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EE23EE9" w14:textId="4636C8F2" w:rsidR="00244403" w:rsidRPr="006E1990" w:rsidRDefault="00311C50" w:rsidP="00127AAA">
      <w:pPr>
        <w:rPr>
          <w:rFonts w:ascii="Arial" w:hAnsi="Arial" w:cs="Arial"/>
          <w:color w:val="5B5B5F"/>
          <w:sz w:val="36"/>
          <w:szCs w:val="36"/>
        </w:rPr>
      </w:pPr>
      <w:r>
        <w:rPr>
          <w:noProof/>
        </w:rPr>
        <w:drawing>
          <wp:anchor distT="0" distB="0" distL="114300" distR="114300" simplePos="0" relativeHeight="251670528" behindDoc="1" locked="0" layoutInCell="1" allowOverlap="1" wp14:anchorId="387CF873" wp14:editId="475E4F70">
            <wp:simplePos x="0" y="0"/>
            <wp:positionH relativeFrom="column">
              <wp:posOffset>-647700</wp:posOffset>
            </wp:positionH>
            <wp:positionV relativeFrom="paragraph">
              <wp:posOffset>-438150</wp:posOffset>
            </wp:positionV>
            <wp:extent cx="7715250" cy="11006455"/>
            <wp:effectExtent l="0" t="0" r="0" b="4445"/>
            <wp:wrapNone/>
            <wp:docPr id="28"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4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715250" cy="11006455"/>
                    </a:xfrm>
                    <a:prstGeom prst="rect">
                      <a:avLst/>
                    </a:prstGeom>
                    <a:noFill/>
                    <a:extLst/>
                  </pic:spPr>
                </pic:pic>
              </a:graphicData>
            </a:graphic>
            <wp14:sizeRelH relativeFrom="margin">
              <wp14:pctWidth>0</wp14:pctWidth>
            </wp14:sizeRelH>
            <wp14:sizeRelV relativeFrom="margin">
              <wp14:pctHeight>0</wp14:pctHeight>
            </wp14:sizeRelV>
          </wp:anchor>
        </w:drawing>
      </w:r>
    </w:p>
    <w:p w14:paraId="385AEEA0" w14:textId="6E6F7DB7" w:rsidR="00311C50" w:rsidRDefault="00311C50" w:rsidP="00127AAA">
      <w:pPr>
        <w:rPr>
          <w:rFonts w:ascii="Arial" w:hAnsi="Arial" w:cs="Arial"/>
          <w:color w:val="405CA1"/>
          <w:sz w:val="56"/>
          <w:szCs w:val="56"/>
        </w:rPr>
      </w:pPr>
      <w:r>
        <w:rPr>
          <w:noProof/>
        </w:rPr>
        <w:drawing>
          <wp:anchor distT="0" distB="0" distL="114300" distR="114300" simplePos="0" relativeHeight="251671552" behindDoc="1" locked="0" layoutInCell="1" allowOverlap="1" wp14:anchorId="0FFCA85E" wp14:editId="03EF5902">
            <wp:simplePos x="0" y="0"/>
            <wp:positionH relativeFrom="column">
              <wp:posOffset>381000</wp:posOffset>
            </wp:positionH>
            <wp:positionV relativeFrom="paragraph">
              <wp:posOffset>-386715</wp:posOffset>
            </wp:positionV>
            <wp:extent cx="1877695" cy="770890"/>
            <wp:effectExtent l="0" t="0" r="8255" b="0"/>
            <wp:wrapNone/>
            <wp:docPr id="29"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4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877695" cy="770890"/>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p>
    <w:p w14:paraId="1381349D" w14:textId="77777777" w:rsidR="00311C50" w:rsidRDefault="00311C50" w:rsidP="00127AAA">
      <w:pPr>
        <w:rPr>
          <w:rFonts w:ascii="Arial" w:hAnsi="Arial" w:cs="Arial"/>
          <w:color w:val="405CA1"/>
          <w:sz w:val="56"/>
          <w:szCs w:val="56"/>
        </w:rPr>
      </w:pPr>
    </w:p>
    <w:p w14:paraId="5ECC1F42" w14:textId="77777777" w:rsidR="00311C50" w:rsidRDefault="00311C50" w:rsidP="00127AAA">
      <w:pPr>
        <w:rPr>
          <w:rFonts w:ascii="Arial" w:hAnsi="Arial" w:cs="Arial"/>
          <w:color w:val="405CA1"/>
          <w:sz w:val="56"/>
          <w:szCs w:val="56"/>
        </w:rPr>
      </w:pPr>
    </w:p>
    <w:p w14:paraId="12DBC6D8" w14:textId="77777777" w:rsidR="00311C50" w:rsidRPr="00311C50" w:rsidRDefault="00311C50" w:rsidP="00311C50">
      <w:pPr>
        <w:pStyle w:val="Ttulo1"/>
        <w:spacing w:before="54"/>
        <w:rPr>
          <w:rFonts w:ascii="Arial" w:hAnsi="Arial" w:cs="Arial"/>
          <w:b w:val="0"/>
          <w:bCs w:val="0"/>
          <w:sz w:val="36"/>
          <w:szCs w:val="36"/>
        </w:rPr>
      </w:pPr>
      <w:r w:rsidRPr="00311C50">
        <w:rPr>
          <w:rFonts w:ascii="Arial" w:hAnsi="Arial" w:cs="Arial"/>
          <w:color w:val="006FC0"/>
          <w:sz w:val="36"/>
          <w:szCs w:val="36"/>
        </w:rPr>
        <w:t>PREGÃO ELETRÔNICO</w:t>
      </w:r>
    </w:p>
    <w:p w14:paraId="146807BD" w14:textId="77777777" w:rsidR="00311C50" w:rsidRPr="00311C50" w:rsidRDefault="00311C50" w:rsidP="00311C50">
      <w:pPr>
        <w:spacing w:line="413" w:lineRule="exact"/>
        <w:rPr>
          <w:rFonts w:ascii="Arial" w:eastAsia="Arial" w:hAnsi="Arial" w:cs="Arial"/>
          <w:sz w:val="36"/>
          <w:szCs w:val="36"/>
        </w:rPr>
      </w:pPr>
      <w:r w:rsidRPr="00311C50">
        <w:rPr>
          <w:rFonts w:ascii="Arial" w:eastAsia="Arial" w:hAnsi="Arial" w:cs="Arial"/>
          <w:b/>
          <w:bCs/>
          <w:color w:val="FF0000"/>
          <w:sz w:val="36"/>
          <w:szCs w:val="36"/>
        </w:rPr>
        <w:t>1</w:t>
      </w:r>
      <w:r w:rsidRPr="00311C50">
        <w:rPr>
          <w:rFonts w:ascii="Arial" w:eastAsia="Arial" w:hAnsi="Arial" w:cs="Arial"/>
          <w:b/>
          <w:bCs/>
          <w:color w:val="FF0000"/>
          <w:spacing w:val="-2"/>
          <w:sz w:val="36"/>
          <w:szCs w:val="36"/>
        </w:rPr>
        <w:t>5</w:t>
      </w:r>
      <w:r w:rsidRPr="00311C50">
        <w:rPr>
          <w:rFonts w:ascii="Arial" w:eastAsia="Arial" w:hAnsi="Arial" w:cs="Arial"/>
          <w:b/>
          <w:bCs/>
          <w:color w:val="FF0000"/>
          <w:sz w:val="36"/>
          <w:szCs w:val="36"/>
        </w:rPr>
        <w:t>4/</w:t>
      </w:r>
      <w:r w:rsidRPr="00311C50">
        <w:rPr>
          <w:rFonts w:ascii="Arial" w:eastAsia="Arial" w:hAnsi="Arial" w:cs="Arial"/>
          <w:b/>
          <w:bCs/>
          <w:color w:val="FF0000"/>
          <w:spacing w:val="1"/>
          <w:sz w:val="36"/>
          <w:szCs w:val="36"/>
        </w:rPr>
        <w:t>0</w:t>
      </w:r>
      <w:r w:rsidRPr="00311C50">
        <w:rPr>
          <w:rFonts w:ascii="Arial" w:eastAsia="Arial" w:hAnsi="Arial" w:cs="Arial"/>
          <w:b/>
          <w:bCs/>
          <w:color w:val="FF0000"/>
          <w:sz w:val="36"/>
          <w:szCs w:val="36"/>
        </w:rPr>
        <w:t>007/2024</w:t>
      </w:r>
    </w:p>
    <w:p w14:paraId="75FDAB22" w14:textId="77777777" w:rsidR="00311C50" w:rsidRPr="00311C50" w:rsidRDefault="00311C50" w:rsidP="00311C50">
      <w:pPr>
        <w:spacing w:line="200" w:lineRule="exact"/>
        <w:rPr>
          <w:rFonts w:ascii="Arial" w:hAnsi="Arial" w:cs="Arial"/>
          <w:sz w:val="36"/>
          <w:szCs w:val="36"/>
        </w:rPr>
      </w:pPr>
    </w:p>
    <w:p w14:paraId="1F9B3083" w14:textId="77777777" w:rsidR="00311C50" w:rsidRPr="00311C50" w:rsidRDefault="00311C50" w:rsidP="00311C50">
      <w:pPr>
        <w:spacing w:before="8" w:line="240" w:lineRule="exact"/>
        <w:rPr>
          <w:rFonts w:ascii="Arial" w:hAnsi="Arial" w:cs="Arial"/>
          <w:sz w:val="36"/>
          <w:szCs w:val="36"/>
        </w:rPr>
      </w:pPr>
    </w:p>
    <w:p w14:paraId="1FA0E07E" w14:textId="77777777" w:rsidR="00311C50" w:rsidRPr="00311C50" w:rsidRDefault="00311C50" w:rsidP="00311C50">
      <w:pPr>
        <w:rPr>
          <w:rFonts w:ascii="Arial" w:eastAsia="Arial" w:hAnsi="Arial" w:cs="Arial"/>
          <w:sz w:val="36"/>
          <w:szCs w:val="36"/>
        </w:rPr>
      </w:pPr>
      <w:r w:rsidRPr="00311C50">
        <w:rPr>
          <w:rFonts w:ascii="Arial" w:eastAsia="Arial" w:hAnsi="Arial" w:cs="Arial"/>
          <w:b/>
          <w:bCs/>
          <w:color w:val="006FC0"/>
          <w:sz w:val="36"/>
          <w:szCs w:val="36"/>
        </w:rPr>
        <w:t>CONT</w:t>
      </w:r>
      <w:r w:rsidRPr="00311C50">
        <w:rPr>
          <w:rFonts w:ascii="Arial" w:eastAsia="Arial" w:hAnsi="Arial" w:cs="Arial"/>
          <w:b/>
          <w:bCs/>
          <w:color w:val="006FC0"/>
          <w:spacing w:val="3"/>
          <w:sz w:val="36"/>
          <w:szCs w:val="36"/>
        </w:rPr>
        <w:t>R</w:t>
      </w:r>
      <w:r w:rsidRPr="00311C50">
        <w:rPr>
          <w:rFonts w:ascii="Arial" w:eastAsia="Arial" w:hAnsi="Arial" w:cs="Arial"/>
          <w:b/>
          <w:bCs/>
          <w:color w:val="006FC0"/>
          <w:spacing w:val="-8"/>
          <w:sz w:val="36"/>
          <w:szCs w:val="36"/>
        </w:rPr>
        <w:t>A</w:t>
      </w:r>
      <w:r w:rsidRPr="00311C50">
        <w:rPr>
          <w:rFonts w:ascii="Arial" w:eastAsia="Arial" w:hAnsi="Arial" w:cs="Arial"/>
          <w:b/>
          <w:bCs/>
          <w:color w:val="006FC0"/>
          <w:spacing w:val="7"/>
          <w:sz w:val="36"/>
          <w:szCs w:val="36"/>
        </w:rPr>
        <w:t>T</w:t>
      </w:r>
      <w:r w:rsidRPr="00311C50">
        <w:rPr>
          <w:rFonts w:ascii="Arial" w:eastAsia="Arial" w:hAnsi="Arial" w:cs="Arial"/>
          <w:b/>
          <w:bCs/>
          <w:color w:val="006FC0"/>
          <w:spacing w:val="-8"/>
          <w:sz w:val="36"/>
          <w:szCs w:val="36"/>
        </w:rPr>
        <w:t>A</w:t>
      </w:r>
      <w:r w:rsidRPr="00311C50">
        <w:rPr>
          <w:rFonts w:ascii="Arial" w:eastAsia="Arial" w:hAnsi="Arial" w:cs="Arial"/>
          <w:b/>
          <w:bCs/>
          <w:color w:val="006FC0"/>
          <w:spacing w:val="3"/>
          <w:sz w:val="36"/>
          <w:szCs w:val="36"/>
        </w:rPr>
        <w:t>N</w:t>
      </w:r>
      <w:r w:rsidRPr="00311C50">
        <w:rPr>
          <w:rFonts w:ascii="Arial" w:eastAsia="Arial" w:hAnsi="Arial" w:cs="Arial"/>
          <w:b/>
          <w:bCs/>
          <w:color w:val="006FC0"/>
          <w:sz w:val="36"/>
          <w:szCs w:val="36"/>
        </w:rPr>
        <w:t>TE</w:t>
      </w:r>
      <w:r w:rsidRPr="00311C50">
        <w:rPr>
          <w:rFonts w:ascii="Arial" w:eastAsia="Arial" w:hAnsi="Arial" w:cs="Arial"/>
          <w:b/>
          <w:bCs/>
          <w:color w:val="006FC0"/>
          <w:spacing w:val="1"/>
          <w:sz w:val="36"/>
          <w:szCs w:val="36"/>
        </w:rPr>
        <w:t xml:space="preserve"> </w:t>
      </w:r>
      <w:r w:rsidRPr="00311C50">
        <w:rPr>
          <w:rFonts w:ascii="Arial" w:eastAsia="Arial" w:hAnsi="Arial" w:cs="Arial"/>
          <w:b/>
          <w:bCs/>
          <w:color w:val="006FC0"/>
          <w:sz w:val="36"/>
          <w:szCs w:val="36"/>
        </w:rPr>
        <w:t>(</w:t>
      </w:r>
      <w:r w:rsidRPr="00311C50">
        <w:rPr>
          <w:rFonts w:ascii="Arial" w:eastAsia="Arial" w:hAnsi="Arial" w:cs="Arial"/>
          <w:b/>
          <w:bCs/>
          <w:color w:val="006FC0"/>
          <w:spacing w:val="3"/>
          <w:sz w:val="36"/>
          <w:szCs w:val="36"/>
        </w:rPr>
        <w:t>U</w:t>
      </w:r>
      <w:r w:rsidRPr="00311C50">
        <w:rPr>
          <w:rFonts w:ascii="Arial" w:eastAsia="Arial" w:hAnsi="Arial" w:cs="Arial"/>
          <w:b/>
          <w:bCs/>
          <w:color w:val="006FC0"/>
          <w:spacing w:val="-8"/>
          <w:sz w:val="36"/>
          <w:szCs w:val="36"/>
        </w:rPr>
        <w:t>A</w:t>
      </w:r>
      <w:r w:rsidRPr="00311C50">
        <w:rPr>
          <w:rFonts w:ascii="Arial" w:eastAsia="Arial" w:hAnsi="Arial" w:cs="Arial"/>
          <w:b/>
          <w:bCs/>
          <w:color w:val="006FC0"/>
          <w:sz w:val="36"/>
          <w:szCs w:val="36"/>
        </w:rPr>
        <w:t>SG):</w:t>
      </w:r>
    </w:p>
    <w:p w14:paraId="79D0FF83" w14:textId="77777777" w:rsidR="00311C50" w:rsidRPr="00311C50" w:rsidRDefault="00311C50" w:rsidP="00311C50">
      <w:pPr>
        <w:spacing w:before="34"/>
        <w:rPr>
          <w:rFonts w:ascii="Arial" w:eastAsia="Arial" w:hAnsi="Arial" w:cs="Arial"/>
          <w:sz w:val="36"/>
          <w:szCs w:val="36"/>
        </w:rPr>
      </w:pPr>
      <w:r w:rsidRPr="00311C50">
        <w:rPr>
          <w:rFonts w:ascii="Arial" w:eastAsia="Arial" w:hAnsi="Arial" w:cs="Arial"/>
          <w:b/>
          <w:bCs/>
          <w:color w:val="FF0000"/>
          <w:sz w:val="36"/>
          <w:szCs w:val="36"/>
        </w:rPr>
        <w:t>C</w:t>
      </w:r>
      <w:r w:rsidRPr="00311C50">
        <w:rPr>
          <w:rFonts w:ascii="Arial" w:eastAsia="Arial" w:hAnsi="Arial" w:cs="Arial"/>
          <w:b/>
          <w:bCs/>
          <w:color w:val="FF0000"/>
          <w:spacing w:val="-2"/>
          <w:sz w:val="36"/>
          <w:szCs w:val="36"/>
        </w:rPr>
        <w:t>O</w:t>
      </w:r>
      <w:r w:rsidRPr="00311C50">
        <w:rPr>
          <w:rFonts w:ascii="Arial" w:eastAsia="Arial" w:hAnsi="Arial" w:cs="Arial"/>
          <w:b/>
          <w:bCs/>
          <w:color w:val="FF0000"/>
          <w:spacing w:val="5"/>
          <w:sz w:val="36"/>
          <w:szCs w:val="36"/>
        </w:rPr>
        <w:t>M</w:t>
      </w:r>
      <w:r w:rsidRPr="00311C50">
        <w:rPr>
          <w:rFonts w:ascii="Arial" w:eastAsia="Arial" w:hAnsi="Arial" w:cs="Arial"/>
          <w:b/>
          <w:bCs/>
          <w:color w:val="FF0000"/>
          <w:spacing w:val="-6"/>
          <w:sz w:val="36"/>
          <w:szCs w:val="36"/>
        </w:rPr>
        <w:t>A</w:t>
      </w:r>
      <w:r w:rsidRPr="00311C50">
        <w:rPr>
          <w:rFonts w:ascii="Arial" w:eastAsia="Arial" w:hAnsi="Arial" w:cs="Arial"/>
          <w:b/>
          <w:bCs/>
          <w:color w:val="FF0000"/>
          <w:spacing w:val="1"/>
          <w:sz w:val="36"/>
          <w:szCs w:val="36"/>
        </w:rPr>
        <w:t>ND</w:t>
      </w:r>
      <w:r w:rsidRPr="00311C50">
        <w:rPr>
          <w:rFonts w:ascii="Arial" w:eastAsia="Arial" w:hAnsi="Arial" w:cs="Arial"/>
          <w:b/>
          <w:bCs/>
          <w:color w:val="FF0000"/>
          <w:sz w:val="36"/>
          <w:szCs w:val="36"/>
        </w:rPr>
        <w:t>O</w:t>
      </w:r>
      <w:r w:rsidRPr="00311C50">
        <w:rPr>
          <w:rFonts w:ascii="Arial" w:eastAsia="Arial" w:hAnsi="Arial" w:cs="Arial"/>
          <w:b/>
          <w:bCs/>
          <w:color w:val="FF0000"/>
          <w:spacing w:val="-14"/>
          <w:sz w:val="36"/>
          <w:szCs w:val="36"/>
        </w:rPr>
        <w:t xml:space="preserve"> </w:t>
      </w:r>
      <w:r w:rsidRPr="00311C50">
        <w:rPr>
          <w:rFonts w:ascii="Arial" w:eastAsia="Arial" w:hAnsi="Arial" w:cs="Arial"/>
          <w:b/>
          <w:bCs/>
          <w:color w:val="FF0000"/>
          <w:sz w:val="36"/>
          <w:szCs w:val="36"/>
        </w:rPr>
        <w:t>DE</w:t>
      </w:r>
      <w:r w:rsidRPr="00311C50">
        <w:rPr>
          <w:rFonts w:ascii="Arial" w:eastAsia="Arial" w:hAnsi="Arial" w:cs="Arial"/>
          <w:b/>
          <w:bCs/>
          <w:color w:val="FF0000"/>
          <w:spacing w:val="-10"/>
          <w:sz w:val="36"/>
          <w:szCs w:val="36"/>
        </w:rPr>
        <w:t xml:space="preserve"> </w:t>
      </w:r>
      <w:r w:rsidRPr="00311C50">
        <w:rPr>
          <w:rFonts w:ascii="Arial" w:eastAsia="Arial" w:hAnsi="Arial" w:cs="Arial"/>
          <w:b/>
          <w:bCs/>
          <w:color w:val="FF0000"/>
          <w:sz w:val="36"/>
          <w:szCs w:val="36"/>
        </w:rPr>
        <w:t>PO</w:t>
      </w:r>
      <w:r w:rsidRPr="00311C50">
        <w:rPr>
          <w:rFonts w:ascii="Arial" w:eastAsia="Arial" w:hAnsi="Arial" w:cs="Arial"/>
          <w:b/>
          <w:bCs/>
          <w:color w:val="FF0000"/>
          <w:spacing w:val="-1"/>
          <w:sz w:val="36"/>
          <w:szCs w:val="36"/>
        </w:rPr>
        <w:t>L</w:t>
      </w:r>
      <w:r w:rsidRPr="00311C50">
        <w:rPr>
          <w:rFonts w:ascii="Arial" w:eastAsia="Arial" w:hAnsi="Arial" w:cs="Arial"/>
          <w:b/>
          <w:bCs/>
          <w:color w:val="FF0000"/>
          <w:sz w:val="36"/>
          <w:szCs w:val="36"/>
        </w:rPr>
        <w:t>I</w:t>
      </w:r>
      <w:r w:rsidRPr="00311C50">
        <w:rPr>
          <w:rFonts w:ascii="Arial" w:eastAsia="Arial" w:hAnsi="Arial" w:cs="Arial"/>
          <w:b/>
          <w:bCs/>
          <w:color w:val="FF0000"/>
          <w:spacing w:val="2"/>
          <w:sz w:val="36"/>
          <w:szCs w:val="36"/>
        </w:rPr>
        <w:t>C</w:t>
      </w:r>
      <w:r w:rsidRPr="00311C50">
        <w:rPr>
          <w:rFonts w:ascii="Arial" w:eastAsia="Arial" w:hAnsi="Arial" w:cs="Arial"/>
          <w:b/>
          <w:bCs/>
          <w:color w:val="FF0000"/>
          <w:spacing w:val="4"/>
          <w:sz w:val="36"/>
          <w:szCs w:val="36"/>
        </w:rPr>
        <w:t>I</w:t>
      </w:r>
      <w:r w:rsidRPr="00311C50">
        <w:rPr>
          <w:rFonts w:ascii="Arial" w:eastAsia="Arial" w:hAnsi="Arial" w:cs="Arial"/>
          <w:b/>
          <w:bCs/>
          <w:color w:val="FF0000"/>
          <w:spacing w:val="-9"/>
          <w:sz w:val="36"/>
          <w:szCs w:val="36"/>
        </w:rPr>
        <w:t>A</w:t>
      </w:r>
      <w:r w:rsidRPr="00311C50">
        <w:rPr>
          <w:rFonts w:ascii="Arial" w:eastAsia="Arial" w:hAnsi="Arial" w:cs="Arial"/>
          <w:b/>
          <w:bCs/>
          <w:color w:val="FF0000"/>
          <w:spacing w:val="2"/>
          <w:sz w:val="36"/>
          <w:szCs w:val="36"/>
        </w:rPr>
        <w:t>M</w:t>
      </w:r>
      <w:r w:rsidRPr="00311C50">
        <w:rPr>
          <w:rFonts w:ascii="Arial" w:eastAsia="Arial" w:hAnsi="Arial" w:cs="Arial"/>
          <w:b/>
          <w:bCs/>
          <w:color w:val="FF0000"/>
          <w:sz w:val="36"/>
          <w:szCs w:val="36"/>
        </w:rPr>
        <w:t>E</w:t>
      </w:r>
      <w:r w:rsidRPr="00311C50">
        <w:rPr>
          <w:rFonts w:ascii="Arial" w:eastAsia="Arial" w:hAnsi="Arial" w:cs="Arial"/>
          <w:b/>
          <w:bCs/>
          <w:color w:val="FF0000"/>
          <w:spacing w:val="2"/>
          <w:sz w:val="36"/>
          <w:szCs w:val="36"/>
        </w:rPr>
        <w:t>N</w:t>
      </w:r>
      <w:r w:rsidRPr="00311C50">
        <w:rPr>
          <w:rFonts w:ascii="Arial" w:eastAsia="Arial" w:hAnsi="Arial" w:cs="Arial"/>
          <w:b/>
          <w:bCs/>
          <w:color w:val="FF0000"/>
          <w:sz w:val="36"/>
          <w:szCs w:val="36"/>
        </w:rPr>
        <w:t>TO</w:t>
      </w:r>
      <w:r w:rsidRPr="00311C50">
        <w:rPr>
          <w:rFonts w:ascii="Arial" w:eastAsia="Arial" w:hAnsi="Arial" w:cs="Arial"/>
          <w:b/>
          <w:bCs/>
          <w:color w:val="FF0000"/>
          <w:spacing w:val="-13"/>
          <w:sz w:val="36"/>
          <w:szCs w:val="36"/>
        </w:rPr>
        <w:t xml:space="preserve"> </w:t>
      </w:r>
      <w:r w:rsidRPr="00311C50">
        <w:rPr>
          <w:rFonts w:ascii="Arial" w:eastAsia="Arial" w:hAnsi="Arial" w:cs="Arial"/>
          <w:b/>
          <w:bCs/>
          <w:color w:val="FF0000"/>
          <w:sz w:val="36"/>
          <w:szCs w:val="36"/>
        </w:rPr>
        <w:t>DO</w:t>
      </w:r>
      <w:r w:rsidRPr="00311C50">
        <w:rPr>
          <w:rFonts w:ascii="Arial" w:eastAsia="Arial" w:hAnsi="Arial" w:cs="Arial"/>
          <w:b/>
          <w:bCs/>
          <w:color w:val="FF0000"/>
          <w:spacing w:val="-13"/>
          <w:sz w:val="36"/>
          <w:szCs w:val="36"/>
        </w:rPr>
        <w:t xml:space="preserve"> </w:t>
      </w:r>
      <w:r w:rsidRPr="00311C50">
        <w:rPr>
          <w:rFonts w:ascii="Arial" w:eastAsia="Arial" w:hAnsi="Arial" w:cs="Arial"/>
          <w:b/>
          <w:bCs/>
          <w:color w:val="FF0000"/>
          <w:sz w:val="36"/>
          <w:szCs w:val="36"/>
        </w:rPr>
        <w:t>I</w:t>
      </w:r>
      <w:r w:rsidRPr="00311C50">
        <w:rPr>
          <w:rFonts w:ascii="Arial" w:eastAsia="Arial" w:hAnsi="Arial" w:cs="Arial"/>
          <w:b/>
          <w:bCs/>
          <w:color w:val="FF0000"/>
          <w:spacing w:val="1"/>
          <w:sz w:val="36"/>
          <w:szCs w:val="36"/>
        </w:rPr>
        <w:t>N</w:t>
      </w:r>
      <w:r w:rsidRPr="00311C50">
        <w:rPr>
          <w:rFonts w:ascii="Arial" w:eastAsia="Arial" w:hAnsi="Arial" w:cs="Arial"/>
          <w:b/>
          <w:bCs/>
          <w:color w:val="FF0000"/>
          <w:sz w:val="36"/>
          <w:szCs w:val="36"/>
        </w:rPr>
        <w:t>TER</w:t>
      </w:r>
      <w:r w:rsidRPr="00311C50">
        <w:rPr>
          <w:rFonts w:ascii="Arial" w:eastAsia="Arial" w:hAnsi="Arial" w:cs="Arial"/>
          <w:b/>
          <w:bCs/>
          <w:color w:val="FF0000"/>
          <w:spacing w:val="2"/>
          <w:sz w:val="36"/>
          <w:szCs w:val="36"/>
        </w:rPr>
        <w:t>I</w:t>
      </w:r>
      <w:r w:rsidRPr="00311C50">
        <w:rPr>
          <w:rFonts w:ascii="Arial" w:eastAsia="Arial" w:hAnsi="Arial" w:cs="Arial"/>
          <w:b/>
          <w:bCs/>
          <w:color w:val="FF0000"/>
          <w:spacing w:val="-2"/>
          <w:sz w:val="36"/>
          <w:szCs w:val="36"/>
        </w:rPr>
        <w:t>O</w:t>
      </w:r>
      <w:r w:rsidRPr="00311C50">
        <w:rPr>
          <w:rFonts w:ascii="Arial" w:eastAsia="Arial" w:hAnsi="Arial" w:cs="Arial"/>
          <w:b/>
          <w:bCs/>
          <w:color w:val="FF0000"/>
          <w:sz w:val="36"/>
          <w:szCs w:val="36"/>
        </w:rPr>
        <w:t>R</w:t>
      </w:r>
      <w:r w:rsidRPr="00311C50">
        <w:rPr>
          <w:rFonts w:ascii="Arial" w:eastAsia="Arial" w:hAnsi="Arial" w:cs="Arial"/>
          <w:b/>
          <w:bCs/>
          <w:color w:val="FF0000"/>
          <w:spacing w:val="-10"/>
          <w:sz w:val="36"/>
          <w:szCs w:val="36"/>
        </w:rPr>
        <w:t xml:space="preserve"> </w:t>
      </w:r>
      <w:r w:rsidRPr="00311C50">
        <w:rPr>
          <w:rFonts w:ascii="Arial" w:eastAsia="Arial" w:hAnsi="Arial" w:cs="Arial"/>
          <w:b/>
          <w:bCs/>
          <w:color w:val="FF0000"/>
          <w:sz w:val="36"/>
          <w:szCs w:val="36"/>
        </w:rPr>
        <w:t>SEIS</w:t>
      </w:r>
      <w:r w:rsidRPr="00311C50">
        <w:rPr>
          <w:rFonts w:ascii="Arial" w:eastAsia="Arial" w:hAnsi="Arial" w:cs="Arial"/>
          <w:b/>
          <w:bCs/>
          <w:color w:val="FF0000"/>
          <w:spacing w:val="-7"/>
          <w:sz w:val="36"/>
          <w:szCs w:val="36"/>
        </w:rPr>
        <w:t xml:space="preserve"> </w:t>
      </w:r>
      <w:r w:rsidRPr="00311C50">
        <w:rPr>
          <w:rFonts w:ascii="Arial" w:eastAsia="Arial" w:hAnsi="Arial" w:cs="Arial"/>
          <w:b/>
          <w:bCs/>
          <w:color w:val="FF0000"/>
          <w:sz w:val="36"/>
          <w:szCs w:val="36"/>
        </w:rPr>
        <w:t>-</w:t>
      </w:r>
      <w:r w:rsidRPr="00311C50">
        <w:rPr>
          <w:rFonts w:ascii="Arial" w:eastAsia="Arial" w:hAnsi="Arial" w:cs="Arial"/>
          <w:b/>
          <w:bCs/>
          <w:color w:val="FF0000"/>
          <w:spacing w:val="-13"/>
          <w:sz w:val="36"/>
          <w:szCs w:val="36"/>
        </w:rPr>
        <w:t xml:space="preserve"> </w:t>
      </w:r>
      <w:r w:rsidRPr="00311C50">
        <w:rPr>
          <w:rFonts w:ascii="Arial" w:eastAsia="Arial" w:hAnsi="Arial" w:cs="Arial"/>
          <w:b/>
          <w:bCs/>
          <w:color w:val="FF0000"/>
          <w:sz w:val="36"/>
          <w:szCs w:val="36"/>
        </w:rPr>
        <w:t>1</w:t>
      </w:r>
      <w:r w:rsidRPr="00311C50">
        <w:rPr>
          <w:rFonts w:ascii="Arial" w:eastAsia="Arial" w:hAnsi="Arial" w:cs="Arial"/>
          <w:b/>
          <w:bCs/>
          <w:color w:val="FF0000"/>
          <w:spacing w:val="2"/>
          <w:sz w:val="36"/>
          <w:szCs w:val="36"/>
        </w:rPr>
        <w:t>8</w:t>
      </w:r>
      <w:r w:rsidRPr="00311C50">
        <w:rPr>
          <w:rFonts w:ascii="Arial" w:eastAsia="Arial" w:hAnsi="Arial" w:cs="Arial"/>
          <w:b/>
          <w:bCs/>
          <w:color w:val="FF0000"/>
          <w:sz w:val="36"/>
          <w:szCs w:val="36"/>
        </w:rPr>
        <w:t>0154</w:t>
      </w:r>
    </w:p>
    <w:p w14:paraId="61E73834" w14:textId="77777777" w:rsidR="00311C50" w:rsidRPr="00311C50" w:rsidRDefault="00311C50" w:rsidP="00311C50">
      <w:pPr>
        <w:spacing w:line="200" w:lineRule="exact"/>
        <w:rPr>
          <w:rFonts w:ascii="Arial" w:hAnsi="Arial" w:cs="Arial"/>
          <w:sz w:val="36"/>
          <w:szCs w:val="36"/>
        </w:rPr>
      </w:pPr>
    </w:p>
    <w:p w14:paraId="7E640737" w14:textId="77777777" w:rsidR="00311C50" w:rsidRPr="00311C50" w:rsidRDefault="00311C50" w:rsidP="00311C50">
      <w:pPr>
        <w:spacing w:before="2" w:line="240" w:lineRule="exact"/>
        <w:rPr>
          <w:rFonts w:ascii="Arial" w:hAnsi="Arial" w:cs="Arial"/>
          <w:sz w:val="36"/>
          <w:szCs w:val="36"/>
        </w:rPr>
      </w:pPr>
    </w:p>
    <w:p w14:paraId="5E75D180" w14:textId="77777777" w:rsidR="00311C50" w:rsidRPr="00311C50" w:rsidRDefault="00311C50" w:rsidP="00311C50">
      <w:pPr>
        <w:pStyle w:val="Ttulo1"/>
        <w:rPr>
          <w:rFonts w:ascii="Arial" w:hAnsi="Arial" w:cs="Arial"/>
          <w:b w:val="0"/>
          <w:bCs w:val="0"/>
          <w:sz w:val="36"/>
          <w:szCs w:val="36"/>
        </w:rPr>
      </w:pPr>
      <w:r w:rsidRPr="00311C50">
        <w:rPr>
          <w:rFonts w:ascii="Arial" w:hAnsi="Arial" w:cs="Arial"/>
          <w:color w:val="006FC0"/>
          <w:sz w:val="36"/>
          <w:szCs w:val="36"/>
        </w:rPr>
        <w:t>OBJ</w:t>
      </w:r>
      <w:r w:rsidRPr="00311C50">
        <w:rPr>
          <w:rFonts w:ascii="Arial" w:hAnsi="Arial" w:cs="Arial"/>
          <w:color w:val="006FC0"/>
          <w:spacing w:val="-2"/>
          <w:sz w:val="36"/>
          <w:szCs w:val="36"/>
        </w:rPr>
        <w:t>E</w:t>
      </w:r>
      <w:r w:rsidRPr="00311C50">
        <w:rPr>
          <w:rFonts w:ascii="Arial" w:hAnsi="Arial" w:cs="Arial"/>
          <w:color w:val="006FC0"/>
          <w:sz w:val="36"/>
          <w:szCs w:val="36"/>
        </w:rPr>
        <w:t>TO</w:t>
      </w:r>
    </w:p>
    <w:p w14:paraId="68F2F38A" w14:textId="77777777" w:rsidR="00311C50" w:rsidRPr="00311C50" w:rsidRDefault="00311C50" w:rsidP="00311C50">
      <w:pPr>
        <w:spacing w:line="413" w:lineRule="exact"/>
        <w:jc w:val="both"/>
        <w:rPr>
          <w:rFonts w:ascii="Arial" w:hAnsi="Arial" w:cs="Arial"/>
          <w:sz w:val="36"/>
          <w:szCs w:val="36"/>
        </w:rPr>
      </w:pPr>
      <w:r w:rsidRPr="00311C50">
        <w:rPr>
          <w:rFonts w:ascii="Arial" w:hAnsi="Arial" w:cs="Arial"/>
          <w:b/>
          <w:bCs/>
          <w:color w:val="FF0000"/>
          <w:sz w:val="36"/>
          <w:szCs w:val="36"/>
        </w:rPr>
        <w:t>AQUISIÇÃO DE BENS DE CONSUMO – GÊNEROS ALIMENTÍCIOS – PROGRAMA FEPOM COPA – PARA O EFETIVO DO CPI-6.</w:t>
      </w:r>
    </w:p>
    <w:p w14:paraId="1B0054E5" w14:textId="77777777" w:rsidR="00D66234" w:rsidRDefault="00D66234" w:rsidP="0E03D98A">
      <w:pPr>
        <w:rPr>
          <w:rFonts w:ascii="Arial" w:hAnsi="Arial" w:cs="Arial"/>
          <w:color w:val="5B5B5F"/>
          <w:sz w:val="28"/>
          <w:szCs w:val="28"/>
        </w:rPr>
      </w:pPr>
    </w:p>
    <w:p w14:paraId="73DE36BB" w14:textId="2FAE3005" w:rsidR="00127AAA" w:rsidRPr="006E1990" w:rsidRDefault="00127AAA" w:rsidP="00127AAA">
      <w:pPr>
        <w:rPr>
          <w:rFonts w:ascii="Arial" w:hAnsi="Arial" w:cs="Arial"/>
          <w:b/>
          <w:bCs/>
          <w:color w:val="405CA1"/>
          <w:sz w:val="26"/>
          <w:szCs w:val="26"/>
        </w:rPr>
      </w:pPr>
      <w:r w:rsidRPr="006E1990">
        <w:rPr>
          <w:rFonts w:ascii="Arial" w:hAnsi="Arial" w:cs="Arial"/>
          <w:b/>
          <w:bCs/>
          <w:color w:val="405CA1"/>
          <w:sz w:val="32"/>
          <w:szCs w:val="32"/>
        </w:rPr>
        <w:t>VALOR</w:t>
      </w:r>
      <w:r w:rsidRPr="006E1990">
        <w:rPr>
          <w:rFonts w:ascii="Arial" w:hAnsi="Arial" w:cs="Arial"/>
          <w:b/>
          <w:bCs/>
          <w:color w:val="405CA1"/>
          <w:sz w:val="26"/>
          <w:szCs w:val="26"/>
        </w:rPr>
        <w:t xml:space="preserve"> </w:t>
      </w:r>
      <w:r w:rsidRPr="00620B7F">
        <w:rPr>
          <w:rFonts w:ascii="Arial" w:hAnsi="Arial" w:cs="Arial"/>
          <w:b/>
          <w:bCs/>
          <w:color w:val="405CA1"/>
          <w:sz w:val="32"/>
          <w:szCs w:val="32"/>
        </w:rPr>
        <w:t>TOTAL DA CONTRATAÇÃO</w:t>
      </w:r>
      <w:r w:rsidR="00ED15C5">
        <w:rPr>
          <w:rFonts w:ascii="Arial" w:hAnsi="Arial" w:cs="Arial"/>
          <w:b/>
          <w:bCs/>
          <w:color w:val="405CA1"/>
          <w:sz w:val="32"/>
          <w:szCs w:val="32"/>
        </w:rPr>
        <w:t>:</w:t>
      </w:r>
    </w:p>
    <w:p w14:paraId="2EE6A38A" w14:textId="7B91FBAB" w:rsidR="00127AAA" w:rsidRPr="008D4627" w:rsidRDefault="00127AAA" w:rsidP="00127AAA">
      <w:pPr>
        <w:rPr>
          <w:rFonts w:ascii="Arial" w:hAnsi="Arial" w:cs="Arial"/>
          <w:b/>
          <w:bCs/>
          <w:i/>
          <w:iCs/>
          <w:color w:val="5B5B5F"/>
          <w:sz w:val="28"/>
          <w:szCs w:val="28"/>
        </w:rPr>
      </w:pPr>
      <w:r w:rsidRPr="008D4627">
        <w:rPr>
          <w:rFonts w:ascii="Arial" w:hAnsi="Arial" w:cs="Arial"/>
          <w:b/>
          <w:bCs/>
          <w:i/>
          <w:iCs/>
          <w:color w:val="FF0000"/>
          <w:sz w:val="28"/>
          <w:szCs w:val="28"/>
        </w:rPr>
        <w:t xml:space="preserve">R$ </w:t>
      </w:r>
      <w:r w:rsidR="00E77E0C">
        <w:rPr>
          <w:rFonts w:ascii="Arial" w:hAnsi="Arial" w:cs="Arial"/>
          <w:b/>
          <w:bCs/>
          <w:i/>
          <w:iCs/>
          <w:color w:val="FF0000"/>
          <w:sz w:val="28"/>
          <w:szCs w:val="28"/>
        </w:rPr>
        <w:t>9.182,14</w:t>
      </w:r>
    </w:p>
    <w:p w14:paraId="20507030" w14:textId="77777777" w:rsidR="00620B7F" w:rsidRPr="006E1990" w:rsidRDefault="00620B7F" w:rsidP="00127AAA">
      <w:pPr>
        <w:rPr>
          <w:rFonts w:ascii="Arial" w:hAnsi="Arial" w:cs="Arial"/>
          <w:b/>
          <w:bCs/>
          <w:color w:val="5B5B5F"/>
          <w:sz w:val="28"/>
          <w:szCs w:val="28"/>
        </w:rPr>
      </w:pPr>
    </w:p>
    <w:p w14:paraId="611CB109" w14:textId="77777777" w:rsidR="00127AAA" w:rsidRPr="006E1990" w:rsidRDefault="00127AAA" w:rsidP="00127AAA">
      <w:pPr>
        <w:rPr>
          <w:rFonts w:ascii="Arial" w:hAnsi="Arial" w:cs="Arial"/>
          <w:color w:val="5B5B5F"/>
          <w:sz w:val="26"/>
          <w:szCs w:val="26"/>
        </w:rPr>
      </w:pPr>
    </w:p>
    <w:p w14:paraId="4D2900ED" w14:textId="7E6E8AFE" w:rsidR="00127AAA" w:rsidRPr="006E1990" w:rsidRDefault="00805832" w:rsidP="00127AAA">
      <w:pPr>
        <w:rPr>
          <w:rFonts w:ascii="Arial" w:hAnsi="Arial" w:cs="Arial"/>
          <w:b/>
          <w:bCs/>
          <w:color w:val="405CA1"/>
          <w:sz w:val="26"/>
          <w:szCs w:val="26"/>
        </w:rPr>
      </w:pPr>
      <w:r w:rsidRPr="006E1990">
        <w:rPr>
          <w:rFonts w:ascii="Arial" w:hAnsi="Arial" w:cs="Arial"/>
          <w:b/>
          <w:bCs/>
          <w:color w:val="405CA1"/>
          <w:sz w:val="32"/>
          <w:szCs w:val="32"/>
        </w:rPr>
        <w:t>DATA</w:t>
      </w:r>
      <w:r w:rsidR="00C96959" w:rsidRPr="006E1990">
        <w:rPr>
          <w:rFonts w:ascii="Arial" w:hAnsi="Arial" w:cs="Arial"/>
          <w:b/>
          <w:bCs/>
          <w:color w:val="405CA1"/>
          <w:sz w:val="32"/>
          <w:szCs w:val="32"/>
        </w:rPr>
        <w:t xml:space="preserve"> DA SESSÃO PÚBLICA</w:t>
      </w:r>
    </w:p>
    <w:p w14:paraId="01F32B9C" w14:textId="77777777" w:rsidR="006E0957" w:rsidRPr="00CA03A3" w:rsidRDefault="006E0957" w:rsidP="006E0957">
      <w:pPr>
        <w:spacing w:before="1"/>
        <w:rPr>
          <w:rFonts w:ascii="Arial" w:eastAsia="Arial" w:hAnsi="Arial" w:cs="Arial"/>
          <w:sz w:val="36"/>
          <w:szCs w:val="36"/>
        </w:rPr>
      </w:pPr>
      <w:r w:rsidRPr="00CA03A3">
        <w:rPr>
          <w:rFonts w:ascii="Arial" w:eastAsia="Arial" w:hAnsi="Arial" w:cs="Arial"/>
          <w:color w:val="FF0000"/>
          <w:sz w:val="36"/>
          <w:szCs w:val="36"/>
          <w:highlight w:val="yellow"/>
        </w:rPr>
        <w:t>D</w:t>
      </w:r>
      <w:r w:rsidRPr="00CA03A3">
        <w:rPr>
          <w:rFonts w:ascii="Arial" w:eastAsia="Arial" w:hAnsi="Arial" w:cs="Arial"/>
          <w:color w:val="FF0000"/>
          <w:spacing w:val="-2"/>
          <w:sz w:val="36"/>
          <w:szCs w:val="36"/>
          <w:highlight w:val="yellow"/>
        </w:rPr>
        <w:t>i</w:t>
      </w:r>
      <w:r w:rsidRPr="00CA03A3">
        <w:rPr>
          <w:rFonts w:ascii="Arial" w:eastAsia="Arial" w:hAnsi="Arial" w:cs="Arial"/>
          <w:color w:val="FF0000"/>
          <w:sz w:val="36"/>
          <w:szCs w:val="36"/>
          <w:highlight w:val="yellow"/>
        </w:rPr>
        <w:t xml:space="preserve">a </w:t>
      </w:r>
      <w:r w:rsidRPr="00CA03A3">
        <w:rPr>
          <w:rFonts w:ascii="Arial" w:eastAsia="Arial" w:hAnsi="Arial" w:cs="Arial"/>
          <w:b/>
          <w:bCs/>
          <w:color w:val="FF0000"/>
          <w:spacing w:val="1"/>
          <w:sz w:val="36"/>
          <w:szCs w:val="36"/>
          <w:highlight w:val="yellow"/>
        </w:rPr>
        <w:t>__</w:t>
      </w:r>
      <w:r w:rsidRPr="00CA03A3">
        <w:rPr>
          <w:rFonts w:ascii="Arial" w:eastAsia="Arial" w:hAnsi="Arial" w:cs="Arial"/>
          <w:b/>
          <w:bCs/>
          <w:color w:val="FF0000"/>
          <w:sz w:val="36"/>
          <w:szCs w:val="36"/>
          <w:highlight w:val="yellow"/>
        </w:rPr>
        <w:t>/</w:t>
      </w:r>
      <w:r w:rsidRPr="00CA03A3">
        <w:rPr>
          <w:rFonts w:ascii="Arial" w:eastAsia="Arial" w:hAnsi="Arial" w:cs="Arial"/>
          <w:b/>
          <w:bCs/>
          <w:color w:val="FF0000"/>
          <w:spacing w:val="-1"/>
          <w:sz w:val="36"/>
          <w:szCs w:val="36"/>
          <w:highlight w:val="yellow"/>
        </w:rPr>
        <w:t>__</w:t>
      </w:r>
      <w:r w:rsidRPr="00CA03A3">
        <w:rPr>
          <w:rFonts w:ascii="Arial" w:eastAsia="Arial" w:hAnsi="Arial" w:cs="Arial"/>
          <w:b/>
          <w:bCs/>
          <w:color w:val="FF0000"/>
          <w:sz w:val="36"/>
          <w:szCs w:val="36"/>
          <w:highlight w:val="yellow"/>
        </w:rPr>
        <w:t>/</w:t>
      </w:r>
      <w:r w:rsidRPr="00CA03A3">
        <w:rPr>
          <w:rFonts w:ascii="Arial" w:eastAsia="Arial" w:hAnsi="Arial" w:cs="Arial"/>
          <w:b/>
          <w:bCs/>
          <w:color w:val="FF0000"/>
          <w:spacing w:val="1"/>
          <w:sz w:val="36"/>
          <w:szCs w:val="36"/>
          <w:highlight w:val="yellow"/>
        </w:rPr>
        <w:t>2</w:t>
      </w:r>
      <w:r w:rsidRPr="00CA03A3">
        <w:rPr>
          <w:rFonts w:ascii="Arial" w:eastAsia="Arial" w:hAnsi="Arial" w:cs="Arial"/>
          <w:b/>
          <w:bCs/>
          <w:color w:val="FF0000"/>
          <w:sz w:val="36"/>
          <w:szCs w:val="36"/>
          <w:highlight w:val="yellow"/>
        </w:rPr>
        <w:t>0__</w:t>
      </w:r>
      <w:r w:rsidRPr="00CA03A3">
        <w:rPr>
          <w:rFonts w:ascii="Arial" w:eastAsia="Arial" w:hAnsi="Arial" w:cs="Arial"/>
          <w:b/>
          <w:bCs/>
          <w:color w:val="FF0000"/>
          <w:spacing w:val="3"/>
          <w:sz w:val="36"/>
          <w:szCs w:val="36"/>
          <w:highlight w:val="yellow"/>
        </w:rPr>
        <w:t xml:space="preserve"> </w:t>
      </w:r>
      <w:proofErr w:type="gramStart"/>
      <w:r w:rsidRPr="00CA03A3">
        <w:rPr>
          <w:rFonts w:ascii="Arial" w:eastAsia="Arial" w:hAnsi="Arial" w:cs="Arial"/>
          <w:color w:val="FF0000"/>
          <w:sz w:val="36"/>
          <w:szCs w:val="36"/>
          <w:highlight w:val="yellow"/>
        </w:rPr>
        <w:t>às</w:t>
      </w:r>
      <w:proofErr w:type="gramEnd"/>
      <w:r w:rsidRPr="00CA03A3">
        <w:rPr>
          <w:rFonts w:ascii="Arial" w:eastAsia="Arial" w:hAnsi="Arial" w:cs="Arial"/>
          <w:color w:val="FF0000"/>
          <w:sz w:val="36"/>
          <w:szCs w:val="36"/>
          <w:highlight w:val="yellow"/>
        </w:rPr>
        <w:t xml:space="preserve"> </w:t>
      </w:r>
      <w:r w:rsidRPr="00CA03A3">
        <w:rPr>
          <w:rFonts w:ascii="Arial" w:eastAsia="Arial" w:hAnsi="Arial" w:cs="Arial"/>
          <w:b/>
          <w:bCs/>
          <w:color w:val="FF0000"/>
          <w:sz w:val="36"/>
          <w:szCs w:val="36"/>
          <w:highlight w:val="yellow"/>
        </w:rPr>
        <w:t>__:__</w:t>
      </w:r>
      <w:r w:rsidRPr="00CA03A3">
        <w:rPr>
          <w:rFonts w:ascii="Arial" w:eastAsia="Arial" w:hAnsi="Arial" w:cs="Arial"/>
          <w:b/>
          <w:bCs/>
          <w:color w:val="FF0000"/>
          <w:spacing w:val="-2"/>
          <w:sz w:val="36"/>
          <w:szCs w:val="36"/>
          <w:highlight w:val="yellow"/>
        </w:rPr>
        <w:t xml:space="preserve"> </w:t>
      </w:r>
      <w:r w:rsidRPr="00CA03A3">
        <w:rPr>
          <w:rFonts w:ascii="Arial" w:eastAsia="Arial" w:hAnsi="Arial" w:cs="Arial"/>
          <w:b/>
          <w:bCs/>
          <w:color w:val="FF0000"/>
          <w:sz w:val="36"/>
          <w:szCs w:val="36"/>
          <w:highlight w:val="yellow"/>
        </w:rPr>
        <w:t>h</w:t>
      </w:r>
      <w:r w:rsidRPr="00CA03A3">
        <w:rPr>
          <w:rFonts w:ascii="Arial" w:eastAsia="Arial" w:hAnsi="Arial" w:cs="Arial"/>
          <w:b/>
          <w:bCs/>
          <w:color w:val="FF0000"/>
          <w:spacing w:val="1"/>
          <w:sz w:val="36"/>
          <w:szCs w:val="36"/>
          <w:highlight w:val="yellow"/>
        </w:rPr>
        <w:t xml:space="preserve"> </w:t>
      </w:r>
      <w:r w:rsidRPr="00CA03A3">
        <w:rPr>
          <w:rFonts w:ascii="Arial" w:eastAsia="Arial" w:hAnsi="Arial" w:cs="Arial"/>
          <w:b/>
          <w:bCs/>
          <w:color w:val="FF0000"/>
          <w:sz w:val="36"/>
          <w:szCs w:val="36"/>
          <w:highlight w:val="yellow"/>
        </w:rPr>
        <w:t>(h</w:t>
      </w:r>
      <w:r w:rsidRPr="00CA03A3">
        <w:rPr>
          <w:rFonts w:ascii="Arial" w:eastAsia="Arial" w:hAnsi="Arial" w:cs="Arial"/>
          <w:b/>
          <w:bCs/>
          <w:color w:val="FF0000"/>
          <w:spacing w:val="1"/>
          <w:sz w:val="36"/>
          <w:szCs w:val="36"/>
          <w:highlight w:val="yellow"/>
        </w:rPr>
        <w:t>o</w:t>
      </w:r>
      <w:r w:rsidRPr="00CA03A3">
        <w:rPr>
          <w:rFonts w:ascii="Arial" w:eastAsia="Arial" w:hAnsi="Arial" w:cs="Arial"/>
          <w:b/>
          <w:bCs/>
          <w:color w:val="FF0000"/>
          <w:sz w:val="36"/>
          <w:szCs w:val="36"/>
          <w:highlight w:val="yellow"/>
        </w:rPr>
        <w:t>r</w:t>
      </w:r>
      <w:r w:rsidRPr="00CA03A3">
        <w:rPr>
          <w:rFonts w:ascii="Arial" w:eastAsia="Arial" w:hAnsi="Arial" w:cs="Arial"/>
          <w:b/>
          <w:bCs/>
          <w:color w:val="FF0000"/>
          <w:spacing w:val="-2"/>
          <w:sz w:val="36"/>
          <w:szCs w:val="36"/>
          <w:highlight w:val="yellow"/>
        </w:rPr>
        <w:t>á</w:t>
      </w:r>
      <w:r w:rsidRPr="00CA03A3">
        <w:rPr>
          <w:rFonts w:ascii="Arial" w:eastAsia="Arial" w:hAnsi="Arial" w:cs="Arial"/>
          <w:b/>
          <w:bCs/>
          <w:color w:val="FF0000"/>
          <w:sz w:val="36"/>
          <w:szCs w:val="36"/>
          <w:highlight w:val="yellow"/>
        </w:rPr>
        <w:t>rio</w:t>
      </w:r>
      <w:r w:rsidRPr="00CA03A3">
        <w:rPr>
          <w:rFonts w:ascii="Arial" w:eastAsia="Arial" w:hAnsi="Arial" w:cs="Arial"/>
          <w:b/>
          <w:bCs/>
          <w:color w:val="FF0000"/>
          <w:spacing w:val="1"/>
          <w:sz w:val="36"/>
          <w:szCs w:val="36"/>
          <w:highlight w:val="yellow"/>
        </w:rPr>
        <w:t xml:space="preserve"> </w:t>
      </w:r>
      <w:r w:rsidRPr="00CA03A3">
        <w:rPr>
          <w:rFonts w:ascii="Arial" w:eastAsia="Arial" w:hAnsi="Arial" w:cs="Arial"/>
          <w:b/>
          <w:bCs/>
          <w:color w:val="FF0000"/>
          <w:sz w:val="36"/>
          <w:szCs w:val="36"/>
          <w:highlight w:val="yellow"/>
        </w:rPr>
        <w:t>de Br</w:t>
      </w:r>
      <w:r w:rsidRPr="00CA03A3">
        <w:rPr>
          <w:rFonts w:ascii="Arial" w:eastAsia="Arial" w:hAnsi="Arial" w:cs="Arial"/>
          <w:b/>
          <w:bCs/>
          <w:color w:val="FF0000"/>
          <w:spacing w:val="-2"/>
          <w:sz w:val="36"/>
          <w:szCs w:val="36"/>
          <w:highlight w:val="yellow"/>
        </w:rPr>
        <w:t>a</w:t>
      </w:r>
      <w:r w:rsidRPr="00CA03A3">
        <w:rPr>
          <w:rFonts w:ascii="Arial" w:eastAsia="Arial" w:hAnsi="Arial" w:cs="Arial"/>
          <w:b/>
          <w:bCs/>
          <w:color w:val="FF0000"/>
          <w:spacing w:val="1"/>
          <w:sz w:val="36"/>
          <w:szCs w:val="36"/>
          <w:highlight w:val="yellow"/>
        </w:rPr>
        <w:t>s</w:t>
      </w:r>
      <w:r w:rsidRPr="00CA03A3">
        <w:rPr>
          <w:rFonts w:ascii="Arial" w:eastAsia="Arial" w:hAnsi="Arial" w:cs="Arial"/>
          <w:b/>
          <w:bCs/>
          <w:color w:val="FF0000"/>
          <w:sz w:val="36"/>
          <w:szCs w:val="36"/>
          <w:highlight w:val="yellow"/>
        </w:rPr>
        <w:t>í</w:t>
      </w:r>
      <w:r w:rsidRPr="00CA03A3">
        <w:rPr>
          <w:rFonts w:ascii="Arial" w:eastAsia="Arial" w:hAnsi="Arial" w:cs="Arial"/>
          <w:b/>
          <w:bCs/>
          <w:color w:val="FF0000"/>
          <w:spacing w:val="1"/>
          <w:sz w:val="36"/>
          <w:szCs w:val="36"/>
          <w:highlight w:val="yellow"/>
        </w:rPr>
        <w:t>l</w:t>
      </w:r>
      <w:r w:rsidRPr="00CA03A3">
        <w:rPr>
          <w:rFonts w:ascii="Arial" w:eastAsia="Arial" w:hAnsi="Arial" w:cs="Arial"/>
          <w:b/>
          <w:bCs/>
          <w:color w:val="FF0000"/>
          <w:sz w:val="36"/>
          <w:szCs w:val="36"/>
          <w:highlight w:val="yellow"/>
        </w:rPr>
        <w:t>ia)</w:t>
      </w:r>
    </w:p>
    <w:p w14:paraId="0C0F9A5C" w14:textId="77777777" w:rsidR="008A51BF" w:rsidRDefault="008A51BF" w:rsidP="009B65D5">
      <w:pPr>
        <w:jc w:val="both"/>
        <w:rPr>
          <w:rFonts w:ascii="Arial" w:hAnsi="Arial" w:cs="Arial"/>
          <w:b/>
          <w:bCs/>
          <w:caps/>
          <w:color w:val="405CA1"/>
          <w:sz w:val="32"/>
          <w:szCs w:val="32"/>
        </w:rPr>
      </w:pPr>
    </w:p>
    <w:p w14:paraId="5CCAF312" w14:textId="77777777" w:rsidR="006E0957" w:rsidRPr="00CA03A3" w:rsidRDefault="006E0957" w:rsidP="006E0957">
      <w:pPr>
        <w:ind w:left="112"/>
        <w:rPr>
          <w:rFonts w:ascii="Arial" w:eastAsia="Arial" w:hAnsi="Arial" w:cs="Arial"/>
          <w:sz w:val="36"/>
          <w:szCs w:val="36"/>
        </w:rPr>
      </w:pPr>
      <w:r w:rsidRPr="00CA03A3">
        <w:rPr>
          <w:rFonts w:ascii="Arial" w:eastAsia="Arial" w:hAnsi="Arial" w:cs="Arial"/>
          <w:b/>
          <w:bCs/>
          <w:color w:val="006FC0"/>
          <w:sz w:val="36"/>
          <w:szCs w:val="36"/>
        </w:rPr>
        <w:t>C</w:t>
      </w:r>
      <w:r w:rsidRPr="00CA03A3">
        <w:rPr>
          <w:rFonts w:ascii="Arial" w:eastAsia="Arial" w:hAnsi="Arial" w:cs="Arial"/>
          <w:b/>
          <w:bCs/>
          <w:color w:val="006FC0"/>
          <w:spacing w:val="-2"/>
          <w:sz w:val="36"/>
          <w:szCs w:val="36"/>
        </w:rPr>
        <w:t>R</w:t>
      </w:r>
      <w:r w:rsidRPr="00CA03A3">
        <w:rPr>
          <w:rFonts w:ascii="Arial" w:eastAsia="Arial" w:hAnsi="Arial" w:cs="Arial"/>
          <w:b/>
          <w:bCs/>
          <w:color w:val="006FC0"/>
          <w:sz w:val="36"/>
          <w:szCs w:val="36"/>
        </w:rPr>
        <w:t>I</w:t>
      </w:r>
      <w:r w:rsidRPr="00CA03A3">
        <w:rPr>
          <w:rFonts w:ascii="Arial" w:eastAsia="Arial" w:hAnsi="Arial" w:cs="Arial"/>
          <w:b/>
          <w:bCs/>
          <w:color w:val="006FC0"/>
          <w:spacing w:val="1"/>
          <w:sz w:val="36"/>
          <w:szCs w:val="36"/>
        </w:rPr>
        <w:t>T</w:t>
      </w:r>
      <w:r w:rsidRPr="00CA03A3">
        <w:rPr>
          <w:rFonts w:ascii="Arial" w:eastAsia="Arial" w:hAnsi="Arial" w:cs="Arial"/>
          <w:b/>
          <w:bCs/>
          <w:color w:val="006FC0"/>
          <w:sz w:val="36"/>
          <w:szCs w:val="36"/>
        </w:rPr>
        <w:t>ÉRIO</w:t>
      </w:r>
      <w:r w:rsidRPr="00CA03A3">
        <w:rPr>
          <w:rFonts w:ascii="Arial" w:eastAsia="Arial" w:hAnsi="Arial" w:cs="Arial"/>
          <w:b/>
          <w:bCs/>
          <w:color w:val="006FC0"/>
          <w:spacing w:val="1"/>
          <w:sz w:val="36"/>
          <w:szCs w:val="36"/>
        </w:rPr>
        <w:t xml:space="preserve"> </w:t>
      </w:r>
      <w:r w:rsidRPr="00CA03A3">
        <w:rPr>
          <w:rFonts w:ascii="Arial" w:eastAsia="Arial" w:hAnsi="Arial" w:cs="Arial"/>
          <w:b/>
          <w:bCs/>
          <w:color w:val="006FC0"/>
          <w:sz w:val="36"/>
          <w:szCs w:val="36"/>
        </w:rPr>
        <w:t>DE</w:t>
      </w:r>
      <w:r w:rsidRPr="00CA03A3">
        <w:rPr>
          <w:rFonts w:ascii="Arial" w:eastAsia="Arial" w:hAnsi="Arial" w:cs="Arial"/>
          <w:b/>
          <w:bCs/>
          <w:color w:val="006FC0"/>
          <w:spacing w:val="-3"/>
          <w:sz w:val="36"/>
          <w:szCs w:val="36"/>
        </w:rPr>
        <w:t xml:space="preserve"> </w:t>
      </w:r>
      <w:r w:rsidRPr="00CA03A3">
        <w:rPr>
          <w:rFonts w:ascii="Arial" w:eastAsia="Arial" w:hAnsi="Arial" w:cs="Arial"/>
          <w:b/>
          <w:bCs/>
          <w:color w:val="006FC0"/>
          <w:sz w:val="36"/>
          <w:szCs w:val="36"/>
        </w:rPr>
        <w:t>J</w:t>
      </w:r>
      <w:r w:rsidRPr="00CA03A3">
        <w:rPr>
          <w:rFonts w:ascii="Arial" w:eastAsia="Arial" w:hAnsi="Arial" w:cs="Arial"/>
          <w:b/>
          <w:bCs/>
          <w:color w:val="006FC0"/>
          <w:spacing w:val="-2"/>
          <w:sz w:val="36"/>
          <w:szCs w:val="36"/>
        </w:rPr>
        <w:t>U</w:t>
      </w:r>
      <w:r w:rsidRPr="00CA03A3">
        <w:rPr>
          <w:rFonts w:ascii="Arial" w:eastAsia="Arial" w:hAnsi="Arial" w:cs="Arial"/>
          <w:b/>
          <w:bCs/>
          <w:color w:val="006FC0"/>
          <w:sz w:val="36"/>
          <w:szCs w:val="36"/>
        </w:rPr>
        <w:t>L</w:t>
      </w:r>
      <w:r w:rsidRPr="00CA03A3">
        <w:rPr>
          <w:rFonts w:ascii="Arial" w:eastAsia="Arial" w:hAnsi="Arial" w:cs="Arial"/>
          <w:b/>
          <w:bCs/>
          <w:color w:val="006FC0"/>
          <w:spacing w:val="6"/>
          <w:sz w:val="36"/>
          <w:szCs w:val="36"/>
        </w:rPr>
        <w:t>G</w:t>
      </w:r>
      <w:r w:rsidRPr="00CA03A3">
        <w:rPr>
          <w:rFonts w:ascii="Arial" w:eastAsia="Arial" w:hAnsi="Arial" w:cs="Arial"/>
          <w:b/>
          <w:bCs/>
          <w:color w:val="006FC0"/>
          <w:spacing w:val="-8"/>
          <w:sz w:val="36"/>
          <w:szCs w:val="36"/>
        </w:rPr>
        <w:t>A</w:t>
      </w:r>
      <w:r w:rsidRPr="00CA03A3">
        <w:rPr>
          <w:rFonts w:ascii="Arial" w:eastAsia="Arial" w:hAnsi="Arial" w:cs="Arial"/>
          <w:b/>
          <w:bCs/>
          <w:color w:val="006FC0"/>
          <w:sz w:val="36"/>
          <w:szCs w:val="36"/>
        </w:rPr>
        <w:t>M</w:t>
      </w:r>
      <w:r w:rsidRPr="00CA03A3">
        <w:rPr>
          <w:rFonts w:ascii="Arial" w:eastAsia="Arial" w:hAnsi="Arial" w:cs="Arial"/>
          <w:b/>
          <w:bCs/>
          <w:color w:val="006FC0"/>
          <w:spacing w:val="2"/>
          <w:sz w:val="36"/>
          <w:szCs w:val="36"/>
        </w:rPr>
        <w:t>E</w:t>
      </w:r>
      <w:r w:rsidRPr="00CA03A3">
        <w:rPr>
          <w:rFonts w:ascii="Arial" w:eastAsia="Arial" w:hAnsi="Arial" w:cs="Arial"/>
          <w:b/>
          <w:bCs/>
          <w:color w:val="006FC0"/>
          <w:spacing w:val="1"/>
          <w:sz w:val="36"/>
          <w:szCs w:val="36"/>
        </w:rPr>
        <w:t>N</w:t>
      </w:r>
      <w:r w:rsidRPr="00CA03A3">
        <w:rPr>
          <w:rFonts w:ascii="Arial" w:eastAsia="Arial" w:hAnsi="Arial" w:cs="Arial"/>
          <w:b/>
          <w:bCs/>
          <w:color w:val="006FC0"/>
          <w:sz w:val="36"/>
          <w:szCs w:val="36"/>
        </w:rPr>
        <w:t>TO:</w:t>
      </w:r>
    </w:p>
    <w:p w14:paraId="70DBD805" w14:textId="77777777" w:rsidR="006E0957" w:rsidRPr="00CA03A3" w:rsidRDefault="006E0957" w:rsidP="006E0957">
      <w:pPr>
        <w:spacing w:line="413" w:lineRule="exact"/>
        <w:ind w:left="112"/>
        <w:rPr>
          <w:rFonts w:ascii="Arial" w:eastAsia="Arial" w:hAnsi="Arial" w:cs="Arial"/>
          <w:sz w:val="36"/>
          <w:szCs w:val="36"/>
        </w:rPr>
      </w:pPr>
      <w:r w:rsidRPr="00CA03A3">
        <w:rPr>
          <w:rFonts w:ascii="Arial" w:eastAsia="Arial" w:hAnsi="Arial" w:cs="Arial"/>
          <w:b/>
          <w:bCs/>
          <w:color w:val="FF0000"/>
          <w:sz w:val="36"/>
          <w:szCs w:val="36"/>
        </w:rPr>
        <w:t>MENOR PREÇ</w:t>
      </w:r>
      <w:r w:rsidRPr="00CA03A3">
        <w:rPr>
          <w:rFonts w:ascii="Arial" w:eastAsia="Arial" w:hAnsi="Arial" w:cs="Arial"/>
          <w:b/>
          <w:bCs/>
          <w:color w:val="FF0000"/>
          <w:spacing w:val="1"/>
          <w:sz w:val="36"/>
          <w:szCs w:val="36"/>
        </w:rPr>
        <w:t>O</w:t>
      </w:r>
      <w:r w:rsidRPr="00CA03A3">
        <w:rPr>
          <w:rFonts w:ascii="Arial" w:eastAsia="Arial" w:hAnsi="Arial" w:cs="Arial"/>
          <w:b/>
          <w:bCs/>
          <w:color w:val="FF0000"/>
          <w:spacing w:val="2"/>
          <w:sz w:val="36"/>
          <w:szCs w:val="36"/>
        </w:rPr>
        <w:t>/</w:t>
      </w:r>
      <w:r w:rsidRPr="00CA03A3">
        <w:rPr>
          <w:rFonts w:ascii="Arial" w:eastAsia="Arial" w:hAnsi="Arial" w:cs="Arial"/>
          <w:b/>
          <w:bCs/>
          <w:color w:val="FF0000"/>
          <w:sz w:val="36"/>
          <w:szCs w:val="36"/>
        </w:rPr>
        <w:t>U</w:t>
      </w:r>
      <w:r w:rsidRPr="00CA03A3">
        <w:rPr>
          <w:rFonts w:ascii="Arial" w:eastAsia="Arial" w:hAnsi="Arial" w:cs="Arial"/>
          <w:b/>
          <w:bCs/>
          <w:color w:val="FF0000"/>
          <w:spacing w:val="-2"/>
          <w:sz w:val="36"/>
          <w:szCs w:val="36"/>
        </w:rPr>
        <w:t>N</w:t>
      </w:r>
      <w:r w:rsidRPr="00CA03A3">
        <w:rPr>
          <w:rFonts w:ascii="Arial" w:eastAsia="Arial" w:hAnsi="Arial" w:cs="Arial"/>
          <w:b/>
          <w:bCs/>
          <w:color w:val="FF0000"/>
          <w:sz w:val="36"/>
          <w:szCs w:val="36"/>
        </w:rPr>
        <w:t>I</w:t>
      </w:r>
      <w:r w:rsidRPr="00CA03A3">
        <w:rPr>
          <w:rFonts w:ascii="Arial" w:eastAsia="Arial" w:hAnsi="Arial" w:cs="Arial"/>
          <w:b/>
          <w:bCs/>
          <w:color w:val="FF0000"/>
          <w:spacing w:val="1"/>
          <w:sz w:val="36"/>
          <w:szCs w:val="36"/>
        </w:rPr>
        <w:t>T</w:t>
      </w:r>
      <w:r w:rsidRPr="00CA03A3">
        <w:rPr>
          <w:rFonts w:ascii="Arial" w:eastAsia="Arial" w:hAnsi="Arial" w:cs="Arial"/>
          <w:b/>
          <w:bCs/>
          <w:color w:val="FF0000"/>
          <w:sz w:val="36"/>
          <w:szCs w:val="36"/>
        </w:rPr>
        <w:t>Á</w:t>
      </w:r>
      <w:r w:rsidRPr="00CA03A3">
        <w:rPr>
          <w:rFonts w:ascii="Arial" w:eastAsia="Arial" w:hAnsi="Arial" w:cs="Arial"/>
          <w:b/>
          <w:bCs/>
          <w:color w:val="FF0000"/>
          <w:spacing w:val="-2"/>
          <w:sz w:val="36"/>
          <w:szCs w:val="36"/>
        </w:rPr>
        <w:t>R</w:t>
      </w:r>
      <w:r w:rsidRPr="00CA03A3">
        <w:rPr>
          <w:rFonts w:ascii="Arial" w:eastAsia="Arial" w:hAnsi="Arial" w:cs="Arial"/>
          <w:b/>
          <w:bCs/>
          <w:color w:val="FF0000"/>
          <w:sz w:val="36"/>
          <w:szCs w:val="36"/>
        </w:rPr>
        <w:t>IO</w:t>
      </w:r>
    </w:p>
    <w:p w14:paraId="3CFB39E4" w14:textId="77777777" w:rsidR="006E0957" w:rsidRPr="00CA03A3" w:rsidRDefault="006E0957" w:rsidP="006E0957">
      <w:pPr>
        <w:spacing w:line="200" w:lineRule="exact"/>
        <w:rPr>
          <w:sz w:val="20"/>
          <w:szCs w:val="20"/>
        </w:rPr>
      </w:pPr>
    </w:p>
    <w:p w14:paraId="0CE8C642" w14:textId="77777777" w:rsidR="006E0957" w:rsidRPr="00CA03A3" w:rsidRDefault="006E0957" w:rsidP="006E0957">
      <w:pPr>
        <w:spacing w:before="14" w:line="200" w:lineRule="exact"/>
        <w:rPr>
          <w:sz w:val="20"/>
          <w:szCs w:val="20"/>
        </w:rPr>
      </w:pPr>
    </w:p>
    <w:p w14:paraId="590A9111" w14:textId="77777777" w:rsidR="006E0957" w:rsidRPr="00CA03A3" w:rsidRDefault="006E0957" w:rsidP="006E0957">
      <w:pPr>
        <w:ind w:left="112"/>
        <w:rPr>
          <w:rFonts w:ascii="Arial" w:eastAsia="Arial" w:hAnsi="Arial" w:cs="Arial"/>
          <w:sz w:val="36"/>
          <w:szCs w:val="36"/>
        </w:rPr>
      </w:pPr>
      <w:r w:rsidRPr="00CA03A3">
        <w:rPr>
          <w:rFonts w:ascii="Arial" w:eastAsia="Arial" w:hAnsi="Arial" w:cs="Arial"/>
          <w:b/>
          <w:bCs/>
          <w:color w:val="006FC0"/>
          <w:sz w:val="36"/>
          <w:szCs w:val="36"/>
        </w:rPr>
        <w:t>MODO</w:t>
      </w:r>
      <w:r w:rsidRPr="00CA03A3">
        <w:rPr>
          <w:rFonts w:ascii="Arial" w:eastAsia="Arial" w:hAnsi="Arial" w:cs="Arial"/>
          <w:b/>
          <w:bCs/>
          <w:color w:val="006FC0"/>
          <w:spacing w:val="1"/>
          <w:sz w:val="36"/>
          <w:szCs w:val="36"/>
        </w:rPr>
        <w:t xml:space="preserve"> </w:t>
      </w:r>
      <w:r w:rsidRPr="00CA03A3">
        <w:rPr>
          <w:rFonts w:ascii="Arial" w:eastAsia="Arial" w:hAnsi="Arial" w:cs="Arial"/>
          <w:b/>
          <w:bCs/>
          <w:color w:val="006FC0"/>
          <w:sz w:val="36"/>
          <w:szCs w:val="36"/>
        </w:rPr>
        <w:t>DE DI</w:t>
      </w:r>
      <w:r w:rsidRPr="00CA03A3">
        <w:rPr>
          <w:rFonts w:ascii="Arial" w:eastAsia="Arial" w:hAnsi="Arial" w:cs="Arial"/>
          <w:b/>
          <w:bCs/>
          <w:color w:val="006FC0"/>
          <w:spacing w:val="-3"/>
          <w:sz w:val="36"/>
          <w:szCs w:val="36"/>
        </w:rPr>
        <w:t>S</w:t>
      </w:r>
      <w:r w:rsidRPr="00CA03A3">
        <w:rPr>
          <w:rFonts w:ascii="Arial" w:eastAsia="Arial" w:hAnsi="Arial" w:cs="Arial"/>
          <w:b/>
          <w:bCs/>
          <w:color w:val="006FC0"/>
          <w:sz w:val="36"/>
          <w:szCs w:val="36"/>
        </w:rPr>
        <w:t>PU</w:t>
      </w:r>
      <w:r w:rsidRPr="00CA03A3">
        <w:rPr>
          <w:rFonts w:ascii="Arial" w:eastAsia="Arial" w:hAnsi="Arial" w:cs="Arial"/>
          <w:b/>
          <w:bCs/>
          <w:color w:val="006FC0"/>
          <w:spacing w:val="4"/>
          <w:sz w:val="36"/>
          <w:szCs w:val="36"/>
        </w:rPr>
        <w:t>T</w:t>
      </w:r>
      <w:r w:rsidRPr="00CA03A3">
        <w:rPr>
          <w:rFonts w:ascii="Arial" w:eastAsia="Arial" w:hAnsi="Arial" w:cs="Arial"/>
          <w:b/>
          <w:bCs/>
          <w:color w:val="006FC0"/>
          <w:spacing w:val="-8"/>
          <w:sz w:val="36"/>
          <w:szCs w:val="36"/>
        </w:rPr>
        <w:t>A</w:t>
      </w:r>
      <w:r w:rsidRPr="00CA03A3">
        <w:rPr>
          <w:rFonts w:ascii="Arial" w:eastAsia="Arial" w:hAnsi="Arial" w:cs="Arial"/>
          <w:b/>
          <w:bCs/>
          <w:color w:val="006FC0"/>
          <w:sz w:val="36"/>
          <w:szCs w:val="36"/>
        </w:rPr>
        <w:t>:</w:t>
      </w:r>
    </w:p>
    <w:p w14:paraId="1DCC1602" w14:textId="7FD5B50A" w:rsidR="006E0957" w:rsidRPr="00CA03A3" w:rsidRDefault="006E0957" w:rsidP="006E0957">
      <w:pPr>
        <w:spacing w:before="1"/>
        <w:ind w:left="112"/>
        <w:rPr>
          <w:sz w:val="20"/>
          <w:szCs w:val="20"/>
        </w:rPr>
      </w:pPr>
      <w:r w:rsidRPr="00CA03A3">
        <w:rPr>
          <w:rFonts w:ascii="Arial" w:eastAsia="Arial" w:hAnsi="Arial" w:cs="Arial"/>
          <w:b/>
          <w:bCs/>
          <w:color w:val="FF0000"/>
          <w:spacing w:val="-6"/>
          <w:sz w:val="36"/>
          <w:szCs w:val="36"/>
        </w:rPr>
        <w:t>A</w:t>
      </w:r>
      <w:r w:rsidRPr="00CA03A3">
        <w:rPr>
          <w:rFonts w:ascii="Arial" w:eastAsia="Arial" w:hAnsi="Arial" w:cs="Arial"/>
          <w:b/>
          <w:bCs/>
          <w:color w:val="FF0000"/>
          <w:spacing w:val="1"/>
          <w:sz w:val="36"/>
          <w:szCs w:val="36"/>
        </w:rPr>
        <w:t>BE</w:t>
      </w:r>
      <w:r w:rsidRPr="00CA03A3">
        <w:rPr>
          <w:rFonts w:ascii="Arial" w:eastAsia="Arial" w:hAnsi="Arial" w:cs="Arial"/>
          <w:b/>
          <w:bCs/>
          <w:color w:val="FF0000"/>
          <w:sz w:val="36"/>
          <w:szCs w:val="36"/>
        </w:rPr>
        <w:t>RTO/FECHADO</w:t>
      </w:r>
    </w:p>
    <w:p w14:paraId="3975064C" w14:textId="77777777" w:rsidR="006E0957" w:rsidRPr="00CA03A3" w:rsidRDefault="006E0957" w:rsidP="006E0957">
      <w:pPr>
        <w:spacing w:line="200" w:lineRule="exact"/>
        <w:rPr>
          <w:sz w:val="20"/>
          <w:szCs w:val="20"/>
        </w:rPr>
      </w:pPr>
    </w:p>
    <w:p w14:paraId="597F5498" w14:textId="77777777" w:rsidR="006E0957" w:rsidRPr="00CA03A3" w:rsidRDefault="006E0957" w:rsidP="006E0957">
      <w:pPr>
        <w:spacing w:line="200" w:lineRule="exact"/>
        <w:rPr>
          <w:sz w:val="20"/>
          <w:szCs w:val="20"/>
        </w:rPr>
      </w:pPr>
    </w:p>
    <w:p w14:paraId="04DD33E6" w14:textId="77777777" w:rsidR="006E0957" w:rsidRPr="00CA03A3" w:rsidRDefault="006E0957" w:rsidP="006E0957">
      <w:pPr>
        <w:spacing w:before="7" w:line="220" w:lineRule="exact"/>
      </w:pPr>
    </w:p>
    <w:p w14:paraId="351CA884" w14:textId="77777777" w:rsidR="006E0957" w:rsidRPr="00CA03A3" w:rsidRDefault="006E0957" w:rsidP="006E0957">
      <w:pPr>
        <w:ind w:left="112"/>
        <w:rPr>
          <w:rFonts w:ascii="Arial" w:eastAsia="Arial" w:hAnsi="Arial" w:cs="Arial"/>
          <w:sz w:val="36"/>
          <w:szCs w:val="36"/>
        </w:rPr>
      </w:pPr>
      <w:r w:rsidRPr="00CA03A3">
        <w:rPr>
          <w:rFonts w:ascii="Arial" w:eastAsia="Arial" w:hAnsi="Arial" w:cs="Arial"/>
          <w:b/>
          <w:bCs/>
          <w:color w:val="006FC0"/>
          <w:sz w:val="36"/>
          <w:szCs w:val="36"/>
        </w:rPr>
        <w:t>PREFERÊ</w:t>
      </w:r>
      <w:r w:rsidRPr="00CA03A3">
        <w:rPr>
          <w:rFonts w:ascii="Arial" w:eastAsia="Arial" w:hAnsi="Arial" w:cs="Arial"/>
          <w:b/>
          <w:bCs/>
          <w:color w:val="006FC0"/>
          <w:spacing w:val="-2"/>
          <w:sz w:val="36"/>
          <w:szCs w:val="36"/>
        </w:rPr>
        <w:t>N</w:t>
      </w:r>
      <w:r w:rsidRPr="00CA03A3">
        <w:rPr>
          <w:rFonts w:ascii="Arial" w:eastAsia="Arial" w:hAnsi="Arial" w:cs="Arial"/>
          <w:b/>
          <w:bCs/>
          <w:color w:val="006FC0"/>
          <w:sz w:val="36"/>
          <w:szCs w:val="36"/>
        </w:rPr>
        <w:t>C</w:t>
      </w:r>
      <w:r w:rsidRPr="00CA03A3">
        <w:rPr>
          <w:rFonts w:ascii="Arial" w:eastAsia="Arial" w:hAnsi="Arial" w:cs="Arial"/>
          <w:b/>
          <w:bCs/>
          <w:color w:val="006FC0"/>
          <w:spacing w:val="2"/>
          <w:sz w:val="36"/>
          <w:szCs w:val="36"/>
        </w:rPr>
        <w:t>I</w:t>
      </w:r>
      <w:r w:rsidRPr="00CA03A3">
        <w:rPr>
          <w:rFonts w:ascii="Arial" w:eastAsia="Arial" w:hAnsi="Arial" w:cs="Arial"/>
          <w:b/>
          <w:bCs/>
          <w:color w:val="006FC0"/>
          <w:sz w:val="36"/>
          <w:szCs w:val="36"/>
        </w:rPr>
        <w:t>A</w:t>
      </w:r>
      <w:r w:rsidRPr="00CA03A3">
        <w:rPr>
          <w:rFonts w:ascii="Arial" w:eastAsia="Arial" w:hAnsi="Arial" w:cs="Arial"/>
          <w:b/>
          <w:bCs/>
          <w:color w:val="006FC0"/>
          <w:spacing w:val="-3"/>
          <w:sz w:val="36"/>
          <w:szCs w:val="36"/>
        </w:rPr>
        <w:t xml:space="preserve"> </w:t>
      </w:r>
      <w:r w:rsidRPr="00CA03A3">
        <w:rPr>
          <w:rFonts w:ascii="Arial" w:eastAsia="Arial" w:hAnsi="Arial" w:cs="Arial"/>
          <w:b/>
          <w:bCs/>
          <w:color w:val="006FC0"/>
          <w:sz w:val="36"/>
          <w:szCs w:val="36"/>
        </w:rPr>
        <w:t>ME/EPP/EQUI</w:t>
      </w:r>
      <w:r w:rsidRPr="00CA03A3">
        <w:rPr>
          <w:rFonts w:ascii="Arial" w:eastAsia="Arial" w:hAnsi="Arial" w:cs="Arial"/>
          <w:b/>
          <w:bCs/>
          <w:color w:val="006FC0"/>
          <w:spacing w:val="5"/>
          <w:sz w:val="36"/>
          <w:szCs w:val="36"/>
        </w:rPr>
        <w:t>P</w:t>
      </w:r>
      <w:r w:rsidRPr="00CA03A3">
        <w:rPr>
          <w:rFonts w:ascii="Arial" w:eastAsia="Arial" w:hAnsi="Arial" w:cs="Arial"/>
          <w:b/>
          <w:bCs/>
          <w:color w:val="006FC0"/>
          <w:spacing w:val="-8"/>
          <w:sz w:val="36"/>
          <w:szCs w:val="36"/>
        </w:rPr>
        <w:t>A</w:t>
      </w:r>
      <w:r w:rsidRPr="00CA03A3">
        <w:rPr>
          <w:rFonts w:ascii="Arial" w:eastAsia="Arial" w:hAnsi="Arial" w:cs="Arial"/>
          <w:b/>
          <w:bCs/>
          <w:color w:val="006FC0"/>
          <w:spacing w:val="6"/>
          <w:sz w:val="36"/>
          <w:szCs w:val="36"/>
        </w:rPr>
        <w:t>R</w:t>
      </w:r>
      <w:r w:rsidRPr="00CA03A3">
        <w:rPr>
          <w:rFonts w:ascii="Arial" w:eastAsia="Arial" w:hAnsi="Arial" w:cs="Arial"/>
          <w:b/>
          <w:bCs/>
          <w:color w:val="006FC0"/>
          <w:spacing w:val="-8"/>
          <w:sz w:val="36"/>
          <w:szCs w:val="36"/>
        </w:rPr>
        <w:t>A</w:t>
      </w:r>
      <w:r w:rsidRPr="00CA03A3">
        <w:rPr>
          <w:rFonts w:ascii="Arial" w:eastAsia="Arial" w:hAnsi="Arial" w:cs="Arial"/>
          <w:b/>
          <w:bCs/>
          <w:color w:val="006FC0"/>
          <w:spacing w:val="6"/>
          <w:sz w:val="36"/>
          <w:szCs w:val="36"/>
        </w:rPr>
        <w:t>D</w:t>
      </w:r>
      <w:r w:rsidRPr="00CA03A3">
        <w:rPr>
          <w:rFonts w:ascii="Arial" w:eastAsia="Arial" w:hAnsi="Arial" w:cs="Arial"/>
          <w:b/>
          <w:bCs/>
          <w:color w:val="006FC0"/>
          <w:spacing w:val="-6"/>
          <w:sz w:val="36"/>
          <w:szCs w:val="36"/>
        </w:rPr>
        <w:t>A</w:t>
      </w:r>
      <w:r w:rsidRPr="00CA03A3">
        <w:rPr>
          <w:rFonts w:ascii="Arial" w:eastAsia="Arial" w:hAnsi="Arial" w:cs="Arial"/>
          <w:b/>
          <w:bCs/>
          <w:color w:val="006FC0"/>
          <w:sz w:val="36"/>
          <w:szCs w:val="36"/>
        </w:rPr>
        <w:t>S</w:t>
      </w:r>
    </w:p>
    <w:p w14:paraId="27799F01" w14:textId="77777777" w:rsidR="006E0957" w:rsidRDefault="006E0957" w:rsidP="006E0957">
      <w:pPr>
        <w:spacing w:before="2"/>
        <w:ind w:left="112"/>
        <w:rPr>
          <w:rFonts w:ascii="Arial" w:eastAsia="Arial" w:hAnsi="Arial" w:cs="Arial"/>
          <w:sz w:val="36"/>
          <w:szCs w:val="36"/>
        </w:rPr>
      </w:pPr>
      <w:r>
        <w:rPr>
          <w:rFonts w:ascii="Arial" w:eastAsia="Arial" w:hAnsi="Arial" w:cs="Arial"/>
          <w:b/>
          <w:bCs/>
          <w:color w:val="FF0000"/>
          <w:sz w:val="36"/>
          <w:szCs w:val="36"/>
        </w:rPr>
        <w:t>SIM</w:t>
      </w:r>
    </w:p>
    <w:p w14:paraId="4903965D" w14:textId="77777777" w:rsidR="003F579D" w:rsidRDefault="003F579D" w:rsidP="00127AAA">
      <w:pPr>
        <w:rPr>
          <w:rFonts w:ascii="Arial" w:hAnsi="Arial" w:cs="Arial"/>
          <w:b/>
          <w:bCs/>
          <w:color w:val="5B5B5F"/>
          <w:sz w:val="28"/>
          <w:szCs w:val="28"/>
        </w:rPr>
      </w:pPr>
    </w:p>
    <w:p w14:paraId="29E64201" w14:textId="77777777" w:rsidR="00244403" w:rsidRDefault="00244403" w:rsidP="00127AAA">
      <w:pPr>
        <w:rPr>
          <w:rFonts w:ascii="Arial" w:hAnsi="Arial" w:cs="Arial"/>
          <w:b/>
          <w:bCs/>
          <w:color w:val="5B5B5F"/>
          <w:sz w:val="28"/>
          <w:szCs w:val="28"/>
        </w:rPr>
      </w:pPr>
    </w:p>
    <w:p w14:paraId="5A8CB3FE" w14:textId="77777777" w:rsidR="006E0957" w:rsidRDefault="006E0957" w:rsidP="006E0957">
      <w:pPr>
        <w:pStyle w:val="CabealhodoSumrio"/>
        <w:rPr>
          <w:rFonts w:ascii="Arial" w:hAnsi="Arial" w:cs="Arial"/>
          <w:b/>
          <w:bCs/>
          <w:color w:val="5B5B5F"/>
          <w:sz w:val="28"/>
          <w:szCs w:val="28"/>
        </w:rPr>
        <w:sectPr w:rsidR="006E0957" w:rsidSect="006E0957">
          <w:footerReference w:type="default" r:id="rId14"/>
          <w:headerReference w:type="first" r:id="rId15"/>
          <w:pgSz w:w="11910" w:h="16840"/>
          <w:pgMar w:top="660" w:right="1020" w:bottom="760" w:left="1020" w:header="465" w:footer="578" w:gutter="0"/>
          <w:cols w:space="720"/>
          <w:noEndnote/>
          <w:docGrid w:linePitch="326"/>
        </w:sectPr>
      </w:pPr>
    </w:p>
    <w:p w14:paraId="253A41AD" w14:textId="77777777" w:rsidR="006E0957" w:rsidRPr="006E0957" w:rsidRDefault="006E0957" w:rsidP="00BC5122">
      <w:pPr>
        <w:pStyle w:val="Ttulo2"/>
        <w:tabs>
          <w:tab w:val="clear" w:pos="1701"/>
        </w:tabs>
        <w:jc w:val="left"/>
        <w:rPr>
          <w:rFonts w:ascii="Arial" w:hAnsi="Arial" w:cs="Arial"/>
          <w:b w:val="0"/>
          <w:bCs/>
        </w:rPr>
      </w:pPr>
      <w:r w:rsidRPr="006E0957">
        <w:rPr>
          <w:rFonts w:ascii="Arial" w:hAnsi="Arial" w:cs="Arial"/>
        </w:rPr>
        <w:lastRenderedPageBreak/>
        <w:t>P</w:t>
      </w:r>
      <w:r w:rsidRPr="006E0957">
        <w:rPr>
          <w:rFonts w:ascii="Arial" w:hAnsi="Arial" w:cs="Arial"/>
          <w:spacing w:val="-2"/>
        </w:rPr>
        <w:t>R</w:t>
      </w:r>
      <w:r w:rsidRPr="006E0957">
        <w:rPr>
          <w:rFonts w:ascii="Arial" w:hAnsi="Arial" w:cs="Arial"/>
        </w:rPr>
        <w:t>EG</w:t>
      </w:r>
      <w:r w:rsidRPr="006E0957">
        <w:rPr>
          <w:rFonts w:ascii="Arial" w:hAnsi="Arial" w:cs="Arial"/>
          <w:spacing w:val="-2"/>
        </w:rPr>
        <w:t>Ã</w:t>
      </w:r>
      <w:r w:rsidRPr="006E0957">
        <w:rPr>
          <w:rFonts w:ascii="Arial" w:hAnsi="Arial" w:cs="Arial"/>
        </w:rPr>
        <w:t>O</w:t>
      </w:r>
      <w:r w:rsidRPr="006E0957">
        <w:rPr>
          <w:rFonts w:ascii="Arial" w:hAnsi="Arial" w:cs="Arial"/>
          <w:spacing w:val="1"/>
        </w:rPr>
        <w:t xml:space="preserve"> </w:t>
      </w:r>
      <w:r w:rsidRPr="006E0957">
        <w:rPr>
          <w:rFonts w:ascii="Arial" w:hAnsi="Arial" w:cs="Arial"/>
        </w:rPr>
        <w:t>E</w:t>
      </w:r>
      <w:r w:rsidRPr="006E0957">
        <w:rPr>
          <w:rFonts w:ascii="Arial" w:hAnsi="Arial" w:cs="Arial"/>
          <w:spacing w:val="-2"/>
        </w:rPr>
        <w:t>L</w:t>
      </w:r>
      <w:r w:rsidRPr="006E0957">
        <w:rPr>
          <w:rFonts w:ascii="Arial" w:hAnsi="Arial" w:cs="Arial"/>
        </w:rPr>
        <w:t>E</w:t>
      </w:r>
      <w:r w:rsidRPr="006E0957">
        <w:rPr>
          <w:rFonts w:ascii="Arial" w:hAnsi="Arial" w:cs="Arial"/>
          <w:spacing w:val="-2"/>
        </w:rPr>
        <w:t>TR</w:t>
      </w:r>
      <w:r w:rsidRPr="006E0957">
        <w:rPr>
          <w:rFonts w:ascii="Arial" w:hAnsi="Arial" w:cs="Arial"/>
          <w:spacing w:val="-3"/>
        </w:rPr>
        <w:t>Ô</w:t>
      </w:r>
      <w:r w:rsidRPr="006E0957">
        <w:rPr>
          <w:rFonts w:ascii="Arial" w:hAnsi="Arial" w:cs="Arial"/>
          <w:spacing w:val="-2"/>
        </w:rPr>
        <w:t>N</w:t>
      </w:r>
      <w:r w:rsidRPr="006E0957">
        <w:rPr>
          <w:rFonts w:ascii="Arial" w:hAnsi="Arial" w:cs="Arial"/>
        </w:rPr>
        <w:t>I</w:t>
      </w:r>
      <w:r w:rsidRPr="006E0957">
        <w:rPr>
          <w:rFonts w:ascii="Arial" w:hAnsi="Arial" w:cs="Arial"/>
          <w:spacing w:val="-2"/>
        </w:rPr>
        <w:t>C</w:t>
      </w:r>
      <w:r w:rsidRPr="006E0957">
        <w:rPr>
          <w:rFonts w:ascii="Arial" w:hAnsi="Arial" w:cs="Arial"/>
        </w:rPr>
        <w:t>O</w:t>
      </w:r>
      <w:r w:rsidRPr="006E0957">
        <w:rPr>
          <w:rFonts w:ascii="Arial" w:hAnsi="Arial" w:cs="Arial"/>
          <w:spacing w:val="1"/>
        </w:rPr>
        <w:t xml:space="preserve"> </w:t>
      </w:r>
      <w:r w:rsidRPr="006E0957">
        <w:rPr>
          <w:rFonts w:ascii="Arial" w:hAnsi="Arial" w:cs="Arial"/>
          <w:spacing w:val="-2"/>
        </w:rPr>
        <w:t>N</w:t>
      </w:r>
      <w:r w:rsidRPr="006E0957">
        <w:rPr>
          <w:rFonts w:ascii="Arial" w:hAnsi="Arial" w:cs="Arial"/>
        </w:rPr>
        <w:t>º</w:t>
      </w:r>
      <w:r w:rsidRPr="006E0957">
        <w:rPr>
          <w:rFonts w:ascii="Arial" w:hAnsi="Arial" w:cs="Arial"/>
          <w:spacing w:val="-1"/>
        </w:rPr>
        <w:t xml:space="preserve"> </w:t>
      </w:r>
      <w:r w:rsidRPr="006E0957">
        <w:rPr>
          <w:rFonts w:ascii="Arial" w:hAnsi="Arial" w:cs="Arial"/>
        </w:rPr>
        <w:t>154/00</w:t>
      </w:r>
      <w:r w:rsidRPr="006E0957">
        <w:rPr>
          <w:rFonts w:ascii="Arial" w:hAnsi="Arial" w:cs="Arial"/>
          <w:spacing w:val="1"/>
        </w:rPr>
        <w:t>07</w:t>
      </w:r>
      <w:r w:rsidRPr="006E0957">
        <w:rPr>
          <w:rFonts w:ascii="Arial" w:hAnsi="Arial" w:cs="Arial"/>
          <w:spacing w:val="-2"/>
        </w:rPr>
        <w:t>/</w:t>
      </w:r>
      <w:r w:rsidRPr="006E0957">
        <w:rPr>
          <w:rFonts w:ascii="Arial" w:hAnsi="Arial" w:cs="Arial"/>
          <w:spacing w:val="-3"/>
        </w:rPr>
        <w:t>2</w:t>
      </w:r>
      <w:r w:rsidRPr="006E0957">
        <w:rPr>
          <w:rFonts w:ascii="Arial" w:hAnsi="Arial" w:cs="Arial"/>
        </w:rPr>
        <w:t>024</w:t>
      </w:r>
    </w:p>
    <w:p w14:paraId="46F65A3F" w14:textId="77777777" w:rsidR="006E0957" w:rsidRPr="006E0957" w:rsidRDefault="006E0957" w:rsidP="006E0957">
      <w:pPr>
        <w:spacing w:before="6" w:line="110" w:lineRule="exact"/>
        <w:jc w:val="center"/>
        <w:rPr>
          <w:rFonts w:ascii="Arial" w:hAnsi="Arial" w:cs="Arial"/>
          <w:sz w:val="11"/>
          <w:szCs w:val="11"/>
        </w:rPr>
      </w:pPr>
    </w:p>
    <w:p w14:paraId="73F0F8E7" w14:textId="77777777" w:rsidR="006E0957" w:rsidRPr="006E0957" w:rsidRDefault="006E0957" w:rsidP="006E0957">
      <w:pPr>
        <w:spacing w:line="200" w:lineRule="exact"/>
        <w:jc w:val="center"/>
        <w:rPr>
          <w:rFonts w:ascii="Arial" w:hAnsi="Arial" w:cs="Arial"/>
          <w:sz w:val="20"/>
          <w:szCs w:val="20"/>
        </w:rPr>
      </w:pPr>
    </w:p>
    <w:p w14:paraId="7E89A3D6" w14:textId="77777777" w:rsidR="006E0957" w:rsidRPr="006E0957" w:rsidRDefault="006E0957" w:rsidP="006E0957">
      <w:pPr>
        <w:pStyle w:val="Ttulo3"/>
        <w:spacing w:before="64"/>
        <w:jc w:val="center"/>
        <w:rPr>
          <w:rFonts w:ascii="Arial" w:hAnsi="Arial" w:cs="Arial"/>
        </w:rPr>
      </w:pPr>
      <w:r w:rsidRPr="006E0957">
        <w:rPr>
          <w:rFonts w:ascii="Arial" w:hAnsi="Arial" w:cs="Arial"/>
        </w:rPr>
        <w:t>(Proc</w:t>
      </w:r>
      <w:r w:rsidRPr="006E0957">
        <w:rPr>
          <w:rFonts w:ascii="Arial" w:hAnsi="Arial" w:cs="Arial"/>
          <w:spacing w:val="-3"/>
        </w:rPr>
        <w:t>e</w:t>
      </w:r>
      <w:r w:rsidRPr="006E0957">
        <w:rPr>
          <w:rFonts w:ascii="Arial" w:hAnsi="Arial" w:cs="Arial"/>
          <w:spacing w:val="-2"/>
        </w:rPr>
        <w:t>s</w:t>
      </w:r>
      <w:r w:rsidRPr="006E0957">
        <w:rPr>
          <w:rFonts w:ascii="Arial" w:hAnsi="Arial" w:cs="Arial"/>
        </w:rPr>
        <w:t>so</w:t>
      </w:r>
      <w:r w:rsidRPr="006E0957">
        <w:rPr>
          <w:rFonts w:ascii="Arial" w:hAnsi="Arial" w:cs="Arial"/>
          <w:spacing w:val="1"/>
        </w:rPr>
        <w:t xml:space="preserve"> </w:t>
      </w:r>
      <w:r w:rsidRPr="006E0957">
        <w:rPr>
          <w:rFonts w:ascii="Arial" w:hAnsi="Arial" w:cs="Arial"/>
          <w:spacing w:val="-5"/>
        </w:rPr>
        <w:t>A</w:t>
      </w:r>
      <w:r w:rsidRPr="006E0957">
        <w:rPr>
          <w:rFonts w:ascii="Arial" w:hAnsi="Arial" w:cs="Arial"/>
        </w:rPr>
        <w:t>d</w:t>
      </w:r>
      <w:r w:rsidRPr="006E0957">
        <w:rPr>
          <w:rFonts w:ascii="Arial" w:hAnsi="Arial" w:cs="Arial"/>
          <w:spacing w:val="-5"/>
        </w:rPr>
        <w:t>m</w:t>
      </w:r>
      <w:r w:rsidRPr="006E0957">
        <w:rPr>
          <w:rFonts w:ascii="Arial" w:hAnsi="Arial" w:cs="Arial"/>
        </w:rPr>
        <w:t>ini</w:t>
      </w:r>
      <w:r w:rsidRPr="006E0957">
        <w:rPr>
          <w:rFonts w:ascii="Arial" w:hAnsi="Arial" w:cs="Arial"/>
          <w:spacing w:val="-2"/>
        </w:rPr>
        <w:t>s</w:t>
      </w:r>
      <w:r w:rsidRPr="006E0957">
        <w:rPr>
          <w:rFonts w:ascii="Arial" w:hAnsi="Arial" w:cs="Arial"/>
        </w:rPr>
        <w:t>tr</w:t>
      </w:r>
      <w:r w:rsidRPr="006E0957">
        <w:rPr>
          <w:rFonts w:ascii="Arial" w:hAnsi="Arial" w:cs="Arial"/>
          <w:spacing w:val="-3"/>
        </w:rPr>
        <w:t>a</w:t>
      </w:r>
      <w:r w:rsidRPr="006E0957">
        <w:rPr>
          <w:rFonts w:ascii="Arial" w:hAnsi="Arial" w:cs="Arial"/>
        </w:rPr>
        <w:t>t</w:t>
      </w:r>
      <w:r w:rsidRPr="006E0957">
        <w:rPr>
          <w:rFonts w:ascii="Arial" w:hAnsi="Arial" w:cs="Arial"/>
          <w:spacing w:val="-2"/>
        </w:rPr>
        <w:t>i</w:t>
      </w:r>
      <w:r w:rsidRPr="006E0957">
        <w:rPr>
          <w:rFonts w:ascii="Arial" w:hAnsi="Arial" w:cs="Arial"/>
        </w:rPr>
        <w:t>vo</w:t>
      </w:r>
      <w:r w:rsidRPr="006E0957">
        <w:rPr>
          <w:rFonts w:ascii="Arial" w:hAnsi="Arial" w:cs="Arial"/>
          <w:spacing w:val="-3"/>
        </w:rPr>
        <w:t xml:space="preserve"> </w:t>
      </w:r>
      <w:r w:rsidRPr="006E0957">
        <w:rPr>
          <w:rFonts w:ascii="Arial" w:hAnsi="Arial" w:cs="Arial"/>
          <w:spacing w:val="5"/>
        </w:rPr>
        <w:t>n</w:t>
      </w:r>
      <w:r w:rsidRPr="006E0957">
        <w:rPr>
          <w:rFonts w:ascii="Arial" w:hAnsi="Arial" w:cs="Arial"/>
        </w:rPr>
        <w:t>°</w:t>
      </w:r>
      <w:r w:rsidRPr="006E0957">
        <w:rPr>
          <w:rFonts w:ascii="Arial" w:hAnsi="Arial" w:cs="Arial"/>
          <w:spacing w:val="-3"/>
        </w:rPr>
        <w:t xml:space="preserve"> </w:t>
      </w:r>
      <w:hyperlink r:id="rId16">
        <w:r w:rsidRPr="006E0957">
          <w:rPr>
            <w:rFonts w:ascii="Arial" w:hAnsi="Arial" w:cs="Arial"/>
            <w:color w:val="000000" w:themeColor="text1"/>
          </w:rPr>
          <w:t>0</w:t>
        </w:r>
        <w:r w:rsidRPr="006E0957">
          <w:rPr>
            <w:rFonts w:ascii="Arial" w:hAnsi="Arial" w:cs="Arial"/>
            <w:color w:val="000000" w:themeColor="text1"/>
            <w:spacing w:val="-2"/>
          </w:rPr>
          <w:t>5</w:t>
        </w:r>
        <w:r w:rsidRPr="006E0957">
          <w:rPr>
            <w:rFonts w:ascii="Arial" w:hAnsi="Arial" w:cs="Arial"/>
            <w:color w:val="000000" w:themeColor="text1"/>
          </w:rPr>
          <w:t>7</w:t>
        </w:r>
        <w:r w:rsidRPr="006E0957">
          <w:rPr>
            <w:rFonts w:ascii="Arial" w:hAnsi="Arial" w:cs="Arial"/>
            <w:color w:val="000000" w:themeColor="text1"/>
            <w:spacing w:val="-4"/>
          </w:rPr>
          <w:t>.</w:t>
        </w:r>
        <w:r w:rsidRPr="006E0957">
          <w:rPr>
            <w:rFonts w:ascii="Arial" w:hAnsi="Arial" w:cs="Arial"/>
            <w:color w:val="000000" w:themeColor="text1"/>
            <w:spacing w:val="1"/>
          </w:rPr>
          <w:t>0</w:t>
        </w:r>
        <w:r w:rsidRPr="006E0957">
          <w:rPr>
            <w:rFonts w:ascii="Arial" w:hAnsi="Arial" w:cs="Arial"/>
            <w:color w:val="000000" w:themeColor="text1"/>
            <w:spacing w:val="-2"/>
          </w:rPr>
          <w:t>01</w:t>
        </w:r>
        <w:r w:rsidRPr="006E0957">
          <w:rPr>
            <w:rFonts w:ascii="Arial" w:hAnsi="Arial" w:cs="Arial"/>
            <w:color w:val="000000" w:themeColor="text1"/>
          </w:rPr>
          <w:t>77835/</w:t>
        </w:r>
        <w:r w:rsidRPr="006E0957">
          <w:rPr>
            <w:rFonts w:ascii="Arial" w:hAnsi="Arial" w:cs="Arial"/>
            <w:color w:val="000000" w:themeColor="text1"/>
            <w:spacing w:val="-2"/>
          </w:rPr>
          <w:t>20</w:t>
        </w:r>
        <w:r w:rsidRPr="006E0957">
          <w:rPr>
            <w:rFonts w:ascii="Arial" w:hAnsi="Arial" w:cs="Arial"/>
            <w:color w:val="000000" w:themeColor="text1"/>
          </w:rPr>
          <w:t>2</w:t>
        </w:r>
        <w:r w:rsidRPr="006E0957">
          <w:rPr>
            <w:rFonts w:ascii="Arial" w:hAnsi="Arial" w:cs="Arial"/>
            <w:color w:val="000000" w:themeColor="text1"/>
            <w:spacing w:val="1"/>
          </w:rPr>
          <w:t>4</w:t>
        </w:r>
        <w:r w:rsidRPr="006E0957">
          <w:rPr>
            <w:rFonts w:ascii="Arial" w:hAnsi="Arial" w:cs="Arial"/>
            <w:color w:val="000000" w:themeColor="text1"/>
            <w:spacing w:val="-3"/>
          </w:rPr>
          <w:t>-</w:t>
        </w:r>
        <w:r w:rsidRPr="006E0957">
          <w:rPr>
            <w:rFonts w:ascii="Arial" w:hAnsi="Arial" w:cs="Arial"/>
            <w:color w:val="000000" w:themeColor="text1"/>
            <w:spacing w:val="-2"/>
          </w:rPr>
          <w:t>69</w:t>
        </w:r>
        <w:r w:rsidRPr="006E0957">
          <w:rPr>
            <w:rFonts w:ascii="Arial" w:hAnsi="Arial" w:cs="Arial"/>
            <w:color w:val="000000" w:themeColor="text1"/>
          </w:rPr>
          <w:t xml:space="preserve"> </w:t>
        </w:r>
      </w:hyperlink>
      <w:r w:rsidRPr="006E0957">
        <w:rPr>
          <w:rFonts w:ascii="Arial" w:hAnsi="Arial" w:cs="Arial"/>
          <w:color w:val="000000" w:themeColor="text1"/>
        </w:rPr>
        <w:t>-</w:t>
      </w:r>
      <w:r w:rsidRPr="006E0957">
        <w:rPr>
          <w:rFonts w:ascii="Arial" w:hAnsi="Arial" w:cs="Arial"/>
          <w:color w:val="000000" w:themeColor="text1"/>
          <w:spacing w:val="-1"/>
        </w:rPr>
        <w:t xml:space="preserve"> </w:t>
      </w:r>
      <w:r w:rsidRPr="006E0957">
        <w:rPr>
          <w:rFonts w:ascii="Arial" w:hAnsi="Arial" w:cs="Arial"/>
          <w:color w:val="000000" w:themeColor="text1"/>
          <w:spacing w:val="-2"/>
        </w:rPr>
        <w:t>2</w:t>
      </w:r>
      <w:r w:rsidRPr="006E0957">
        <w:rPr>
          <w:rFonts w:ascii="Arial" w:hAnsi="Arial" w:cs="Arial"/>
          <w:color w:val="000000" w:themeColor="text1"/>
        </w:rPr>
        <w:t>0</w:t>
      </w:r>
      <w:r w:rsidRPr="006E0957">
        <w:rPr>
          <w:rFonts w:ascii="Arial" w:hAnsi="Arial" w:cs="Arial"/>
          <w:color w:val="000000" w:themeColor="text1"/>
          <w:spacing w:val="-2"/>
        </w:rPr>
        <w:t>24</w:t>
      </w:r>
      <w:r w:rsidRPr="006E0957">
        <w:rPr>
          <w:rFonts w:ascii="Arial" w:hAnsi="Arial" w:cs="Arial"/>
          <w:color w:val="000000" w:themeColor="text1"/>
        </w:rPr>
        <w:t>0</w:t>
      </w:r>
      <w:r w:rsidRPr="006E0957">
        <w:rPr>
          <w:rFonts w:ascii="Arial" w:hAnsi="Arial" w:cs="Arial"/>
          <w:color w:val="000000" w:themeColor="text1"/>
          <w:spacing w:val="-2"/>
        </w:rPr>
        <w:t>469017</w:t>
      </w:r>
      <w:r w:rsidRPr="006E0957">
        <w:rPr>
          <w:rFonts w:ascii="Arial" w:hAnsi="Arial" w:cs="Arial"/>
          <w:color w:val="000000"/>
        </w:rPr>
        <w:t>)</w:t>
      </w:r>
    </w:p>
    <w:p w14:paraId="379CE23A" w14:textId="77777777" w:rsidR="003C7A23" w:rsidRPr="006E1990" w:rsidRDefault="003C7A23" w:rsidP="008F330B">
      <w:pPr>
        <w:spacing w:beforeLines="120" w:before="288" w:afterLines="120" w:after="288" w:line="312" w:lineRule="auto"/>
        <w:ind w:firstLine="567"/>
        <w:jc w:val="center"/>
        <w:rPr>
          <w:rFonts w:ascii="Arial" w:hAnsi="Arial" w:cs="Arial"/>
          <w:b/>
          <w:color w:val="000000"/>
          <w:sz w:val="20"/>
          <w:szCs w:val="20"/>
        </w:rPr>
      </w:pPr>
    </w:p>
    <w:p w14:paraId="189F9374" w14:textId="293FA9C1" w:rsidR="003C7A23" w:rsidRPr="00D624AE" w:rsidRDefault="003C7A23" w:rsidP="00C87581">
      <w:pPr>
        <w:pStyle w:val="Nivel2"/>
        <w:numPr>
          <w:ilvl w:val="0"/>
          <w:numId w:val="0"/>
        </w:numPr>
        <w:ind w:firstLine="1134"/>
        <w:rPr>
          <w:rFonts w:eastAsia="Times New Roman"/>
          <w:sz w:val="24"/>
          <w:szCs w:val="24"/>
        </w:rPr>
      </w:pPr>
      <w:r w:rsidRPr="00D624AE">
        <w:rPr>
          <w:sz w:val="24"/>
          <w:szCs w:val="24"/>
        </w:rPr>
        <w:t xml:space="preserve">Torna-se público que </w:t>
      </w:r>
      <w:r w:rsidR="00D624AE" w:rsidRPr="00D624AE">
        <w:rPr>
          <w:sz w:val="24"/>
          <w:szCs w:val="24"/>
        </w:rPr>
        <w:t>a</w:t>
      </w:r>
      <w:r w:rsidRPr="00D624AE">
        <w:rPr>
          <w:sz w:val="24"/>
          <w:szCs w:val="24"/>
        </w:rPr>
        <w:t xml:space="preserve"> </w:t>
      </w:r>
      <w:r w:rsidR="00E77E0C" w:rsidRPr="00D624AE">
        <w:rPr>
          <w:sz w:val="24"/>
          <w:szCs w:val="24"/>
        </w:rPr>
        <w:t>Polícia Militar do Estado de São Paulo,</w:t>
      </w:r>
      <w:r w:rsidRPr="00D624AE">
        <w:rPr>
          <w:sz w:val="24"/>
          <w:szCs w:val="24"/>
        </w:rPr>
        <w:t xml:space="preserve"> por meio do </w:t>
      </w:r>
      <w:r w:rsidR="00E77E0C" w:rsidRPr="00D624AE">
        <w:rPr>
          <w:sz w:val="24"/>
          <w:szCs w:val="24"/>
        </w:rPr>
        <w:t>Comando de Policiamento do Interior - 6</w:t>
      </w:r>
      <w:r w:rsidRPr="00D624AE">
        <w:rPr>
          <w:sz w:val="24"/>
          <w:szCs w:val="24"/>
        </w:rPr>
        <w:t xml:space="preserve">, sediado </w:t>
      </w:r>
      <w:r w:rsidR="00D624AE">
        <w:rPr>
          <w:sz w:val="24"/>
          <w:szCs w:val="24"/>
        </w:rPr>
        <w:t xml:space="preserve">à </w:t>
      </w:r>
      <w:r w:rsidR="00E77E0C" w:rsidRPr="00D624AE">
        <w:rPr>
          <w:sz w:val="24"/>
          <w:szCs w:val="24"/>
        </w:rPr>
        <w:t>Av</w:t>
      </w:r>
      <w:r w:rsidR="00D624AE">
        <w:rPr>
          <w:sz w:val="24"/>
          <w:szCs w:val="24"/>
        </w:rPr>
        <w:t>.</w:t>
      </w:r>
      <w:r w:rsidR="00E77E0C" w:rsidRPr="00D624AE">
        <w:rPr>
          <w:sz w:val="24"/>
          <w:szCs w:val="24"/>
        </w:rPr>
        <w:t xml:space="preserve"> Coronel Joaquim Montenegro, 282 – Ponta da Praia – Santos/SP</w:t>
      </w:r>
      <w:r w:rsidRPr="00D624AE">
        <w:rPr>
          <w:sz w:val="24"/>
          <w:szCs w:val="24"/>
        </w:rPr>
        <w:t>, realizará licitação,</w:t>
      </w:r>
      <w:r w:rsidR="007103E1" w:rsidRPr="00D624AE">
        <w:rPr>
          <w:sz w:val="24"/>
          <w:szCs w:val="24"/>
        </w:rPr>
        <w:t xml:space="preserve"> </w:t>
      </w:r>
      <w:r w:rsidRPr="00D624AE">
        <w:rPr>
          <w:sz w:val="24"/>
          <w:szCs w:val="24"/>
        </w:rPr>
        <w:t>na modalidade PREGÃO, na forma ELETRÔNICA,</w:t>
      </w:r>
      <w:r w:rsidRPr="00D624AE">
        <w:rPr>
          <w:rFonts w:eastAsia="Times New Roman"/>
          <w:sz w:val="24"/>
          <w:szCs w:val="24"/>
        </w:rPr>
        <w:t xml:space="preserve"> </w:t>
      </w:r>
      <w:r w:rsidRPr="00D624AE">
        <w:rPr>
          <w:sz w:val="24"/>
          <w:szCs w:val="24"/>
        </w:rPr>
        <w:t xml:space="preserve">nos termos da </w:t>
      </w:r>
      <w:hyperlink r:id="rId17" w:history="1">
        <w:r w:rsidRPr="00D624AE">
          <w:rPr>
            <w:rStyle w:val="Hyperlink"/>
            <w:sz w:val="24"/>
            <w:szCs w:val="24"/>
          </w:rPr>
          <w:t>Lei nº 14.133, de</w:t>
        </w:r>
        <w:r w:rsidR="007103E1" w:rsidRPr="00D624AE">
          <w:rPr>
            <w:rStyle w:val="Hyperlink"/>
            <w:sz w:val="24"/>
            <w:szCs w:val="24"/>
          </w:rPr>
          <w:t xml:space="preserve"> 1º de abril de</w:t>
        </w:r>
        <w:r w:rsidRPr="00D624AE">
          <w:rPr>
            <w:rStyle w:val="Hyperlink"/>
            <w:sz w:val="24"/>
            <w:szCs w:val="24"/>
          </w:rPr>
          <w:t xml:space="preserve"> 2021</w:t>
        </w:r>
      </w:hyperlink>
      <w:r w:rsidRPr="00D624AE">
        <w:rPr>
          <w:sz w:val="24"/>
          <w:szCs w:val="24"/>
        </w:rPr>
        <w:t xml:space="preserve">, </w:t>
      </w:r>
      <w:r w:rsidR="00006D99" w:rsidRPr="00D624AE">
        <w:rPr>
          <w:sz w:val="24"/>
          <w:szCs w:val="24"/>
        </w:rPr>
        <w:t xml:space="preserve">do </w:t>
      </w:r>
      <w:hyperlink r:id="rId18" w:history="1">
        <w:r w:rsidR="00006D99" w:rsidRPr="00D624AE">
          <w:rPr>
            <w:rStyle w:val="Hyperlink"/>
            <w:sz w:val="24"/>
            <w:szCs w:val="24"/>
          </w:rPr>
          <w:t>Decreto estadual nº 67.608, de 27 de março de 2023</w:t>
        </w:r>
      </w:hyperlink>
      <w:r w:rsidR="007103E1" w:rsidRPr="00D624AE">
        <w:rPr>
          <w:sz w:val="24"/>
          <w:szCs w:val="24"/>
        </w:rPr>
        <w:t>,</w:t>
      </w:r>
      <w:r w:rsidR="00965D32" w:rsidRPr="00D624AE">
        <w:rPr>
          <w:sz w:val="24"/>
          <w:szCs w:val="24"/>
        </w:rPr>
        <w:t xml:space="preserve"> da </w:t>
      </w:r>
      <w:hyperlink r:id="rId19" w:history="1">
        <w:r w:rsidR="00965D32" w:rsidRPr="00D624AE">
          <w:rPr>
            <w:rStyle w:val="Hyperlink"/>
            <w:sz w:val="24"/>
            <w:szCs w:val="24"/>
          </w:rPr>
          <w:t>Instrução Normativa SEGES/ME nº 73, de 30 de setembro de 2022</w:t>
        </w:r>
      </w:hyperlink>
      <w:r w:rsidR="00965D32" w:rsidRPr="00D624AE">
        <w:rPr>
          <w:sz w:val="24"/>
          <w:szCs w:val="24"/>
        </w:rPr>
        <w:t>,</w:t>
      </w:r>
      <w:r w:rsidR="007103E1" w:rsidRPr="00D624AE">
        <w:rPr>
          <w:sz w:val="24"/>
          <w:szCs w:val="24"/>
        </w:rPr>
        <w:t xml:space="preserve"> </w:t>
      </w:r>
      <w:r w:rsidRPr="00D624AE">
        <w:rPr>
          <w:sz w:val="24"/>
          <w:szCs w:val="24"/>
        </w:rPr>
        <w:t xml:space="preserve">e demais </w:t>
      </w:r>
      <w:r w:rsidR="003339B0" w:rsidRPr="00D624AE">
        <w:rPr>
          <w:sz w:val="24"/>
          <w:szCs w:val="24"/>
        </w:rPr>
        <w:t xml:space="preserve">normas da </w:t>
      </w:r>
      <w:r w:rsidRPr="00D624AE">
        <w:rPr>
          <w:sz w:val="24"/>
          <w:szCs w:val="24"/>
        </w:rPr>
        <w:t>legislação aplicável e, ainda, de acordo com as condições estabelecidas neste Edital</w:t>
      </w:r>
      <w:r w:rsidR="003339B0" w:rsidRPr="00D624AE">
        <w:rPr>
          <w:sz w:val="24"/>
          <w:szCs w:val="24"/>
        </w:rPr>
        <w:t xml:space="preserve"> e em seus Anexos</w:t>
      </w:r>
      <w:r w:rsidRPr="00D624AE">
        <w:rPr>
          <w:rFonts w:eastAsia="Times New Roman"/>
          <w:sz w:val="24"/>
          <w:szCs w:val="24"/>
        </w:rPr>
        <w:t>.</w:t>
      </w:r>
    </w:p>
    <w:p w14:paraId="00B217AE" w14:textId="77777777" w:rsidR="003C7A23" w:rsidRPr="00D624AE" w:rsidRDefault="003C7A23" w:rsidP="00B122F6">
      <w:pPr>
        <w:pStyle w:val="Nivel01"/>
        <w:rPr>
          <w:sz w:val="24"/>
          <w:szCs w:val="24"/>
          <w:lang w:eastAsia="en-US"/>
        </w:rPr>
      </w:pPr>
      <w:bookmarkStart w:id="0" w:name="_Toc135469223"/>
      <w:r w:rsidRPr="00D624AE">
        <w:rPr>
          <w:sz w:val="24"/>
          <w:szCs w:val="24"/>
          <w:lang w:eastAsia="en-US"/>
        </w:rPr>
        <w:t>DO OBJETO</w:t>
      </w:r>
      <w:bookmarkEnd w:id="0"/>
    </w:p>
    <w:p w14:paraId="4B43170C" w14:textId="17B07F32" w:rsidR="003C7A23" w:rsidRPr="00BC5122" w:rsidRDefault="003C7A23" w:rsidP="00BC5122">
      <w:pPr>
        <w:pStyle w:val="Nivel2"/>
        <w:rPr>
          <w:sz w:val="24"/>
          <w:szCs w:val="24"/>
        </w:rPr>
      </w:pPr>
      <w:r w:rsidRPr="00BC5122">
        <w:rPr>
          <w:sz w:val="24"/>
          <w:szCs w:val="24"/>
        </w:rPr>
        <w:t xml:space="preserve">O objeto </w:t>
      </w:r>
      <w:proofErr w:type="gramStart"/>
      <w:r w:rsidR="00D624AE" w:rsidRPr="00BC5122">
        <w:rPr>
          <w:sz w:val="24"/>
          <w:szCs w:val="24"/>
        </w:rPr>
        <w:t>da presente</w:t>
      </w:r>
      <w:proofErr w:type="gramEnd"/>
      <w:r w:rsidRPr="00BC5122">
        <w:rPr>
          <w:sz w:val="24"/>
          <w:szCs w:val="24"/>
        </w:rPr>
        <w:t xml:space="preserve"> licitação é </w:t>
      </w:r>
      <w:r w:rsidR="00E77E0C" w:rsidRPr="00BC5122">
        <w:rPr>
          <w:sz w:val="24"/>
          <w:szCs w:val="24"/>
        </w:rPr>
        <w:t>Gêneros alimentícios (programa FEPO</w:t>
      </w:r>
      <w:r w:rsidR="00D624AE" w:rsidRPr="00BC5122">
        <w:rPr>
          <w:sz w:val="24"/>
          <w:szCs w:val="24"/>
        </w:rPr>
        <w:t xml:space="preserve">M COPA) para o efetivo do CPI/6 </w:t>
      </w:r>
      <w:r w:rsidRPr="00BC5122">
        <w:rPr>
          <w:sz w:val="24"/>
          <w:szCs w:val="24"/>
        </w:rPr>
        <w:t xml:space="preserve">conforme condições, quantidades e exigências estabelecidas neste Edital e seus </w:t>
      </w:r>
      <w:r w:rsidR="00564070" w:rsidRPr="00BC5122">
        <w:rPr>
          <w:sz w:val="24"/>
          <w:szCs w:val="24"/>
        </w:rPr>
        <w:t>A</w:t>
      </w:r>
      <w:r w:rsidRPr="00BC5122">
        <w:rPr>
          <w:sz w:val="24"/>
          <w:szCs w:val="24"/>
        </w:rPr>
        <w:t>nexos.</w:t>
      </w:r>
    </w:p>
    <w:p w14:paraId="44D0263B" w14:textId="5897DF52" w:rsidR="003C7A23" w:rsidRPr="00BC5122" w:rsidRDefault="00D74D30" w:rsidP="00BC5122">
      <w:pPr>
        <w:pStyle w:val="Nivel2"/>
        <w:rPr>
          <w:sz w:val="24"/>
          <w:szCs w:val="24"/>
        </w:rPr>
      </w:pPr>
      <w:r w:rsidRPr="00BC5122">
        <w:rPr>
          <w:sz w:val="24"/>
          <w:szCs w:val="24"/>
        </w:rPr>
        <w:t xml:space="preserve"> A licitação será dividida em itens, conforme tabela constante do Termo de Referência, facultando-se ao licitante a participação em quantos itens </w:t>
      </w:r>
      <w:proofErr w:type="gramStart"/>
      <w:r w:rsidRPr="00BC5122">
        <w:rPr>
          <w:sz w:val="24"/>
          <w:szCs w:val="24"/>
        </w:rPr>
        <w:t>forem</w:t>
      </w:r>
      <w:proofErr w:type="gramEnd"/>
      <w:r w:rsidRPr="00BC5122">
        <w:rPr>
          <w:sz w:val="24"/>
          <w:szCs w:val="24"/>
        </w:rPr>
        <w:t xml:space="preserve"> de seu interesse.</w:t>
      </w:r>
    </w:p>
    <w:p w14:paraId="09453385" w14:textId="5FAE7E0C" w:rsidR="007103E1" w:rsidRPr="00D624AE" w:rsidRDefault="007103E1" w:rsidP="00B122F6">
      <w:pPr>
        <w:pStyle w:val="Nivel01"/>
        <w:rPr>
          <w:sz w:val="24"/>
          <w:szCs w:val="24"/>
        </w:rPr>
      </w:pPr>
      <w:bookmarkStart w:id="1" w:name="_Toc135469224"/>
      <w:r w:rsidRPr="00D624AE">
        <w:rPr>
          <w:sz w:val="24"/>
          <w:szCs w:val="24"/>
        </w:rPr>
        <w:t xml:space="preserve">DO REGISTRO DE PREÇOS </w:t>
      </w:r>
      <w:bookmarkEnd w:id="1"/>
    </w:p>
    <w:p w14:paraId="3ED61FCD" w14:textId="70B4F338" w:rsidR="007103E1" w:rsidRPr="00D624AE" w:rsidRDefault="00E77E0C" w:rsidP="00D624AE">
      <w:pPr>
        <w:rPr>
          <w:rFonts w:ascii="Arial" w:hAnsi="Arial" w:cs="Arial"/>
          <w:b/>
          <w:i/>
          <w:iCs/>
          <w:color w:val="FF0000"/>
          <w:u w:val="single"/>
        </w:rPr>
      </w:pPr>
      <w:r w:rsidRPr="00D624AE">
        <w:rPr>
          <w:rFonts w:ascii="Arial" w:hAnsi="Arial" w:cs="Arial"/>
          <w:b/>
          <w:i/>
          <w:iCs/>
          <w:color w:val="000000"/>
          <w:u w:val="single"/>
        </w:rPr>
        <w:t xml:space="preserve">A disciplina deste item </w:t>
      </w:r>
      <w:proofErr w:type="gramStart"/>
      <w:r w:rsidRPr="00D624AE">
        <w:rPr>
          <w:rFonts w:ascii="Arial" w:hAnsi="Arial" w:cs="Arial"/>
          <w:b/>
          <w:i/>
          <w:iCs/>
          <w:color w:val="000000"/>
          <w:u w:val="single"/>
        </w:rPr>
        <w:t>2</w:t>
      </w:r>
      <w:proofErr w:type="gramEnd"/>
      <w:r w:rsidRPr="00D624AE">
        <w:rPr>
          <w:rFonts w:ascii="Arial" w:hAnsi="Arial" w:cs="Arial"/>
          <w:b/>
          <w:i/>
          <w:iCs/>
          <w:color w:val="000000"/>
          <w:u w:val="single"/>
        </w:rPr>
        <w:t xml:space="preserve"> não se aplica no presente procedimento, por não se tratar de licitação para registro de preços</w:t>
      </w:r>
      <w:r w:rsidR="00D74D30" w:rsidRPr="00D624AE">
        <w:rPr>
          <w:rFonts w:ascii="Arial" w:hAnsi="Arial" w:cs="Arial"/>
          <w:b/>
          <w:i/>
          <w:iCs/>
          <w:color w:val="000000"/>
          <w:u w:val="single"/>
        </w:rPr>
        <w:t>.</w:t>
      </w:r>
    </w:p>
    <w:p w14:paraId="362AFB15" w14:textId="77777777" w:rsidR="003C7A23" w:rsidRPr="00D624AE" w:rsidRDefault="003C7A23" w:rsidP="00B122F6">
      <w:pPr>
        <w:pStyle w:val="Nivel01"/>
        <w:rPr>
          <w:sz w:val="24"/>
          <w:szCs w:val="24"/>
        </w:rPr>
      </w:pPr>
      <w:bookmarkStart w:id="2" w:name="_Toc135469225"/>
      <w:r w:rsidRPr="00D624AE">
        <w:rPr>
          <w:sz w:val="24"/>
          <w:szCs w:val="24"/>
        </w:rPr>
        <w:t>DA PARTICIPAÇÃO NA LICITAÇÃO</w:t>
      </w:r>
      <w:bookmarkEnd w:id="2"/>
    </w:p>
    <w:p w14:paraId="6CFE3240" w14:textId="3755F044" w:rsidR="00FE2690" w:rsidRPr="00D624AE" w:rsidRDefault="00FE2690" w:rsidP="00535637">
      <w:pPr>
        <w:pStyle w:val="Nivel2"/>
        <w:rPr>
          <w:sz w:val="24"/>
          <w:szCs w:val="24"/>
        </w:rPr>
      </w:pPr>
      <w:bookmarkStart w:id="3" w:name="_Hlk135302270"/>
      <w:r w:rsidRPr="00D624AE">
        <w:rPr>
          <w:sz w:val="24"/>
          <w:szCs w:val="24"/>
        </w:rPr>
        <w:t>Poderão participar deste Pregão os interessados que estiverem previamente credenciados no Sistema de Cadastramento Unificado de Fornecedores - SICAF e no Sistema de Compras do Governo Federal (</w:t>
      </w:r>
      <w:hyperlink r:id="rId20" w:history="1">
        <w:r w:rsidRPr="00D624AE">
          <w:rPr>
            <w:rStyle w:val="Hyperlink"/>
            <w:sz w:val="24"/>
            <w:szCs w:val="24"/>
          </w:rPr>
          <w:t>www.gov.br/compras</w:t>
        </w:r>
      </w:hyperlink>
      <w:r w:rsidRPr="00D624AE">
        <w:rPr>
          <w:sz w:val="24"/>
          <w:szCs w:val="24"/>
        </w:rPr>
        <w:t>).</w:t>
      </w:r>
      <w:bookmarkEnd w:id="3"/>
    </w:p>
    <w:p w14:paraId="5604E69A" w14:textId="0FAD3820" w:rsidR="003C7A23" w:rsidRPr="00D624AE" w:rsidRDefault="003C7A23" w:rsidP="00535637">
      <w:pPr>
        <w:pStyle w:val="Nivel3"/>
        <w:rPr>
          <w:sz w:val="24"/>
          <w:szCs w:val="24"/>
        </w:rPr>
      </w:pPr>
      <w:r w:rsidRPr="00D624AE">
        <w:rPr>
          <w:sz w:val="24"/>
          <w:szCs w:val="24"/>
        </w:rPr>
        <w:t>O</w:t>
      </w:r>
      <w:bookmarkStart w:id="4" w:name="_Hlk135304247"/>
      <w:r w:rsidRPr="00D624AE">
        <w:rPr>
          <w:sz w:val="24"/>
          <w:szCs w:val="24"/>
        </w:rPr>
        <w:t xml:space="preserve">s interessados deverão atender às condições exigidas no cadastramento no </w:t>
      </w:r>
      <w:proofErr w:type="spellStart"/>
      <w:r w:rsidRPr="00D624AE">
        <w:rPr>
          <w:sz w:val="24"/>
          <w:szCs w:val="24"/>
        </w:rPr>
        <w:t>Sicaf</w:t>
      </w:r>
      <w:proofErr w:type="spellEnd"/>
      <w:r w:rsidRPr="00D624AE">
        <w:rPr>
          <w:sz w:val="24"/>
          <w:szCs w:val="24"/>
        </w:rPr>
        <w:t xml:space="preserve"> até o terceiro dia útil anterior à data prevista para recebimento das propostas.</w:t>
      </w:r>
    </w:p>
    <w:bookmarkEnd w:id="4"/>
    <w:p w14:paraId="150F85FA" w14:textId="77777777" w:rsidR="003C7A23" w:rsidRPr="00D624AE" w:rsidRDefault="003C7A23" w:rsidP="003D3EF9">
      <w:pPr>
        <w:pStyle w:val="Nivel3"/>
        <w:rPr>
          <w:sz w:val="24"/>
          <w:szCs w:val="24"/>
        </w:rPr>
      </w:pPr>
      <w:r w:rsidRPr="00D624AE">
        <w:rPr>
          <w:sz w:val="24"/>
          <w:szCs w:val="24"/>
        </w:rPr>
        <w:t xml:space="preserve">O licitante responsabiliza-se exclusiva e formalmente pelas transações efetuadas em seu nome, assume como firmes e verdadeiras suas propostas e seus lances, inclusive os atos </w:t>
      </w:r>
      <w:proofErr w:type="gramStart"/>
      <w:r w:rsidRPr="00D624AE">
        <w:rPr>
          <w:sz w:val="24"/>
          <w:szCs w:val="24"/>
        </w:rPr>
        <w:t>praticados diretamente ou por seu representante, excluída</w:t>
      </w:r>
      <w:proofErr w:type="gramEnd"/>
      <w:r w:rsidRPr="00D624AE">
        <w:rPr>
          <w:sz w:val="24"/>
          <w:szCs w:val="24"/>
        </w:rPr>
        <w:t xml:space="preserve"> a responsabilidade do provedor do sistema ou do órgão ou entidade promotora da licitação por eventuais danos decorrentes de uso indevido das credenciais de acesso, </w:t>
      </w:r>
      <w:proofErr w:type="gramStart"/>
      <w:r w:rsidRPr="00D624AE">
        <w:rPr>
          <w:sz w:val="24"/>
          <w:szCs w:val="24"/>
        </w:rPr>
        <w:t>ainda</w:t>
      </w:r>
      <w:proofErr w:type="gramEnd"/>
      <w:r w:rsidRPr="00D624AE">
        <w:rPr>
          <w:sz w:val="24"/>
          <w:szCs w:val="24"/>
        </w:rPr>
        <w:t xml:space="preserve"> que por terceiros.</w:t>
      </w:r>
    </w:p>
    <w:p w14:paraId="0F938E1B" w14:textId="02A5111F" w:rsidR="003C7A23" w:rsidRPr="00D624AE" w:rsidRDefault="003C7A23" w:rsidP="00535637">
      <w:pPr>
        <w:pStyle w:val="Nivel2"/>
        <w:rPr>
          <w:sz w:val="24"/>
          <w:szCs w:val="24"/>
        </w:rPr>
      </w:pPr>
      <w:r w:rsidRPr="00D624AE">
        <w:rPr>
          <w:sz w:val="24"/>
          <w:szCs w:val="24"/>
        </w:rPr>
        <w:t xml:space="preserve">É de responsabilidade </w:t>
      </w:r>
      <w:proofErr w:type="gramStart"/>
      <w:r w:rsidRPr="00D624AE">
        <w:rPr>
          <w:sz w:val="24"/>
          <w:szCs w:val="24"/>
        </w:rPr>
        <w:t>do cadastrado conferir</w:t>
      </w:r>
      <w:proofErr w:type="gramEnd"/>
      <w:r w:rsidRPr="00D624AE">
        <w:rPr>
          <w:sz w:val="24"/>
          <w:szCs w:val="24"/>
        </w:rPr>
        <w:t xml:space="preserve"> a exatidão dos seus dados cadastrais nos Sistemas relacionados no </w:t>
      </w:r>
      <w:r w:rsidR="00633A09" w:rsidRPr="00D624AE">
        <w:rPr>
          <w:sz w:val="24"/>
          <w:szCs w:val="24"/>
        </w:rPr>
        <w:t>sub</w:t>
      </w:r>
      <w:r w:rsidRPr="00D624AE">
        <w:rPr>
          <w:sz w:val="24"/>
          <w:szCs w:val="24"/>
        </w:rPr>
        <w:t xml:space="preserve">item anterior e mantê-los atualizados junto aos órgãos responsáveis pela informação, devendo proceder, imediatamente, à correção ou à </w:t>
      </w:r>
      <w:r w:rsidRPr="00D624AE">
        <w:rPr>
          <w:sz w:val="24"/>
          <w:szCs w:val="24"/>
        </w:rPr>
        <w:lastRenderedPageBreak/>
        <w:t>alteração dos registros tão logo identifique incorreção ou aqueles se tornem desatualizados.</w:t>
      </w:r>
    </w:p>
    <w:p w14:paraId="2ABF63D2" w14:textId="496CBD5B" w:rsidR="003C7A23" w:rsidRPr="00D624AE" w:rsidRDefault="003C7A23" w:rsidP="00535637">
      <w:pPr>
        <w:pStyle w:val="Nivel2"/>
        <w:rPr>
          <w:sz w:val="24"/>
          <w:szCs w:val="24"/>
        </w:rPr>
      </w:pPr>
      <w:r w:rsidRPr="00D624AE">
        <w:rPr>
          <w:sz w:val="24"/>
          <w:szCs w:val="24"/>
        </w:rPr>
        <w:t xml:space="preserve">A não observância do disposto no </w:t>
      </w:r>
      <w:r w:rsidR="00633A09" w:rsidRPr="00D624AE">
        <w:rPr>
          <w:sz w:val="24"/>
          <w:szCs w:val="24"/>
        </w:rPr>
        <w:t>sub</w:t>
      </w:r>
      <w:r w:rsidRPr="00D624AE">
        <w:rPr>
          <w:sz w:val="24"/>
          <w:szCs w:val="24"/>
        </w:rPr>
        <w:t>item anterior poderá ensejar desclassificação no momento da habilitação.</w:t>
      </w:r>
    </w:p>
    <w:p w14:paraId="48A0A13A" w14:textId="33ADF73C" w:rsidR="00AB05C1" w:rsidRPr="00D624AE" w:rsidRDefault="00AB05C1" w:rsidP="00535637">
      <w:pPr>
        <w:pStyle w:val="Nivel2"/>
        <w:rPr>
          <w:sz w:val="24"/>
          <w:szCs w:val="24"/>
        </w:rPr>
      </w:pPr>
      <w:r w:rsidRPr="00D624AE">
        <w:rPr>
          <w:sz w:val="24"/>
          <w:szCs w:val="24"/>
        </w:rPr>
        <w:t xml:space="preserve">Nos limites previstos no art. 4º da </w:t>
      </w:r>
      <w:hyperlink r:id="rId21" w:history="1">
        <w:r w:rsidRPr="00D624AE">
          <w:rPr>
            <w:rStyle w:val="Hyperlink"/>
            <w:sz w:val="24"/>
            <w:szCs w:val="24"/>
          </w:rPr>
          <w:t>Lei nº 14.133, de 2021</w:t>
        </w:r>
      </w:hyperlink>
      <w:r w:rsidRPr="00D624AE">
        <w:rPr>
          <w:sz w:val="24"/>
          <w:szCs w:val="24"/>
        </w:rPr>
        <w:t xml:space="preserve">, e na </w:t>
      </w:r>
      <w:hyperlink r:id="rId22" w:history="1">
        <w:r w:rsidRPr="00D624AE">
          <w:rPr>
            <w:rStyle w:val="Hyperlink"/>
            <w:sz w:val="24"/>
            <w:szCs w:val="24"/>
          </w:rPr>
          <w:t>Lei Complementar nº 123, de</w:t>
        </w:r>
        <w:r w:rsidR="000D48EE" w:rsidRPr="00D624AE">
          <w:rPr>
            <w:rStyle w:val="Hyperlink"/>
            <w:sz w:val="24"/>
            <w:szCs w:val="24"/>
          </w:rPr>
          <w:t xml:space="preserve"> 14 de dezembro de</w:t>
        </w:r>
        <w:r w:rsidRPr="00D624AE">
          <w:rPr>
            <w:rStyle w:val="Hyperlink"/>
            <w:sz w:val="24"/>
            <w:szCs w:val="24"/>
          </w:rPr>
          <w:t xml:space="preserve"> 2006</w:t>
        </w:r>
      </w:hyperlink>
      <w:r w:rsidRPr="00D624AE">
        <w:rPr>
          <w:sz w:val="24"/>
          <w:szCs w:val="24"/>
        </w:rPr>
        <w:t xml:space="preserve">, serão observadas, caso aplicáveis, as regras de tratamento favorecido para as microempresas e empresas de pequeno porte, para as cooperativas que atendam ao disposto no art. 34 da </w:t>
      </w:r>
      <w:hyperlink r:id="rId23" w:history="1">
        <w:r w:rsidRPr="00D624AE">
          <w:rPr>
            <w:rStyle w:val="Hyperlink"/>
            <w:sz w:val="24"/>
            <w:szCs w:val="24"/>
          </w:rPr>
          <w:t>Lei n° 11.488, de</w:t>
        </w:r>
        <w:r w:rsidR="00CF2829" w:rsidRPr="00D624AE">
          <w:rPr>
            <w:rStyle w:val="Hyperlink"/>
            <w:sz w:val="24"/>
            <w:szCs w:val="24"/>
          </w:rPr>
          <w:t xml:space="preserve"> 15 de junho de</w:t>
        </w:r>
        <w:r w:rsidRPr="00D624AE">
          <w:rPr>
            <w:rStyle w:val="Hyperlink"/>
            <w:sz w:val="24"/>
            <w:szCs w:val="24"/>
          </w:rPr>
          <w:t xml:space="preserve"> 2007</w:t>
        </w:r>
      </w:hyperlink>
      <w:r w:rsidRPr="00D624AE">
        <w:rPr>
          <w:sz w:val="24"/>
          <w:szCs w:val="24"/>
        </w:rPr>
        <w:t xml:space="preserve">, e no art. 16 da </w:t>
      </w:r>
      <w:hyperlink r:id="rId24" w:history="1">
        <w:r w:rsidRPr="00D624AE">
          <w:rPr>
            <w:rStyle w:val="Hyperlink"/>
            <w:sz w:val="24"/>
            <w:szCs w:val="24"/>
          </w:rPr>
          <w:t xml:space="preserve">Lei nº 14.133, de </w:t>
        </w:r>
        <w:proofErr w:type="gramStart"/>
        <w:r w:rsidRPr="00D624AE">
          <w:rPr>
            <w:rStyle w:val="Hyperlink"/>
            <w:sz w:val="24"/>
            <w:szCs w:val="24"/>
          </w:rPr>
          <w:t>2021</w:t>
        </w:r>
      </w:hyperlink>
      <w:r w:rsidRPr="00D624AE">
        <w:rPr>
          <w:sz w:val="24"/>
          <w:szCs w:val="24"/>
        </w:rPr>
        <w:t>, para o agricultor familiar, para o produtor rural pessoa</w:t>
      </w:r>
      <w:proofErr w:type="gramEnd"/>
      <w:r w:rsidRPr="00D624AE">
        <w:rPr>
          <w:sz w:val="24"/>
          <w:szCs w:val="24"/>
        </w:rPr>
        <w:t xml:space="preserve"> física e para o microempreendedor individual – MEI.</w:t>
      </w:r>
    </w:p>
    <w:p w14:paraId="1B2934D3" w14:textId="3495FEFD" w:rsidR="00AB05C1" w:rsidRPr="00D624AE" w:rsidRDefault="006D0473" w:rsidP="00535637">
      <w:pPr>
        <w:pStyle w:val="Nivel2"/>
        <w:rPr>
          <w:sz w:val="24"/>
          <w:szCs w:val="24"/>
        </w:rPr>
      </w:pPr>
      <w:r w:rsidRPr="00D624AE">
        <w:rPr>
          <w:bCs/>
          <w:sz w:val="24"/>
          <w:szCs w:val="24"/>
        </w:rPr>
        <w:t xml:space="preserve">Em relação às regras aplicáveis </w:t>
      </w:r>
      <w:proofErr w:type="gramStart"/>
      <w:r w:rsidRPr="00D624AE">
        <w:rPr>
          <w:bCs/>
          <w:sz w:val="24"/>
          <w:szCs w:val="24"/>
        </w:rPr>
        <w:t>à</w:t>
      </w:r>
      <w:proofErr w:type="gramEnd"/>
      <w:r w:rsidRPr="00D624AE">
        <w:rPr>
          <w:bCs/>
          <w:sz w:val="24"/>
          <w:szCs w:val="24"/>
        </w:rPr>
        <w:t xml:space="preserve"> presente licitação concernentes a tratamento favorecido para as microempresas, empresas de pequeno porte e equiparadas, observa-se que:</w:t>
      </w:r>
    </w:p>
    <w:p w14:paraId="0B654A1B" w14:textId="78489C9D" w:rsidR="003C7A23" w:rsidRPr="00D624AE" w:rsidRDefault="003C7A23" w:rsidP="008D4627">
      <w:pPr>
        <w:pStyle w:val="Nvel3-R"/>
        <w:rPr>
          <w:rFonts w:eastAsia="Times New Roman"/>
          <w:color w:val="000000" w:themeColor="text1"/>
          <w:sz w:val="24"/>
          <w:szCs w:val="24"/>
        </w:rPr>
      </w:pPr>
      <w:r w:rsidRPr="00D624AE">
        <w:rPr>
          <w:color w:val="000000" w:themeColor="text1"/>
          <w:sz w:val="24"/>
          <w:szCs w:val="24"/>
        </w:rPr>
        <w:t xml:space="preserve">Para </w:t>
      </w:r>
      <w:r w:rsidR="00AE54F1" w:rsidRPr="00D624AE">
        <w:rPr>
          <w:color w:val="000000" w:themeColor="text1"/>
          <w:sz w:val="24"/>
          <w:szCs w:val="24"/>
        </w:rPr>
        <w:t xml:space="preserve">todos </w:t>
      </w:r>
      <w:r w:rsidRPr="00D624AE">
        <w:rPr>
          <w:color w:val="000000" w:themeColor="text1"/>
          <w:sz w:val="24"/>
          <w:szCs w:val="24"/>
        </w:rPr>
        <w:t>os itens</w:t>
      </w:r>
      <w:r w:rsidR="00D74D30" w:rsidRPr="00D624AE">
        <w:rPr>
          <w:color w:val="000000" w:themeColor="text1"/>
          <w:sz w:val="24"/>
          <w:szCs w:val="24"/>
        </w:rPr>
        <w:t>,</w:t>
      </w:r>
      <w:r w:rsidR="00AE54F1" w:rsidRPr="00D624AE">
        <w:rPr>
          <w:color w:val="000000" w:themeColor="text1"/>
          <w:sz w:val="24"/>
          <w:szCs w:val="24"/>
        </w:rPr>
        <w:t xml:space="preserve"> </w:t>
      </w:r>
      <w:r w:rsidRPr="00D624AE">
        <w:rPr>
          <w:color w:val="000000" w:themeColor="text1"/>
          <w:sz w:val="24"/>
          <w:szCs w:val="24"/>
        </w:rPr>
        <w:t>a participação é exclusiva a microempresas</w:t>
      </w:r>
      <w:r w:rsidR="006D0473" w:rsidRPr="00D624AE">
        <w:rPr>
          <w:color w:val="000000" w:themeColor="text1"/>
          <w:sz w:val="24"/>
          <w:szCs w:val="24"/>
        </w:rPr>
        <w:t>,</w:t>
      </w:r>
      <w:r w:rsidRPr="00D624AE">
        <w:rPr>
          <w:color w:val="000000" w:themeColor="text1"/>
          <w:sz w:val="24"/>
          <w:szCs w:val="24"/>
        </w:rPr>
        <w:t xml:space="preserve"> empresas de pequeno porte</w:t>
      </w:r>
      <w:r w:rsidR="006D0473" w:rsidRPr="00D624AE">
        <w:rPr>
          <w:color w:val="000000" w:themeColor="text1"/>
          <w:sz w:val="24"/>
          <w:szCs w:val="24"/>
        </w:rPr>
        <w:t xml:space="preserve"> e cooperativas que atendam ao disposto no art. 34 da </w:t>
      </w:r>
      <w:hyperlink r:id="rId25" w:history="1">
        <w:r w:rsidR="006D0473" w:rsidRPr="00D624AE">
          <w:rPr>
            <w:rStyle w:val="Hyperlink"/>
            <w:bCs/>
            <w:color w:val="000000" w:themeColor="text1"/>
            <w:sz w:val="24"/>
            <w:szCs w:val="24"/>
          </w:rPr>
          <w:t>Lei n° 11.488, de 2007</w:t>
        </w:r>
      </w:hyperlink>
      <w:r w:rsidR="006D0473" w:rsidRPr="00D624AE">
        <w:rPr>
          <w:color w:val="000000" w:themeColor="text1"/>
          <w:sz w:val="24"/>
          <w:szCs w:val="24"/>
        </w:rPr>
        <w:t xml:space="preserve">, e no art. 16 da </w:t>
      </w:r>
      <w:hyperlink r:id="rId26" w:history="1">
        <w:r w:rsidR="006D0473" w:rsidRPr="00D624AE">
          <w:rPr>
            <w:rStyle w:val="Hyperlink"/>
            <w:bCs/>
            <w:color w:val="000000" w:themeColor="text1"/>
            <w:sz w:val="24"/>
            <w:szCs w:val="24"/>
          </w:rPr>
          <w:t>Lei nº 14.133, de 2021</w:t>
        </w:r>
      </w:hyperlink>
      <w:r w:rsidR="006D0473" w:rsidRPr="00D624AE">
        <w:rPr>
          <w:color w:val="000000" w:themeColor="text1"/>
          <w:sz w:val="24"/>
          <w:szCs w:val="24"/>
        </w:rPr>
        <w:t xml:space="preserve"> (se admitida </w:t>
      </w:r>
      <w:proofErr w:type="gramStart"/>
      <w:r w:rsidR="006D0473" w:rsidRPr="00D624AE">
        <w:rPr>
          <w:color w:val="000000" w:themeColor="text1"/>
          <w:sz w:val="24"/>
          <w:szCs w:val="24"/>
        </w:rPr>
        <w:t>a</w:t>
      </w:r>
      <w:proofErr w:type="gramEnd"/>
      <w:r w:rsidR="006D0473" w:rsidRPr="00D624AE">
        <w:rPr>
          <w:color w:val="000000" w:themeColor="text1"/>
          <w:sz w:val="24"/>
          <w:szCs w:val="24"/>
        </w:rPr>
        <w:t xml:space="preserve"> participação de cooperativas neste item 3)</w:t>
      </w:r>
      <w:r w:rsidRPr="00D624AE">
        <w:rPr>
          <w:color w:val="000000" w:themeColor="text1"/>
          <w:sz w:val="24"/>
          <w:szCs w:val="24"/>
        </w:rPr>
        <w:t xml:space="preserve">, nos termos do </w:t>
      </w:r>
      <w:hyperlink r:id="rId27">
        <w:r w:rsidRPr="00D624AE">
          <w:rPr>
            <w:rStyle w:val="Hyperlink"/>
            <w:color w:val="000000" w:themeColor="text1"/>
            <w:sz w:val="24"/>
            <w:szCs w:val="24"/>
          </w:rPr>
          <w:t>art. 48 da Lei Complementar nº 123, de 2006</w:t>
        </w:r>
      </w:hyperlink>
      <w:r w:rsidRPr="00D624AE">
        <w:rPr>
          <w:color w:val="000000" w:themeColor="text1"/>
          <w:sz w:val="24"/>
          <w:szCs w:val="24"/>
        </w:rPr>
        <w:t>.</w:t>
      </w:r>
    </w:p>
    <w:p w14:paraId="0E744A58" w14:textId="753E0F22" w:rsidR="003C7A23" w:rsidRPr="00D624AE" w:rsidRDefault="00CD126F" w:rsidP="003D3EF9">
      <w:pPr>
        <w:pStyle w:val="Nvel4-R"/>
        <w:rPr>
          <w:color w:val="000000" w:themeColor="text1"/>
          <w:sz w:val="24"/>
          <w:szCs w:val="24"/>
        </w:rPr>
      </w:pPr>
      <w:bookmarkStart w:id="5" w:name="_Ref117015508"/>
      <w:r w:rsidRPr="00D624AE">
        <w:rPr>
          <w:color w:val="000000" w:themeColor="text1"/>
          <w:sz w:val="24"/>
          <w:szCs w:val="24"/>
        </w:rPr>
        <w:t>O tratamento favorecido</w:t>
      </w:r>
      <w:r w:rsidR="003C7A23" w:rsidRPr="00D624AE">
        <w:rPr>
          <w:color w:val="000000" w:themeColor="text1"/>
          <w:sz w:val="24"/>
          <w:szCs w:val="24"/>
        </w:rPr>
        <w:t xml:space="preserve"> a que se refere o </w:t>
      </w:r>
      <w:r w:rsidR="00633A09" w:rsidRPr="00D624AE">
        <w:rPr>
          <w:color w:val="000000" w:themeColor="text1"/>
          <w:sz w:val="24"/>
          <w:szCs w:val="24"/>
        </w:rPr>
        <w:t>sub</w:t>
      </w:r>
      <w:r w:rsidR="003C7A23" w:rsidRPr="00D624AE">
        <w:rPr>
          <w:color w:val="000000" w:themeColor="text1"/>
          <w:sz w:val="24"/>
          <w:szCs w:val="24"/>
        </w:rPr>
        <w:t>item anterior fica limitad</w:t>
      </w:r>
      <w:r w:rsidRPr="00D624AE">
        <w:rPr>
          <w:color w:val="000000" w:themeColor="text1"/>
          <w:sz w:val="24"/>
          <w:szCs w:val="24"/>
        </w:rPr>
        <w:t>o</w:t>
      </w:r>
      <w:r w:rsidR="003C7A23" w:rsidRPr="00D624AE">
        <w:rPr>
          <w:color w:val="000000" w:themeColor="text1"/>
          <w:sz w:val="24"/>
          <w:szCs w:val="24"/>
        </w:rPr>
        <w:t xml:space="preserve"> às microempresas</w:t>
      </w:r>
      <w:r w:rsidRPr="00D624AE">
        <w:rPr>
          <w:color w:val="000000" w:themeColor="text1"/>
          <w:sz w:val="24"/>
          <w:szCs w:val="24"/>
        </w:rPr>
        <w:t>,</w:t>
      </w:r>
      <w:r w:rsidR="003C7A23" w:rsidRPr="00D624AE">
        <w:rPr>
          <w:color w:val="000000" w:themeColor="text1"/>
          <w:sz w:val="24"/>
          <w:szCs w:val="24"/>
        </w:rPr>
        <w:t xml:space="preserve"> às empresas de pequeno porte</w:t>
      </w:r>
      <w:r w:rsidRPr="00D624AE">
        <w:rPr>
          <w:color w:val="000000" w:themeColor="text1"/>
          <w:sz w:val="24"/>
          <w:szCs w:val="24"/>
        </w:rPr>
        <w:t xml:space="preserve"> e às cooperativas (se admitida </w:t>
      </w:r>
      <w:proofErr w:type="gramStart"/>
      <w:r w:rsidRPr="00D624AE">
        <w:rPr>
          <w:color w:val="000000" w:themeColor="text1"/>
          <w:sz w:val="24"/>
          <w:szCs w:val="24"/>
        </w:rPr>
        <w:t>a</w:t>
      </w:r>
      <w:proofErr w:type="gramEnd"/>
      <w:r w:rsidRPr="00D624AE">
        <w:rPr>
          <w:color w:val="000000" w:themeColor="text1"/>
          <w:sz w:val="24"/>
          <w:szCs w:val="24"/>
        </w:rPr>
        <w:t xml:space="preserve"> participação de cooperativas)</w:t>
      </w:r>
      <w:r w:rsidR="003C7A23" w:rsidRPr="00D624AE">
        <w:rPr>
          <w:color w:val="000000" w:themeColor="text1"/>
          <w:sz w:val="24"/>
          <w:szCs w:val="24"/>
        </w:rPr>
        <w:t xml:space="preserve"> que, no ano-calendário de realização da licitação, ainda não tenham celebrado contratos com a Administração Pública cujos valores somados extrapolem a receita bruta máxima admitida para fins de enquadramento como empresa de pequeno port</w:t>
      </w:r>
      <w:bookmarkEnd w:id="5"/>
      <w:r w:rsidR="00AE54F1" w:rsidRPr="00D624AE">
        <w:rPr>
          <w:color w:val="000000" w:themeColor="text1"/>
          <w:sz w:val="24"/>
          <w:szCs w:val="24"/>
        </w:rPr>
        <w:t>e.</w:t>
      </w:r>
    </w:p>
    <w:p w14:paraId="1E54BE7B" w14:textId="77777777" w:rsidR="003C7A23" w:rsidRPr="00D624AE" w:rsidRDefault="003C7A23" w:rsidP="00535637">
      <w:pPr>
        <w:pStyle w:val="Nivel2"/>
        <w:rPr>
          <w:sz w:val="24"/>
          <w:szCs w:val="24"/>
        </w:rPr>
      </w:pPr>
      <w:bookmarkStart w:id="6" w:name="_Ref117000692"/>
      <w:r w:rsidRPr="00D624AE">
        <w:rPr>
          <w:sz w:val="24"/>
          <w:szCs w:val="24"/>
        </w:rPr>
        <w:t>Não poderão disputar esta licitação:</w:t>
      </w:r>
      <w:bookmarkEnd w:id="6"/>
    </w:p>
    <w:p w14:paraId="341C241D" w14:textId="10C4A68B" w:rsidR="003C7A23" w:rsidRPr="00D624AE" w:rsidRDefault="003C7A23" w:rsidP="00535637">
      <w:pPr>
        <w:pStyle w:val="Nivel3"/>
        <w:rPr>
          <w:sz w:val="24"/>
          <w:szCs w:val="24"/>
        </w:rPr>
      </w:pPr>
      <w:bookmarkStart w:id="7" w:name="_Ref113883338"/>
      <w:proofErr w:type="gramStart"/>
      <w:r w:rsidRPr="00D624AE">
        <w:rPr>
          <w:sz w:val="24"/>
          <w:szCs w:val="24"/>
        </w:rPr>
        <w:t>aquele</w:t>
      </w:r>
      <w:proofErr w:type="gramEnd"/>
      <w:r w:rsidRPr="00D624AE">
        <w:rPr>
          <w:sz w:val="24"/>
          <w:szCs w:val="24"/>
        </w:rPr>
        <w:t xml:space="preserve"> que não atenda às condições deste Edital e seu(s) </w:t>
      </w:r>
      <w:r w:rsidR="00082BF4" w:rsidRPr="00D624AE">
        <w:rPr>
          <w:sz w:val="24"/>
          <w:szCs w:val="24"/>
        </w:rPr>
        <w:t>A</w:t>
      </w:r>
      <w:r w:rsidRPr="00D624AE">
        <w:rPr>
          <w:sz w:val="24"/>
          <w:szCs w:val="24"/>
        </w:rPr>
        <w:t>nexo(s);</w:t>
      </w:r>
    </w:p>
    <w:p w14:paraId="36A2458D" w14:textId="084B72D9" w:rsidR="003C7A23" w:rsidRPr="00D624AE" w:rsidRDefault="003C7A23" w:rsidP="00535637">
      <w:pPr>
        <w:pStyle w:val="Nivel3"/>
        <w:rPr>
          <w:sz w:val="24"/>
          <w:szCs w:val="24"/>
        </w:rPr>
      </w:pPr>
      <w:bookmarkStart w:id="8" w:name="_Ref114659912"/>
      <w:proofErr w:type="gramStart"/>
      <w:r w:rsidRPr="00D624AE">
        <w:rPr>
          <w:sz w:val="24"/>
          <w:szCs w:val="24"/>
        </w:rPr>
        <w:t>autor</w:t>
      </w:r>
      <w:proofErr w:type="gramEnd"/>
      <w:r w:rsidRPr="00D624AE">
        <w:rPr>
          <w:sz w:val="24"/>
          <w:szCs w:val="24"/>
        </w:rPr>
        <w:t xml:space="preserve"> do anteprojeto, do projeto básico ou do projeto executivo, pessoa física ou jurídica, quando a licitação versar sobre serviços ou fornecimento de bens a ele relacionados</w:t>
      </w:r>
      <w:r w:rsidR="00082BF4" w:rsidRPr="00D624AE">
        <w:rPr>
          <w:sz w:val="24"/>
          <w:szCs w:val="24"/>
        </w:rPr>
        <w:t xml:space="preserve">, observado o disposto nos §§ 2º e 4º do art. 14 da </w:t>
      </w:r>
      <w:hyperlink r:id="rId28" w:history="1">
        <w:r w:rsidR="00082BF4" w:rsidRPr="00D624AE">
          <w:rPr>
            <w:rStyle w:val="Hyperlink"/>
            <w:sz w:val="24"/>
            <w:szCs w:val="24"/>
          </w:rPr>
          <w:t>Lei nº 14.133, de 2021</w:t>
        </w:r>
      </w:hyperlink>
      <w:r w:rsidRPr="00D624AE">
        <w:rPr>
          <w:sz w:val="24"/>
          <w:szCs w:val="24"/>
        </w:rPr>
        <w:t>;</w:t>
      </w:r>
      <w:bookmarkEnd w:id="7"/>
      <w:bookmarkEnd w:id="8"/>
    </w:p>
    <w:p w14:paraId="0A5303F9" w14:textId="41AB05DA" w:rsidR="003C7A23" w:rsidRPr="00D624AE" w:rsidRDefault="003C7A23" w:rsidP="00535637">
      <w:pPr>
        <w:pStyle w:val="Nivel3"/>
        <w:rPr>
          <w:sz w:val="24"/>
          <w:szCs w:val="24"/>
        </w:rPr>
      </w:pPr>
      <w:bookmarkStart w:id="9" w:name="_Ref114659913"/>
      <w:bookmarkStart w:id="10" w:name="_Ref113883339"/>
      <w:proofErr w:type="gramStart"/>
      <w:r w:rsidRPr="00D624AE">
        <w:rPr>
          <w:sz w:val="24"/>
          <w:szCs w:val="24"/>
        </w:rPr>
        <w:t>empresa</w:t>
      </w:r>
      <w:proofErr w:type="gramEnd"/>
      <w:r w:rsidRPr="00D624AE">
        <w:rPr>
          <w:sz w:val="24"/>
          <w:szCs w:val="24"/>
        </w:rPr>
        <w:t>,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r w:rsidR="00082BF4" w:rsidRPr="00D624AE">
        <w:rPr>
          <w:sz w:val="24"/>
          <w:szCs w:val="24"/>
        </w:rPr>
        <w:t xml:space="preserve">, observado o disposto nos §§ 2º e 4º do art. 14 da </w:t>
      </w:r>
      <w:hyperlink r:id="rId29" w:history="1">
        <w:r w:rsidR="00082BF4" w:rsidRPr="00D624AE">
          <w:rPr>
            <w:rStyle w:val="Hyperlink"/>
            <w:sz w:val="24"/>
            <w:szCs w:val="24"/>
          </w:rPr>
          <w:t>Lei</w:t>
        </w:r>
        <w:r w:rsidR="00082BF4" w:rsidRPr="00D624AE">
          <w:rPr>
            <w:rStyle w:val="Hyperlink"/>
            <w:snapToGrid w:val="0"/>
            <w:sz w:val="24"/>
            <w:szCs w:val="24"/>
          </w:rPr>
          <w:t xml:space="preserve"> </w:t>
        </w:r>
        <w:r w:rsidR="00082BF4" w:rsidRPr="00D624AE">
          <w:rPr>
            <w:rStyle w:val="Hyperlink"/>
            <w:sz w:val="24"/>
            <w:szCs w:val="24"/>
          </w:rPr>
          <w:t>nº 14.133, de 2021</w:t>
        </w:r>
      </w:hyperlink>
      <w:r w:rsidRPr="00D624AE">
        <w:rPr>
          <w:sz w:val="24"/>
          <w:szCs w:val="24"/>
        </w:rPr>
        <w:t>;</w:t>
      </w:r>
      <w:bookmarkEnd w:id="9"/>
      <w:r w:rsidRPr="00D624AE">
        <w:rPr>
          <w:sz w:val="24"/>
          <w:szCs w:val="24"/>
        </w:rPr>
        <w:t xml:space="preserve"> </w:t>
      </w:r>
      <w:bookmarkEnd w:id="10"/>
    </w:p>
    <w:p w14:paraId="2DCC2174" w14:textId="77777777" w:rsidR="003C7A23" w:rsidRPr="00D624AE" w:rsidRDefault="003C7A23" w:rsidP="00535637">
      <w:pPr>
        <w:pStyle w:val="Nivel3"/>
        <w:rPr>
          <w:sz w:val="24"/>
          <w:szCs w:val="24"/>
        </w:rPr>
      </w:pPr>
      <w:bookmarkStart w:id="11" w:name="_Ref113883003"/>
      <w:proofErr w:type="gramStart"/>
      <w:r w:rsidRPr="00D624AE">
        <w:rPr>
          <w:sz w:val="24"/>
          <w:szCs w:val="24"/>
        </w:rPr>
        <w:t>pessoa</w:t>
      </w:r>
      <w:proofErr w:type="gramEnd"/>
      <w:r w:rsidRPr="00D624AE">
        <w:rPr>
          <w:sz w:val="24"/>
          <w:szCs w:val="24"/>
        </w:rPr>
        <w:t xml:space="preserve"> física ou jurídica que se encontre, ao tempo da licitação, impossibilitada de participar da licitação em decorrência de sanção que lhe foi imposta;</w:t>
      </w:r>
      <w:bookmarkEnd w:id="11"/>
    </w:p>
    <w:p w14:paraId="0B2C2940" w14:textId="77777777" w:rsidR="003C7A23" w:rsidRPr="00D624AE" w:rsidRDefault="003C7A23" w:rsidP="00535637">
      <w:pPr>
        <w:pStyle w:val="Nivel3"/>
        <w:rPr>
          <w:sz w:val="24"/>
          <w:szCs w:val="24"/>
        </w:rPr>
      </w:pPr>
      <w:proofErr w:type="gramStart"/>
      <w:r w:rsidRPr="00D624AE">
        <w:rPr>
          <w:sz w:val="24"/>
          <w:szCs w:val="24"/>
        </w:rPr>
        <w:lastRenderedPageBreak/>
        <w:t>aquele</w:t>
      </w:r>
      <w:proofErr w:type="gramEnd"/>
      <w:r w:rsidRPr="00D624AE">
        <w:rPr>
          <w:sz w:val="24"/>
          <w:szCs w:val="24"/>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38372204" w14:textId="7D36317D" w:rsidR="003C7A23" w:rsidRPr="00D624AE" w:rsidRDefault="003C7A23" w:rsidP="00535637">
      <w:pPr>
        <w:pStyle w:val="Nivel3"/>
        <w:rPr>
          <w:sz w:val="24"/>
          <w:szCs w:val="24"/>
        </w:rPr>
      </w:pPr>
      <w:bookmarkStart w:id="12" w:name="_Ref113883579"/>
      <w:proofErr w:type="gramStart"/>
      <w:r w:rsidRPr="00D624AE">
        <w:rPr>
          <w:sz w:val="24"/>
          <w:szCs w:val="24"/>
        </w:rPr>
        <w:t>empresas</w:t>
      </w:r>
      <w:proofErr w:type="gramEnd"/>
      <w:r w:rsidRPr="00D624AE">
        <w:rPr>
          <w:sz w:val="24"/>
          <w:szCs w:val="24"/>
        </w:rPr>
        <w:t xml:space="preserve"> controladoras, controladas ou coligadas, nos termos da </w:t>
      </w:r>
      <w:hyperlink r:id="rId30" w:history="1">
        <w:r w:rsidRPr="00D624AE">
          <w:rPr>
            <w:rStyle w:val="Hyperlink"/>
            <w:sz w:val="24"/>
            <w:szCs w:val="24"/>
          </w:rPr>
          <w:t>Lei nº 6.404, de 15 de dezembro de 1976</w:t>
        </w:r>
      </w:hyperlink>
      <w:r w:rsidRPr="00D624AE">
        <w:rPr>
          <w:sz w:val="24"/>
          <w:szCs w:val="24"/>
        </w:rPr>
        <w:t>, concorrendo entre si;</w:t>
      </w:r>
      <w:bookmarkEnd w:id="12"/>
    </w:p>
    <w:p w14:paraId="3620BBE9" w14:textId="77777777" w:rsidR="003C7A23" w:rsidRPr="00D624AE" w:rsidRDefault="003C7A23" w:rsidP="00535637">
      <w:pPr>
        <w:pStyle w:val="Nivel3"/>
        <w:rPr>
          <w:sz w:val="24"/>
          <w:szCs w:val="24"/>
        </w:rPr>
      </w:pPr>
      <w:proofErr w:type="gramStart"/>
      <w:r w:rsidRPr="00D624AE">
        <w:rPr>
          <w:sz w:val="24"/>
          <w:szCs w:val="24"/>
        </w:rPr>
        <w:t>pessoa</w:t>
      </w:r>
      <w:proofErr w:type="gramEnd"/>
      <w:r w:rsidRPr="00D624AE">
        <w:rPr>
          <w:sz w:val="24"/>
          <w:szCs w:val="24"/>
        </w:rPr>
        <w:t xml:space="preserve">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20D5A5EC" w14:textId="77777777" w:rsidR="003C7A23" w:rsidRPr="00D624AE" w:rsidRDefault="003C7A23" w:rsidP="00535637">
      <w:pPr>
        <w:pStyle w:val="Nivel3"/>
        <w:rPr>
          <w:sz w:val="24"/>
          <w:szCs w:val="24"/>
        </w:rPr>
      </w:pPr>
      <w:bookmarkStart w:id="13" w:name="_Ref113962336"/>
      <w:proofErr w:type="gramStart"/>
      <w:r w:rsidRPr="00D624AE">
        <w:rPr>
          <w:sz w:val="24"/>
          <w:szCs w:val="24"/>
        </w:rPr>
        <w:t>agente</w:t>
      </w:r>
      <w:proofErr w:type="gramEnd"/>
      <w:r w:rsidRPr="00D624AE">
        <w:rPr>
          <w:sz w:val="24"/>
          <w:szCs w:val="24"/>
        </w:rPr>
        <w:t xml:space="preserve"> público do órgão ou entidade licitante;</w:t>
      </w:r>
      <w:bookmarkEnd w:id="13"/>
    </w:p>
    <w:p w14:paraId="58D1E852" w14:textId="684B7B00" w:rsidR="003C7A23" w:rsidRPr="00D624AE" w:rsidRDefault="00082BF4" w:rsidP="003D3EF9">
      <w:pPr>
        <w:pStyle w:val="Nvel3-R"/>
        <w:rPr>
          <w:color w:val="auto"/>
          <w:sz w:val="24"/>
          <w:szCs w:val="24"/>
        </w:rPr>
      </w:pPr>
      <w:proofErr w:type="gramStart"/>
      <w:r w:rsidRPr="00D624AE">
        <w:rPr>
          <w:i w:val="0"/>
          <w:iCs w:val="0"/>
          <w:color w:val="auto"/>
          <w:sz w:val="24"/>
          <w:szCs w:val="24"/>
        </w:rPr>
        <w:t>aquele</w:t>
      </w:r>
      <w:proofErr w:type="gramEnd"/>
      <w:r w:rsidRPr="00D624AE">
        <w:rPr>
          <w:i w:val="0"/>
          <w:iCs w:val="0"/>
          <w:color w:val="auto"/>
          <w:sz w:val="24"/>
          <w:szCs w:val="24"/>
        </w:rPr>
        <w:t xml:space="preserve"> que não tenha representação legal no Brasil com poderes expressos para receber citação e responder administrativa ou judicialmente</w:t>
      </w:r>
      <w:r w:rsidRPr="00D624AE">
        <w:rPr>
          <w:iCs w:val="0"/>
          <w:color w:val="auto"/>
          <w:sz w:val="24"/>
          <w:szCs w:val="24"/>
        </w:rPr>
        <w:t>.</w:t>
      </w:r>
    </w:p>
    <w:p w14:paraId="07CA7526" w14:textId="0918759E" w:rsidR="003C7A23" w:rsidRPr="00D624AE" w:rsidRDefault="003C7A23" w:rsidP="000E737C">
      <w:pPr>
        <w:pStyle w:val="Nivel2"/>
        <w:rPr>
          <w:sz w:val="24"/>
          <w:szCs w:val="24"/>
        </w:rPr>
      </w:pPr>
      <w:r w:rsidRPr="00D624AE">
        <w:rPr>
          <w:sz w:val="24"/>
          <w:szCs w:val="24"/>
        </w:rPr>
        <w:t xml:space="preserve">Não poderá participar, direta ou indiretamente, da licitação ou da execução do contrato agente público do órgão ou entidade </w:t>
      </w:r>
      <w:r w:rsidR="00E65547" w:rsidRPr="00D624AE">
        <w:rPr>
          <w:sz w:val="24"/>
          <w:szCs w:val="24"/>
        </w:rPr>
        <w:t xml:space="preserve">licitante ou </w:t>
      </w:r>
      <w:r w:rsidRPr="00D624AE">
        <w:rPr>
          <w:sz w:val="24"/>
          <w:szCs w:val="24"/>
        </w:rPr>
        <w:t xml:space="preserve">contratante, devendo ser observadas as situações que possam configurar conflito de interesses no exercício ou após o exercício do cargo ou emprego, nos termos da legislação que disciplina a matéria, conforme </w:t>
      </w:r>
      <w:hyperlink r:id="rId31" w:anchor="art9§1" w:history="1">
        <w:r w:rsidRPr="00D624AE">
          <w:rPr>
            <w:rStyle w:val="Hyperlink"/>
            <w:sz w:val="24"/>
            <w:szCs w:val="24"/>
          </w:rPr>
          <w:t>§ 1º do art. 9º da Lei nº 14.133, de 2021</w:t>
        </w:r>
      </w:hyperlink>
      <w:r w:rsidRPr="00D624AE">
        <w:rPr>
          <w:sz w:val="24"/>
          <w:szCs w:val="24"/>
        </w:rPr>
        <w:t>.</w:t>
      </w:r>
    </w:p>
    <w:p w14:paraId="24295787" w14:textId="70D92FC5" w:rsidR="00E65547" w:rsidRPr="00D624AE" w:rsidRDefault="00E65547" w:rsidP="00E65547">
      <w:pPr>
        <w:pStyle w:val="Nivel3"/>
        <w:rPr>
          <w:sz w:val="24"/>
          <w:szCs w:val="24"/>
        </w:rPr>
      </w:pPr>
      <w:r w:rsidRPr="00D624AE">
        <w:rPr>
          <w:sz w:val="24"/>
          <w:szCs w:val="24"/>
        </w:rPr>
        <w:t>A vedação de participação de agente público do órgão ou entidade licitante ou contratante de que trata o subitem anterior estende-se a terceiro que auxilie a condução da contratação na qualidade de integrante de equipe de apoio, profissional especializado ou funcionário ou representante de empresa que preste assessoria técnica.</w:t>
      </w:r>
    </w:p>
    <w:p w14:paraId="0C467367" w14:textId="07D30AF3" w:rsidR="003C7A23" w:rsidRPr="00D624AE" w:rsidRDefault="003C7A23" w:rsidP="00E77E0C">
      <w:pPr>
        <w:pStyle w:val="Nivel2"/>
        <w:rPr>
          <w:sz w:val="24"/>
          <w:szCs w:val="24"/>
        </w:rPr>
      </w:pPr>
      <w:r w:rsidRPr="00D624AE">
        <w:rPr>
          <w:sz w:val="24"/>
          <w:szCs w:val="24"/>
        </w:rPr>
        <w:t xml:space="preserve">O impedimento </w:t>
      </w:r>
      <w:r w:rsidR="0081351B" w:rsidRPr="00D624AE">
        <w:rPr>
          <w:sz w:val="24"/>
          <w:szCs w:val="24"/>
        </w:rPr>
        <w:t xml:space="preserve">decorrente de imposição de sanção </w:t>
      </w:r>
      <w:r w:rsidRPr="00D624AE">
        <w:rPr>
          <w:sz w:val="24"/>
          <w:szCs w:val="24"/>
        </w:rPr>
        <w:t xml:space="preserve">de que trata o </w:t>
      </w:r>
      <w:r w:rsidR="00633A09" w:rsidRPr="00D624AE">
        <w:rPr>
          <w:sz w:val="24"/>
          <w:szCs w:val="24"/>
        </w:rPr>
        <w:t>sub</w:t>
      </w:r>
      <w:r w:rsidRPr="00D624AE">
        <w:rPr>
          <w:sz w:val="24"/>
          <w:szCs w:val="24"/>
        </w:rPr>
        <w:t xml:space="preserve">item </w:t>
      </w:r>
      <w:r w:rsidR="0081351B" w:rsidRPr="00D624AE">
        <w:rPr>
          <w:sz w:val="24"/>
          <w:szCs w:val="24"/>
        </w:rPr>
        <w:t>3.6.4</w:t>
      </w:r>
      <w:r w:rsidRPr="00D624AE">
        <w:rPr>
          <w:sz w:val="24"/>
          <w:szCs w:val="24"/>
        </w:rPr>
        <w:t xml:space="preserve"> será também </w:t>
      </w:r>
      <w:proofErr w:type="gramStart"/>
      <w:r w:rsidRPr="00D624AE">
        <w:rPr>
          <w:sz w:val="24"/>
          <w:szCs w:val="24"/>
        </w:rPr>
        <w:t>aplicado</w:t>
      </w:r>
      <w:proofErr w:type="gramEnd"/>
      <w:r w:rsidRPr="00D624AE">
        <w:rPr>
          <w:sz w:val="24"/>
          <w:szCs w:val="24"/>
        </w:rPr>
        <w:t xml:space="preserve">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bookmarkStart w:id="14" w:name="art14§2"/>
      <w:bookmarkEnd w:id="14"/>
    </w:p>
    <w:p w14:paraId="05C5E780" w14:textId="4657C9F1" w:rsidR="003C7A23" w:rsidRPr="00D624AE" w:rsidRDefault="0081351B" w:rsidP="00535637">
      <w:pPr>
        <w:pStyle w:val="Nivel2"/>
        <w:rPr>
          <w:sz w:val="24"/>
          <w:szCs w:val="24"/>
        </w:rPr>
      </w:pPr>
      <w:bookmarkStart w:id="15" w:name="art14§3"/>
      <w:bookmarkEnd w:id="15"/>
      <w:r w:rsidRPr="00D624AE">
        <w:rPr>
          <w:sz w:val="24"/>
          <w:szCs w:val="24"/>
        </w:rPr>
        <w:t xml:space="preserve">No que concerne aos </w:t>
      </w:r>
      <w:r w:rsidR="00633A09" w:rsidRPr="00D624AE">
        <w:rPr>
          <w:sz w:val="24"/>
          <w:szCs w:val="24"/>
        </w:rPr>
        <w:t>sub</w:t>
      </w:r>
      <w:r w:rsidRPr="00D624AE">
        <w:rPr>
          <w:sz w:val="24"/>
          <w:szCs w:val="24"/>
        </w:rPr>
        <w:t>itens 3.6.2 e 3.6.3, e</w:t>
      </w:r>
      <w:r w:rsidR="003C7A23" w:rsidRPr="00D624AE">
        <w:rPr>
          <w:sz w:val="24"/>
          <w:szCs w:val="24"/>
        </w:rPr>
        <w:t>quiparam-se aos autores do projeto as empresas integrantes do mesmo grupo econômico.</w:t>
      </w:r>
    </w:p>
    <w:p w14:paraId="5EBEC88A" w14:textId="3C0EE079" w:rsidR="00DD40D5" w:rsidRPr="00D624AE" w:rsidRDefault="00AE54F1" w:rsidP="00AB376D">
      <w:pPr>
        <w:pStyle w:val="Nvel2-Red"/>
        <w:rPr>
          <w:sz w:val="24"/>
          <w:szCs w:val="24"/>
        </w:rPr>
      </w:pPr>
      <w:bookmarkStart w:id="16" w:name="art14§4"/>
      <w:bookmarkEnd w:id="16"/>
      <w:r w:rsidRPr="00D624AE">
        <w:rPr>
          <w:color w:val="000000" w:themeColor="text1"/>
          <w:sz w:val="24"/>
          <w:szCs w:val="24"/>
        </w:rPr>
        <w:t>S</w:t>
      </w:r>
      <w:r w:rsidR="000E737C" w:rsidRPr="00D624AE">
        <w:rPr>
          <w:color w:val="000000" w:themeColor="text1"/>
          <w:sz w:val="24"/>
          <w:szCs w:val="24"/>
        </w:rPr>
        <w:t xml:space="preserve">erá permitida a participação de sociedades cooperativas nesta licitação, nos termos do art. 16 da </w:t>
      </w:r>
      <w:r w:rsidR="000E737C" w:rsidRPr="00D624AE">
        <w:rPr>
          <w:bCs/>
          <w:color w:val="000000" w:themeColor="text1"/>
          <w:sz w:val="24"/>
          <w:szCs w:val="24"/>
        </w:rPr>
        <w:t>Lei nº 14.133, de 2021</w:t>
      </w:r>
      <w:r w:rsidR="00AB376D" w:rsidRPr="00D624AE">
        <w:rPr>
          <w:sz w:val="24"/>
          <w:szCs w:val="24"/>
        </w:rPr>
        <w:t>.</w:t>
      </w:r>
    </w:p>
    <w:p w14:paraId="4B0879D9" w14:textId="77777777" w:rsidR="003C7A23" w:rsidRPr="00D624AE" w:rsidRDefault="003C7A23" w:rsidP="00B122F6">
      <w:pPr>
        <w:pStyle w:val="Nivel01"/>
        <w:rPr>
          <w:sz w:val="24"/>
          <w:szCs w:val="24"/>
        </w:rPr>
      </w:pPr>
      <w:bookmarkStart w:id="17" w:name="_Toc135469226"/>
      <w:r w:rsidRPr="00D624AE">
        <w:rPr>
          <w:sz w:val="24"/>
          <w:szCs w:val="24"/>
        </w:rPr>
        <w:t>DA APRESENTAÇÃO DA PROPOSTA E DOS DOCUMENTOS DE HABILITAÇÃO</w:t>
      </w:r>
      <w:bookmarkEnd w:id="17"/>
    </w:p>
    <w:p w14:paraId="1F374D01" w14:textId="77777777" w:rsidR="003C7A23" w:rsidRPr="00D624AE" w:rsidRDefault="003C7A23" w:rsidP="00535637">
      <w:pPr>
        <w:pStyle w:val="Nvel2-Red"/>
        <w:rPr>
          <w:color w:val="000000" w:themeColor="text1"/>
          <w:sz w:val="24"/>
          <w:szCs w:val="24"/>
        </w:rPr>
      </w:pPr>
      <w:proofErr w:type="gramStart"/>
      <w:r w:rsidRPr="00D624AE">
        <w:rPr>
          <w:color w:val="000000" w:themeColor="text1"/>
          <w:sz w:val="24"/>
          <w:szCs w:val="24"/>
        </w:rPr>
        <w:t>Na presente</w:t>
      </w:r>
      <w:proofErr w:type="gramEnd"/>
      <w:r w:rsidRPr="00D624AE">
        <w:rPr>
          <w:color w:val="000000" w:themeColor="text1"/>
          <w:sz w:val="24"/>
          <w:szCs w:val="24"/>
        </w:rPr>
        <w:t xml:space="preserve"> licitação, a fase de habilitação sucederá as fases de apresentação de propostas e lances e de julgamento.</w:t>
      </w:r>
    </w:p>
    <w:p w14:paraId="3EF25593" w14:textId="58AA1691" w:rsidR="00FF1DCA" w:rsidRPr="00D624AE" w:rsidRDefault="00FF1DCA" w:rsidP="003D3EF9">
      <w:pPr>
        <w:pStyle w:val="Nivel3"/>
        <w:rPr>
          <w:sz w:val="24"/>
          <w:szCs w:val="24"/>
        </w:rPr>
      </w:pPr>
      <w:bookmarkStart w:id="18" w:name="_Ref113886867"/>
      <w:r w:rsidRPr="00D624AE">
        <w:rPr>
          <w:sz w:val="24"/>
          <w:szCs w:val="24"/>
        </w:rPr>
        <w:t xml:space="preserve">As disposições deste Edital que tratam </w:t>
      </w:r>
      <w:r w:rsidR="00955B49" w:rsidRPr="00D624AE">
        <w:rPr>
          <w:sz w:val="24"/>
          <w:szCs w:val="24"/>
        </w:rPr>
        <w:t xml:space="preserve">especificamente da forma de realização </w:t>
      </w:r>
      <w:r w:rsidRPr="00D624AE">
        <w:rPr>
          <w:sz w:val="24"/>
          <w:szCs w:val="24"/>
        </w:rPr>
        <w:t xml:space="preserve">da </w:t>
      </w:r>
      <w:r w:rsidR="00955B49" w:rsidRPr="00D624AE">
        <w:rPr>
          <w:sz w:val="24"/>
          <w:szCs w:val="24"/>
        </w:rPr>
        <w:t>fase de habilitação</w:t>
      </w:r>
      <w:r w:rsidRPr="00D624AE">
        <w:rPr>
          <w:sz w:val="24"/>
          <w:szCs w:val="24"/>
        </w:rPr>
        <w:t xml:space="preserve"> são </w:t>
      </w:r>
      <w:proofErr w:type="gramStart"/>
      <w:r w:rsidRPr="00D624AE">
        <w:rPr>
          <w:sz w:val="24"/>
          <w:szCs w:val="24"/>
        </w:rPr>
        <w:t xml:space="preserve">aplicáveis na hipótese em que a fase de habilitação sucederá as fases de apresentação de propostas e lances e de julgamento (caso assim definido no </w:t>
      </w:r>
      <w:r w:rsidR="00633A09" w:rsidRPr="00D624AE">
        <w:rPr>
          <w:sz w:val="24"/>
          <w:szCs w:val="24"/>
        </w:rPr>
        <w:t>sub</w:t>
      </w:r>
      <w:r w:rsidRPr="00D624AE">
        <w:rPr>
          <w:sz w:val="24"/>
          <w:szCs w:val="24"/>
        </w:rPr>
        <w:t>item 4.1), se ausente</w:t>
      </w:r>
      <w:proofErr w:type="gramEnd"/>
      <w:r w:rsidRPr="00D624AE">
        <w:rPr>
          <w:sz w:val="24"/>
          <w:szCs w:val="24"/>
        </w:rPr>
        <w:t xml:space="preserve"> previsão expressa em sentido diverso. Como exceção a essas disposições, na hipótese em que seja adotado procedimento com fase de habilitação antecedente (caso assim definido no </w:t>
      </w:r>
      <w:r w:rsidR="00633A09" w:rsidRPr="00D624AE">
        <w:rPr>
          <w:sz w:val="24"/>
          <w:szCs w:val="24"/>
        </w:rPr>
        <w:t>sub</w:t>
      </w:r>
      <w:r w:rsidRPr="00D624AE">
        <w:rPr>
          <w:sz w:val="24"/>
          <w:szCs w:val="24"/>
        </w:rPr>
        <w:t xml:space="preserve">item 4.1), segue-se disciplina específica neste Edital conforme disposições que contêm previsão expressa de aplicação a essa </w:t>
      </w:r>
      <w:r w:rsidR="00D81942" w:rsidRPr="00D624AE">
        <w:rPr>
          <w:sz w:val="24"/>
          <w:szCs w:val="24"/>
        </w:rPr>
        <w:t xml:space="preserve">última </w:t>
      </w:r>
      <w:r w:rsidRPr="00D624AE">
        <w:rPr>
          <w:sz w:val="24"/>
          <w:szCs w:val="24"/>
        </w:rPr>
        <w:t>hipótese.</w:t>
      </w:r>
    </w:p>
    <w:p w14:paraId="0CDC5BEB" w14:textId="271D2566" w:rsidR="003C7A23" w:rsidRPr="00D624AE" w:rsidRDefault="003C7A23" w:rsidP="00535637">
      <w:pPr>
        <w:pStyle w:val="Nivel2"/>
        <w:rPr>
          <w:sz w:val="24"/>
          <w:szCs w:val="24"/>
        </w:rPr>
      </w:pPr>
      <w:r w:rsidRPr="00D624AE">
        <w:rPr>
          <w:sz w:val="24"/>
          <w:szCs w:val="24"/>
        </w:rPr>
        <w:t xml:space="preserve">Os licitantes encaminharão, exclusivamente por meio do sistema eletrônico, a proposta com o preço ou o percentual de desconto </w:t>
      </w:r>
      <w:r w:rsidR="00BD02F8" w:rsidRPr="00D624AE">
        <w:rPr>
          <w:sz w:val="24"/>
          <w:szCs w:val="24"/>
        </w:rPr>
        <w:t>(</w:t>
      </w:r>
      <w:r w:rsidRPr="00D624AE">
        <w:rPr>
          <w:sz w:val="24"/>
          <w:szCs w:val="24"/>
        </w:rPr>
        <w:t xml:space="preserve">conforme </w:t>
      </w:r>
      <w:r w:rsidR="00BD02F8" w:rsidRPr="00D624AE">
        <w:rPr>
          <w:sz w:val="24"/>
          <w:szCs w:val="24"/>
        </w:rPr>
        <w:t>a alternativa adequada a</w:t>
      </w:r>
      <w:r w:rsidRPr="00D624AE">
        <w:rPr>
          <w:sz w:val="24"/>
          <w:szCs w:val="24"/>
        </w:rPr>
        <w:t xml:space="preserve">o critério de julgamento </w:t>
      </w:r>
      <w:r w:rsidR="00BD02F8" w:rsidRPr="00D624AE">
        <w:rPr>
          <w:sz w:val="24"/>
          <w:szCs w:val="24"/>
        </w:rPr>
        <w:t>defini</w:t>
      </w:r>
      <w:r w:rsidRPr="00D624AE">
        <w:rPr>
          <w:sz w:val="24"/>
          <w:szCs w:val="24"/>
        </w:rPr>
        <w:t>do n</w:t>
      </w:r>
      <w:r w:rsidR="00286D0D" w:rsidRPr="00D624AE">
        <w:rPr>
          <w:sz w:val="24"/>
          <w:szCs w:val="24"/>
        </w:rPr>
        <w:t>o início d</w:t>
      </w:r>
      <w:r w:rsidRPr="00D624AE">
        <w:rPr>
          <w:sz w:val="24"/>
          <w:szCs w:val="24"/>
        </w:rPr>
        <w:t>este Edital</w:t>
      </w:r>
      <w:r w:rsidR="00BD02F8" w:rsidRPr="00D624AE">
        <w:rPr>
          <w:sz w:val="24"/>
          <w:szCs w:val="24"/>
        </w:rPr>
        <w:t>, correspondendo ao menor preço ou maior desconto, respectivamente)</w:t>
      </w:r>
      <w:r w:rsidRPr="00D624AE">
        <w:rPr>
          <w:sz w:val="24"/>
          <w:szCs w:val="24"/>
        </w:rPr>
        <w:t>, até a data e o horário estabelecidos para abertura da sessão pública.</w:t>
      </w:r>
      <w:bookmarkEnd w:id="18"/>
    </w:p>
    <w:p w14:paraId="44617891" w14:textId="77777777" w:rsidR="003C7A23" w:rsidRPr="00D624AE" w:rsidRDefault="003C7A23" w:rsidP="00535637">
      <w:pPr>
        <w:pStyle w:val="Nivel2"/>
        <w:rPr>
          <w:sz w:val="24"/>
          <w:szCs w:val="24"/>
        </w:rPr>
      </w:pPr>
      <w:bookmarkStart w:id="19" w:name="_Ref113968921"/>
      <w:r w:rsidRPr="00D624AE">
        <w:rPr>
          <w:sz w:val="24"/>
          <w:szCs w:val="24"/>
        </w:rPr>
        <w:t>No cadastramento da proposta inicial, o licitante declarará, em campo próprio do sistema, que:</w:t>
      </w:r>
      <w:bookmarkEnd w:id="19"/>
    </w:p>
    <w:p w14:paraId="6A5B265E" w14:textId="46D5AFCF" w:rsidR="003C7A23" w:rsidRPr="00D624AE" w:rsidRDefault="003C7A23" w:rsidP="008D4627">
      <w:pPr>
        <w:pStyle w:val="Nivel3"/>
        <w:rPr>
          <w:color w:val="auto"/>
          <w:sz w:val="24"/>
          <w:szCs w:val="24"/>
        </w:rPr>
      </w:pPr>
      <w:proofErr w:type="gramStart"/>
      <w:r w:rsidRPr="00D624AE">
        <w:rPr>
          <w:color w:val="auto"/>
          <w:sz w:val="24"/>
          <w:szCs w:val="24"/>
        </w:rPr>
        <w:t>está</w:t>
      </w:r>
      <w:proofErr w:type="gramEnd"/>
      <w:r w:rsidRPr="00D624AE">
        <w:rPr>
          <w:color w:val="auto"/>
          <w:sz w:val="24"/>
          <w:szCs w:val="24"/>
        </w:rPr>
        <w:t xml:space="preserve"> ciente e concorda com as condições contidas no </w:t>
      </w:r>
      <w:r w:rsidR="00475999" w:rsidRPr="00D624AE">
        <w:rPr>
          <w:color w:val="auto"/>
          <w:sz w:val="24"/>
          <w:szCs w:val="24"/>
        </w:rPr>
        <w:t>E</w:t>
      </w:r>
      <w:r w:rsidRPr="00D624AE">
        <w:rPr>
          <w:color w:val="auto"/>
          <w:sz w:val="24"/>
          <w:szCs w:val="24"/>
        </w:rPr>
        <w:t xml:space="preserve">dital e seus </w:t>
      </w:r>
      <w:r w:rsidR="00475999" w:rsidRPr="00D624AE">
        <w:rPr>
          <w:color w:val="auto"/>
          <w:sz w:val="24"/>
          <w:szCs w:val="24"/>
        </w:rPr>
        <w:t>A</w:t>
      </w:r>
      <w:r w:rsidRPr="00D624AE">
        <w:rPr>
          <w:color w:val="auto"/>
          <w:sz w:val="24"/>
          <w:szCs w:val="24"/>
        </w:rPr>
        <w:t>nexos, bem como que a proposta apresentada compreende</w:t>
      </w:r>
      <w:r w:rsidR="007A6563" w:rsidRPr="00D624AE">
        <w:rPr>
          <w:color w:val="auto"/>
          <w:sz w:val="24"/>
          <w:szCs w:val="24"/>
        </w:rPr>
        <w:t>rá</w:t>
      </w:r>
      <w:r w:rsidRPr="00D624AE">
        <w:rPr>
          <w:color w:val="auto"/>
          <w:sz w:val="24"/>
          <w:szCs w:val="24"/>
        </w:rPr>
        <w:t xml:space="preserve"> a integralidade dos custos para atendimento dos direitos trabalhistas assegurados na </w:t>
      </w:r>
      <w:hyperlink r:id="rId32" w:history="1">
        <w:r w:rsidRPr="00D624AE">
          <w:rPr>
            <w:rStyle w:val="Hyperlink"/>
            <w:sz w:val="24"/>
            <w:szCs w:val="24"/>
          </w:rPr>
          <w:t>Constituição Federal</w:t>
        </w:r>
      </w:hyperlink>
      <w:r w:rsidRPr="00D624AE">
        <w:rPr>
          <w:color w:val="auto"/>
          <w:sz w:val="24"/>
          <w:szCs w:val="24"/>
        </w:rPr>
        <w:t xml:space="preserve">, nas leis trabalhistas, nas normas </w:t>
      </w:r>
      <w:proofErr w:type="spellStart"/>
      <w:r w:rsidRPr="00D624AE">
        <w:rPr>
          <w:color w:val="auto"/>
          <w:sz w:val="24"/>
          <w:szCs w:val="24"/>
        </w:rPr>
        <w:t>infralegais</w:t>
      </w:r>
      <w:proofErr w:type="spellEnd"/>
      <w:r w:rsidRPr="00D624AE">
        <w:rPr>
          <w:color w:val="auto"/>
          <w:sz w:val="24"/>
          <w:szCs w:val="24"/>
        </w:rPr>
        <w:t>, nas convenções coletivas de trabalho e nos termos de ajustamento de conduta vigentes na data de sua entrega em definitivo e que cumpre plenamente os requisitos de habilitação definidos no instrumento convocatório;</w:t>
      </w:r>
    </w:p>
    <w:p w14:paraId="45DBE03B" w14:textId="2F43454A" w:rsidR="003C7A23" w:rsidRPr="00D624AE" w:rsidRDefault="003C7A23" w:rsidP="00EF00E7">
      <w:pPr>
        <w:pStyle w:val="Nivel3"/>
        <w:rPr>
          <w:sz w:val="24"/>
          <w:szCs w:val="24"/>
        </w:rPr>
      </w:pPr>
      <w:proofErr w:type="gramStart"/>
      <w:r w:rsidRPr="00D624AE">
        <w:rPr>
          <w:sz w:val="24"/>
          <w:szCs w:val="24"/>
        </w:rPr>
        <w:t>não</w:t>
      </w:r>
      <w:proofErr w:type="gramEnd"/>
      <w:r w:rsidRPr="00D624AE">
        <w:rPr>
          <w:sz w:val="24"/>
          <w:szCs w:val="24"/>
        </w:rPr>
        <w:t xml:space="preserve"> emprega menor de 18 anos em trabalho noturno, perigoso ou insalubre e não emprega menor de 16 anos, salvo menor, a partir de 14 anos, na condição de aprendiz, nos termos do </w:t>
      </w:r>
      <w:hyperlink r:id="rId33" w:anchor="art7" w:history="1">
        <w:r w:rsidRPr="00D624AE">
          <w:rPr>
            <w:rStyle w:val="Hyperlink"/>
            <w:sz w:val="24"/>
            <w:szCs w:val="24"/>
          </w:rPr>
          <w:t>artigo 7°, XXXIII, da Constituição</w:t>
        </w:r>
      </w:hyperlink>
      <w:r w:rsidR="007A6563" w:rsidRPr="00D624AE">
        <w:rPr>
          <w:rStyle w:val="Hyperlink"/>
          <w:sz w:val="24"/>
          <w:szCs w:val="24"/>
        </w:rPr>
        <w:t xml:space="preserve"> Federal</w:t>
      </w:r>
      <w:r w:rsidRPr="00D624AE">
        <w:rPr>
          <w:sz w:val="24"/>
          <w:szCs w:val="24"/>
        </w:rPr>
        <w:t>;</w:t>
      </w:r>
    </w:p>
    <w:p w14:paraId="1F36097B" w14:textId="5528B7C8" w:rsidR="003C7A23" w:rsidRPr="00D624AE" w:rsidRDefault="003C7A23" w:rsidP="00535637">
      <w:pPr>
        <w:pStyle w:val="Nivel3"/>
        <w:rPr>
          <w:sz w:val="24"/>
          <w:szCs w:val="24"/>
        </w:rPr>
      </w:pPr>
      <w:proofErr w:type="gramStart"/>
      <w:r w:rsidRPr="00D624AE">
        <w:rPr>
          <w:sz w:val="24"/>
          <w:szCs w:val="24"/>
        </w:rPr>
        <w:t>não</w:t>
      </w:r>
      <w:proofErr w:type="gramEnd"/>
      <w:r w:rsidRPr="00D624AE">
        <w:rPr>
          <w:sz w:val="24"/>
          <w:szCs w:val="24"/>
        </w:rPr>
        <w:t xml:space="preserve"> possui</w:t>
      </w:r>
      <w:r w:rsidR="00CC6A5F" w:rsidRPr="00D624AE">
        <w:rPr>
          <w:sz w:val="24"/>
          <w:szCs w:val="24"/>
        </w:rPr>
        <w:t xml:space="preserve"> </w:t>
      </w:r>
      <w:r w:rsidRPr="00D624AE">
        <w:rPr>
          <w:sz w:val="24"/>
          <w:szCs w:val="24"/>
        </w:rPr>
        <w:t xml:space="preserve">empregados executando trabalho degradante ou forçado, observando o disposto nos </w:t>
      </w:r>
      <w:hyperlink r:id="rId34" w:history="1">
        <w:r w:rsidRPr="00D624AE">
          <w:rPr>
            <w:rStyle w:val="Hyperlink"/>
            <w:sz w:val="24"/>
            <w:szCs w:val="24"/>
          </w:rPr>
          <w:t>incisos III e IV do art. 1º e no inciso III do art. 5º da Constituição Federal</w:t>
        </w:r>
      </w:hyperlink>
      <w:r w:rsidRPr="00D624AE">
        <w:rPr>
          <w:sz w:val="24"/>
          <w:szCs w:val="24"/>
        </w:rPr>
        <w:t>;</w:t>
      </w:r>
    </w:p>
    <w:p w14:paraId="7716898C" w14:textId="77777777" w:rsidR="003C7A23" w:rsidRPr="00D624AE" w:rsidRDefault="003C7A23" w:rsidP="00535637">
      <w:pPr>
        <w:pStyle w:val="Nivel3"/>
        <w:rPr>
          <w:sz w:val="24"/>
          <w:szCs w:val="24"/>
        </w:rPr>
      </w:pPr>
      <w:proofErr w:type="gramStart"/>
      <w:r w:rsidRPr="00D624AE">
        <w:rPr>
          <w:sz w:val="24"/>
          <w:szCs w:val="24"/>
        </w:rPr>
        <w:t>cumpre</w:t>
      </w:r>
      <w:proofErr w:type="gramEnd"/>
      <w:r w:rsidRPr="00D624AE">
        <w:rPr>
          <w:sz w:val="24"/>
          <w:szCs w:val="24"/>
        </w:rPr>
        <w:t xml:space="preserve"> as exigências de reserva de cargos para pessoa com deficiência e para reabilitado da Previdência Social, previstas em lei e em outras normas específicas.</w:t>
      </w:r>
    </w:p>
    <w:p w14:paraId="36A7C635" w14:textId="78E47428" w:rsidR="003C7A23" w:rsidRPr="00D624AE" w:rsidRDefault="003C7A23" w:rsidP="00535637">
      <w:pPr>
        <w:pStyle w:val="Nivel2"/>
        <w:rPr>
          <w:sz w:val="24"/>
          <w:szCs w:val="24"/>
        </w:rPr>
      </w:pPr>
      <w:r w:rsidRPr="00D624AE">
        <w:rPr>
          <w:sz w:val="24"/>
          <w:szCs w:val="24"/>
        </w:rPr>
        <w:t xml:space="preserve">O licitante organizado em cooperativa </w:t>
      </w:r>
      <w:r w:rsidR="00DE313C" w:rsidRPr="00D624AE">
        <w:rPr>
          <w:sz w:val="24"/>
          <w:szCs w:val="24"/>
        </w:rPr>
        <w:t xml:space="preserve">(se admitida a participação de cooperativa no item </w:t>
      </w:r>
      <w:proofErr w:type="gramStart"/>
      <w:r w:rsidR="00DE313C" w:rsidRPr="00D624AE">
        <w:rPr>
          <w:sz w:val="24"/>
          <w:szCs w:val="24"/>
        </w:rPr>
        <w:t>3</w:t>
      </w:r>
      <w:proofErr w:type="gramEnd"/>
      <w:r w:rsidR="00DE313C" w:rsidRPr="00D624AE">
        <w:rPr>
          <w:sz w:val="24"/>
          <w:szCs w:val="24"/>
        </w:rPr>
        <w:t xml:space="preserve">) </w:t>
      </w:r>
      <w:r w:rsidRPr="00D624AE">
        <w:rPr>
          <w:sz w:val="24"/>
          <w:szCs w:val="24"/>
        </w:rPr>
        <w:t xml:space="preserve">deverá declarar, ainda, em campo próprio do sistema eletrônico, que cumpre os requisitos estabelecidos no </w:t>
      </w:r>
      <w:hyperlink r:id="rId35" w:anchor="art16">
        <w:r w:rsidRPr="00D624AE">
          <w:rPr>
            <w:rStyle w:val="Hyperlink"/>
            <w:sz w:val="24"/>
            <w:szCs w:val="24"/>
          </w:rPr>
          <w:t>artigo 16 da Lei nº 14.133, de 2021</w:t>
        </w:r>
      </w:hyperlink>
      <w:r w:rsidRPr="00D624AE">
        <w:rPr>
          <w:sz w:val="24"/>
          <w:szCs w:val="24"/>
        </w:rPr>
        <w:t>.</w:t>
      </w:r>
    </w:p>
    <w:p w14:paraId="5D6BACF4" w14:textId="46BA5AE8" w:rsidR="003C7A23" w:rsidRPr="00D624AE" w:rsidRDefault="003C7A23" w:rsidP="00535637">
      <w:pPr>
        <w:pStyle w:val="Nivel2"/>
        <w:rPr>
          <w:sz w:val="24"/>
          <w:szCs w:val="24"/>
        </w:rPr>
      </w:pPr>
      <w:bookmarkStart w:id="20" w:name="_Ref117000019"/>
      <w:r w:rsidRPr="00D624AE">
        <w:rPr>
          <w:sz w:val="24"/>
          <w:szCs w:val="24"/>
        </w:rPr>
        <w:t xml:space="preserve">O fornecedor enquadrado como microempresa, empresa de pequeno porte ou sociedade cooperativa </w:t>
      </w:r>
      <w:r w:rsidR="00DE313C" w:rsidRPr="00D624AE">
        <w:rPr>
          <w:color w:val="000000" w:themeColor="text1"/>
          <w:sz w:val="24"/>
          <w:szCs w:val="24"/>
        </w:rPr>
        <w:t xml:space="preserve">que atenda ao disposto no art. 34 da </w:t>
      </w:r>
      <w:hyperlink r:id="rId36" w:history="1">
        <w:r w:rsidR="00DE313C" w:rsidRPr="00D624AE">
          <w:rPr>
            <w:rStyle w:val="Hyperlink"/>
            <w:sz w:val="24"/>
            <w:szCs w:val="24"/>
          </w:rPr>
          <w:t>Lei nº 11.488, de 2007</w:t>
        </w:r>
      </w:hyperlink>
      <w:r w:rsidR="00DE313C" w:rsidRPr="00D624AE">
        <w:rPr>
          <w:color w:val="000000" w:themeColor="text1"/>
          <w:sz w:val="24"/>
          <w:szCs w:val="24"/>
        </w:rPr>
        <w:t xml:space="preserve"> (se admitida </w:t>
      </w:r>
      <w:proofErr w:type="gramStart"/>
      <w:r w:rsidR="00DE313C" w:rsidRPr="00D624AE">
        <w:rPr>
          <w:color w:val="000000" w:themeColor="text1"/>
          <w:sz w:val="24"/>
          <w:szCs w:val="24"/>
        </w:rPr>
        <w:t>a</w:t>
      </w:r>
      <w:proofErr w:type="gramEnd"/>
      <w:r w:rsidR="00DE313C" w:rsidRPr="00D624AE">
        <w:rPr>
          <w:color w:val="000000" w:themeColor="text1"/>
          <w:sz w:val="24"/>
          <w:szCs w:val="24"/>
        </w:rPr>
        <w:t xml:space="preserve"> participação de cooperativa no item 3) </w:t>
      </w:r>
      <w:r w:rsidRPr="00D624AE">
        <w:rPr>
          <w:sz w:val="24"/>
          <w:szCs w:val="24"/>
        </w:rPr>
        <w:t xml:space="preserve">deverá declarar, ainda, em campo próprio do sistema eletrônico, que cumpre os requisitos estabelecidos no </w:t>
      </w:r>
      <w:hyperlink r:id="rId37" w:anchor="art3">
        <w:r w:rsidRPr="00D624AE">
          <w:rPr>
            <w:rStyle w:val="Hyperlink"/>
            <w:sz w:val="24"/>
            <w:szCs w:val="24"/>
          </w:rPr>
          <w:t>artigo 3° da Lei Complementar nº 123, de 2006</w:t>
        </w:r>
      </w:hyperlink>
      <w:r w:rsidRPr="00D624AE">
        <w:rPr>
          <w:sz w:val="24"/>
          <w:szCs w:val="24"/>
        </w:rPr>
        <w:t xml:space="preserve">, estando apto a usufruir do tratamento favorecido estabelecido em seus </w:t>
      </w:r>
      <w:bookmarkEnd w:id="20"/>
      <w:r w:rsidRPr="00D624AE">
        <w:fldChar w:fldCharType="begin"/>
      </w:r>
      <w:r w:rsidRPr="00D624AE">
        <w:rPr>
          <w:sz w:val="24"/>
          <w:szCs w:val="24"/>
        </w:rPr>
        <w:instrText>HYPERLINK "https://www.planalto.gov.br/ccivil_03/leis/lcp/lcp123.htm" \l "art42"</w:instrText>
      </w:r>
      <w:r w:rsidRPr="00D624AE">
        <w:fldChar w:fldCharType="separate"/>
      </w:r>
      <w:proofErr w:type="spellStart"/>
      <w:r w:rsidRPr="00D624AE">
        <w:rPr>
          <w:rStyle w:val="Hyperlink"/>
          <w:sz w:val="24"/>
          <w:szCs w:val="24"/>
        </w:rPr>
        <w:t>arts</w:t>
      </w:r>
      <w:proofErr w:type="spellEnd"/>
      <w:r w:rsidRPr="00D624AE">
        <w:rPr>
          <w:rStyle w:val="Hyperlink"/>
          <w:sz w:val="24"/>
          <w:szCs w:val="24"/>
        </w:rPr>
        <w:t>. 42 a 49</w:t>
      </w:r>
      <w:r w:rsidRPr="00D624AE">
        <w:rPr>
          <w:rStyle w:val="Hyperlink"/>
          <w:sz w:val="24"/>
          <w:szCs w:val="24"/>
        </w:rPr>
        <w:fldChar w:fldCharType="end"/>
      </w:r>
      <w:r w:rsidRPr="00D624AE">
        <w:rPr>
          <w:sz w:val="24"/>
          <w:szCs w:val="24"/>
        </w:rPr>
        <w:t xml:space="preserve">, observado o disposto nos </w:t>
      </w:r>
      <w:hyperlink r:id="rId38" w:anchor="art4§1">
        <w:r w:rsidRPr="00D624AE">
          <w:rPr>
            <w:rStyle w:val="Hyperlink"/>
            <w:sz w:val="24"/>
            <w:szCs w:val="24"/>
          </w:rPr>
          <w:t>§§ 1º ao 3º do art. 4º da Lei n.º 14.133, de 2021</w:t>
        </w:r>
      </w:hyperlink>
      <w:r w:rsidR="00F7033F" w:rsidRPr="00D624AE">
        <w:rPr>
          <w:rStyle w:val="Hyperlink"/>
          <w:color w:val="auto"/>
          <w:sz w:val="24"/>
          <w:szCs w:val="24"/>
          <w:u w:val="none"/>
        </w:rPr>
        <w:t xml:space="preserve">, </w:t>
      </w:r>
      <w:proofErr w:type="gramStart"/>
      <w:r w:rsidR="00F7033F" w:rsidRPr="00D624AE">
        <w:rPr>
          <w:rStyle w:val="Hyperlink"/>
          <w:color w:val="auto"/>
          <w:sz w:val="24"/>
          <w:szCs w:val="24"/>
          <w:u w:val="none"/>
        </w:rPr>
        <w:t>excetuada</w:t>
      </w:r>
      <w:proofErr w:type="gramEnd"/>
      <w:r w:rsidR="00F7033F" w:rsidRPr="00D624AE">
        <w:rPr>
          <w:rStyle w:val="Hyperlink"/>
          <w:color w:val="auto"/>
          <w:sz w:val="24"/>
          <w:szCs w:val="24"/>
          <w:u w:val="none"/>
        </w:rPr>
        <w:t xml:space="preserve"> a hipótese de se verificar uma das exceções dos </w:t>
      </w:r>
      <w:hyperlink r:id="rId39" w:history="1">
        <w:r w:rsidR="00F7033F" w:rsidRPr="00D624AE">
          <w:rPr>
            <w:rStyle w:val="Hyperlink"/>
            <w:sz w:val="24"/>
            <w:szCs w:val="24"/>
          </w:rPr>
          <w:t>§§ 1º ao 3º do art. 4º supracitado</w:t>
        </w:r>
      </w:hyperlink>
      <w:r w:rsidR="00F7033F" w:rsidRPr="00D624AE">
        <w:rPr>
          <w:rStyle w:val="Hyperlink"/>
          <w:color w:val="auto"/>
          <w:sz w:val="24"/>
          <w:szCs w:val="24"/>
          <w:u w:val="none"/>
        </w:rPr>
        <w:t>, conforme especificado nos subitens 4.5.1 e 4.5.2 subsequentes.</w:t>
      </w:r>
    </w:p>
    <w:p w14:paraId="60FE41EC" w14:textId="29741A57" w:rsidR="001700FE" w:rsidRPr="00D624AE" w:rsidRDefault="001700FE" w:rsidP="00535637">
      <w:pPr>
        <w:pStyle w:val="Nivel3"/>
        <w:rPr>
          <w:sz w:val="24"/>
          <w:szCs w:val="24"/>
        </w:rPr>
      </w:pPr>
      <w:r w:rsidRPr="00D624AE">
        <w:rPr>
          <w:sz w:val="24"/>
          <w:szCs w:val="24"/>
        </w:rPr>
        <w:t xml:space="preserve">Não se aplica o tratamento favorecido estabelecido nos </w:t>
      </w:r>
      <w:proofErr w:type="spellStart"/>
      <w:r w:rsidRPr="00D624AE">
        <w:rPr>
          <w:sz w:val="24"/>
          <w:szCs w:val="24"/>
        </w:rPr>
        <w:t>arts</w:t>
      </w:r>
      <w:proofErr w:type="spellEnd"/>
      <w:r w:rsidRPr="00D624AE">
        <w:rPr>
          <w:sz w:val="24"/>
          <w:szCs w:val="24"/>
        </w:rPr>
        <w:t xml:space="preserve">. 42 a 49 da </w:t>
      </w:r>
      <w:hyperlink r:id="rId40" w:history="1">
        <w:r w:rsidRPr="00D624AE">
          <w:rPr>
            <w:rStyle w:val="Hyperlink"/>
            <w:sz w:val="24"/>
            <w:szCs w:val="24"/>
          </w:rPr>
          <w:t>Lei Complementar nº 123, de 2006</w:t>
        </w:r>
      </w:hyperlink>
      <w:r w:rsidRPr="00D624AE">
        <w:rPr>
          <w:sz w:val="24"/>
          <w:szCs w:val="24"/>
        </w:rPr>
        <w:t xml:space="preserve">, na hipótese em que item objeto desta licitação tenha valor estimado superior ao limite estabelecido nos §§ 1º e 3º do art. 4º da </w:t>
      </w:r>
      <w:hyperlink r:id="rId41" w:history="1">
        <w:r w:rsidRPr="00D624AE">
          <w:rPr>
            <w:rStyle w:val="Hyperlink"/>
            <w:sz w:val="24"/>
            <w:szCs w:val="24"/>
          </w:rPr>
          <w:t>Lei</w:t>
        </w:r>
        <w:r w:rsidRPr="00D624AE">
          <w:rPr>
            <w:rStyle w:val="Hyperlink"/>
            <w:snapToGrid w:val="0"/>
            <w:sz w:val="24"/>
            <w:szCs w:val="24"/>
          </w:rPr>
          <w:t xml:space="preserve"> </w:t>
        </w:r>
        <w:r w:rsidRPr="00D624AE">
          <w:rPr>
            <w:rStyle w:val="Hyperlink"/>
            <w:sz w:val="24"/>
            <w:szCs w:val="24"/>
          </w:rPr>
          <w:t>nº 14.133, de 2021</w:t>
        </w:r>
      </w:hyperlink>
      <w:r w:rsidRPr="00D624AE">
        <w:rPr>
          <w:sz w:val="24"/>
          <w:szCs w:val="24"/>
        </w:rPr>
        <w:t xml:space="preserve">, conforme seja especificado, quando houver, no item </w:t>
      </w:r>
      <w:proofErr w:type="gramStart"/>
      <w:r w:rsidRPr="00D624AE">
        <w:rPr>
          <w:sz w:val="24"/>
          <w:szCs w:val="24"/>
        </w:rPr>
        <w:t>3</w:t>
      </w:r>
      <w:proofErr w:type="gramEnd"/>
      <w:r w:rsidRPr="00D624AE">
        <w:rPr>
          <w:sz w:val="24"/>
          <w:szCs w:val="24"/>
        </w:rPr>
        <w:t>.</w:t>
      </w:r>
    </w:p>
    <w:p w14:paraId="3A8065FA" w14:textId="7FA8F863" w:rsidR="001700FE" w:rsidRPr="00D624AE" w:rsidRDefault="001700FE" w:rsidP="00535637">
      <w:pPr>
        <w:pStyle w:val="Nivel3"/>
        <w:rPr>
          <w:sz w:val="24"/>
          <w:szCs w:val="24"/>
        </w:rPr>
      </w:pPr>
      <w:r w:rsidRPr="00D624AE">
        <w:rPr>
          <w:sz w:val="24"/>
          <w:szCs w:val="24"/>
        </w:rPr>
        <w:t xml:space="preserve">Não têm direito ao tratamento favorecido estabelecido nos </w:t>
      </w:r>
      <w:proofErr w:type="spellStart"/>
      <w:r w:rsidRPr="00D624AE">
        <w:rPr>
          <w:sz w:val="24"/>
          <w:szCs w:val="24"/>
        </w:rPr>
        <w:t>arts</w:t>
      </w:r>
      <w:proofErr w:type="spellEnd"/>
      <w:r w:rsidRPr="00D624AE">
        <w:rPr>
          <w:sz w:val="24"/>
          <w:szCs w:val="24"/>
        </w:rPr>
        <w:t xml:space="preserve">. 42 a 49 da </w:t>
      </w:r>
      <w:hyperlink r:id="rId42" w:history="1">
        <w:r w:rsidRPr="00D624AE">
          <w:rPr>
            <w:rStyle w:val="Hyperlink"/>
            <w:sz w:val="24"/>
            <w:szCs w:val="24"/>
          </w:rPr>
          <w:t>Lei Complementar nº 123, de 2006</w:t>
        </w:r>
      </w:hyperlink>
      <w:r w:rsidRPr="00D624AE">
        <w:rPr>
          <w:sz w:val="24"/>
          <w:szCs w:val="24"/>
        </w:rPr>
        <w:t xml:space="preserve">, as microempresas, as empresas de pequeno porte e as cooperativas (se admitida </w:t>
      </w:r>
      <w:proofErr w:type="gramStart"/>
      <w:r w:rsidRPr="00D624AE">
        <w:rPr>
          <w:sz w:val="24"/>
          <w:szCs w:val="24"/>
        </w:rPr>
        <w:t>a</w:t>
      </w:r>
      <w:proofErr w:type="gramEnd"/>
      <w:r w:rsidRPr="00D624AE">
        <w:rPr>
          <w:sz w:val="24"/>
          <w:szCs w:val="24"/>
        </w:rPr>
        <w:t xml:space="preserve"> participação de cooperativas) que, no ano-calendário de realização da licitação, tenham celebrado contratos com a Administração Pública cujos valores somados extrapolem a receita bruta máxima admitida para fins de enquadramento como empresa de pequeno porte, nos termos do § 2º do art. 4º da </w:t>
      </w:r>
      <w:hyperlink r:id="rId43" w:history="1">
        <w:r w:rsidRPr="00D624AE">
          <w:rPr>
            <w:rStyle w:val="Hyperlink"/>
            <w:sz w:val="24"/>
            <w:szCs w:val="24"/>
          </w:rPr>
          <w:t>Lei nº 14.133, de 2021</w:t>
        </w:r>
      </w:hyperlink>
      <w:r w:rsidRPr="00D624AE">
        <w:rPr>
          <w:sz w:val="24"/>
          <w:szCs w:val="24"/>
        </w:rPr>
        <w:t>.</w:t>
      </w:r>
    </w:p>
    <w:p w14:paraId="43D2AC27" w14:textId="5A256B63" w:rsidR="006E744E" w:rsidRPr="00D624AE" w:rsidRDefault="006E744E" w:rsidP="00535637">
      <w:pPr>
        <w:pStyle w:val="Nivel3"/>
        <w:rPr>
          <w:sz w:val="24"/>
          <w:szCs w:val="24"/>
        </w:rPr>
      </w:pPr>
      <w:r w:rsidRPr="00D624AE">
        <w:rPr>
          <w:sz w:val="24"/>
          <w:szCs w:val="24"/>
        </w:rPr>
        <w:t xml:space="preserve">Na hipótese de se verificar uma das exceções especificadas no </w:t>
      </w:r>
      <w:r w:rsidR="00E114E2" w:rsidRPr="00D624AE">
        <w:rPr>
          <w:sz w:val="24"/>
          <w:szCs w:val="24"/>
        </w:rPr>
        <w:t>sub</w:t>
      </w:r>
      <w:r w:rsidRPr="00D624AE">
        <w:rPr>
          <w:sz w:val="24"/>
          <w:szCs w:val="24"/>
        </w:rPr>
        <w:t xml:space="preserve">item 4.5.1 ou no </w:t>
      </w:r>
      <w:r w:rsidR="00E114E2" w:rsidRPr="00D624AE">
        <w:rPr>
          <w:sz w:val="24"/>
          <w:szCs w:val="24"/>
        </w:rPr>
        <w:t>sub</w:t>
      </w:r>
      <w:r w:rsidRPr="00D624AE">
        <w:rPr>
          <w:sz w:val="24"/>
          <w:szCs w:val="24"/>
        </w:rPr>
        <w:t xml:space="preserve">item 4.5.2, o licitante deverá assinalar o campo “não”, por não ter direito ao tratamento favorecido previsto na </w:t>
      </w:r>
      <w:hyperlink r:id="rId44" w:history="1">
        <w:r w:rsidRPr="00D624AE">
          <w:rPr>
            <w:rStyle w:val="Hyperlink"/>
            <w:sz w:val="24"/>
            <w:szCs w:val="24"/>
          </w:rPr>
          <w:t>Lei Complementar</w:t>
        </w:r>
        <w:r w:rsidRPr="00D624AE">
          <w:rPr>
            <w:rStyle w:val="Hyperlink"/>
            <w:snapToGrid w:val="0"/>
            <w:sz w:val="24"/>
            <w:szCs w:val="24"/>
          </w:rPr>
          <w:t xml:space="preserve"> </w:t>
        </w:r>
        <w:r w:rsidRPr="00D624AE">
          <w:rPr>
            <w:rStyle w:val="Hyperlink"/>
            <w:sz w:val="24"/>
            <w:szCs w:val="24"/>
          </w:rPr>
          <w:t>nº 123, de 2006</w:t>
        </w:r>
      </w:hyperlink>
      <w:r w:rsidRPr="00D624AE">
        <w:rPr>
          <w:sz w:val="24"/>
          <w:szCs w:val="24"/>
        </w:rPr>
        <w:t>.</w:t>
      </w:r>
    </w:p>
    <w:p w14:paraId="06D6F458" w14:textId="7E537808" w:rsidR="003C7A23" w:rsidRPr="00D624AE" w:rsidRDefault="006E744E" w:rsidP="00535637">
      <w:pPr>
        <w:pStyle w:val="Nivel3"/>
        <w:rPr>
          <w:sz w:val="24"/>
          <w:szCs w:val="24"/>
        </w:rPr>
      </w:pPr>
      <w:r w:rsidRPr="00D624AE">
        <w:rPr>
          <w:sz w:val="24"/>
          <w:szCs w:val="24"/>
        </w:rPr>
        <w:t>N</w:t>
      </w:r>
      <w:r w:rsidR="003C7A23" w:rsidRPr="00D624AE">
        <w:rPr>
          <w:sz w:val="24"/>
          <w:szCs w:val="24"/>
        </w:rPr>
        <w:t>o item exclusivo para participação de microempresas</w:t>
      </w:r>
      <w:r w:rsidRPr="00D624AE">
        <w:rPr>
          <w:sz w:val="24"/>
          <w:szCs w:val="24"/>
        </w:rPr>
        <w:t>,</w:t>
      </w:r>
      <w:r w:rsidR="003C7A23" w:rsidRPr="00D624AE">
        <w:rPr>
          <w:sz w:val="24"/>
          <w:szCs w:val="24"/>
        </w:rPr>
        <w:t xml:space="preserve"> empresas de pequeno porte</w:t>
      </w:r>
      <w:r w:rsidRPr="00D624AE">
        <w:rPr>
          <w:sz w:val="24"/>
          <w:szCs w:val="24"/>
        </w:rPr>
        <w:t xml:space="preserve"> e equiparadas</w:t>
      </w:r>
      <w:r w:rsidR="003C7A23" w:rsidRPr="00D624AE">
        <w:rPr>
          <w:sz w:val="24"/>
          <w:szCs w:val="24"/>
        </w:rPr>
        <w:t>, a assinalação do campo “não” impedirá o prosseguimento no certame, para aquele item</w:t>
      </w:r>
      <w:r w:rsidRPr="00D624AE">
        <w:rPr>
          <w:sz w:val="24"/>
          <w:szCs w:val="24"/>
        </w:rPr>
        <w:t>.</w:t>
      </w:r>
    </w:p>
    <w:p w14:paraId="79F6C9A9" w14:textId="28974658" w:rsidR="003C7A23" w:rsidRPr="00D624AE" w:rsidRDefault="003C7A23" w:rsidP="00535637">
      <w:pPr>
        <w:pStyle w:val="Nivel2"/>
        <w:rPr>
          <w:sz w:val="24"/>
          <w:szCs w:val="24"/>
        </w:rPr>
      </w:pPr>
      <w:r w:rsidRPr="00D624AE">
        <w:rPr>
          <w:sz w:val="24"/>
          <w:szCs w:val="24"/>
        </w:rPr>
        <w:t xml:space="preserve">A falsidade da declaração de que trata os </w:t>
      </w:r>
      <w:r w:rsidR="00633A09" w:rsidRPr="00D624AE">
        <w:rPr>
          <w:sz w:val="24"/>
          <w:szCs w:val="24"/>
        </w:rPr>
        <w:t>sub</w:t>
      </w:r>
      <w:r w:rsidRPr="00D624AE">
        <w:rPr>
          <w:sz w:val="24"/>
          <w:szCs w:val="24"/>
        </w:rPr>
        <w:t xml:space="preserve">itens </w:t>
      </w:r>
      <w:r w:rsidR="00A1313E" w:rsidRPr="00D624AE">
        <w:rPr>
          <w:sz w:val="24"/>
          <w:szCs w:val="24"/>
        </w:rPr>
        <w:t>4.3 a 4.5</w:t>
      </w:r>
      <w:r w:rsidRPr="00D624AE">
        <w:rPr>
          <w:sz w:val="24"/>
          <w:szCs w:val="24"/>
        </w:rPr>
        <w:t xml:space="preserve"> sujeitará o licitante às sanções previstas na </w:t>
      </w:r>
      <w:hyperlink r:id="rId45" w:history="1">
        <w:r w:rsidRPr="00D624AE">
          <w:rPr>
            <w:rStyle w:val="Hyperlink"/>
            <w:sz w:val="24"/>
            <w:szCs w:val="24"/>
          </w:rPr>
          <w:t>Lei nº 14.133, de 2021</w:t>
        </w:r>
      </w:hyperlink>
      <w:r w:rsidRPr="00D624AE">
        <w:rPr>
          <w:sz w:val="24"/>
          <w:szCs w:val="24"/>
        </w:rPr>
        <w:t>, e neste Edital.</w:t>
      </w:r>
    </w:p>
    <w:p w14:paraId="16E0614E" w14:textId="1B312014" w:rsidR="00B71F8B" w:rsidRPr="00D624AE" w:rsidRDefault="003C7A23" w:rsidP="003D3EF9">
      <w:pPr>
        <w:pStyle w:val="Nivel2"/>
        <w:rPr>
          <w:sz w:val="24"/>
          <w:szCs w:val="24"/>
        </w:rPr>
      </w:pPr>
      <w:r w:rsidRPr="00D624AE">
        <w:rPr>
          <w:sz w:val="24"/>
          <w:szCs w:val="24"/>
        </w:rPr>
        <w:t>Os licitantes poderão retirar ou substituir a proposta anteriormente inserid</w:t>
      </w:r>
      <w:r w:rsidR="00B71F8B" w:rsidRPr="00D624AE">
        <w:rPr>
          <w:sz w:val="24"/>
          <w:szCs w:val="24"/>
        </w:rPr>
        <w:t>a</w:t>
      </w:r>
      <w:r w:rsidRPr="00D624AE">
        <w:rPr>
          <w:sz w:val="24"/>
          <w:szCs w:val="24"/>
        </w:rPr>
        <w:t xml:space="preserve"> no sistema, até a abertura da sessão pública.</w:t>
      </w:r>
    </w:p>
    <w:p w14:paraId="149ED680" w14:textId="49ADA4B3" w:rsidR="003C7A23" w:rsidRPr="00D624AE" w:rsidRDefault="003C7A23" w:rsidP="00535637">
      <w:pPr>
        <w:pStyle w:val="Nivel2"/>
        <w:rPr>
          <w:sz w:val="24"/>
          <w:szCs w:val="24"/>
        </w:rPr>
      </w:pPr>
      <w:r w:rsidRPr="00D624AE">
        <w:rPr>
          <w:sz w:val="24"/>
          <w:szCs w:val="24"/>
        </w:rPr>
        <w:t>Não haverá ordem de classificação na etapa de apresentação da proposta pelo licitante, o que ocorrerá somente após os procedimentos de abertura da sessão pública e da fase de envio de lances.</w:t>
      </w:r>
    </w:p>
    <w:p w14:paraId="2C97B6FB" w14:textId="77777777" w:rsidR="003C7A23" w:rsidRPr="00D624AE" w:rsidRDefault="003C7A23" w:rsidP="00535637">
      <w:pPr>
        <w:pStyle w:val="Nivel2"/>
        <w:rPr>
          <w:sz w:val="24"/>
          <w:szCs w:val="24"/>
        </w:rPr>
      </w:pPr>
      <w:r w:rsidRPr="00D624AE">
        <w:rPr>
          <w:sz w:val="24"/>
          <w:szCs w:val="24"/>
        </w:rPr>
        <w:t>Serão disponibilizados para acesso público os documentos que compõem a proposta dos licitantes convocados para apresentação de propostas, após a fase de envio de lances.</w:t>
      </w:r>
    </w:p>
    <w:p w14:paraId="535383CA" w14:textId="7661DCC8" w:rsidR="003C7A23" w:rsidRPr="00D624AE" w:rsidRDefault="003C7A23" w:rsidP="00535637">
      <w:pPr>
        <w:pStyle w:val="Nivel2"/>
        <w:rPr>
          <w:sz w:val="24"/>
          <w:szCs w:val="24"/>
        </w:rPr>
      </w:pPr>
      <w:bookmarkStart w:id="21" w:name="_Ref116992247"/>
      <w:r w:rsidRPr="00D624AE">
        <w:rPr>
          <w:sz w:val="24"/>
          <w:szCs w:val="24"/>
        </w:rPr>
        <w:t>Desde que disponibilizada a funcionalidade no sistema, o licitante poderá parame</w:t>
      </w:r>
      <w:r w:rsidR="00F023E7" w:rsidRPr="00D624AE">
        <w:rPr>
          <w:sz w:val="24"/>
          <w:szCs w:val="24"/>
        </w:rPr>
        <w:t xml:space="preserve">trizar o seu valor final mínimo </w:t>
      </w:r>
      <w:r w:rsidRPr="00D624AE">
        <w:rPr>
          <w:sz w:val="24"/>
          <w:szCs w:val="24"/>
        </w:rPr>
        <w:t>quando do cadastramento da proposta e obedecerá às seguintes regras:</w:t>
      </w:r>
      <w:bookmarkEnd w:id="21"/>
    </w:p>
    <w:p w14:paraId="45F3B699" w14:textId="77777777" w:rsidR="003C7A23" w:rsidRPr="00D624AE" w:rsidRDefault="003C7A23" w:rsidP="00535637">
      <w:pPr>
        <w:pStyle w:val="Nivel3"/>
        <w:rPr>
          <w:sz w:val="24"/>
          <w:szCs w:val="24"/>
        </w:rPr>
      </w:pPr>
      <w:proofErr w:type="gramStart"/>
      <w:r w:rsidRPr="00D624AE">
        <w:rPr>
          <w:sz w:val="24"/>
          <w:szCs w:val="24"/>
        </w:rPr>
        <w:t>a</w:t>
      </w:r>
      <w:proofErr w:type="gramEnd"/>
      <w:r w:rsidRPr="00D624AE">
        <w:rPr>
          <w:sz w:val="24"/>
          <w:szCs w:val="24"/>
        </w:rPr>
        <w:t xml:space="preserve"> aplicação do intervalo mínimo de diferença de valores ou de percentuais entre os lances, que incidirá tanto em relação aos lances intermediários quanto em relação ao lance que cobrir a melhor oferta; e</w:t>
      </w:r>
    </w:p>
    <w:p w14:paraId="31B0D9BC" w14:textId="2DE3886A" w:rsidR="003C7A23" w:rsidRPr="00D624AE" w:rsidRDefault="003C7A23" w:rsidP="00535637">
      <w:pPr>
        <w:pStyle w:val="Nivel3"/>
        <w:rPr>
          <w:sz w:val="24"/>
          <w:szCs w:val="24"/>
        </w:rPr>
      </w:pPr>
      <w:proofErr w:type="gramStart"/>
      <w:r w:rsidRPr="00D624AE">
        <w:rPr>
          <w:sz w:val="24"/>
          <w:szCs w:val="24"/>
        </w:rPr>
        <w:t>os</w:t>
      </w:r>
      <w:proofErr w:type="gramEnd"/>
      <w:r w:rsidRPr="00D624AE">
        <w:rPr>
          <w:sz w:val="24"/>
          <w:szCs w:val="24"/>
        </w:rPr>
        <w:t xml:space="preserve"> lances serão de envio automático pelo sistema, respeitado o valor final mínimo</w:t>
      </w:r>
      <w:r w:rsidR="004158AA" w:rsidRPr="00D624AE">
        <w:rPr>
          <w:sz w:val="24"/>
          <w:szCs w:val="24"/>
        </w:rPr>
        <w:t>, caso</w:t>
      </w:r>
      <w:r w:rsidRPr="00D624AE">
        <w:rPr>
          <w:sz w:val="24"/>
          <w:szCs w:val="24"/>
        </w:rPr>
        <w:t xml:space="preserve"> estabelecido</w:t>
      </w:r>
      <w:r w:rsidR="004158AA" w:rsidRPr="00D624AE">
        <w:rPr>
          <w:sz w:val="24"/>
          <w:szCs w:val="24"/>
        </w:rPr>
        <w:t>,</w:t>
      </w:r>
      <w:r w:rsidRPr="00D624AE">
        <w:rPr>
          <w:sz w:val="24"/>
          <w:szCs w:val="24"/>
        </w:rPr>
        <w:t xml:space="preserve"> e o intervalo de que trata o subitem acima.</w:t>
      </w:r>
    </w:p>
    <w:p w14:paraId="07C4E3BB" w14:textId="77777777" w:rsidR="003C7A23" w:rsidRPr="00D624AE" w:rsidRDefault="003C7A23" w:rsidP="00535637">
      <w:pPr>
        <w:pStyle w:val="Nivel2"/>
        <w:rPr>
          <w:sz w:val="24"/>
          <w:szCs w:val="24"/>
        </w:rPr>
      </w:pPr>
      <w:r w:rsidRPr="00D624AE">
        <w:rPr>
          <w:sz w:val="24"/>
          <w:szCs w:val="24"/>
        </w:rPr>
        <w:t>O valor final mínimo ou o percentual de desconto final máximo parametrizado no sistema poderá ser alterado pelo fornecedor durante a fase de disputa, sendo vedado:</w:t>
      </w:r>
    </w:p>
    <w:p w14:paraId="27613714" w14:textId="24CAAE4C" w:rsidR="003C7A23" w:rsidRPr="00D624AE" w:rsidRDefault="003C7A23" w:rsidP="00535637">
      <w:pPr>
        <w:pStyle w:val="Nivel3"/>
        <w:rPr>
          <w:sz w:val="24"/>
          <w:szCs w:val="24"/>
        </w:rPr>
      </w:pPr>
      <w:proofErr w:type="gramStart"/>
      <w:r w:rsidRPr="00D624AE">
        <w:rPr>
          <w:sz w:val="24"/>
          <w:szCs w:val="24"/>
        </w:rPr>
        <w:t>valor</w:t>
      </w:r>
      <w:proofErr w:type="gramEnd"/>
      <w:r w:rsidRPr="00D624AE">
        <w:rPr>
          <w:sz w:val="24"/>
          <w:szCs w:val="24"/>
        </w:rPr>
        <w:t xml:space="preserve"> superior a lance já registrado pelo fornecedor no sistema, quando </w:t>
      </w:r>
      <w:r w:rsidR="00E82E20" w:rsidRPr="00D624AE">
        <w:rPr>
          <w:sz w:val="24"/>
          <w:szCs w:val="24"/>
        </w:rPr>
        <w:t>definido n</w:t>
      </w:r>
      <w:r w:rsidR="00B47633" w:rsidRPr="00D624AE">
        <w:rPr>
          <w:sz w:val="24"/>
          <w:szCs w:val="24"/>
        </w:rPr>
        <w:t>o início d</w:t>
      </w:r>
      <w:r w:rsidR="00E82E20" w:rsidRPr="00D624AE">
        <w:rPr>
          <w:sz w:val="24"/>
          <w:szCs w:val="24"/>
        </w:rPr>
        <w:t>este Edital</w:t>
      </w:r>
      <w:r w:rsidRPr="00D624AE">
        <w:rPr>
          <w:sz w:val="24"/>
          <w:szCs w:val="24"/>
        </w:rPr>
        <w:t xml:space="preserve"> o critério de julgamento por menor preço; e</w:t>
      </w:r>
    </w:p>
    <w:p w14:paraId="578AD24E" w14:textId="0E8D64D7" w:rsidR="003C7A23" w:rsidRPr="00D624AE" w:rsidRDefault="003C7A23" w:rsidP="00535637">
      <w:pPr>
        <w:pStyle w:val="Nivel3"/>
        <w:rPr>
          <w:sz w:val="24"/>
          <w:szCs w:val="24"/>
        </w:rPr>
      </w:pPr>
      <w:r w:rsidRPr="00D624AE">
        <w:rPr>
          <w:sz w:val="24"/>
          <w:szCs w:val="24"/>
        </w:rPr>
        <w:t xml:space="preserve"> </w:t>
      </w:r>
      <w:proofErr w:type="gramStart"/>
      <w:r w:rsidRPr="00D624AE">
        <w:rPr>
          <w:sz w:val="24"/>
          <w:szCs w:val="24"/>
        </w:rPr>
        <w:t>percentual</w:t>
      </w:r>
      <w:proofErr w:type="gramEnd"/>
      <w:r w:rsidRPr="00D624AE">
        <w:rPr>
          <w:sz w:val="24"/>
          <w:szCs w:val="24"/>
        </w:rPr>
        <w:t xml:space="preserve"> de desconto inferior a lance já registrado pelo fornecedor no sistema, quando </w:t>
      </w:r>
      <w:r w:rsidR="00E82E20" w:rsidRPr="00D624AE">
        <w:rPr>
          <w:sz w:val="24"/>
          <w:szCs w:val="24"/>
        </w:rPr>
        <w:t>definido n</w:t>
      </w:r>
      <w:r w:rsidR="00B47633" w:rsidRPr="00D624AE">
        <w:rPr>
          <w:sz w:val="24"/>
          <w:szCs w:val="24"/>
        </w:rPr>
        <w:t>o início d</w:t>
      </w:r>
      <w:r w:rsidR="00E82E20" w:rsidRPr="00D624AE">
        <w:rPr>
          <w:sz w:val="24"/>
          <w:szCs w:val="24"/>
        </w:rPr>
        <w:t>este Edital</w:t>
      </w:r>
      <w:r w:rsidRPr="00D624AE">
        <w:rPr>
          <w:sz w:val="24"/>
          <w:szCs w:val="24"/>
        </w:rPr>
        <w:t xml:space="preserve"> o critério de julgamento por maior desconto.</w:t>
      </w:r>
    </w:p>
    <w:p w14:paraId="00F817B4" w14:textId="60279EA7" w:rsidR="003C7A23" w:rsidRPr="00D624AE" w:rsidRDefault="003C7A23" w:rsidP="00535637">
      <w:pPr>
        <w:pStyle w:val="Nivel2"/>
        <w:rPr>
          <w:sz w:val="24"/>
          <w:szCs w:val="24"/>
        </w:rPr>
      </w:pPr>
      <w:r w:rsidRPr="00D624AE">
        <w:rPr>
          <w:sz w:val="24"/>
          <w:szCs w:val="24"/>
        </w:rPr>
        <w:t>O valor final mínimo</w:t>
      </w:r>
      <w:r w:rsidR="005F3076" w:rsidRPr="00D624AE">
        <w:rPr>
          <w:sz w:val="24"/>
          <w:szCs w:val="24"/>
        </w:rPr>
        <w:t xml:space="preserve"> </w:t>
      </w:r>
      <w:r w:rsidRPr="00D624AE">
        <w:rPr>
          <w:sz w:val="24"/>
          <w:szCs w:val="24"/>
        </w:rPr>
        <w:t xml:space="preserve">na forma do </w:t>
      </w:r>
      <w:r w:rsidR="00E114E2" w:rsidRPr="00D624AE">
        <w:rPr>
          <w:sz w:val="24"/>
          <w:szCs w:val="24"/>
        </w:rPr>
        <w:t>sub</w:t>
      </w:r>
      <w:r w:rsidRPr="00D624AE">
        <w:rPr>
          <w:sz w:val="24"/>
          <w:szCs w:val="24"/>
        </w:rPr>
        <w:t xml:space="preserve">item </w:t>
      </w:r>
      <w:r w:rsidR="00E82E20" w:rsidRPr="00D624AE">
        <w:rPr>
          <w:sz w:val="24"/>
          <w:szCs w:val="24"/>
        </w:rPr>
        <w:t>4.10</w:t>
      </w:r>
      <w:r w:rsidRPr="00D624AE">
        <w:rPr>
          <w:sz w:val="24"/>
          <w:szCs w:val="24"/>
        </w:rPr>
        <w:t xml:space="preserve"> possuirá caráter sigiloso para os demais fornecedores e para o órgão ou entidade promotora da licitação, podendo ser disponibilizado estrita e permanentemente aos órgãos de controle externo e interno.</w:t>
      </w:r>
    </w:p>
    <w:p w14:paraId="48B1F343" w14:textId="77777777" w:rsidR="003C7A23" w:rsidRPr="00D624AE" w:rsidRDefault="003C7A23" w:rsidP="00535637">
      <w:pPr>
        <w:pStyle w:val="Nivel2"/>
        <w:rPr>
          <w:rFonts w:eastAsia="Times New Roman"/>
          <w:sz w:val="24"/>
          <w:szCs w:val="24"/>
        </w:rPr>
      </w:pPr>
      <w:r w:rsidRPr="00D624AE">
        <w:rPr>
          <w:rFonts w:eastAsia="Times New Roman"/>
          <w:sz w:val="24"/>
          <w:szCs w:val="24"/>
        </w:rPr>
        <w:t xml:space="preserve">Caberá ao licitante interessado em participar da licitação </w:t>
      </w:r>
      <w:r w:rsidRPr="00D624AE">
        <w:rPr>
          <w:sz w:val="24"/>
          <w:szCs w:val="24"/>
        </w:rPr>
        <w:t>acompanhar as operações no sistema eletrônico durante o processo licitatório e se responsabilizar pelo ônus decorrente da perda de negócios diante da inobservância de mensagens emitidas pela Administração ou de sua desconexão.</w:t>
      </w:r>
    </w:p>
    <w:p w14:paraId="6F05381A" w14:textId="06D39482" w:rsidR="00D7313C" w:rsidRPr="00D624AE" w:rsidRDefault="003C7A23" w:rsidP="00535637">
      <w:pPr>
        <w:pStyle w:val="Nivel2"/>
        <w:rPr>
          <w:sz w:val="24"/>
          <w:szCs w:val="24"/>
        </w:rPr>
      </w:pPr>
      <w:r w:rsidRPr="00D624AE">
        <w:rPr>
          <w:rFonts w:eastAsia="Times New Roman"/>
          <w:sz w:val="24"/>
          <w:szCs w:val="24"/>
        </w:rPr>
        <w:t xml:space="preserve">O licitante deverá </w:t>
      </w:r>
      <w:r w:rsidRPr="00D624AE">
        <w:rPr>
          <w:sz w:val="24"/>
          <w:szCs w:val="24"/>
        </w:rPr>
        <w:t>comunicar imediatamente ao provedor do sistema qualquer acontecimento que possa comprometer o sigilo ou a segurança, para imediato bloqueio de acess</w:t>
      </w:r>
      <w:r w:rsidR="000C4E94" w:rsidRPr="00D624AE">
        <w:rPr>
          <w:sz w:val="24"/>
          <w:szCs w:val="24"/>
        </w:rPr>
        <w:t>o.</w:t>
      </w:r>
    </w:p>
    <w:p w14:paraId="5F186EB9" w14:textId="52D81506" w:rsidR="003C7A23" w:rsidRPr="00D624AE" w:rsidRDefault="003C7A23" w:rsidP="00B122F6">
      <w:pPr>
        <w:pStyle w:val="Nivel01"/>
        <w:rPr>
          <w:sz w:val="24"/>
          <w:szCs w:val="24"/>
        </w:rPr>
      </w:pPr>
      <w:bookmarkStart w:id="22" w:name="_Toc135469227"/>
      <w:r w:rsidRPr="00D624AE">
        <w:rPr>
          <w:sz w:val="24"/>
          <w:szCs w:val="24"/>
        </w:rPr>
        <w:t>DO PREENCHIMENTO DA PROPOSTA</w:t>
      </w:r>
      <w:bookmarkEnd w:id="22"/>
    </w:p>
    <w:p w14:paraId="475CA631" w14:textId="77777777" w:rsidR="003C7A23" w:rsidRPr="00D624AE" w:rsidRDefault="003C7A23" w:rsidP="00535637">
      <w:pPr>
        <w:pStyle w:val="Nivel2"/>
        <w:rPr>
          <w:rFonts w:eastAsia="Times New Roman"/>
          <w:sz w:val="24"/>
          <w:szCs w:val="24"/>
        </w:rPr>
      </w:pPr>
      <w:r w:rsidRPr="00D624AE">
        <w:rPr>
          <w:sz w:val="24"/>
          <w:szCs w:val="24"/>
        </w:rPr>
        <w:t>O licitante deverá enviar sua proposta mediante o preenchimento, no sistema eletrônico, dos seguintes campos:</w:t>
      </w:r>
    </w:p>
    <w:p w14:paraId="0DE727B7" w14:textId="25BFB649" w:rsidR="003C7A23" w:rsidRPr="00D624AE" w:rsidRDefault="00F91590" w:rsidP="00535637">
      <w:pPr>
        <w:pStyle w:val="Nvel3-R"/>
        <w:rPr>
          <w:color w:val="000000" w:themeColor="text1"/>
          <w:sz w:val="24"/>
          <w:szCs w:val="24"/>
        </w:rPr>
      </w:pPr>
      <w:r w:rsidRPr="00D624AE">
        <w:rPr>
          <w:color w:val="000000" w:themeColor="text1"/>
          <w:sz w:val="24"/>
          <w:szCs w:val="24"/>
        </w:rPr>
        <w:t>V</w:t>
      </w:r>
      <w:r w:rsidR="003C7A23" w:rsidRPr="00D624AE">
        <w:rPr>
          <w:color w:val="000000" w:themeColor="text1"/>
          <w:sz w:val="24"/>
          <w:szCs w:val="24"/>
        </w:rPr>
        <w:t xml:space="preserve">alor </w:t>
      </w:r>
      <w:r w:rsidR="00577A77" w:rsidRPr="00D624AE">
        <w:rPr>
          <w:color w:val="000000" w:themeColor="text1"/>
          <w:sz w:val="24"/>
          <w:szCs w:val="24"/>
        </w:rPr>
        <w:t xml:space="preserve">unitário </w:t>
      </w:r>
      <w:r w:rsidRPr="00D624AE">
        <w:rPr>
          <w:color w:val="000000" w:themeColor="text1"/>
          <w:sz w:val="24"/>
          <w:szCs w:val="24"/>
        </w:rPr>
        <w:t>e total do item</w:t>
      </w:r>
      <w:r w:rsidR="00973F57" w:rsidRPr="00D624AE">
        <w:rPr>
          <w:color w:val="000000" w:themeColor="text1"/>
          <w:sz w:val="24"/>
          <w:szCs w:val="24"/>
        </w:rPr>
        <w:t>;</w:t>
      </w:r>
    </w:p>
    <w:p w14:paraId="2F3A67FE" w14:textId="46AAB240" w:rsidR="00973F57" w:rsidRPr="00D624AE" w:rsidRDefault="00973F57" w:rsidP="00535637">
      <w:pPr>
        <w:pStyle w:val="Nvel3-R"/>
        <w:rPr>
          <w:color w:val="000000" w:themeColor="text1"/>
          <w:sz w:val="24"/>
          <w:szCs w:val="24"/>
        </w:rPr>
      </w:pPr>
      <w:r w:rsidRPr="00D624AE">
        <w:rPr>
          <w:color w:val="000000" w:themeColor="text1"/>
          <w:sz w:val="24"/>
          <w:szCs w:val="24"/>
        </w:rPr>
        <w:t>Marca;</w:t>
      </w:r>
    </w:p>
    <w:p w14:paraId="77EB4808" w14:textId="77777777" w:rsidR="003C7A23" w:rsidRPr="00D624AE" w:rsidRDefault="003C7A23" w:rsidP="00535637">
      <w:pPr>
        <w:pStyle w:val="Nvel3-R"/>
        <w:rPr>
          <w:sz w:val="24"/>
          <w:szCs w:val="24"/>
        </w:rPr>
      </w:pPr>
      <w:r w:rsidRPr="00D624AE">
        <w:rPr>
          <w:color w:val="000000" w:themeColor="text1"/>
          <w:sz w:val="24"/>
          <w:szCs w:val="24"/>
        </w:rPr>
        <w:t>Fabricante;</w:t>
      </w:r>
      <w:r w:rsidRPr="00D624AE">
        <w:rPr>
          <w:sz w:val="24"/>
          <w:szCs w:val="24"/>
        </w:rPr>
        <w:t xml:space="preserve"> </w:t>
      </w:r>
    </w:p>
    <w:p w14:paraId="272BAA04" w14:textId="10953EF7" w:rsidR="00B42162" w:rsidRPr="00D624AE" w:rsidRDefault="00AD4827" w:rsidP="00535637">
      <w:pPr>
        <w:pStyle w:val="Nivel3"/>
        <w:rPr>
          <w:i/>
          <w:iCs/>
          <w:color w:val="000000" w:themeColor="text1"/>
          <w:sz w:val="24"/>
          <w:szCs w:val="24"/>
        </w:rPr>
      </w:pPr>
      <w:r w:rsidRPr="00D624AE">
        <w:rPr>
          <w:i/>
          <w:iCs/>
          <w:color w:val="000000" w:themeColor="text1"/>
          <w:sz w:val="24"/>
          <w:szCs w:val="24"/>
        </w:rPr>
        <w:t>Quantidade</w:t>
      </w:r>
      <w:r w:rsidR="00973F57" w:rsidRPr="00D624AE">
        <w:rPr>
          <w:i/>
          <w:iCs/>
          <w:color w:val="000000" w:themeColor="text1"/>
          <w:sz w:val="24"/>
          <w:szCs w:val="24"/>
        </w:rPr>
        <w:t xml:space="preserve"> cotada</w:t>
      </w:r>
      <w:r w:rsidR="00D624AE" w:rsidRPr="00D624AE">
        <w:rPr>
          <w:i/>
          <w:iCs/>
          <w:color w:val="000000" w:themeColor="text1"/>
          <w:sz w:val="24"/>
          <w:szCs w:val="24"/>
        </w:rPr>
        <w:t xml:space="preserve"> devendo respeitar o mínimo especificado na documentação que constitui Anexo deste Edital.</w:t>
      </w:r>
    </w:p>
    <w:p w14:paraId="5F5E5E8C" w14:textId="2FD271FF" w:rsidR="003C7A23" w:rsidRPr="00D624AE" w:rsidRDefault="003C7A23" w:rsidP="00535637">
      <w:pPr>
        <w:pStyle w:val="Nivel2"/>
        <w:rPr>
          <w:sz w:val="24"/>
          <w:szCs w:val="24"/>
        </w:rPr>
      </w:pPr>
      <w:r w:rsidRPr="00D624AE">
        <w:rPr>
          <w:sz w:val="24"/>
          <w:szCs w:val="24"/>
        </w:rPr>
        <w:t>Todas as especificações do objeto contidas na proposta vinculam o licitante.</w:t>
      </w:r>
    </w:p>
    <w:p w14:paraId="376C1E27" w14:textId="498C38BA" w:rsidR="00213C8A" w:rsidRPr="00D624AE" w:rsidRDefault="00FE4A14" w:rsidP="00535637">
      <w:pPr>
        <w:pStyle w:val="Nivel3"/>
        <w:rPr>
          <w:sz w:val="24"/>
          <w:szCs w:val="24"/>
        </w:rPr>
      </w:pPr>
      <w:r w:rsidRPr="00D624AE">
        <w:rPr>
          <w:sz w:val="24"/>
          <w:szCs w:val="24"/>
        </w:rPr>
        <w:t>O licitante não poderá oferecer proposta em quantitativo inferior ao máximo previsto para contratação</w:t>
      </w:r>
      <w:r w:rsidR="00E74227" w:rsidRPr="00D624AE">
        <w:t>.</w:t>
      </w:r>
    </w:p>
    <w:p w14:paraId="425E03B1" w14:textId="77777777" w:rsidR="003C7A23" w:rsidRPr="00D624AE" w:rsidRDefault="003C7A23" w:rsidP="00535637">
      <w:pPr>
        <w:pStyle w:val="Nivel2"/>
        <w:rPr>
          <w:sz w:val="24"/>
          <w:szCs w:val="24"/>
        </w:rPr>
      </w:pPr>
      <w:r w:rsidRPr="00D624AE">
        <w:rPr>
          <w:sz w:val="24"/>
          <w:szCs w:val="24"/>
        </w:rPr>
        <w:t>Nos valores propostos estarão inclusos todos os custos operacionais, encargos previdenciários, trabalhistas, tributários, comerciais e quaisquer outros que incidam direta ou indiretamente na execução do objeto.</w:t>
      </w:r>
    </w:p>
    <w:p w14:paraId="0F432D4D" w14:textId="131ADA86" w:rsidR="003C7A23" w:rsidRPr="00D624AE" w:rsidRDefault="003C7A23" w:rsidP="00621FC4">
      <w:pPr>
        <w:pStyle w:val="Nivel2"/>
        <w:rPr>
          <w:sz w:val="24"/>
          <w:szCs w:val="24"/>
        </w:rPr>
      </w:pPr>
      <w:r w:rsidRPr="00D624AE">
        <w:rPr>
          <w:sz w:val="24"/>
          <w:szCs w:val="24"/>
        </w:rPr>
        <w:t xml:space="preserve">Os preços ofertados, tanto na proposta inicial, quanto na etapa de lances, serão de exclusiva responsabilidade do licitante, não lhe assistindo o direito de pleitear qualquer alteração, </w:t>
      </w:r>
      <w:proofErr w:type="gramStart"/>
      <w:r w:rsidRPr="00D624AE">
        <w:rPr>
          <w:sz w:val="24"/>
          <w:szCs w:val="24"/>
        </w:rPr>
        <w:t>sob alegação</w:t>
      </w:r>
      <w:proofErr w:type="gramEnd"/>
      <w:r w:rsidRPr="00D624AE">
        <w:rPr>
          <w:sz w:val="24"/>
          <w:szCs w:val="24"/>
        </w:rPr>
        <w:t xml:space="preserve"> de erro, omissão ou qualquer outro pretexto.</w:t>
      </w:r>
    </w:p>
    <w:p w14:paraId="1F2D916E" w14:textId="45992257" w:rsidR="003C7A23" w:rsidRPr="00D624AE" w:rsidRDefault="003C7A23" w:rsidP="00535637">
      <w:pPr>
        <w:pStyle w:val="Nivel2"/>
        <w:rPr>
          <w:sz w:val="24"/>
          <w:szCs w:val="24"/>
        </w:rPr>
      </w:pPr>
      <w:r w:rsidRPr="00D624AE">
        <w:rPr>
          <w:sz w:val="24"/>
          <w:szCs w:val="24"/>
        </w:rPr>
        <w:t xml:space="preserve">Independentemente do percentual de tributo inserido na planilha, </w:t>
      </w:r>
      <w:r w:rsidR="00E504BC" w:rsidRPr="00D624AE">
        <w:rPr>
          <w:sz w:val="24"/>
          <w:szCs w:val="24"/>
        </w:rPr>
        <w:t xml:space="preserve">quando houver determinação legal de retenção de tributo, </w:t>
      </w:r>
      <w:r w:rsidRPr="00D624AE">
        <w:rPr>
          <w:sz w:val="24"/>
          <w:szCs w:val="24"/>
        </w:rPr>
        <w:t>no pagamento serão retidos na fonte os percentuais</w:t>
      </w:r>
      <w:r w:rsidR="00E504BC" w:rsidRPr="00D624AE">
        <w:rPr>
          <w:sz w:val="24"/>
          <w:szCs w:val="24"/>
        </w:rPr>
        <w:t xml:space="preserve"> que sejam</w:t>
      </w:r>
      <w:r w:rsidRPr="00D624AE">
        <w:rPr>
          <w:sz w:val="24"/>
          <w:szCs w:val="24"/>
        </w:rPr>
        <w:t xml:space="preserve"> estabelecidos na legislação vigente.</w:t>
      </w:r>
    </w:p>
    <w:p w14:paraId="02B134C4" w14:textId="15CBA657" w:rsidR="00D757BC" w:rsidRPr="00D624AE" w:rsidRDefault="00E504BC" w:rsidP="00535637">
      <w:pPr>
        <w:pStyle w:val="Nvel2-Red"/>
        <w:rPr>
          <w:i w:val="0"/>
          <w:iCs w:val="0"/>
          <w:color w:val="auto"/>
          <w:sz w:val="24"/>
          <w:szCs w:val="24"/>
        </w:rPr>
      </w:pPr>
      <w:r w:rsidRPr="00D624AE">
        <w:rPr>
          <w:i w:val="0"/>
          <w:iCs w:val="0"/>
          <w:color w:val="auto"/>
          <w:sz w:val="24"/>
          <w:szCs w:val="24"/>
        </w:rPr>
        <w:t xml:space="preserve">As microempresas e empresas de pequeno porte impedidas de optar pelo Simples Nacional, ante as vedações previstas na </w:t>
      </w:r>
      <w:hyperlink r:id="rId46" w:history="1">
        <w:r w:rsidRPr="00D624AE">
          <w:rPr>
            <w:rStyle w:val="Hyperlink"/>
            <w:i w:val="0"/>
            <w:iCs w:val="0"/>
            <w:sz w:val="24"/>
            <w:szCs w:val="24"/>
          </w:rPr>
          <w:t>Lei Complementar nº 123, de 2006</w:t>
        </w:r>
      </w:hyperlink>
      <w:r w:rsidRPr="00D624AE">
        <w:rPr>
          <w:i w:val="0"/>
          <w:iCs w:val="0"/>
          <w:color w:val="auto"/>
          <w:sz w:val="24"/>
          <w:szCs w:val="24"/>
        </w:rPr>
        <w:t>, não poderão aplicar os benefícios decorrentes desse regime tributário diferenciado em sua proposta, devendo elaborá-la de acordo com as normas aplicáveis às demais pessoas jurídicas.</w:t>
      </w:r>
    </w:p>
    <w:p w14:paraId="05BEAA56" w14:textId="49F856B4" w:rsidR="00E504BC" w:rsidRPr="00D624AE" w:rsidRDefault="00E504BC" w:rsidP="003D3EF9">
      <w:pPr>
        <w:pStyle w:val="Nivel3"/>
        <w:rPr>
          <w:sz w:val="24"/>
          <w:szCs w:val="24"/>
        </w:rPr>
      </w:pPr>
      <w:r w:rsidRPr="00D624AE">
        <w:rPr>
          <w:sz w:val="24"/>
          <w:szCs w:val="24"/>
        </w:rPr>
        <w:t xml:space="preserve">Quando for o caso, e se vier a ser contratado, o licitante na situação descrita no subitem anterior deverá requerer ao órgão fazendário competente a sua exclusão do Simples Nacional até o último dia útil do mês subsequente àquele em que ocorrida </w:t>
      </w:r>
      <w:proofErr w:type="gramStart"/>
      <w:r w:rsidRPr="00D624AE">
        <w:rPr>
          <w:sz w:val="24"/>
          <w:szCs w:val="24"/>
        </w:rPr>
        <w:t>a</w:t>
      </w:r>
      <w:proofErr w:type="gramEnd"/>
      <w:r w:rsidRPr="00D624AE">
        <w:rPr>
          <w:sz w:val="24"/>
          <w:szCs w:val="24"/>
        </w:rPr>
        <w:t xml:space="preserve"> situação de vedação, nos termos do art. 30, </w:t>
      </w:r>
      <w:r w:rsidRPr="00D624AE">
        <w:rPr>
          <w:i/>
          <w:sz w:val="24"/>
          <w:szCs w:val="24"/>
        </w:rPr>
        <w:t>caput</w:t>
      </w:r>
      <w:r w:rsidRPr="00D624AE">
        <w:rPr>
          <w:sz w:val="24"/>
          <w:szCs w:val="24"/>
        </w:rPr>
        <w:t xml:space="preserve">, inc. II, e § 1º, inc. II, da </w:t>
      </w:r>
      <w:hyperlink r:id="rId47" w:history="1">
        <w:r w:rsidRPr="00D624AE">
          <w:rPr>
            <w:rStyle w:val="Hyperlink"/>
            <w:sz w:val="24"/>
            <w:szCs w:val="24"/>
          </w:rPr>
          <w:t>Lei Complementar nº 123, de 2006</w:t>
        </w:r>
      </w:hyperlink>
      <w:r w:rsidRPr="00D624AE">
        <w:rPr>
          <w:sz w:val="24"/>
          <w:szCs w:val="24"/>
        </w:rPr>
        <w:t>, apresentando à Administração a comprovação da exclusão ou o seu respectivo protocolo.</w:t>
      </w:r>
    </w:p>
    <w:p w14:paraId="75D4D50B" w14:textId="0E7182F6" w:rsidR="00D757BC" w:rsidRPr="00D624AE" w:rsidRDefault="00E504BC" w:rsidP="003D3EF9">
      <w:pPr>
        <w:pStyle w:val="Nivel3"/>
        <w:rPr>
          <w:sz w:val="24"/>
          <w:szCs w:val="24"/>
        </w:rPr>
      </w:pPr>
      <w:r w:rsidRPr="00D624AE">
        <w:rPr>
          <w:sz w:val="24"/>
          <w:szCs w:val="24"/>
        </w:rPr>
        <w:t xml:space="preserve">Se o Contratado não realizar espontaneamente o requerimento de que trata o subitem anterior, caberá ao ente público contratante comunicar o fato ao órgão fazendário competente, solicitando que o Contratado seja excluído de ofício do Simples Nacional, nos termos do art. 29, inc. I, da </w:t>
      </w:r>
      <w:hyperlink r:id="rId48" w:history="1">
        <w:r w:rsidRPr="00D624AE">
          <w:rPr>
            <w:rStyle w:val="Hyperlink"/>
            <w:sz w:val="24"/>
            <w:szCs w:val="24"/>
          </w:rPr>
          <w:t>Lei Complementar nº 123, de 2006</w:t>
        </w:r>
      </w:hyperlink>
      <w:r w:rsidR="00D757BC" w:rsidRPr="00D624AE">
        <w:rPr>
          <w:sz w:val="24"/>
          <w:szCs w:val="24"/>
        </w:rPr>
        <w:t>.</w:t>
      </w:r>
    </w:p>
    <w:p w14:paraId="3230F41D" w14:textId="1ACD85D2" w:rsidR="003C7A23" w:rsidRPr="00D624AE" w:rsidRDefault="003C7A23" w:rsidP="00535637">
      <w:pPr>
        <w:pStyle w:val="Nivel2"/>
        <w:rPr>
          <w:sz w:val="24"/>
          <w:szCs w:val="24"/>
        </w:rPr>
      </w:pPr>
      <w:r w:rsidRPr="00D624AE">
        <w:rPr>
          <w:sz w:val="24"/>
          <w:szCs w:val="24"/>
        </w:rPr>
        <w:t xml:space="preserve">A apresentação das propostas implica obrigatoriedade do cumprimento das disposições nelas contidas, em conformidade com o que dispõe </w:t>
      </w:r>
      <w:r w:rsidR="006733F6" w:rsidRPr="00D624AE">
        <w:rPr>
          <w:sz w:val="24"/>
          <w:szCs w:val="24"/>
        </w:rPr>
        <w:t>a documentação que integra este Edital</w:t>
      </w:r>
      <w:r w:rsidRPr="00D624AE">
        <w:rPr>
          <w:sz w:val="24"/>
          <w:szCs w:val="24"/>
        </w:rPr>
        <w:t xml:space="preserve">, assumindo o proponente o compromisso de executar o objeto licitado nos seus termos, bem como de </w:t>
      </w:r>
      <w:r w:rsidR="006733F6" w:rsidRPr="00D624AE">
        <w:rPr>
          <w:sz w:val="24"/>
          <w:szCs w:val="24"/>
        </w:rPr>
        <w:t>utilizar</w:t>
      </w:r>
      <w:r w:rsidRPr="00D624AE">
        <w:rPr>
          <w:sz w:val="24"/>
          <w:szCs w:val="24"/>
        </w:rPr>
        <w:t xml:space="preserve"> os materiais, equipamentos, ferramentas e utensílios necessários, em quantidades e qualidades </w:t>
      </w:r>
      <w:proofErr w:type="gramStart"/>
      <w:r w:rsidRPr="00D624AE">
        <w:rPr>
          <w:sz w:val="24"/>
          <w:szCs w:val="24"/>
        </w:rPr>
        <w:t>adequadas à perfeita execução contratual, promovendo, quando requerido, sua substituição</w:t>
      </w:r>
      <w:proofErr w:type="gramEnd"/>
      <w:r w:rsidRPr="00D624AE">
        <w:rPr>
          <w:sz w:val="24"/>
          <w:szCs w:val="24"/>
        </w:rPr>
        <w:t>.</w:t>
      </w:r>
    </w:p>
    <w:p w14:paraId="1B11DD7F" w14:textId="77777777" w:rsidR="003C7A23" w:rsidRPr="00D624AE" w:rsidRDefault="003C7A23" w:rsidP="003D3EF9">
      <w:pPr>
        <w:pStyle w:val="Nivel2"/>
        <w:rPr>
          <w:sz w:val="24"/>
          <w:szCs w:val="24"/>
        </w:rPr>
      </w:pPr>
      <w:r w:rsidRPr="00D624AE">
        <w:rPr>
          <w:sz w:val="24"/>
          <w:szCs w:val="24"/>
        </w:rPr>
        <w:t xml:space="preserve">O prazo de validade da proposta não será inferior a </w:t>
      </w:r>
      <w:r w:rsidRPr="00D624AE">
        <w:rPr>
          <w:i/>
          <w:iCs/>
          <w:color w:val="000000" w:themeColor="text1"/>
          <w:sz w:val="24"/>
          <w:szCs w:val="24"/>
        </w:rPr>
        <w:t>60 (sessenta</w:t>
      </w:r>
      <w:r w:rsidRPr="00D624AE">
        <w:rPr>
          <w:i/>
          <w:iCs/>
          <w:color w:val="FF0000"/>
          <w:sz w:val="24"/>
          <w:szCs w:val="24"/>
        </w:rPr>
        <w:t>)</w:t>
      </w:r>
      <w:r w:rsidRPr="00D624AE">
        <w:rPr>
          <w:color w:val="FF0000"/>
          <w:sz w:val="24"/>
          <w:szCs w:val="24"/>
        </w:rPr>
        <w:t xml:space="preserve"> </w:t>
      </w:r>
      <w:r w:rsidRPr="00D624AE">
        <w:rPr>
          <w:sz w:val="24"/>
          <w:szCs w:val="24"/>
        </w:rPr>
        <w:t>dias</w:t>
      </w:r>
      <w:r w:rsidRPr="00D624AE">
        <w:rPr>
          <w:b/>
          <w:sz w:val="24"/>
          <w:szCs w:val="24"/>
        </w:rPr>
        <w:t>,</w:t>
      </w:r>
      <w:r w:rsidRPr="00D624AE">
        <w:rPr>
          <w:sz w:val="24"/>
          <w:szCs w:val="24"/>
        </w:rPr>
        <w:t xml:space="preserve"> a contar da data de sua apresentação.</w:t>
      </w:r>
    </w:p>
    <w:p w14:paraId="7FDC09DC" w14:textId="0C0EE6E5" w:rsidR="003C7A23" w:rsidRPr="00D624AE" w:rsidRDefault="003C7A23" w:rsidP="003D3EF9">
      <w:pPr>
        <w:pStyle w:val="Nivel2"/>
        <w:rPr>
          <w:sz w:val="24"/>
          <w:szCs w:val="24"/>
        </w:rPr>
      </w:pPr>
      <w:r w:rsidRPr="00D624AE">
        <w:rPr>
          <w:sz w:val="24"/>
          <w:szCs w:val="24"/>
        </w:rPr>
        <w:t>Os licitantes devem respeitar os preços máximos estabelecidos nas normas de regência de contratações públicas, quando participarem de licitações públicas</w:t>
      </w:r>
      <w:r w:rsidR="0078642C" w:rsidRPr="00D624AE">
        <w:rPr>
          <w:sz w:val="24"/>
          <w:szCs w:val="24"/>
        </w:rPr>
        <w:t>.</w:t>
      </w:r>
    </w:p>
    <w:p w14:paraId="37732EBD" w14:textId="5A3F0B71" w:rsidR="003C7A23" w:rsidRPr="00D624AE" w:rsidRDefault="003C7A23" w:rsidP="00535637">
      <w:pPr>
        <w:pStyle w:val="Nivel3"/>
        <w:rPr>
          <w:sz w:val="24"/>
          <w:szCs w:val="24"/>
        </w:rPr>
      </w:pPr>
      <w:r w:rsidRPr="00D624AE">
        <w:rPr>
          <w:sz w:val="24"/>
          <w:szCs w:val="24"/>
        </w:rPr>
        <w:t xml:space="preserve">Caso </w:t>
      </w:r>
      <w:r w:rsidR="0078642C" w:rsidRPr="00D624AE">
        <w:rPr>
          <w:sz w:val="24"/>
          <w:szCs w:val="24"/>
        </w:rPr>
        <w:t>seja definido n</w:t>
      </w:r>
      <w:r w:rsidR="00B47633" w:rsidRPr="00D624AE">
        <w:rPr>
          <w:sz w:val="24"/>
          <w:szCs w:val="24"/>
        </w:rPr>
        <w:t>o início d</w:t>
      </w:r>
      <w:r w:rsidR="0078642C" w:rsidRPr="00D624AE">
        <w:rPr>
          <w:sz w:val="24"/>
          <w:szCs w:val="24"/>
        </w:rPr>
        <w:t xml:space="preserve">este Edital </w:t>
      </w:r>
      <w:r w:rsidRPr="00D624AE">
        <w:rPr>
          <w:sz w:val="24"/>
          <w:szCs w:val="24"/>
        </w:rPr>
        <w:t xml:space="preserve">o critério de julgamento </w:t>
      </w:r>
      <w:r w:rsidR="0078642C" w:rsidRPr="00D624AE">
        <w:rPr>
          <w:sz w:val="24"/>
          <w:szCs w:val="24"/>
        </w:rPr>
        <w:t>p</w:t>
      </w:r>
      <w:r w:rsidRPr="00D624AE">
        <w:rPr>
          <w:sz w:val="24"/>
          <w:szCs w:val="24"/>
        </w:rPr>
        <w:t>o</w:t>
      </w:r>
      <w:r w:rsidR="0078642C" w:rsidRPr="00D624AE">
        <w:rPr>
          <w:sz w:val="24"/>
          <w:szCs w:val="24"/>
        </w:rPr>
        <w:t>r</w:t>
      </w:r>
      <w:r w:rsidRPr="00D624AE">
        <w:rPr>
          <w:sz w:val="24"/>
          <w:szCs w:val="24"/>
        </w:rPr>
        <w:t xml:space="preserve"> maior desconto, o preço já decorrente da aplicação do desconto ofertado deverá respeitar os preços máximos previstos no </w:t>
      </w:r>
      <w:r w:rsidR="0078642C" w:rsidRPr="00D624AE">
        <w:rPr>
          <w:sz w:val="24"/>
          <w:szCs w:val="24"/>
        </w:rPr>
        <w:t>sub</w:t>
      </w:r>
      <w:r w:rsidRPr="00D624AE">
        <w:rPr>
          <w:sz w:val="24"/>
          <w:szCs w:val="24"/>
        </w:rPr>
        <w:t>item</w:t>
      </w:r>
      <w:r w:rsidR="0078642C" w:rsidRPr="00D624AE">
        <w:rPr>
          <w:sz w:val="24"/>
          <w:szCs w:val="24"/>
        </w:rPr>
        <w:t xml:space="preserve"> anterior</w:t>
      </w:r>
      <w:r w:rsidRPr="00D624AE">
        <w:rPr>
          <w:sz w:val="24"/>
          <w:szCs w:val="24"/>
        </w:rPr>
        <w:t>.</w:t>
      </w:r>
    </w:p>
    <w:p w14:paraId="58D4DF33" w14:textId="0AF2A57D" w:rsidR="003C7A23" w:rsidRPr="00D624AE" w:rsidRDefault="003C7A23" w:rsidP="00B9651D">
      <w:pPr>
        <w:pStyle w:val="Nivel2"/>
        <w:rPr>
          <w:rFonts w:eastAsia="Times New Roman"/>
          <w:sz w:val="24"/>
          <w:szCs w:val="24"/>
        </w:rPr>
      </w:pPr>
      <w:r w:rsidRPr="00D624AE">
        <w:rPr>
          <w:sz w:val="24"/>
          <w:szCs w:val="24"/>
        </w:rPr>
        <w:t xml:space="preserve">O descumprimento das regras supramencionadas por parte dos contratados pode ensejar a </w:t>
      </w:r>
      <w:r w:rsidRPr="00D624AE">
        <w:rPr>
          <w:color w:val="000000" w:themeColor="text1"/>
          <w:sz w:val="24"/>
          <w:szCs w:val="24"/>
        </w:rPr>
        <w:t>responsabilização pelo</w:t>
      </w:r>
      <w:r w:rsidRPr="00D624AE">
        <w:rPr>
          <w:sz w:val="24"/>
          <w:szCs w:val="24"/>
        </w:rPr>
        <w:t xml:space="preserve"> Tribunal de Contas </w:t>
      </w:r>
      <w:r w:rsidR="000702B4" w:rsidRPr="00D624AE">
        <w:rPr>
          <w:sz w:val="24"/>
          <w:szCs w:val="24"/>
        </w:rPr>
        <w:t>competente</w:t>
      </w:r>
      <w:r w:rsidRPr="00D624AE">
        <w:rPr>
          <w:sz w:val="24"/>
          <w:szCs w:val="24"/>
        </w:rPr>
        <w:t xml:space="preserve"> e, após o devido processo legal, gerar as seguintes consequências: assinatura de prazo para a adoção das medidas necessárias ao exato cumprimento da lei, nos termos do </w:t>
      </w:r>
      <w:hyperlink r:id="rId49" w:history="1">
        <w:r w:rsidRPr="00D624AE">
          <w:rPr>
            <w:rStyle w:val="Hyperlink"/>
            <w:sz w:val="24"/>
            <w:szCs w:val="24"/>
          </w:rPr>
          <w:t>art. 71, inciso IX, da Constituição</w:t>
        </w:r>
      </w:hyperlink>
      <w:r w:rsidR="000702B4" w:rsidRPr="00D624AE">
        <w:rPr>
          <w:rStyle w:val="Hyperlink"/>
          <w:sz w:val="24"/>
          <w:szCs w:val="24"/>
        </w:rPr>
        <w:t xml:space="preserve"> Federal</w:t>
      </w:r>
      <w:r w:rsidR="000702B4" w:rsidRPr="00D624AE">
        <w:rPr>
          <w:sz w:val="24"/>
          <w:szCs w:val="24"/>
        </w:rPr>
        <w:t xml:space="preserve">, e do art. 33, inc. X, da </w:t>
      </w:r>
      <w:hyperlink r:id="rId50" w:history="1">
        <w:r w:rsidR="000702B4" w:rsidRPr="00D624AE">
          <w:rPr>
            <w:rStyle w:val="Hyperlink"/>
            <w:sz w:val="24"/>
            <w:szCs w:val="24"/>
          </w:rPr>
          <w:t>Constituição do Estado de São Paulo</w:t>
        </w:r>
      </w:hyperlink>
      <w:r w:rsidR="000702B4" w:rsidRPr="00D624AE">
        <w:rPr>
          <w:sz w:val="24"/>
          <w:szCs w:val="24"/>
        </w:rPr>
        <w:t xml:space="preserve">; </w:t>
      </w:r>
      <w:r w:rsidRPr="00D624AE">
        <w:rPr>
          <w:sz w:val="24"/>
          <w:szCs w:val="24"/>
        </w:rPr>
        <w:t>ou condenação dos agentes públicos responsáveis e d</w:t>
      </w:r>
      <w:r w:rsidR="000702B4" w:rsidRPr="00D624AE">
        <w:rPr>
          <w:sz w:val="24"/>
          <w:szCs w:val="24"/>
        </w:rPr>
        <w:t>o</w:t>
      </w:r>
      <w:r w:rsidRPr="00D624AE">
        <w:rPr>
          <w:sz w:val="24"/>
          <w:szCs w:val="24"/>
        </w:rPr>
        <w:t xml:space="preserve"> contratad</w:t>
      </w:r>
      <w:r w:rsidR="000702B4" w:rsidRPr="00D624AE">
        <w:rPr>
          <w:sz w:val="24"/>
          <w:szCs w:val="24"/>
        </w:rPr>
        <w:t>o</w:t>
      </w:r>
      <w:r w:rsidRPr="00D624AE">
        <w:rPr>
          <w:sz w:val="24"/>
          <w:szCs w:val="24"/>
        </w:rPr>
        <w:t xml:space="preserve"> ao pagamento d</w:t>
      </w:r>
      <w:r w:rsidR="000702B4" w:rsidRPr="00D624AE">
        <w:rPr>
          <w:sz w:val="24"/>
          <w:szCs w:val="24"/>
        </w:rPr>
        <w:t>e indenização pel</w:t>
      </w:r>
      <w:r w:rsidRPr="00D624AE">
        <w:rPr>
          <w:sz w:val="24"/>
          <w:szCs w:val="24"/>
        </w:rPr>
        <w:t xml:space="preserve">os prejuízos ao erário, caso verificada a ocorrência de superfaturamento por </w:t>
      </w:r>
      <w:proofErr w:type="spellStart"/>
      <w:r w:rsidRPr="00D624AE">
        <w:rPr>
          <w:sz w:val="24"/>
          <w:szCs w:val="24"/>
        </w:rPr>
        <w:t>sobrepreço</w:t>
      </w:r>
      <w:proofErr w:type="spellEnd"/>
      <w:r w:rsidRPr="00D624AE">
        <w:rPr>
          <w:sz w:val="24"/>
          <w:szCs w:val="24"/>
        </w:rPr>
        <w:t xml:space="preserve"> na execução do contrato.</w:t>
      </w:r>
    </w:p>
    <w:p w14:paraId="79839FDC" w14:textId="77777777" w:rsidR="003C7A23" w:rsidRPr="00D624AE" w:rsidRDefault="003C7A23" w:rsidP="00B122F6">
      <w:pPr>
        <w:pStyle w:val="Nivel01"/>
        <w:rPr>
          <w:sz w:val="24"/>
          <w:szCs w:val="24"/>
        </w:rPr>
      </w:pPr>
      <w:bookmarkStart w:id="23" w:name="_Toc135469228"/>
      <w:r w:rsidRPr="00D624AE">
        <w:rPr>
          <w:sz w:val="24"/>
          <w:szCs w:val="24"/>
        </w:rPr>
        <w:t xml:space="preserve">DA ABERTURA DA SESSÃO, CLASSIFICAÇÃO DAS PROPOSTAS E FORMULAÇÃO DE </w:t>
      </w:r>
      <w:proofErr w:type="gramStart"/>
      <w:r w:rsidRPr="00D624AE">
        <w:rPr>
          <w:sz w:val="24"/>
          <w:szCs w:val="24"/>
        </w:rPr>
        <w:t>LANCES</w:t>
      </w:r>
      <w:bookmarkEnd w:id="23"/>
      <w:proofErr w:type="gramEnd"/>
    </w:p>
    <w:p w14:paraId="4998B02F" w14:textId="77777777" w:rsidR="003C7A23" w:rsidRPr="00D624AE" w:rsidRDefault="003C7A23" w:rsidP="00B9651D">
      <w:pPr>
        <w:pStyle w:val="Nivel2"/>
        <w:rPr>
          <w:sz w:val="24"/>
          <w:szCs w:val="24"/>
        </w:rPr>
      </w:pPr>
      <w:bookmarkStart w:id="24" w:name="_Hlk114646655"/>
      <w:r w:rsidRPr="00D624AE">
        <w:rPr>
          <w:sz w:val="24"/>
          <w:szCs w:val="24"/>
        </w:rPr>
        <w:t xml:space="preserve">A abertura </w:t>
      </w:r>
      <w:proofErr w:type="gramStart"/>
      <w:r w:rsidRPr="00D624AE">
        <w:rPr>
          <w:sz w:val="24"/>
          <w:szCs w:val="24"/>
        </w:rPr>
        <w:t>da presente</w:t>
      </w:r>
      <w:proofErr w:type="gramEnd"/>
      <w:r w:rsidRPr="00D624AE">
        <w:rPr>
          <w:sz w:val="24"/>
          <w:szCs w:val="24"/>
        </w:rPr>
        <w:t xml:space="preserve"> licitação dar-se-á automaticamente em sessão pública, por meio de sistema eletrônico, na data, horário e local indicados neste Edital.</w:t>
      </w:r>
    </w:p>
    <w:p w14:paraId="01ABDF42" w14:textId="5803042F" w:rsidR="003C7A23" w:rsidRPr="00D624AE" w:rsidRDefault="003C7A23" w:rsidP="00B9651D">
      <w:pPr>
        <w:pStyle w:val="Nivel2"/>
        <w:rPr>
          <w:sz w:val="24"/>
          <w:szCs w:val="24"/>
        </w:rPr>
      </w:pPr>
      <w:r w:rsidRPr="00D624AE">
        <w:rPr>
          <w:sz w:val="24"/>
          <w:szCs w:val="24"/>
        </w:rPr>
        <w:t>Os licitantes poderão retirar ou substituir a proposta anteriormente inserid</w:t>
      </w:r>
      <w:r w:rsidR="007512C3" w:rsidRPr="00D624AE">
        <w:rPr>
          <w:sz w:val="24"/>
          <w:szCs w:val="24"/>
        </w:rPr>
        <w:t>a</w:t>
      </w:r>
      <w:r w:rsidRPr="00D624AE">
        <w:rPr>
          <w:sz w:val="24"/>
          <w:szCs w:val="24"/>
        </w:rPr>
        <w:t xml:space="preserve"> no sistema, até a abertura da sessão pública.</w:t>
      </w:r>
    </w:p>
    <w:p w14:paraId="68146AD2" w14:textId="0612CFCA" w:rsidR="007512C3" w:rsidRPr="00D624AE" w:rsidRDefault="007512C3" w:rsidP="003D3EF9">
      <w:pPr>
        <w:pStyle w:val="Nivel3"/>
        <w:rPr>
          <w:sz w:val="24"/>
          <w:szCs w:val="24"/>
        </w:rPr>
      </w:pPr>
      <w:r w:rsidRPr="00D624AE">
        <w:rPr>
          <w:sz w:val="24"/>
          <w:szCs w:val="24"/>
        </w:rPr>
        <w:t xml:space="preserve">Caso seja definido no </w:t>
      </w:r>
      <w:r w:rsidR="00E114E2" w:rsidRPr="00D624AE">
        <w:rPr>
          <w:sz w:val="24"/>
          <w:szCs w:val="24"/>
        </w:rPr>
        <w:t>sub</w:t>
      </w:r>
      <w:r w:rsidRPr="00D624AE">
        <w:rPr>
          <w:sz w:val="24"/>
          <w:szCs w:val="24"/>
        </w:rPr>
        <w:t>item 4.1 que a fase de habilitação antecede a fase de apresentação de propostas e lances, os licitantes poderão retirar ou substituir a proposta ou os documentos de habilitação anteriormente inseridos no sistema, até a abertura da sessão pública.</w:t>
      </w:r>
    </w:p>
    <w:p w14:paraId="0068F72A" w14:textId="06C455EC" w:rsidR="003C7A23" w:rsidRPr="00D624AE" w:rsidRDefault="003C7A23" w:rsidP="00B9651D">
      <w:pPr>
        <w:pStyle w:val="Nivel2"/>
        <w:rPr>
          <w:sz w:val="24"/>
          <w:szCs w:val="24"/>
        </w:rPr>
      </w:pPr>
      <w:r w:rsidRPr="00D624AE">
        <w:rPr>
          <w:sz w:val="24"/>
          <w:szCs w:val="24"/>
        </w:rPr>
        <w:t xml:space="preserve">O sistema disponibilizará campo próprio para troca de mensagens entre o </w:t>
      </w:r>
      <w:r w:rsidR="0069716B" w:rsidRPr="00D624AE">
        <w:rPr>
          <w:sz w:val="24"/>
          <w:szCs w:val="24"/>
        </w:rPr>
        <w:t>p</w:t>
      </w:r>
      <w:r w:rsidRPr="00D624AE">
        <w:rPr>
          <w:sz w:val="24"/>
          <w:szCs w:val="24"/>
        </w:rPr>
        <w:t>regoeiro e os licitantes.</w:t>
      </w:r>
    </w:p>
    <w:p w14:paraId="55DEB6A9" w14:textId="77777777" w:rsidR="003C7A23" w:rsidRPr="00D624AE" w:rsidRDefault="003C7A23" w:rsidP="00B9651D">
      <w:pPr>
        <w:pStyle w:val="Nivel2"/>
        <w:rPr>
          <w:sz w:val="24"/>
          <w:szCs w:val="24"/>
        </w:rPr>
      </w:pPr>
      <w:r w:rsidRPr="00D624AE">
        <w:rPr>
          <w:sz w:val="24"/>
          <w:szCs w:val="24"/>
        </w:rPr>
        <w:t xml:space="preserve">Iniciada a etapa competitiva, os licitantes deverão encaminhar lances exclusivamente por meio de sistema eletrônico, sendo imediatamente informados do seu recebimento e do valor consignado no registro. </w:t>
      </w:r>
    </w:p>
    <w:p w14:paraId="5C125845" w14:textId="33C8E6AD" w:rsidR="003C7A23" w:rsidRPr="00D624AE" w:rsidRDefault="003C7A23" w:rsidP="00B9651D">
      <w:pPr>
        <w:pStyle w:val="Nivel2"/>
        <w:rPr>
          <w:sz w:val="24"/>
          <w:szCs w:val="24"/>
        </w:rPr>
      </w:pPr>
      <w:r w:rsidRPr="00D624AE">
        <w:rPr>
          <w:sz w:val="24"/>
          <w:szCs w:val="24"/>
        </w:rPr>
        <w:t>O lance deverá ser ofertado pelo valor unitário do item</w:t>
      </w:r>
      <w:r w:rsidR="0069716B" w:rsidRPr="00D624AE">
        <w:rPr>
          <w:sz w:val="24"/>
          <w:szCs w:val="24"/>
        </w:rPr>
        <w:t>.</w:t>
      </w:r>
    </w:p>
    <w:p w14:paraId="6584CB20" w14:textId="77777777" w:rsidR="003C7A23" w:rsidRPr="00D624AE" w:rsidRDefault="003C7A23" w:rsidP="00B9651D">
      <w:pPr>
        <w:pStyle w:val="Nivel2"/>
        <w:rPr>
          <w:sz w:val="24"/>
          <w:szCs w:val="24"/>
        </w:rPr>
      </w:pPr>
      <w:r w:rsidRPr="00D624AE">
        <w:rPr>
          <w:sz w:val="24"/>
          <w:szCs w:val="24"/>
        </w:rPr>
        <w:t>Os licitantes poderão oferecer lances sucessivos, observando o horário fixado para abertura da sessão e as regras estabelecidas no Edital.</w:t>
      </w:r>
    </w:p>
    <w:p w14:paraId="32718210" w14:textId="30FB7802" w:rsidR="003C7A23" w:rsidRPr="00D624AE" w:rsidRDefault="003C7A23" w:rsidP="00B9651D">
      <w:pPr>
        <w:pStyle w:val="Nivel2"/>
        <w:rPr>
          <w:sz w:val="24"/>
          <w:szCs w:val="24"/>
        </w:rPr>
      </w:pPr>
      <w:r w:rsidRPr="00D624AE">
        <w:rPr>
          <w:sz w:val="24"/>
          <w:szCs w:val="24"/>
        </w:rPr>
        <w:t xml:space="preserve">O licitante somente poderá oferecer lance </w:t>
      </w:r>
      <w:r w:rsidRPr="00D624AE">
        <w:rPr>
          <w:color w:val="auto"/>
          <w:sz w:val="24"/>
          <w:szCs w:val="24"/>
        </w:rPr>
        <w:t xml:space="preserve">de valor inferior ou percentual de desconto superior </w:t>
      </w:r>
      <w:r w:rsidRPr="00D624AE">
        <w:rPr>
          <w:sz w:val="24"/>
          <w:szCs w:val="24"/>
        </w:rPr>
        <w:t>ao último por ele ofertado e registrado pelo sistema</w:t>
      </w:r>
      <w:r w:rsidR="0069716B" w:rsidRPr="00D624AE">
        <w:rPr>
          <w:sz w:val="24"/>
          <w:szCs w:val="24"/>
        </w:rPr>
        <w:t xml:space="preserve"> (conforme </w:t>
      </w:r>
      <w:proofErr w:type="gramStart"/>
      <w:r w:rsidR="0069716B" w:rsidRPr="00D624AE">
        <w:rPr>
          <w:sz w:val="24"/>
          <w:szCs w:val="24"/>
        </w:rPr>
        <w:t>a alternativa adequada ao critério de julgamento definido n</w:t>
      </w:r>
      <w:r w:rsidR="00B47633" w:rsidRPr="00D624AE">
        <w:rPr>
          <w:sz w:val="24"/>
          <w:szCs w:val="24"/>
        </w:rPr>
        <w:t>o início d</w:t>
      </w:r>
      <w:r w:rsidR="0069716B" w:rsidRPr="00D624AE">
        <w:rPr>
          <w:sz w:val="24"/>
          <w:szCs w:val="24"/>
        </w:rPr>
        <w:t>este Edital, correspondendo ao menor peço</w:t>
      </w:r>
      <w:proofErr w:type="gramEnd"/>
      <w:r w:rsidR="0069716B" w:rsidRPr="00D624AE">
        <w:rPr>
          <w:sz w:val="24"/>
          <w:szCs w:val="24"/>
        </w:rPr>
        <w:t xml:space="preserve"> ou maior desconto, respectivamente)</w:t>
      </w:r>
      <w:r w:rsidRPr="00D624AE">
        <w:rPr>
          <w:sz w:val="24"/>
          <w:szCs w:val="24"/>
        </w:rPr>
        <w:t xml:space="preserve">. </w:t>
      </w:r>
    </w:p>
    <w:p w14:paraId="10FF102A" w14:textId="55B3AD2A" w:rsidR="00274A97" w:rsidRPr="00D624AE" w:rsidRDefault="003C7A23" w:rsidP="00B9651D">
      <w:pPr>
        <w:pStyle w:val="Nivel2"/>
        <w:rPr>
          <w:sz w:val="24"/>
          <w:szCs w:val="24"/>
        </w:rPr>
      </w:pPr>
      <w:r w:rsidRPr="00D624AE">
        <w:rPr>
          <w:sz w:val="24"/>
          <w:szCs w:val="24"/>
        </w:rPr>
        <w:t>O intervalo mínimo de diferença de valores ou percentuais entre os lances, que incidirá tanto em relação aos lances intermediários quanto em relação à proposta que cobrir a melhor oferta deverá ser</w:t>
      </w:r>
      <w:r w:rsidRPr="00D624AE">
        <w:rPr>
          <w:color w:val="auto"/>
          <w:sz w:val="24"/>
          <w:szCs w:val="24"/>
        </w:rPr>
        <w:t xml:space="preserve"> </w:t>
      </w:r>
      <w:proofErr w:type="gramStart"/>
      <w:r w:rsidRPr="00D624AE">
        <w:rPr>
          <w:color w:val="auto"/>
          <w:sz w:val="24"/>
          <w:szCs w:val="24"/>
        </w:rPr>
        <w:t>de</w:t>
      </w:r>
      <w:proofErr w:type="gramEnd"/>
      <w:r w:rsidR="00B94FDF" w:rsidRPr="00D624AE">
        <w:rPr>
          <w:i/>
          <w:iCs/>
          <w:color w:val="FF0000"/>
          <w:sz w:val="24"/>
          <w:szCs w:val="24"/>
        </w:rPr>
        <w:t xml:space="preserve"> </w:t>
      </w:r>
    </w:p>
    <w:p w14:paraId="19227AAA" w14:textId="77777777" w:rsidR="00274A97" w:rsidRPr="00D624AE" w:rsidRDefault="00274A97" w:rsidP="00274A97">
      <w:pPr>
        <w:pStyle w:val="Nivel3"/>
        <w:rPr>
          <w:sz w:val="24"/>
          <w:szCs w:val="24"/>
        </w:rPr>
      </w:pPr>
      <w:r w:rsidRPr="00D624AE">
        <w:rPr>
          <w:sz w:val="24"/>
          <w:szCs w:val="24"/>
        </w:rPr>
        <w:t>R$ 0,08 (oito centavos) e incidirá sobre o valor unitário do item 01;</w:t>
      </w:r>
    </w:p>
    <w:p w14:paraId="5AC89842" w14:textId="22CD8DEF" w:rsidR="00274A97" w:rsidRPr="00D624AE" w:rsidRDefault="00274A97" w:rsidP="00274A97">
      <w:pPr>
        <w:pStyle w:val="Nivel3"/>
        <w:rPr>
          <w:sz w:val="24"/>
          <w:szCs w:val="24"/>
        </w:rPr>
      </w:pPr>
      <w:r w:rsidRPr="00D624AE">
        <w:rPr>
          <w:sz w:val="24"/>
          <w:szCs w:val="24"/>
        </w:rPr>
        <w:t>R$ 0,06 (seis centavos) e incidirá sobre o valor unitário do item 02;</w:t>
      </w:r>
    </w:p>
    <w:p w14:paraId="5C860746" w14:textId="77777777" w:rsidR="00274A97" w:rsidRPr="00D624AE" w:rsidRDefault="00274A97" w:rsidP="00274A97">
      <w:pPr>
        <w:pStyle w:val="Nivel3"/>
        <w:rPr>
          <w:sz w:val="24"/>
          <w:szCs w:val="24"/>
        </w:rPr>
      </w:pPr>
      <w:r w:rsidRPr="00D624AE">
        <w:rPr>
          <w:sz w:val="24"/>
          <w:szCs w:val="24"/>
        </w:rPr>
        <w:t>R$ 0,05 (cinco centavos) e incidirá sobre o valor unitário do item 03;</w:t>
      </w:r>
    </w:p>
    <w:p w14:paraId="1CD1E678" w14:textId="77777777" w:rsidR="00274A97" w:rsidRPr="00D624AE" w:rsidRDefault="00274A97" w:rsidP="00274A97">
      <w:pPr>
        <w:pStyle w:val="Nivel3"/>
        <w:rPr>
          <w:sz w:val="24"/>
          <w:szCs w:val="24"/>
        </w:rPr>
      </w:pPr>
      <w:r w:rsidRPr="00D624AE">
        <w:rPr>
          <w:sz w:val="24"/>
          <w:szCs w:val="24"/>
        </w:rPr>
        <w:t>R$ 0,16 (dezesseis centavos) e incidirá sobre o valor unitário do item 04</w:t>
      </w:r>
    </w:p>
    <w:p w14:paraId="3B833B7F" w14:textId="77777777" w:rsidR="00274A97" w:rsidRPr="00D624AE" w:rsidRDefault="00274A97" w:rsidP="00274A97">
      <w:pPr>
        <w:pStyle w:val="Nivel3"/>
        <w:rPr>
          <w:sz w:val="24"/>
          <w:szCs w:val="24"/>
        </w:rPr>
      </w:pPr>
      <w:r w:rsidRPr="00D624AE">
        <w:rPr>
          <w:sz w:val="24"/>
          <w:szCs w:val="24"/>
        </w:rPr>
        <w:t>R$ 0,08 (oito centavos) e incidirá sobre o valor unitário do item 05;</w:t>
      </w:r>
    </w:p>
    <w:p w14:paraId="348E4FEE" w14:textId="77777777" w:rsidR="00274A97" w:rsidRPr="00D624AE" w:rsidRDefault="00274A97" w:rsidP="00274A97">
      <w:pPr>
        <w:pStyle w:val="Nivel3"/>
        <w:rPr>
          <w:sz w:val="24"/>
          <w:szCs w:val="24"/>
        </w:rPr>
      </w:pPr>
      <w:r w:rsidRPr="00D624AE">
        <w:rPr>
          <w:sz w:val="24"/>
          <w:szCs w:val="24"/>
        </w:rPr>
        <w:t>R$ 0,22 (vinte e dois centavos) e incidirá sobre o valor unitário do item 06;</w:t>
      </w:r>
    </w:p>
    <w:p w14:paraId="529D1A4D" w14:textId="77777777" w:rsidR="00274A97" w:rsidRPr="00D624AE" w:rsidRDefault="00274A97" w:rsidP="00274A97">
      <w:pPr>
        <w:pStyle w:val="Nivel3"/>
        <w:rPr>
          <w:sz w:val="24"/>
          <w:szCs w:val="24"/>
        </w:rPr>
      </w:pPr>
      <w:r w:rsidRPr="00D624AE">
        <w:rPr>
          <w:sz w:val="24"/>
          <w:szCs w:val="24"/>
        </w:rPr>
        <w:t>R$ 0,08 (oito centavos) e incidirá sobre o valor unitário do item 07;</w:t>
      </w:r>
    </w:p>
    <w:p w14:paraId="7006E8B1" w14:textId="77777777" w:rsidR="00274A97" w:rsidRPr="00D624AE" w:rsidRDefault="00274A97" w:rsidP="00274A97">
      <w:pPr>
        <w:pStyle w:val="Nivel3"/>
        <w:rPr>
          <w:sz w:val="24"/>
          <w:szCs w:val="24"/>
        </w:rPr>
      </w:pPr>
      <w:r w:rsidRPr="00D624AE">
        <w:rPr>
          <w:sz w:val="24"/>
          <w:szCs w:val="24"/>
        </w:rPr>
        <w:t>R$ 0,07 (sete centavos) e incidirá sobre o valor unitário do item 08;</w:t>
      </w:r>
    </w:p>
    <w:p w14:paraId="5419BDA5" w14:textId="77777777" w:rsidR="00274A97" w:rsidRPr="00D624AE" w:rsidRDefault="00274A97" w:rsidP="00274A97">
      <w:pPr>
        <w:pStyle w:val="Nivel3"/>
        <w:rPr>
          <w:sz w:val="24"/>
          <w:szCs w:val="24"/>
        </w:rPr>
      </w:pPr>
      <w:r w:rsidRPr="00D624AE">
        <w:rPr>
          <w:sz w:val="24"/>
          <w:szCs w:val="24"/>
        </w:rPr>
        <w:t>R$ 0,05 (cinco centavos) e incidirá sobre o valor unitário do item 09;</w:t>
      </w:r>
    </w:p>
    <w:p w14:paraId="7A8D39C8" w14:textId="77777777" w:rsidR="00274A97" w:rsidRPr="00D624AE" w:rsidRDefault="00274A97" w:rsidP="00274A97">
      <w:pPr>
        <w:pStyle w:val="Nivel3"/>
        <w:rPr>
          <w:sz w:val="24"/>
          <w:szCs w:val="24"/>
        </w:rPr>
      </w:pPr>
      <w:r w:rsidRPr="00D624AE">
        <w:rPr>
          <w:sz w:val="24"/>
          <w:szCs w:val="24"/>
        </w:rPr>
        <w:t>R$ 0,08 (oito centavos) e incidirá sobre o valor unitário do item 10;</w:t>
      </w:r>
    </w:p>
    <w:p w14:paraId="16EE9B81" w14:textId="77777777" w:rsidR="00274A97" w:rsidRPr="00D624AE" w:rsidRDefault="00274A97" w:rsidP="00274A97">
      <w:pPr>
        <w:pStyle w:val="Nivel3"/>
        <w:rPr>
          <w:sz w:val="24"/>
          <w:szCs w:val="24"/>
        </w:rPr>
      </w:pPr>
      <w:r w:rsidRPr="00D624AE">
        <w:rPr>
          <w:sz w:val="24"/>
          <w:szCs w:val="24"/>
        </w:rPr>
        <w:t>R$ 0,10 (dez centavos) e incidirá sobre o valor unitário do item 11;</w:t>
      </w:r>
    </w:p>
    <w:p w14:paraId="5AD0626D" w14:textId="77777777" w:rsidR="00274A97" w:rsidRPr="00D624AE" w:rsidRDefault="00274A97" w:rsidP="00274A97">
      <w:pPr>
        <w:pStyle w:val="Nivel3"/>
        <w:rPr>
          <w:sz w:val="24"/>
          <w:szCs w:val="24"/>
        </w:rPr>
      </w:pPr>
      <w:r w:rsidRPr="00D624AE">
        <w:rPr>
          <w:sz w:val="24"/>
          <w:szCs w:val="24"/>
        </w:rPr>
        <w:t>R$ 0,09 (nove centavos) e incidirá sobre o valor unitário do item 12;</w:t>
      </w:r>
    </w:p>
    <w:p w14:paraId="075CE324" w14:textId="77777777" w:rsidR="00274A97" w:rsidRPr="00D624AE" w:rsidRDefault="00274A97" w:rsidP="00274A97">
      <w:pPr>
        <w:pStyle w:val="Nivel3"/>
        <w:rPr>
          <w:sz w:val="24"/>
          <w:szCs w:val="24"/>
        </w:rPr>
      </w:pPr>
      <w:r w:rsidRPr="00D624AE">
        <w:rPr>
          <w:sz w:val="24"/>
          <w:szCs w:val="24"/>
        </w:rPr>
        <w:t>R$ 0,05 (cinco centavos) e incidirá sobre o valor unitário do item 13;</w:t>
      </w:r>
    </w:p>
    <w:p w14:paraId="11829301" w14:textId="77777777" w:rsidR="00274A97" w:rsidRPr="00D624AE" w:rsidRDefault="00274A97" w:rsidP="00274A97">
      <w:pPr>
        <w:pStyle w:val="Nivel3"/>
        <w:rPr>
          <w:sz w:val="24"/>
          <w:szCs w:val="24"/>
        </w:rPr>
      </w:pPr>
      <w:r w:rsidRPr="00D624AE">
        <w:rPr>
          <w:sz w:val="24"/>
          <w:szCs w:val="24"/>
        </w:rPr>
        <w:t>R$ 0,17 (dezessete centavos) e incidirá sobre o valor unitário do item 14;</w:t>
      </w:r>
    </w:p>
    <w:p w14:paraId="594E464F" w14:textId="77777777" w:rsidR="00274A97" w:rsidRPr="00D624AE" w:rsidRDefault="00274A97" w:rsidP="00274A97">
      <w:pPr>
        <w:pStyle w:val="Nivel3"/>
        <w:rPr>
          <w:sz w:val="24"/>
          <w:szCs w:val="24"/>
        </w:rPr>
      </w:pPr>
      <w:r w:rsidRPr="00D624AE">
        <w:rPr>
          <w:sz w:val="24"/>
          <w:szCs w:val="24"/>
        </w:rPr>
        <w:t>R$ 0,06 (seis centavos) e incidirá sobre o valor unitário do item 15;</w:t>
      </w:r>
    </w:p>
    <w:p w14:paraId="2AEC2057" w14:textId="77777777" w:rsidR="00274A97" w:rsidRPr="00D624AE" w:rsidRDefault="00274A97" w:rsidP="00274A97">
      <w:pPr>
        <w:pStyle w:val="Nivel3"/>
        <w:rPr>
          <w:sz w:val="24"/>
          <w:szCs w:val="24"/>
        </w:rPr>
      </w:pPr>
      <w:r w:rsidRPr="00D624AE">
        <w:rPr>
          <w:sz w:val="24"/>
          <w:szCs w:val="24"/>
        </w:rPr>
        <w:t>R$ 0,24 (vinte e quatro centavos) e incidirá sobre o valor unitário do item 16;</w:t>
      </w:r>
    </w:p>
    <w:p w14:paraId="3FA162B4" w14:textId="77777777" w:rsidR="00274A97" w:rsidRPr="00D624AE" w:rsidRDefault="00274A97" w:rsidP="00274A97">
      <w:pPr>
        <w:pStyle w:val="Nivel3"/>
        <w:rPr>
          <w:sz w:val="24"/>
          <w:szCs w:val="24"/>
        </w:rPr>
      </w:pPr>
      <w:r w:rsidRPr="00D624AE">
        <w:rPr>
          <w:sz w:val="24"/>
          <w:szCs w:val="24"/>
        </w:rPr>
        <w:t>R$ 0,11 (onze centavos) e incidirá sobre o valor unitário do item 17;</w:t>
      </w:r>
    </w:p>
    <w:p w14:paraId="2D54569A" w14:textId="77777777" w:rsidR="00274A97" w:rsidRPr="00D624AE" w:rsidRDefault="00274A97" w:rsidP="00274A97">
      <w:pPr>
        <w:pStyle w:val="Nivel3"/>
        <w:rPr>
          <w:sz w:val="24"/>
          <w:szCs w:val="24"/>
        </w:rPr>
      </w:pPr>
      <w:r w:rsidRPr="00D624AE">
        <w:rPr>
          <w:sz w:val="24"/>
          <w:szCs w:val="24"/>
        </w:rPr>
        <w:t>R$ 0,23 (vinte e três centavos) e incidirá sobre o valor unitário do item 18;</w:t>
      </w:r>
    </w:p>
    <w:p w14:paraId="178B292A" w14:textId="77777777" w:rsidR="00274A97" w:rsidRPr="00D624AE" w:rsidRDefault="00274A97" w:rsidP="00274A97">
      <w:pPr>
        <w:pStyle w:val="Nivel3"/>
        <w:rPr>
          <w:sz w:val="24"/>
          <w:szCs w:val="24"/>
        </w:rPr>
      </w:pPr>
      <w:r w:rsidRPr="00D624AE">
        <w:rPr>
          <w:sz w:val="24"/>
          <w:szCs w:val="24"/>
        </w:rPr>
        <w:t>R$ 0,19 (dezenove centavos) e incidirá sobre o valor unitário do item 19;</w:t>
      </w:r>
    </w:p>
    <w:p w14:paraId="4F26EE71" w14:textId="024D9E8E" w:rsidR="00274A97" w:rsidRPr="00D624AE" w:rsidRDefault="00274A97" w:rsidP="00274A97">
      <w:pPr>
        <w:pStyle w:val="Nivel3"/>
        <w:rPr>
          <w:sz w:val="24"/>
          <w:szCs w:val="24"/>
        </w:rPr>
      </w:pPr>
      <w:r w:rsidRPr="00D624AE">
        <w:rPr>
          <w:sz w:val="24"/>
          <w:szCs w:val="24"/>
        </w:rPr>
        <w:t>R$ 0,12 (doze centavos) e incidirá sobre o valor unitário do item 20</w:t>
      </w:r>
    </w:p>
    <w:p w14:paraId="61B5EA04" w14:textId="77777777" w:rsidR="003C7A23" w:rsidRPr="00D624AE" w:rsidRDefault="003C7A23" w:rsidP="00B9651D">
      <w:pPr>
        <w:pStyle w:val="Nivel2"/>
        <w:rPr>
          <w:sz w:val="24"/>
          <w:szCs w:val="24"/>
        </w:rPr>
      </w:pPr>
      <w:r w:rsidRPr="00D624AE">
        <w:rPr>
          <w:sz w:val="24"/>
          <w:szCs w:val="24"/>
        </w:rPr>
        <w:t xml:space="preserve">O licitante </w:t>
      </w:r>
      <w:proofErr w:type="gramStart"/>
      <w:r w:rsidRPr="00D624AE">
        <w:rPr>
          <w:sz w:val="24"/>
          <w:szCs w:val="24"/>
        </w:rPr>
        <w:t>poderá,</w:t>
      </w:r>
      <w:proofErr w:type="gramEnd"/>
      <w:r w:rsidRPr="00D624AE">
        <w:rPr>
          <w:sz w:val="24"/>
          <w:szCs w:val="24"/>
        </w:rPr>
        <w:t xml:space="preserve"> uma única vez, excluir seu último lance ofertado, no intervalo de quinze segundos após o registro no sistema, na hipótese de lance inconsistente ou inexequível.</w:t>
      </w:r>
    </w:p>
    <w:p w14:paraId="0BC89738" w14:textId="0ACBE7B8" w:rsidR="003C7A23" w:rsidRPr="00D624AE" w:rsidRDefault="003C7A23" w:rsidP="00B9651D">
      <w:pPr>
        <w:pStyle w:val="Nivel2"/>
        <w:rPr>
          <w:sz w:val="24"/>
          <w:szCs w:val="24"/>
        </w:rPr>
      </w:pPr>
      <w:r w:rsidRPr="00D624AE">
        <w:rPr>
          <w:sz w:val="24"/>
          <w:szCs w:val="24"/>
        </w:rPr>
        <w:t>O procedimento seguirá de acordo com o modo de disputa adotado</w:t>
      </w:r>
      <w:r w:rsidR="00286D0D" w:rsidRPr="00D624AE">
        <w:rPr>
          <w:sz w:val="24"/>
          <w:szCs w:val="24"/>
        </w:rPr>
        <w:t>, definido no início deste Edital</w:t>
      </w:r>
      <w:r w:rsidRPr="00D624AE">
        <w:rPr>
          <w:sz w:val="24"/>
          <w:szCs w:val="24"/>
        </w:rPr>
        <w:t>.</w:t>
      </w:r>
    </w:p>
    <w:p w14:paraId="295E04E1" w14:textId="77777777" w:rsidR="003C7A23" w:rsidRPr="00D624AE" w:rsidRDefault="003C7A23" w:rsidP="00B9651D">
      <w:pPr>
        <w:pStyle w:val="Nivel2"/>
        <w:rPr>
          <w:sz w:val="24"/>
          <w:szCs w:val="24"/>
        </w:rPr>
      </w:pPr>
      <w:bookmarkStart w:id="25" w:name="_Hlk113697759"/>
      <w:r w:rsidRPr="00D624AE">
        <w:rPr>
          <w:sz w:val="24"/>
          <w:szCs w:val="24"/>
        </w:rPr>
        <w:t>Caso seja adotado para o envio de lances no pregão eletrônico o modo de disputa “aberto”, os licitantes apresentarão lances públicos e sucessivos, com prorrogações.</w:t>
      </w:r>
    </w:p>
    <w:p w14:paraId="16EDF4CC" w14:textId="77777777" w:rsidR="003C7A23" w:rsidRPr="00D624AE" w:rsidRDefault="003C7A23" w:rsidP="00B9651D">
      <w:pPr>
        <w:pStyle w:val="Nivel3"/>
        <w:rPr>
          <w:sz w:val="24"/>
          <w:szCs w:val="24"/>
        </w:rPr>
      </w:pPr>
      <w:bookmarkStart w:id="26" w:name="_Hlk113697816"/>
      <w:bookmarkEnd w:id="25"/>
      <w:r w:rsidRPr="00D624AE">
        <w:rPr>
          <w:sz w:val="24"/>
          <w:szCs w:val="24"/>
        </w:rPr>
        <w:t>A etapa de lances da sessão pública terá duração de dez minutos e, após isso, será prorrogada automaticamente pelo sistema quando houver lance ofertado nos últimos dois minutos do período de duração da sessão pública.</w:t>
      </w:r>
    </w:p>
    <w:p w14:paraId="41D4ED68" w14:textId="77777777" w:rsidR="003C7A23" w:rsidRPr="00D624AE" w:rsidRDefault="003C7A23" w:rsidP="00B9651D">
      <w:pPr>
        <w:pStyle w:val="Nivel3"/>
        <w:rPr>
          <w:sz w:val="24"/>
          <w:szCs w:val="24"/>
        </w:rPr>
      </w:pPr>
      <w:r w:rsidRPr="00D624AE">
        <w:rPr>
          <w:sz w:val="24"/>
          <w:szCs w:val="24"/>
        </w:rPr>
        <w:t>A prorrogação automática da etapa de lances, de que trata o subitem anterior, será de dois minutos e ocorrerá sucessivamente sempre que houver lances enviados nesse período de prorrogação, inclusive no caso de lances intermediários.</w:t>
      </w:r>
    </w:p>
    <w:p w14:paraId="20A48A92" w14:textId="4AFB2E44" w:rsidR="003C7A23" w:rsidRPr="00D624AE" w:rsidRDefault="003C7A23" w:rsidP="00B9651D">
      <w:pPr>
        <w:pStyle w:val="Nivel3"/>
        <w:rPr>
          <w:sz w:val="24"/>
          <w:szCs w:val="24"/>
        </w:rPr>
      </w:pPr>
      <w:r w:rsidRPr="00D624AE">
        <w:rPr>
          <w:sz w:val="24"/>
          <w:szCs w:val="24"/>
        </w:rPr>
        <w:t xml:space="preserve">Não havendo novos lances na forma estabelecida nos </w:t>
      </w:r>
      <w:r w:rsidR="0018556F" w:rsidRPr="00D624AE">
        <w:rPr>
          <w:sz w:val="24"/>
          <w:szCs w:val="24"/>
        </w:rPr>
        <w:t>sub</w:t>
      </w:r>
      <w:r w:rsidRPr="00D624AE">
        <w:rPr>
          <w:sz w:val="24"/>
          <w:szCs w:val="24"/>
        </w:rPr>
        <w:t>itens anteriores, a sessão pública encerrar-se-á automaticamente, e o sistema ordenará e divulgará os lances conforme a ordem final de classificação.</w:t>
      </w:r>
    </w:p>
    <w:p w14:paraId="6364CA12" w14:textId="77777777" w:rsidR="003C7A23" w:rsidRPr="00D624AE" w:rsidRDefault="003C7A23" w:rsidP="00B9651D">
      <w:pPr>
        <w:pStyle w:val="Nivel3"/>
        <w:rPr>
          <w:sz w:val="24"/>
          <w:szCs w:val="24"/>
        </w:rPr>
      </w:pPr>
      <w:r w:rsidRPr="00D624AE">
        <w:rPr>
          <w:sz w:val="24"/>
          <w:szCs w:val="24"/>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2CA8F5DF" w14:textId="0E45550C" w:rsidR="003C7A23" w:rsidRPr="00D624AE" w:rsidRDefault="003C7A23" w:rsidP="00B9651D">
      <w:pPr>
        <w:pStyle w:val="Nivel3"/>
        <w:rPr>
          <w:sz w:val="24"/>
          <w:szCs w:val="24"/>
        </w:rPr>
      </w:pPr>
      <w:r w:rsidRPr="00D624AE">
        <w:rPr>
          <w:sz w:val="24"/>
          <w:szCs w:val="24"/>
        </w:rPr>
        <w:t xml:space="preserve">Após o reinício previsto no </w:t>
      </w:r>
      <w:r w:rsidR="00E1054C" w:rsidRPr="00D624AE">
        <w:rPr>
          <w:sz w:val="24"/>
          <w:szCs w:val="24"/>
        </w:rPr>
        <w:t>sub</w:t>
      </w:r>
      <w:r w:rsidRPr="00D624AE">
        <w:rPr>
          <w:sz w:val="24"/>
          <w:szCs w:val="24"/>
        </w:rPr>
        <w:t>item supra, os licitantes serão convocados para apresentar lances intermediários.</w:t>
      </w:r>
      <w:bookmarkStart w:id="27" w:name="_Hlk113631522"/>
      <w:bookmarkEnd w:id="26"/>
    </w:p>
    <w:bookmarkEnd w:id="27"/>
    <w:p w14:paraId="7155B119" w14:textId="02E68B8E" w:rsidR="003C7A23" w:rsidRPr="00D624AE" w:rsidRDefault="009F7BE3" w:rsidP="00B9651D">
      <w:pPr>
        <w:pStyle w:val="Nivel2"/>
        <w:rPr>
          <w:sz w:val="24"/>
          <w:szCs w:val="24"/>
        </w:rPr>
      </w:pPr>
      <w:r w:rsidRPr="00D624AE">
        <w:rPr>
          <w:sz w:val="24"/>
          <w:szCs w:val="24"/>
        </w:rPr>
        <w:t>Caso</w:t>
      </w:r>
      <w:r w:rsidR="003C7A23" w:rsidRPr="00D624AE">
        <w:rPr>
          <w:sz w:val="24"/>
          <w:szCs w:val="24"/>
        </w:rPr>
        <w:t xml:space="preserve"> seja adotado para o envio de lances no pregão eletrônico o modo de disputa “aberto e fechado”, os licitantes apresentarão lances públicos e sucessivos, com lance final e fechado.</w:t>
      </w:r>
    </w:p>
    <w:p w14:paraId="7F77FFC5" w14:textId="6FC8725C" w:rsidR="003C7A23" w:rsidRPr="00D624AE" w:rsidRDefault="003C7A23" w:rsidP="00B9651D">
      <w:pPr>
        <w:pStyle w:val="Nivel3"/>
        <w:rPr>
          <w:sz w:val="24"/>
          <w:szCs w:val="24"/>
        </w:rPr>
      </w:pPr>
      <w:r w:rsidRPr="00D624AE">
        <w:rPr>
          <w:sz w:val="24"/>
          <w:szCs w:val="24"/>
        </w:rPr>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399C13CA" w14:textId="77777777" w:rsidR="003C7A23" w:rsidRPr="00D624AE" w:rsidRDefault="003C7A23" w:rsidP="00B9651D">
      <w:pPr>
        <w:pStyle w:val="Nivel3"/>
        <w:rPr>
          <w:sz w:val="24"/>
          <w:szCs w:val="24"/>
        </w:rPr>
      </w:pPr>
      <w:r w:rsidRPr="00D624AE">
        <w:rPr>
          <w:sz w:val="24"/>
          <w:szCs w:val="24"/>
        </w:rPr>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33B00387" w14:textId="77777777" w:rsidR="003C7A23" w:rsidRPr="00D624AE" w:rsidRDefault="003C7A23" w:rsidP="00B9651D">
      <w:pPr>
        <w:pStyle w:val="Nivel3"/>
        <w:rPr>
          <w:sz w:val="24"/>
          <w:szCs w:val="24"/>
        </w:rPr>
      </w:pPr>
      <w:r w:rsidRPr="00D624AE">
        <w:rPr>
          <w:sz w:val="24"/>
          <w:szCs w:val="24"/>
        </w:rPr>
        <w:t>No procedimento de que trata o subitem supra, o licitante poderá optar por manter o seu último lance da etapa aberta, ou por ofertar melhor lance.</w:t>
      </w:r>
    </w:p>
    <w:p w14:paraId="02840F0A" w14:textId="493892F9" w:rsidR="003C7A23" w:rsidRPr="00D624AE" w:rsidRDefault="003C7A23" w:rsidP="00B9651D">
      <w:pPr>
        <w:pStyle w:val="Nivel3"/>
        <w:rPr>
          <w:sz w:val="24"/>
          <w:szCs w:val="24"/>
        </w:rPr>
      </w:pPr>
      <w:r w:rsidRPr="00D624AE">
        <w:rPr>
          <w:sz w:val="24"/>
          <w:szCs w:val="24"/>
        </w:rPr>
        <w:t>Não havendo pelo menos três ofertas nas condições definidas n</w:t>
      </w:r>
      <w:r w:rsidR="00341ED9" w:rsidRPr="00D624AE">
        <w:rPr>
          <w:sz w:val="24"/>
          <w:szCs w:val="24"/>
        </w:rPr>
        <w:t>os dois</w:t>
      </w:r>
      <w:r w:rsidRPr="00D624AE">
        <w:rPr>
          <w:sz w:val="24"/>
          <w:szCs w:val="24"/>
        </w:rPr>
        <w:t xml:space="preserve"> </w:t>
      </w:r>
      <w:r w:rsidR="00341ED9" w:rsidRPr="00D624AE">
        <w:rPr>
          <w:sz w:val="24"/>
          <w:szCs w:val="24"/>
        </w:rPr>
        <w:t>sub</w:t>
      </w:r>
      <w:r w:rsidRPr="00D624AE">
        <w:rPr>
          <w:sz w:val="24"/>
          <w:szCs w:val="24"/>
        </w:rPr>
        <w:t>ite</w:t>
      </w:r>
      <w:r w:rsidR="00341ED9" w:rsidRPr="00D624AE">
        <w:rPr>
          <w:sz w:val="24"/>
          <w:szCs w:val="24"/>
        </w:rPr>
        <w:t>ns anteriores</w:t>
      </w:r>
      <w:r w:rsidRPr="00D624AE">
        <w:rPr>
          <w:sz w:val="24"/>
          <w:szCs w:val="24"/>
        </w:rPr>
        <w:t>, poderão os autores dos melhores lances subsequentes, na ordem de classificação, até o máximo de três, oferecer um lance final e fechado em até cinco minutos, o qual será sigiloso até o encerramento deste prazo.</w:t>
      </w:r>
    </w:p>
    <w:p w14:paraId="1F41A091" w14:textId="68EB4D86" w:rsidR="003C7A23" w:rsidRPr="00D624AE" w:rsidRDefault="003C7A23" w:rsidP="00B9651D">
      <w:pPr>
        <w:pStyle w:val="Nivel3"/>
        <w:rPr>
          <w:sz w:val="24"/>
          <w:szCs w:val="24"/>
        </w:rPr>
      </w:pPr>
      <w:bookmarkStart w:id="28" w:name="_Hlk113698144"/>
      <w:r w:rsidRPr="00D624AE">
        <w:rPr>
          <w:sz w:val="24"/>
          <w:szCs w:val="24"/>
        </w:rPr>
        <w:t xml:space="preserve">Após o término dos prazos estabelecidos nos </w:t>
      </w:r>
      <w:r w:rsidR="00341ED9" w:rsidRPr="00D624AE">
        <w:rPr>
          <w:sz w:val="24"/>
          <w:szCs w:val="24"/>
        </w:rPr>
        <w:t>sub</w:t>
      </w:r>
      <w:r w:rsidRPr="00D624AE">
        <w:rPr>
          <w:sz w:val="24"/>
          <w:szCs w:val="24"/>
        </w:rPr>
        <w:t>itens anteriores, o sistema ordenará e divulgará os lances segundo a ordem crescente de valores.</w:t>
      </w:r>
    </w:p>
    <w:p w14:paraId="728C1FF3" w14:textId="4F6C359E" w:rsidR="003C7A23" w:rsidRPr="00D624AE" w:rsidRDefault="003C7A23" w:rsidP="00B9651D">
      <w:pPr>
        <w:pStyle w:val="Nivel2"/>
        <w:rPr>
          <w:sz w:val="24"/>
          <w:szCs w:val="24"/>
        </w:rPr>
      </w:pPr>
      <w:bookmarkStart w:id="29" w:name="_Ref116973524"/>
      <w:bookmarkEnd w:id="28"/>
      <w:r w:rsidRPr="00D624AE">
        <w:rPr>
          <w:sz w:val="24"/>
          <w:szCs w:val="24"/>
        </w:rPr>
        <w:t>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w:t>
      </w:r>
      <w:r w:rsidR="00341ED9" w:rsidRPr="00D624AE">
        <w:rPr>
          <w:sz w:val="24"/>
          <w:szCs w:val="24"/>
        </w:rPr>
        <w:t xml:space="preserve"> (conforme a alternativa adequada ao critério de julgamento definido no início deste Edital)</w:t>
      </w:r>
      <w:r w:rsidRPr="00D624AE">
        <w:rPr>
          <w:sz w:val="24"/>
          <w:szCs w:val="24"/>
        </w:rPr>
        <w:t>, em que os licitantes apresentarão lances públicos e sucessivos, até o encerramento da sessão e eventuais prorrogações.</w:t>
      </w:r>
      <w:bookmarkEnd w:id="29"/>
    </w:p>
    <w:p w14:paraId="04B2A371" w14:textId="1F8564FB" w:rsidR="003C7A23" w:rsidRPr="00D624AE" w:rsidRDefault="003C7A23" w:rsidP="00B9651D">
      <w:pPr>
        <w:pStyle w:val="Nivel3"/>
        <w:rPr>
          <w:sz w:val="24"/>
          <w:szCs w:val="24"/>
        </w:rPr>
      </w:pPr>
      <w:r w:rsidRPr="00D624AE">
        <w:rPr>
          <w:sz w:val="24"/>
          <w:szCs w:val="24"/>
        </w:rPr>
        <w:t xml:space="preserve">Não havendo pelo menos </w:t>
      </w:r>
      <w:proofErr w:type="gramStart"/>
      <w:r w:rsidRPr="00D624AE">
        <w:rPr>
          <w:sz w:val="24"/>
          <w:szCs w:val="24"/>
        </w:rPr>
        <w:t>3</w:t>
      </w:r>
      <w:proofErr w:type="gramEnd"/>
      <w:r w:rsidRPr="00D624AE">
        <w:rPr>
          <w:sz w:val="24"/>
          <w:szCs w:val="24"/>
        </w:rPr>
        <w:t xml:space="preserve"> (três) propostas nas condições definidas no </w:t>
      </w:r>
      <w:r w:rsidR="00270E96" w:rsidRPr="00D624AE">
        <w:rPr>
          <w:sz w:val="24"/>
          <w:szCs w:val="24"/>
        </w:rPr>
        <w:t>sub</w:t>
      </w:r>
      <w:r w:rsidRPr="00D624AE">
        <w:rPr>
          <w:sz w:val="24"/>
          <w:szCs w:val="24"/>
        </w:rPr>
        <w:t>item</w:t>
      </w:r>
      <w:r w:rsidR="00270E96" w:rsidRPr="00D624AE">
        <w:rPr>
          <w:sz w:val="24"/>
          <w:szCs w:val="24"/>
        </w:rPr>
        <w:t xml:space="preserve"> anterior</w:t>
      </w:r>
      <w:r w:rsidRPr="00D624AE">
        <w:rPr>
          <w:sz w:val="24"/>
          <w:szCs w:val="24"/>
        </w:rPr>
        <w:t>, poderão os licitantes que apresentaram as três melhores propostas, consideradas as empatadas, oferecer novos lances sucessivos.</w:t>
      </w:r>
    </w:p>
    <w:p w14:paraId="5434EAC2" w14:textId="77777777" w:rsidR="003C7A23" w:rsidRPr="00D624AE" w:rsidRDefault="003C7A23" w:rsidP="00B9651D">
      <w:pPr>
        <w:pStyle w:val="Nivel3"/>
        <w:rPr>
          <w:sz w:val="24"/>
          <w:szCs w:val="24"/>
        </w:rPr>
      </w:pPr>
      <w:r w:rsidRPr="00D624AE">
        <w:rPr>
          <w:sz w:val="24"/>
          <w:szCs w:val="24"/>
        </w:rPr>
        <w:t>A etapa de lances da sessão pública terá duração de dez minutos e, após isso, será prorrogada automaticamente pelo sistema quando houver lance ofertado nos últimos dois minutos do período de duração da sessão pública.</w:t>
      </w:r>
    </w:p>
    <w:p w14:paraId="0D1F03F9" w14:textId="77777777" w:rsidR="003C7A23" w:rsidRPr="00D624AE" w:rsidRDefault="003C7A23" w:rsidP="00B9651D">
      <w:pPr>
        <w:pStyle w:val="Nivel3"/>
        <w:rPr>
          <w:sz w:val="24"/>
          <w:szCs w:val="24"/>
        </w:rPr>
      </w:pPr>
      <w:r w:rsidRPr="00D624AE">
        <w:rPr>
          <w:sz w:val="24"/>
          <w:szCs w:val="24"/>
        </w:rPr>
        <w:t>A prorrogação automática da etapa de lances, de que trata o subitem anterior, será de dois minutos e ocorrerá sucessivamente sempre que houver lances enviados nesse período de prorrogação, inclusive no caso de lances intermediários.</w:t>
      </w:r>
    </w:p>
    <w:p w14:paraId="79E825B8" w14:textId="25D3F793" w:rsidR="003C7A23" w:rsidRPr="00D624AE" w:rsidRDefault="003C7A23" w:rsidP="00B9651D">
      <w:pPr>
        <w:pStyle w:val="Nivel3"/>
        <w:rPr>
          <w:sz w:val="24"/>
          <w:szCs w:val="24"/>
        </w:rPr>
      </w:pPr>
      <w:r w:rsidRPr="00D624AE">
        <w:rPr>
          <w:sz w:val="24"/>
          <w:szCs w:val="24"/>
        </w:rPr>
        <w:t xml:space="preserve">Não havendo novos lances na forma estabelecida nos </w:t>
      </w:r>
      <w:r w:rsidR="003538DB" w:rsidRPr="00D624AE">
        <w:rPr>
          <w:sz w:val="24"/>
          <w:szCs w:val="24"/>
        </w:rPr>
        <w:t>sub</w:t>
      </w:r>
      <w:r w:rsidRPr="00D624AE">
        <w:rPr>
          <w:sz w:val="24"/>
          <w:szCs w:val="24"/>
        </w:rPr>
        <w:t>itens anteriores, a sessão pública encerrar-se-á automaticamente, e o sistema ordenará e divulgará os lances conforme a ordem final de classificação.</w:t>
      </w:r>
    </w:p>
    <w:p w14:paraId="59FC01DF" w14:textId="77777777" w:rsidR="003C7A23" w:rsidRPr="00D624AE" w:rsidRDefault="003C7A23" w:rsidP="00B9651D">
      <w:pPr>
        <w:pStyle w:val="Nivel3"/>
        <w:rPr>
          <w:sz w:val="24"/>
          <w:szCs w:val="24"/>
        </w:rPr>
      </w:pPr>
      <w:r w:rsidRPr="00D624AE">
        <w:rPr>
          <w:sz w:val="24"/>
          <w:szCs w:val="24"/>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33E0B5EF" w14:textId="77777777" w:rsidR="003C7A23" w:rsidRPr="00D624AE" w:rsidRDefault="003C7A23" w:rsidP="00B9651D">
      <w:pPr>
        <w:pStyle w:val="Nivel3"/>
        <w:rPr>
          <w:sz w:val="24"/>
          <w:szCs w:val="24"/>
        </w:rPr>
      </w:pPr>
      <w:r w:rsidRPr="00D624AE">
        <w:rPr>
          <w:sz w:val="24"/>
          <w:szCs w:val="24"/>
        </w:rPr>
        <w:t xml:space="preserve">Após o reinício previsto no subitem supra, os licitantes serão convocados para apresentar lances intermediários.  </w:t>
      </w:r>
    </w:p>
    <w:p w14:paraId="4EB05735" w14:textId="77777777" w:rsidR="003C7A23" w:rsidRPr="00D624AE" w:rsidRDefault="003C7A23" w:rsidP="00B9651D">
      <w:pPr>
        <w:pStyle w:val="Nivel2"/>
        <w:rPr>
          <w:sz w:val="24"/>
          <w:szCs w:val="24"/>
        </w:rPr>
      </w:pPr>
      <w:r w:rsidRPr="00D624AE">
        <w:rPr>
          <w:sz w:val="24"/>
          <w:szCs w:val="24"/>
        </w:rPr>
        <w:t>Após o término dos prazos estabelecidos nos subitens anteriores, o sistema ordenará e divulgará os lances segundo a ordem crescente de valores.</w:t>
      </w:r>
    </w:p>
    <w:p w14:paraId="5E0E6DBC" w14:textId="77777777" w:rsidR="003C7A23" w:rsidRPr="00D624AE" w:rsidRDefault="003C7A23" w:rsidP="00B9651D">
      <w:pPr>
        <w:pStyle w:val="Nivel2"/>
        <w:rPr>
          <w:sz w:val="24"/>
          <w:szCs w:val="24"/>
        </w:rPr>
      </w:pPr>
      <w:r w:rsidRPr="00D624AE">
        <w:rPr>
          <w:sz w:val="24"/>
          <w:szCs w:val="24"/>
        </w:rPr>
        <w:t xml:space="preserve">Não serão aceitos dois ou mais lances de mesmo valor, prevalecendo aquele que for recebido e registrado em primeiro lugar. </w:t>
      </w:r>
    </w:p>
    <w:p w14:paraId="6A94AB32" w14:textId="77777777" w:rsidR="003C7A23" w:rsidRPr="00D624AE" w:rsidRDefault="003C7A23" w:rsidP="00B9651D">
      <w:pPr>
        <w:pStyle w:val="Nivel2"/>
        <w:rPr>
          <w:sz w:val="24"/>
          <w:szCs w:val="24"/>
        </w:rPr>
      </w:pPr>
      <w:r w:rsidRPr="00D624AE">
        <w:rPr>
          <w:sz w:val="24"/>
          <w:szCs w:val="24"/>
        </w:rPr>
        <w:t xml:space="preserve">Durante o transcurso da sessão pública, os licitantes serão informados, em tempo real, do valor do menor lance registrado, vedada a identificação do licitante. </w:t>
      </w:r>
    </w:p>
    <w:p w14:paraId="64789E90" w14:textId="5B7FA961" w:rsidR="003C7A23" w:rsidRPr="00D624AE" w:rsidRDefault="003C7A23" w:rsidP="00B9651D">
      <w:pPr>
        <w:pStyle w:val="Nivel2"/>
        <w:rPr>
          <w:sz w:val="24"/>
          <w:szCs w:val="24"/>
        </w:rPr>
      </w:pPr>
      <w:r w:rsidRPr="00D624AE">
        <w:rPr>
          <w:sz w:val="24"/>
          <w:szCs w:val="24"/>
        </w:rPr>
        <w:t xml:space="preserve">No caso de desconexão com o </w:t>
      </w:r>
      <w:r w:rsidR="003538DB" w:rsidRPr="00D624AE">
        <w:rPr>
          <w:sz w:val="24"/>
          <w:szCs w:val="24"/>
        </w:rPr>
        <w:t>p</w:t>
      </w:r>
      <w:r w:rsidRPr="00D624AE">
        <w:rPr>
          <w:sz w:val="24"/>
          <w:szCs w:val="24"/>
        </w:rPr>
        <w:t xml:space="preserve">regoeiro, no decorrer da etapa competitiva do Pregão, o sistema eletrônico poderá permanecer acessível aos licitantes para a recepção dos lances. </w:t>
      </w:r>
    </w:p>
    <w:p w14:paraId="0267EEC1" w14:textId="4B91D0EB" w:rsidR="003C7A23" w:rsidRPr="00D624AE" w:rsidRDefault="003C7A23" w:rsidP="00B9651D">
      <w:pPr>
        <w:pStyle w:val="Nivel2"/>
        <w:rPr>
          <w:sz w:val="24"/>
          <w:szCs w:val="24"/>
        </w:rPr>
      </w:pPr>
      <w:r w:rsidRPr="00D624AE">
        <w:rPr>
          <w:sz w:val="24"/>
          <w:szCs w:val="24"/>
        </w:rPr>
        <w:t xml:space="preserve">Quando a desconexão do sistema eletrônico para o pregoeiro persistir por tempo superior a dez minutos, a sessão pública será suspensa e reiniciada somente </w:t>
      </w:r>
      <w:proofErr w:type="gramStart"/>
      <w:r w:rsidRPr="00D624AE">
        <w:rPr>
          <w:sz w:val="24"/>
          <w:szCs w:val="24"/>
        </w:rPr>
        <w:t>após</w:t>
      </w:r>
      <w:proofErr w:type="gramEnd"/>
      <w:r w:rsidRPr="00D624AE">
        <w:rPr>
          <w:sz w:val="24"/>
          <w:szCs w:val="24"/>
        </w:rPr>
        <w:t xml:space="preserve"> decorridas vinte e quatro horas da comunicação do fato pelo </w:t>
      </w:r>
      <w:r w:rsidR="003538DB" w:rsidRPr="00D624AE">
        <w:rPr>
          <w:sz w:val="24"/>
          <w:szCs w:val="24"/>
        </w:rPr>
        <w:t>p</w:t>
      </w:r>
      <w:r w:rsidRPr="00D624AE">
        <w:rPr>
          <w:sz w:val="24"/>
          <w:szCs w:val="24"/>
        </w:rPr>
        <w:t>regoeiro aos participantes, no sítio eletrônico utilizado para divulgação.</w:t>
      </w:r>
    </w:p>
    <w:p w14:paraId="683F1FED" w14:textId="77777777" w:rsidR="003C7A23" w:rsidRPr="00D624AE" w:rsidRDefault="003C7A23" w:rsidP="00B9651D">
      <w:pPr>
        <w:pStyle w:val="Nivel2"/>
        <w:rPr>
          <w:sz w:val="24"/>
          <w:szCs w:val="24"/>
        </w:rPr>
      </w:pPr>
      <w:r w:rsidRPr="00D624AE">
        <w:rPr>
          <w:sz w:val="24"/>
          <w:szCs w:val="24"/>
        </w:rPr>
        <w:t>Caso o licitante não apresente lances, concorrerá com o valor de sua proposta.</w:t>
      </w:r>
    </w:p>
    <w:p w14:paraId="58B8C1AE" w14:textId="4B6237AD" w:rsidR="003C7A23" w:rsidRPr="00D624AE" w:rsidRDefault="003C7A23" w:rsidP="00B9651D">
      <w:pPr>
        <w:pStyle w:val="Nivel2"/>
        <w:rPr>
          <w:sz w:val="24"/>
          <w:szCs w:val="24"/>
        </w:rPr>
      </w:pPr>
      <w:r w:rsidRPr="00D624AE">
        <w:rPr>
          <w:sz w:val="24"/>
          <w:szCs w:val="24"/>
        </w:rPr>
        <w:t>Em relação a itens não exclusivos para participação de microempresas e empresas de pequeno porte, uma vez encerrada a etapa de lances</w:t>
      </w:r>
      <w:r w:rsidRPr="00D624AE">
        <w:rPr>
          <w:rFonts w:eastAsia="Zurich BT"/>
          <w:sz w:val="24"/>
          <w:szCs w:val="24"/>
        </w:rPr>
        <w:t xml:space="preserve">, será efetivada a verificação automática, junto à Receita Federal, do porte da entidade empresarial. O sistema identificará em coluna própria </w:t>
      </w:r>
      <w:proofErr w:type="gramStart"/>
      <w:r w:rsidRPr="00D624AE">
        <w:rPr>
          <w:rFonts w:eastAsia="Zurich BT"/>
          <w:sz w:val="24"/>
          <w:szCs w:val="24"/>
        </w:rPr>
        <w:t>as</w:t>
      </w:r>
      <w:proofErr w:type="gramEnd"/>
      <w:r w:rsidRPr="00D624AE">
        <w:rPr>
          <w:rFonts w:eastAsia="Zurich BT"/>
          <w:sz w:val="24"/>
          <w:szCs w:val="24"/>
        </w:rPr>
        <w:t xml:space="preserve"> microempresas e empresas de pequeno porte </w:t>
      </w:r>
      <w:r w:rsidRPr="00D624AE">
        <w:rPr>
          <w:sz w:val="24"/>
          <w:szCs w:val="24"/>
        </w:rPr>
        <w:t>participantes</w:t>
      </w:r>
      <w:r w:rsidRPr="00D624AE">
        <w:rPr>
          <w:rFonts w:eastAsia="Zurich BT"/>
          <w:sz w:val="24"/>
          <w:szCs w:val="24"/>
        </w:rPr>
        <w:t xml:space="preserve">, procedendo à comparação com os valores da primeira colocada, se esta for empresa de maior porte, assim como das demais classificadas, para o fim de aplicar-se o disposto nos </w:t>
      </w:r>
      <w:hyperlink r:id="rId51" w:anchor="art44">
        <w:proofErr w:type="spellStart"/>
        <w:r w:rsidRPr="00D624AE">
          <w:rPr>
            <w:rStyle w:val="Hyperlink"/>
            <w:rFonts w:eastAsia="Zurich BT"/>
            <w:sz w:val="24"/>
            <w:szCs w:val="24"/>
          </w:rPr>
          <w:t>arts</w:t>
        </w:r>
        <w:proofErr w:type="spellEnd"/>
        <w:r w:rsidRPr="00D624AE">
          <w:rPr>
            <w:rStyle w:val="Hyperlink"/>
            <w:rFonts w:eastAsia="Zurich BT"/>
            <w:sz w:val="24"/>
            <w:szCs w:val="24"/>
          </w:rPr>
          <w:t>. 44 e 45 da Lei Complementar nº 123, de 2006</w:t>
        </w:r>
      </w:hyperlink>
      <w:r w:rsidRPr="00D624AE">
        <w:rPr>
          <w:rFonts w:eastAsia="Zurich BT"/>
          <w:sz w:val="24"/>
          <w:szCs w:val="24"/>
        </w:rPr>
        <w:t>.</w:t>
      </w:r>
    </w:p>
    <w:p w14:paraId="42EB2759" w14:textId="77777777" w:rsidR="003C7A23" w:rsidRPr="00D624AE" w:rsidRDefault="003C7A23" w:rsidP="00B9651D">
      <w:pPr>
        <w:pStyle w:val="Nivel3"/>
        <w:rPr>
          <w:sz w:val="24"/>
          <w:szCs w:val="24"/>
        </w:rPr>
      </w:pPr>
      <w:r w:rsidRPr="00D624AE">
        <w:rPr>
          <w:sz w:val="24"/>
          <w:szCs w:val="24"/>
        </w:rPr>
        <w:t xml:space="preserve">Nessas condições, as propostas de </w:t>
      </w:r>
      <w:r w:rsidRPr="00D624AE">
        <w:rPr>
          <w:rFonts w:eastAsia="Zurich BT"/>
          <w:sz w:val="24"/>
          <w:szCs w:val="24"/>
        </w:rPr>
        <w:t xml:space="preserve">microempresas e empresas de pequeno porte </w:t>
      </w:r>
      <w:r w:rsidRPr="00D624AE">
        <w:rPr>
          <w:sz w:val="24"/>
          <w:szCs w:val="24"/>
        </w:rPr>
        <w:t>que se encontrarem na faixa de até 5% (cinco por cento) acima da melhor proposta</w:t>
      </w:r>
      <w:proofErr w:type="gramStart"/>
      <w:r w:rsidRPr="00D624AE">
        <w:rPr>
          <w:sz w:val="24"/>
          <w:szCs w:val="24"/>
        </w:rPr>
        <w:t xml:space="preserve"> ou melhor</w:t>
      </w:r>
      <w:proofErr w:type="gramEnd"/>
      <w:r w:rsidRPr="00D624AE">
        <w:rPr>
          <w:sz w:val="24"/>
          <w:szCs w:val="24"/>
        </w:rPr>
        <w:t xml:space="preserve"> lance serão consideradas empatadas com a primeira colocada.</w:t>
      </w:r>
    </w:p>
    <w:p w14:paraId="525153D4" w14:textId="77777777" w:rsidR="003C7A23" w:rsidRPr="00D624AE" w:rsidRDefault="003C7A23" w:rsidP="00B9651D">
      <w:pPr>
        <w:pStyle w:val="Nivel3"/>
        <w:rPr>
          <w:sz w:val="24"/>
          <w:szCs w:val="24"/>
        </w:rPr>
      </w:pPr>
      <w:r w:rsidRPr="00D624AE">
        <w:rPr>
          <w:sz w:val="24"/>
          <w:szCs w:val="24"/>
        </w:rPr>
        <w:t xml:space="preserve">A melhor classificada nos termos do subitem anterior terá o direito de encaminhar uma última oferta para desempate, obrigatoriamente em valor inferior ao da primeira colocada, no prazo de </w:t>
      </w:r>
      <w:proofErr w:type="gramStart"/>
      <w:r w:rsidRPr="00D624AE">
        <w:rPr>
          <w:sz w:val="24"/>
          <w:szCs w:val="24"/>
        </w:rPr>
        <w:t>5</w:t>
      </w:r>
      <w:proofErr w:type="gramEnd"/>
      <w:r w:rsidRPr="00D624AE">
        <w:rPr>
          <w:sz w:val="24"/>
          <w:szCs w:val="24"/>
        </w:rPr>
        <w:t xml:space="preserve"> (cinco) minutos controlados pelo sistema, contados após a comunicação automática para tanto.</w:t>
      </w:r>
    </w:p>
    <w:p w14:paraId="1509C555" w14:textId="77777777" w:rsidR="003C7A23" w:rsidRPr="00D624AE" w:rsidRDefault="003C7A23" w:rsidP="00B9651D">
      <w:pPr>
        <w:pStyle w:val="Nivel3"/>
        <w:rPr>
          <w:sz w:val="24"/>
          <w:szCs w:val="24"/>
        </w:rPr>
      </w:pPr>
      <w:r w:rsidRPr="00D624AE">
        <w:rPr>
          <w:sz w:val="24"/>
          <w:szCs w:val="24"/>
        </w:rPr>
        <w:t xml:space="preserve">Caso a </w:t>
      </w:r>
      <w:r w:rsidRPr="00D624AE">
        <w:rPr>
          <w:rFonts w:eastAsia="Zurich BT"/>
          <w:sz w:val="24"/>
          <w:szCs w:val="24"/>
        </w:rPr>
        <w:t>microempresa ou a empresa de pequeno porte</w:t>
      </w:r>
      <w:r w:rsidRPr="00D624AE">
        <w:rPr>
          <w:sz w:val="24"/>
          <w:szCs w:val="24"/>
        </w:rPr>
        <w:t xml:space="preserve"> melhor classificada desista ou não se manifeste no prazo estabelecido, serão convocadas as demais licitantes </w:t>
      </w:r>
      <w:r w:rsidRPr="00D624AE">
        <w:rPr>
          <w:rFonts w:eastAsia="Zurich BT"/>
          <w:sz w:val="24"/>
          <w:szCs w:val="24"/>
        </w:rPr>
        <w:t>microempresa e empresa de pequeno porte</w:t>
      </w:r>
      <w:r w:rsidRPr="00D624AE">
        <w:rPr>
          <w:sz w:val="24"/>
          <w:szCs w:val="24"/>
        </w:rPr>
        <w:t xml:space="preserve"> que se encontrem naquele intervalo de 5% (cinco por cento), na ordem de classificação, para o exercício do mesmo direito, no prazo estabelecido no subitem anterior.</w:t>
      </w:r>
    </w:p>
    <w:p w14:paraId="32E41523" w14:textId="77777777" w:rsidR="003C7A23" w:rsidRPr="00D624AE" w:rsidRDefault="003C7A23" w:rsidP="00B9651D">
      <w:pPr>
        <w:pStyle w:val="Nivel3"/>
        <w:rPr>
          <w:sz w:val="24"/>
          <w:szCs w:val="24"/>
        </w:rPr>
      </w:pPr>
      <w:r w:rsidRPr="00D624AE">
        <w:rPr>
          <w:sz w:val="24"/>
          <w:szCs w:val="24"/>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6B5D44F0" w14:textId="71AB8241" w:rsidR="003375CA" w:rsidRPr="00D624AE" w:rsidRDefault="00650E25" w:rsidP="00B9651D">
      <w:pPr>
        <w:pStyle w:val="Nivel3"/>
        <w:rPr>
          <w:sz w:val="24"/>
          <w:szCs w:val="24"/>
        </w:rPr>
      </w:pPr>
      <w:r w:rsidRPr="00D624AE">
        <w:rPr>
          <w:sz w:val="24"/>
          <w:szCs w:val="24"/>
        </w:rPr>
        <w:t xml:space="preserve">Não se aplica o tratamento favorecido estabelecido nos </w:t>
      </w:r>
      <w:proofErr w:type="spellStart"/>
      <w:r w:rsidRPr="00D624AE">
        <w:rPr>
          <w:sz w:val="24"/>
          <w:szCs w:val="24"/>
        </w:rPr>
        <w:t>arts</w:t>
      </w:r>
      <w:proofErr w:type="spellEnd"/>
      <w:r w:rsidRPr="00D624AE">
        <w:rPr>
          <w:sz w:val="24"/>
          <w:szCs w:val="24"/>
        </w:rPr>
        <w:t xml:space="preserve">. 44 e 45 da </w:t>
      </w:r>
      <w:hyperlink r:id="rId52" w:history="1">
        <w:r w:rsidRPr="00D624AE">
          <w:rPr>
            <w:rStyle w:val="Hyperlink"/>
            <w:sz w:val="24"/>
            <w:szCs w:val="24"/>
          </w:rPr>
          <w:t>Lei Complementar</w:t>
        </w:r>
        <w:r w:rsidRPr="00D624AE">
          <w:rPr>
            <w:rStyle w:val="Hyperlink"/>
            <w:snapToGrid w:val="0"/>
            <w:sz w:val="24"/>
            <w:szCs w:val="24"/>
          </w:rPr>
          <w:t xml:space="preserve"> </w:t>
        </w:r>
        <w:r w:rsidRPr="00D624AE">
          <w:rPr>
            <w:rStyle w:val="Hyperlink"/>
            <w:sz w:val="24"/>
            <w:szCs w:val="24"/>
          </w:rPr>
          <w:t>nº 123, de 2006</w:t>
        </w:r>
      </w:hyperlink>
      <w:r w:rsidRPr="00D624AE">
        <w:rPr>
          <w:sz w:val="24"/>
          <w:szCs w:val="24"/>
        </w:rPr>
        <w:t xml:space="preserve">, na hipótese em que item objeto desta licitação tenha valor estimado superior ao limite estabelecido nos §§ 1º e 3º do art. 4º da </w:t>
      </w:r>
      <w:hyperlink r:id="rId53" w:history="1">
        <w:r w:rsidRPr="00D624AE">
          <w:rPr>
            <w:rStyle w:val="Hyperlink"/>
            <w:sz w:val="24"/>
            <w:szCs w:val="24"/>
          </w:rPr>
          <w:t>Lei nº 14.133, de 2021</w:t>
        </w:r>
      </w:hyperlink>
      <w:r w:rsidRPr="00D624AE">
        <w:rPr>
          <w:sz w:val="24"/>
          <w:szCs w:val="24"/>
        </w:rPr>
        <w:t xml:space="preserve">, conforme seja especificado, quando houver, no item </w:t>
      </w:r>
      <w:proofErr w:type="gramStart"/>
      <w:r w:rsidRPr="00D624AE">
        <w:rPr>
          <w:sz w:val="24"/>
          <w:szCs w:val="24"/>
        </w:rPr>
        <w:t>3</w:t>
      </w:r>
      <w:proofErr w:type="gramEnd"/>
      <w:r w:rsidRPr="00D624AE">
        <w:rPr>
          <w:sz w:val="24"/>
          <w:szCs w:val="24"/>
        </w:rPr>
        <w:t>.</w:t>
      </w:r>
    </w:p>
    <w:p w14:paraId="730BAF96" w14:textId="77777777" w:rsidR="003C7A23" w:rsidRPr="00D624AE" w:rsidRDefault="003C7A23" w:rsidP="00B9651D">
      <w:pPr>
        <w:pStyle w:val="Nivel2"/>
        <w:rPr>
          <w:rFonts w:eastAsia="Times New Roman"/>
          <w:sz w:val="24"/>
          <w:szCs w:val="24"/>
        </w:rPr>
      </w:pPr>
      <w:r w:rsidRPr="00D624AE">
        <w:rPr>
          <w:sz w:val="24"/>
          <w:szCs w:val="24"/>
        </w:rPr>
        <w:t xml:space="preserve">Só poderá haver empate entre propostas iguais (não seguidas de lances), ou entre lances finais da fase fechada do modo de disputa aberto e fechado. </w:t>
      </w:r>
    </w:p>
    <w:p w14:paraId="225BFF76" w14:textId="1395EBE9" w:rsidR="003C7A23" w:rsidRPr="00D624AE" w:rsidRDefault="003C7A23" w:rsidP="00B9651D">
      <w:pPr>
        <w:pStyle w:val="Nivel3"/>
        <w:rPr>
          <w:sz w:val="24"/>
          <w:szCs w:val="24"/>
        </w:rPr>
      </w:pPr>
      <w:r w:rsidRPr="00D624AE">
        <w:rPr>
          <w:sz w:val="24"/>
          <w:szCs w:val="24"/>
        </w:rPr>
        <w:t xml:space="preserve">Havendo eventual empate entre propostas ou lances, o critério de desempate será aquele previsto no </w:t>
      </w:r>
      <w:hyperlink r:id="rId54" w:anchor="art60" w:history="1">
        <w:r w:rsidRPr="00D624AE">
          <w:rPr>
            <w:rStyle w:val="Hyperlink"/>
            <w:rFonts w:eastAsia="Arial"/>
            <w:sz w:val="24"/>
            <w:szCs w:val="24"/>
          </w:rPr>
          <w:t>art</w:t>
        </w:r>
        <w:r w:rsidRPr="00D624AE">
          <w:rPr>
            <w:rStyle w:val="Hyperlink"/>
            <w:sz w:val="24"/>
            <w:szCs w:val="24"/>
          </w:rPr>
          <w:t>. 60 da Lei nº 14.133, de 2021</w:t>
        </w:r>
      </w:hyperlink>
      <w:r w:rsidRPr="00D624AE">
        <w:rPr>
          <w:sz w:val="24"/>
          <w:szCs w:val="24"/>
        </w:rPr>
        <w:t>, nesta ordem:</w:t>
      </w:r>
    </w:p>
    <w:p w14:paraId="3E640FFC" w14:textId="77777777" w:rsidR="003C7A23" w:rsidRPr="00D624AE" w:rsidRDefault="003C7A23" w:rsidP="00B9651D">
      <w:pPr>
        <w:pStyle w:val="Nivel4"/>
        <w:rPr>
          <w:sz w:val="24"/>
          <w:szCs w:val="24"/>
        </w:rPr>
      </w:pPr>
      <w:proofErr w:type="gramStart"/>
      <w:r w:rsidRPr="00D624AE">
        <w:rPr>
          <w:sz w:val="24"/>
          <w:szCs w:val="24"/>
        </w:rPr>
        <w:t>disputa</w:t>
      </w:r>
      <w:proofErr w:type="gramEnd"/>
      <w:r w:rsidRPr="00D624AE">
        <w:rPr>
          <w:sz w:val="24"/>
          <w:szCs w:val="24"/>
        </w:rPr>
        <w:t xml:space="preserve"> final, hipótese em que os licitantes empatados poderão apresentar nova proposta em ato contínuo à classificação;</w:t>
      </w:r>
    </w:p>
    <w:p w14:paraId="1FC60047" w14:textId="03D353A4" w:rsidR="003C7A23" w:rsidRPr="00D624AE" w:rsidRDefault="003C7A23" w:rsidP="00B9651D">
      <w:pPr>
        <w:pStyle w:val="Nivel4"/>
        <w:rPr>
          <w:sz w:val="24"/>
          <w:szCs w:val="24"/>
        </w:rPr>
      </w:pPr>
      <w:proofErr w:type="gramStart"/>
      <w:r w:rsidRPr="00D624AE">
        <w:rPr>
          <w:sz w:val="24"/>
          <w:szCs w:val="24"/>
        </w:rPr>
        <w:t>avaliação</w:t>
      </w:r>
      <w:proofErr w:type="gramEnd"/>
      <w:r w:rsidRPr="00D624AE">
        <w:rPr>
          <w:sz w:val="24"/>
          <w:szCs w:val="24"/>
        </w:rPr>
        <w:t xml:space="preserve"> do desempenho contratual prévio dos licitantes, para a qual deverão preferencialmente ser utilizados registros cadastrais para efeito de atesto de cumprimento de obrigações previstos na </w:t>
      </w:r>
      <w:hyperlink r:id="rId55" w:history="1">
        <w:r w:rsidRPr="00D624AE">
          <w:rPr>
            <w:rStyle w:val="Hyperlink"/>
            <w:sz w:val="24"/>
            <w:szCs w:val="24"/>
          </w:rPr>
          <w:t>Lei</w:t>
        </w:r>
        <w:r w:rsidR="00566D74" w:rsidRPr="00D624AE">
          <w:rPr>
            <w:rStyle w:val="Hyperlink"/>
            <w:sz w:val="24"/>
            <w:szCs w:val="24"/>
          </w:rPr>
          <w:t xml:space="preserve"> nº 14.133, de 2021</w:t>
        </w:r>
      </w:hyperlink>
      <w:r w:rsidRPr="00D624AE">
        <w:rPr>
          <w:sz w:val="24"/>
          <w:szCs w:val="24"/>
        </w:rPr>
        <w:t>;</w:t>
      </w:r>
    </w:p>
    <w:p w14:paraId="0A057372" w14:textId="77777777" w:rsidR="003C7A23" w:rsidRPr="00D624AE" w:rsidRDefault="003C7A23" w:rsidP="00B9651D">
      <w:pPr>
        <w:pStyle w:val="Nivel4"/>
        <w:rPr>
          <w:sz w:val="24"/>
          <w:szCs w:val="24"/>
        </w:rPr>
      </w:pPr>
      <w:proofErr w:type="gramStart"/>
      <w:r w:rsidRPr="00D624AE">
        <w:rPr>
          <w:sz w:val="24"/>
          <w:szCs w:val="24"/>
        </w:rPr>
        <w:t>desenvolvimento</w:t>
      </w:r>
      <w:proofErr w:type="gramEnd"/>
      <w:r w:rsidRPr="00D624AE">
        <w:rPr>
          <w:sz w:val="24"/>
          <w:szCs w:val="24"/>
        </w:rPr>
        <w:t xml:space="preserve"> pelo licitante de ações de equidade entre homens e mulheres no ambiente de trabalho, conforme regulamento;</w:t>
      </w:r>
    </w:p>
    <w:p w14:paraId="0E2A931D" w14:textId="77777777" w:rsidR="003C7A23" w:rsidRPr="00D624AE" w:rsidRDefault="003C7A23" w:rsidP="00B9651D">
      <w:pPr>
        <w:pStyle w:val="Nivel4"/>
        <w:rPr>
          <w:sz w:val="24"/>
          <w:szCs w:val="24"/>
        </w:rPr>
      </w:pPr>
      <w:proofErr w:type="gramStart"/>
      <w:r w:rsidRPr="00D624AE">
        <w:rPr>
          <w:sz w:val="24"/>
          <w:szCs w:val="24"/>
        </w:rPr>
        <w:t>desenvolvimento</w:t>
      </w:r>
      <w:proofErr w:type="gramEnd"/>
      <w:r w:rsidRPr="00D624AE">
        <w:rPr>
          <w:sz w:val="24"/>
          <w:szCs w:val="24"/>
        </w:rPr>
        <w:t xml:space="preserve"> pelo licitante de programa de integridade, conforme orientações dos órgãos de controle.</w:t>
      </w:r>
    </w:p>
    <w:p w14:paraId="125A89F1" w14:textId="20C286F5" w:rsidR="003C7A23" w:rsidRPr="00D624AE" w:rsidRDefault="003C7A23" w:rsidP="00B9651D">
      <w:pPr>
        <w:pStyle w:val="Nivel3"/>
        <w:rPr>
          <w:sz w:val="24"/>
          <w:szCs w:val="24"/>
        </w:rPr>
      </w:pPr>
      <w:r w:rsidRPr="00D624AE">
        <w:rPr>
          <w:sz w:val="24"/>
          <w:szCs w:val="24"/>
        </w:rPr>
        <w:t>Persistindo o empate, será assegurada preferência</w:t>
      </w:r>
      <w:r w:rsidR="00C848CF" w:rsidRPr="00D624AE">
        <w:rPr>
          <w:sz w:val="24"/>
          <w:szCs w:val="24"/>
        </w:rPr>
        <w:t xml:space="preserve">, nos termos do § 1º do art. 60 da </w:t>
      </w:r>
      <w:hyperlink r:id="rId56" w:history="1">
        <w:r w:rsidR="00C848CF" w:rsidRPr="00D624AE">
          <w:rPr>
            <w:rStyle w:val="Hyperlink"/>
            <w:sz w:val="24"/>
            <w:szCs w:val="24"/>
          </w:rPr>
          <w:t>Lei nº 14.133, de 2021</w:t>
        </w:r>
      </w:hyperlink>
      <w:r w:rsidRPr="00D624AE">
        <w:rPr>
          <w:sz w:val="24"/>
          <w:szCs w:val="24"/>
        </w:rPr>
        <w:t>, sucessivamente, aos bens e serviços produzidos ou prestados por:</w:t>
      </w:r>
    </w:p>
    <w:p w14:paraId="366AA430" w14:textId="747BF891" w:rsidR="003C7A23" w:rsidRPr="00D624AE" w:rsidRDefault="003C7A23" w:rsidP="00B9651D">
      <w:pPr>
        <w:pStyle w:val="Nivel4"/>
        <w:rPr>
          <w:sz w:val="24"/>
          <w:szCs w:val="24"/>
        </w:rPr>
      </w:pPr>
      <w:bookmarkStart w:id="30" w:name="art60§1i"/>
      <w:bookmarkEnd w:id="30"/>
      <w:proofErr w:type="gramStart"/>
      <w:r w:rsidRPr="00D624AE">
        <w:rPr>
          <w:sz w:val="24"/>
          <w:szCs w:val="24"/>
        </w:rPr>
        <w:t>empresas</w:t>
      </w:r>
      <w:proofErr w:type="gramEnd"/>
      <w:r w:rsidRPr="00D624AE">
        <w:rPr>
          <w:sz w:val="24"/>
          <w:szCs w:val="24"/>
        </w:rPr>
        <w:t xml:space="preserve"> estabelecidas no território do Estado</w:t>
      </w:r>
      <w:r w:rsidR="009C0288" w:rsidRPr="00D624AE">
        <w:rPr>
          <w:sz w:val="24"/>
          <w:szCs w:val="24"/>
        </w:rPr>
        <w:t xml:space="preserve"> de São Paulo</w:t>
      </w:r>
      <w:r w:rsidRPr="00D624AE">
        <w:rPr>
          <w:sz w:val="24"/>
          <w:szCs w:val="24"/>
        </w:rPr>
        <w:t>;</w:t>
      </w:r>
    </w:p>
    <w:p w14:paraId="3429A3C6" w14:textId="77777777" w:rsidR="003C7A23" w:rsidRPr="00D624AE" w:rsidRDefault="003C7A23" w:rsidP="00B9651D">
      <w:pPr>
        <w:pStyle w:val="Nivel4"/>
        <w:rPr>
          <w:sz w:val="24"/>
          <w:szCs w:val="24"/>
        </w:rPr>
      </w:pPr>
      <w:bookmarkStart w:id="31" w:name="art60§1ii"/>
      <w:bookmarkEnd w:id="31"/>
      <w:proofErr w:type="gramStart"/>
      <w:r w:rsidRPr="00D624AE">
        <w:rPr>
          <w:sz w:val="24"/>
          <w:szCs w:val="24"/>
        </w:rPr>
        <w:t>empresas</w:t>
      </w:r>
      <w:proofErr w:type="gramEnd"/>
      <w:r w:rsidRPr="00D624AE">
        <w:rPr>
          <w:sz w:val="24"/>
          <w:szCs w:val="24"/>
        </w:rPr>
        <w:t xml:space="preserve"> brasileiras;</w:t>
      </w:r>
    </w:p>
    <w:p w14:paraId="3C7CB0B5" w14:textId="77777777" w:rsidR="003C7A23" w:rsidRPr="00D624AE" w:rsidRDefault="003C7A23" w:rsidP="00B9651D">
      <w:pPr>
        <w:pStyle w:val="Nivel4"/>
        <w:rPr>
          <w:sz w:val="24"/>
          <w:szCs w:val="24"/>
        </w:rPr>
      </w:pPr>
      <w:bookmarkStart w:id="32" w:name="art60§1iii"/>
      <w:bookmarkEnd w:id="32"/>
      <w:proofErr w:type="gramStart"/>
      <w:r w:rsidRPr="00D624AE">
        <w:rPr>
          <w:sz w:val="24"/>
          <w:szCs w:val="24"/>
        </w:rPr>
        <w:t>empresas</w:t>
      </w:r>
      <w:proofErr w:type="gramEnd"/>
      <w:r w:rsidRPr="00D624AE">
        <w:rPr>
          <w:sz w:val="24"/>
          <w:szCs w:val="24"/>
        </w:rPr>
        <w:t xml:space="preserve"> que invistam em pesquisa e no desenvolvimento de tecnologia no País;</w:t>
      </w:r>
    </w:p>
    <w:p w14:paraId="1693D810" w14:textId="52FBB67B" w:rsidR="003C7A23" w:rsidRPr="00D624AE" w:rsidRDefault="003C7A23" w:rsidP="00B9651D">
      <w:pPr>
        <w:pStyle w:val="Nivel4"/>
        <w:rPr>
          <w:sz w:val="24"/>
          <w:szCs w:val="24"/>
        </w:rPr>
      </w:pPr>
      <w:bookmarkStart w:id="33" w:name="art60§1iv"/>
      <w:bookmarkEnd w:id="33"/>
      <w:proofErr w:type="gramStart"/>
      <w:r w:rsidRPr="00D624AE">
        <w:rPr>
          <w:sz w:val="24"/>
          <w:szCs w:val="24"/>
        </w:rPr>
        <w:t>empresas</w:t>
      </w:r>
      <w:proofErr w:type="gramEnd"/>
      <w:r w:rsidRPr="00D624AE">
        <w:rPr>
          <w:sz w:val="24"/>
          <w:szCs w:val="24"/>
        </w:rPr>
        <w:t xml:space="preserve"> que comprovem a prática de mitigação, nos termos da</w:t>
      </w:r>
      <w:r w:rsidR="009C0288" w:rsidRPr="00D624AE">
        <w:rPr>
          <w:sz w:val="24"/>
          <w:szCs w:val="24"/>
        </w:rPr>
        <w:t xml:space="preserve"> </w:t>
      </w:r>
      <w:hyperlink r:id="rId57" w:anchor=":~:text=LEI%20N%C2%BA%2012.187%2C%20DE%2029%20DE%20DEZEMBRO%20DE%202009.&amp;text=Institui%20a%20Pol%C3%ADtica%20Nacional%20sobre,PNMC%20e%20d%C3%A1%20outras%20provid%C3%AAncias." w:history="1">
        <w:r w:rsidRPr="00D624AE">
          <w:rPr>
            <w:rStyle w:val="Hyperlink"/>
            <w:sz w:val="24"/>
            <w:szCs w:val="24"/>
          </w:rPr>
          <w:t>Lei nº 12.187, de 29 de dezembro de 2009</w:t>
        </w:r>
      </w:hyperlink>
      <w:r w:rsidRPr="00D624AE">
        <w:rPr>
          <w:sz w:val="24"/>
          <w:szCs w:val="24"/>
        </w:rPr>
        <w:t>.</w:t>
      </w:r>
    </w:p>
    <w:p w14:paraId="40D49C27" w14:textId="68555C72" w:rsidR="003C7A23" w:rsidRPr="00D624AE" w:rsidRDefault="003C7A23" w:rsidP="00B9651D">
      <w:pPr>
        <w:pStyle w:val="Nivel2"/>
        <w:rPr>
          <w:sz w:val="24"/>
          <w:szCs w:val="24"/>
        </w:rPr>
      </w:pPr>
      <w:r w:rsidRPr="00D624AE">
        <w:rPr>
          <w:sz w:val="24"/>
          <w:szCs w:val="24"/>
        </w:rPr>
        <w:t>Encerrada a etapa de envio de lances da sessão pública, na hipótese d</w:t>
      </w:r>
      <w:r w:rsidR="00EA1D1D" w:rsidRPr="00D624AE">
        <w:rPr>
          <w:sz w:val="24"/>
          <w:szCs w:val="24"/>
        </w:rPr>
        <w:t xml:space="preserve">e </w:t>
      </w:r>
      <w:r w:rsidRPr="00D624AE">
        <w:rPr>
          <w:sz w:val="24"/>
          <w:szCs w:val="24"/>
        </w:rPr>
        <w:t>a proposta do primeiro colocado permanecer acima do preço máximo ou inferior ao desconto</w:t>
      </w:r>
      <w:r w:rsidR="00EA1D1D" w:rsidRPr="00D624AE">
        <w:rPr>
          <w:sz w:val="24"/>
          <w:szCs w:val="24"/>
        </w:rPr>
        <w:t xml:space="preserve"> mínimo</w:t>
      </w:r>
      <w:r w:rsidRPr="00D624AE">
        <w:rPr>
          <w:sz w:val="24"/>
          <w:szCs w:val="24"/>
        </w:rPr>
        <w:t xml:space="preserve"> definido para a contratação</w:t>
      </w:r>
      <w:r w:rsidR="00EA1D1D" w:rsidRPr="00D624AE">
        <w:rPr>
          <w:sz w:val="24"/>
          <w:szCs w:val="24"/>
        </w:rPr>
        <w:t xml:space="preserve"> (conforme a alternativa adequada ao critério de julgamento </w:t>
      </w:r>
      <w:r w:rsidR="00360117" w:rsidRPr="00D624AE">
        <w:rPr>
          <w:sz w:val="24"/>
          <w:szCs w:val="24"/>
        </w:rPr>
        <w:t>estabelecido</w:t>
      </w:r>
      <w:r w:rsidR="00EA1D1D" w:rsidRPr="00D624AE">
        <w:rPr>
          <w:sz w:val="24"/>
          <w:szCs w:val="24"/>
        </w:rPr>
        <w:t xml:space="preserve"> no início deste Edital)</w:t>
      </w:r>
      <w:r w:rsidRPr="00D624AE">
        <w:rPr>
          <w:sz w:val="24"/>
          <w:szCs w:val="24"/>
        </w:rPr>
        <w:t>, o pregoeiro poderá negociar condições mais vantajosas, após definido o resultado do julgamento.</w:t>
      </w:r>
    </w:p>
    <w:p w14:paraId="7EA6C655" w14:textId="497E7CD9" w:rsidR="00A34038" w:rsidRPr="00D624AE" w:rsidRDefault="00A34038" w:rsidP="00A34038">
      <w:pPr>
        <w:pStyle w:val="Nivel3"/>
        <w:rPr>
          <w:sz w:val="24"/>
          <w:szCs w:val="24"/>
        </w:rPr>
      </w:pPr>
      <w:r w:rsidRPr="00D624AE">
        <w:rPr>
          <w:sz w:val="24"/>
          <w:szCs w:val="24"/>
        </w:rPr>
        <w:t>A</w:t>
      </w:r>
      <w:r w:rsidRPr="00D624AE">
        <w:rPr>
          <w:spacing w:val="6"/>
          <w:sz w:val="24"/>
          <w:szCs w:val="24"/>
        </w:rPr>
        <w:t xml:space="preserve"> </w:t>
      </w:r>
      <w:r w:rsidRPr="00D624AE">
        <w:rPr>
          <w:spacing w:val="1"/>
          <w:sz w:val="24"/>
          <w:szCs w:val="24"/>
        </w:rPr>
        <w:t>n</w:t>
      </w:r>
      <w:r w:rsidRPr="00D624AE">
        <w:rPr>
          <w:sz w:val="24"/>
          <w:szCs w:val="24"/>
        </w:rPr>
        <w:t>e</w:t>
      </w:r>
      <w:r w:rsidRPr="00D624AE">
        <w:rPr>
          <w:spacing w:val="-1"/>
          <w:sz w:val="24"/>
          <w:szCs w:val="24"/>
        </w:rPr>
        <w:t>g</w:t>
      </w:r>
      <w:r w:rsidRPr="00D624AE">
        <w:rPr>
          <w:sz w:val="24"/>
          <w:szCs w:val="24"/>
        </w:rPr>
        <w:t>o</w:t>
      </w:r>
      <w:r w:rsidRPr="00D624AE">
        <w:rPr>
          <w:spacing w:val="3"/>
          <w:sz w:val="24"/>
          <w:szCs w:val="24"/>
        </w:rPr>
        <w:t>c</w:t>
      </w:r>
      <w:r w:rsidRPr="00D624AE">
        <w:rPr>
          <w:spacing w:val="-1"/>
          <w:sz w:val="24"/>
          <w:szCs w:val="24"/>
        </w:rPr>
        <w:t>i</w:t>
      </w:r>
      <w:r w:rsidRPr="00D624AE">
        <w:rPr>
          <w:sz w:val="24"/>
          <w:szCs w:val="24"/>
        </w:rPr>
        <w:t>ação</w:t>
      </w:r>
      <w:r w:rsidRPr="00D624AE">
        <w:rPr>
          <w:spacing w:val="10"/>
          <w:sz w:val="24"/>
          <w:szCs w:val="24"/>
        </w:rPr>
        <w:t xml:space="preserve"> </w:t>
      </w:r>
      <w:r w:rsidRPr="00D624AE">
        <w:rPr>
          <w:sz w:val="24"/>
          <w:szCs w:val="24"/>
        </w:rPr>
        <w:t>p</w:t>
      </w:r>
      <w:r w:rsidRPr="00D624AE">
        <w:rPr>
          <w:spacing w:val="1"/>
          <w:sz w:val="24"/>
          <w:szCs w:val="24"/>
        </w:rPr>
        <w:t>o</w:t>
      </w:r>
      <w:r w:rsidRPr="00D624AE">
        <w:rPr>
          <w:sz w:val="24"/>
          <w:szCs w:val="24"/>
        </w:rPr>
        <w:t>d</w:t>
      </w:r>
      <w:r w:rsidRPr="00D624AE">
        <w:rPr>
          <w:spacing w:val="-1"/>
          <w:sz w:val="24"/>
          <w:szCs w:val="24"/>
        </w:rPr>
        <w:t>e</w:t>
      </w:r>
      <w:r w:rsidRPr="00D624AE">
        <w:rPr>
          <w:sz w:val="24"/>
          <w:szCs w:val="24"/>
        </w:rPr>
        <w:t>rá</w:t>
      </w:r>
      <w:r w:rsidRPr="00D624AE">
        <w:rPr>
          <w:spacing w:val="10"/>
          <w:sz w:val="24"/>
          <w:szCs w:val="24"/>
        </w:rPr>
        <w:t xml:space="preserve"> </w:t>
      </w:r>
      <w:r w:rsidRPr="00D624AE">
        <w:rPr>
          <w:spacing w:val="1"/>
          <w:sz w:val="24"/>
          <w:szCs w:val="24"/>
        </w:rPr>
        <w:t>s</w:t>
      </w:r>
      <w:r w:rsidRPr="00D624AE">
        <w:rPr>
          <w:sz w:val="24"/>
          <w:szCs w:val="24"/>
        </w:rPr>
        <w:t>er</w:t>
      </w:r>
      <w:r w:rsidRPr="00D624AE">
        <w:rPr>
          <w:spacing w:val="9"/>
          <w:sz w:val="24"/>
          <w:szCs w:val="24"/>
        </w:rPr>
        <w:t xml:space="preserve"> </w:t>
      </w:r>
      <w:r w:rsidRPr="00D624AE">
        <w:rPr>
          <w:spacing w:val="2"/>
          <w:sz w:val="24"/>
          <w:szCs w:val="24"/>
        </w:rPr>
        <w:t>f</w:t>
      </w:r>
      <w:r w:rsidRPr="00D624AE">
        <w:rPr>
          <w:sz w:val="24"/>
          <w:szCs w:val="24"/>
        </w:rPr>
        <w:t>e</w:t>
      </w:r>
      <w:r w:rsidRPr="00D624AE">
        <w:rPr>
          <w:spacing w:val="-2"/>
          <w:sz w:val="24"/>
          <w:szCs w:val="24"/>
        </w:rPr>
        <w:t>i</w:t>
      </w:r>
      <w:r w:rsidRPr="00D624AE">
        <w:rPr>
          <w:sz w:val="24"/>
          <w:szCs w:val="24"/>
        </w:rPr>
        <w:t>ta</w:t>
      </w:r>
      <w:r w:rsidRPr="00D624AE">
        <w:rPr>
          <w:spacing w:val="9"/>
          <w:sz w:val="24"/>
          <w:szCs w:val="24"/>
        </w:rPr>
        <w:t xml:space="preserve"> </w:t>
      </w:r>
      <w:r w:rsidRPr="00D624AE">
        <w:rPr>
          <w:spacing w:val="1"/>
          <w:sz w:val="24"/>
          <w:szCs w:val="24"/>
        </w:rPr>
        <w:t>c</w:t>
      </w:r>
      <w:r w:rsidRPr="00D624AE">
        <w:rPr>
          <w:sz w:val="24"/>
          <w:szCs w:val="24"/>
        </w:rPr>
        <w:t>om</w:t>
      </w:r>
      <w:r w:rsidRPr="00D624AE">
        <w:rPr>
          <w:spacing w:val="12"/>
          <w:sz w:val="24"/>
          <w:szCs w:val="24"/>
        </w:rPr>
        <w:t xml:space="preserve"> </w:t>
      </w:r>
      <w:r w:rsidRPr="00D624AE">
        <w:rPr>
          <w:sz w:val="24"/>
          <w:szCs w:val="24"/>
        </w:rPr>
        <w:t>os</w:t>
      </w:r>
      <w:r w:rsidRPr="00D624AE">
        <w:rPr>
          <w:spacing w:val="9"/>
          <w:sz w:val="24"/>
          <w:szCs w:val="24"/>
        </w:rPr>
        <w:t xml:space="preserve"> </w:t>
      </w:r>
      <w:r w:rsidRPr="00D624AE">
        <w:rPr>
          <w:sz w:val="24"/>
          <w:szCs w:val="24"/>
        </w:rPr>
        <w:t>d</w:t>
      </w:r>
      <w:r w:rsidRPr="00D624AE">
        <w:rPr>
          <w:spacing w:val="-1"/>
          <w:sz w:val="24"/>
          <w:szCs w:val="24"/>
        </w:rPr>
        <w:t>e</w:t>
      </w:r>
      <w:r w:rsidRPr="00D624AE">
        <w:rPr>
          <w:spacing w:val="4"/>
          <w:sz w:val="24"/>
          <w:szCs w:val="24"/>
        </w:rPr>
        <w:t>m</w:t>
      </w:r>
      <w:r w:rsidRPr="00D624AE">
        <w:rPr>
          <w:sz w:val="24"/>
          <w:szCs w:val="24"/>
        </w:rPr>
        <w:t>a</w:t>
      </w:r>
      <w:r w:rsidRPr="00D624AE">
        <w:rPr>
          <w:spacing w:val="-2"/>
          <w:sz w:val="24"/>
          <w:szCs w:val="24"/>
        </w:rPr>
        <w:t>i</w:t>
      </w:r>
      <w:r w:rsidRPr="00D624AE">
        <w:rPr>
          <w:sz w:val="24"/>
          <w:szCs w:val="24"/>
        </w:rPr>
        <w:t>s</w:t>
      </w:r>
      <w:r w:rsidRPr="00D624AE">
        <w:rPr>
          <w:spacing w:val="8"/>
          <w:sz w:val="24"/>
          <w:szCs w:val="24"/>
        </w:rPr>
        <w:t xml:space="preserve"> </w:t>
      </w:r>
      <w:r w:rsidRPr="00D624AE">
        <w:rPr>
          <w:spacing w:val="-1"/>
          <w:sz w:val="24"/>
          <w:szCs w:val="24"/>
        </w:rPr>
        <w:t>li</w:t>
      </w:r>
      <w:r w:rsidRPr="00D624AE">
        <w:rPr>
          <w:spacing w:val="1"/>
          <w:sz w:val="24"/>
          <w:szCs w:val="24"/>
        </w:rPr>
        <w:t>ci</w:t>
      </w:r>
      <w:r w:rsidRPr="00D624AE">
        <w:rPr>
          <w:sz w:val="24"/>
          <w:szCs w:val="24"/>
        </w:rPr>
        <w:t>ta</w:t>
      </w:r>
      <w:r w:rsidRPr="00D624AE">
        <w:rPr>
          <w:spacing w:val="-1"/>
          <w:sz w:val="24"/>
          <w:szCs w:val="24"/>
        </w:rPr>
        <w:t>n</w:t>
      </w:r>
      <w:r w:rsidRPr="00D624AE">
        <w:rPr>
          <w:spacing w:val="2"/>
          <w:sz w:val="24"/>
          <w:szCs w:val="24"/>
        </w:rPr>
        <w:t>t</w:t>
      </w:r>
      <w:r w:rsidRPr="00D624AE">
        <w:rPr>
          <w:sz w:val="24"/>
          <w:szCs w:val="24"/>
        </w:rPr>
        <w:t>es,</w:t>
      </w:r>
      <w:r w:rsidRPr="00D624AE">
        <w:rPr>
          <w:spacing w:val="8"/>
          <w:sz w:val="24"/>
          <w:szCs w:val="24"/>
        </w:rPr>
        <w:t xml:space="preserve"> </w:t>
      </w:r>
      <w:r w:rsidRPr="00D624AE">
        <w:rPr>
          <w:spacing w:val="1"/>
          <w:sz w:val="24"/>
          <w:szCs w:val="24"/>
        </w:rPr>
        <w:t>s</w:t>
      </w:r>
      <w:r w:rsidRPr="00D624AE">
        <w:rPr>
          <w:sz w:val="24"/>
          <w:szCs w:val="24"/>
        </w:rPr>
        <w:t>e</w:t>
      </w:r>
      <w:r w:rsidRPr="00D624AE">
        <w:rPr>
          <w:spacing w:val="-1"/>
          <w:sz w:val="24"/>
          <w:szCs w:val="24"/>
        </w:rPr>
        <w:t>g</w:t>
      </w:r>
      <w:r w:rsidRPr="00D624AE">
        <w:rPr>
          <w:spacing w:val="1"/>
          <w:sz w:val="24"/>
          <w:szCs w:val="24"/>
        </w:rPr>
        <w:t>u</w:t>
      </w:r>
      <w:r w:rsidRPr="00D624AE">
        <w:rPr>
          <w:sz w:val="24"/>
          <w:szCs w:val="24"/>
        </w:rPr>
        <w:t>n</w:t>
      </w:r>
      <w:r w:rsidRPr="00D624AE">
        <w:rPr>
          <w:spacing w:val="-1"/>
          <w:sz w:val="24"/>
          <w:szCs w:val="24"/>
        </w:rPr>
        <w:t>d</w:t>
      </w:r>
      <w:r w:rsidRPr="00D624AE">
        <w:rPr>
          <w:sz w:val="24"/>
          <w:szCs w:val="24"/>
        </w:rPr>
        <w:t>o</w:t>
      </w:r>
      <w:r w:rsidRPr="00D624AE">
        <w:rPr>
          <w:spacing w:val="10"/>
          <w:sz w:val="24"/>
          <w:szCs w:val="24"/>
        </w:rPr>
        <w:t xml:space="preserve"> </w:t>
      </w:r>
      <w:r w:rsidRPr="00D624AE">
        <w:rPr>
          <w:sz w:val="24"/>
          <w:szCs w:val="24"/>
        </w:rPr>
        <w:t>a</w:t>
      </w:r>
      <w:r w:rsidRPr="00D624AE">
        <w:rPr>
          <w:spacing w:val="10"/>
          <w:sz w:val="24"/>
          <w:szCs w:val="24"/>
        </w:rPr>
        <w:t xml:space="preserve"> </w:t>
      </w:r>
      <w:r w:rsidRPr="00D624AE">
        <w:rPr>
          <w:sz w:val="24"/>
          <w:szCs w:val="24"/>
        </w:rPr>
        <w:t>ordem</w:t>
      </w:r>
      <w:r w:rsidRPr="00D624AE">
        <w:rPr>
          <w:spacing w:val="11"/>
          <w:sz w:val="24"/>
          <w:szCs w:val="24"/>
        </w:rPr>
        <w:t xml:space="preserve"> </w:t>
      </w:r>
      <w:r w:rsidRPr="00D624AE">
        <w:rPr>
          <w:sz w:val="24"/>
          <w:szCs w:val="24"/>
        </w:rPr>
        <w:t>de</w:t>
      </w:r>
      <w:r w:rsidRPr="00D624AE">
        <w:rPr>
          <w:spacing w:val="7"/>
          <w:sz w:val="24"/>
          <w:szCs w:val="24"/>
        </w:rPr>
        <w:t xml:space="preserve"> </w:t>
      </w:r>
      <w:r w:rsidRPr="00D624AE">
        <w:rPr>
          <w:spacing w:val="1"/>
          <w:sz w:val="24"/>
          <w:szCs w:val="24"/>
        </w:rPr>
        <w:t>cl</w:t>
      </w:r>
      <w:r w:rsidRPr="00D624AE">
        <w:rPr>
          <w:sz w:val="24"/>
          <w:szCs w:val="24"/>
        </w:rPr>
        <w:t>as</w:t>
      </w:r>
      <w:r w:rsidRPr="00D624AE">
        <w:rPr>
          <w:spacing w:val="1"/>
          <w:sz w:val="24"/>
          <w:szCs w:val="24"/>
        </w:rPr>
        <w:t>s</w:t>
      </w:r>
      <w:r w:rsidRPr="00D624AE">
        <w:rPr>
          <w:spacing w:val="-1"/>
          <w:sz w:val="24"/>
          <w:szCs w:val="24"/>
        </w:rPr>
        <w:t>i</w:t>
      </w:r>
      <w:r w:rsidRPr="00D624AE">
        <w:rPr>
          <w:spacing w:val="2"/>
          <w:sz w:val="24"/>
          <w:szCs w:val="24"/>
        </w:rPr>
        <w:t>f</w:t>
      </w:r>
      <w:r w:rsidRPr="00D624AE">
        <w:rPr>
          <w:spacing w:val="-1"/>
          <w:sz w:val="24"/>
          <w:szCs w:val="24"/>
        </w:rPr>
        <w:t>i</w:t>
      </w:r>
      <w:r w:rsidRPr="00D624AE">
        <w:rPr>
          <w:spacing w:val="1"/>
          <w:sz w:val="24"/>
          <w:szCs w:val="24"/>
        </w:rPr>
        <w:t>c</w:t>
      </w:r>
      <w:r w:rsidRPr="00D624AE">
        <w:rPr>
          <w:sz w:val="24"/>
          <w:szCs w:val="24"/>
        </w:rPr>
        <w:t>ação</w:t>
      </w:r>
      <w:r w:rsidRPr="00D624AE">
        <w:rPr>
          <w:w w:val="99"/>
          <w:sz w:val="24"/>
          <w:szCs w:val="24"/>
        </w:rPr>
        <w:t xml:space="preserve"> </w:t>
      </w:r>
      <w:r w:rsidRPr="00D624AE">
        <w:rPr>
          <w:spacing w:val="-1"/>
          <w:sz w:val="24"/>
          <w:szCs w:val="24"/>
        </w:rPr>
        <w:t>i</w:t>
      </w:r>
      <w:r w:rsidRPr="00D624AE">
        <w:rPr>
          <w:sz w:val="24"/>
          <w:szCs w:val="24"/>
        </w:rPr>
        <w:t>n</w:t>
      </w:r>
      <w:r w:rsidRPr="00D624AE">
        <w:rPr>
          <w:spacing w:val="-2"/>
          <w:sz w:val="24"/>
          <w:szCs w:val="24"/>
        </w:rPr>
        <w:t>i</w:t>
      </w:r>
      <w:r w:rsidRPr="00D624AE">
        <w:rPr>
          <w:spacing w:val="3"/>
          <w:sz w:val="24"/>
          <w:szCs w:val="24"/>
        </w:rPr>
        <w:t>c</w:t>
      </w:r>
      <w:r w:rsidRPr="00D624AE">
        <w:rPr>
          <w:spacing w:val="-1"/>
          <w:sz w:val="24"/>
          <w:szCs w:val="24"/>
        </w:rPr>
        <w:t>i</w:t>
      </w:r>
      <w:r w:rsidRPr="00D624AE">
        <w:rPr>
          <w:sz w:val="24"/>
          <w:szCs w:val="24"/>
        </w:rPr>
        <w:t>a</w:t>
      </w:r>
      <w:r w:rsidRPr="00D624AE">
        <w:rPr>
          <w:spacing w:val="-2"/>
          <w:sz w:val="24"/>
          <w:szCs w:val="24"/>
        </w:rPr>
        <w:t>l</w:t>
      </w:r>
      <w:r w:rsidRPr="00D624AE">
        <w:rPr>
          <w:spacing w:val="4"/>
          <w:sz w:val="24"/>
          <w:szCs w:val="24"/>
        </w:rPr>
        <w:t>m</w:t>
      </w:r>
      <w:r w:rsidRPr="00D624AE">
        <w:rPr>
          <w:sz w:val="24"/>
          <w:szCs w:val="24"/>
        </w:rPr>
        <w:t>e</w:t>
      </w:r>
      <w:r w:rsidRPr="00D624AE">
        <w:rPr>
          <w:spacing w:val="-1"/>
          <w:sz w:val="24"/>
          <w:szCs w:val="24"/>
        </w:rPr>
        <w:t>n</w:t>
      </w:r>
      <w:r w:rsidRPr="00D624AE">
        <w:rPr>
          <w:sz w:val="24"/>
          <w:szCs w:val="24"/>
        </w:rPr>
        <w:t>te</w:t>
      </w:r>
      <w:r w:rsidRPr="00D624AE">
        <w:rPr>
          <w:spacing w:val="-11"/>
          <w:sz w:val="24"/>
          <w:szCs w:val="24"/>
        </w:rPr>
        <w:t xml:space="preserve"> </w:t>
      </w:r>
      <w:r w:rsidRPr="00D624AE">
        <w:rPr>
          <w:sz w:val="24"/>
          <w:szCs w:val="24"/>
        </w:rPr>
        <w:t>esta</w:t>
      </w:r>
      <w:r w:rsidRPr="00D624AE">
        <w:rPr>
          <w:spacing w:val="1"/>
          <w:sz w:val="24"/>
          <w:szCs w:val="24"/>
        </w:rPr>
        <w:t>b</w:t>
      </w:r>
      <w:r w:rsidRPr="00D624AE">
        <w:rPr>
          <w:sz w:val="24"/>
          <w:szCs w:val="24"/>
        </w:rPr>
        <w:t>elec</w:t>
      </w:r>
      <w:r w:rsidRPr="00D624AE">
        <w:rPr>
          <w:spacing w:val="-1"/>
          <w:sz w:val="24"/>
          <w:szCs w:val="24"/>
        </w:rPr>
        <w:t>i</w:t>
      </w:r>
      <w:r w:rsidRPr="00D624AE">
        <w:rPr>
          <w:sz w:val="24"/>
          <w:szCs w:val="24"/>
        </w:rPr>
        <w:t>d</w:t>
      </w:r>
      <w:r w:rsidRPr="00D624AE">
        <w:rPr>
          <w:spacing w:val="1"/>
          <w:sz w:val="24"/>
          <w:szCs w:val="24"/>
        </w:rPr>
        <w:t>a</w:t>
      </w:r>
      <w:r w:rsidRPr="00D624AE">
        <w:rPr>
          <w:sz w:val="24"/>
          <w:szCs w:val="24"/>
        </w:rPr>
        <w:t>,</w:t>
      </w:r>
      <w:r w:rsidRPr="00D624AE">
        <w:rPr>
          <w:spacing w:val="-12"/>
          <w:sz w:val="24"/>
          <w:szCs w:val="24"/>
        </w:rPr>
        <w:t xml:space="preserve"> </w:t>
      </w:r>
      <w:r w:rsidRPr="00D624AE">
        <w:rPr>
          <w:spacing w:val="1"/>
          <w:sz w:val="24"/>
          <w:szCs w:val="24"/>
        </w:rPr>
        <w:t>q</w:t>
      </w:r>
      <w:r w:rsidRPr="00D624AE">
        <w:rPr>
          <w:sz w:val="24"/>
          <w:szCs w:val="24"/>
        </w:rPr>
        <w:t>u</w:t>
      </w:r>
      <w:r w:rsidRPr="00D624AE">
        <w:rPr>
          <w:spacing w:val="-1"/>
          <w:sz w:val="24"/>
          <w:szCs w:val="24"/>
        </w:rPr>
        <w:t>a</w:t>
      </w:r>
      <w:r w:rsidRPr="00D624AE">
        <w:rPr>
          <w:sz w:val="24"/>
          <w:szCs w:val="24"/>
        </w:rPr>
        <w:t>n</w:t>
      </w:r>
      <w:r w:rsidRPr="00D624AE">
        <w:rPr>
          <w:spacing w:val="1"/>
          <w:sz w:val="24"/>
          <w:szCs w:val="24"/>
        </w:rPr>
        <w:t>d</w:t>
      </w:r>
      <w:r w:rsidRPr="00D624AE">
        <w:rPr>
          <w:sz w:val="24"/>
          <w:szCs w:val="24"/>
        </w:rPr>
        <w:t>o</w:t>
      </w:r>
      <w:r w:rsidRPr="00D624AE">
        <w:rPr>
          <w:spacing w:val="-13"/>
          <w:sz w:val="24"/>
          <w:szCs w:val="24"/>
        </w:rPr>
        <w:t xml:space="preserve"> </w:t>
      </w:r>
      <w:proofErr w:type="gramStart"/>
      <w:r w:rsidRPr="00D624AE">
        <w:rPr>
          <w:sz w:val="24"/>
          <w:szCs w:val="24"/>
        </w:rPr>
        <w:t>o</w:t>
      </w:r>
      <w:r w:rsidRPr="00D624AE">
        <w:rPr>
          <w:spacing w:val="-10"/>
          <w:sz w:val="24"/>
          <w:szCs w:val="24"/>
        </w:rPr>
        <w:t xml:space="preserve"> </w:t>
      </w:r>
      <w:r w:rsidRPr="00D624AE">
        <w:rPr>
          <w:sz w:val="24"/>
          <w:szCs w:val="24"/>
        </w:rPr>
        <w:t>pri</w:t>
      </w:r>
      <w:r w:rsidRPr="00D624AE">
        <w:rPr>
          <w:spacing w:val="3"/>
          <w:sz w:val="24"/>
          <w:szCs w:val="24"/>
        </w:rPr>
        <w:t>m</w:t>
      </w:r>
      <w:r w:rsidRPr="00D624AE">
        <w:rPr>
          <w:sz w:val="24"/>
          <w:szCs w:val="24"/>
        </w:rPr>
        <w:t>e</w:t>
      </w:r>
      <w:r w:rsidRPr="00D624AE">
        <w:rPr>
          <w:spacing w:val="-2"/>
          <w:sz w:val="24"/>
          <w:szCs w:val="24"/>
        </w:rPr>
        <w:t>i</w:t>
      </w:r>
      <w:r w:rsidRPr="00D624AE">
        <w:rPr>
          <w:sz w:val="24"/>
          <w:szCs w:val="24"/>
        </w:rPr>
        <w:t>ro</w:t>
      </w:r>
      <w:r w:rsidRPr="00D624AE">
        <w:rPr>
          <w:spacing w:val="-13"/>
          <w:sz w:val="24"/>
          <w:szCs w:val="24"/>
        </w:rPr>
        <w:t xml:space="preserve"> </w:t>
      </w:r>
      <w:r w:rsidRPr="00D624AE">
        <w:rPr>
          <w:spacing w:val="1"/>
          <w:sz w:val="24"/>
          <w:szCs w:val="24"/>
        </w:rPr>
        <w:t>co</w:t>
      </w:r>
      <w:r w:rsidRPr="00D624AE">
        <w:rPr>
          <w:spacing w:val="-1"/>
          <w:sz w:val="24"/>
          <w:szCs w:val="24"/>
        </w:rPr>
        <w:t>l</w:t>
      </w:r>
      <w:r w:rsidRPr="00D624AE">
        <w:rPr>
          <w:sz w:val="24"/>
          <w:szCs w:val="24"/>
        </w:rPr>
        <w:t>oca</w:t>
      </w:r>
      <w:r w:rsidRPr="00D624AE">
        <w:rPr>
          <w:spacing w:val="1"/>
          <w:sz w:val="24"/>
          <w:szCs w:val="24"/>
        </w:rPr>
        <w:t>d</w:t>
      </w:r>
      <w:r w:rsidRPr="00D624AE">
        <w:rPr>
          <w:sz w:val="24"/>
          <w:szCs w:val="24"/>
        </w:rPr>
        <w:t>o,</w:t>
      </w:r>
      <w:r w:rsidRPr="00D624AE">
        <w:rPr>
          <w:spacing w:val="-10"/>
          <w:sz w:val="24"/>
          <w:szCs w:val="24"/>
        </w:rPr>
        <w:t xml:space="preserve"> </w:t>
      </w:r>
      <w:r w:rsidRPr="00D624AE">
        <w:rPr>
          <w:spacing w:val="4"/>
          <w:sz w:val="24"/>
          <w:szCs w:val="24"/>
        </w:rPr>
        <w:t>m</w:t>
      </w:r>
      <w:r w:rsidRPr="00D624AE">
        <w:rPr>
          <w:spacing w:val="-3"/>
          <w:sz w:val="24"/>
          <w:szCs w:val="24"/>
        </w:rPr>
        <w:t>e</w:t>
      </w:r>
      <w:r w:rsidRPr="00D624AE">
        <w:rPr>
          <w:spacing w:val="-2"/>
          <w:sz w:val="24"/>
          <w:szCs w:val="24"/>
        </w:rPr>
        <w:t>s</w:t>
      </w:r>
      <w:r w:rsidRPr="00D624AE">
        <w:rPr>
          <w:spacing w:val="4"/>
          <w:sz w:val="24"/>
          <w:szCs w:val="24"/>
        </w:rPr>
        <w:t>m</w:t>
      </w:r>
      <w:r w:rsidRPr="00D624AE">
        <w:rPr>
          <w:sz w:val="24"/>
          <w:szCs w:val="24"/>
        </w:rPr>
        <w:t>o</w:t>
      </w:r>
      <w:proofErr w:type="gramEnd"/>
      <w:r w:rsidRPr="00D624AE">
        <w:rPr>
          <w:spacing w:val="-13"/>
          <w:sz w:val="24"/>
          <w:szCs w:val="24"/>
        </w:rPr>
        <w:t xml:space="preserve"> </w:t>
      </w:r>
      <w:r w:rsidRPr="00D624AE">
        <w:rPr>
          <w:sz w:val="24"/>
          <w:szCs w:val="24"/>
        </w:rPr>
        <w:t>a</w:t>
      </w:r>
      <w:r w:rsidRPr="00D624AE">
        <w:rPr>
          <w:spacing w:val="-1"/>
          <w:sz w:val="24"/>
          <w:szCs w:val="24"/>
        </w:rPr>
        <w:t>p</w:t>
      </w:r>
      <w:r w:rsidRPr="00D624AE">
        <w:rPr>
          <w:sz w:val="24"/>
          <w:szCs w:val="24"/>
        </w:rPr>
        <w:t>ós</w:t>
      </w:r>
      <w:r w:rsidRPr="00D624AE">
        <w:rPr>
          <w:spacing w:val="-11"/>
          <w:sz w:val="24"/>
          <w:szCs w:val="24"/>
        </w:rPr>
        <w:t xml:space="preserve"> </w:t>
      </w:r>
      <w:r w:rsidRPr="00D624AE">
        <w:rPr>
          <w:sz w:val="24"/>
          <w:szCs w:val="24"/>
        </w:rPr>
        <w:t>a</w:t>
      </w:r>
      <w:r w:rsidRPr="00D624AE">
        <w:rPr>
          <w:spacing w:val="-11"/>
          <w:sz w:val="24"/>
          <w:szCs w:val="24"/>
        </w:rPr>
        <w:t xml:space="preserve"> </w:t>
      </w:r>
      <w:r w:rsidRPr="00D624AE">
        <w:rPr>
          <w:sz w:val="24"/>
          <w:szCs w:val="24"/>
        </w:rPr>
        <w:t>n</w:t>
      </w:r>
      <w:r w:rsidRPr="00D624AE">
        <w:rPr>
          <w:spacing w:val="-1"/>
          <w:sz w:val="24"/>
          <w:szCs w:val="24"/>
        </w:rPr>
        <w:t>e</w:t>
      </w:r>
      <w:r w:rsidRPr="00D624AE">
        <w:rPr>
          <w:spacing w:val="1"/>
          <w:sz w:val="24"/>
          <w:szCs w:val="24"/>
        </w:rPr>
        <w:t>g</w:t>
      </w:r>
      <w:r w:rsidRPr="00D624AE">
        <w:rPr>
          <w:sz w:val="24"/>
          <w:szCs w:val="24"/>
        </w:rPr>
        <w:t>oc</w:t>
      </w:r>
      <w:r w:rsidRPr="00D624AE">
        <w:rPr>
          <w:spacing w:val="-1"/>
          <w:sz w:val="24"/>
          <w:szCs w:val="24"/>
        </w:rPr>
        <w:t>i</w:t>
      </w:r>
      <w:r w:rsidRPr="00D624AE">
        <w:rPr>
          <w:sz w:val="24"/>
          <w:szCs w:val="24"/>
        </w:rPr>
        <w:t>aç</w:t>
      </w:r>
      <w:r w:rsidRPr="00D624AE">
        <w:rPr>
          <w:spacing w:val="1"/>
          <w:sz w:val="24"/>
          <w:szCs w:val="24"/>
        </w:rPr>
        <w:t>ã</w:t>
      </w:r>
      <w:r w:rsidRPr="00D624AE">
        <w:rPr>
          <w:sz w:val="24"/>
          <w:szCs w:val="24"/>
        </w:rPr>
        <w:t>o,</w:t>
      </w:r>
      <w:r w:rsidRPr="00D624AE">
        <w:rPr>
          <w:spacing w:val="-10"/>
          <w:sz w:val="24"/>
          <w:szCs w:val="24"/>
        </w:rPr>
        <w:t xml:space="preserve"> </w:t>
      </w:r>
      <w:r w:rsidRPr="00D624AE">
        <w:rPr>
          <w:spacing w:val="2"/>
          <w:sz w:val="24"/>
          <w:szCs w:val="24"/>
        </w:rPr>
        <w:t>f</w:t>
      </w:r>
      <w:r w:rsidRPr="00D624AE">
        <w:rPr>
          <w:sz w:val="24"/>
          <w:szCs w:val="24"/>
        </w:rPr>
        <w:t>or</w:t>
      </w:r>
      <w:r w:rsidRPr="00D624AE">
        <w:rPr>
          <w:spacing w:val="-12"/>
          <w:sz w:val="24"/>
          <w:szCs w:val="24"/>
        </w:rPr>
        <w:t xml:space="preserve"> </w:t>
      </w:r>
      <w:r w:rsidRPr="00D624AE">
        <w:rPr>
          <w:sz w:val="24"/>
          <w:szCs w:val="24"/>
        </w:rPr>
        <w:t>d</w:t>
      </w:r>
      <w:r w:rsidRPr="00D624AE">
        <w:rPr>
          <w:spacing w:val="-1"/>
          <w:sz w:val="24"/>
          <w:szCs w:val="24"/>
        </w:rPr>
        <w:t>e</w:t>
      </w:r>
      <w:r w:rsidRPr="00D624AE">
        <w:rPr>
          <w:spacing w:val="1"/>
          <w:sz w:val="24"/>
          <w:szCs w:val="24"/>
        </w:rPr>
        <w:t>sc</w:t>
      </w:r>
      <w:r w:rsidRPr="00D624AE">
        <w:rPr>
          <w:spacing w:val="-1"/>
          <w:sz w:val="24"/>
          <w:szCs w:val="24"/>
        </w:rPr>
        <w:t>l</w:t>
      </w:r>
      <w:r w:rsidRPr="00D624AE">
        <w:rPr>
          <w:sz w:val="24"/>
          <w:szCs w:val="24"/>
        </w:rPr>
        <w:t>as</w:t>
      </w:r>
      <w:r w:rsidRPr="00D624AE">
        <w:rPr>
          <w:spacing w:val="1"/>
          <w:sz w:val="24"/>
          <w:szCs w:val="24"/>
        </w:rPr>
        <w:t>s</w:t>
      </w:r>
      <w:r w:rsidRPr="00D624AE">
        <w:rPr>
          <w:spacing w:val="-1"/>
          <w:sz w:val="24"/>
          <w:szCs w:val="24"/>
        </w:rPr>
        <w:t>i</w:t>
      </w:r>
      <w:r w:rsidRPr="00D624AE">
        <w:rPr>
          <w:spacing w:val="2"/>
          <w:sz w:val="24"/>
          <w:szCs w:val="24"/>
        </w:rPr>
        <w:t>f</w:t>
      </w:r>
      <w:r w:rsidRPr="00D624AE">
        <w:rPr>
          <w:spacing w:val="-1"/>
          <w:sz w:val="24"/>
          <w:szCs w:val="24"/>
        </w:rPr>
        <w:t>i</w:t>
      </w:r>
      <w:r w:rsidRPr="00D624AE">
        <w:rPr>
          <w:spacing w:val="1"/>
          <w:sz w:val="24"/>
          <w:szCs w:val="24"/>
        </w:rPr>
        <w:t>c</w:t>
      </w:r>
      <w:r w:rsidRPr="00D624AE">
        <w:rPr>
          <w:sz w:val="24"/>
          <w:szCs w:val="24"/>
        </w:rPr>
        <w:t>a</w:t>
      </w:r>
      <w:r w:rsidRPr="00D624AE">
        <w:rPr>
          <w:spacing w:val="-1"/>
          <w:sz w:val="24"/>
          <w:szCs w:val="24"/>
        </w:rPr>
        <w:t>d</w:t>
      </w:r>
      <w:r w:rsidRPr="00D624AE">
        <w:rPr>
          <w:sz w:val="24"/>
          <w:szCs w:val="24"/>
        </w:rPr>
        <w:t>o</w:t>
      </w:r>
      <w:r w:rsidRPr="00D624AE">
        <w:rPr>
          <w:spacing w:val="-10"/>
          <w:sz w:val="24"/>
          <w:szCs w:val="24"/>
        </w:rPr>
        <w:t xml:space="preserve"> </w:t>
      </w:r>
      <w:r w:rsidRPr="00D624AE">
        <w:rPr>
          <w:sz w:val="24"/>
          <w:szCs w:val="24"/>
        </w:rPr>
        <w:t>em</w:t>
      </w:r>
      <w:r w:rsidRPr="00D624AE">
        <w:rPr>
          <w:w w:val="99"/>
          <w:sz w:val="24"/>
          <w:szCs w:val="24"/>
        </w:rPr>
        <w:t xml:space="preserve"> </w:t>
      </w:r>
      <w:r w:rsidRPr="00D624AE">
        <w:rPr>
          <w:sz w:val="24"/>
          <w:szCs w:val="24"/>
        </w:rPr>
        <w:t>r</w:t>
      </w:r>
      <w:r w:rsidRPr="00D624AE">
        <w:rPr>
          <w:spacing w:val="1"/>
          <w:sz w:val="24"/>
          <w:szCs w:val="24"/>
        </w:rPr>
        <w:t>a</w:t>
      </w:r>
      <w:r w:rsidRPr="00D624AE">
        <w:rPr>
          <w:spacing w:val="-5"/>
          <w:sz w:val="24"/>
          <w:szCs w:val="24"/>
        </w:rPr>
        <w:t>z</w:t>
      </w:r>
      <w:r w:rsidRPr="00D624AE">
        <w:rPr>
          <w:sz w:val="24"/>
          <w:szCs w:val="24"/>
        </w:rPr>
        <w:t>ão</w:t>
      </w:r>
      <w:r w:rsidRPr="00D624AE">
        <w:rPr>
          <w:spacing w:val="-6"/>
          <w:sz w:val="24"/>
          <w:szCs w:val="24"/>
        </w:rPr>
        <w:t xml:space="preserve"> </w:t>
      </w:r>
      <w:r w:rsidRPr="00D624AE">
        <w:rPr>
          <w:sz w:val="24"/>
          <w:szCs w:val="24"/>
        </w:rPr>
        <w:t>de</w:t>
      </w:r>
      <w:r w:rsidRPr="00D624AE">
        <w:rPr>
          <w:spacing w:val="-7"/>
          <w:sz w:val="24"/>
          <w:szCs w:val="24"/>
        </w:rPr>
        <w:t xml:space="preserve"> </w:t>
      </w:r>
      <w:r w:rsidRPr="00D624AE">
        <w:rPr>
          <w:sz w:val="24"/>
          <w:szCs w:val="24"/>
        </w:rPr>
        <w:t>s</w:t>
      </w:r>
      <w:r w:rsidRPr="00D624AE">
        <w:rPr>
          <w:spacing w:val="1"/>
          <w:sz w:val="24"/>
          <w:szCs w:val="24"/>
        </w:rPr>
        <w:t>u</w:t>
      </w:r>
      <w:r w:rsidRPr="00D624AE">
        <w:rPr>
          <w:sz w:val="24"/>
          <w:szCs w:val="24"/>
        </w:rPr>
        <w:t>a</w:t>
      </w:r>
      <w:r w:rsidRPr="00D624AE">
        <w:rPr>
          <w:spacing w:val="-8"/>
          <w:sz w:val="24"/>
          <w:szCs w:val="24"/>
        </w:rPr>
        <w:t xml:space="preserve"> </w:t>
      </w:r>
      <w:r w:rsidRPr="00D624AE">
        <w:rPr>
          <w:spacing w:val="-1"/>
          <w:sz w:val="24"/>
          <w:szCs w:val="24"/>
        </w:rPr>
        <w:t>p</w:t>
      </w:r>
      <w:r w:rsidRPr="00D624AE">
        <w:rPr>
          <w:sz w:val="24"/>
          <w:szCs w:val="24"/>
        </w:rPr>
        <w:t>r</w:t>
      </w:r>
      <w:r w:rsidRPr="00D624AE">
        <w:rPr>
          <w:spacing w:val="1"/>
          <w:sz w:val="24"/>
          <w:szCs w:val="24"/>
        </w:rPr>
        <w:t>o</w:t>
      </w:r>
      <w:r w:rsidRPr="00D624AE">
        <w:rPr>
          <w:sz w:val="24"/>
          <w:szCs w:val="24"/>
        </w:rPr>
        <w:t>p</w:t>
      </w:r>
      <w:r w:rsidRPr="00D624AE">
        <w:rPr>
          <w:spacing w:val="-1"/>
          <w:sz w:val="24"/>
          <w:szCs w:val="24"/>
        </w:rPr>
        <w:t>o</w:t>
      </w:r>
      <w:r w:rsidRPr="00D624AE">
        <w:rPr>
          <w:spacing w:val="2"/>
          <w:sz w:val="24"/>
          <w:szCs w:val="24"/>
        </w:rPr>
        <w:t>s</w:t>
      </w:r>
      <w:r w:rsidRPr="00D624AE">
        <w:rPr>
          <w:sz w:val="24"/>
          <w:szCs w:val="24"/>
        </w:rPr>
        <w:t>ta</w:t>
      </w:r>
      <w:r w:rsidRPr="00D624AE">
        <w:rPr>
          <w:spacing w:val="-5"/>
          <w:sz w:val="24"/>
          <w:szCs w:val="24"/>
        </w:rPr>
        <w:t xml:space="preserve"> </w:t>
      </w:r>
      <w:r w:rsidRPr="00D624AE">
        <w:rPr>
          <w:sz w:val="24"/>
          <w:szCs w:val="24"/>
        </w:rPr>
        <w:t>p</w:t>
      </w:r>
      <w:r w:rsidRPr="00D624AE">
        <w:rPr>
          <w:spacing w:val="-1"/>
          <w:sz w:val="24"/>
          <w:szCs w:val="24"/>
        </w:rPr>
        <w:t>e</w:t>
      </w:r>
      <w:r w:rsidRPr="00D624AE">
        <w:rPr>
          <w:spacing w:val="3"/>
          <w:sz w:val="24"/>
          <w:szCs w:val="24"/>
        </w:rPr>
        <w:t>r</w:t>
      </w:r>
      <w:r w:rsidRPr="00D624AE">
        <w:rPr>
          <w:spacing w:val="4"/>
          <w:sz w:val="24"/>
          <w:szCs w:val="24"/>
        </w:rPr>
        <w:t>m</w:t>
      </w:r>
      <w:r w:rsidRPr="00D624AE">
        <w:rPr>
          <w:sz w:val="24"/>
          <w:szCs w:val="24"/>
        </w:rPr>
        <w:t>a</w:t>
      </w:r>
      <w:r w:rsidRPr="00D624AE">
        <w:rPr>
          <w:spacing w:val="-1"/>
          <w:sz w:val="24"/>
          <w:szCs w:val="24"/>
        </w:rPr>
        <w:t>n</w:t>
      </w:r>
      <w:r w:rsidRPr="00D624AE">
        <w:rPr>
          <w:sz w:val="24"/>
          <w:szCs w:val="24"/>
        </w:rPr>
        <w:t>ecer</w:t>
      </w:r>
      <w:r w:rsidRPr="00D624AE">
        <w:rPr>
          <w:spacing w:val="-8"/>
          <w:sz w:val="24"/>
          <w:szCs w:val="24"/>
        </w:rPr>
        <w:t xml:space="preserve"> </w:t>
      </w:r>
      <w:r w:rsidRPr="00D624AE">
        <w:rPr>
          <w:sz w:val="24"/>
          <w:szCs w:val="24"/>
        </w:rPr>
        <w:t>a</w:t>
      </w:r>
      <w:r w:rsidRPr="00D624AE">
        <w:rPr>
          <w:spacing w:val="1"/>
          <w:sz w:val="24"/>
          <w:szCs w:val="24"/>
        </w:rPr>
        <w:t>c</w:t>
      </w:r>
      <w:r w:rsidRPr="00D624AE">
        <w:rPr>
          <w:spacing w:val="-5"/>
          <w:sz w:val="24"/>
          <w:szCs w:val="24"/>
        </w:rPr>
        <w:t>i</w:t>
      </w:r>
      <w:r w:rsidRPr="00D624AE">
        <w:rPr>
          <w:spacing w:val="4"/>
          <w:sz w:val="24"/>
          <w:szCs w:val="24"/>
        </w:rPr>
        <w:t>m</w:t>
      </w:r>
      <w:r w:rsidRPr="00D624AE">
        <w:rPr>
          <w:sz w:val="24"/>
          <w:szCs w:val="24"/>
        </w:rPr>
        <w:t>a</w:t>
      </w:r>
      <w:r w:rsidRPr="00D624AE">
        <w:rPr>
          <w:spacing w:val="-7"/>
          <w:sz w:val="24"/>
          <w:szCs w:val="24"/>
        </w:rPr>
        <w:t xml:space="preserve"> </w:t>
      </w:r>
      <w:r w:rsidRPr="00D624AE">
        <w:rPr>
          <w:spacing w:val="-1"/>
          <w:sz w:val="24"/>
          <w:szCs w:val="24"/>
        </w:rPr>
        <w:t>d</w:t>
      </w:r>
      <w:r w:rsidRPr="00D624AE">
        <w:rPr>
          <w:sz w:val="24"/>
          <w:szCs w:val="24"/>
        </w:rPr>
        <w:t>o</w:t>
      </w:r>
      <w:r w:rsidRPr="00D624AE">
        <w:rPr>
          <w:spacing w:val="-7"/>
          <w:sz w:val="24"/>
          <w:szCs w:val="24"/>
        </w:rPr>
        <w:t xml:space="preserve"> </w:t>
      </w:r>
      <w:r w:rsidRPr="00D624AE">
        <w:rPr>
          <w:spacing w:val="-1"/>
          <w:sz w:val="24"/>
          <w:szCs w:val="24"/>
        </w:rPr>
        <w:t>p</w:t>
      </w:r>
      <w:r w:rsidRPr="00D624AE">
        <w:rPr>
          <w:sz w:val="24"/>
          <w:szCs w:val="24"/>
        </w:rPr>
        <w:t>reço</w:t>
      </w:r>
      <w:r w:rsidRPr="00D624AE">
        <w:rPr>
          <w:spacing w:val="-8"/>
          <w:sz w:val="24"/>
          <w:szCs w:val="24"/>
        </w:rPr>
        <w:t xml:space="preserve"> </w:t>
      </w:r>
      <w:r w:rsidRPr="00D624AE">
        <w:rPr>
          <w:spacing w:val="3"/>
          <w:sz w:val="24"/>
          <w:szCs w:val="24"/>
        </w:rPr>
        <w:t>m</w:t>
      </w:r>
      <w:r w:rsidRPr="00D624AE">
        <w:rPr>
          <w:sz w:val="24"/>
          <w:szCs w:val="24"/>
        </w:rPr>
        <w:t>áx</w:t>
      </w:r>
      <w:r w:rsidRPr="00D624AE">
        <w:rPr>
          <w:spacing w:val="-1"/>
          <w:sz w:val="24"/>
          <w:szCs w:val="24"/>
        </w:rPr>
        <w:t>i</w:t>
      </w:r>
      <w:r w:rsidRPr="00D624AE">
        <w:rPr>
          <w:spacing w:val="4"/>
          <w:sz w:val="24"/>
          <w:szCs w:val="24"/>
        </w:rPr>
        <w:t>m</w:t>
      </w:r>
      <w:r w:rsidRPr="00D624AE">
        <w:rPr>
          <w:sz w:val="24"/>
          <w:szCs w:val="24"/>
        </w:rPr>
        <w:t>o</w:t>
      </w:r>
      <w:r w:rsidRPr="00D624AE">
        <w:rPr>
          <w:spacing w:val="-7"/>
          <w:sz w:val="24"/>
          <w:szCs w:val="24"/>
        </w:rPr>
        <w:t xml:space="preserve"> </w:t>
      </w:r>
      <w:r w:rsidRPr="00D624AE">
        <w:rPr>
          <w:spacing w:val="-1"/>
          <w:sz w:val="24"/>
          <w:szCs w:val="24"/>
        </w:rPr>
        <w:t>d</w:t>
      </w:r>
      <w:r w:rsidRPr="00D624AE">
        <w:rPr>
          <w:sz w:val="24"/>
          <w:szCs w:val="24"/>
        </w:rPr>
        <w:t>e</w:t>
      </w:r>
      <w:r w:rsidRPr="00D624AE">
        <w:rPr>
          <w:spacing w:val="1"/>
          <w:sz w:val="24"/>
          <w:szCs w:val="24"/>
        </w:rPr>
        <w:t>f</w:t>
      </w:r>
      <w:r w:rsidRPr="00D624AE">
        <w:rPr>
          <w:spacing w:val="-1"/>
          <w:sz w:val="24"/>
          <w:szCs w:val="24"/>
        </w:rPr>
        <w:t>i</w:t>
      </w:r>
      <w:r w:rsidRPr="00D624AE">
        <w:rPr>
          <w:sz w:val="24"/>
          <w:szCs w:val="24"/>
        </w:rPr>
        <w:t>n</w:t>
      </w:r>
      <w:r w:rsidRPr="00D624AE">
        <w:rPr>
          <w:spacing w:val="-2"/>
          <w:sz w:val="24"/>
          <w:szCs w:val="24"/>
        </w:rPr>
        <w:t>i</w:t>
      </w:r>
      <w:r w:rsidRPr="00D624AE">
        <w:rPr>
          <w:sz w:val="24"/>
          <w:szCs w:val="24"/>
        </w:rPr>
        <w:t>do</w:t>
      </w:r>
      <w:r w:rsidRPr="00D624AE">
        <w:rPr>
          <w:spacing w:val="-5"/>
          <w:sz w:val="24"/>
          <w:szCs w:val="24"/>
        </w:rPr>
        <w:t xml:space="preserve"> </w:t>
      </w:r>
      <w:r w:rsidRPr="00D624AE">
        <w:rPr>
          <w:sz w:val="24"/>
          <w:szCs w:val="24"/>
        </w:rPr>
        <w:t>p</w:t>
      </w:r>
      <w:r w:rsidRPr="00D624AE">
        <w:rPr>
          <w:spacing w:val="1"/>
          <w:sz w:val="24"/>
          <w:szCs w:val="24"/>
        </w:rPr>
        <w:t>e</w:t>
      </w:r>
      <w:r w:rsidRPr="00D624AE">
        <w:rPr>
          <w:spacing w:val="-1"/>
          <w:sz w:val="24"/>
          <w:szCs w:val="24"/>
        </w:rPr>
        <w:t>l</w:t>
      </w:r>
      <w:r w:rsidRPr="00D624AE">
        <w:rPr>
          <w:sz w:val="24"/>
          <w:szCs w:val="24"/>
        </w:rPr>
        <w:t>a</w:t>
      </w:r>
      <w:r w:rsidRPr="00D624AE">
        <w:rPr>
          <w:spacing w:val="-6"/>
          <w:sz w:val="24"/>
          <w:szCs w:val="24"/>
        </w:rPr>
        <w:t xml:space="preserve"> </w:t>
      </w:r>
      <w:r w:rsidRPr="00D624AE">
        <w:rPr>
          <w:spacing w:val="-1"/>
          <w:sz w:val="24"/>
          <w:szCs w:val="24"/>
        </w:rPr>
        <w:t>A</w:t>
      </w:r>
      <w:r w:rsidRPr="00D624AE">
        <w:rPr>
          <w:sz w:val="24"/>
          <w:szCs w:val="24"/>
        </w:rPr>
        <w:t>d</w:t>
      </w:r>
      <w:r w:rsidRPr="00D624AE">
        <w:rPr>
          <w:spacing w:val="4"/>
          <w:sz w:val="24"/>
          <w:szCs w:val="24"/>
        </w:rPr>
        <w:t>m</w:t>
      </w:r>
      <w:r w:rsidRPr="00D624AE">
        <w:rPr>
          <w:spacing w:val="-1"/>
          <w:sz w:val="24"/>
          <w:szCs w:val="24"/>
        </w:rPr>
        <w:t>i</w:t>
      </w:r>
      <w:r w:rsidRPr="00D624AE">
        <w:rPr>
          <w:sz w:val="24"/>
          <w:szCs w:val="24"/>
        </w:rPr>
        <w:t>ni</w:t>
      </w:r>
      <w:r w:rsidRPr="00D624AE">
        <w:rPr>
          <w:spacing w:val="1"/>
          <w:sz w:val="24"/>
          <w:szCs w:val="24"/>
        </w:rPr>
        <w:t>s</w:t>
      </w:r>
      <w:r w:rsidRPr="00D624AE">
        <w:rPr>
          <w:sz w:val="24"/>
          <w:szCs w:val="24"/>
        </w:rPr>
        <w:t>traçã</w:t>
      </w:r>
      <w:r w:rsidRPr="00D624AE">
        <w:rPr>
          <w:spacing w:val="-1"/>
          <w:sz w:val="24"/>
          <w:szCs w:val="24"/>
        </w:rPr>
        <w:t>o</w:t>
      </w:r>
    </w:p>
    <w:p w14:paraId="377762CE" w14:textId="05C67340" w:rsidR="003C7A23" w:rsidRPr="00D624AE" w:rsidRDefault="003C7A23" w:rsidP="00D612B9">
      <w:pPr>
        <w:pStyle w:val="Nivel3"/>
        <w:numPr>
          <w:ilvl w:val="0"/>
          <w:numId w:val="0"/>
        </w:numPr>
        <w:ind w:left="284"/>
        <w:rPr>
          <w:sz w:val="24"/>
          <w:szCs w:val="24"/>
        </w:rPr>
      </w:pPr>
    </w:p>
    <w:p w14:paraId="7A163C1E" w14:textId="77777777" w:rsidR="003C7A23" w:rsidRPr="00D624AE" w:rsidRDefault="003C7A23" w:rsidP="00B9651D">
      <w:pPr>
        <w:pStyle w:val="Nivel3"/>
        <w:rPr>
          <w:rFonts w:eastAsia="Times New Roman"/>
          <w:sz w:val="24"/>
          <w:szCs w:val="24"/>
        </w:rPr>
      </w:pPr>
      <w:r w:rsidRPr="00D624AE">
        <w:rPr>
          <w:rFonts w:eastAsia="Times New Roman"/>
          <w:sz w:val="24"/>
          <w:szCs w:val="24"/>
        </w:rPr>
        <w:t xml:space="preserve">A </w:t>
      </w:r>
      <w:r w:rsidRPr="00D624AE">
        <w:rPr>
          <w:sz w:val="24"/>
          <w:szCs w:val="24"/>
        </w:rPr>
        <w:t>negociação será realizada por meio do sistema, podendo ser acompanhada pelos demais licitantes.</w:t>
      </w:r>
    </w:p>
    <w:p w14:paraId="420D4F72" w14:textId="3B12373E" w:rsidR="003C7A23" w:rsidRPr="00D624AE" w:rsidRDefault="003C7A23" w:rsidP="00B9651D">
      <w:pPr>
        <w:pStyle w:val="Nivel3"/>
        <w:rPr>
          <w:sz w:val="24"/>
          <w:szCs w:val="24"/>
        </w:rPr>
      </w:pPr>
      <w:r w:rsidRPr="00D624AE">
        <w:rPr>
          <w:sz w:val="24"/>
          <w:szCs w:val="24"/>
        </w:rPr>
        <w:t>O resultado da negociação será divulgado a todos os licitantes e anexado aos autos do processo licitatório</w:t>
      </w:r>
      <w:r w:rsidR="00DC7CC8" w:rsidRPr="00D624AE">
        <w:rPr>
          <w:sz w:val="24"/>
          <w:szCs w:val="24"/>
        </w:rPr>
        <w:t>.</w:t>
      </w:r>
    </w:p>
    <w:p w14:paraId="13ADAEB2" w14:textId="77777777" w:rsidR="003C7A23" w:rsidRPr="00D624AE" w:rsidRDefault="003C7A23" w:rsidP="00B9651D">
      <w:pPr>
        <w:pStyle w:val="Nivel3"/>
        <w:rPr>
          <w:sz w:val="24"/>
          <w:szCs w:val="24"/>
        </w:rPr>
      </w:pPr>
      <w:r w:rsidRPr="00D624AE">
        <w:rPr>
          <w:sz w:val="24"/>
          <w:szCs w:val="24"/>
        </w:rPr>
        <w:t xml:space="preserve">O pregoeiro solicitará ao licitante mais bem classificado que, no prazo de </w:t>
      </w:r>
      <w:proofErr w:type="gramStart"/>
      <w:r w:rsidRPr="00D624AE">
        <w:rPr>
          <w:i/>
          <w:iCs/>
          <w:color w:val="000000" w:themeColor="text1"/>
          <w:sz w:val="24"/>
          <w:szCs w:val="24"/>
        </w:rPr>
        <w:t>2</w:t>
      </w:r>
      <w:proofErr w:type="gramEnd"/>
      <w:r w:rsidRPr="00D624AE">
        <w:rPr>
          <w:i/>
          <w:iCs/>
          <w:color w:val="000000" w:themeColor="text1"/>
          <w:sz w:val="24"/>
          <w:szCs w:val="24"/>
        </w:rPr>
        <w:t xml:space="preserve"> (duas) horas</w:t>
      </w:r>
      <w:r w:rsidRPr="00D624AE">
        <w:rPr>
          <w:sz w:val="24"/>
          <w:szCs w:val="24"/>
        </w:rPr>
        <w:t>, envie a proposta adequada ao último lance ofertado após a negociação realizada, acompanhada, se for o caso, dos documentos complementares, quando necessários à confirmação daqueles exigidos neste Edital e já apresentados.</w:t>
      </w:r>
      <w:bookmarkStart w:id="34" w:name="_Hlk117016948"/>
    </w:p>
    <w:bookmarkEnd w:id="34"/>
    <w:p w14:paraId="4F1A98C2" w14:textId="7346BAD3" w:rsidR="003C7A23" w:rsidRPr="00D624AE" w:rsidRDefault="003C7A23" w:rsidP="00B9651D">
      <w:pPr>
        <w:pStyle w:val="Nivel3"/>
        <w:rPr>
          <w:iCs/>
          <w:sz w:val="24"/>
          <w:szCs w:val="24"/>
        </w:rPr>
      </w:pPr>
      <w:r w:rsidRPr="00D624AE">
        <w:rPr>
          <w:sz w:val="24"/>
          <w:szCs w:val="24"/>
        </w:rPr>
        <w:t>É facultado ao pregoeiro prorrogar o prazo estabelecido, a partir de solicitação fundamentada feita no chat pelo licitante antes de findo o prazo</w:t>
      </w:r>
      <w:r w:rsidR="005B5442" w:rsidRPr="00D624AE">
        <w:rPr>
          <w:sz w:val="24"/>
          <w:szCs w:val="24"/>
        </w:rPr>
        <w:t>, ou de ofício, a critério do pregoeiro, quando constatado que o prazo estabelecido não é suficiente para o envio da documentação exigida</w:t>
      </w:r>
      <w:r w:rsidRPr="00D624AE">
        <w:rPr>
          <w:sz w:val="24"/>
          <w:szCs w:val="24"/>
        </w:rPr>
        <w:t>.</w:t>
      </w:r>
    </w:p>
    <w:p w14:paraId="4A633087" w14:textId="7B7A131B" w:rsidR="003C7A23" w:rsidRPr="00D624AE" w:rsidRDefault="003C7A23" w:rsidP="00B9651D">
      <w:pPr>
        <w:pStyle w:val="Nivel2"/>
        <w:rPr>
          <w:rFonts w:eastAsia="Times New Roman"/>
          <w:sz w:val="24"/>
          <w:szCs w:val="24"/>
        </w:rPr>
      </w:pPr>
      <w:r w:rsidRPr="00D624AE">
        <w:rPr>
          <w:sz w:val="24"/>
          <w:szCs w:val="24"/>
        </w:rPr>
        <w:t xml:space="preserve">Após a negociação do preço, o </w:t>
      </w:r>
      <w:r w:rsidR="005B5442" w:rsidRPr="00D624AE">
        <w:rPr>
          <w:sz w:val="24"/>
          <w:szCs w:val="24"/>
        </w:rPr>
        <w:t>p</w:t>
      </w:r>
      <w:r w:rsidRPr="00D624AE">
        <w:rPr>
          <w:sz w:val="24"/>
          <w:szCs w:val="24"/>
        </w:rPr>
        <w:t>regoeiro iniciará a fase de aceitação e julgamento da proposta.</w:t>
      </w:r>
      <w:bookmarkEnd w:id="24"/>
    </w:p>
    <w:p w14:paraId="5A499404" w14:textId="77777777" w:rsidR="003C7A23" w:rsidRPr="00D624AE" w:rsidRDefault="003C7A23" w:rsidP="00B122F6">
      <w:pPr>
        <w:pStyle w:val="Nivel01"/>
        <w:rPr>
          <w:sz w:val="24"/>
          <w:szCs w:val="24"/>
        </w:rPr>
      </w:pPr>
      <w:bookmarkStart w:id="35" w:name="_Toc135469229"/>
      <w:r w:rsidRPr="00D624AE">
        <w:rPr>
          <w:sz w:val="24"/>
          <w:szCs w:val="24"/>
        </w:rPr>
        <w:t>DA FASE DE JULGAMENTO</w:t>
      </w:r>
      <w:bookmarkEnd w:id="35"/>
    </w:p>
    <w:p w14:paraId="53C049A6" w14:textId="7CAF699F" w:rsidR="003C7A23" w:rsidRPr="00D624AE" w:rsidRDefault="003C7A23" w:rsidP="00B9651D">
      <w:pPr>
        <w:pStyle w:val="Nivel2"/>
        <w:rPr>
          <w:b/>
          <w:bCs/>
          <w:sz w:val="24"/>
          <w:szCs w:val="24"/>
          <w:lang w:eastAsia="ar-SA"/>
        </w:rPr>
      </w:pPr>
      <w:bookmarkStart w:id="36" w:name="_Ref117019424"/>
      <w:r w:rsidRPr="00D624AE">
        <w:rPr>
          <w:sz w:val="24"/>
          <w:szCs w:val="24"/>
        </w:rPr>
        <w:t xml:space="preserve">Encerrada a etapa de negociação, o pregoeiro verificará se o licitante provisoriamente classificado em primeiro lugar atende às condições de participação no certame, conforme previsto no </w:t>
      </w:r>
      <w:hyperlink r:id="rId58" w:anchor="art14" w:history="1">
        <w:r w:rsidRPr="00D624AE">
          <w:rPr>
            <w:rStyle w:val="Hyperlink"/>
            <w:sz w:val="24"/>
            <w:szCs w:val="24"/>
          </w:rPr>
          <w:t>art. 14 da Lei nº 14.133</w:t>
        </w:r>
        <w:r w:rsidR="008455D2" w:rsidRPr="00D624AE">
          <w:rPr>
            <w:rStyle w:val="Hyperlink"/>
            <w:sz w:val="24"/>
            <w:szCs w:val="24"/>
          </w:rPr>
          <w:t xml:space="preserve">, de </w:t>
        </w:r>
        <w:r w:rsidRPr="00D624AE">
          <w:rPr>
            <w:rStyle w:val="Hyperlink"/>
            <w:sz w:val="24"/>
            <w:szCs w:val="24"/>
          </w:rPr>
          <w:t>2021</w:t>
        </w:r>
      </w:hyperlink>
      <w:r w:rsidRPr="00D624AE">
        <w:rPr>
          <w:sz w:val="24"/>
          <w:szCs w:val="24"/>
        </w:rPr>
        <w:t xml:space="preserve">, legislação correlata e no </w:t>
      </w:r>
      <w:r w:rsidR="00E114E2" w:rsidRPr="00D624AE">
        <w:rPr>
          <w:sz w:val="24"/>
          <w:szCs w:val="24"/>
        </w:rPr>
        <w:t>sub</w:t>
      </w:r>
      <w:r w:rsidRPr="00D624AE">
        <w:rPr>
          <w:sz w:val="24"/>
          <w:szCs w:val="24"/>
        </w:rPr>
        <w:t>item</w:t>
      </w:r>
      <w:r w:rsidR="008455D2" w:rsidRPr="00D624AE">
        <w:rPr>
          <w:sz w:val="24"/>
          <w:szCs w:val="24"/>
        </w:rPr>
        <w:t xml:space="preserve"> 3.6</w:t>
      </w:r>
      <w:r w:rsidRPr="00D624AE">
        <w:rPr>
          <w:sz w:val="24"/>
          <w:szCs w:val="24"/>
        </w:rPr>
        <w:t xml:space="preserve"> d</w:t>
      </w:r>
      <w:r w:rsidR="008455D2" w:rsidRPr="00D624AE">
        <w:rPr>
          <w:sz w:val="24"/>
          <w:szCs w:val="24"/>
        </w:rPr>
        <w:t>este</w:t>
      </w:r>
      <w:r w:rsidRPr="00D624AE">
        <w:rPr>
          <w:sz w:val="24"/>
          <w:szCs w:val="24"/>
        </w:rPr>
        <w:t xml:space="preserve"> </w:t>
      </w:r>
      <w:r w:rsidR="008455D2" w:rsidRPr="00D624AE">
        <w:rPr>
          <w:sz w:val="24"/>
          <w:szCs w:val="24"/>
        </w:rPr>
        <w:t>E</w:t>
      </w:r>
      <w:r w:rsidRPr="00D624AE">
        <w:rPr>
          <w:sz w:val="24"/>
          <w:szCs w:val="24"/>
        </w:rPr>
        <w:t xml:space="preserve">dital, </w:t>
      </w:r>
      <w:bookmarkEnd w:id="36"/>
      <w:r w:rsidRPr="00D624AE">
        <w:rPr>
          <w:color w:val="auto"/>
          <w:sz w:val="24"/>
          <w:szCs w:val="24"/>
          <w:lang w:eastAsia="ar-SA"/>
        </w:rPr>
        <w:t>especialmente quanto à existência de sanção que impeça a participação no certame ou a futura contratação,</w:t>
      </w:r>
      <w:r w:rsidRPr="00D624AE">
        <w:rPr>
          <w:sz w:val="24"/>
          <w:szCs w:val="24"/>
          <w:lang w:eastAsia="ar-SA"/>
        </w:rPr>
        <w:t xml:space="preserve"> mediante a consulta aos seguintes cadastros:</w:t>
      </w:r>
    </w:p>
    <w:p w14:paraId="12D64A3C" w14:textId="47DDC9ED" w:rsidR="003C7A23" w:rsidRPr="00D624AE" w:rsidRDefault="003C7A23" w:rsidP="00B9651D">
      <w:pPr>
        <w:pStyle w:val="Nivel3"/>
        <w:rPr>
          <w:sz w:val="24"/>
          <w:szCs w:val="24"/>
          <w:lang w:eastAsia="ar-SA"/>
        </w:rPr>
      </w:pPr>
      <w:r w:rsidRPr="00D624AE">
        <w:rPr>
          <w:sz w:val="24"/>
          <w:szCs w:val="24"/>
          <w:lang w:eastAsia="ar-SA"/>
        </w:rPr>
        <w:t>SICAF;</w:t>
      </w:r>
    </w:p>
    <w:p w14:paraId="41EAACF9" w14:textId="4D4BC983" w:rsidR="003C7A23" w:rsidRPr="00D624AE" w:rsidRDefault="003C7A23" w:rsidP="00B9651D">
      <w:pPr>
        <w:pStyle w:val="Nivel3"/>
        <w:rPr>
          <w:sz w:val="24"/>
          <w:szCs w:val="24"/>
          <w:lang w:eastAsia="ar-SA"/>
        </w:rPr>
      </w:pPr>
      <w:r w:rsidRPr="00D624AE">
        <w:rPr>
          <w:sz w:val="24"/>
          <w:szCs w:val="24"/>
          <w:lang w:eastAsia="ar-SA"/>
        </w:rPr>
        <w:t>Cadastro Nacional de Empresas Inidôneas e Suspensas - CEIS, mantido pela Controladoria-Geral da União (</w:t>
      </w:r>
      <w:hyperlink r:id="rId59" w:history="1">
        <w:r w:rsidR="008455D2" w:rsidRPr="00D624AE">
          <w:rPr>
            <w:rStyle w:val="Hyperlink"/>
            <w:sz w:val="24"/>
            <w:szCs w:val="24"/>
            <w:lang w:eastAsia="ar-SA"/>
          </w:rPr>
          <w:t>https://portaldatransparencia.gov.br/sancoes/consulta</w:t>
        </w:r>
      </w:hyperlink>
      <w:r w:rsidRPr="00D624AE">
        <w:rPr>
          <w:sz w:val="24"/>
          <w:szCs w:val="24"/>
          <w:lang w:eastAsia="ar-SA"/>
        </w:rPr>
        <w:t>);</w:t>
      </w:r>
    </w:p>
    <w:p w14:paraId="33382772" w14:textId="6F7E7DE1" w:rsidR="008455D2" w:rsidRPr="00D624AE" w:rsidRDefault="003C7A23" w:rsidP="00B9651D">
      <w:pPr>
        <w:pStyle w:val="Nivel3"/>
        <w:rPr>
          <w:sz w:val="24"/>
          <w:szCs w:val="24"/>
          <w:lang w:eastAsia="ar-SA"/>
        </w:rPr>
      </w:pPr>
      <w:r w:rsidRPr="00D624AE">
        <w:rPr>
          <w:sz w:val="24"/>
          <w:szCs w:val="24"/>
          <w:lang w:eastAsia="ar-SA"/>
        </w:rPr>
        <w:t>Cadastro Nacional de Empresas Punidas – CNEP, mantido pela Controladoria-Geral da União (</w:t>
      </w:r>
      <w:hyperlink r:id="rId60" w:history="1">
        <w:r w:rsidR="008455D2" w:rsidRPr="00D624AE">
          <w:rPr>
            <w:rStyle w:val="Hyperlink"/>
            <w:sz w:val="24"/>
            <w:szCs w:val="24"/>
            <w:lang w:eastAsia="ar-SA"/>
          </w:rPr>
          <w:t>https://portaldatransparencia.gov.br/sancoes/consulta</w:t>
        </w:r>
      </w:hyperlink>
      <w:r w:rsidRPr="00D624AE">
        <w:rPr>
          <w:sz w:val="24"/>
          <w:szCs w:val="24"/>
          <w:lang w:eastAsia="ar-SA"/>
        </w:rPr>
        <w:t>)</w:t>
      </w:r>
      <w:r w:rsidR="008455D2" w:rsidRPr="00D624AE">
        <w:rPr>
          <w:sz w:val="24"/>
          <w:szCs w:val="24"/>
          <w:lang w:eastAsia="ar-SA"/>
        </w:rPr>
        <w:t>;</w:t>
      </w:r>
    </w:p>
    <w:p w14:paraId="73EF9DF1" w14:textId="77777777" w:rsidR="008455D2" w:rsidRPr="00D624AE" w:rsidRDefault="008455D2" w:rsidP="00B9651D">
      <w:pPr>
        <w:pStyle w:val="Nivel3"/>
        <w:rPr>
          <w:sz w:val="24"/>
          <w:szCs w:val="24"/>
          <w:lang w:eastAsia="ar-SA"/>
        </w:rPr>
      </w:pPr>
      <w:r w:rsidRPr="00D624AE">
        <w:rPr>
          <w:sz w:val="24"/>
          <w:szCs w:val="24"/>
        </w:rPr>
        <w:t>Cadastro Nacional de Condenações Cíveis por Ato de Improbidade Administrativa e Inelegibilidade – CNCIAI, do Conselho Nacional de Justiça (</w:t>
      </w:r>
      <w:hyperlink r:id="rId61" w:history="1">
        <w:r w:rsidRPr="00D624AE">
          <w:rPr>
            <w:rStyle w:val="Hyperlink"/>
            <w:sz w:val="24"/>
            <w:szCs w:val="24"/>
          </w:rPr>
          <w:t>http://www.cnj.jus.br/improbidade_adm/consultar_requerido.php</w:t>
        </w:r>
      </w:hyperlink>
      <w:r w:rsidRPr="00D624AE">
        <w:rPr>
          <w:sz w:val="24"/>
          <w:szCs w:val="24"/>
        </w:rPr>
        <w:t>);</w:t>
      </w:r>
    </w:p>
    <w:p w14:paraId="5C358379" w14:textId="77777777" w:rsidR="008455D2" w:rsidRPr="00D624AE" w:rsidRDefault="008455D2" w:rsidP="00B9651D">
      <w:pPr>
        <w:pStyle w:val="Nivel3"/>
        <w:rPr>
          <w:sz w:val="24"/>
          <w:szCs w:val="24"/>
          <w:lang w:eastAsia="ar-SA"/>
        </w:rPr>
      </w:pPr>
      <w:r w:rsidRPr="00D624AE">
        <w:rPr>
          <w:sz w:val="24"/>
          <w:szCs w:val="24"/>
        </w:rPr>
        <w:t>Sistema Eletrônico de Aplicação e Registro de Sanções Administrativas – e-Sanções (</w:t>
      </w:r>
      <w:hyperlink r:id="rId62" w:history="1">
        <w:r w:rsidRPr="00D624AE">
          <w:rPr>
            <w:rStyle w:val="Hyperlink"/>
            <w:sz w:val="24"/>
            <w:szCs w:val="24"/>
          </w:rPr>
          <w:t>http://www.esancoes.sp.gov.br</w:t>
        </w:r>
      </w:hyperlink>
      <w:r w:rsidRPr="00D624AE">
        <w:rPr>
          <w:sz w:val="24"/>
          <w:szCs w:val="24"/>
        </w:rPr>
        <w:t>);</w:t>
      </w:r>
    </w:p>
    <w:p w14:paraId="5595EBE9" w14:textId="77777777" w:rsidR="00E40ABF" w:rsidRPr="00D624AE" w:rsidRDefault="00E40ABF" w:rsidP="00B9651D">
      <w:pPr>
        <w:pStyle w:val="Nivel3"/>
        <w:rPr>
          <w:sz w:val="24"/>
          <w:szCs w:val="24"/>
          <w:lang w:eastAsia="ar-SA"/>
        </w:rPr>
      </w:pPr>
      <w:r w:rsidRPr="00D624AE">
        <w:rPr>
          <w:sz w:val="24"/>
          <w:szCs w:val="24"/>
        </w:rPr>
        <w:t>Cadastro Estadual de Empresas Punidas – CEEP (</w:t>
      </w:r>
      <w:proofErr w:type="gramStart"/>
      <w:r w:rsidRPr="00D624AE">
        <w:rPr>
          <w:rStyle w:val="Hyperlink"/>
          <w:sz w:val="24"/>
          <w:szCs w:val="24"/>
        </w:rPr>
        <w:t>http://www.servicos.controladoriageral.sp.gov.br/PesquisaCEEP.</w:t>
      </w:r>
      <w:proofErr w:type="gramEnd"/>
      <w:r w:rsidRPr="00D624AE">
        <w:rPr>
          <w:rStyle w:val="Hyperlink"/>
          <w:sz w:val="24"/>
          <w:szCs w:val="24"/>
        </w:rPr>
        <w:t>aspx</w:t>
      </w:r>
      <w:r w:rsidRPr="00D624AE">
        <w:rPr>
          <w:sz w:val="24"/>
          <w:szCs w:val="24"/>
        </w:rPr>
        <w:t>); e</w:t>
      </w:r>
    </w:p>
    <w:p w14:paraId="62FAA9BE" w14:textId="7DE1EF96" w:rsidR="003C7A23" w:rsidRPr="00D624AE" w:rsidRDefault="00E40ABF" w:rsidP="00B9651D">
      <w:pPr>
        <w:pStyle w:val="Nivel3"/>
        <w:rPr>
          <w:sz w:val="24"/>
          <w:szCs w:val="24"/>
          <w:lang w:eastAsia="ar-SA"/>
        </w:rPr>
      </w:pPr>
      <w:r w:rsidRPr="00D624AE">
        <w:rPr>
          <w:sz w:val="24"/>
          <w:szCs w:val="24"/>
        </w:rPr>
        <w:t>Relação de apenados publicada pelo Tribunal de Contas do Estado de São Paulo (</w:t>
      </w:r>
      <w:hyperlink r:id="rId63" w:history="1">
        <w:r w:rsidRPr="00D624AE">
          <w:rPr>
            <w:rStyle w:val="Hyperlink"/>
            <w:sz w:val="24"/>
            <w:szCs w:val="24"/>
          </w:rPr>
          <w:t>https://www.tce.sp.gov.br/apenados</w:t>
        </w:r>
      </w:hyperlink>
      <w:r w:rsidRPr="00D624AE">
        <w:rPr>
          <w:sz w:val="24"/>
          <w:szCs w:val="24"/>
        </w:rPr>
        <w:t>)</w:t>
      </w:r>
      <w:r w:rsidR="003C7A23" w:rsidRPr="00D624AE">
        <w:rPr>
          <w:sz w:val="24"/>
          <w:szCs w:val="24"/>
          <w:lang w:eastAsia="ar-SA"/>
        </w:rPr>
        <w:t>.</w:t>
      </w:r>
    </w:p>
    <w:p w14:paraId="78C24183" w14:textId="3FAACFF5" w:rsidR="003C7A23" w:rsidRPr="00D624AE" w:rsidRDefault="003C7A23" w:rsidP="00B9651D">
      <w:pPr>
        <w:pStyle w:val="Nivel2"/>
        <w:rPr>
          <w:sz w:val="24"/>
          <w:szCs w:val="24"/>
        </w:rPr>
      </w:pPr>
      <w:r w:rsidRPr="00D624AE">
        <w:rPr>
          <w:sz w:val="24"/>
          <w:szCs w:val="24"/>
        </w:rPr>
        <w:t xml:space="preserve">A consulta ao cadastro </w:t>
      </w:r>
      <w:r w:rsidR="00E40ABF" w:rsidRPr="00D624AE">
        <w:rPr>
          <w:sz w:val="24"/>
          <w:szCs w:val="24"/>
        </w:rPr>
        <w:t xml:space="preserve">CNCIAI </w:t>
      </w:r>
      <w:r w:rsidRPr="00D624AE">
        <w:rPr>
          <w:sz w:val="24"/>
          <w:szCs w:val="24"/>
        </w:rPr>
        <w:t xml:space="preserve">será realizada em nome da </w:t>
      </w:r>
      <w:r w:rsidR="00E40ABF" w:rsidRPr="00D624AE">
        <w:rPr>
          <w:sz w:val="24"/>
          <w:szCs w:val="24"/>
        </w:rPr>
        <w:t>pessoa jurídica</w:t>
      </w:r>
      <w:r w:rsidRPr="00D624AE">
        <w:rPr>
          <w:sz w:val="24"/>
          <w:szCs w:val="24"/>
        </w:rPr>
        <w:t xml:space="preserve"> licitante e também de seu sócio majoritário, por força do </w:t>
      </w:r>
      <w:hyperlink r:id="rId64" w:anchor=":~:text=%C3%A0s%20seguintes%20comina%C3%A7%C3%B5es%3A-,Art.,n%C2%BA%2012.120%2C%20de%202009)." w:history="1">
        <w:r w:rsidRPr="00D624AE">
          <w:rPr>
            <w:rStyle w:val="Hyperlink"/>
            <w:sz w:val="24"/>
            <w:szCs w:val="24"/>
          </w:rPr>
          <w:t>artigo 12 da Lei n° 8.429, de 1992</w:t>
        </w:r>
      </w:hyperlink>
      <w:r w:rsidRPr="00D624AE">
        <w:rPr>
          <w:sz w:val="24"/>
          <w:szCs w:val="24"/>
        </w:rPr>
        <w:t>.</w:t>
      </w:r>
    </w:p>
    <w:p w14:paraId="4F584469" w14:textId="70271A8E" w:rsidR="003C7A23" w:rsidRPr="00D624AE" w:rsidRDefault="003C7A23" w:rsidP="00B9651D">
      <w:pPr>
        <w:pStyle w:val="Nivel2"/>
        <w:rPr>
          <w:sz w:val="24"/>
          <w:szCs w:val="24"/>
        </w:rPr>
      </w:pPr>
      <w:r w:rsidRPr="00D624AE">
        <w:rPr>
          <w:sz w:val="24"/>
          <w:szCs w:val="24"/>
        </w:rPr>
        <w:t>Caso conste na Consulta de Situação do l</w:t>
      </w:r>
      <w:r w:rsidRPr="00D624AE">
        <w:rPr>
          <w:color w:val="auto"/>
          <w:sz w:val="24"/>
          <w:szCs w:val="24"/>
        </w:rPr>
        <w:t xml:space="preserve">icitante </w:t>
      </w:r>
      <w:r w:rsidRPr="00D624AE">
        <w:rPr>
          <w:sz w:val="24"/>
          <w:szCs w:val="24"/>
        </w:rPr>
        <w:t xml:space="preserve">a existência de Ocorrências Impeditivas Indiretas, o </w:t>
      </w:r>
      <w:r w:rsidR="00930E3A" w:rsidRPr="00D624AE">
        <w:rPr>
          <w:color w:val="auto"/>
          <w:sz w:val="24"/>
          <w:szCs w:val="24"/>
        </w:rPr>
        <w:t>p</w:t>
      </w:r>
      <w:r w:rsidRPr="00D624AE">
        <w:rPr>
          <w:color w:val="auto"/>
          <w:sz w:val="24"/>
          <w:szCs w:val="24"/>
        </w:rPr>
        <w:t>regoeiro diligenciará para v</w:t>
      </w:r>
      <w:r w:rsidRPr="00D624AE">
        <w:rPr>
          <w:sz w:val="24"/>
          <w:szCs w:val="24"/>
        </w:rPr>
        <w:t>erificar se houve fraude por parte das empresas apontadas no Relatório de Ocorrências Impeditivas Indiretas. (</w:t>
      </w:r>
      <w:hyperlink r:id="rId65" w:anchor="art29" w:history="1">
        <w:r w:rsidRPr="00D624AE">
          <w:rPr>
            <w:rStyle w:val="Hyperlink"/>
            <w:sz w:val="24"/>
            <w:szCs w:val="24"/>
          </w:rPr>
          <w:t>I</w:t>
        </w:r>
        <w:r w:rsidR="00930E3A" w:rsidRPr="00D624AE">
          <w:rPr>
            <w:rStyle w:val="Hyperlink"/>
            <w:sz w:val="24"/>
            <w:szCs w:val="24"/>
          </w:rPr>
          <w:t xml:space="preserve">nstrução </w:t>
        </w:r>
        <w:r w:rsidRPr="00D624AE">
          <w:rPr>
            <w:rStyle w:val="Hyperlink"/>
            <w:sz w:val="24"/>
            <w:szCs w:val="24"/>
          </w:rPr>
          <w:t>N</w:t>
        </w:r>
        <w:r w:rsidR="00930E3A" w:rsidRPr="00D624AE">
          <w:rPr>
            <w:rStyle w:val="Hyperlink"/>
            <w:sz w:val="24"/>
            <w:szCs w:val="24"/>
          </w:rPr>
          <w:t>ormativa SEGES/MPDG</w:t>
        </w:r>
        <w:r w:rsidRPr="00D624AE">
          <w:rPr>
            <w:rStyle w:val="Hyperlink"/>
            <w:sz w:val="24"/>
            <w:szCs w:val="24"/>
          </w:rPr>
          <w:t xml:space="preserve"> nº 3</w:t>
        </w:r>
        <w:r w:rsidR="00930E3A" w:rsidRPr="00D624AE">
          <w:rPr>
            <w:rStyle w:val="Hyperlink"/>
            <w:sz w:val="24"/>
            <w:szCs w:val="24"/>
          </w:rPr>
          <w:t xml:space="preserve">, de </w:t>
        </w:r>
        <w:r w:rsidRPr="00D624AE">
          <w:rPr>
            <w:rStyle w:val="Hyperlink"/>
            <w:sz w:val="24"/>
            <w:szCs w:val="24"/>
          </w:rPr>
          <w:t xml:space="preserve">2018, art. 29, </w:t>
        </w:r>
        <w:r w:rsidRPr="00D624AE">
          <w:rPr>
            <w:rStyle w:val="Hyperlink"/>
            <w:i/>
            <w:iCs/>
            <w:sz w:val="24"/>
            <w:szCs w:val="24"/>
          </w:rPr>
          <w:t>caput</w:t>
        </w:r>
      </w:hyperlink>
      <w:r w:rsidR="00930E3A" w:rsidRPr="00D624AE">
        <w:rPr>
          <w:sz w:val="24"/>
          <w:szCs w:val="24"/>
        </w:rPr>
        <w:t xml:space="preserve">, c/c </w:t>
      </w:r>
      <w:hyperlink r:id="rId66" w:history="1">
        <w:r w:rsidR="00930E3A" w:rsidRPr="00D624AE">
          <w:rPr>
            <w:rStyle w:val="Hyperlink"/>
            <w:sz w:val="24"/>
            <w:szCs w:val="24"/>
          </w:rPr>
          <w:t>Decreto estadual nº 67.608, de 2023</w:t>
        </w:r>
      </w:hyperlink>
      <w:proofErr w:type="gramStart"/>
      <w:r w:rsidRPr="00D624AE">
        <w:rPr>
          <w:sz w:val="24"/>
          <w:szCs w:val="24"/>
        </w:rPr>
        <w:t>)</w:t>
      </w:r>
      <w:proofErr w:type="gramEnd"/>
    </w:p>
    <w:p w14:paraId="084559DF" w14:textId="1B4581E1" w:rsidR="003C7A23" w:rsidRPr="00D624AE" w:rsidRDefault="003C7A23" w:rsidP="00B9651D">
      <w:pPr>
        <w:pStyle w:val="Nivel3"/>
        <w:rPr>
          <w:sz w:val="24"/>
          <w:szCs w:val="24"/>
        </w:rPr>
      </w:pPr>
      <w:r w:rsidRPr="00D624AE">
        <w:rPr>
          <w:sz w:val="24"/>
          <w:szCs w:val="24"/>
        </w:rPr>
        <w:t>A tentativa de burla será verificada por meio dos vínculos societários, linhas de fornecimento similares, dentre outros. (</w:t>
      </w:r>
      <w:hyperlink r:id="rId67" w:history="1">
        <w:r w:rsidRPr="00D624AE">
          <w:rPr>
            <w:rStyle w:val="Hyperlink"/>
            <w:sz w:val="24"/>
            <w:szCs w:val="24"/>
          </w:rPr>
          <w:t>I</w:t>
        </w:r>
        <w:r w:rsidR="00930E3A" w:rsidRPr="00D624AE">
          <w:rPr>
            <w:rStyle w:val="Hyperlink"/>
            <w:sz w:val="24"/>
            <w:szCs w:val="24"/>
          </w:rPr>
          <w:t xml:space="preserve">nstrução </w:t>
        </w:r>
        <w:r w:rsidRPr="00D624AE">
          <w:rPr>
            <w:rStyle w:val="Hyperlink"/>
            <w:sz w:val="24"/>
            <w:szCs w:val="24"/>
          </w:rPr>
          <w:t>N</w:t>
        </w:r>
        <w:r w:rsidR="00930E3A" w:rsidRPr="00D624AE">
          <w:rPr>
            <w:rStyle w:val="Hyperlink"/>
            <w:sz w:val="24"/>
            <w:szCs w:val="24"/>
          </w:rPr>
          <w:t>ormativa</w:t>
        </w:r>
        <w:r w:rsidRPr="00D624AE">
          <w:rPr>
            <w:rStyle w:val="Hyperlink"/>
            <w:sz w:val="24"/>
            <w:szCs w:val="24"/>
          </w:rPr>
          <w:t xml:space="preserve"> </w:t>
        </w:r>
        <w:r w:rsidR="00930E3A" w:rsidRPr="00D624AE">
          <w:rPr>
            <w:rStyle w:val="Hyperlink"/>
            <w:sz w:val="24"/>
            <w:szCs w:val="24"/>
          </w:rPr>
          <w:t xml:space="preserve">SEGES/MPDG </w:t>
        </w:r>
        <w:r w:rsidRPr="00D624AE">
          <w:rPr>
            <w:rStyle w:val="Hyperlink"/>
            <w:sz w:val="24"/>
            <w:szCs w:val="24"/>
          </w:rPr>
          <w:t>nº 3</w:t>
        </w:r>
        <w:r w:rsidR="00930E3A" w:rsidRPr="00D624AE">
          <w:rPr>
            <w:rStyle w:val="Hyperlink"/>
            <w:sz w:val="24"/>
            <w:szCs w:val="24"/>
          </w:rPr>
          <w:t xml:space="preserve">, de </w:t>
        </w:r>
        <w:r w:rsidRPr="00D624AE">
          <w:rPr>
            <w:rStyle w:val="Hyperlink"/>
            <w:sz w:val="24"/>
            <w:szCs w:val="24"/>
          </w:rPr>
          <w:t>2018, art. 29, §</w:t>
        </w:r>
        <w:r w:rsidR="00930E3A" w:rsidRPr="00D624AE">
          <w:rPr>
            <w:rStyle w:val="Hyperlink"/>
            <w:sz w:val="24"/>
            <w:szCs w:val="24"/>
          </w:rPr>
          <w:t xml:space="preserve"> </w:t>
        </w:r>
        <w:r w:rsidRPr="00D624AE">
          <w:rPr>
            <w:rStyle w:val="Hyperlink"/>
            <w:sz w:val="24"/>
            <w:szCs w:val="24"/>
          </w:rPr>
          <w:t>1º</w:t>
        </w:r>
      </w:hyperlink>
      <w:r w:rsidR="00930E3A" w:rsidRPr="00D624AE">
        <w:rPr>
          <w:sz w:val="24"/>
          <w:szCs w:val="24"/>
        </w:rPr>
        <w:t xml:space="preserve">, c/c </w:t>
      </w:r>
      <w:hyperlink r:id="rId68" w:history="1">
        <w:r w:rsidR="00930E3A" w:rsidRPr="00D624AE">
          <w:rPr>
            <w:rStyle w:val="Hyperlink"/>
            <w:sz w:val="24"/>
            <w:szCs w:val="24"/>
          </w:rPr>
          <w:t>Decreto estadual nº 67.608, de 2023</w:t>
        </w:r>
      </w:hyperlink>
      <w:r w:rsidRPr="00D624AE">
        <w:rPr>
          <w:sz w:val="24"/>
          <w:szCs w:val="24"/>
        </w:rPr>
        <w:t>).</w:t>
      </w:r>
    </w:p>
    <w:p w14:paraId="67957ECD" w14:textId="21046365" w:rsidR="003C7A23" w:rsidRPr="00D624AE" w:rsidRDefault="003C7A23" w:rsidP="00B9651D">
      <w:pPr>
        <w:pStyle w:val="Nivel3"/>
        <w:rPr>
          <w:sz w:val="24"/>
          <w:szCs w:val="24"/>
        </w:rPr>
      </w:pPr>
      <w:r w:rsidRPr="00D624AE">
        <w:rPr>
          <w:sz w:val="24"/>
          <w:szCs w:val="24"/>
        </w:rPr>
        <w:t>O licitante será convocado para manifestação previamente a uma eventual desclassificação. (</w:t>
      </w:r>
      <w:hyperlink r:id="rId69" w:history="1">
        <w:r w:rsidRPr="00D624AE">
          <w:rPr>
            <w:rStyle w:val="Hyperlink"/>
            <w:sz w:val="24"/>
            <w:szCs w:val="24"/>
          </w:rPr>
          <w:t>I</w:t>
        </w:r>
        <w:r w:rsidR="00930E3A" w:rsidRPr="00D624AE">
          <w:rPr>
            <w:rStyle w:val="Hyperlink"/>
            <w:sz w:val="24"/>
            <w:szCs w:val="24"/>
          </w:rPr>
          <w:t xml:space="preserve">nstrução </w:t>
        </w:r>
        <w:r w:rsidRPr="00D624AE">
          <w:rPr>
            <w:rStyle w:val="Hyperlink"/>
            <w:sz w:val="24"/>
            <w:szCs w:val="24"/>
          </w:rPr>
          <w:t>N</w:t>
        </w:r>
        <w:r w:rsidR="00930E3A" w:rsidRPr="00D624AE">
          <w:rPr>
            <w:rStyle w:val="Hyperlink"/>
            <w:sz w:val="24"/>
            <w:szCs w:val="24"/>
          </w:rPr>
          <w:t>ormativa SEGES/MPDG</w:t>
        </w:r>
        <w:r w:rsidRPr="00D624AE">
          <w:rPr>
            <w:rStyle w:val="Hyperlink"/>
            <w:sz w:val="24"/>
            <w:szCs w:val="24"/>
          </w:rPr>
          <w:t xml:space="preserve"> nº 3</w:t>
        </w:r>
        <w:r w:rsidR="00930E3A" w:rsidRPr="00D624AE">
          <w:rPr>
            <w:rStyle w:val="Hyperlink"/>
            <w:sz w:val="24"/>
            <w:szCs w:val="24"/>
          </w:rPr>
          <w:t xml:space="preserve">, de </w:t>
        </w:r>
        <w:r w:rsidRPr="00D624AE">
          <w:rPr>
            <w:rStyle w:val="Hyperlink"/>
            <w:sz w:val="24"/>
            <w:szCs w:val="24"/>
          </w:rPr>
          <w:t>2018, art. 29, §</w:t>
        </w:r>
        <w:r w:rsidR="00930E3A" w:rsidRPr="00D624AE">
          <w:rPr>
            <w:rStyle w:val="Hyperlink"/>
            <w:sz w:val="24"/>
            <w:szCs w:val="24"/>
          </w:rPr>
          <w:t xml:space="preserve"> </w:t>
        </w:r>
        <w:r w:rsidRPr="00D624AE">
          <w:rPr>
            <w:rStyle w:val="Hyperlink"/>
            <w:sz w:val="24"/>
            <w:szCs w:val="24"/>
          </w:rPr>
          <w:t>2º</w:t>
        </w:r>
      </w:hyperlink>
      <w:r w:rsidR="006A14C1" w:rsidRPr="00D624AE">
        <w:rPr>
          <w:sz w:val="24"/>
          <w:szCs w:val="24"/>
        </w:rPr>
        <w:t xml:space="preserve">, c/c </w:t>
      </w:r>
      <w:hyperlink r:id="rId70" w:history="1">
        <w:r w:rsidR="006A14C1" w:rsidRPr="00D624AE">
          <w:rPr>
            <w:rStyle w:val="Hyperlink"/>
            <w:sz w:val="24"/>
            <w:szCs w:val="24"/>
          </w:rPr>
          <w:t>Decreto estadual nº 67.608, de 2023</w:t>
        </w:r>
      </w:hyperlink>
      <w:r w:rsidRPr="00D624AE">
        <w:rPr>
          <w:sz w:val="24"/>
          <w:szCs w:val="24"/>
        </w:rPr>
        <w:t>).</w:t>
      </w:r>
    </w:p>
    <w:p w14:paraId="6D2E608D" w14:textId="4D2D3239" w:rsidR="003C7A23" w:rsidRPr="00D624AE" w:rsidRDefault="003C7A23" w:rsidP="00B9651D">
      <w:pPr>
        <w:pStyle w:val="Nivel3"/>
        <w:rPr>
          <w:sz w:val="24"/>
          <w:szCs w:val="24"/>
        </w:rPr>
      </w:pPr>
      <w:r w:rsidRPr="00D624AE">
        <w:rPr>
          <w:sz w:val="24"/>
          <w:szCs w:val="24"/>
        </w:rPr>
        <w:t xml:space="preserve">Constatada a existência de sanção, o licitante será </w:t>
      </w:r>
      <w:r w:rsidR="006A14C1" w:rsidRPr="00D624AE">
        <w:rPr>
          <w:sz w:val="24"/>
          <w:szCs w:val="24"/>
        </w:rPr>
        <w:t>considerado</w:t>
      </w:r>
      <w:r w:rsidRPr="00D624AE">
        <w:rPr>
          <w:sz w:val="24"/>
          <w:szCs w:val="24"/>
        </w:rPr>
        <w:t xml:space="preserve"> inabilitado, por falta de condição de participação.</w:t>
      </w:r>
    </w:p>
    <w:p w14:paraId="66C8D2E9" w14:textId="31A75D0C" w:rsidR="00CD1043" w:rsidRPr="00D624AE" w:rsidRDefault="00CD1043" w:rsidP="00B9651D">
      <w:pPr>
        <w:pStyle w:val="Nivel2"/>
        <w:rPr>
          <w:sz w:val="24"/>
          <w:szCs w:val="24"/>
        </w:rPr>
      </w:pPr>
      <w:bookmarkStart w:id="37" w:name="_Hlk135317550"/>
      <w:r w:rsidRPr="00D624AE">
        <w:rPr>
          <w:sz w:val="24"/>
          <w:szCs w:val="24"/>
        </w:rPr>
        <w:t>Caso atendidas as condições de participação, prosseguirá a análise da fase de julgamento da proposta classificada em primeiro lugar.</w:t>
      </w:r>
    </w:p>
    <w:p w14:paraId="273AF883" w14:textId="595C78E6" w:rsidR="003C7A23" w:rsidRPr="00D624AE" w:rsidRDefault="00CD1043" w:rsidP="003D3EF9">
      <w:pPr>
        <w:pStyle w:val="Nivel3"/>
        <w:rPr>
          <w:sz w:val="24"/>
          <w:szCs w:val="24"/>
        </w:rPr>
      </w:pPr>
      <w:r w:rsidRPr="00D624AE">
        <w:rPr>
          <w:sz w:val="24"/>
          <w:szCs w:val="24"/>
        </w:rPr>
        <w:t xml:space="preserve">O disposto nos </w:t>
      </w:r>
      <w:r w:rsidR="00633A09" w:rsidRPr="00D624AE">
        <w:rPr>
          <w:sz w:val="24"/>
          <w:szCs w:val="24"/>
        </w:rPr>
        <w:t>sub</w:t>
      </w:r>
      <w:r w:rsidRPr="00D624AE">
        <w:rPr>
          <w:sz w:val="24"/>
          <w:szCs w:val="24"/>
        </w:rPr>
        <w:t xml:space="preserve">itens 7.4 e 7.6.2 será excepcionado se for definido no </w:t>
      </w:r>
      <w:r w:rsidR="00633A09" w:rsidRPr="00D624AE">
        <w:rPr>
          <w:sz w:val="24"/>
          <w:szCs w:val="24"/>
        </w:rPr>
        <w:t>sub</w:t>
      </w:r>
      <w:r w:rsidRPr="00D624AE">
        <w:rPr>
          <w:sz w:val="24"/>
          <w:szCs w:val="24"/>
        </w:rPr>
        <w:t>item 4.1</w:t>
      </w:r>
      <w:r w:rsidR="00815A7D" w:rsidRPr="00D624AE">
        <w:rPr>
          <w:sz w:val="24"/>
          <w:szCs w:val="24"/>
        </w:rPr>
        <w:t xml:space="preserve"> que</w:t>
      </w:r>
      <w:r w:rsidR="0079159D" w:rsidRPr="00D624AE">
        <w:rPr>
          <w:sz w:val="24"/>
          <w:szCs w:val="24"/>
        </w:rPr>
        <w:t xml:space="preserve"> a fase de habilitação </w:t>
      </w:r>
      <w:r w:rsidR="00815A7D" w:rsidRPr="00D624AE">
        <w:rPr>
          <w:sz w:val="24"/>
          <w:szCs w:val="24"/>
        </w:rPr>
        <w:t>antecede a fase de apresentação de propostas e lances</w:t>
      </w:r>
      <w:r w:rsidR="0079159D" w:rsidRPr="00D624AE">
        <w:rPr>
          <w:sz w:val="24"/>
          <w:szCs w:val="24"/>
        </w:rPr>
        <w:t xml:space="preserve">, </w:t>
      </w:r>
      <w:r w:rsidR="00815A7D" w:rsidRPr="00D624AE">
        <w:rPr>
          <w:sz w:val="24"/>
          <w:szCs w:val="24"/>
        </w:rPr>
        <w:t xml:space="preserve">hipótese em que, </w:t>
      </w:r>
      <w:r w:rsidR="0079159D" w:rsidRPr="00D624AE">
        <w:rPr>
          <w:sz w:val="24"/>
          <w:szCs w:val="24"/>
        </w:rPr>
        <w:t>c</w:t>
      </w:r>
      <w:r w:rsidR="003C7A23" w:rsidRPr="00D624AE">
        <w:rPr>
          <w:sz w:val="24"/>
          <w:szCs w:val="24"/>
        </w:rPr>
        <w:t>aso atendidas as condições de participação, será iniciado o procedimento de habilitação</w:t>
      </w:r>
      <w:r w:rsidR="00815A7D" w:rsidRPr="00D624AE">
        <w:rPr>
          <w:sz w:val="24"/>
          <w:szCs w:val="24"/>
        </w:rPr>
        <w:t xml:space="preserve">, nos termos do item </w:t>
      </w:r>
      <w:proofErr w:type="gramStart"/>
      <w:r w:rsidR="00815A7D" w:rsidRPr="00D624AE">
        <w:rPr>
          <w:sz w:val="24"/>
          <w:szCs w:val="24"/>
        </w:rPr>
        <w:t>8</w:t>
      </w:r>
      <w:proofErr w:type="gramEnd"/>
      <w:r w:rsidR="00815A7D" w:rsidRPr="00D624AE">
        <w:rPr>
          <w:sz w:val="24"/>
          <w:szCs w:val="24"/>
        </w:rPr>
        <w:t>, antes de se realizar a fase de julgamento</w:t>
      </w:r>
      <w:r w:rsidR="003C7A23" w:rsidRPr="00D624AE">
        <w:rPr>
          <w:sz w:val="24"/>
          <w:szCs w:val="24"/>
        </w:rPr>
        <w:t>.</w:t>
      </w:r>
    </w:p>
    <w:bookmarkEnd w:id="37"/>
    <w:p w14:paraId="1C5C73A9" w14:textId="4A9FB421" w:rsidR="003C7A23" w:rsidRPr="00D624AE" w:rsidRDefault="003C7A23" w:rsidP="00B9651D">
      <w:pPr>
        <w:pStyle w:val="Nivel2"/>
        <w:rPr>
          <w:sz w:val="24"/>
          <w:szCs w:val="24"/>
        </w:rPr>
      </w:pPr>
      <w:r w:rsidRPr="00D624AE">
        <w:rPr>
          <w:sz w:val="24"/>
          <w:szCs w:val="24"/>
        </w:rPr>
        <w:t xml:space="preserve">Caso o licitante provisoriamente classificado em primeiro lugar tenha se utilizado de algum tratamento favorecido </w:t>
      </w:r>
      <w:r w:rsidR="005148BF" w:rsidRPr="00D624AE">
        <w:rPr>
          <w:sz w:val="24"/>
          <w:szCs w:val="24"/>
        </w:rPr>
        <w:t>a microempresas e empresas de pequeno porte</w:t>
      </w:r>
      <w:r w:rsidRPr="00D624AE">
        <w:rPr>
          <w:sz w:val="24"/>
          <w:szCs w:val="24"/>
        </w:rPr>
        <w:t xml:space="preserve">, o pregoeiro verificará se faz jus ao benefício, em conformidade com os </w:t>
      </w:r>
      <w:r w:rsidR="00633A09" w:rsidRPr="00D624AE">
        <w:rPr>
          <w:sz w:val="24"/>
          <w:szCs w:val="24"/>
        </w:rPr>
        <w:t>sub</w:t>
      </w:r>
      <w:r w:rsidRPr="00D624AE">
        <w:rPr>
          <w:sz w:val="24"/>
          <w:szCs w:val="24"/>
        </w:rPr>
        <w:t>itens</w:t>
      </w:r>
      <w:r w:rsidR="005148BF" w:rsidRPr="00D624AE">
        <w:rPr>
          <w:sz w:val="24"/>
          <w:szCs w:val="24"/>
        </w:rPr>
        <w:t xml:space="preserve"> 3.5 e 4.5</w:t>
      </w:r>
      <w:r w:rsidRPr="00D624AE">
        <w:rPr>
          <w:sz w:val="24"/>
          <w:szCs w:val="24"/>
        </w:rPr>
        <w:t xml:space="preserve"> deste </w:t>
      </w:r>
      <w:r w:rsidR="005148BF" w:rsidRPr="00D624AE">
        <w:rPr>
          <w:sz w:val="24"/>
          <w:szCs w:val="24"/>
        </w:rPr>
        <w:t>E</w:t>
      </w:r>
      <w:r w:rsidRPr="00D624AE">
        <w:rPr>
          <w:sz w:val="24"/>
          <w:szCs w:val="24"/>
        </w:rPr>
        <w:t>dital.</w:t>
      </w:r>
    </w:p>
    <w:p w14:paraId="2AE47D7A" w14:textId="617C36CC" w:rsidR="00DE579E" w:rsidRPr="00D624AE" w:rsidRDefault="003C7A23" w:rsidP="00B9651D">
      <w:pPr>
        <w:pStyle w:val="Nivel2"/>
        <w:rPr>
          <w:b/>
          <w:sz w:val="24"/>
          <w:szCs w:val="24"/>
        </w:rPr>
      </w:pPr>
      <w:r w:rsidRPr="00D624AE">
        <w:rPr>
          <w:sz w:val="24"/>
          <w:szCs w:val="24"/>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w:t>
      </w:r>
      <w:r w:rsidR="00914147" w:rsidRPr="00D624AE">
        <w:rPr>
          <w:sz w:val="24"/>
          <w:szCs w:val="24"/>
        </w:rPr>
        <w:t>A</w:t>
      </w:r>
      <w:r w:rsidRPr="00D624AE">
        <w:rPr>
          <w:sz w:val="24"/>
          <w:szCs w:val="24"/>
        </w:rPr>
        <w:t>nexos.</w:t>
      </w:r>
    </w:p>
    <w:p w14:paraId="6E0DA376" w14:textId="71056431" w:rsidR="00CD1043" w:rsidRPr="00D624AE" w:rsidRDefault="00CD1043" w:rsidP="00815A7D">
      <w:pPr>
        <w:pStyle w:val="Nivel3"/>
        <w:rPr>
          <w:sz w:val="24"/>
          <w:szCs w:val="24"/>
        </w:rPr>
      </w:pPr>
      <w:r w:rsidRPr="00D624AE">
        <w:rPr>
          <w:sz w:val="24"/>
          <w:szCs w:val="24"/>
        </w:rPr>
        <w:t>S</w:t>
      </w:r>
      <w:r w:rsidR="005316F6" w:rsidRPr="00D624AE">
        <w:rPr>
          <w:sz w:val="24"/>
          <w:szCs w:val="24"/>
        </w:rPr>
        <w:t>e a proposta vencedora for desclassificada, o pregoeiro examinará a proposta subsequente, e, assim sucessivamente, na ordem de classificação.</w:t>
      </w:r>
    </w:p>
    <w:p w14:paraId="12510884" w14:textId="18F7594E" w:rsidR="00CD1043" w:rsidRPr="00D624AE" w:rsidRDefault="005316F6" w:rsidP="003D3EF9">
      <w:pPr>
        <w:pStyle w:val="Nivel3"/>
        <w:rPr>
          <w:sz w:val="24"/>
          <w:szCs w:val="24"/>
        </w:rPr>
      </w:pPr>
      <w:r w:rsidRPr="00D624AE">
        <w:rPr>
          <w:sz w:val="24"/>
          <w:szCs w:val="24"/>
        </w:rPr>
        <w:t xml:space="preserve">Encerrada a fase de julgamento, caso se verifique a conformidade da proposta de que trata o </w:t>
      </w:r>
      <w:r w:rsidR="00E114E2" w:rsidRPr="00D624AE">
        <w:rPr>
          <w:sz w:val="24"/>
          <w:szCs w:val="24"/>
        </w:rPr>
        <w:t>sub</w:t>
      </w:r>
      <w:r w:rsidRPr="00D624AE">
        <w:rPr>
          <w:sz w:val="24"/>
          <w:szCs w:val="24"/>
        </w:rPr>
        <w:t xml:space="preserve">item 7.6, o pregoeiro passará à verificação da documentação de habilitação do licitante conforme disposições do item </w:t>
      </w:r>
      <w:proofErr w:type="gramStart"/>
      <w:r w:rsidRPr="00D624AE">
        <w:rPr>
          <w:sz w:val="24"/>
          <w:szCs w:val="24"/>
        </w:rPr>
        <w:t>8</w:t>
      </w:r>
      <w:proofErr w:type="gramEnd"/>
      <w:r w:rsidRPr="00D624AE">
        <w:rPr>
          <w:sz w:val="24"/>
          <w:szCs w:val="24"/>
        </w:rPr>
        <w:t>.</w:t>
      </w:r>
    </w:p>
    <w:p w14:paraId="73CF2299" w14:textId="1A755F8D" w:rsidR="003C7A23" w:rsidRPr="00D624AE" w:rsidRDefault="003C7A23" w:rsidP="00B9651D">
      <w:pPr>
        <w:pStyle w:val="Nivel2"/>
        <w:rPr>
          <w:b/>
          <w:sz w:val="24"/>
          <w:szCs w:val="24"/>
        </w:rPr>
      </w:pPr>
      <w:r w:rsidRPr="00D624AE">
        <w:rPr>
          <w:sz w:val="24"/>
          <w:szCs w:val="24"/>
        </w:rPr>
        <w:t xml:space="preserve">Será desclassificada a proposta vencedora que: </w:t>
      </w:r>
    </w:p>
    <w:p w14:paraId="6C6F36C6" w14:textId="77777777" w:rsidR="003C7A23" w:rsidRPr="00D624AE" w:rsidRDefault="003C7A23" w:rsidP="00B9651D">
      <w:pPr>
        <w:pStyle w:val="Nivel3"/>
        <w:rPr>
          <w:sz w:val="24"/>
          <w:szCs w:val="24"/>
        </w:rPr>
      </w:pPr>
      <w:proofErr w:type="gramStart"/>
      <w:r w:rsidRPr="00D624AE">
        <w:rPr>
          <w:sz w:val="24"/>
          <w:szCs w:val="24"/>
        </w:rPr>
        <w:t>contiver</w:t>
      </w:r>
      <w:proofErr w:type="gramEnd"/>
      <w:r w:rsidRPr="00D624AE">
        <w:rPr>
          <w:sz w:val="24"/>
          <w:szCs w:val="24"/>
        </w:rPr>
        <w:t xml:space="preserve"> vícios insanáveis;</w:t>
      </w:r>
    </w:p>
    <w:p w14:paraId="0195390D" w14:textId="52D08180" w:rsidR="003C7A23" w:rsidRPr="00D624AE" w:rsidRDefault="003C7A23" w:rsidP="00B9651D">
      <w:pPr>
        <w:pStyle w:val="Nivel3"/>
        <w:rPr>
          <w:sz w:val="24"/>
          <w:szCs w:val="24"/>
        </w:rPr>
      </w:pPr>
      <w:proofErr w:type="gramStart"/>
      <w:r w:rsidRPr="00D624AE">
        <w:rPr>
          <w:sz w:val="24"/>
          <w:szCs w:val="24"/>
        </w:rPr>
        <w:t>não</w:t>
      </w:r>
      <w:proofErr w:type="gramEnd"/>
      <w:r w:rsidRPr="00D624AE">
        <w:rPr>
          <w:sz w:val="24"/>
          <w:szCs w:val="24"/>
        </w:rPr>
        <w:t xml:space="preserve"> obedecer às especificações técnicas </w:t>
      </w:r>
      <w:r w:rsidR="00927C28" w:rsidRPr="00D624AE">
        <w:rPr>
          <w:sz w:val="24"/>
          <w:szCs w:val="24"/>
        </w:rPr>
        <w:t>pormenorizadas neste Edital ou em seus Anexos</w:t>
      </w:r>
      <w:r w:rsidRPr="00D624AE">
        <w:rPr>
          <w:sz w:val="24"/>
          <w:szCs w:val="24"/>
        </w:rPr>
        <w:t>;</w:t>
      </w:r>
    </w:p>
    <w:p w14:paraId="54BA6995" w14:textId="2404EEB5" w:rsidR="003C7A23" w:rsidRPr="00D624AE" w:rsidRDefault="003C7A23" w:rsidP="00B9651D">
      <w:pPr>
        <w:pStyle w:val="Nivel3"/>
        <w:rPr>
          <w:sz w:val="24"/>
          <w:szCs w:val="24"/>
        </w:rPr>
      </w:pPr>
      <w:proofErr w:type="gramStart"/>
      <w:r w:rsidRPr="00D624AE">
        <w:rPr>
          <w:sz w:val="24"/>
          <w:szCs w:val="24"/>
        </w:rPr>
        <w:t>apresentar</w:t>
      </w:r>
      <w:proofErr w:type="gramEnd"/>
      <w:r w:rsidRPr="00D624AE">
        <w:rPr>
          <w:sz w:val="24"/>
          <w:szCs w:val="24"/>
        </w:rPr>
        <w:t xml:space="preserve"> preços inexequíveis ou permanecer acima do preço máximo definido para a contratação;</w:t>
      </w:r>
    </w:p>
    <w:p w14:paraId="0E716C60" w14:textId="6C465C1C" w:rsidR="003C7A23" w:rsidRPr="00D624AE" w:rsidRDefault="003C7A23" w:rsidP="00B9651D">
      <w:pPr>
        <w:pStyle w:val="Nivel3"/>
        <w:rPr>
          <w:sz w:val="24"/>
          <w:szCs w:val="24"/>
        </w:rPr>
      </w:pPr>
      <w:proofErr w:type="gramStart"/>
      <w:r w:rsidRPr="00D624AE">
        <w:rPr>
          <w:sz w:val="24"/>
          <w:szCs w:val="24"/>
        </w:rPr>
        <w:t>não</w:t>
      </w:r>
      <w:proofErr w:type="gramEnd"/>
      <w:r w:rsidRPr="00D624AE">
        <w:rPr>
          <w:sz w:val="24"/>
          <w:szCs w:val="24"/>
        </w:rPr>
        <w:t xml:space="preserve"> tiver sua exequibilidade demonstrada, quando exigido pela Administração;</w:t>
      </w:r>
    </w:p>
    <w:p w14:paraId="30574564" w14:textId="62488D83" w:rsidR="003C7A23" w:rsidRPr="00D624AE" w:rsidRDefault="003C7A23" w:rsidP="00B9651D">
      <w:pPr>
        <w:pStyle w:val="Nivel3"/>
        <w:rPr>
          <w:sz w:val="24"/>
          <w:szCs w:val="24"/>
        </w:rPr>
      </w:pPr>
      <w:proofErr w:type="gramStart"/>
      <w:r w:rsidRPr="00D624AE">
        <w:rPr>
          <w:sz w:val="24"/>
          <w:szCs w:val="24"/>
        </w:rPr>
        <w:t>apresentar</w:t>
      </w:r>
      <w:proofErr w:type="gramEnd"/>
      <w:r w:rsidRPr="00D624AE">
        <w:rPr>
          <w:sz w:val="24"/>
          <w:szCs w:val="24"/>
        </w:rPr>
        <w:t xml:space="preserve"> desconformidade com quaisquer outras exigências deste Edital ou seus </w:t>
      </w:r>
      <w:r w:rsidR="00927C28" w:rsidRPr="00D624AE">
        <w:rPr>
          <w:sz w:val="24"/>
          <w:szCs w:val="24"/>
        </w:rPr>
        <w:t>A</w:t>
      </w:r>
      <w:r w:rsidRPr="00D624AE">
        <w:rPr>
          <w:sz w:val="24"/>
          <w:szCs w:val="24"/>
        </w:rPr>
        <w:t>nexos, desde que insanável.</w:t>
      </w:r>
    </w:p>
    <w:p w14:paraId="1F0DCEBE" w14:textId="7CEDA9A1" w:rsidR="003C7A23" w:rsidRPr="00D624AE" w:rsidRDefault="00A10E16" w:rsidP="00B9651D">
      <w:pPr>
        <w:pStyle w:val="Nivel2"/>
        <w:rPr>
          <w:b/>
          <w:bCs/>
          <w:sz w:val="24"/>
          <w:szCs w:val="24"/>
        </w:rPr>
      </w:pPr>
      <w:r w:rsidRPr="00D624AE">
        <w:rPr>
          <w:sz w:val="24"/>
          <w:szCs w:val="24"/>
        </w:rPr>
        <w:t>C</w:t>
      </w:r>
      <w:r w:rsidR="003C7A23" w:rsidRPr="00D624AE">
        <w:rPr>
          <w:sz w:val="24"/>
          <w:szCs w:val="24"/>
        </w:rPr>
        <w:t>aso</w:t>
      </w:r>
      <w:r w:rsidRPr="00D624AE">
        <w:rPr>
          <w:sz w:val="24"/>
          <w:szCs w:val="24"/>
        </w:rPr>
        <w:t xml:space="preserve"> seja definido no item </w:t>
      </w:r>
      <w:proofErr w:type="gramStart"/>
      <w:r w:rsidRPr="00D624AE">
        <w:rPr>
          <w:sz w:val="24"/>
          <w:szCs w:val="24"/>
        </w:rPr>
        <w:t>1</w:t>
      </w:r>
      <w:proofErr w:type="gramEnd"/>
      <w:r w:rsidRPr="00D624AE">
        <w:rPr>
          <w:sz w:val="24"/>
          <w:szCs w:val="24"/>
        </w:rPr>
        <w:t xml:space="preserve"> que o objeto da licitação consiste em fornecimento</w:t>
      </w:r>
      <w:r w:rsidR="003C7A23" w:rsidRPr="00D624AE">
        <w:rPr>
          <w:sz w:val="24"/>
          <w:szCs w:val="24"/>
        </w:rPr>
        <w:t xml:space="preserve"> de bens </w:t>
      </w:r>
      <w:r w:rsidRPr="00D624AE">
        <w:rPr>
          <w:sz w:val="24"/>
          <w:szCs w:val="24"/>
        </w:rPr>
        <w:t>ou prestação de</w:t>
      </w:r>
      <w:r w:rsidR="003C7A23" w:rsidRPr="00D624AE">
        <w:rPr>
          <w:sz w:val="24"/>
          <w:szCs w:val="24"/>
        </w:rPr>
        <w:t xml:space="preserve"> serviços em geral</w:t>
      </w:r>
      <w:r w:rsidRPr="00D624AE">
        <w:rPr>
          <w:sz w:val="24"/>
          <w:szCs w:val="24"/>
        </w:rPr>
        <w:t xml:space="preserve"> (não definidos como serviços de engenharia)</w:t>
      </w:r>
      <w:r w:rsidR="003C7A23" w:rsidRPr="00D624AE">
        <w:rPr>
          <w:sz w:val="24"/>
          <w:szCs w:val="24"/>
        </w:rPr>
        <w:t xml:space="preserve">, </w:t>
      </w:r>
      <w:r w:rsidRPr="00D624AE">
        <w:rPr>
          <w:sz w:val="24"/>
          <w:szCs w:val="24"/>
        </w:rPr>
        <w:t>serão considerados</w:t>
      </w:r>
      <w:r w:rsidR="003C7A23" w:rsidRPr="00D624AE">
        <w:rPr>
          <w:sz w:val="24"/>
          <w:szCs w:val="24"/>
        </w:rPr>
        <w:t xml:space="preserve"> indício de inexequibilidade das propostas valores inferiores a 50% (cinquenta por cento) do valor orçado pela Administração.</w:t>
      </w:r>
    </w:p>
    <w:p w14:paraId="6FC11873" w14:textId="1F85F4AC" w:rsidR="003C7A23" w:rsidRPr="00D624AE" w:rsidRDefault="003C7A23" w:rsidP="00B9651D">
      <w:pPr>
        <w:pStyle w:val="Nivel3"/>
        <w:rPr>
          <w:sz w:val="24"/>
          <w:szCs w:val="24"/>
        </w:rPr>
      </w:pPr>
      <w:r w:rsidRPr="00D624AE">
        <w:rPr>
          <w:sz w:val="24"/>
          <w:szCs w:val="24"/>
        </w:rPr>
        <w:t>A inexequibilidade, na hipótese de que trata o</w:t>
      </w:r>
      <w:r w:rsidR="00A10E16" w:rsidRPr="00D624AE">
        <w:rPr>
          <w:sz w:val="24"/>
          <w:szCs w:val="24"/>
        </w:rPr>
        <w:t xml:space="preserve"> subitem anterior</w:t>
      </w:r>
      <w:r w:rsidRPr="00D624AE">
        <w:rPr>
          <w:sz w:val="24"/>
          <w:szCs w:val="24"/>
        </w:rPr>
        <w:t>, só será considerada após diligência do pregoeiro, que comprove:</w:t>
      </w:r>
    </w:p>
    <w:p w14:paraId="5DD3F447" w14:textId="77777777" w:rsidR="003C7A23" w:rsidRPr="00D624AE" w:rsidRDefault="003C7A23" w:rsidP="00B9651D">
      <w:pPr>
        <w:pStyle w:val="Nivel4"/>
        <w:rPr>
          <w:sz w:val="24"/>
          <w:szCs w:val="24"/>
        </w:rPr>
      </w:pPr>
      <w:proofErr w:type="gramStart"/>
      <w:r w:rsidRPr="00D624AE">
        <w:rPr>
          <w:sz w:val="24"/>
          <w:szCs w:val="24"/>
        </w:rPr>
        <w:t>que</w:t>
      </w:r>
      <w:proofErr w:type="gramEnd"/>
      <w:r w:rsidRPr="00D624AE">
        <w:rPr>
          <w:sz w:val="24"/>
          <w:szCs w:val="24"/>
        </w:rPr>
        <w:t xml:space="preserve"> o custo do licitante ultrapassa o valor da proposta; e</w:t>
      </w:r>
    </w:p>
    <w:p w14:paraId="274F356A" w14:textId="77777777" w:rsidR="003C7A23" w:rsidRPr="00D624AE" w:rsidRDefault="003C7A23" w:rsidP="00B9651D">
      <w:pPr>
        <w:pStyle w:val="Nivel4"/>
        <w:rPr>
          <w:sz w:val="24"/>
          <w:szCs w:val="24"/>
        </w:rPr>
      </w:pPr>
      <w:proofErr w:type="gramStart"/>
      <w:r w:rsidRPr="00D624AE">
        <w:rPr>
          <w:sz w:val="24"/>
          <w:szCs w:val="24"/>
        </w:rPr>
        <w:t>inexistirem</w:t>
      </w:r>
      <w:proofErr w:type="gramEnd"/>
      <w:r w:rsidRPr="00D624AE">
        <w:rPr>
          <w:sz w:val="24"/>
          <w:szCs w:val="24"/>
        </w:rPr>
        <w:t xml:space="preserve"> custos de oportunidade capazes de justificar o vulto da oferta.</w:t>
      </w:r>
    </w:p>
    <w:p w14:paraId="05E20F49" w14:textId="40845986" w:rsidR="003C7A23" w:rsidRPr="00D624AE" w:rsidRDefault="009D2B8A" w:rsidP="00B9651D">
      <w:pPr>
        <w:pStyle w:val="Nivel3"/>
        <w:rPr>
          <w:sz w:val="24"/>
          <w:szCs w:val="24"/>
        </w:rPr>
      </w:pPr>
      <w:r w:rsidRPr="00D624AE">
        <w:rPr>
          <w:sz w:val="24"/>
          <w:szCs w:val="24"/>
        </w:rPr>
        <w:t>S</w:t>
      </w:r>
      <w:r w:rsidR="003C7A23" w:rsidRPr="00D624AE">
        <w:rPr>
          <w:sz w:val="24"/>
          <w:szCs w:val="24"/>
        </w:rPr>
        <w:t xml:space="preserve">erão consideradas inexequíveis as propostas cujos valores forem inferiores a 75% (setenta e cinco por cento) do valor orçado pela Administração, </w:t>
      </w:r>
      <w:r w:rsidRPr="00D624AE">
        <w:rPr>
          <w:sz w:val="24"/>
          <w:szCs w:val="24"/>
        </w:rPr>
        <w:t>observado o disposto no subitem subsequente</w:t>
      </w:r>
      <w:r w:rsidR="003C7A23" w:rsidRPr="00D624AE">
        <w:rPr>
          <w:sz w:val="24"/>
          <w:szCs w:val="24"/>
        </w:rPr>
        <w:t>.</w:t>
      </w:r>
    </w:p>
    <w:p w14:paraId="7D6FC922" w14:textId="4129F716" w:rsidR="009D2B8A" w:rsidRPr="00D624AE" w:rsidRDefault="009D2B8A" w:rsidP="003D3EF9">
      <w:pPr>
        <w:pStyle w:val="Nivel4"/>
        <w:rPr>
          <w:sz w:val="24"/>
          <w:szCs w:val="24"/>
        </w:rPr>
      </w:pPr>
      <w:r w:rsidRPr="00D624AE">
        <w:rPr>
          <w:sz w:val="24"/>
          <w:szCs w:val="24"/>
        </w:rPr>
        <w:t xml:space="preserve">A inexequibilidade, na hipótese de proposta cujo valor seja inferior a 75% (setenta e cinco por cento) do valor orçado pela Administração, só será considerada após diligência do pregoeiro, facultando ao licitante comprovar, no prazo assinalado pela Administração, a viabilidade dos preços constantes em sua proposta, </w:t>
      </w:r>
      <w:proofErr w:type="gramStart"/>
      <w:r w:rsidRPr="00D624AE">
        <w:rPr>
          <w:sz w:val="24"/>
          <w:szCs w:val="24"/>
        </w:rPr>
        <w:t>sob pena</w:t>
      </w:r>
      <w:proofErr w:type="gramEnd"/>
      <w:r w:rsidRPr="00D624AE">
        <w:rPr>
          <w:sz w:val="24"/>
          <w:szCs w:val="24"/>
        </w:rPr>
        <w:t xml:space="preserve"> de desclassificação.</w:t>
      </w:r>
    </w:p>
    <w:p w14:paraId="4C7119D8" w14:textId="77777777" w:rsidR="003C7A23" w:rsidRPr="00D624AE" w:rsidRDefault="003C7A23" w:rsidP="00B9651D">
      <w:pPr>
        <w:pStyle w:val="Nivel3"/>
        <w:rPr>
          <w:sz w:val="24"/>
          <w:szCs w:val="24"/>
        </w:rPr>
      </w:pPr>
      <w:bookmarkStart w:id="38" w:name="_Hlk135304834"/>
      <w:r w:rsidRPr="00D624AE">
        <w:rPr>
          <w:sz w:val="24"/>
          <w:szCs w:val="24"/>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bookmarkEnd w:id="38"/>
      <w:r w:rsidRPr="00D624AE">
        <w:rPr>
          <w:sz w:val="24"/>
          <w:szCs w:val="24"/>
        </w:rPr>
        <w:t>.</w:t>
      </w:r>
    </w:p>
    <w:p w14:paraId="5D3BC632" w14:textId="7CF721EA" w:rsidR="00571529" w:rsidRPr="00D624AE" w:rsidRDefault="00571529" w:rsidP="00B9651D">
      <w:pPr>
        <w:pStyle w:val="Nivel2"/>
        <w:rPr>
          <w:sz w:val="24"/>
          <w:szCs w:val="24"/>
        </w:rPr>
      </w:pPr>
      <w:r w:rsidRPr="00D624AE">
        <w:rPr>
          <w:sz w:val="24"/>
          <w:szCs w:val="24"/>
        </w:rPr>
        <w:t xml:space="preserve">Caso seja definido no item </w:t>
      </w:r>
      <w:proofErr w:type="gramStart"/>
      <w:r w:rsidRPr="00D624AE">
        <w:rPr>
          <w:sz w:val="24"/>
          <w:szCs w:val="24"/>
        </w:rPr>
        <w:t>1</w:t>
      </w:r>
      <w:proofErr w:type="gramEnd"/>
      <w:r w:rsidRPr="00D624AE">
        <w:rPr>
          <w:sz w:val="24"/>
          <w:szCs w:val="24"/>
        </w:rPr>
        <w:t xml:space="preserve"> que o objeto da licitação consiste em prestação de serviços contínuos com regime de dedicação exclusiva ou predominância de mão de obra (sejam serviços em geral ou de engenharia), além das disposições acima, deverão ser observados os seguintes preceitos:</w:t>
      </w:r>
    </w:p>
    <w:p w14:paraId="505F68FD" w14:textId="42C293A7" w:rsidR="00571529" w:rsidRPr="00D624AE" w:rsidRDefault="00571529" w:rsidP="00A06588">
      <w:pPr>
        <w:pStyle w:val="Nivel3"/>
        <w:rPr>
          <w:sz w:val="24"/>
          <w:szCs w:val="24"/>
        </w:rPr>
      </w:pPr>
      <w:r w:rsidRPr="00D624AE">
        <w:rPr>
          <w:sz w:val="24"/>
          <w:szCs w:val="24"/>
        </w:rPr>
        <w:t>A análise da exequibilidade da proposta de preços deverá ser realizada com o auxílio de planilha de custos e formação de preços, a ser preenchida pelo licitante em relação à sua proposta final, conforme modelo constante de Anexo deste Edital.</w:t>
      </w:r>
    </w:p>
    <w:p w14:paraId="0560E232" w14:textId="6E3916F2" w:rsidR="00571529" w:rsidRPr="00D624AE" w:rsidRDefault="00571529" w:rsidP="00A06588">
      <w:pPr>
        <w:pStyle w:val="Nivel3"/>
        <w:rPr>
          <w:sz w:val="24"/>
          <w:szCs w:val="24"/>
        </w:rPr>
      </w:pPr>
      <w:r w:rsidRPr="00D624AE">
        <w:rPr>
          <w:sz w:val="24"/>
          <w:szCs w:val="24"/>
        </w:rPr>
        <w:t>A apresentação de valores abaixo dos respectivos custos referentes a itens isolados da planilha de custos e formação de preços não caracteriza motivo suficiente para a desclassificação da proposta, desde que não contrariem exigências legais.</w:t>
      </w:r>
    </w:p>
    <w:p w14:paraId="000E7516" w14:textId="1B6D6AC2" w:rsidR="00571529" w:rsidRPr="00D624AE" w:rsidRDefault="00571529" w:rsidP="00A06588">
      <w:pPr>
        <w:pStyle w:val="Nivel3"/>
        <w:rPr>
          <w:color w:val="auto"/>
          <w:sz w:val="24"/>
          <w:szCs w:val="24"/>
        </w:rPr>
      </w:pPr>
      <w:r w:rsidRPr="00D624AE">
        <w:rPr>
          <w:color w:val="auto"/>
          <w:sz w:val="24"/>
          <w:szCs w:val="24"/>
        </w:rPr>
        <w:t xml:space="preserve">A fim de assegurar o tratamento isonômico entre os licitantes, informa-se que </w:t>
      </w:r>
      <w:proofErr w:type="gramStart"/>
      <w:r w:rsidRPr="00D624AE">
        <w:rPr>
          <w:color w:val="auto"/>
          <w:sz w:val="24"/>
          <w:szCs w:val="24"/>
        </w:rPr>
        <w:t>foi(</w:t>
      </w:r>
      <w:proofErr w:type="spellStart"/>
      <w:proofErr w:type="gramEnd"/>
      <w:r w:rsidRPr="00D624AE">
        <w:rPr>
          <w:color w:val="auto"/>
          <w:sz w:val="24"/>
          <w:szCs w:val="24"/>
        </w:rPr>
        <w:t>ram</w:t>
      </w:r>
      <w:proofErr w:type="spellEnd"/>
      <w:r w:rsidRPr="00D624AE">
        <w:rPr>
          <w:color w:val="auto"/>
          <w:sz w:val="24"/>
          <w:szCs w:val="24"/>
        </w:rPr>
        <w:t>) utilizado(s) o(s) seguinte(s) acordo(s), dissídio(s) ou convenção(</w:t>
      </w:r>
      <w:proofErr w:type="spellStart"/>
      <w:r w:rsidRPr="00D624AE">
        <w:rPr>
          <w:color w:val="auto"/>
          <w:sz w:val="24"/>
          <w:szCs w:val="24"/>
        </w:rPr>
        <w:t>ões</w:t>
      </w:r>
      <w:proofErr w:type="spellEnd"/>
      <w:r w:rsidRPr="00D624AE">
        <w:rPr>
          <w:color w:val="auto"/>
          <w:sz w:val="24"/>
          <w:szCs w:val="24"/>
        </w:rPr>
        <w:t>) coletiva(s) de trabalho no cálculo do valor estimado pela Administração</w:t>
      </w:r>
      <w:r w:rsidR="00A06588" w:rsidRPr="00D624AE">
        <w:rPr>
          <w:color w:val="auto"/>
          <w:sz w:val="24"/>
          <w:szCs w:val="24"/>
        </w:rPr>
        <w:t>:</w:t>
      </w:r>
    </w:p>
    <w:p w14:paraId="4EA5F815" w14:textId="74F0025D" w:rsidR="00571529" w:rsidRPr="00D624AE" w:rsidRDefault="00A06588" w:rsidP="008D4627">
      <w:pPr>
        <w:spacing w:before="120" w:after="120" w:line="276" w:lineRule="auto"/>
        <w:ind w:left="567"/>
        <w:jc w:val="both"/>
        <w:rPr>
          <w:rFonts w:ascii="Arial" w:hAnsi="Arial" w:cs="Arial"/>
          <w:i/>
          <w:iCs/>
          <w:color w:val="FF0000"/>
        </w:rPr>
      </w:pPr>
      <w:r w:rsidRPr="00D624AE">
        <w:rPr>
          <w:rFonts w:ascii="Arial" w:hAnsi="Arial" w:cs="Arial"/>
          <w:i/>
          <w:iCs/>
          <w:color w:val="000000" w:themeColor="text1"/>
        </w:rPr>
        <w:t>a</w:t>
      </w:r>
      <w:r w:rsidRPr="00D624AE">
        <w:rPr>
          <w:rFonts w:ascii="Arial" w:hAnsi="Arial" w:cs="Arial"/>
          <w:i/>
          <w:iCs/>
          <w:color w:val="FF0000"/>
        </w:rPr>
        <w:t>)</w:t>
      </w:r>
      <w:r w:rsidR="00274159" w:rsidRPr="00D624AE">
        <w:rPr>
          <w:rFonts w:ascii="Arial" w:eastAsia="Arial" w:hAnsi="Arial" w:cs="Arial"/>
          <w:i/>
          <w:spacing w:val="-1"/>
        </w:rPr>
        <w:t xml:space="preserve"> E</w:t>
      </w:r>
      <w:r w:rsidR="00274159" w:rsidRPr="00D624AE">
        <w:rPr>
          <w:rFonts w:ascii="Arial" w:eastAsia="Arial" w:hAnsi="Arial" w:cs="Arial"/>
          <w:i/>
          <w:spacing w:val="1"/>
        </w:rPr>
        <w:t>s</w:t>
      </w:r>
      <w:r w:rsidR="00274159" w:rsidRPr="00D624AE">
        <w:rPr>
          <w:rFonts w:ascii="Arial" w:eastAsia="Arial" w:hAnsi="Arial" w:cs="Arial"/>
          <w:i/>
        </w:rPr>
        <w:t>te</w:t>
      </w:r>
      <w:r w:rsidR="00274159" w:rsidRPr="00D624AE">
        <w:rPr>
          <w:rFonts w:ascii="Arial" w:eastAsia="Arial" w:hAnsi="Arial" w:cs="Arial"/>
          <w:i/>
          <w:spacing w:val="8"/>
        </w:rPr>
        <w:t xml:space="preserve"> </w:t>
      </w:r>
      <w:r w:rsidR="00274159" w:rsidRPr="00D624AE">
        <w:rPr>
          <w:rFonts w:ascii="Arial" w:eastAsia="Arial" w:hAnsi="Arial" w:cs="Arial"/>
          <w:i/>
          <w:spacing w:val="1"/>
        </w:rPr>
        <w:t>s</w:t>
      </w:r>
      <w:r w:rsidR="00274159" w:rsidRPr="00D624AE">
        <w:rPr>
          <w:rFonts w:ascii="Arial" w:eastAsia="Arial" w:hAnsi="Arial" w:cs="Arial"/>
          <w:i/>
        </w:rPr>
        <w:t>u</w:t>
      </w:r>
      <w:r w:rsidR="00274159" w:rsidRPr="00D624AE">
        <w:rPr>
          <w:rFonts w:ascii="Arial" w:eastAsia="Arial" w:hAnsi="Arial" w:cs="Arial"/>
          <w:i/>
          <w:spacing w:val="1"/>
        </w:rPr>
        <w:t>b</w:t>
      </w:r>
      <w:r w:rsidR="00274159" w:rsidRPr="00D624AE">
        <w:rPr>
          <w:rFonts w:ascii="Arial" w:eastAsia="Arial" w:hAnsi="Arial" w:cs="Arial"/>
          <w:i/>
          <w:spacing w:val="-1"/>
        </w:rPr>
        <w:t>i</w:t>
      </w:r>
      <w:r w:rsidR="00274159" w:rsidRPr="00D624AE">
        <w:rPr>
          <w:rFonts w:ascii="Arial" w:eastAsia="Arial" w:hAnsi="Arial" w:cs="Arial"/>
          <w:i/>
        </w:rPr>
        <w:t>t</w:t>
      </w:r>
      <w:r w:rsidR="00274159" w:rsidRPr="00D624AE">
        <w:rPr>
          <w:rFonts w:ascii="Arial" w:eastAsia="Arial" w:hAnsi="Arial" w:cs="Arial"/>
          <w:i/>
          <w:spacing w:val="1"/>
        </w:rPr>
        <w:t>e</w:t>
      </w:r>
      <w:r w:rsidR="00274159" w:rsidRPr="00D624AE">
        <w:rPr>
          <w:rFonts w:ascii="Arial" w:eastAsia="Arial" w:hAnsi="Arial" w:cs="Arial"/>
          <w:i/>
        </w:rPr>
        <w:t>m</w:t>
      </w:r>
      <w:r w:rsidR="00274159" w:rsidRPr="00D624AE">
        <w:rPr>
          <w:rFonts w:ascii="Arial" w:eastAsia="Arial" w:hAnsi="Arial" w:cs="Arial"/>
          <w:i/>
          <w:spacing w:val="9"/>
        </w:rPr>
        <w:t xml:space="preserve"> </w:t>
      </w:r>
      <w:r w:rsidR="00274159" w:rsidRPr="00D624AE">
        <w:rPr>
          <w:rFonts w:ascii="Arial" w:eastAsia="Arial" w:hAnsi="Arial" w:cs="Arial"/>
          <w:i/>
          <w:spacing w:val="1"/>
        </w:rPr>
        <w:t>n</w:t>
      </w:r>
      <w:r w:rsidR="00274159" w:rsidRPr="00D624AE">
        <w:rPr>
          <w:rFonts w:ascii="Arial" w:eastAsia="Arial" w:hAnsi="Arial" w:cs="Arial"/>
          <w:i/>
        </w:rPr>
        <w:t>ão</w:t>
      </w:r>
      <w:r w:rsidR="00274159" w:rsidRPr="00D624AE">
        <w:rPr>
          <w:rFonts w:ascii="Arial" w:eastAsia="Arial" w:hAnsi="Arial" w:cs="Arial"/>
          <w:i/>
          <w:spacing w:val="7"/>
        </w:rPr>
        <w:t xml:space="preserve"> </w:t>
      </w:r>
      <w:r w:rsidR="00274159" w:rsidRPr="00D624AE">
        <w:rPr>
          <w:rFonts w:ascii="Arial" w:eastAsia="Arial" w:hAnsi="Arial" w:cs="Arial"/>
          <w:i/>
          <w:spacing w:val="1"/>
        </w:rPr>
        <w:t>s</w:t>
      </w:r>
      <w:r w:rsidR="00274159" w:rsidRPr="00D624AE">
        <w:rPr>
          <w:rFonts w:ascii="Arial" w:eastAsia="Arial" w:hAnsi="Arial" w:cs="Arial"/>
          <w:i/>
        </w:rPr>
        <w:t>e</w:t>
      </w:r>
      <w:r w:rsidR="00274159" w:rsidRPr="00D624AE">
        <w:rPr>
          <w:rFonts w:ascii="Arial" w:eastAsia="Arial" w:hAnsi="Arial" w:cs="Arial"/>
          <w:i/>
          <w:spacing w:val="8"/>
        </w:rPr>
        <w:t xml:space="preserve"> </w:t>
      </w:r>
      <w:r w:rsidR="00274159" w:rsidRPr="00D624AE">
        <w:rPr>
          <w:rFonts w:ascii="Arial" w:eastAsia="Arial" w:hAnsi="Arial" w:cs="Arial"/>
          <w:i/>
        </w:rPr>
        <w:t>a</w:t>
      </w:r>
      <w:r w:rsidR="00274159" w:rsidRPr="00D624AE">
        <w:rPr>
          <w:rFonts w:ascii="Arial" w:eastAsia="Arial" w:hAnsi="Arial" w:cs="Arial"/>
          <w:i/>
          <w:spacing w:val="1"/>
        </w:rPr>
        <w:t>pl</w:t>
      </w:r>
      <w:r w:rsidR="00274159" w:rsidRPr="00D624AE">
        <w:rPr>
          <w:rFonts w:ascii="Arial" w:eastAsia="Arial" w:hAnsi="Arial" w:cs="Arial"/>
          <w:i/>
          <w:spacing w:val="-1"/>
        </w:rPr>
        <w:t>i</w:t>
      </w:r>
      <w:r w:rsidR="00274159" w:rsidRPr="00D624AE">
        <w:rPr>
          <w:rFonts w:ascii="Arial" w:eastAsia="Arial" w:hAnsi="Arial" w:cs="Arial"/>
          <w:i/>
          <w:spacing w:val="1"/>
        </w:rPr>
        <w:t>c</w:t>
      </w:r>
      <w:r w:rsidR="00274159" w:rsidRPr="00D624AE">
        <w:rPr>
          <w:rFonts w:ascii="Arial" w:eastAsia="Arial" w:hAnsi="Arial" w:cs="Arial"/>
          <w:i/>
        </w:rPr>
        <w:t>a</w:t>
      </w:r>
      <w:r w:rsidR="00274159" w:rsidRPr="00D624AE">
        <w:rPr>
          <w:rFonts w:ascii="Arial" w:eastAsia="Arial" w:hAnsi="Arial" w:cs="Arial"/>
          <w:i/>
          <w:spacing w:val="9"/>
        </w:rPr>
        <w:t xml:space="preserve"> </w:t>
      </w:r>
      <w:r w:rsidR="00274159" w:rsidRPr="00D624AE">
        <w:rPr>
          <w:rFonts w:ascii="Arial" w:eastAsia="Arial" w:hAnsi="Arial" w:cs="Arial"/>
          <w:i/>
        </w:rPr>
        <w:t>no</w:t>
      </w:r>
      <w:r w:rsidR="00274159" w:rsidRPr="00D624AE">
        <w:rPr>
          <w:rFonts w:ascii="Arial" w:eastAsia="Arial" w:hAnsi="Arial" w:cs="Arial"/>
          <w:i/>
          <w:spacing w:val="7"/>
        </w:rPr>
        <w:t xml:space="preserve"> </w:t>
      </w:r>
      <w:r w:rsidR="00274159" w:rsidRPr="00D624AE">
        <w:rPr>
          <w:rFonts w:ascii="Arial" w:eastAsia="Arial" w:hAnsi="Arial" w:cs="Arial"/>
          <w:i/>
        </w:rPr>
        <w:t>p</w:t>
      </w:r>
      <w:r w:rsidR="00274159" w:rsidRPr="00D624AE">
        <w:rPr>
          <w:rFonts w:ascii="Arial" w:eastAsia="Arial" w:hAnsi="Arial" w:cs="Arial"/>
          <w:i/>
          <w:spacing w:val="2"/>
        </w:rPr>
        <w:t>r</w:t>
      </w:r>
      <w:r w:rsidR="00274159" w:rsidRPr="00D624AE">
        <w:rPr>
          <w:rFonts w:ascii="Arial" w:eastAsia="Arial" w:hAnsi="Arial" w:cs="Arial"/>
          <w:i/>
        </w:rPr>
        <w:t>ese</w:t>
      </w:r>
      <w:r w:rsidR="00274159" w:rsidRPr="00D624AE">
        <w:rPr>
          <w:rFonts w:ascii="Arial" w:eastAsia="Arial" w:hAnsi="Arial" w:cs="Arial"/>
          <w:i/>
          <w:spacing w:val="-1"/>
        </w:rPr>
        <w:t>n</w:t>
      </w:r>
      <w:r w:rsidR="00274159" w:rsidRPr="00D624AE">
        <w:rPr>
          <w:rFonts w:ascii="Arial" w:eastAsia="Arial" w:hAnsi="Arial" w:cs="Arial"/>
          <w:i/>
        </w:rPr>
        <w:t>te</w:t>
      </w:r>
      <w:r w:rsidR="00274159" w:rsidRPr="00D624AE">
        <w:rPr>
          <w:rFonts w:ascii="Arial" w:eastAsia="Arial" w:hAnsi="Arial" w:cs="Arial"/>
          <w:i/>
          <w:spacing w:val="10"/>
        </w:rPr>
        <w:t xml:space="preserve"> </w:t>
      </w:r>
      <w:r w:rsidR="00274159" w:rsidRPr="00D624AE">
        <w:rPr>
          <w:rFonts w:ascii="Arial" w:eastAsia="Arial" w:hAnsi="Arial" w:cs="Arial"/>
          <w:i/>
        </w:rPr>
        <w:t>pro</w:t>
      </w:r>
      <w:r w:rsidR="00274159" w:rsidRPr="00D624AE">
        <w:rPr>
          <w:rFonts w:ascii="Arial" w:eastAsia="Arial" w:hAnsi="Arial" w:cs="Arial"/>
          <w:i/>
          <w:spacing w:val="1"/>
        </w:rPr>
        <w:t>c</w:t>
      </w:r>
      <w:r w:rsidR="00274159" w:rsidRPr="00D624AE">
        <w:rPr>
          <w:rFonts w:ascii="Arial" w:eastAsia="Arial" w:hAnsi="Arial" w:cs="Arial"/>
          <w:i/>
        </w:rPr>
        <w:t>e</w:t>
      </w:r>
      <w:r w:rsidR="00274159" w:rsidRPr="00D624AE">
        <w:rPr>
          <w:rFonts w:ascii="Arial" w:eastAsia="Arial" w:hAnsi="Arial" w:cs="Arial"/>
          <w:i/>
          <w:spacing w:val="1"/>
        </w:rPr>
        <w:t>d</w:t>
      </w:r>
      <w:r w:rsidR="00274159" w:rsidRPr="00D624AE">
        <w:rPr>
          <w:rFonts w:ascii="Arial" w:eastAsia="Arial" w:hAnsi="Arial" w:cs="Arial"/>
          <w:i/>
          <w:spacing w:val="-1"/>
        </w:rPr>
        <w:t>i</w:t>
      </w:r>
      <w:r w:rsidR="00274159" w:rsidRPr="00D624AE">
        <w:rPr>
          <w:rFonts w:ascii="Arial" w:eastAsia="Arial" w:hAnsi="Arial" w:cs="Arial"/>
          <w:i/>
        </w:rPr>
        <w:t>m</w:t>
      </w:r>
      <w:r w:rsidR="00274159" w:rsidRPr="00D624AE">
        <w:rPr>
          <w:rFonts w:ascii="Arial" w:eastAsia="Arial" w:hAnsi="Arial" w:cs="Arial"/>
          <w:i/>
          <w:spacing w:val="1"/>
        </w:rPr>
        <w:t>e</w:t>
      </w:r>
      <w:r w:rsidR="00274159" w:rsidRPr="00D624AE">
        <w:rPr>
          <w:rFonts w:ascii="Arial" w:eastAsia="Arial" w:hAnsi="Arial" w:cs="Arial"/>
          <w:i/>
        </w:rPr>
        <w:t>nt</w:t>
      </w:r>
      <w:r w:rsidR="00274159" w:rsidRPr="00D624AE">
        <w:rPr>
          <w:rFonts w:ascii="Arial" w:eastAsia="Arial" w:hAnsi="Arial" w:cs="Arial"/>
          <w:i/>
          <w:spacing w:val="-1"/>
        </w:rPr>
        <w:t>o</w:t>
      </w:r>
      <w:r w:rsidR="00274159" w:rsidRPr="00D624AE">
        <w:rPr>
          <w:rFonts w:ascii="Arial" w:eastAsia="Arial" w:hAnsi="Arial" w:cs="Arial"/>
          <w:i/>
        </w:rPr>
        <w:t>,</w:t>
      </w:r>
      <w:r w:rsidR="00274159" w:rsidRPr="00D624AE">
        <w:rPr>
          <w:rFonts w:ascii="Arial" w:eastAsia="Arial" w:hAnsi="Arial" w:cs="Arial"/>
          <w:i/>
          <w:spacing w:val="8"/>
        </w:rPr>
        <w:t xml:space="preserve"> </w:t>
      </w:r>
      <w:r w:rsidR="00274159" w:rsidRPr="00D624AE">
        <w:rPr>
          <w:rFonts w:ascii="Arial" w:eastAsia="Arial" w:hAnsi="Arial" w:cs="Arial"/>
          <w:i/>
          <w:spacing w:val="1"/>
        </w:rPr>
        <w:t>p</w:t>
      </w:r>
      <w:r w:rsidR="00274159" w:rsidRPr="00D624AE">
        <w:rPr>
          <w:rFonts w:ascii="Arial" w:eastAsia="Arial" w:hAnsi="Arial" w:cs="Arial"/>
          <w:i/>
        </w:rPr>
        <w:t>or</w:t>
      </w:r>
      <w:r w:rsidR="00274159" w:rsidRPr="00D624AE">
        <w:rPr>
          <w:rFonts w:ascii="Arial" w:eastAsia="Arial" w:hAnsi="Arial" w:cs="Arial"/>
          <w:i/>
          <w:spacing w:val="10"/>
        </w:rPr>
        <w:t xml:space="preserve"> </w:t>
      </w:r>
      <w:r w:rsidR="00274159" w:rsidRPr="00D624AE">
        <w:rPr>
          <w:rFonts w:ascii="Arial" w:eastAsia="Arial" w:hAnsi="Arial" w:cs="Arial"/>
          <w:i/>
        </w:rPr>
        <w:t>n</w:t>
      </w:r>
      <w:r w:rsidR="00274159" w:rsidRPr="00D624AE">
        <w:rPr>
          <w:rFonts w:ascii="Arial" w:eastAsia="Arial" w:hAnsi="Arial" w:cs="Arial"/>
          <w:i/>
          <w:spacing w:val="-1"/>
        </w:rPr>
        <w:t>ã</w:t>
      </w:r>
      <w:r w:rsidR="00274159" w:rsidRPr="00D624AE">
        <w:rPr>
          <w:rFonts w:ascii="Arial" w:eastAsia="Arial" w:hAnsi="Arial" w:cs="Arial"/>
          <w:i/>
        </w:rPr>
        <w:t>o</w:t>
      </w:r>
      <w:r w:rsidR="00274159" w:rsidRPr="00D624AE">
        <w:rPr>
          <w:rFonts w:ascii="Arial" w:eastAsia="Arial" w:hAnsi="Arial" w:cs="Arial"/>
          <w:i/>
          <w:spacing w:val="8"/>
        </w:rPr>
        <w:t xml:space="preserve"> </w:t>
      </w:r>
      <w:r w:rsidR="00274159" w:rsidRPr="00D624AE">
        <w:rPr>
          <w:rFonts w:ascii="Arial" w:eastAsia="Arial" w:hAnsi="Arial" w:cs="Arial"/>
          <w:i/>
          <w:spacing w:val="1"/>
        </w:rPr>
        <w:t>s</w:t>
      </w:r>
      <w:r w:rsidR="00274159" w:rsidRPr="00D624AE">
        <w:rPr>
          <w:rFonts w:ascii="Arial" w:eastAsia="Arial" w:hAnsi="Arial" w:cs="Arial"/>
          <w:i/>
        </w:rPr>
        <w:t>e</w:t>
      </w:r>
      <w:r w:rsidR="00274159" w:rsidRPr="00D624AE">
        <w:rPr>
          <w:rFonts w:ascii="Arial" w:eastAsia="Arial" w:hAnsi="Arial" w:cs="Arial"/>
          <w:i/>
          <w:spacing w:val="8"/>
        </w:rPr>
        <w:t xml:space="preserve"> </w:t>
      </w:r>
      <w:r w:rsidR="00274159" w:rsidRPr="00D624AE">
        <w:rPr>
          <w:rFonts w:ascii="Arial" w:eastAsia="Arial" w:hAnsi="Arial" w:cs="Arial"/>
          <w:i/>
        </w:rPr>
        <w:t>tr</w:t>
      </w:r>
      <w:r w:rsidR="00274159" w:rsidRPr="00D624AE">
        <w:rPr>
          <w:rFonts w:ascii="Arial" w:eastAsia="Arial" w:hAnsi="Arial" w:cs="Arial"/>
          <w:i/>
          <w:spacing w:val="1"/>
        </w:rPr>
        <w:t>a</w:t>
      </w:r>
      <w:r w:rsidR="00274159" w:rsidRPr="00D624AE">
        <w:rPr>
          <w:rFonts w:ascii="Arial" w:eastAsia="Arial" w:hAnsi="Arial" w:cs="Arial"/>
          <w:i/>
        </w:rPr>
        <w:t>tar</w:t>
      </w:r>
      <w:r w:rsidR="00274159" w:rsidRPr="00D624AE">
        <w:rPr>
          <w:rFonts w:ascii="Arial" w:eastAsia="Arial" w:hAnsi="Arial" w:cs="Arial"/>
          <w:i/>
          <w:spacing w:val="10"/>
        </w:rPr>
        <w:t xml:space="preserve"> </w:t>
      </w:r>
      <w:r w:rsidR="00274159" w:rsidRPr="00D624AE">
        <w:rPr>
          <w:rFonts w:ascii="Arial" w:eastAsia="Arial" w:hAnsi="Arial" w:cs="Arial"/>
          <w:i/>
        </w:rPr>
        <w:t>de</w:t>
      </w:r>
      <w:r w:rsidR="00274159" w:rsidRPr="00D624AE">
        <w:rPr>
          <w:rFonts w:ascii="Arial" w:eastAsia="Arial" w:hAnsi="Arial" w:cs="Arial"/>
          <w:i/>
          <w:spacing w:val="10"/>
        </w:rPr>
        <w:t xml:space="preserve"> </w:t>
      </w:r>
      <w:r w:rsidR="00274159" w:rsidRPr="00D624AE">
        <w:rPr>
          <w:rFonts w:ascii="Arial" w:eastAsia="Arial" w:hAnsi="Arial" w:cs="Arial"/>
          <w:i/>
        </w:rPr>
        <w:t>pre</w:t>
      </w:r>
      <w:r w:rsidR="00274159" w:rsidRPr="00D624AE">
        <w:rPr>
          <w:rFonts w:ascii="Arial" w:eastAsia="Arial" w:hAnsi="Arial" w:cs="Arial"/>
          <w:i/>
          <w:spacing w:val="1"/>
        </w:rPr>
        <w:t>s</w:t>
      </w:r>
      <w:r w:rsidR="00274159" w:rsidRPr="00D624AE">
        <w:rPr>
          <w:rFonts w:ascii="Arial" w:eastAsia="Arial" w:hAnsi="Arial" w:cs="Arial"/>
          <w:i/>
        </w:rPr>
        <w:t>tação</w:t>
      </w:r>
      <w:r w:rsidR="00274159" w:rsidRPr="00D624AE">
        <w:rPr>
          <w:rFonts w:ascii="Arial" w:eastAsia="Arial" w:hAnsi="Arial" w:cs="Arial"/>
          <w:i/>
          <w:spacing w:val="7"/>
        </w:rPr>
        <w:t xml:space="preserve"> </w:t>
      </w:r>
      <w:r w:rsidR="00274159" w:rsidRPr="00D624AE">
        <w:rPr>
          <w:rFonts w:ascii="Arial" w:eastAsia="Arial" w:hAnsi="Arial" w:cs="Arial"/>
          <w:i/>
          <w:spacing w:val="1"/>
        </w:rPr>
        <w:t>d</w:t>
      </w:r>
      <w:r w:rsidR="00274159" w:rsidRPr="00D624AE">
        <w:rPr>
          <w:rFonts w:ascii="Arial" w:eastAsia="Arial" w:hAnsi="Arial" w:cs="Arial"/>
          <w:i/>
        </w:rPr>
        <w:t>e</w:t>
      </w:r>
      <w:r w:rsidR="00274159" w:rsidRPr="00D624AE">
        <w:rPr>
          <w:rFonts w:ascii="Arial" w:eastAsia="Arial" w:hAnsi="Arial" w:cs="Arial"/>
          <w:i/>
          <w:spacing w:val="9"/>
        </w:rPr>
        <w:t xml:space="preserve"> </w:t>
      </w:r>
      <w:r w:rsidR="00274159" w:rsidRPr="00D624AE">
        <w:rPr>
          <w:rFonts w:ascii="Arial" w:eastAsia="Arial" w:hAnsi="Arial" w:cs="Arial"/>
          <w:i/>
          <w:spacing w:val="1"/>
        </w:rPr>
        <w:t>s</w:t>
      </w:r>
      <w:r w:rsidR="00274159" w:rsidRPr="00D624AE">
        <w:rPr>
          <w:rFonts w:ascii="Arial" w:eastAsia="Arial" w:hAnsi="Arial" w:cs="Arial"/>
          <w:i/>
        </w:rPr>
        <w:t>er</w:t>
      </w:r>
      <w:r w:rsidR="00274159" w:rsidRPr="00D624AE">
        <w:rPr>
          <w:rFonts w:ascii="Arial" w:eastAsia="Arial" w:hAnsi="Arial" w:cs="Arial"/>
          <w:i/>
          <w:spacing w:val="1"/>
        </w:rPr>
        <w:t>v</w:t>
      </w:r>
      <w:r w:rsidR="00274159" w:rsidRPr="00D624AE">
        <w:rPr>
          <w:rFonts w:ascii="Arial" w:eastAsia="Arial" w:hAnsi="Arial" w:cs="Arial"/>
          <w:i/>
          <w:spacing w:val="-1"/>
        </w:rPr>
        <w:t>i</w:t>
      </w:r>
      <w:r w:rsidR="00274159" w:rsidRPr="00D624AE">
        <w:rPr>
          <w:rFonts w:ascii="Arial" w:eastAsia="Arial" w:hAnsi="Arial" w:cs="Arial"/>
          <w:i/>
          <w:spacing w:val="1"/>
        </w:rPr>
        <w:t>ç</w:t>
      </w:r>
      <w:r w:rsidR="00274159" w:rsidRPr="00D624AE">
        <w:rPr>
          <w:rFonts w:ascii="Arial" w:eastAsia="Arial" w:hAnsi="Arial" w:cs="Arial"/>
          <w:i/>
        </w:rPr>
        <w:t>os</w:t>
      </w:r>
      <w:r w:rsidR="00274159" w:rsidRPr="00D624AE">
        <w:rPr>
          <w:rFonts w:ascii="Arial" w:eastAsia="Arial" w:hAnsi="Arial" w:cs="Arial"/>
          <w:i/>
          <w:w w:val="99"/>
        </w:rPr>
        <w:t xml:space="preserve"> </w:t>
      </w:r>
      <w:r w:rsidR="00274159" w:rsidRPr="00D624AE">
        <w:rPr>
          <w:rFonts w:ascii="Arial" w:eastAsia="Arial" w:hAnsi="Arial" w:cs="Arial"/>
          <w:i/>
          <w:spacing w:val="1"/>
        </w:rPr>
        <w:t>c</w:t>
      </w:r>
      <w:r w:rsidR="00274159" w:rsidRPr="00D624AE">
        <w:rPr>
          <w:rFonts w:ascii="Arial" w:eastAsia="Arial" w:hAnsi="Arial" w:cs="Arial"/>
          <w:i/>
        </w:rPr>
        <w:t>o</w:t>
      </w:r>
      <w:r w:rsidR="00274159" w:rsidRPr="00D624AE">
        <w:rPr>
          <w:rFonts w:ascii="Arial" w:eastAsia="Arial" w:hAnsi="Arial" w:cs="Arial"/>
          <w:i/>
          <w:spacing w:val="-1"/>
        </w:rPr>
        <w:t>n</w:t>
      </w:r>
      <w:r w:rsidR="00274159" w:rsidRPr="00D624AE">
        <w:rPr>
          <w:rFonts w:ascii="Arial" w:eastAsia="Arial" w:hAnsi="Arial" w:cs="Arial"/>
          <w:i/>
        </w:rPr>
        <w:t>tí</w:t>
      </w:r>
      <w:r w:rsidR="00274159" w:rsidRPr="00D624AE">
        <w:rPr>
          <w:rFonts w:ascii="Arial" w:eastAsia="Arial" w:hAnsi="Arial" w:cs="Arial"/>
          <w:i/>
          <w:spacing w:val="-1"/>
        </w:rPr>
        <w:t>n</w:t>
      </w:r>
      <w:r w:rsidR="00274159" w:rsidRPr="00D624AE">
        <w:rPr>
          <w:rFonts w:ascii="Arial" w:eastAsia="Arial" w:hAnsi="Arial" w:cs="Arial"/>
          <w:i/>
          <w:spacing w:val="1"/>
        </w:rPr>
        <w:t>u</w:t>
      </w:r>
      <w:r w:rsidR="00274159" w:rsidRPr="00D624AE">
        <w:rPr>
          <w:rFonts w:ascii="Arial" w:eastAsia="Arial" w:hAnsi="Arial" w:cs="Arial"/>
          <w:i/>
        </w:rPr>
        <w:t>os</w:t>
      </w:r>
      <w:r w:rsidR="00274159" w:rsidRPr="00D624AE">
        <w:rPr>
          <w:rFonts w:ascii="Arial" w:eastAsia="Arial" w:hAnsi="Arial" w:cs="Arial"/>
          <w:i/>
          <w:spacing w:val="-7"/>
        </w:rPr>
        <w:t xml:space="preserve"> </w:t>
      </w:r>
      <w:r w:rsidR="00274159" w:rsidRPr="00D624AE">
        <w:rPr>
          <w:rFonts w:ascii="Arial" w:eastAsia="Arial" w:hAnsi="Arial" w:cs="Arial"/>
          <w:i/>
        </w:rPr>
        <w:t>com</w:t>
      </w:r>
      <w:r w:rsidR="00274159" w:rsidRPr="00D624AE">
        <w:rPr>
          <w:rFonts w:ascii="Arial" w:eastAsia="Arial" w:hAnsi="Arial" w:cs="Arial"/>
          <w:i/>
          <w:spacing w:val="-7"/>
        </w:rPr>
        <w:t xml:space="preserve"> </w:t>
      </w:r>
      <w:r w:rsidR="00274159" w:rsidRPr="00D624AE">
        <w:rPr>
          <w:rFonts w:ascii="Arial" w:eastAsia="Arial" w:hAnsi="Arial" w:cs="Arial"/>
          <w:i/>
        </w:rPr>
        <w:t>r</w:t>
      </w:r>
      <w:r w:rsidR="00274159" w:rsidRPr="00D624AE">
        <w:rPr>
          <w:rFonts w:ascii="Arial" w:eastAsia="Arial" w:hAnsi="Arial" w:cs="Arial"/>
          <w:i/>
          <w:spacing w:val="1"/>
        </w:rPr>
        <w:t>e</w:t>
      </w:r>
      <w:r w:rsidR="00274159" w:rsidRPr="00D624AE">
        <w:rPr>
          <w:rFonts w:ascii="Arial" w:eastAsia="Arial" w:hAnsi="Arial" w:cs="Arial"/>
          <w:i/>
        </w:rPr>
        <w:t>gime</w:t>
      </w:r>
      <w:r w:rsidR="00274159" w:rsidRPr="00D624AE">
        <w:rPr>
          <w:rFonts w:ascii="Arial" w:eastAsia="Arial" w:hAnsi="Arial" w:cs="Arial"/>
          <w:i/>
          <w:spacing w:val="-7"/>
        </w:rPr>
        <w:t xml:space="preserve"> </w:t>
      </w:r>
      <w:r w:rsidR="00274159" w:rsidRPr="00D624AE">
        <w:rPr>
          <w:rFonts w:ascii="Arial" w:eastAsia="Arial" w:hAnsi="Arial" w:cs="Arial"/>
          <w:i/>
          <w:spacing w:val="1"/>
        </w:rPr>
        <w:t>d</w:t>
      </w:r>
      <w:r w:rsidR="00274159" w:rsidRPr="00D624AE">
        <w:rPr>
          <w:rFonts w:ascii="Arial" w:eastAsia="Arial" w:hAnsi="Arial" w:cs="Arial"/>
          <w:i/>
        </w:rPr>
        <w:t>e</w:t>
      </w:r>
      <w:r w:rsidR="00274159" w:rsidRPr="00D624AE">
        <w:rPr>
          <w:rFonts w:ascii="Arial" w:eastAsia="Arial" w:hAnsi="Arial" w:cs="Arial"/>
          <w:i/>
          <w:spacing w:val="-7"/>
        </w:rPr>
        <w:t xml:space="preserve"> </w:t>
      </w:r>
      <w:r w:rsidR="00274159" w:rsidRPr="00D624AE">
        <w:rPr>
          <w:rFonts w:ascii="Arial" w:eastAsia="Arial" w:hAnsi="Arial" w:cs="Arial"/>
          <w:i/>
          <w:spacing w:val="1"/>
        </w:rPr>
        <w:t>d</w:t>
      </w:r>
      <w:r w:rsidR="00274159" w:rsidRPr="00D624AE">
        <w:rPr>
          <w:rFonts w:ascii="Arial" w:eastAsia="Arial" w:hAnsi="Arial" w:cs="Arial"/>
          <w:i/>
        </w:rPr>
        <w:t>e</w:t>
      </w:r>
      <w:r w:rsidR="00274159" w:rsidRPr="00D624AE">
        <w:rPr>
          <w:rFonts w:ascii="Arial" w:eastAsia="Arial" w:hAnsi="Arial" w:cs="Arial"/>
          <w:i/>
          <w:spacing w:val="-1"/>
        </w:rPr>
        <w:t>di</w:t>
      </w:r>
      <w:r w:rsidR="00274159" w:rsidRPr="00D624AE">
        <w:rPr>
          <w:rFonts w:ascii="Arial" w:eastAsia="Arial" w:hAnsi="Arial" w:cs="Arial"/>
          <w:i/>
          <w:spacing w:val="1"/>
        </w:rPr>
        <w:t>c</w:t>
      </w:r>
      <w:r w:rsidR="00274159" w:rsidRPr="00D624AE">
        <w:rPr>
          <w:rFonts w:ascii="Arial" w:eastAsia="Arial" w:hAnsi="Arial" w:cs="Arial"/>
          <w:i/>
        </w:rPr>
        <w:t>aç</w:t>
      </w:r>
      <w:r w:rsidR="00274159" w:rsidRPr="00D624AE">
        <w:rPr>
          <w:rFonts w:ascii="Arial" w:eastAsia="Arial" w:hAnsi="Arial" w:cs="Arial"/>
          <w:i/>
          <w:spacing w:val="1"/>
        </w:rPr>
        <w:t>ã</w:t>
      </w:r>
      <w:r w:rsidR="00274159" w:rsidRPr="00D624AE">
        <w:rPr>
          <w:rFonts w:ascii="Arial" w:eastAsia="Arial" w:hAnsi="Arial" w:cs="Arial"/>
          <w:i/>
        </w:rPr>
        <w:t>o</w:t>
      </w:r>
      <w:r w:rsidR="00274159" w:rsidRPr="00D624AE">
        <w:rPr>
          <w:rFonts w:ascii="Arial" w:eastAsia="Arial" w:hAnsi="Arial" w:cs="Arial"/>
          <w:i/>
          <w:spacing w:val="-7"/>
        </w:rPr>
        <w:t xml:space="preserve"> </w:t>
      </w:r>
      <w:r w:rsidR="00274159" w:rsidRPr="00D624AE">
        <w:rPr>
          <w:rFonts w:ascii="Arial" w:eastAsia="Arial" w:hAnsi="Arial" w:cs="Arial"/>
          <w:i/>
          <w:spacing w:val="-1"/>
        </w:rPr>
        <w:t>e</w:t>
      </w:r>
      <w:r w:rsidR="00274159" w:rsidRPr="00D624AE">
        <w:rPr>
          <w:rFonts w:ascii="Arial" w:eastAsia="Arial" w:hAnsi="Arial" w:cs="Arial"/>
          <w:i/>
          <w:spacing w:val="1"/>
        </w:rPr>
        <w:t>xc</w:t>
      </w:r>
      <w:r w:rsidR="00274159" w:rsidRPr="00D624AE">
        <w:rPr>
          <w:rFonts w:ascii="Arial" w:eastAsia="Arial" w:hAnsi="Arial" w:cs="Arial"/>
          <w:i/>
          <w:spacing w:val="-1"/>
        </w:rPr>
        <w:t>l</w:t>
      </w:r>
      <w:r w:rsidR="00274159" w:rsidRPr="00D624AE">
        <w:rPr>
          <w:rFonts w:ascii="Arial" w:eastAsia="Arial" w:hAnsi="Arial" w:cs="Arial"/>
          <w:i/>
        </w:rPr>
        <w:t>us</w:t>
      </w:r>
      <w:r w:rsidR="00274159" w:rsidRPr="00D624AE">
        <w:rPr>
          <w:rFonts w:ascii="Arial" w:eastAsia="Arial" w:hAnsi="Arial" w:cs="Arial"/>
          <w:i/>
          <w:spacing w:val="-1"/>
        </w:rPr>
        <w:t>i</w:t>
      </w:r>
      <w:r w:rsidR="00274159" w:rsidRPr="00D624AE">
        <w:rPr>
          <w:rFonts w:ascii="Arial" w:eastAsia="Arial" w:hAnsi="Arial" w:cs="Arial"/>
          <w:i/>
          <w:spacing w:val="3"/>
        </w:rPr>
        <w:t>v</w:t>
      </w:r>
      <w:r w:rsidR="00274159" w:rsidRPr="00D624AE">
        <w:rPr>
          <w:rFonts w:ascii="Arial" w:eastAsia="Arial" w:hAnsi="Arial" w:cs="Arial"/>
          <w:i/>
        </w:rPr>
        <w:t>a</w:t>
      </w:r>
      <w:r w:rsidR="00274159" w:rsidRPr="00D624AE">
        <w:rPr>
          <w:rFonts w:ascii="Arial" w:eastAsia="Arial" w:hAnsi="Arial" w:cs="Arial"/>
          <w:i/>
          <w:spacing w:val="-7"/>
        </w:rPr>
        <w:t xml:space="preserve"> </w:t>
      </w:r>
      <w:r w:rsidR="00274159" w:rsidRPr="00D624AE">
        <w:rPr>
          <w:rFonts w:ascii="Arial" w:eastAsia="Arial" w:hAnsi="Arial" w:cs="Arial"/>
          <w:i/>
          <w:spacing w:val="-1"/>
        </w:rPr>
        <w:t>o</w:t>
      </w:r>
      <w:r w:rsidR="00274159" w:rsidRPr="00D624AE">
        <w:rPr>
          <w:rFonts w:ascii="Arial" w:eastAsia="Arial" w:hAnsi="Arial" w:cs="Arial"/>
          <w:i/>
        </w:rPr>
        <w:t>u</w:t>
      </w:r>
      <w:r w:rsidR="00274159" w:rsidRPr="00D624AE">
        <w:rPr>
          <w:rFonts w:ascii="Arial" w:eastAsia="Arial" w:hAnsi="Arial" w:cs="Arial"/>
          <w:i/>
          <w:spacing w:val="-5"/>
        </w:rPr>
        <w:t xml:space="preserve"> </w:t>
      </w:r>
      <w:r w:rsidR="00274159" w:rsidRPr="00D624AE">
        <w:rPr>
          <w:rFonts w:ascii="Arial" w:eastAsia="Arial" w:hAnsi="Arial" w:cs="Arial"/>
          <w:i/>
        </w:rPr>
        <w:t>pre</w:t>
      </w:r>
      <w:r w:rsidR="00274159" w:rsidRPr="00D624AE">
        <w:rPr>
          <w:rFonts w:ascii="Arial" w:eastAsia="Arial" w:hAnsi="Arial" w:cs="Arial"/>
          <w:i/>
          <w:spacing w:val="1"/>
        </w:rPr>
        <w:t>d</w:t>
      </w:r>
      <w:r w:rsidR="00274159" w:rsidRPr="00D624AE">
        <w:rPr>
          <w:rFonts w:ascii="Arial" w:eastAsia="Arial" w:hAnsi="Arial" w:cs="Arial"/>
          <w:i/>
        </w:rPr>
        <w:t>o</w:t>
      </w:r>
      <w:r w:rsidR="00274159" w:rsidRPr="00D624AE">
        <w:rPr>
          <w:rFonts w:ascii="Arial" w:eastAsia="Arial" w:hAnsi="Arial" w:cs="Arial"/>
          <w:i/>
          <w:spacing w:val="-1"/>
        </w:rPr>
        <w:t>m</w:t>
      </w:r>
      <w:r w:rsidR="00274159" w:rsidRPr="00D624AE">
        <w:rPr>
          <w:rFonts w:ascii="Arial" w:eastAsia="Arial" w:hAnsi="Arial" w:cs="Arial"/>
          <w:i/>
          <w:spacing w:val="1"/>
        </w:rPr>
        <w:t>i</w:t>
      </w:r>
      <w:r w:rsidR="00274159" w:rsidRPr="00D624AE">
        <w:rPr>
          <w:rFonts w:ascii="Arial" w:eastAsia="Arial" w:hAnsi="Arial" w:cs="Arial"/>
          <w:i/>
        </w:rPr>
        <w:t>n</w:t>
      </w:r>
      <w:r w:rsidR="00274159" w:rsidRPr="00D624AE">
        <w:rPr>
          <w:rFonts w:ascii="Arial" w:eastAsia="Arial" w:hAnsi="Arial" w:cs="Arial"/>
          <w:i/>
          <w:spacing w:val="-1"/>
        </w:rPr>
        <w:t>â</w:t>
      </w:r>
      <w:r w:rsidR="00274159" w:rsidRPr="00D624AE">
        <w:rPr>
          <w:rFonts w:ascii="Arial" w:eastAsia="Arial" w:hAnsi="Arial" w:cs="Arial"/>
          <w:i/>
        </w:rPr>
        <w:t>n</w:t>
      </w:r>
      <w:r w:rsidR="00274159" w:rsidRPr="00D624AE">
        <w:rPr>
          <w:rFonts w:ascii="Arial" w:eastAsia="Arial" w:hAnsi="Arial" w:cs="Arial"/>
          <w:i/>
          <w:spacing w:val="3"/>
        </w:rPr>
        <w:t>c</w:t>
      </w:r>
      <w:r w:rsidR="00274159" w:rsidRPr="00D624AE">
        <w:rPr>
          <w:rFonts w:ascii="Arial" w:eastAsia="Arial" w:hAnsi="Arial" w:cs="Arial"/>
          <w:i/>
          <w:spacing w:val="-1"/>
        </w:rPr>
        <w:t>i</w:t>
      </w:r>
      <w:r w:rsidR="00274159" w:rsidRPr="00D624AE">
        <w:rPr>
          <w:rFonts w:ascii="Arial" w:eastAsia="Arial" w:hAnsi="Arial" w:cs="Arial"/>
          <w:i/>
        </w:rPr>
        <w:t>a</w:t>
      </w:r>
      <w:r w:rsidR="00274159" w:rsidRPr="00D624AE">
        <w:rPr>
          <w:rFonts w:ascii="Arial" w:eastAsia="Arial" w:hAnsi="Arial" w:cs="Arial"/>
          <w:i/>
          <w:spacing w:val="-7"/>
        </w:rPr>
        <w:t xml:space="preserve"> </w:t>
      </w:r>
      <w:r w:rsidR="00274159" w:rsidRPr="00D624AE">
        <w:rPr>
          <w:rFonts w:ascii="Arial" w:eastAsia="Arial" w:hAnsi="Arial" w:cs="Arial"/>
          <w:i/>
          <w:spacing w:val="1"/>
        </w:rPr>
        <w:t>d</w:t>
      </w:r>
      <w:r w:rsidR="00274159" w:rsidRPr="00D624AE">
        <w:rPr>
          <w:rFonts w:ascii="Arial" w:eastAsia="Arial" w:hAnsi="Arial" w:cs="Arial"/>
          <w:i/>
        </w:rPr>
        <w:t>e</w:t>
      </w:r>
      <w:r w:rsidR="00274159" w:rsidRPr="00D624AE">
        <w:rPr>
          <w:rFonts w:ascii="Arial" w:eastAsia="Arial" w:hAnsi="Arial" w:cs="Arial"/>
          <w:i/>
          <w:spacing w:val="-7"/>
        </w:rPr>
        <w:t xml:space="preserve"> </w:t>
      </w:r>
      <w:r w:rsidR="00274159" w:rsidRPr="00D624AE">
        <w:rPr>
          <w:rFonts w:ascii="Arial" w:eastAsia="Arial" w:hAnsi="Arial" w:cs="Arial"/>
          <w:i/>
          <w:spacing w:val="1"/>
        </w:rPr>
        <w:t>m</w:t>
      </w:r>
      <w:r w:rsidR="00274159" w:rsidRPr="00D624AE">
        <w:rPr>
          <w:rFonts w:ascii="Arial" w:eastAsia="Arial" w:hAnsi="Arial" w:cs="Arial"/>
          <w:i/>
        </w:rPr>
        <w:t>ão</w:t>
      </w:r>
      <w:r w:rsidR="00274159" w:rsidRPr="00D624AE">
        <w:rPr>
          <w:rFonts w:ascii="Arial" w:eastAsia="Arial" w:hAnsi="Arial" w:cs="Arial"/>
          <w:i/>
          <w:spacing w:val="-6"/>
        </w:rPr>
        <w:t xml:space="preserve"> </w:t>
      </w:r>
      <w:r w:rsidR="00274159" w:rsidRPr="00D624AE">
        <w:rPr>
          <w:rFonts w:ascii="Arial" w:eastAsia="Arial" w:hAnsi="Arial" w:cs="Arial"/>
          <w:i/>
        </w:rPr>
        <w:t>de</w:t>
      </w:r>
      <w:r w:rsidR="00274159" w:rsidRPr="00D624AE">
        <w:rPr>
          <w:rFonts w:ascii="Arial" w:eastAsia="Arial" w:hAnsi="Arial" w:cs="Arial"/>
          <w:i/>
          <w:spacing w:val="-7"/>
        </w:rPr>
        <w:t xml:space="preserve"> </w:t>
      </w:r>
      <w:r w:rsidR="00274159" w:rsidRPr="00D624AE">
        <w:rPr>
          <w:rFonts w:ascii="Arial" w:eastAsia="Arial" w:hAnsi="Arial" w:cs="Arial"/>
          <w:i/>
          <w:spacing w:val="1"/>
        </w:rPr>
        <w:t>o</w:t>
      </w:r>
      <w:r w:rsidR="00274159" w:rsidRPr="00D624AE">
        <w:rPr>
          <w:rFonts w:ascii="Arial" w:eastAsia="Arial" w:hAnsi="Arial" w:cs="Arial"/>
          <w:i/>
        </w:rPr>
        <w:t>br</w:t>
      </w:r>
      <w:r w:rsidR="00274159" w:rsidRPr="00D624AE">
        <w:rPr>
          <w:rFonts w:ascii="Arial" w:eastAsia="Arial" w:hAnsi="Arial" w:cs="Arial"/>
          <w:i/>
          <w:spacing w:val="6"/>
        </w:rPr>
        <w:t>a.</w:t>
      </w:r>
    </w:p>
    <w:p w14:paraId="3973E2F1" w14:textId="5ABC5828" w:rsidR="00571529" w:rsidRPr="00D624AE" w:rsidRDefault="00A06588" w:rsidP="003D3EF9">
      <w:pPr>
        <w:pStyle w:val="Nivel4"/>
        <w:rPr>
          <w:sz w:val="24"/>
          <w:szCs w:val="24"/>
        </w:rPr>
      </w:pPr>
      <w:r w:rsidRPr="00D624AE">
        <w:rPr>
          <w:sz w:val="24"/>
          <w:szCs w:val="24"/>
        </w:rPr>
        <w:t xml:space="preserve">O(s) sindicato(s) e instrumento(s) coletivo(s) indicado(s) no subitem acima não são de utilização obrigatória pelos fornecedores, tendo em vista que a definição do(s) sindicato(s) e instrumento(s) coletivo(s) adequado(s) a cada fornecedor depende do enquadramento sindical a ele aplicável nos termos da legislação vigente. Ao longo da execução contratual, sempre se exigirá o cumprimento dos acordos, dissídios ou convenções coletivas aos </w:t>
      </w:r>
      <w:proofErr w:type="gramStart"/>
      <w:r w:rsidRPr="00D624AE">
        <w:rPr>
          <w:sz w:val="24"/>
          <w:szCs w:val="24"/>
        </w:rPr>
        <w:t>quais o</w:t>
      </w:r>
      <w:proofErr w:type="gramEnd"/>
      <w:r w:rsidRPr="00D624AE">
        <w:rPr>
          <w:sz w:val="24"/>
          <w:szCs w:val="24"/>
        </w:rPr>
        <w:t xml:space="preserve"> contratado estiver vinculado nos termos da legislação vigente.</w:t>
      </w:r>
    </w:p>
    <w:p w14:paraId="4A97A08E" w14:textId="526F2E29" w:rsidR="00A06588" w:rsidRPr="00D624AE" w:rsidRDefault="001D48C9" w:rsidP="00A06588">
      <w:pPr>
        <w:pStyle w:val="Nivel3"/>
        <w:rPr>
          <w:sz w:val="24"/>
          <w:szCs w:val="24"/>
        </w:rPr>
      </w:pPr>
      <w:r w:rsidRPr="00D624AE">
        <w:rPr>
          <w:sz w:val="24"/>
          <w:szCs w:val="24"/>
        </w:rPr>
        <w:t>É vedado ao licitante incluir na planilha de custos e formação de preços:</w:t>
      </w:r>
    </w:p>
    <w:p w14:paraId="6F79617B" w14:textId="5BCBB513" w:rsidR="001D48C9" w:rsidRPr="00D624AE" w:rsidRDefault="001D48C9" w:rsidP="008D4627">
      <w:pPr>
        <w:spacing w:before="120" w:after="120" w:line="276" w:lineRule="auto"/>
        <w:ind w:left="567"/>
        <w:jc w:val="both"/>
        <w:rPr>
          <w:rFonts w:ascii="Arial" w:hAnsi="Arial" w:cs="Arial"/>
        </w:rPr>
      </w:pPr>
      <w:proofErr w:type="gramStart"/>
      <w:r w:rsidRPr="00D624AE">
        <w:rPr>
          <w:rFonts w:ascii="Arial" w:hAnsi="Arial" w:cs="Arial"/>
        </w:rPr>
        <w:t>a</w:t>
      </w:r>
      <w:proofErr w:type="gramEnd"/>
      <w:r w:rsidRPr="00D624AE">
        <w:rPr>
          <w:rFonts w:ascii="Arial" w:hAnsi="Arial" w:cs="Arial"/>
        </w:rPr>
        <w:t>)</w:t>
      </w:r>
      <w:r w:rsidRPr="00D624AE">
        <w:rPr>
          <w:rFonts w:ascii="Arial" w:hAnsi="Arial" w:cs="Arial"/>
        </w:rPr>
        <w:tab/>
        <w:t xml:space="preserve">item relativo a despesas decorrentes de disposições contidas em acordos, convenções ou dissídios coletivos de trabalho que tratem de matéria não trabalhista, de pagamento de participação dos trabalhadores nos lucros ou resultados do contratado, ou que estabeleçam direitos não previstos em lei, tais como valores ou índices obrigatórios de encargos sociais ou previdenciários, bem como de preços para os insumos relacionados ao exercício da atividade (art. 135, § 1º, da </w:t>
      </w:r>
      <w:hyperlink r:id="rId71" w:history="1">
        <w:r w:rsidRPr="00D624AE">
          <w:rPr>
            <w:rStyle w:val="Hyperlink"/>
            <w:rFonts w:ascii="Arial" w:hAnsi="Arial" w:cs="Arial"/>
          </w:rPr>
          <w:t>Lei nº 14.133, de 2021</w:t>
        </w:r>
      </w:hyperlink>
      <w:r w:rsidRPr="00D624AE">
        <w:rPr>
          <w:rFonts w:ascii="Arial" w:hAnsi="Arial" w:cs="Arial"/>
        </w:rPr>
        <w:t>);</w:t>
      </w:r>
    </w:p>
    <w:p w14:paraId="53DCB55A" w14:textId="3B0C4C3D" w:rsidR="001D48C9" w:rsidRPr="00D624AE" w:rsidRDefault="001D48C9" w:rsidP="008D4627">
      <w:pPr>
        <w:spacing w:before="120" w:after="120" w:line="276" w:lineRule="auto"/>
        <w:ind w:left="567"/>
        <w:jc w:val="both"/>
        <w:rPr>
          <w:rFonts w:ascii="Arial" w:hAnsi="Arial" w:cs="Arial"/>
        </w:rPr>
      </w:pPr>
      <w:proofErr w:type="gramStart"/>
      <w:r w:rsidRPr="00D624AE">
        <w:rPr>
          <w:rFonts w:ascii="Arial" w:hAnsi="Arial" w:cs="Arial"/>
        </w:rPr>
        <w:t>b)</w:t>
      </w:r>
      <w:proofErr w:type="gramEnd"/>
      <w:r w:rsidRPr="00D624AE">
        <w:rPr>
          <w:rFonts w:ascii="Arial" w:hAnsi="Arial" w:cs="Arial"/>
        </w:rPr>
        <w:tab/>
        <w:t xml:space="preserve">item relativo a despesas decorrentes de disposições contidas em acordos, convenções ou dissídios coletivos de trabalho que tratem de obrigações e direitos que somente se aplicam aos contratos com a Administração Pública (art. 135, § 2º, da </w:t>
      </w:r>
      <w:hyperlink r:id="rId72" w:history="1">
        <w:r w:rsidRPr="00D624AE">
          <w:rPr>
            <w:rStyle w:val="Hyperlink"/>
            <w:rFonts w:ascii="Arial" w:hAnsi="Arial" w:cs="Arial"/>
          </w:rPr>
          <w:t>Lei nº 14.133, de 2021</w:t>
        </w:r>
      </w:hyperlink>
      <w:r w:rsidRPr="00D624AE">
        <w:rPr>
          <w:rFonts w:ascii="Arial" w:hAnsi="Arial" w:cs="Arial"/>
        </w:rPr>
        <w:t>).</w:t>
      </w:r>
    </w:p>
    <w:p w14:paraId="4CD57FA2" w14:textId="04BC764E" w:rsidR="001D48C9" w:rsidRPr="00D624AE" w:rsidRDefault="001D48C9" w:rsidP="00A06588">
      <w:pPr>
        <w:pStyle w:val="Nivel3"/>
        <w:rPr>
          <w:sz w:val="24"/>
          <w:szCs w:val="24"/>
        </w:rPr>
      </w:pPr>
      <w:r w:rsidRPr="00D624AE">
        <w:rPr>
          <w:sz w:val="24"/>
          <w:szCs w:val="24"/>
        </w:rPr>
        <w:t xml:space="preserve">A inclusão na proposta de item de custo vedado não acarretará a desclassificação do licitante, devendo o pregoeiro determinar que o respectivo custo seja excluído da planilha, observando-se o disposto no inciso III do art. 12 da </w:t>
      </w:r>
      <w:hyperlink r:id="rId73" w:history="1">
        <w:r w:rsidRPr="00D624AE">
          <w:rPr>
            <w:rStyle w:val="Hyperlink"/>
            <w:sz w:val="24"/>
            <w:szCs w:val="24"/>
          </w:rPr>
          <w:t>Lei nº 14.133, de 2021</w:t>
        </w:r>
      </w:hyperlink>
      <w:r w:rsidRPr="00D624AE">
        <w:rPr>
          <w:sz w:val="24"/>
          <w:szCs w:val="24"/>
        </w:rPr>
        <w:t>.</w:t>
      </w:r>
    </w:p>
    <w:p w14:paraId="242EC0D8" w14:textId="35B65B9C" w:rsidR="001D48C9" w:rsidRPr="00D624AE" w:rsidRDefault="00D64E32" w:rsidP="00A06588">
      <w:pPr>
        <w:pStyle w:val="Nivel3"/>
        <w:rPr>
          <w:sz w:val="24"/>
          <w:szCs w:val="24"/>
        </w:rPr>
      </w:pPr>
      <w:r w:rsidRPr="00D624AE">
        <w:rPr>
          <w:sz w:val="24"/>
          <w:szCs w:val="24"/>
        </w:rPr>
        <w:t>Na hipótese de contratação com a previsão de itens de custos vedados, tais valores serão glosados e os itens serão excluídos da planilha, garantidos ampla defesa e contraditório.</w:t>
      </w:r>
    </w:p>
    <w:p w14:paraId="13F59E6B" w14:textId="6738E3A7" w:rsidR="00E56924" w:rsidRPr="00D624AE" w:rsidRDefault="00E56924" w:rsidP="00A06588">
      <w:pPr>
        <w:pStyle w:val="Nivel3"/>
        <w:rPr>
          <w:sz w:val="24"/>
          <w:szCs w:val="24"/>
        </w:rPr>
      </w:pPr>
      <w:r w:rsidRPr="00D624AE">
        <w:rPr>
          <w:sz w:val="24"/>
          <w:szCs w:val="24"/>
        </w:rPr>
        <w:t xml:space="preserve">O licitante vencedor deverá indicar os sindicatos, acordo(s) coletivo(s), </w:t>
      </w:r>
      <w:proofErr w:type="gramStart"/>
      <w:r w:rsidRPr="00D624AE">
        <w:rPr>
          <w:sz w:val="24"/>
          <w:szCs w:val="24"/>
        </w:rPr>
        <w:t>convenção(</w:t>
      </w:r>
      <w:proofErr w:type="spellStart"/>
      <w:proofErr w:type="gramEnd"/>
      <w:r w:rsidRPr="00D624AE">
        <w:rPr>
          <w:sz w:val="24"/>
          <w:szCs w:val="24"/>
        </w:rPr>
        <w:t>ões</w:t>
      </w:r>
      <w:proofErr w:type="spellEnd"/>
      <w:r w:rsidRPr="00D624AE">
        <w:rPr>
          <w:sz w:val="24"/>
          <w:szCs w:val="24"/>
        </w:rPr>
        <w:t>) coletiva(s) ou sentença(s) normativa(s) que regem a(s) categoria(s) profissional(</w:t>
      </w:r>
      <w:proofErr w:type="spellStart"/>
      <w:r w:rsidRPr="00D624AE">
        <w:rPr>
          <w:sz w:val="24"/>
          <w:szCs w:val="24"/>
        </w:rPr>
        <w:t>is</w:t>
      </w:r>
      <w:proofErr w:type="spellEnd"/>
      <w:r w:rsidRPr="00D624AE">
        <w:rPr>
          <w:sz w:val="24"/>
          <w:szCs w:val="24"/>
        </w:rPr>
        <w:t>) que executará(</w:t>
      </w:r>
      <w:proofErr w:type="spellStart"/>
      <w:r w:rsidRPr="00D624AE">
        <w:rPr>
          <w:sz w:val="24"/>
          <w:szCs w:val="24"/>
        </w:rPr>
        <w:t>ão</w:t>
      </w:r>
      <w:proofErr w:type="spellEnd"/>
      <w:r w:rsidRPr="00D624AE">
        <w:rPr>
          <w:sz w:val="24"/>
          <w:szCs w:val="24"/>
        </w:rPr>
        <w:t>) o serviço e a(s) respectiva(s) data(s)-base(s) e vigência(s), com base na Classificação Brasileira de Ocupações – CBO.</w:t>
      </w:r>
    </w:p>
    <w:p w14:paraId="3E98BA6D" w14:textId="5FA7B01C" w:rsidR="00E56924" w:rsidRPr="00D624AE" w:rsidRDefault="00E56924" w:rsidP="00A06588">
      <w:pPr>
        <w:pStyle w:val="Nivel3"/>
        <w:rPr>
          <w:sz w:val="24"/>
          <w:szCs w:val="24"/>
        </w:rPr>
      </w:pPr>
      <w:r w:rsidRPr="00D624AE">
        <w:rPr>
          <w:sz w:val="24"/>
          <w:szCs w:val="24"/>
        </w:rPr>
        <w:t>Em todo caso, deverá ser garantido o pagamento do salário normativo previsto no instrumento coletivo aplicável ou do salário-mínimo vigente, o que for maior.</w:t>
      </w:r>
    </w:p>
    <w:p w14:paraId="43A4369E" w14:textId="2EABABFC" w:rsidR="008F167D" w:rsidRPr="00D624AE" w:rsidRDefault="008F167D" w:rsidP="00A06588">
      <w:pPr>
        <w:pStyle w:val="Nivel3"/>
        <w:rPr>
          <w:sz w:val="24"/>
          <w:szCs w:val="24"/>
        </w:rPr>
      </w:pPr>
      <w:r w:rsidRPr="00D624AE">
        <w:rPr>
          <w:sz w:val="24"/>
          <w:szCs w:val="24"/>
        </w:rPr>
        <w:t xml:space="preserve">Caso seja definido no item </w:t>
      </w:r>
      <w:proofErr w:type="gramStart"/>
      <w:r w:rsidRPr="00D624AE">
        <w:rPr>
          <w:sz w:val="24"/>
          <w:szCs w:val="24"/>
        </w:rPr>
        <w:t>1</w:t>
      </w:r>
      <w:proofErr w:type="gramEnd"/>
      <w:r w:rsidRPr="00D624AE">
        <w:rPr>
          <w:sz w:val="24"/>
          <w:szCs w:val="24"/>
        </w:rPr>
        <w:t xml:space="preserve"> que o objeto da licitação consiste em prestação de serviços contínuos com regime de dedicação exclusiva de mão de obra (sejam serviços em geral ou de engenharia), cuja produtividade seja mensurável e indicada na documentação que integra este Edital, o licitante deverá indicar a produtividade adotada e a quantidade de pessoal que será alocado na execução contratual.</w:t>
      </w:r>
    </w:p>
    <w:p w14:paraId="7914F800" w14:textId="750A53AD" w:rsidR="008F167D" w:rsidRPr="00D624AE" w:rsidRDefault="008F167D" w:rsidP="00446702">
      <w:pPr>
        <w:pStyle w:val="Nivel4"/>
        <w:rPr>
          <w:sz w:val="24"/>
          <w:szCs w:val="24"/>
        </w:rPr>
      </w:pPr>
      <w:r w:rsidRPr="00D624AE">
        <w:rPr>
          <w:sz w:val="24"/>
          <w:szCs w:val="24"/>
        </w:rPr>
        <w:t xml:space="preserve">Caso a produtividade seja diferente daquela utilizada pela Administração como referência, ou não esteja contida na faixa referencial de produtividade, mas seja </w:t>
      </w:r>
      <w:proofErr w:type="gramStart"/>
      <w:r w:rsidRPr="00D624AE">
        <w:rPr>
          <w:sz w:val="24"/>
          <w:szCs w:val="24"/>
        </w:rPr>
        <w:t>admitida</w:t>
      </w:r>
      <w:proofErr w:type="gramEnd"/>
      <w:r w:rsidRPr="00D624AE">
        <w:rPr>
          <w:sz w:val="24"/>
          <w:szCs w:val="24"/>
        </w:rPr>
        <w:t xml:space="preserve"> pelo Edital, o licitante deverá apresentar a respectiva comprovação de exequibilidade.</w:t>
      </w:r>
    </w:p>
    <w:p w14:paraId="1D272A03" w14:textId="5B31F605" w:rsidR="008F167D" w:rsidRPr="00D624AE" w:rsidRDefault="008F167D" w:rsidP="00446702">
      <w:pPr>
        <w:pStyle w:val="Nivel4"/>
        <w:rPr>
          <w:sz w:val="24"/>
          <w:szCs w:val="24"/>
        </w:rPr>
      </w:pPr>
      <w:r w:rsidRPr="00D624AE">
        <w:rPr>
          <w:sz w:val="24"/>
          <w:szCs w:val="24"/>
        </w:rPr>
        <w:t>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proposta.</w:t>
      </w:r>
    </w:p>
    <w:p w14:paraId="6B421662" w14:textId="7D5CEB86" w:rsidR="00446702" w:rsidRPr="00D624AE" w:rsidRDefault="00446702" w:rsidP="003D3EF9">
      <w:pPr>
        <w:pStyle w:val="Nivel4"/>
        <w:rPr>
          <w:sz w:val="24"/>
          <w:szCs w:val="24"/>
        </w:rPr>
      </w:pPr>
      <w:r w:rsidRPr="00D624AE">
        <w:rPr>
          <w:sz w:val="24"/>
          <w:szCs w:val="24"/>
        </w:rPr>
        <w:t>Para efeito do subitem anterior, admite-se a adequação técnica da metodologia empregada pelo licitante, visando assegurar a execução do objeto, desde que mantidas as condições para a justa remuneração do serviço.</w:t>
      </w:r>
    </w:p>
    <w:p w14:paraId="29F94165" w14:textId="78B021E3" w:rsidR="003C7A23" w:rsidRPr="00D624AE" w:rsidRDefault="003C7A23" w:rsidP="00B9651D">
      <w:pPr>
        <w:pStyle w:val="Nivel2"/>
        <w:rPr>
          <w:sz w:val="24"/>
          <w:szCs w:val="24"/>
        </w:rPr>
      </w:pPr>
      <w:r w:rsidRPr="00D624AE">
        <w:rPr>
          <w:sz w:val="24"/>
          <w:szCs w:val="24"/>
        </w:rPr>
        <w:t xml:space="preserve">Se houver indícios de inexequibilidade da proposta de preço, ou em caso da necessidade de esclarecimentos complementares, poderão ser efetuadas diligências, para que </w:t>
      </w:r>
      <w:r w:rsidR="007762DC" w:rsidRPr="00D624AE">
        <w:rPr>
          <w:sz w:val="24"/>
          <w:szCs w:val="24"/>
        </w:rPr>
        <w:t>o licitante</w:t>
      </w:r>
      <w:r w:rsidRPr="00D624AE">
        <w:rPr>
          <w:sz w:val="24"/>
          <w:szCs w:val="24"/>
        </w:rPr>
        <w:t xml:space="preserve"> comprove a exequibilidade</w:t>
      </w:r>
      <w:r w:rsidR="00944BCF" w:rsidRPr="00D624AE">
        <w:rPr>
          <w:sz w:val="24"/>
          <w:szCs w:val="24"/>
        </w:rPr>
        <w:t xml:space="preserve"> </w:t>
      </w:r>
      <w:r w:rsidRPr="00D624AE">
        <w:rPr>
          <w:sz w:val="24"/>
          <w:szCs w:val="24"/>
        </w:rPr>
        <w:t>da</w:t>
      </w:r>
      <w:r w:rsidR="00944BCF" w:rsidRPr="00D624AE">
        <w:rPr>
          <w:sz w:val="24"/>
          <w:szCs w:val="24"/>
        </w:rPr>
        <w:t xml:space="preserve"> </w:t>
      </w:r>
      <w:r w:rsidRPr="00D624AE">
        <w:rPr>
          <w:sz w:val="24"/>
          <w:szCs w:val="24"/>
        </w:rPr>
        <w:t>proposta.</w:t>
      </w:r>
    </w:p>
    <w:p w14:paraId="5A4E95EF" w14:textId="2A7BAB74" w:rsidR="003C7A23" w:rsidRPr="00D624AE" w:rsidRDefault="003C7A23" w:rsidP="00B9651D">
      <w:pPr>
        <w:pStyle w:val="Nivel2"/>
        <w:rPr>
          <w:sz w:val="24"/>
          <w:szCs w:val="24"/>
        </w:rPr>
      </w:pPr>
      <w:r w:rsidRPr="00D624AE">
        <w:rPr>
          <w:sz w:val="24"/>
          <w:szCs w:val="24"/>
        </w:rPr>
        <w:t>Caso o custo global estimado do objeto licitado tenha sido decomposto em seus respectivos custos unitários por meio de Planilha de Custos e Formação de Preços</w:t>
      </w:r>
      <w:r w:rsidR="000952E5" w:rsidRPr="00D624AE">
        <w:rPr>
          <w:sz w:val="24"/>
          <w:szCs w:val="24"/>
        </w:rPr>
        <w:t xml:space="preserve"> ou outra espécie de planilha</w:t>
      </w:r>
      <w:r w:rsidRPr="00D624AE">
        <w:rPr>
          <w:sz w:val="24"/>
          <w:szCs w:val="24"/>
        </w:rPr>
        <w:t xml:space="preserve"> elaborada pela Administração</w:t>
      </w:r>
      <w:r w:rsidR="000952E5" w:rsidRPr="00D624AE">
        <w:rPr>
          <w:sz w:val="24"/>
          <w:szCs w:val="24"/>
        </w:rPr>
        <w:t xml:space="preserve"> conforme documentação anexada a este Edital</w:t>
      </w:r>
      <w:r w:rsidRPr="00D624AE">
        <w:rPr>
          <w:sz w:val="24"/>
          <w:szCs w:val="24"/>
        </w:rPr>
        <w:t xml:space="preserve">, o licitante classificado em primeiro lugar será convocado para apresentar Planilha por ele elaborada, com os respectivos valores adequados ao valor final da sua proposta, </w:t>
      </w:r>
      <w:proofErr w:type="gramStart"/>
      <w:r w:rsidRPr="00D624AE">
        <w:rPr>
          <w:sz w:val="24"/>
          <w:szCs w:val="24"/>
        </w:rPr>
        <w:t>sob pena</w:t>
      </w:r>
      <w:proofErr w:type="gramEnd"/>
      <w:r w:rsidRPr="00D624AE">
        <w:rPr>
          <w:sz w:val="24"/>
          <w:szCs w:val="24"/>
        </w:rPr>
        <w:t xml:space="preserve"> de não aceitação da proposta.</w:t>
      </w:r>
    </w:p>
    <w:p w14:paraId="4ED5F236" w14:textId="126FAB48" w:rsidR="00086BB6" w:rsidRPr="00D624AE" w:rsidRDefault="000952E5" w:rsidP="00B9651D">
      <w:pPr>
        <w:pStyle w:val="Nivel3"/>
        <w:rPr>
          <w:b/>
          <w:bCs/>
          <w:sz w:val="24"/>
          <w:szCs w:val="24"/>
        </w:rPr>
      </w:pPr>
      <w:bookmarkStart w:id="39" w:name="_Hlk126568356"/>
      <w:r w:rsidRPr="00D624AE">
        <w:rPr>
          <w:sz w:val="24"/>
          <w:szCs w:val="24"/>
        </w:rPr>
        <w:t xml:space="preserve">Caso seja definido no item </w:t>
      </w:r>
      <w:proofErr w:type="gramStart"/>
      <w:r w:rsidRPr="00D624AE">
        <w:rPr>
          <w:sz w:val="24"/>
          <w:szCs w:val="24"/>
        </w:rPr>
        <w:t>1</w:t>
      </w:r>
      <w:proofErr w:type="gramEnd"/>
      <w:r w:rsidRPr="00D624AE">
        <w:rPr>
          <w:sz w:val="24"/>
          <w:szCs w:val="24"/>
        </w:rPr>
        <w:t xml:space="preserve"> que o objeto da licitação consiste em prestação</w:t>
      </w:r>
      <w:r w:rsidR="003C7A23" w:rsidRPr="00D624AE">
        <w:rPr>
          <w:sz w:val="24"/>
          <w:szCs w:val="24"/>
        </w:rPr>
        <w:t xml:space="preserve"> de serviços de engenharia, o licitante vencedor será convocado a apresentar à Administração, por meio eletrônico, as planilhas com indicação dos quantitativos e dos custos unitários</w:t>
      </w:r>
      <w:bookmarkEnd w:id="39"/>
      <w:r w:rsidR="003C7A23" w:rsidRPr="00D624AE">
        <w:rPr>
          <w:sz w:val="24"/>
          <w:szCs w:val="24"/>
        </w:rPr>
        <w:t>, seguindo o modelo elaborado pela Administração</w:t>
      </w:r>
      <w:r w:rsidRPr="00D624AE">
        <w:rPr>
          <w:sz w:val="24"/>
          <w:szCs w:val="24"/>
        </w:rPr>
        <w:t xml:space="preserve"> conforme documentação anexada a este Edital</w:t>
      </w:r>
      <w:r w:rsidR="003C7A23" w:rsidRPr="00D624AE">
        <w:rPr>
          <w:sz w:val="24"/>
          <w:szCs w:val="24"/>
        </w:rPr>
        <w:t xml:space="preserve">, bem como com detalhamento das Bonificações e Despesas Indiretas (BDI) e dos Encargos Sociais (ES), com os respectivos valores adequados ao valor final da proposta vencedora, </w:t>
      </w:r>
      <w:r w:rsidR="00A62866" w:rsidRPr="00D624AE">
        <w:rPr>
          <w:sz w:val="24"/>
          <w:szCs w:val="24"/>
        </w:rPr>
        <w:t xml:space="preserve">nos termos do disposto no § 5º do art. 56 da </w:t>
      </w:r>
      <w:hyperlink r:id="rId74" w:history="1">
        <w:r w:rsidR="00A62866" w:rsidRPr="00D624AE">
          <w:rPr>
            <w:rStyle w:val="Hyperlink"/>
            <w:sz w:val="24"/>
            <w:szCs w:val="24"/>
          </w:rPr>
          <w:t>Lei nº 14.133, de 2021</w:t>
        </w:r>
      </w:hyperlink>
      <w:r w:rsidR="003C7A23" w:rsidRPr="00D624AE">
        <w:rPr>
          <w:sz w:val="24"/>
          <w:szCs w:val="24"/>
        </w:rPr>
        <w:t>.</w:t>
      </w:r>
    </w:p>
    <w:p w14:paraId="4C28A5E7" w14:textId="3610B0AB" w:rsidR="003C7A23" w:rsidRPr="00D624AE" w:rsidRDefault="003C7A23" w:rsidP="00B9651D">
      <w:pPr>
        <w:pStyle w:val="Nivel2"/>
        <w:rPr>
          <w:b/>
          <w:sz w:val="24"/>
          <w:szCs w:val="24"/>
        </w:rPr>
      </w:pPr>
      <w:r w:rsidRPr="00D624AE">
        <w:rPr>
          <w:sz w:val="24"/>
          <w:szCs w:val="24"/>
        </w:rPr>
        <w:t>Erros no preenchimento da planilha não constituem motivo para a desclassificação da proposta. A planilha poderá́ ser ajustada pelo fornecedor, no prazo indicado pelo sistema, desde que não haja majoração do preço</w:t>
      </w:r>
      <w:r w:rsidR="00D57A88" w:rsidRPr="00D624AE">
        <w:rPr>
          <w:sz w:val="24"/>
          <w:szCs w:val="24"/>
        </w:rPr>
        <w:t xml:space="preserve"> e </w:t>
      </w:r>
      <w:r w:rsidR="0018388F" w:rsidRPr="00D624AE">
        <w:rPr>
          <w:sz w:val="24"/>
          <w:szCs w:val="24"/>
        </w:rPr>
        <w:t xml:space="preserve">que </w:t>
      </w:r>
      <w:r w:rsidR="00D57A88" w:rsidRPr="00D624AE">
        <w:rPr>
          <w:sz w:val="24"/>
          <w:szCs w:val="24"/>
        </w:rPr>
        <w:t>se comprove que este é o bastante para arcar com todos os custos da contratação</w:t>
      </w:r>
      <w:r w:rsidR="009D5D25" w:rsidRPr="00D624AE">
        <w:rPr>
          <w:sz w:val="24"/>
          <w:szCs w:val="24"/>
        </w:rPr>
        <w:t>.</w:t>
      </w:r>
    </w:p>
    <w:p w14:paraId="4E717186" w14:textId="4248BE42" w:rsidR="003C7A23" w:rsidRPr="00D624AE" w:rsidRDefault="003C7A23" w:rsidP="00B9651D">
      <w:pPr>
        <w:pStyle w:val="Nivel3"/>
        <w:rPr>
          <w:sz w:val="24"/>
          <w:szCs w:val="24"/>
        </w:rPr>
      </w:pPr>
      <w:r w:rsidRPr="00D624AE">
        <w:rPr>
          <w:sz w:val="24"/>
          <w:szCs w:val="24"/>
        </w:rPr>
        <w:t xml:space="preserve">O ajuste de que trata </w:t>
      </w:r>
      <w:r w:rsidR="009D5D25" w:rsidRPr="00D624AE">
        <w:rPr>
          <w:sz w:val="24"/>
          <w:szCs w:val="24"/>
        </w:rPr>
        <w:t>o subitem anterior</w:t>
      </w:r>
      <w:r w:rsidRPr="00D624AE">
        <w:rPr>
          <w:sz w:val="24"/>
          <w:szCs w:val="24"/>
        </w:rPr>
        <w:t xml:space="preserve"> se limita a sanar erros ou falhas que não alterem a substância das propostas</w:t>
      </w:r>
      <w:r w:rsidR="009D5D25" w:rsidRPr="00D624AE">
        <w:rPr>
          <w:sz w:val="24"/>
          <w:szCs w:val="24"/>
        </w:rPr>
        <w:t>.</w:t>
      </w:r>
    </w:p>
    <w:p w14:paraId="711CFD04" w14:textId="77777777" w:rsidR="003C7A23" w:rsidRPr="00D624AE" w:rsidRDefault="003C7A23" w:rsidP="00B9651D">
      <w:pPr>
        <w:pStyle w:val="Nivel3"/>
        <w:rPr>
          <w:sz w:val="24"/>
          <w:szCs w:val="24"/>
        </w:rPr>
      </w:pPr>
      <w:r w:rsidRPr="00D624AE">
        <w:rPr>
          <w:sz w:val="24"/>
          <w:szCs w:val="24"/>
        </w:rPr>
        <w:t>Considera-se erro no preenchimento da planilha passível de correção a indicação de recolhimento de impostos e contribuições na forma do Simples Nacional, quando não cabível esse regime.</w:t>
      </w:r>
    </w:p>
    <w:p w14:paraId="54DA13B0" w14:textId="55FDB11C" w:rsidR="005A7699" w:rsidRPr="00D624AE" w:rsidRDefault="005A7699" w:rsidP="00B9651D">
      <w:pPr>
        <w:pStyle w:val="Nivel2"/>
        <w:rPr>
          <w:b/>
          <w:sz w:val="24"/>
          <w:szCs w:val="24"/>
        </w:rPr>
      </w:pPr>
      <w:r w:rsidRPr="00D624AE">
        <w:rPr>
          <w:sz w:val="24"/>
          <w:szCs w:val="24"/>
          <w:lang w:eastAsia="en-US"/>
        </w:rPr>
        <w:t xml:space="preserve">Para </w:t>
      </w:r>
      <w:r w:rsidRPr="00D624AE">
        <w:rPr>
          <w:sz w:val="24"/>
          <w:szCs w:val="24"/>
        </w:rPr>
        <w:t>fins</w:t>
      </w:r>
      <w:r w:rsidRPr="00D624AE">
        <w:rPr>
          <w:sz w:val="24"/>
          <w:szCs w:val="24"/>
          <w:lang w:eastAsia="en-US"/>
        </w:rPr>
        <w:t xml:space="preserve"> de análise da proposta quanto ao cumprimento </w:t>
      </w:r>
      <w:r w:rsidRPr="00D624AE">
        <w:rPr>
          <w:sz w:val="24"/>
          <w:szCs w:val="24"/>
        </w:rPr>
        <w:t>das</w:t>
      </w:r>
      <w:r w:rsidRPr="00D624AE">
        <w:rPr>
          <w:sz w:val="24"/>
          <w:szCs w:val="24"/>
          <w:lang w:eastAsia="en-US"/>
        </w:rPr>
        <w:t xml:space="preserve"> especificações do objeto, poderá ser colhida a </w:t>
      </w:r>
      <w:r w:rsidRPr="00D624AE">
        <w:rPr>
          <w:sz w:val="24"/>
          <w:szCs w:val="24"/>
        </w:rPr>
        <w:t>manifestação</w:t>
      </w:r>
      <w:r w:rsidRPr="00D624AE">
        <w:rPr>
          <w:sz w:val="24"/>
          <w:szCs w:val="24"/>
          <w:lang w:eastAsia="en-US"/>
        </w:rPr>
        <w:t xml:space="preserve"> escrita do setor requisitante do serviço ou da área especializada no objeto.</w:t>
      </w:r>
    </w:p>
    <w:p w14:paraId="00236C68" w14:textId="0BD4F003" w:rsidR="003C7A23" w:rsidRPr="00D624AE" w:rsidRDefault="003C7A23" w:rsidP="00B9651D">
      <w:pPr>
        <w:pStyle w:val="Nivel2"/>
        <w:rPr>
          <w:sz w:val="24"/>
          <w:szCs w:val="24"/>
        </w:rPr>
      </w:pPr>
      <w:r w:rsidRPr="00D624AE">
        <w:rPr>
          <w:sz w:val="24"/>
          <w:szCs w:val="24"/>
        </w:rPr>
        <w:t xml:space="preserve">Caso </w:t>
      </w:r>
      <w:r w:rsidR="008E293D" w:rsidRPr="00D624AE">
        <w:rPr>
          <w:sz w:val="24"/>
          <w:szCs w:val="24"/>
        </w:rPr>
        <w:t>seja estabelecida a exigência de apresentação de amostra(s) ou de execução de prova de conceito na documentação que integra este Edital como Anexo considerando o objeto da licitação</w:t>
      </w:r>
      <w:r w:rsidRPr="00D624AE">
        <w:rPr>
          <w:sz w:val="24"/>
          <w:szCs w:val="24"/>
        </w:rPr>
        <w:t xml:space="preserve">, </w:t>
      </w:r>
      <w:r w:rsidR="008E293D" w:rsidRPr="00D624AE">
        <w:rPr>
          <w:sz w:val="24"/>
          <w:szCs w:val="24"/>
        </w:rPr>
        <w:t>por ocasião do julgamento das propostas, será exigido d</w:t>
      </w:r>
      <w:r w:rsidRPr="00D624AE">
        <w:rPr>
          <w:sz w:val="24"/>
          <w:szCs w:val="24"/>
        </w:rPr>
        <w:t>o licitante classificado em primeiro lugar</w:t>
      </w:r>
      <w:r w:rsidR="008E293D" w:rsidRPr="00D624AE">
        <w:rPr>
          <w:sz w:val="24"/>
          <w:szCs w:val="24"/>
        </w:rPr>
        <w:t xml:space="preserve"> a sua realização</w:t>
      </w:r>
      <w:r w:rsidRPr="00D624AE">
        <w:rPr>
          <w:sz w:val="24"/>
          <w:szCs w:val="24"/>
        </w:rPr>
        <w:t xml:space="preserve">, conforme </w:t>
      </w:r>
      <w:r w:rsidR="008E293D" w:rsidRPr="00D624AE">
        <w:rPr>
          <w:sz w:val="24"/>
          <w:szCs w:val="24"/>
        </w:rPr>
        <w:t xml:space="preserve">procedimento </w:t>
      </w:r>
      <w:r w:rsidRPr="00D624AE">
        <w:rPr>
          <w:sz w:val="24"/>
          <w:szCs w:val="24"/>
        </w:rPr>
        <w:t>disciplinado n</w:t>
      </w:r>
      <w:r w:rsidR="008E293D" w:rsidRPr="00D624AE">
        <w:rPr>
          <w:sz w:val="24"/>
          <w:szCs w:val="24"/>
        </w:rPr>
        <w:t>a documentação que integra este Edital como Anexo</w:t>
      </w:r>
      <w:r w:rsidRPr="00D624AE">
        <w:rPr>
          <w:sz w:val="24"/>
          <w:szCs w:val="24"/>
        </w:rPr>
        <w:t xml:space="preserve">, </w:t>
      </w:r>
      <w:proofErr w:type="gramStart"/>
      <w:r w:rsidRPr="00D624AE">
        <w:rPr>
          <w:sz w:val="24"/>
          <w:szCs w:val="24"/>
        </w:rPr>
        <w:t>sob pena</w:t>
      </w:r>
      <w:proofErr w:type="gramEnd"/>
      <w:r w:rsidRPr="00D624AE">
        <w:rPr>
          <w:sz w:val="24"/>
          <w:szCs w:val="24"/>
        </w:rPr>
        <w:t xml:space="preserve"> de não aceitação da proposta.</w:t>
      </w:r>
    </w:p>
    <w:p w14:paraId="6A027F43" w14:textId="5790824F" w:rsidR="003C7A23" w:rsidRPr="00D624AE" w:rsidRDefault="003C7A23" w:rsidP="003D3EF9">
      <w:pPr>
        <w:pStyle w:val="Nivel3"/>
        <w:rPr>
          <w:sz w:val="24"/>
          <w:szCs w:val="24"/>
        </w:rPr>
      </w:pPr>
      <w:r w:rsidRPr="00D624AE">
        <w:rPr>
          <w:sz w:val="24"/>
          <w:szCs w:val="24"/>
        </w:rPr>
        <w:t>Por meio de mensagem no sistema, será divulgado o local</w:t>
      </w:r>
      <w:r w:rsidR="00EB0097" w:rsidRPr="00D624AE">
        <w:rPr>
          <w:sz w:val="24"/>
          <w:szCs w:val="24"/>
        </w:rPr>
        <w:t>, data</w:t>
      </w:r>
      <w:r w:rsidRPr="00D624AE">
        <w:rPr>
          <w:sz w:val="24"/>
          <w:szCs w:val="24"/>
        </w:rPr>
        <w:t xml:space="preserve"> e horário de realização do procedimento para a avaliação da</w:t>
      </w:r>
      <w:r w:rsidR="00EB0097" w:rsidRPr="00D624AE">
        <w:rPr>
          <w:sz w:val="24"/>
          <w:szCs w:val="24"/>
        </w:rPr>
        <w:t>(</w:t>
      </w:r>
      <w:r w:rsidRPr="00D624AE">
        <w:rPr>
          <w:sz w:val="24"/>
          <w:szCs w:val="24"/>
        </w:rPr>
        <w:t>s</w:t>
      </w:r>
      <w:r w:rsidR="00EB0097" w:rsidRPr="00D624AE">
        <w:rPr>
          <w:sz w:val="24"/>
          <w:szCs w:val="24"/>
        </w:rPr>
        <w:t>)</w:t>
      </w:r>
      <w:r w:rsidRPr="00D624AE">
        <w:rPr>
          <w:sz w:val="24"/>
          <w:szCs w:val="24"/>
        </w:rPr>
        <w:t xml:space="preserve"> amostra</w:t>
      </w:r>
      <w:r w:rsidR="00EB0097" w:rsidRPr="00D624AE">
        <w:rPr>
          <w:sz w:val="24"/>
          <w:szCs w:val="24"/>
        </w:rPr>
        <w:t>(</w:t>
      </w:r>
      <w:r w:rsidRPr="00D624AE">
        <w:rPr>
          <w:sz w:val="24"/>
          <w:szCs w:val="24"/>
        </w:rPr>
        <w:t>s</w:t>
      </w:r>
      <w:r w:rsidR="00EB0097" w:rsidRPr="00D624AE">
        <w:rPr>
          <w:sz w:val="24"/>
          <w:szCs w:val="24"/>
        </w:rPr>
        <w:t>) ou para a execução da prova de conceito (em conformidade com a exigência estabelecida no Edital)</w:t>
      </w:r>
      <w:r w:rsidRPr="00D624AE">
        <w:rPr>
          <w:sz w:val="24"/>
          <w:szCs w:val="24"/>
        </w:rPr>
        <w:t>, cuja presença será facultada a todos os interessados, incluindo os demais licitantes.</w:t>
      </w:r>
    </w:p>
    <w:p w14:paraId="7CD910FE" w14:textId="77777777" w:rsidR="003C7A23" w:rsidRPr="00D624AE" w:rsidRDefault="003C7A23" w:rsidP="003D3EF9">
      <w:pPr>
        <w:pStyle w:val="Nivel3"/>
        <w:rPr>
          <w:sz w:val="24"/>
          <w:szCs w:val="24"/>
        </w:rPr>
      </w:pPr>
      <w:r w:rsidRPr="00D624AE">
        <w:rPr>
          <w:sz w:val="24"/>
          <w:szCs w:val="24"/>
        </w:rPr>
        <w:t>Os resultados das avaliações serão divulgados por meio de mensagem no sistema.</w:t>
      </w:r>
    </w:p>
    <w:p w14:paraId="2E6DDED4" w14:textId="7FDE6224" w:rsidR="003C7A23" w:rsidRPr="00D624AE" w:rsidRDefault="00BD67E6" w:rsidP="003D3EF9">
      <w:pPr>
        <w:pStyle w:val="Nivel3"/>
        <w:rPr>
          <w:sz w:val="24"/>
          <w:szCs w:val="24"/>
        </w:rPr>
      </w:pPr>
      <w:r w:rsidRPr="00D624AE">
        <w:rPr>
          <w:sz w:val="24"/>
          <w:szCs w:val="24"/>
        </w:rPr>
        <w:t>Caso se trate de exigência de apresentação de amostra(s), se</w:t>
      </w:r>
      <w:r w:rsidR="003C7A23" w:rsidRPr="00D624AE">
        <w:rPr>
          <w:sz w:val="24"/>
          <w:szCs w:val="24"/>
        </w:rPr>
        <w:t xml:space="preserve"> não h</w:t>
      </w:r>
      <w:r w:rsidRPr="00D624AE">
        <w:rPr>
          <w:sz w:val="24"/>
          <w:szCs w:val="24"/>
        </w:rPr>
        <w:t>ouver</w:t>
      </w:r>
      <w:r w:rsidR="003C7A23" w:rsidRPr="00D624AE">
        <w:rPr>
          <w:sz w:val="24"/>
          <w:szCs w:val="24"/>
        </w:rPr>
        <w:t xml:space="preserve"> entrega da</w:t>
      </w:r>
      <w:r w:rsidRPr="00D624AE">
        <w:rPr>
          <w:sz w:val="24"/>
          <w:szCs w:val="24"/>
        </w:rPr>
        <w:t>(s)</w:t>
      </w:r>
      <w:r w:rsidR="003C7A23" w:rsidRPr="00D624AE">
        <w:rPr>
          <w:sz w:val="24"/>
          <w:szCs w:val="24"/>
        </w:rPr>
        <w:t xml:space="preserve"> amostra</w:t>
      </w:r>
      <w:r w:rsidRPr="00D624AE">
        <w:rPr>
          <w:sz w:val="24"/>
          <w:szCs w:val="24"/>
        </w:rPr>
        <w:t>(s)</w:t>
      </w:r>
      <w:r w:rsidR="003C7A23" w:rsidRPr="00D624AE">
        <w:rPr>
          <w:sz w:val="24"/>
          <w:szCs w:val="24"/>
        </w:rPr>
        <w:t xml:space="preserve"> ou </w:t>
      </w:r>
      <w:r w:rsidRPr="00D624AE">
        <w:rPr>
          <w:sz w:val="24"/>
          <w:szCs w:val="24"/>
        </w:rPr>
        <w:t xml:space="preserve">se </w:t>
      </w:r>
      <w:r w:rsidR="003C7A23" w:rsidRPr="00D624AE">
        <w:rPr>
          <w:sz w:val="24"/>
          <w:szCs w:val="24"/>
        </w:rPr>
        <w:t xml:space="preserve">ocorrer atraso na entrega, sem justificativa aceita pelo </w:t>
      </w:r>
      <w:r w:rsidRPr="00D624AE">
        <w:rPr>
          <w:sz w:val="24"/>
          <w:szCs w:val="24"/>
        </w:rPr>
        <w:t>p</w:t>
      </w:r>
      <w:r w:rsidR="003C7A23" w:rsidRPr="00D624AE">
        <w:rPr>
          <w:sz w:val="24"/>
          <w:szCs w:val="24"/>
        </w:rPr>
        <w:t xml:space="preserve">regoeiro, ou </w:t>
      </w:r>
      <w:r w:rsidRPr="00D624AE">
        <w:rPr>
          <w:sz w:val="24"/>
          <w:szCs w:val="24"/>
        </w:rPr>
        <w:t xml:space="preserve">se </w:t>
      </w:r>
      <w:r w:rsidR="003C7A23" w:rsidRPr="00D624AE">
        <w:rPr>
          <w:sz w:val="24"/>
          <w:szCs w:val="24"/>
        </w:rPr>
        <w:t>h</w:t>
      </w:r>
      <w:r w:rsidRPr="00D624AE">
        <w:rPr>
          <w:sz w:val="24"/>
          <w:szCs w:val="24"/>
        </w:rPr>
        <w:t>ouver</w:t>
      </w:r>
      <w:r w:rsidR="003C7A23" w:rsidRPr="00D624AE">
        <w:rPr>
          <w:sz w:val="24"/>
          <w:szCs w:val="24"/>
        </w:rPr>
        <w:t xml:space="preserve"> entrega de amostra</w:t>
      </w:r>
      <w:r w:rsidRPr="00D624AE">
        <w:rPr>
          <w:sz w:val="24"/>
          <w:szCs w:val="24"/>
        </w:rPr>
        <w:t>(s)</w:t>
      </w:r>
      <w:r w:rsidR="003C7A23" w:rsidRPr="00D624AE">
        <w:rPr>
          <w:sz w:val="24"/>
          <w:szCs w:val="24"/>
        </w:rPr>
        <w:t xml:space="preserve"> fora das especificações previstas neste Edital, a proposta do licitante será recusada.</w:t>
      </w:r>
    </w:p>
    <w:p w14:paraId="2E0A5C80" w14:textId="5420C7C0" w:rsidR="007A1B31" w:rsidRPr="00D624AE" w:rsidRDefault="003C7A23" w:rsidP="003D3EF9">
      <w:pPr>
        <w:pStyle w:val="Nivel4"/>
        <w:rPr>
          <w:sz w:val="24"/>
          <w:szCs w:val="24"/>
        </w:rPr>
      </w:pPr>
      <w:r w:rsidRPr="00D624AE">
        <w:rPr>
          <w:sz w:val="24"/>
          <w:szCs w:val="24"/>
        </w:rPr>
        <w:t xml:space="preserve">Se a(s) amostra(s) apresentada(s) pelo primeiro classificado não </w:t>
      </w:r>
      <w:proofErr w:type="gramStart"/>
      <w:r w:rsidRPr="00D624AE">
        <w:rPr>
          <w:sz w:val="24"/>
          <w:szCs w:val="24"/>
        </w:rPr>
        <w:t>for(</w:t>
      </w:r>
      <w:proofErr w:type="gramEnd"/>
      <w:r w:rsidRPr="00D624AE">
        <w:rPr>
          <w:sz w:val="24"/>
          <w:szCs w:val="24"/>
        </w:rPr>
        <w:t xml:space="preserve">em) aceita(s), o </w:t>
      </w:r>
      <w:r w:rsidR="009F5FCD" w:rsidRPr="00D624AE">
        <w:rPr>
          <w:sz w:val="24"/>
          <w:szCs w:val="24"/>
        </w:rPr>
        <w:t>p</w:t>
      </w:r>
      <w:r w:rsidRPr="00D624AE">
        <w:rPr>
          <w:sz w:val="24"/>
          <w:szCs w:val="24"/>
        </w:rPr>
        <w:t>regoeiro analisará a aceitabilidade da proposta ou lance ofertado pelo segundo classificado. Seguir-se-á com a verificação da(s) amostra(s) e, assim, sucessivamente, até a verificação de uma que atenda às especificações constantes n</w:t>
      </w:r>
      <w:r w:rsidR="009F5FCD" w:rsidRPr="00D624AE">
        <w:rPr>
          <w:sz w:val="24"/>
          <w:szCs w:val="24"/>
        </w:rPr>
        <w:t>a documentação que integra este Edital como Anexo</w:t>
      </w:r>
      <w:r w:rsidRPr="00D624AE">
        <w:rPr>
          <w:sz w:val="24"/>
          <w:szCs w:val="24"/>
        </w:rPr>
        <w:t>.</w:t>
      </w:r>
    </w:p>
    <w:p w14:paraId="480A3CE9" w14:textId="089BF3A9" w:rsidR="003C7A23" w:rsidRPr="00D624AE" w:rsidRDefault="007A1B31" w:rsidP="00E77E0C">
      <w:pPr>
        <w:pStyle w:val="Nivel3"/>
        <w:rPr>
          <w:sz w:val="24"/>
          <w:szCs w:val="24"/>
        </w:rPr>
      </w:pPr>
      <w:r w:rsidRPr="00D624AE">
        <w:rPr>
          <w:sz w:val="24"/>
          <w:szCs w:val="24"/>
        </w:rPr>
        <w:t>Caso se trate de exigência de execução de prova de conceito, não será aceita a proposta do licitante que tiver a prova de conceito rejeitada, que não a realizar ou que não a realizar nas condições estabelecidas na documentação que integra este Edital como Anexo.</w:t>
      </w:r>
    </w:p>
    <w:p w14:paraId="20993016" w14:textId="23942F79" w:rsidR="009F5FCD" w:rsidRPr="00D624AE" w:rsidRDefault="009F5FCD" w:rsidP="003D3EF9">
      <w:pPr>
        <w:pStyle w:val="Nivel4"/>
        <w:rPr>
          <w:sz w:val="24"/>
          <w:szCs w:val="24"/>
        </w:rPr>
      </w:pPr>
      <w:r w:rsidRPr="00D624AE">
        <w:rPr>
          <w:sz w:val="24"/>
          <w:szCs w:val="24"/>
        </w:rPr>
        <w:t xml:space="preserve">No caso de desclassificação do licitante, o pregoeiro convocará o próximo licitante, </w:t>
      </w:r>
      <w:proofErr w:type="gramStart"/>
      <w:r w:rsidRPr="00D624AE">
        <w:rPr>
          <w:sz w:val="24"/>
          <w:szCs w:val="24"/>
        </w:rPr>
        <w:t>obedecida</w:t>
      </w:r>
      <w:proofErr w:type="gramEnd"/>
      <w:r w:rsidRPr="00D624AE">
        <w:rPr>
          <w:sz w:val="24"/>
          <w:szCs w:val="24"/>
        </w:rPr>
        <w:t xml:space="preserve"> a ordem de classificação, sucessivamente, até que um licitante cumpra os requisitos e funcionalidades previstas na prova de conceito.</w:t>
      </w:r>
    </w:p>
    <w:p w14:paraId="3C84D4EA" w14:textId="77777777" w:rsidR="003C7A23" w:rsidRPr="00D624AE" w:rsidRDefault="003C7A23" w:rsidP="00B122F6">
      <w:pPr>
        <w:pStyle w:val="Nivel01"/>
        <w:rPr>
          <w:sz w:val="24"/>
          <w:szCs w:val="24"/>
        </w:rPr>
      </w:pPr>
      <w:bookmarkStart w:id="40" w:name="_Toc135469230"/>
      <w:r w:rsidRPr="00D624AE">
        <w:rPr>
          <w:sz w:val="24"/>
          <w:szCs w:val="24"/>
        </w:rPr>
        <w:t>DA FASE DE HABILITAÇÃO</w:t>
      </w:r>
      <w:bookmarkEnd w:id="40"/>
    </w:p>
    <w:p w14:paraId="4EE8D8D1" w14:textId="2107C07E" w:rsidR="003C7A23" w:rsidRPr="00D624AE" w:rsidRDefault="003C7A23" w:rsidP="00B9651D">
      <w:pPr>
        <w:pStyle w:val="Nivel2"/>
        <w:rPr>
          <w:sz w:val="24"/>
          <w:szCs w:val="24"/>
        </w:rPr>
      </w:pPr>
      <w:r w:rsidRPr="00D624AE">
        <w:rPr>
          <w:sz w:val="24"/>
          <w:szCs w:val="24"/>
        </w:rPr>
        <w:t xml:space="preserve">Os documentos </w:t>
      </w:r>
      <w:r w:rsidR="008150EA" w:rsidRPr="00D624AE">
        <w:rPr>
          <w:sz w:val="24"/>
          <w:szCs w:val="24"/>
        </w:rPr>
        <w:t>que serão exigidos para fins de habilitação estão especificados na documentação que constitui Anexo deste Edital</w:t>
      </w:r>
      <w:r w:rsidRPr="00D624AE">
        <w:rPr>
          <w:sz w:val="24"/>
          <w:szCs w:val="24"/>
        </w:rPr>
        <w:t xml:space="preserve">, </w:t>
      </w:r>
      <w:r w:rsidR="008150EA" w:rsidRPr="00D624AE">
        <w:rPr>
          <w:sz w:val="24"/>
          <w:szCs w:val="24"/>
        </w:rPr>
        <w:t xml:space="preserve">consistindo na documentação </w:t>
      </w:r>
      <w:r w:rsidRPr="00D624AE">
        <w:rPr>
          <w:sz w:val="24"/>
          <w:szCs w:val="24"/>
        </w:rPr>
        <w:t>necessári</w:t>
      </w:r>
      <w:r w:rsidR="008150EA" w:rsidRPr="00D624AE">
        <w:rPr>
          <w:sz w:val="24"/>
          <w:szCs w:val="24"/>
        </w:rPr>
        <w:t>a</w:t>
      </w:r>
      <w:r w:rsidRPr="00D624AE">
        <w:rPr>
          <w:sz w:val="24"/>
          <w:szCs w:val="24"/>
        </w:rPr>
        <w:t xml:space="preserve"> e suficiente para demonstrar a capacidade do licitante de realizar o objeto da licitação, nos termos dos </w:t>
      </w:r>
      <w:hyperlink r:id="rId75" w:anchor="art62" w:history="1">
        <w:proofErr w:type="spellStart"/>
        <w:r w:rsidRPr="00D624AE">
          <w:rPr>
            <w:rStyle w:val="Hyperlink"/>
            <w:sz w:val="24"/>
            <w:szCs w:val="24"/>
          </w:rPr>
          <w:t>arts</w:t>
        </w:r>
        <w:proofErr w:type="spellEnd"/>
        <w:r w:rsidRPr="00D624AE">
          <w:rPr>
            <w:rStyle w:val="Hyperlink"/>
            <w:sz w:val="24"/>
            <w:szCs w:val="24"/>
          </w:rPr>
          <w:t xml:space="preserve">. </w:t>
        </w:r>
        <w:proofErr w:type="gramStart"/>
        <w:r w:rsidRPr="00D624AE">
          <w:rPr>
            <w:rStyle w:val="Hyperlink"/>
            <w:sz w:val="24"/>
            <w:szCs w:val="24"/>
          </w:rPr>
          <w:t>62 a 70 da Lei nº</w:t>
        </w:r>
        <w:proofErr w:type="gramEnd"/>
        <w:r w:rsidRPr="00D624AE">
          <w:rPr>
            <w:rStyle w:val="Hyperlink"/>
            <w:sz w:val="24"/>
            <w:szCs w:val="24"/>
          </w:rPr>
          <w:t xml:space="preserve"> 14.133, de 2021</w:t>
        </w:r>
      </w:hyperlink>
      <w:r w:rsidRPr="00D624AE">
        <w:rPr>
          <w:sz w:val="24"/>
          <w:szCs w:val="24"/>
        </w:rPr>
        <w:t>.</w:t>
      </w:r>
    </w:p>
    <w:p w14:paraId="55D2B286" w14:textId="654FD52C" w:rsidR="003C7A23" w:rsidRPr="00D624AE" w:rsidRDefault="003C7A23" w:rsidP="00B9651D">
      <w:pPr>
        <w:pStyle w:val="Nivel3"/>
        <w:rPr>
          <w:i/>
          <w:iCs/>
          <w:sz w:val="24"/>
          <w:szCs w:val="24"/>
        </w:rPr>
      </w:pPr>
      <w:bookmarkStart w:id="41" w:name="_Ref114663777"/>
      <w:r w:rsidRPr="00D624AE">
        <w:rPr>
          <w:sz w:val="24"/>
          <w:szCs w:val="24"/>
        </w:rPr>
        <w:t>A documentação exigida para fins de habilitação jurídica, fiscal, social e trabalhista e econômico-</w:t>
      </w:r>
      <w:proofErr w:type="spellStart"/>
      <w:r w:rsidRPr="00D624AE">
        <w:rPr>
          <w:sz w:val="24"/>
          <w:szCs w:val="24"/>
        </w:rPr>
        <w:t>ﬁnanceira</w:t>
      </w:r>
      <w:proofErr w:type="spellEnd"/>
      <w:r w:rsidRPr="00D624AE">
        <w:rPr>
          <w:sz w:val="24"/>
          <w:szCs w:val="24"/>
        </w:rPr>
        <w:t xml:space="preserve">, </w:t>
      </w:r>
      <w:r w:rsidRPr="00D624AE">
        <w:rPr>
          <w:color w:val="auto"/>
          <w:sz w:val="24"/>
          <w:szCs w:val="24"/>
        </w:rPr>
        <w:t>poderá</w:t>
      </w:r>
      <w:r w:rsidR="005011F0" w:rsidRPr="00D624AE">
        <w:rPr>
          <w:color w:val="auto"/>
          <w:sz w:val="24"/>
          <w:szCs w:val="24"/>
        </w:rPr>
        <w:t xml:space="preserve"> </w:t>
      </w:r>
      <w:r w:rsidRPr="00D624AE">
        <w:rPr>
          <w:sz w:val="24"/>
          <w:szCs w:val="24"/>
        </w:rPr>
        <w:t>ser substituída pelo registro cadastral no SICAF.</w:t>
      </w:r>
      <w:bookmarkEnd w:id="41"/>
    </w:p>
    <w:p w14:paraId="2258DF7A" w14:textId="3BBE6907" w:rsidR="001D0A38" w:rsidRPr="00D624AE" w:rsidRDefault="001D0A38" w:rsidP="00274159">
      <w:pPr>
        <w:pStyle w:val="Nvel3-R"/>
        <w:rPr>
          <w:color w:val="000000" w:themeColor="text1"/>
          <w:sz w:val="24"/>
          <w:szCs w:val="24"/>
        </w:rPr>
      </w:pPr>
      <w:r w:rsidRPr="00D624AE">
        <w:rPr>
          <w:color w:val="000000" w:themeColor="text1"/>
          <w:sz w:val="24"/>
          <w:szCs w:val="24"/>
        </w:rPr>
        <w:t xml:space="preserve">Nesta licitação, não haverá exigência de que o licitante ateste, sob pena de inabilitação, que conhece o local e as condições de realização do objeto, ou que tem conhecimento pleno das condições </w:t>
      </w:r>
      <w:r w:rsidR="00274159" w:rsidRPr="00D624AE">
        <w:rPr>
          <w:color w:val="000000" w:themeColor="text1"/>
          <w:sz w:val="24"/>
          <w:szCs w:val="24"/>
        </w:rPr>
        <w:t xml:space="preserve">e peculiaridades da </w:t>
      </w:r>
      <w:proofErr w:type="gramStart"/>
      <w:r w:rsidR="00274159" w:rsidRPr="00D624AE">
        <w:rPr>
          <w:color w:val="000000" w:themeColor="text1"/>
          <w:sz w:val="24"/>
          <w:szCs w:val="24"/>
        </w:rPr>
        <w:t>contratação</w:t>
      </w:r>
      <w:proofErr w:type="gramEnd"/>
    </w:p>
    <w:p w14:paraId="45759968" w14:textId="067B57B2" w:rsidR="003C7A23" w:rsidRPr="00D624AE" w:rsidRDefault="00DC6A30" w:rsidP="00274159">
      <w:pPr>
        <w:pStyle w:val="Nivel3"/>
        <w:rPr>
          <w:i/>
          <w:sz w:val="24"/>
          <w:szCs w:val="24"/>
        </w:rPr>
      </w:pPr>
      <w:r w:rsidRPr="00D624AE">
        <w:rPr>
          <w:sz w:val="24"/>
          <w:szCs w:val="24"/>
        </w:rPr>
        <w:t>Se for</w:t>
      </w:r>
      <w:r w:rsidR="003C7A23" w:rsidRPr="00D624AE">
        <w:rPr>
          <w:sz w:val="24"/>
          <w:szCs w:val="24"/>
        </w:rPr>
        <w:t xml:space="preserve"> permitida a participação de </w:t>
      </w:r>
      <w:r w:rsidRPr="00D624AE">
        <w:rPr>
          <w:sz w:val="24"/>
          <w:szCs w:val="24"/>
        </w:rPr>
        <w:t xml:space="preserve">pessoas jurídicas em </w:t>
      </w:r>
      <w:r w:rsidR="003C7A23" w:rsidRPr="00D624AE">
        <w:rPr>
          <w:sz w:val="24"/>
          <w:szCs w:val="24"/>
        </w:rPr>
        <w:t>consórcio</w:t>
      </w:r>
      <w:r w:rsidRPr="00D624AE">
        <w:rPr>
          <w:sz w:val="24"/>
          <w:szCs w:val="24"/>
        </w:rPr>
        <w:t xml:space="preserve"> no item </w:t>
      </w:r>
      <w:proofErr w:type="gramStart"/>
      <w:r w:rsidRPr="00D624AE">
        <w:rPr>
          <w:sz w:val="24"/>
          <w:szCs w:val="24"/>
        </w:rPr>
        <w:t>3</w:t>
      </w:r>
      <w:proofErr w:type="gramEnd"/>
      <w:r w:rsidR="003C7A23" w:rsidRPr="00D624AE">
        <w:rPr>
          <w:sz w:val="24"/>
          <w:szCs w:val="24"/>
        </w:rPr>
        <w:t xml:space="preserve">, </w:t>
      </w:r>
      <w:r w:rsidRPr="00D624AE">
        <w:rPr>
          <w:sz w:val="24"/>
          <w:szCs w:val="24"/>
        </w:rPr>
        <w:t>para efeito de</w:t>
      </w:r>
      <w:r w:rsidR="003C7A23" w:rsidRPr="00D624AE">
        <w:rPr>
          <w:sz w:val="24"/>
          <w:szCs w:val="24"/>
        </w:rPr>
        <w:t xml:space="preserve"> habilitação técnica, </w:t>
      </w:r>
      <w:r w:rsidRPr="00D624AE">
        <w:rPr>
          <w:sz w:val="24"/>
          <w:szCs w:val="24"/>
        </w:rPr>
        <w:t>caso</w:t>
      </w:r>
      <w:r w:rsidR="003C7A23" w:rsidRPr="00D624AE">
        <w:rPr>
          <w:sz w:val="24"/>
          <w:szCs w:val="24"/>
        </w:rPr>
        <w:t xml:space="preserve"> exigida</w:t>
      </w:r>
      <w:r w:rsidRPr="00D624AE">
        <w:rPr>
          <w:sz w:val="24"/>
          <w:szCs w:val="24"/>
        </w:rPr>
        <w:t xml:space="preserve"> na documentação que integra este Edital como Anexo</w:t>
      </w:r>
      <w:r w:rsidR="003C7A23" w:rsidRPr="00D624AE">
        <w:rPr>
          <w:sz w:val="24"/>
          <w:szCs w:val="24"/>
        </w:rPr>
        <w:t xml:space="preserve">, será </w:t>
      </w:r>
      <w:r w:rsidRPr="00D624AE">
        <w:rPr>
          <w:sz w:val="24"/>
          <w:szCs w:val="24"/>
        </w:rPr>
        <w:t>admitido</w:t>
      </w:r>
      <w:r w:rsidR="003C7A23" w:rsidRPr="00D624AE">
        <w:rPr>
          <w:sz w:val="24"/>
          <w:szCs w:val="24"/>
        </w:rPr>
        <w:t xml:space="preserve"> o somatório dos quantitativos de cada consorciado e, para efeito de habilitação econômico-financeira, </w:t>
      </w:r>
      <w:r w:rsidRPr="00D624AE">
        <w:rPr>
          <w:sz w:val="24"/>
          <w:szCs w:val="24"/>
        </w:rPr>
        <w:t>caso</w:t>
      </w:r>
      <w:r w:rsidR="003C7A23" w:rsidRPr="00D624AE">
        <w:rPr>
          <w:sz w:val="24"/>
          <w:szCs w:val="24"/>
        </w:rPr>
        <w:t xml:space="preserve"> exigida</w:t>
      </w:r>
      <w:r w:rsidRPr="00D624AE">
        <w:rPr>
          <w:sz w:val="24"/>
          <w:szCs w:val="24"/>
        </w:rPr>
        <w:t xml:space="preserve"> na documentação que integra este Edital como Anexo</w:t>
      </w:r>
      <w:r w:rsidR="003C7A23" w:rsidRPr="00D624AE">
        <w:rPr>
          <w:sz w:val="24"/>
          <w:szCs w:val="24"/>
        </w:rPr>
        <w:t xml:space="preserve">, será </w:t>
      </w:r>
      <w:r w:rsidRPr="00D624AE">
        <w:rPr>
          <w:sz w:val="24"/>
          <w:szCs w:val="24"/>
        </w:rPr>
        <w:t>admitido</w:t>
      </w:r>
      <w:r w:rsidR="003C7A23" w:rsidRPr="00D624AE">
        <w:rPr>
          <w:sz w:val="24"/>
          <w:szCs w:val="24"/>
        </w:rPr>
        <w:t xml:space="preserve"> o somatório dos valores de cada consorciado.</w:t>
      </w:r>
    </w:p>
    <w:p w14:paraId="4B8AFE07" w14:textId="65F5AC07" w:rsidR="003C7A23" w:rsidRPr="00D624AE" w:rsidRDefault="003C7A23" w:rsidP="00B9651D">
      <w:pPr>
        <w:pStyle w:val="Nivel2"/>
        <w:rPr>
          <w:sz w:val="24"/>
          <w:szCs w:val="24"/>
        </w:rPr>
      </w:pPr>
      <w:r w:rsidRPr="00D624AE">
        <w:rPr>
          <w:sz w:val="24"/>
          <w:szCs w:val="24"/>
        </w:rPr>
        <w:t>Os documentos exigidos para fins de habilitação poderão ser apresentados em original</w:t>
      </w:r>
      <w:r w:rsidR="003A30FE" w:rsidRPr="00D624AE">
        <w:rPr>
          <w:sz w:val="24"/>
          <w:szCs w:val="24"/>
        </w:rPr>
        <w:t xml:space="preserve"> ou</w:t>
      </w:r>
      <w:r w:rsidRPr="00D624AE">
        <w:rPr>
          <w:sz w:val="24"/>
          <w:szCs w:val="24"/>
        </w:rPr>
        <w:t xml:space="preserve"> por cópia.</w:t>
      </w:r>
    </w:p>
    <w:p w14:paraId="2E4024D1" w14:textId="6F686E8F" w:rsidR="003C7A23" w:rsidRPr="00D624AE" w:rsidRDefault="003C7A23" w:rsidP="00B9651D">
      <w:pPr>
        <w:pStyle w:val="Nivel2"/>
        <w:rPr>
          <w:i/>
          <w:sz w:val="24"/>
          <w:szCs w:val="24"/>
        </w:rPr>
      </w:pPr>
      <w:r w:rsidRPr="00D624AE">
        <w:rPr>
          <w:sz w:val="24"/>
          <w:szCs w:val="24"/>
        </w:rPr>
        <w:t xml:space="preserve">Os documentos exigidos para fins de habilitação poderão ser substituídos por registro cadastral emitido por órgão ou entidade pública, desde que o registro tenha sido feito em obediência ao disposto na </w:t>
      </w:r>
      <w:hyperlink r:id="rId76" w:history="1">
        <w:r w:rsidRPr="00D624AE">
          <w:rPr>
            <w:rStyle w:val="Hyperlink"/>
            <w:sz w:val="24"/>
            <w:szCs w:val="24"/>
          </w:rPr>
          <w:t>Lei nº 14.133</w:t>
        </w:r>
        <w:r w:rsidR="003A30FE" w:rsidRPr="00D624AE">
          <w:rPr>
            <w:rStyle w:val="Hyperlink"/>
            <w:sz w:val="24"/>
            <w:szCs w:val="24"/>
          </w:rPr>
          <w:t xml:space="preserve">, de </w:t>
        </w:r>
        <w:r w:rsidRPr="00D624AE">
          <w:rPr>
            <w:rStyle w:val="Hyperlink"/>
            <w:sz w:val="24"/>
            <w:szCs w:val="24"/>
          </w:rPr>
          <w:t>2021</w:t>
        </w:r>
      </w:hyperlink>
      <w:r w:rsidRPr="00D624AE">
        <w:rPr>
          <w:sz w:val="24"/>
          <w:szCs w:val="24"/>
        </w:rPr>
        <w:t>.</w:t>
      </w:r>
    </w:p>
    <w:p w14:paraId="6DD12A55" w14:textId="43E0DC1B" w:rsidR="003C7A23" w:rsidRPr="00D624AE" w:rsidRDefault="003C7A23" w:rsidP="00B9651D">
      <w:pPr>
        <w:pStyle w:val="Nivel2"/>
        <w:rPr>
          <w:sz w:val="24"/>
          <w:szCs w:val="24"/>
        </w:rPr>
      </w:pPr>
      <w:r w:rsidRPr="00D624AE">
        <w:rPr>
          <w:sz w:val="24"/>
          <w:szCs w:val="24"/>
        </w:rPr>
        <w:t>Será verificado se o licitante apresentou declaração de que atende aos requisitos de habilitação, e o declarante responderá pela veracidade das informações prestadas, na forma da lei (</w:t>
      </w:r>
      <w:hyperlink r:id="rId77" w:anchor="art63">
        <w:r w:rsidRPr="00D624AE">
          <w:rPr>
            <w:rStyle w:val="Hyperlink"/>
            <w:sz w:val="24"/>
            <w:szCs w:val="24"/>
          </w:rPr>
          <w:t>art. 63, I, da Lei nº 14.133</w:t>
        </w:r>
        <w:r w:rsidR="009A1FCC" w:rsidRPr="00D624AE">
          <w:rPr>
            <w:rStyle w:val="Hyperlink"/>
            <w:sz w:val="24"/>
            <w:szCs w:val="24"/>
          </w:rPr>
          <w:t xml:space="preserve">, de </w:t>
        </w:r>
        <w:r w:rsidRPr="00D624AE">
          <w:rPr>
            <w:rStyle w:val="Hyperlink"/>
            <w:sz w:val="24"/>
            <w:szCs w:val="24"/>
          </w:rPr>
          <w:t>2021</w:t>
        </w:r>
      </w:hyperlink>
      <w:r w:rsidRPr="00D624AE">
        <w:rPr>
          <w:sz w:val="24"/>
          <w:szCs w:val="24"/>
        </w:rPr>
        <w:t>).</w:t>
      </w:r>
    </w:p>
    <w:p w14:paraId="3FC50509" w14:textId="77777777" w:rsidR="003C7A23" w:rsidRPr="00D624AE" w:rsidRDefault="003C7A23" w:rsidP="00B9651D">
      <w:pPr>
        <w:pStyle w:val="Nivel2"/>
        <w:rPr>
          <w:i/>
          <w:sz w:val="24"/>
          <w:szCs w:val="24"/>
        </w:rPr>
      </w:pPr>
      <w:r w:rsidRPr="00D624AE">
        <w:rPr>
          <w:sz w:val="24"/>
          <w:szCs w:val="24"/>
        </w:rPr>
        <w:t xml:space="preserve">Será verificado se o licitante apresentou no sistema, </w:t>
      </w:r>
      <w:proofErr w:type="gramStart"/>
      <w:r w:rsidRPr="00D624AE">
        <w:rPr>
          <w:sz w:val="24"/>
          <w:szCs w:val="24"/>
        </w:rPr>
        <w:t>sob pena</w:t>
      </w:r>
      <w:proofErr w:type="gramEnd"/>
      <w:r w:rsidRPr="00D624AE">
        <w:rPr>
          <w:sz w:val="24"/>
          <w:szCs w:val="24"/>
        </w:rPr>
        <w:t xml:space="preserve"> de inabilitação, a declaração de que cumpre as exigências de reserva de cargos para pessoa com deficiência e para reabilitado da Previdência Social, previstas em lei e em outras normas específicas.</w:t>
      </w:r>
    </w:p>
    <w:p w14:paraId="38B6D636" w14:textId="7413CD8B" w:rsidR="003C7A23" w:rsidRPr="00D624AE" w:rsidRDefault="003C7A23" w:rsidP="003D3EF9">
      <w:pPr>
        <w:pStyle w:val="Nivel2"/>
        <w:rPr>
          <w:sz w:val="24"/>
          <w:szCs w:val="24"/>
        </w:rPr>
      </w:pPr>
      <w:r w:rsidRPr="00D624AE">
        <w:rPr>
          <w:sz w:val="24"/>
          <w:szCs w:val="24"/>
        </w:rPr>
        <w:t xml:space="preserve">O licitante deverá apresentar, </w:t>
      </w:r>
      <w:proofErr w:type="gramStart"/>
      <w:r w:rsidRPr="00D624AE">
        <w:rPr>
          <w:sz w:val="24"/>
          <w:szCs w:val="24"/>
        </w:rPr>
        <w:t>sob pena</w:t>
      </w:r>
      <w:proofErr w:type="gramEnd"/>
      <w:r w:rsidRPr="00D624AE">
        <w:rPr>
          <w:sz w:val="24"/>
          <w:szCs w:val="24"/>
        </w:rPr>
        <w:t xml:space="preserve"> de desclassificação, declaração de que suas propostas econômicas compreendem a integralidade dos custos para atendimento dos direitos trabalhistas assegurados na </w:t>
      </w:r>
      <w:hyperlink r:id="rId78" w:history="1">
        <w:r w:rsidRPr="00D624AE">
          <w:rPr>
            <w:rStyle w:val="Hyperlink"/>
            <w:sz w:val="24"/>
            <w:szCs w:val="24"/>
          </w:rPr>
          <w:t>Constituição Federal</w:t>
        </w:r>
      </w:hyperlink>
      <w:r w:rsidRPr="00D624AE">
        <w:rPr>
          <w:sz w:val="24"/>
          <w:szCs w:val="24"/>
        </w:rPr>
        <w:t xml:space="preserve">, nas leis trabalhistas, nas normas </w:t>
      </w:r>
      <w:proofErr w:type="spellStart"/>
      <w:r w:rsidRPr="00D624AE">
        <w:rPr>
          <w:sz w:val="24"/>
          <w:szCs w:val="24"/>
        </w:rPr>
        <w:t>infralegais</w:t>
      </w:r>
      <w:proofErr w:type="spellEnd"/>
      <w:r w:rsidRPr="00D624AE">
        <w:rPr>
          <w:sz w:val="24"/>
          <w:szCs w:val="24"/>
        </w:rPr>
        <w:t>, nas convenções coletivas de trabalho e nos termos de ajustamento de conduta vigentes na data de entrega das propostas.</w:t>
      </w:r>
    </w:p>
    <w:p w14:paraId="7CAB27D5" w14:textId="3BF21E5C" w:rsidR="003C7A23" w:rsidRPr="00D624AE" w:rsidRDefault="003C7A23" w:rsidP="00B9651D">
      <w:pPr>
        <w:pStyle w:val="Nivel2"/>
        <w:rPr>
          <w:i/>
          <w:sz w:val="24"/>
          <w:szCs w:val="24"/>
        </w:rPr>
      </w:pPr>
      <w:r w:rsidRPr="00D624AE">
        <w:rPr>
          <w:sz w:val="24"/>
          <w:szCs w:val="24"/>
        </w:rPr>
        <w:t xml:space="preserve">A habilitação será verificada por meio do </w:t>
      </w:r>
      <w:proofErr w:type="spellStart"/>
      <w:r w:rsidRPr="00D624AE">
        <w:rPr>
          <w:sz w:val="24"/>
          <w:szCs w:val="24"/>
        </w:rPr>
        <w:t>Sicaf</w:t>
      </w:r>
      <w:proofErr w:type="spellEnd"/>
      <w:r w:rsidRPr="00D624AE">
        <w:rPr>
          <w:sz w:val="24"/>
          <w:szCs w:val="24"/>
        </w:rPr>
        <w:t>, nos documentos por ele abrangidos.</w:t>
      </w:r>
    </w:p>
    <w:p w14:paraId="4D240E30" w14:textId="2537BB6C" w:rsidR="003C7A23" w:rsidRPr="00D624AE" w:rsidRDefault="003C7A23" w:rsidP="00B9651D">
      <w:pPr>
        <w:pStyle w:val="Nivel3"/>
        <w:rPr>
          <w:sz w:val="24"/>
          <w:szCs w:val="24"/>
        </w:rPr>
      </w:pPr>
      <w:r w:rsidRPr="00D624AE">
        <w:rPr>
          <w:sz w:val="24"/>
          <w:szCs w:val="24"/>
        </w:rPr>
        <w:t xml:space="preserve">Somente haverá a necessidade de comprovação do preenchimento de requisitos mediante apresentação dos documentos originais </w:t>
      </w:r>
      <w:proofErr w:type="gramStart"/>
      <w:r w:rsidRPr="00D624AE">
        <w:rPr>
          <w:sz w:val="24"/>
          <w:szCs w:val="24"/>
        </w:rPr>
        <w:t>não-digitais</w:t>
      </w:r>
      <w:proofErr w:type="gramEnd"/>
      <w:r w:rsidRPr="00D624AE">
        <w:rPr>
          <w:sz w:val="24"/>
          <w:szCs w:val="24"/>
        </w:rPr>
        <w:t xml:space="preserve"> quando houver dúvida em relação à integridade do documento digital ou quando a lei expressamente o exigir. (</w:t>
      </w:r>
      <w:hyperlink r:id="rId79" w:anchor="art4" w:history="1">
        <w:r w:rsidRPr="00D624AE">
          <w:rPr>
            <w:rStyle w:val="Hyperlink"/>
            <w:sz w:val="24"/>
            <w:szCs w:val="24"/>
          </w:rPr>
          <w:t>I</w:t>
        </w:r>
        <w:r w:rsidR="00272431" w:rsidRPr="00D624AE">
          <w:rPr>
            <w:rStyle w:val="Hyperlink"/>
            <w:sz w:val="24"/>
            <w:szCs w:val="24"/>
          </w:rPr>
          <w:t xml:space="preserve">nstrução </w:t>
        </w:r>
        <w:r w:rsidRPr="00D624AE">
          <w:rPr>
            <w:rStyle w:val="Hyperlink"/>
            <w:sz w:val="24"/>
            <w:szCs w:val="24"/>
          </w:rPr>
          <w:t>N</w:t>
        </w:r>
        <w:r w:rsidR="00272431" w:rsidRPr="00D624AE">
          <w:rPr>
            <w:rStyle w:val="Hyperlink"/>
            <w:sz w:val="24"/>
            <w:szCs w:val="24"/>
          </w:rPr>
          <w:t>ormativa SEGES/MPDG</w:t>
        </w:r>
        <w:r w:rsidRPr="00D624AE">
          <w:rPr>
            <w:rStyle w:val="Hyperlink"/>
            <w:sz w:val="24"/>
            <w:szCs w:val="24"/>
          </w:rPr>
          <w:t xml:space="preserve"> nº 3</w:t>
        </w:r>
        <w:r w:rsidR="00272431" w:rsidRPr="00D624AE">
          <w:rPr>
            <w:rStyle w:val="Hyperlink"/>
            <w:sz w:val="24"/>
            <w:szCs w:val="24"/>
          </w:rPr>
          <w:t xml:space="preserve">, de </w:t>
        </w:r>
        <w:r w:rsidRPr="00D624AE">
          <w:rPr>
            <w:rStyle w:val="Hyperlink"/>
            <w:sz w:val="24"/>
            <w:szCs w:val="24"/>
          </w:rPr>
          <w:t>2018, art. 4º, §</w:t>
        </w:r>
        <w:r w:rsidR="00272431" w:rsidRPr="00D624AE">
          <w:rPr>
            <w:rStyle w:val="Hyperlink"/>
            <w:sz w:val="24"/>
            <w:szCs w:val="24"/>
          </w:rPr>
          <w:t xml:space="preserve"> </w:t>
        </w:r>
        <w:r w:rsidRPr="00D624AE">
          <w:rPr>
            <w:rStyle w:val="Hyperlink"/>
            <w:sz w:val="24"/>
            <w:szCs w:val="24"/>
          </w:rPr>
          <w:t>1º, e art. 6º, §</w:t>
        </w:r>
        <w:r w:rsidR="00272431" w:rsidRPr="00D624AE">
          <w:rPr>
            <w:rStyle w:val="Hyperlink"/>
            <w:sz w:val="24"/>
            <w:szCs w:val="24"/>
          </w:rPr>
          <w:t xml:space="preserve"> </w:t>
        </w:r>
        <w:r w:rsidRPr="00D624AE">
          <w:rPr>
            <w:rStyle w:val="Hyperlink"/>
            <w:sz w:val="24"/>
            <w:szCs w:val="24"/>
          </w:rPr>
          <w:t>4º</w:t>
        </w:r>
      </w:hyperlink>
      <w:r w:rsidR="00272431" w:rsidRPr="00D624AE">
        <w:rPr>
          <w:sz w:val="24"/>
          <w:szCs w:val="24"/>
        </w:rPr>
        <w:t xml:space="preserve">, c/c </w:t>
      </w:r>
      <w:hyperlink r:id="rId80" w:history="1">
        <w:r w:rsidR="00272431" w:rsidRPr="00D624AE">
          <w:rPr>
            <w:rStyle w:val="Hyperlink"/>
            <w:sz w:val="24"/>
            <w:szCs w:val="24"/>
          </w:rPr>
          <w:t>Decreto estadual nº 67.608, de 2023</w:t>
        </w:r>
      </w:hyperlink>
      <w:r w:rsidRPr="00D624AE">
        <w:rPr>
          <w:sz w:val="24"/>
          <w:szCs w:val="24"/>
        </w:rPr>
        <w:t>).</w:t>
      </w:r>
    </w:p>
    <w:p w14:paraId="7B41325B" w14:textId="07D9F319" w:rsidR="003C7A23" w:rsidRPr="00D624AE" w:rsidRDefault="003C7A23" w:rsidP="00B9651D">
      <w:pPr>
        <w:pStyle w:val="Nivel2"/>
        <w:rPr>
          <w:sz w:val="24"/>
          <w:szCs w:val="24"/>
        </w:rPr>
      </w:pPr>
      <w:r w:rsidRPr="00D624AE">
        <w:rPr>
          <w:sz w:val="24"/>
          <w:szCs w:val="24"/>
        </w:rPr>
        <w:t xml:space="preserve">É de responsabilidade </w:t>
      </w:r>
      <w:proofErr w:type="gramStart"/>
      <w:r w:rsidRPr="00D624AE">
        <w:rPr>
          <w:sz w:val="24"/>
          <w:szCs w:val="24"/>
        </w:rPr>
        <w:t>do licitante conferir</w:t>
      </w:r>
      <w:proofErr w:type="gramEnd"/>
      <w:r w:rsidRPr="00D624AE">
        <w:rPr>
          <w:sz w:val="24"/>
          <w:szCs w:val="24"/>
        </w:rPr>
        <w:t xml:space="preserve"> a exatidão dos seus dados cadastrais no </w:t>
      </w:r>
      <w:proofErr w:type="spellStart"/>
      <w:r w:rsidRPr="00D624AE">
        <w:rPr>
          <w:sz w:val="24"/>
          <w:szCs w:val="24"/>
        </w:rPr>
        <w:t>Sicaf</w:t>
      </w:r>
      <w:proofErr w:type="spellEnd"/>
      <w:r w:rsidRPr="00D624AE">
        <w:rPr>
          <w:sz w:val="24"/>
          <w:szCs w:val="24"/>
        </w:rPr>
        <w:t xml:space="preserve"> e mantê-los atualizados junto aos órgãos responsáveis pela informação, devendo proceder, imediatamente, à correção ou à alteração dos registros tão logo identifique incorreção ou aqueles se tornem desatualizados. (</w:t>
      </w:r>
      <w:hyperlink r:id="rId81">
        <w:r w:rsidRPr="00D624AE">
          <w:rPr>
            <w:rStyle w:val="Hyperlink"/>
            <w:sz w:val="24"/>
            <w:szCs w:val="24"/>
          </w:rPr>
          <w:t>I</w:t>
        </w:r>
        <w:r w:rsidR="00EC020E" w:rsidRPr="00D624AE">
          <w:rPr>
            <w:rStyle w:val="Hyperlink"/>
            <w:sz w:val="24"/>
            <w:szCs w:val="24"/>
          </w:rPr>
          <w:t xml:space="preserve">nstrução </w:t>
        </w:r>
        <w:r w:rsidRPr="00D624AE">
          <w:rPr>
            <w:rStyle w:val="Hyperlink"/>
            <w:sz w:val="24"/>
            <w:szCs w:val="24"/>
          </w:rPr>
          <w:t>N</w:t>
        </w:r>
        <w:r w:rsidR="00EC020E" w:rsidRPr="00D624AE">
          <w:rPr>
            <w:rStyle w:val="Hyperlink"/>
            <w:sz w:val="24"/>
            <w:szCs w:val="24"/>
          </w:rPr>
          <w:t>ormativa SEGES/MPDG</w:t>
        </w:r>
        <w:r w:rsidRPr="00D624AE">
          <w:rPr>
            <w:rStyle w:val="Hyperlink"/>
            <w:sz w:val="24"/>
            <w:szCs w:val="24"/>
          </w:rPr>
          <w:t xml:space="preserve"> nº 3</w:t>
        </w:r>
        <w:r w:rsidR="00EC020E" w:rsidRPr="00D624AE">
          <w:rPr>
            <w:rStyle w:val="Hyperlink"/>
            <w:sz w:val="24"/>
            <w:szCs w:val="24"/>
          </w:rPr>
          <w:t xml:space="preserve">, de </w:t>
        </w:r>
        <w:r w:rsidRPr="00D624AE">
          <w:rPr>
            <w:rStyle w:val="Hyperlink"/>
            <w:sz w:val="24"/>
            <w:szCs w:val="24"/>
          </w:rPr>
          <w:t xml:space="preserve">2018, art. 7º, </w:t>
        </w:r>
        <w:r w:rsidRPr="00D624AE">
          <w:rPr>
            <w:rStyle w:val="Hyperlink"/>
            <w:i/>
            <w:iCs/>
            <w:sz w:val="24"/>
            <w:szCs w:val="24"/>
          </w:rPr>
          <w:t>caput</w:t>
        </w:r>
      </w:hyperlink>
      <w:r w:rsidR="00EC020E" w:rsidRPr="00D624AE">
        <w:rPr>
          <w:sz w:val="24"/>
          <w:szCs w:val="24"/>
        </w:rPr>
        <w:t xml:space="preserve">, c/c </w:t>
      </w:r>
      <w:hyperlink r:id="rId82" w:history="1">
        <w:r w:rsidR="00EC020E" w:rsidRPr="00D624AE">
          <w:rPr>
            <w:rStyle w:val="Hyperlink"/>
            <w:sz w:val="24"/>
            <w:szCs w:val="24"/>
          </w:rPr>
          <w:t>Decreto estadual nº 67.608, de 2023</w:t>
        </w:r>
      </w:hyperlink>
      <w:r w:rsidRPr="00D624AE">
        <w:rPr>
          <w:sz w:val="24"/>
          <w:szCs w:val="24"/>
        </w:rPr>
        <w:t>).</w:t>
      </w:r>
    </w:p>
    <w:p w14:paraId="0F35D4FB" w14:textId="75B08E8E" w:rsidR="003C7A23" w:rsidRPr="00D624AE" w:rsidRDefault="003C7A23" w:rsidP="00B9651D">
      <w:pPr>
        <w:pStyle w:val="Nivel3"/>
        <w:rPr>
          <w:sz w:val="24"/>
          <w:szCs w:val="24"/>
        </w:rPr>
      </w:pPr>
      <w:r w:rsidRPr="00D624AE">
        <w:rPr>
          <w:sz w:val="24"/>
          <w:szCs w:val="24"/>
        </w:rPr>
        <w:t xml:space="preserve">A não observância do disposto no </w:t>
      </w:r>
      <w:r w:rsidR="00EB686C" w:rsidRPr="00D624AE">
        <w:rPr>
          <w:sz w:val="24"/>
          <w:szCs w:val="24"/>
        </w:rPr>
        <w:t>sub</w:t>
      </w:r>
      <w:r w:rsidRPr="00D624AE">
        <w:rPr>
          <w:sz w:val="24"/>
          <w:szCs w:val="24"/>
        </w:rPr>
        <w:t>item anterior poderá ensejar desclassificação no momento da habilitação. (</w:t>
      </w:r>
      <w:hyperlink r:id="rId83" w:history="1">
        <w:r w:rsidRPr="00D624AE">
          <w:rPr>
            <w:rStyle w:val="Hyperlink"/>
            <w:sz w:val="24"/>
            <w:szCs w:val="24"/>
          </w:rPr>
          <w:t>I</w:t>
        </w:r>
        <w:r w:rsidR="00EB686C" w:rsidRPr="00D624AE">
          <w:rPr>
            <w:rStyle w:val="Hyperlink"/>
            <w:sz w:val="24"/>
            <w:szCs w:val="24"/>
          </w:rPr>
          <w:t xml:space="preserve">nstrução </w:t>
        </w:r>
        <w:r w:rsidRPr="00D624AE">
          <w:rPr>
            <w:rStyle w:val="Hyperlink"/>
            <w:sz w:val="24"/>
            <w:szCs w:val="24"/>
          </w:rPr>
          <w:t>N</w:t>
        </w:r>
        <w:r w:rsidR="00EB686C" w:rsidRPr="00D624AE">
          <w:rPr>
            <w:rStyle w:val="Hyperlink"/>
            <w:sz w:val="24"/>
            <w:szCs w:val="24"/>
          </w:rPr>
          <w:t>ormativa SEGES/MPDG</w:t>
        </w:r>
        <w:r w:rsidRPr="00D624AE">
          <w:rPr>
            <w:rStyle w:val="Hyperlink"/>
            <w:sz w:val="24"/>
            <w:szCs w:val="24"/>
          </w:rPr>
          <w:t xml:space="preserve"> nº 3</w:t>
        </w:r>
        <w:r w:rsidR="00EB686C" w:rsidRPr="00D624AE">
          <w:rPr>
            <w:rStyle w:val="Hyperlink"/>
            <w:sz w:val="24"/>
            <w:szCs w:val="24"/>
          </w:rPr>
          <w:t xml:space="preserve">, de </w:t>
        </w:r>
        <w:r w:rsidRPr="00D624AE">
          <w:rPr>
            <w:rStyle w:val="Hyperlink"/>
            <w:sz w:val="24"/>
            <w:szCs w:val="24"/>
          </w:rPr>
          <w:t>2018, art. 7º, parágrafo único</w:t>
        </w:r>
      </w:hyperlink>
      <w:r w:rsidR="00EB686C" w:rsidRPr="00D624AE">
        <w:rPr>
          <w:sz w:val="24"/>
          <w:szCs w:val="24"/>
        </w:rPr>
        <w:t xml:space="preserve">, c/c </w:t>
      </w:r>
      <w:hyperlink r:id="rId84" w:history="1">
        <w:r w:rsidR="00EB686C" w:rsidRPr="00D624AE">
          <w:rPr>
            <w:rStyle w:val="Hyperlink"/>
            <w:sz w:val="24"/>
            <w:szCs w:val="24"/>
          </w:rPr>
          <w:t>Decreto estadual nº 67.608, de 2023</w:t>
        </w:r>
      </w:hyperlink>
      <w:r w:rsidRPr="00D624AE">
        <w:rPr>
          <w:sz w:val="24"/>
          <w:szCs w:val="24"/>
        </w:rPr>
        <w:t>).</w:t>
      </w:r>
    </w:p>
    <w:p w14:paraId="1F3867D8" w14:textId="77777777" w:rsidR="003C7A23" w:rsidRPr="00D624AE" w:rsidRDefault="003C7A23" w:rsidP="00B9651D">
      <w:pPr>
        <w:pStyle w:val="Nivel2"/>
        <w:rPr>
          <w:i/>
          <w:iCs/>
          <w:sz w:val="24"/>
          <w:szCs w:val="24"/>
        </w:rPr>
      </w:pPr>
      <w:r w:rsidRPr="00D624AE">
        <w:rPr>
          <w:sz w:val="24"/>
          <w:szCs w:val="24"/>
        </w:rPr>
        <w:t>A verificação pelo pregoeiro, em sítios eletrônicos oficiais de órgãos e entidades emissores de certidões constitui meio legal de prova, para fins de habilitação.</w:t>
      </w:r>
    </w:p>
    <w:p w14:paraId="51F487F5" w14:textId="1F38CD68" w:rsidR="003C7A23" w:rsidRPr="00D624AE" w:rsidRDefault="003C7A23" w:rsidP="00B9651D">
      <w:pPr>
        <w:pStyle w:val="Nivel3"/>
        <w:rPr>
          <w:i/>
          <w:iCs/>
          <w:sz w:val="24"/>
          <w:szCs w:val="24"/>
        </w:rPr>
      </w:pPr>
      <w:bookmarkStart w:id="42" w:name="_Ref114663151"/>
      <w:r w:rsidRPr="00D624AE">
        <w:rPr>
          <w:sz w:val="24"/>
          <w:szCs w:val="24"/>
        </w:rPr>
        <w:t xml:space="preserve">Os documentos exigidos para habilitação que não estejam contemplados no </w:t>
      </w:r>
      <w:proofErr w:type="spellStart"/>
      <w:r w:rsidRPr="00D624AE">
        <w:rPr>
          <w:sz w:val="24"/>
          <w:szCs w:val="24"/>
        </w:rPr>
        <w:t>Sicaf</w:t>
      </w:r>
      <w:proofErr w:type="spellEnd"/>
      <w:r w:rsidRPr="00D624AE">
        <w:rPr>
          <w:sz w:val="24"/>
          <w:szCs w:val="24"/>
        </w:rPr>
        <w:t xml:space="preserve"> serão enviados por meio do sistema, em formato digital, no prazo de </w:t>
      </w:r>
      <w:proofErr w:type="gramStart"/>
      <w:r w:rsidR="00D73492" w:rsidRPr="00D624AE">
        <w:rPr>
          <w:b/>
          <w:i/>
          <w:iCs/>
          <w:color w:val="000000" w:themeColor="text1"/>
          <w:sz w:val="24"/>
          <w:szCs w:val="24"/>
        </w:rPr>
        <w:t>2</w:t>
      </w:r>
      <w:proofErr w:type="gramEnd"/>
      <w:r w:rsidR="00D73492" w:rsidRPr="00D624AE">
        <w:rPr>
          <w:b/>
          <w:i/>
          <w:iCs/>
          <w:color w:val="000000" w:themeColor="text1"/>
          <w:sz w:val="24"/>
          <w:szCs w:val="24"/>
        </w:rPr>
        <w:t xml:space="preserve"> (duas) horas</w:t>
      </w:r>
      <w:r w:rsidRPr="00D624AE">
        <w:rPr>
          <w:sz w:val="24"/>
          <w:szCs w:val="24"/>
        </w:rPr>
        <w:t>, prorrogável por igual período, contado da solicitação do pregoeiro.</w:t>
      </w:r>
      <w:bookmarkEnd w:id="42"/>
    </w:p>
    <w:p w14:paraId="2D10AE94" w14:textId="399FABFA" w:rsidR="003C7A23" w:rsidRPr="00D624AE" w:rsidRDefault="0009333E" w:rsidP="00B9651D">
      <w:pPr>
        <w:pStyle w:val="Nivel3"/>
        <w:rPr>
          <w:i/>
          <w:iCs/>
          <w:sz w:val="24"/>
          <w:szCs w:val="24"/>
        </w:rPr>
      </w:pPr>
      <w:r w:rsidRPr="00D624AE">
        <w:rPr>
          <w:sz w:val="24"/>
          <w:szCs w:val="24"/>
        </w:rPr>
        <w:t xml:space="preserve">O disposto nos </w:t>
      </w:r>
      <w:r w:rsidR="00633A09" w:rsidRPr="00D624AE">
        <w:rPr>
          <w:sz w:val="24"/>
          <w:szCs w:val="24"/>
        </w:rPr>
        <w:t>sub</w:t>
      </w:r>
      <w:r w:rsidRPr="00D624AE">
        <w:rPr>
          <w:sz w:val="24"/>
          <w:szCs w:val="24"/>
        </w:rPr>
        <w:t xml:space="preserve">itens 8.9.1 e 8.13 </w:t>
      </w:r>
      <w:proofErr w:type="gramStart"/>
      <w:r w:rsidRPr="00D624AE">
        <w:rPr>
          <w:sz w:val="24"/>
          <w:szCs w:val="24"/>
        </w:rPr>
        <w:t>será excepcionado</w:t>
      </w:r>
      <w:proofErr w:type="gramEnd"/>
      <w:r w:rsidRPr="00D624AE">
        <w:rPr>
          <w:sz w:val="24"/>
          <w:szCs w:val="24"/>
        </w:rPr>
        <w:t xml:space="preserve"> se for definido no </w:t>
      </w:r>
      <w:r w:rsidR="00633A09" w:rsidRPr="00D624AE">
        <w:rPr>
          <w:sz w:val="24"/>
          <w:szCs w:val="24"/>
        </w:rPr>
        <w:t>sub</w:t>
      </w:r>
      <w:r w:rsidRPr="00D624AE">
        <w:rPr>
          <w:sz w:val="24"/>
          <w:szCs w:val="24"/>
        </w:rPr>
        <w:t>item 4.1 que</w:t>
      </w:r>
      <w:r w:rsidR="003C7A23" w:rsidRPr="00D624AE">
        <w:rPr>
          <w:sz w:val="24"/>
          <w:szCs w:val="24"/>
        </w:rPr>
        <w:t xml:space="preserve"> a fase de habilitação anteceder</w:t>
      </w:r>
      <w:r w:rsidRPr="00D624AE">
        <w:rPr>
          <w:sz w:val="24"/>
          <w:szCs w:val="24"/>
        </w:rPr>
        <w:t>á</w:t>
      </w:r>
      <w:r w:rsidR="003C7A23" w:rsidRPr="00D624AE">
        <w:rPr>
          <w:sz w:val="24"/>
          <w:szCs w:val="24"/>
        </w:rPr>
        <w:t xml:space="preserve"> a fase de apresentação de propostas e lances, </w:t>
      </w:r>
      <w:r w:rsidRPr="00D624AE">
        <w:rPr>
          <w:sz w:val="24"/>
          <w:szCs w:val="24"/>
        </w:rPr>
        <w:t xml:space="preserve">hipótese em que </w:t>
      </w:r>
      <w:r w:rsidR="003C7A23" w:rsidRPr="00D624AE">
        <w:rPr>
          <w:sz w:val="24"/>
          <w:szCs w:val="24"/>
        </w:rPr>
        <w:t>os licitantes encaminharão, por meio do sistema, simultaneamente os documentos de habilitação e a proposta com o preço ou o percentual de desconto</w:t>
      </w:r>
      <w:r w:rsidRPr="00D624AE">
        <w:rPr>
          <w:sz w:val="24"/>
          <w:szCs w:val="24"/>
        </w:rPr>
        <w:t xml:space="preserve"> (conforme a alternativa adequada ao critério de julgamento definido no início deste Edital)</w:t>
      </w:r>
      <w:r w:rsidR="003C7A23" w:rsidRPr="00D624AE">
        <w:rPr>
          <w:sz w:val="24"/>
          <w:szCs w:val="24"/>
        </w:rPr>
        <w:t>, observado o disposto no</w:t>
      </w:r>
      <w:r w:rsidRPr="00D624AE">
        <w:rPr>
          <w:sz w:val="24"/>
          <w:szCs w:val="24"/>
        </w:rPr>
        <w:t xml:space="preserve">s </w:t>
      </w:r>
      <w:r w:rsidR="00633A09" w:rsidRPr="00D624AE">
        <w:rPr>
          <w:sz w:val="24"/>
          <w:szCs w:val="24"/>
        </w:rPr>
        <w:t>sub</w:t>
      </w:r>
      <w:r w:rsidRPr="00D624AE">
        <w:rPr>
          <w:sz w:val="24"/>
          <w:szCs w:val="24"/>
        </w:rPr>
        <w:t>itens 8.1.1 e 8.3.</w:t>
      </w:r>
    </w:p>
    <w:p w14:paraId="74061ECE" w14:textId="77777777" w:rsidR="003C7A23" w:rsidRPr="00D624AE" w:rsidRDefault="003C7A23" w:rsidP="00B9651D">
      <w:pPr>
        <w:pStyle w:val="Nivel2"/>
        <w:rPr>
          <w:i/>
          <w:sz w:val="24"/>
          <w:szCs w:val="24"/>
        </w:rPr>
      </w:pPr>
      <w:r w:rsidRPr="00D624AE">
        <w:rPr>
          <w:sz w:val="24"/>
          <w:szCs w:val="24"/>
        </w:rPr>
        <w:t xml:space="preserve">A verificação no </w:t>
      </w:r>
      <w:proofErr w:type="spellStart"/>
      <w:r w:rsidRPr="00D624AE">
        <w:rPr>
          <w:sz w:val="24"/>
          <w:szCs w:val="24"/>
        </w:rPr>
        <w:t>Sicaf</w:t>
      </w:r>
      <w:proofErr w:type="spellEnd"/>
      <w:r w:rsidRPr="00D624AE">
        <w:rPr>
          <w:sz w:val="24"/>
          <w:szCs w:val="24"/>
        </w:rPr>
        <w:t xml:space="preserve"> ou a exigência dos documentos nele não contidos somente será feita em relação ao licitante vencedor.</w:t>
      </w:r>
    </w:p>
    <w:p w14:paraId="29D8CA23" w14:textId="3D9567DE" w:rsidR="003C7A23" w:rsidRPr="00D624AE" w:rsidRDefault="003C7A23" w:rsidP="00B9651D">
      <w:pPr>
        <w:pStyle w:val="Nivel3"/>
        <w:rPr>
          <w:sz w:val="24"/>
          <w:szCs w:val="24"/>
        </w:rPr>
      </w:pPr>
      <w:r w:rsidRPr="00D624AE">
        <w:rPr>
          <w:sz w:val="24"/>
          <w:szCs w:val="24"/>
        </w:rPr>
        <w:t xml:space="preserve">Os documentos relativos à regularidade fiscal </w:t>
      </w:r>
      <w:r w:rsidR="002112B8" w:rsidRPr="00D624AE">
        <w:rPr>
          <w:sz w:val="24"/>
          <w:szCs w:val="24"/>
        </w:rPr>
        <w:t>especificados na documentação que integra este Edital como Anexo</w:t>
      </w:r>
      <w:r w:rsidRPr="00D624AE">
        <w:rPr>
          <w:sz w:val="24"/>
          <w:szCs w:val="24"/>
        </w:rPr>
        <w:t xml:space="preserve"> somente serão exigidos, em qualquer caso, em momento posterior ao julgamento das propostas, e apenas do licitante mais bem classificado.</w:t>
      </w:r>
    </w:p>
    <w:p w14:paraId="7CCF5995" w14:textId="03074232" w:rsidR="003C7A23" w:rsidRPr="00D624AE" w:rsidRDefault="00633A09" w:rsidP="00B9651D">
      <w:pPr>
        <w:pStyle w:val="Nivel3"/>
        <w:rPr>
          <w:sz w:val="24"/>
          <w:szCs w:val="24"/>
        </w:rPr>
      </w:pPr>
      <w:r w:rsidRPr="00D624AE">
        <w:rPr>
          <w:sz w:val="24"/>
          <w:szCs w:val="24"/>
        </w:rPr>
        <w:t>O disposto no subitem 8.10 será excepcionado se for definido no subitem 4.1 que</w:t>
      </w:r>
      <w:r w:rsidR="003C7A23" w:rsidRPr="00D624AE">
        <w:rPr>
          <w:sz w:val="24"/>
          <w:szCs w:val="24"/>
        </w:rPr>
        <w:t xml:space="preserve"> a fase de habilitação anteceder</w:t>
      </w:r>
      <w:r w:rsidRPr="00D624AE">
        <w:rPr>
          <w:sz w:val="24"/>
          <w:szCs w:val="24"/>
        </w:rPr>
        <w:t>á</w:t>
      </w:r>
      <w:r w:rsidR="003C7A23" w:rsidRPr="00D624AE">
        <w:rPr>
          <w:sz w:val="24"/>
          <w:szCs w:val="24"/>
        </w:rPr>
        <w:t xml:space="preserve"> a fase de apresentação de propostas e lances, </w:t>
      </w:r>
      <w:r w:rsidRPr="00D624AE">
        <w:rPr>
          <w:sz w:val="24"/>
          <w:szCs w:val="24"/>
        </w:rPr>
        <w:t xml:space="preserve">hipótese em que </w:t>
      </w:r>
      <w:r w:rsidR="003C7A23" w:rsidRPr="00D624AE">
        <w:rPr>
          <w:sz w:val="24"/>
          <w:szCs w:val="24"/>
        </w:rPr>
        <w:t xml:space="preserve">a verificação </w:t>
      </w:r>
      <w:r w:rsidRPr="00D624AE">
        <w:rPr>
          <w:sz w:val="24"/>
          <w:szCs w:val="24"/>
        </w:rPr>
        <w:t xml:space="preserve">no </w:t>
      </w:r>
      <w:proofErr w:type="spellStart"/>
      <w:r w:rsidRPr="00D624AE">
        <w:rPr>
          <w:sz w:val="24"/>
          <w:szCs w:val="24"/>
        </w:rPr>
        <w:t>Sicaf</w:t>
      </w:r>
      <w:proofErr w:type="spellEnd"/>
      <w:r w:rsidRPr="00D624AE">
        <w:rPr>
          <w:sz w:val="24"/>
          <w:szCs w:val="24"/>
        </w:rPr>
        <w:t xml:space="preserve"> </w:t>
      </w:r>
      <w:r w:rsidR="003C7A23" w:rsidRPr="00D624AE">
        <w:rPr>
          <w:sz w:val="24"/>
          <w:szCs w:val="24"/>
        </w:rPr>
        <w:t>ou</w:t>
      </w:r>
      <w:r w:rsidRPr="00D624AE">
        <w:rPr>
          <w:sz w:val="24"/>
          <w:szCs w:val="24"/>
        </w:rPr>
        <w:t xml:space="preserve"> a</w:t>
      </w:r>
      <w:r w:rsidR="003C7A23" w:rsidRPr="00D624AE">
        <w:rPr>
          <w:sz w:val="24"/>
          <w:szCs w:val="24"/>
        </w:rPr>
        <w:t xml:space="preserve"> exigência do</w:t>
      </w:r>
      <w:r w:rsidRPr="00D624AE">
        <w:rPr>
          <w:sz w:val="24"/>
          <w:szCs w:val="24"/>
        </w:rPr>
        <w:t xml:space="preserve">s documentos nele não contidos </w:t>
      </w:r>
      <w:r w:rsidR="003C7A23" w:rsidRPr="00D624AE">
        <w:rPr>
          <w:sz w:val="24"/>
          <w:szCs w:val="24"/>
        </w:rPr>
        <w:t>ocorrerá em relação a todos os licitantes</w:t>
      </w:r>
      <w:r w:rsidRPr="00D624AE">
        <w:rPr>
          <w:sz w:val="24"/>
          <w:szCs w:val="24"/>
        </w:rPr>
        <w:t>, respeitada a exceção do subitem 8.10.1</w:t>
      </w:r>
      <w:r w:rsidR="003C7A23" w:rsidRPr="00D624AE">
        <w:rPr>
          <w:sz w:val="24"/>
          <w:szCs w:val="24"/>
        </w:rPr>
        <w:t>.</w:t>
      </w:r>
    </w:p>
    <w:p w14:paraId="39ACA429" w14:textId="7ECD2584" w:rsidR="003C7A23" w:rsidRPr="00D624AE" w:rsidRDefault="003C7A23" w:rsidP="00B9651D">
      <w:pPr>
        <w:pStyle w:val="Nivel2"/>
        <w:rPr>
          <w:i/>
          <w:sz w:val="24"/>
          <w:szCs w:val="24"/>
        </w:rPr>
      </w:pPr>
      <w:r w:rsidRPr="00D624AE">
        <w:rPr>
          <w:sz w:val="24"/>
          <w:szCs w:val="24"/>
        </w:rPr>
        <w:t>Após a entrega dos documentos para habilitação, não será permitida a substituição ou a apresentação de novos documentos, salvo em sede de diligência, para (</w:t>
      </w:r>
      <w:hyperlink r:id="rId85" w:anchor="art64">
        <w:r w:rsidRPr="00D624AE">
          <w:rPr>
            <w:rStyle w:val="Hyperlink"/>
            <w:sz w:val="24"/>
            <w:szCs w:val="24"/>
          </w:rPr>
          <w:t xml:space="preserve">Lei </w:t>
        </w:r>
        <w:r w:rsidR="0063051F" w:rsidRPr="00D624AE">
          <w:rPr>
            <w:rStyle w:val="Hyperlink"/>
            <w:sz w:val="24"/>
            <w:szCs w:val="24"/>
          </w:rPr>
          <w:t xml:space="preserve">nº </w:t>
        </w:r>
        <w:r w:rsidRPr="00D624AE">
          <w:rPr>
            <w:rStyle w:val="Hyperlink"/>
            <w:sz w:val="24"/>
            <w:szCs w:val="24"/>
          </w:rPr>
          <w:t>14.133</w:t>
        </w:r>
        <w:r w:rsidR="0063051F" w:rsidRPr="00D624AE">
          <w:rPr>
            <w:rStyle w:val="Hyperlink"/>
            <w:sz w:val="24"/>
            <w:szCs w:val="24"/>
          </w:rPr>
          <w:t>, de 20</w:t>
        </w:r>
        <w:r w:rsidRPr="00D624AE">
          <w:rPr>
            <w:rStyle w:val="Hyperlink"/>
            <w:sz w:val="24"/>
            <w:szCs w:val="24"/>
          </w:rPr>
          <w:t>21, art. 64</w:t>
        </w:r>
      </w:hyperlink>
      <w:r w:rsidRPr="00D624AE">
        <w:rPr>
          <w:sz w:val="24"/>
          <w:szCs w:val="24"/>
        </w:rPr>
        <w:t>):</w:t>
      </w:r>
    </w:p>
    <w:p w14:paraId="2F229CA0" w14:textId="77777777" w:rsidR="003C7A23" w:rsidRPr="00D624AE" w:rsidRDefault="003C7A23" w:rsidP="00B9651D">
      <w:pPr>
        <w:pStyle w:val="Nivel3"/>
        <w:rPr>
          <w:sz w:val="24"/>
          <w:szCs w:val="24"/>
        </w:rPr>
      </w:pPr>
      <w:proofErr w:type="gramStart"/>
      <w:r w:rsidRPr="00D624AE">
        <w:rPr>
          <w:sz w:val="24"/>
          <w:szCs w:val="24"/>
        </w:rPr>
        <w:t>complementação</w:t>
      </w:r>
      <w:proofErr w:type="gramEnd"/>
      <w:r w:rsidRPr="00D624AE">
        <w:rPr>
          <w:sz w:val="24"/>
          <w:szCs w:val="24"/>
        </w:rPr>
        <w:t xml:space="preserve"> de informações acerca dos documentos já apresentados pelos licitantes e desde que necessária para apurar fatos existentes à época da abertura do certame; e</w:t>
      </w:r>
    </w:p>
    <w:p w14:paraId="60E1280D" w14:textId="1F253975" w:rsidR="003C7A23" w:rsidRPr="00D624AE" w:rsidRDefault="003C7A23" w:rsidP="00B9651D">
      <w:pPr>
        <w:pStyle w:val="Nivel3"/>
        <w:rPr>
          <w:sz w:val="24"/>
          <w:szCs w:val="24"/>
        </w:rPr>
      </w:pPr>
      <w:proofErr w:type="gramStart"/>
      <w:r w:rsidRPr="00D624AE">
        <w:rPr>
          <w:sz w:val="24"/>
          <w:szCs w:val="24"/>
        </w:rPr>
        <w:t>atualização</w:t>
      </w:r>
      <w:proofErr w:type="gramEnd"/>
      <w:r w:rsidRPr="00D624AE">
        <w:rPr>
          <w:sz w:val="24"/>
          <w:szCs w:val="24"/>
        </w:rPr>
        <w:t xml:space="preserve"> de documentos cuja validade tenha expirado após a data de recebimento das propostas</w:t>
      </w:r>
      <w:r w:rsidR="00D5188D" w:rsidRPr="00D624AE">
        <w:rPr>
          <w:sz w:val="24"/>
          <w:szCs w:val="24"/>
        </w:rPr>
        <w:t>.</w:t>
      </w:r>
    </w:p>
    <w:p w14:paraId="38CA540A" w14:textId="6B357CB6" w:rsidR="003C7A23" w:rsidRPr="00D624AE" w:rsidRDefault="003C7A23" w:rsidP="00B9651D">
      <w:pPr>
        <w:pStyle w:val="Nivel2"/>
        <w:rPr>
          <w:sz w:val="24"/>
          <w:szCs w:val="24"/>
        </w:rPr>
      </w:pPr>
      <w:bookmarkStart w:id="43" w:name="_Ref114670319"/>
      <w:r w:rsidRPr="00D624AE">
        <w:rPr>
          <w:sz w:val="24"/>
          <w:szCs w:val="24"/>
        </w:rPr>
        <w:t xml:space="preserve">Na análise dos documentos de habilitação, </w:t>
      </w:r>
      <w:r w:rsidR="00DC7690" w:rsidRPr="00D624AE">
        <w:rPr>
          <w:sz w:val="24"/>
          <w:szCs w:val="24"/>
        </w:rPr>
        <w:t>o pregoeiro</w:t>
      </w:r>
      <w:r w:rsidRPr="00D624AE">
        <w:rPr>
          <w:sz w:val="24"/>
          <w:szCs w:val="24"/>
        </w:rPr>
        <w:t xml:space="preserve"> poderá sanar erros ou falhas que não alterem a substância dos documentos e sua validade jurídica, mediante decisão fundamentada, registrada em ata e acessível a todos, atribuindo-lhes </w:t>
      </w:r>
      <w:proofErr w:type="spellStart"/>
      <w:r w:rsidRPr="00D624AE">
        <w:rPr>
          <w:sz w:val="24"/>
          <w:szCs w:val="24"/>
        </w:rPr>
        <w:t>eﬁ</w:t>
      </w:r>
      <w:proofErr w:type="gramStart"/>
      <w:r w:rsidRPr="00D624AE">
        <w:rPr>
          <w:sz w:val="24"/>
          <w:szCs w:val="24"/>
        </w:rPr>
        <w:t>cácia</w:t>
      </w:r>
      <w:proofErr w:type="spellEnd"/>
      <w:proofErr w:type="gramEnd"/>
      <w:r w:rsidRPr="00D624AE">
        <w:rPr>
          <w:sz w:val="24"/>
          <w:szCs w:val="24"/>
        </w:rPr>
        <w:t xml:space="preserve"> para fins de habilitação e classificação.</w:t>
      </w:r>
      <w:bookmarkEnd w:id="43"/>
    </w:p>
    <w:p w14:paraId="4506CAE4" w14:textId="6AD26814" w:rsidR="003C7A23" w:rsidRPr="00D624AE" w:rsidRDefault="003C7A23" w:rsidP="00B9651D">
      <w:pPr>
        <w:pStyle w:val="Nivel2"/>
        <w:rPr>
          <w:sz w:val="24"/>
          <w:szCs w:val="24"/>
        </w:rPr>
      </w:pPr>
      <w:bookmarkStart w:id="44" w:name="_Ref114665528"/>
      <w:r w:rsidRPr="00D624AE">
        <w:rPr>
          <w:sz w:val="24"/>
          <w:szCs w:val="24"/>
        </w:rPr>
        <w:t xml:space="preserve">Na hipótese de o licitante não atender às exigências para habilitação, o pregoeiro examinará a proposta subsequente e assim sucessivamente, na ordem de classificação, até a apuração de uma proposta que atenda ao presente </w:t>
      </w:r>
      <w:r w:rsidR="00DC7690" w:rsidRPr="00D624AE">
        <w:rPr>
          <w:sz w:val="24"/>
          <w:szCs w:val="24"/>
        </w:rPr>
        <w:t>E</w:t>
      </w:r>
      <w:r w:rsidRPr="00D624AE">
        <w:rPr>
          <w:sz w:val="24"/>
          <w:szCs w:val="24"/>
        </w:rPr>
        <w:t xml:space="preserve">dital, observado o prazo </w:t>
      </w:r>
      <w:r w:rsidR="00DC7690" w:rsidRPr="00D624AE">
        <w:rPr>
          <w:sz w:val="24"/>
          <w:szCs w:val="24"/>
        </w:rPr>
        <w:t xml:space="preserve">definido </w:t>
      </w:r>
      <w:r w:rsidRPr="00D624AE">
        <w:rPr>
          <w:sz w:val="24"/>
          <w:szCs w:val="24"/>
        </w:rPr>
        <w:t xml:space="preserve">no subitem </w:t>
      </w:r>
      <w:r w:rsidR="00DC7690" w:rsidRPr="00D624AE">
        <w:rPr>
          <w:sz w:val="24"/>
          <w:szCs w:val="24"/>
        </w:rPr>
        <w:t>8.9.1</w:t>
      </w:r>
      <w:r w:rsidRPr="00D624AE">
        <w:rPr>
          <w:sz w:val="24"/>
          <w:szCs w:val="24"/>
        </w:rPr>
        <w:t>.</w:t>
      </w:r>
      <w:bookmarkEnd w:id="44"/>
    </w:p>
    <w:p w14:paraId="30A25CB4" w14:textId="397C09F3" w:rsidR="003C7A23" w:rsidRPr="00D624AE" w:rsidRDefault="003C7A23" w:rsidP="00B9651D">
      <w:pPr>
        <w:pStyle w:val="Nivel2"/>
        <w:rPr>
          <w:sz w:val="24"/>
          <w:szCs w:val="24"/>
        </w:rPr>
      </w:pPr>
      <w:bookmarkStart w:id="45" w:name="_Ref114665515"/>
      <w:r w:rsidRPr="00D624AE">
        <w:rPr>
          <w:sz w:val="24"/>
          <w:szCs w:val="24"/>
        </w:rPr>
        <w:t xml:space="preserve">Somente serão disponibilizados para acesso público os documentos de habilitação do licitante cuja proposta atenda ao </w:t>
      </w:r>
      <w:r w:rsidR="00E2303D" w:rsidRPr="00D624AE">
        <w:rPr>
          <w:sz w:val="24"/>
          <w:szCs w:val="24"/>
        </w:rPr>
        <w:t>E</w:t>
      </w:r>
      <w:r w:rsidRPr="00D624AE">
        <w:rPr>
          <w:sz w:val="24"/>
          <w:szCs w:val="24"/>
        </w:rPr>
        <w:t xml:space="preserve">dital de licitação, </w:t>
      </w:r>
      <w:proofErr w:type="gramStart"/>
      <w:r w:rsidRPr="00D624AE">
        <w:rPr>
          <w:sz w:val="24"/>
          <w:szCs w:val="24"/>
        </w:rPr>
        <w:t>após</w:t>
      </w:r>
      <w:proofErr w:type="gramEnd"/>
      <w:r w:rsidRPr="00D624AE">
        <w:rPr>
          <w:sz w:val="24"/>
          <w:szCs w:val="24"/>
        </w:rPr>
        <w:t xml:space="preserve"> concluídos os procedimentos de que trata o subitem anterior</w:t>
      </w:r>
      <w:bookmarkEnd w:id="45"/>
      <w:r w:rsidRPr="00D624AE">
        <w:rPr>
          <w:sz w:val="24"/>
          <w:szCs w:val="24"/>
        </w:rPr>
        <w:t>.</w:t>
      </w:r>
    </w:p>
    <w:p w14:paraId="5FCB30FE" w14:textId="3B732D54" w:rsidR="003C7A23" w:rsidRPr="00D624AE" w:rsidRDefault="003C7A23" w:rsidP="00B9651D">
      <w:pPr>
        <w:pStyle w:val="Nivel2"/>
        <w:rPr>
          <w:sz w:val="24"/>
          <w:szCs w:val="24"/>
        </w:rPr>
      </w:pPr>
      <w:r w:rsidRPr="00D624AE">
        <w:rPr>
          <w:sz w:val="24"/>
          <w:szCs w:val="24"/>
        </w:rPr>
        <w:t>A comprovação de regularidade fiscal e trabalhista das microempresas</w:t>
      </w:r>
      <w:r w:rsidR="00E2303D" w:rsidRPr="00D624AE">
        <w:rPr>
          <w:sz w:val="24"/>
          <w:szCs w:val="24"/>
        </w:rPr>
        <w:t>,</w:t>
      </w:r>
      <w:r w:rsidRPr="00D624AE">
        <w:rPr>
          <w:sz w:val="24"/>
          <w:szCs w:val="24"/>
        </w:rPr>
        <w:t xml:space="preserve"> das empresas de pequeno porte</w:t>
      </w:r>
      <w:r w:rsidR="00E2303D" w:rsidRPr="00D624AE">
        <w:rPr>
          <w:sz w:val="24"/>
          <w:szCs w:val="24"/>
        </w:rPr>
        <w:t xml:space="preserve"> e das cooperativas que atendam ao disposto no art. 34 da </w:t>
      </w:r>
      <w:hyperlink r:id="rId86" w:history="1">
        <w:r w:rsidR="00E2303D" w:rsidRPr="00D624AE">
          <w:rPr>
            <w:rStyle w:val="Hyperlink"/>
            <w:sz w:val="24"/>
            <w:szCs w:val="24"/>
          </w:rPr>
          <w:t>Lei n° 11.488, de 2007</w:t>
        </w:r>
      </w:hyperlink>
      <w:r w:rsidR="00E2303D" w:rsidRPr="00D624AE">
        <w:rPr>
          <w:sz w:val="24"/>
          <w:szCs w:val="24"/>
        </w:rPr>
        <w:t xml:space="preserve"> (se admitida </w:t>
      </w:r>
      <w:proofErr w:type="gramStart"/>
      <w:r w:rsidR="00E2303D" w:rsidRPr="00D624AE">
        <w:rPr>
          <w:sz w:val="24"/>
          <w:szCs w:val="24"/>
        </w:rPr>
        <w:t>a</w:t>
      </w:r>
      <w:proofErr w:type="gramEnd"/>
      <w:r w:rsidR="00E2303D" w:rsidRPr="00D624AE">
        <w:rPr>
          <w:sz w:val="24"/>
          <w:szCs w:val="24"/>
        </w:rPr>
        <w:t xml:space="preserve"> participação de cooperativas no item 3)</w:t>
      </w:r>
      <w:r w:rsidRPr="00D624AE">
        <w:rPr>
          <w:sz w:val="24"/>
          <w:szCs w:val="24"/>
        </w:rPr>
        <w:t xml:space="preserve"> somente será exigida para efeito de contratação, e não como condição para participação na licitação</w:t>
      </w:r>
      <w:r w:rsidR="00E2303D" w:rsidRPr="00D624AE">
        <w:rPr>
          <w:sz w:val="24"/>
          <w:szCs w:val="24"/>
        </w:rPr>
        <w:t xml:space="preserve">, exceto na hipótese em que item objeto desta licitação tenha valor estimado superior ao limite estabelecido nos §§ 1º e 3º do art. 4º da </w:t>
      </w:r>
      <w:hyperlink r:id="rId87" w:history="1">
        <w:r w:rsidR="00E2303D" w:rsidRPr="00D624AE">
          <w:rPr>
            <w:rStyle w:val="Hyperlink"/>
            <w:sz w:val="24"/>
            <w:szCs w:val="24"/>
          </w:rPr>
          <w:t>Lei nº 14.133, de 2021</w:t>
        </w:r>
      </w:hyperlink>
      <w:r w:rsidR="00E2303D" w:rsidRPr="00D624AE">
        <w:rPr>
          <w:sz w:val="24"/>
          <w:szCs w:val="24"/>
        </w:rPr>
        <w:t>, conforme seja especificado, quando houver, no item 3</w:t>
      </w:r>
      <w:r w:rsidRPr="00D624AE">
        <w:rPr>
          <w:sz w:val="24"/>
          <w:szCs w:val="24"/>
        </w:rPr>
        <w:t>.</w:t>
      </w:r>
    </w:p>
    <w:p w14:paraId="181A84D9" w14:textId="519A37E6" w:rsidR="00DA287F" w:rsidRPr="00D624AE" w:rsidRDefault="00DA287F" w:rsidP="003D3EF9">
      <w:pPr>
        <w:pStyle w:val="Nivel3"/>
        <w:rPr>
          <w:sz w:val="24"/>
          <w:szCs w:val="24"/>
        </w:rPr>
      </w:pPr>
      <w:r w:rsidRPr="00D624AE">
        <w:rPr>
          <w:sz w:val="24"/>
          <w:szCs w:val="24"/>
        </w:rPr>
        <w:t xml:space="preserve">Havendo alguma restrição no que tange à regularidade fiscal e trabalhista, o licitante habilitado nas condições do </w:t>
      </w:r>
      <w:r w:rsidR="00C1570E" w:rsidRPr="00D624AE">
        <w:rPr>
          <w:sz w:val="24"/>
          <w:szCs w:val="24"/>
        </w:rPr>
        <w:t>sub</w:t>
      </w:r>
      <w:r w:rsidRPr="00D624AE">
        <w:rPr>
          <w:sz w:val="24"/>
          <w:szCs w:val="24"/>
        </w:rPr>
        <w:t xml:space="preserve">item </w:t>
      </w:r>
      <w:r w:rsidR="00C1570E" w:rsidRPr="00D624AE">
        <w:rPr>
          <w:sz w:val="24"/>
          <w:szCs w:val="24"/>
        </w:rPr>
        <w:t>anterior</w:t>
      </w:r>
      <w:r w:rsidRPr="00D624AE">
        <w:rPr>
          <w:sz w:val="24"/>
          <w:szCs w:val="24"/>
        </w:rPr>
        <w:t xml:space="preserve"> deverá comprovar sua regularização sob pena de decadência, sem prejuízo da aplicação das sanções cabíveis, mediante a apresentação das competentes certidões negativas de débitos, ou positivas com efeito de negativa, no prazo de </w:t>
      </w:r>
      <w:proofErr w:type="gramStart"/>
      <w:r w:rsidRPr="00D624AE">
        <w:rPr>
          <w:sz w:val="24"/>
          <w:szCs w:val="24"/>
        </w:rPr>
        <w:t>5</w:t>
      </w:r>
      <w:proofErr w:type="gramEnd"/>
      <w:r w:rsidRPr="00D624AE">
        <w:rPr>
          <w:sz w:val="24"/>
          <w:szCs w:val="24"/>
        </w:rPr>
        <w:t xml:space="preserve"> (cinco) dias úteis, contado a partir do momento em que o licitante for declarado vencedor do certame, prorrogável por igual período, a critério da Administração.</w:t>
      </w:r>
    </w:p>
    <w:p w14:paraId="112364AE" w14:textId="1F1A648D" w:rsidR="003C7A23" w:rsidRPr="00D624AE" w:rsidRDefault="00C1570E" w:rsidP="00B9651D">
      <w:pPr>
        <w:pStyle w:val="Nivel2"/>
        <w:rPr>
          <w:sz w:val="24"/>
          <w:szCs w:val="24"/>
        </w:rPr>
      </w:pPr>
      <w:r w:rsidRPr="00D624AE">
        <w:rPr>
          <w:sz w:val="24"/>
          <w:szCs w:val="24"/>
        </w:rPr>
        <w:t>Caso seja definido no subitem 4.1 que</w:t>
      </w:r>
      <w:r w:rsidR="003C7A23" w:rsidRPr="00D624AE">
        <w:rPr>
          <w:sz w:val="24"/>
          <w:szCs w:val="24"/>
        </w:rPr>
        <w:t xml:space="preserve"> a fase de habilitação anteceder</w:t>
      </w:r>
      <w:r w:rsidRPr="00D624AE">
        <w:rPr>
          <w:sz w:val="24"/>
          <w:szCs w:val="24"/>
        </w:rPr>
        <w:t>á</w:t>
      </w:r>
      <w:r w:rsidR="003C7A23" w:rsidRPr="00D624AE">
        <w:rPr>
          <w:sz w:val="24"/>
          <w:szCs w:val="24"/>
        </w:rPr>
        <w:t xml:space="preserve"> a </w:t>
      </w:r>
      <w:r w:rsidRPr="00D624AE">
        <w:rPr>
          <w:sz w:val="24"/>
          <w:szCs w:val="24"/>
        </w:rPr>
        <w:t>fase de apresentação de propostas e lances, quando a fase de habilitação</w:t>
      </w:r>
      <w:r w:rsidR="003C7A23" w:rsidRPr="00D624AE">
        <w:rPr>
          <w:sz w:val="24"/>
          <w:szCs w:val="24"/>
        </w:rPr>
        <w:t xml:space="preserve"> já tiver sido encerrada, não caberá exclusão de licitante por motivo relacionado à habilitação, salvo em razão de fatos supervenientes ou só conhecidos após o julgamento.</w:t>
      </w:r>
    </w:p>
    <w:p w14:paraId="4CA18658" w14:textId="299CB1C5" w:rsidR="0082531C" w:rsidRPr="00D624AE" w:rsidRDefault="0082531C" w:rsidP="00B9651D">
      <w:pPr>
        <w:pStyle w:val="Nivel2"/>
        <w:rPr>
          <w:sz w:val="24"/>
          <w:szCs w:val="24"/>
        </w:rPr>
      </w:pPr>
      <w:r w:rsidRPr="00D624AE">
        <w:rPr>
          <w:sz w:val="24"/>
          <w:szCs w:val="24"/>
        </w:rPr>
        <w:t>A disciplina da adjudicação, da homologação e da contratação (esta última não aplicável a licitações para registro de preços) encontra-se no item 14 deste Edital.</w:t>
      </w:r>
    </w:p>
    <w:p w14:paraId="1CEA1FF1" w14:textId="77777777" w:rsidR="001D0A38" w:rsidRPr="00D624AE" w:rsidRDefault="001D0A38" w:rsidP="000C3BFF">
      <w:pPr>
        <w:jc w:val="both"/>
        <w:rPr>
          <w:rFonts w:ascii="Arial" w:hAnsi="Arial" w:cs="Arial"/>
        </w:rPr>
      </w:pPr>
    </w:p>
    <w:p w14:paraId="6BD647AF" w14:textId="18FB1CF8" w:rsidR="008E7D8A" w:rsidRPr="00D624AE" w:rsidRDefault="008E7D8A" w:rsidP="00B122F6">
      <w:pPr>
        <w:pStyle w:val="Nivel01"/>
        <w:rPr>
          <w:sz w:val="24"/>
          <w:szCs w:val="24"/>
        </w:rPr>
      </w:pPr>
      <w:bookmarkStart w:id="46" w:name="_Toc135469231"/>
      <w:r w:rsidRPr="00D624AE">
        <w:rPr>
          <w:sz w:val="24"/>
          <w:szCs w:val="24"/>
        </w:rPr>
        <w:t>DA ATA DE REGISTRO DE PREÇOS</w:t>
      </w:r>
      <w:bookmarkEnd w:id="46"/>
    </w:p>
    <w:p w14:paraId="6DCCEE3A" w14:textId="1D939CD0" w:rsidR="008E7D8A" w:rsidRPr="00D624AE" w:rsidRDefault="00CB599A" w:rsidP="00825CF1">
      <w:pPr>
        <w:pStyle w:val="Nvel2-Red"/>
        <w:rPr>
          <w:color w:val="000000" w:themeColor="text1"/>
          <w:sz w:val="24"/>
          <w:szCs w:val="24"/>
        </w:rPr>
      </w:pPr>
      <w:bookmarkStart w:id="47" w:name="_Hlk157601450"/>
      <w:r w:rsidRPr="00D624AE">
        <w:rPr>
          <w:color w:val="000000" w:themeColor="text1"/>
          <w:sz w:val="24"/>
          <w:szCs w:val="24"/>
        </w:rPr>
        <w:t xml:space="preserve">A disciplina deste item </w:t>
      </w:r>
      <w:proofErr w:type="gramStart"/>
      <w:r w:rsidRPr="00D624AE">
        <w:rPr>
          <w:color w:val="000000" w:themeColor="text1"/>
          <w:sz w:val="24"/>
          <w:szCs w:val="24"/>
        </w:rPr>
        <w:t>9</w:t>
      </w:r>
      <w:proofErr w:type="gramEnd"/>
      <w:r w:rsidRPr="00D624AE">
        <w:rPr>
          <w:color w:val="000000" w:themeColor="text1"/>
          <w:sz w:val="24"/>
          <w:szCs w:val="24"/>
        </w:rPr>
        <w:t xml:space="preserve"> não se aplica no presente procedimento, por não se tratar de licitação para registro de preços</w:t>
      </w:r>
      <w:bookmarkEnd w:id="47"/>
      <w:r w:rsidR="00D95B4C" w:rsidRPr="00D624AE">
        <w:rPr>
          <w:color w:val="000000" w:themeColor="text1"/>
          <w:sz w:val="24"/>
          <w:szCs w:val="24"/>
        </w:rPr>
        <w:t>.</w:t>
      </w:r>
    </w:p>
    <w:p w14:paraId="20061A24" w14:textId="40EA4EC5" w:rsidR="00143367" w:rsidRPr="00D624AE" w:rsidRDefault="00143367" w:rsidP="00B122F6">
      <w:pPr>
        <w:pStyle w:val="Nivel01"/>
        <w:rPr>
          <w:sz w:val="24"/>
          <w:szCs w:val="24"/>
        </w:rPr>
      </w:pPr>
      <w:bookmarkStart w:id="48" w:name="_Toc135469232"/>
      <w:r w:rsidRPr="00D624AE">
        <w:rPr>
          <w:sz w:val="24"/>
          <w:szCs w:val="24"/>
        </w:rPr>
        <w:t>DA FORMAÇÃO DO CADASTRO DE RESERVA</w:t>
      </w:r>
      <w:bookmarkEnd w:id="48"/>
      <w:r w:rsidRPr="00D624AE">
        <w:rPr>
          <w:sz w:val="24"/>
          <w:szCs w:val="24"/>
        </w:rPr>
        <w:t xml:space="preserve"> </w:t>
      </w:r>
    </w:p>
    <w:p w14:paraId="4CCCD65E" w14:textId="6782DCA7" w:rsidR="003C7A23" w:rsidRPr="00D624AE" w:rsidRDefault="00CB599A" w:rsidP="00A7323C">
      <w:pPr>
        <w:pStyle w:val="Nvel2-Red"/>
        <w:rPr>
          <w:color w:val="000000" w:themeColor="text1"/>
          <w:sz w:val="24"/>
          <w:szCs w:val="24"/>
        </w:rPr>
      </w:pPr>
      <w:r w:rsidRPr="00D624AE">
        <w:rPr>
          <w:color w:val="000000" w:themeColor="text1"/>
          <w:sz w:val="24"/>
          <w:szCs w:val="24"/>
        </w:rPr>
        <w:t>A disciplina deste item 10 não se aplica no presente procedimento, por não se tratar de licitação para registro de preços.</w:t>
      </w:r>
    </w:p>
    <w:p w14:paraId="491E568C" w14:textId="765A3875" w:rsidR="00A7323C" w:rsidRPr="00D624AE" w:rsidRDefault="00A7323C" w:rsidP="00A7323C">
      <w:pPr>
        <w:pStyle w:val="Nivel01"/>
        <w:rPr>
          <w:sz w:val="24"/>
          <w:szCs w:val="24"/>
        </w:rPr>
      </w:pPr>
      <w:r w:rsidRPr="00D624AE">
        <w:rPr>
          <w:sz w:val="24"/>
          <w:szCs w:val="24"/>
        </w:rPr>
        <w:t xml:space="preserve"> DOS RECURSOS</w:t>
      </w:r>
    </w:p>
    <w:p w14:paraId="3B69C2C9" w14:textId="09BA6935" w:rsidR="00A7323C" w:rsidRPr="00D624AE" w:rsidRDefault="00A7323C" w:rsidP="00FA3F9A">
      <w:pPr>
        <w:pStyle w:val="Nivel2"/>
        <w:rPr>
          <w:sz w:val="24"/>
          <w:szCs w:val="24"/>
        </w:rPr>
      </w:pPr>
      <w:r w:rsidRPr="00D624AE">
        <w:rPr>
          <w:sz w:val="24"/>
          <w:szCs w:val="24"/>
        </w:rPr>
        <w:t>A</w:t>
      </w:r>
      <w:r w:rsidRPr="00D624AE">
        <w:rPr>
          <w:spacing w:val="19"/>
          <w:sz w:val="24"/>
          <w:szCs w:val="24"/>
        </w:rPr>
        <w:t xml:space="preserve"> </w:t>
      </w:r>
      <w:r w:rsidRPr="00D624AE">
        <w:rPr>
          <w:spacing w:val="-1"/>
          <w:sz w:val="24"/>
          <w:szCs w:val="24"/>
        </w:rPr>
        <w:t>i</w:t>
      </w:r>
      <w:r w:rsidRPr="00D624AE">
        <w:rPr>
          <w:spacing w:val="1"/>
          <w:sz w:val="24"/>
          <w:szCs w:val="24"/>
        </w:rPr>
        <w:t>n</w:t>
      </w:r>
      <w:r w:rsidRPr="00D624AE">
        <w:rPr>
          <w:sz w:val="24"/>
          <w:szCs w:val="24"/>
        </w:rPr>
        <w:t>terpo</w:t>
      </w:r>
      <w:r w:rsidRPr="00D624AE">
        <w:rPr>
          <w:spacing w:val="3"/>
          <w:sz w:val="24"/>
          <w:szCs w:val="24"/>
        </w:rPr>
        <w:t>s</w:t>
      </w:r>
      <w:r w:rsidRPr="00D624AE">
        <w:rPr>
          <w:spacing w:val="-1"/>
          <w:sz w:val="24"/>
          <w:szCs w:val="24"/>
        </w:rPr>
        <w:t>i</w:t>
      </w:r>
      <w:r w:rsidRPr="00D624AE">
        <w:rPr>
          <w:spacing w:val="1"/>
          <w:sz w:val="24"/>
          <w:szCs w:val="24"/>
        </w:rPr>
        <w:t>ç</w:t>
      </w:r>
      <w:r w:rsidRPr="00D624AE">
        <w:rPr>
          <w:sz w:val="24"/>
          <w:szCs w:val="24"/>
        </w:rPr>
        <w:t>ão</w:t>
      </w:r>
      <w:r w:rsidRPr="00D624AE">
        <w:rPr>
          <w:spacing w:val="19"/>
          <w:sz w:val="24"/>
          <w:szCs w:val="24"/>
        </w:rPr>
        <w:t xml:space="preserve"> </w:t>
      </w:r>
      <w:r w:rsidRPr="00D624AE">
        <w:rPr>
          <w:sz w:val="24"/>
          <w:szCs w:val="24"/>
        </w:rPr>
        <w:t>de</w:t>
      </w:r>
      <w:r w:rsidRPr="00D624AE">
        <w:rPr>
          <w:spacing w:val="19"/>
          <w:sz w:val="24"/>
          <w:szCs w:val="24"/>
        </w:rPr>
        <w:t xml:space="preserve"> </w:t>
      </w:r>
      <w:r w:rsidRPr="00D624AE">
        <w:rPr>
          <w:spacing w:val="3"/>
          <w:sz w:val="24"/>
          <w:szCs w:val="24"/>
        </w:rPr>
        <w:t>r</w:t>
      </w:r>
      <w:r w:rsidRPr="00D624AE">
        <w:rPr>
          <w:sz w:val="24"/>
          <w:szCs w:val="24"/>
        </w:rPr>
        <w:t>ecur</w:t>
      </w:r>
      <w:r w:rsidRPr="00D624AE">
        <w:rPr>
          <w:spacing w:val="1"/>
          <w:sz w:val="24"/>
          <w:szCs w:val="24"/>
        </w:rPr>
        <w:t>s</w:t>
      </w:r>
      <w:r w:rsidRPr="00D624AE">
        <w:rPr>
          <w:sz w:val="24"/>
          <w:szCs w:val="24"/>
        </w:rPr>
        <w:t>o</w:t>
      </w:r>
      <w:r w:rsidRPr="00D624AE">
        <w:rPr>
          <w:spacing w:val="20"/>
          <w:sz w:val="24"/>
          <w:szCs w:val="24"/>
        </w:rPr>
        <w:t xml:space="preserve"> </w:t>
      </w:r>
      <w:r w:rsidRPr="00D624AE">
        <w:rPr>
          <w:sz w:val="24"/>
          <w:szCs w:val="24"/>
        </w:rPr>
        <w:t>re</w:t>
      </w:r>
      <w:r w:rsidRPr="00D624AE">
        <w:rPr>
          <w:spacing w:val="1"/>
          <w:sz w:val="24"/>
          <w:szCs w:val="24"/>
        </w:rPr>
        <w:t>f</w:t>
      </w:r>
      <w:r w:rsidRPr="00D624AE">
        <w:rPr>
          <w:sz w:val="24"/>
          <w:szCs w:val="24"/>
        </w:rPr>
        <w:t>erente</w:t>
      </w:r>
      <w:r w:rsidRPr="00D624AE">
        <w:rPr>
          <w:spacing w:val="19"/>
          <w:sz w:val="24"/>
          <w:szCs w:val="24"/>
        </w:rPr>
        <w:t xml:space="preserve"> </w:t>
      </w:r>
      <w:r w:rsidRPr="00D624AE">
        <w:rPr>
          <w:sz w:val="24"/>
          <w:szCs w:val="24"/>
        </w:rPr>
        <w:t>ao</w:t>
      </w:r>
      <w:r w:rsidRPr="00D624AE">
        <w:rPr>
          <w:spacing w:val="19"/>
          <w:sz w:val="24"/>
          <w:szCs w:val="24"/>
        </w:rPr>
        <w:t xml:space="preserve"> </w:t>
      </w:r>
      <w:r w:rsidRPr="00D624AE">
        <w:rPr>
          <w:spacing w:val="1"/>
          <w:sz w:val="24"/>
          <w:szCs w:val="24"/>
        </w:rPr>
        <w:t>j</w:t>
      </w:r>
      <w:r w:rsidRPr="00D624AE">
        <w:rPr>
          <w:sz w:val="24"/>
          <w:szCs w:val="24"/>
        </w:rPr>
        <w:t>ulg</w:t>
      </w:r>
      <w:r w:rsidRPr="00D624AE">
        <w:rPr>
          <w:spacing w:val="-1"/>
          <w:sz w:val="24"/>
          <w:szCs w:val="24"/>
        </w:rPr>
        <w:t>a</w:t>
      </w:r>
      <w:r w:rsidRPr="00D624AE">
        <w:rPr>
          <w:spacing w:val="4"/>
          <w:sz w:val="24"/>
          <w:szCs w:val="24"/>
        </w:rPr>
        <w:t>m</w:t>
      </w:r>
      <w:r w:rsidRPr="00D624AE">
        <w:rPr>
          <w:sz w:val="24"/>
          <w:szCs w:val="24"/>
        </w:rPr>
        <w:t>e</w:t>
      </w:r>
      <w:r w:rsidRPr="00D624AE">
        <w:rPr>
          <w:spacing w:val="-1"/>
          <w:sz w:val="24"/>
          <w:szCs w:val="24"/>
        </w:rPr>
        <w:t>n</w:t>
      </w:r>
      <w:r w:rsidRPr="00D624AE">
        <w:rPr>
          <w:sz w:val="24"/>
          <w:szCs w:val="24"/>
        </w:rPr>
        <w:t>to</w:t>
      </w:r>
      <w:r w:rsidRPr="00D624AE">
        <w:rPr>
          <w:spacing w:val="20"/>
          <w:sz w:val="24"/>
          <w:szCs w:val="24"/>
        </w:rPr>
        <w:t xml:space="preserve"> </w:t>
      </w:r>
      <w:r w:rsidRPr="00D624AE">
        <w:rPr>
          <w:spacing w:val="1"/>
          <w:sz w:val="24"/>
          <w:szCs w:val="24"/>
        </w:rPr>
        <w:t>d</w:t>
      </w:r>
      <w:r w:rsidRPr="00D624AE">
        <w:rPr>
          <w:sz w:val="24"/>
          <w:szCs w:val="24"/>
        </w:rPr>
        <w:t>as</w:t>
      </w:r>
      <w:r w:rsidRPr="00D624AE">
        <w:rPr>
          <w:spacing w:val="20"/>
          <w:sz w:val="24"/>
          <w:szCs w:val="24"/>
        </w:rPr>
        <w:t xml:space="preserve"> </w:t>
      </w:r>
      <w:r w:rsidRPr="00D624AE">
        <w:rPr>
          <w:sz w:val="24"/>
          <w:szCs w:val="24"/>
        </w:rPr>
        <w:t>propostas,</w:t>
      </w:r>
      <w:r w:rsidRPr="00D624AE">
        <w:rPr>
          <w:spacing w:val="19"/>
          <w:sz w:val="24"/>
          <w:szCs w:val="24"/>
        </w:rPr>
        <w:t xml:space="preserve"> </w:t>
      </w:r>
      <w:r w:rsidRPr="00D624AE">
        <w:rPr>
          <w:sz w:val="24"/>
          <w:szCs w:val="24"/>
        </w:rPr>
        <w:t>à</w:t>
      </w:r>
      <w:r w:rsidRPr="00D624AE">
        <w:rPr>
          <w:spacing w:val="22"/>
          <w:sz w:val="24"/>
          <w:szCs w:val="24"/>
        </w:rPr>
        <w:t xml:space="preserve"> </w:t>
      </w:r>
      <w:r w:rsidRPr="00D624AE">
        <w:rPr>
          <w:sz w:val="24"/>
          <w:szCs w:val="24"/>
        </w:rPr>
        <w:t>h</w:t>
      </w:r>
      <w:r w:rsidRPr="00D624AE">
        <w:rPr>
          <w:spacing w:val="-1"/>
          <w:sz w:val="24"/>
          <w:szCs w:val="24"/>
        </w:rPr>
        <w:t>a</w:t>
      </w:r>
      <w:r w:rsidRPr="00D624AE">
        <w:rPr>
          <w:spacing w:val="1"/>
          <w:sz w:val="24"/>
          <w:szCs w:val="24"/>
        </w:rPr>
        <w:t>b</w:t>
      </w:r>
      <w:r w:rsidRPr="00D624AE">
        <w:rPr>
          <w:spacing w:val="-1"/>
          <w:sz w:val="24"/>
          <w:szCs w:val="24"/>
        </w:rPr>
        <w:t>i</w:t>
      </w:r>
      <w:r w:rsidRPr="00D624AE">
        <w:rPr>
          <w:spacing w:val="1"/>
          <w:sz w:val="24"/>
          <w:szCs w:val="24"/>
        </w:rPr>
        <w:t>l</w:t>
      </w:r>
      <w:r w:rsidRPr="00D624AE">
        <w:rPr>
          <w:spacing w:val="-1"/>
          <w:sz w:val="24"/>
          <w:szCs w:val="24"/>
        </w:rPr>
        <w:t>i</w:t>
      </w:r>
      <w:r w:rsidRPr="00D624AE">
        <w:rPr>
          <w:sz w:val="24"/>
          <w:szCs w:val="24"/>
        </w:rPr>
        <w:t>taç</w:t>
      </w:r>
      <w:r w:rsidRPr="00D624AE">
        <w:rPr>
          <w:spacing w:val="1"/>
          <w:sz w:val="24"/>
          <w:szCs w:val="24"/>
        </w:rPr>
        <w:t>ã</w:t>
      </w:r>
      <w:r w:rsidRPr="00D624AE">
        <w:rPr>
          <w:sz w:val="24"/>
          <w:szCs w:val="24"/>
        </w:rPr>
        <w:t>o</w:t>
      </w:r>
      <w:r w:rsidRPr="00D624AE">
        <w:rPr>
          <w:spacing w:val="19"/>
          <w:sz w:val="24"/>
          <w:szCs w:val="24"/>
        </w:rPr>
        <w:t xml:space="preserve"> </w:t>
      </w:r>
      <w:r w:rsidRPr="00D624AE">
        <w:rPr>
          <w:sz w:val="24"/>
          <w:szCs w:val="24"/>
        </w:rPr>
        <w:t>ou</w:t>
      </w:r>
      <w:r w:rsidRPr="00D624AE">
        <w:rPr>
          <w:spacing w:val="20"/>
          <w:sz w:val="24"/>
          <w:szCs w:val="24"/>
        </w:rPr>
        <w:t xml:space="preserve"> </w:t>
      </w:r>
      <w:r w:rsidRPr="00D624AE">
        <w:rPr>
          <w:spacing w:val="1"/>
          <w:sz w:val="24"/>
          <w:szCs w:val="24"/>
        </w:rPr>
        <w:t>i</w:t>
      </w:r>
      <w:r w:rsidRPr="00D624AE">
        <w:rPr>
          <w:sz w:val="24"/>
          <w:szCs w:val="24"/>
        </w:rPr>
        <w:t>n</w:t>
      </w:r>
      <w:r w:rsidRPr="00D624AE">
        <w:rPr>
          <w:spacing w:val="-1"/>
          <w:sz w:val="24"/>
          <w:szCs w:val="24"/>
        </w:rPr>
        <w:t>a</w:t>
      </w:r>
      <w:r w:rsidRPr="00D624AE">
        <w:rPr>
          <w:spacing w:val="1"/>
          <w:sz w:val="24"/>
          <w:szCs w:val="24"/>
        </w:rPr>
        <w:t>b</w:t>
      </w:r>
      <w:r w:rsidRPr="00D624AE">
        <w:rPr>
          <w:spacing w:val="-1"/>
          <w:sz w:val="24"/>
          <w:szCs w:val="24"/>
        </w:rPr>
        <w:t>i</w:t>
      </w:r>
      <w:r w:rsidRPr="00D624AE">
        <w:rPr>
          <w:spacing w:val="1"/>
          <w:sz w:val="24"/>
          <w:szCs w:val="24"/>
        </w:rPr>
        <w:t>l</w:t>
      </w:r>
      <w:r w:rsidRPr="00D624AE">
        <w:rPr>
          <w:spacing w:val="-1"/>
          <w:sz w:val="24"/>
          <w:szCs w:val="24"/>
        </w:rPr>
        <w:t>i</w:t>
      </w:r>
      <w:r w:rsidRPr="00D624AE">
        <w:rPr>
          <w:sz w:val="24"/>
          <w:szCs w:val="24"/>
        </w:rPr>
        <w:t>ta</w:t>
      </w:r>
      <w:r w:rsidRPr="00D624AE">
        <w:rPr>
          <w:spacing w:val="2"/>
          <w:sz w:val="24"/>
          <w:szCs w:val="24"/>
        </w:rPr>
        <w:t>ç</w:t>
      </w:r>
      <w:r w:rsidRPr="00D624AE">
        <w:rPr>
          <w:sz w:val="24"/>
          <w:szCs w:val="24"/>
        </w:rPr>
        <w:t>ão</w:t>
      </w:r>
      <w:r w:rsidRPr="00D624AE">
        <w:rPr>
          <w:spacing w:val="19"/>
          <w:sz w:val="24"/>
          <w:szCs w:val="24"/>
        </w:rPr>
        <w:t xml:space="preserve"> </w:t>
      </w:r>
      <w:r w:rsidRPr="00D624AE">
        <w:rPr>
          <w:sz w:val="24"/>
          <w:szCs w:val="24"/>
        </w:rPr>
        <w:t>de</w:t>
      </w:r>
      <w:r w:rsidRPr="00D624AE">
        <w:rPr>
          <w:w w:val="99"/>
          <w:sz w:val="24"/>
          <w:szCs w:val="24"/>
        </w:rPr>
        <w:t xml:space="preserve"> </w:t>
      </w:r>
      <w:r w:rsidRPr="00D624AE">
        <w:rPr>
          <w:spacing w:val="-1"/>
          <w:sz w:val="24"/>
          <w:szCs w:val="24"/>
        </w:rPr>
        <w:t>li</w:t>
      </w:r>
      <w:r w:rsidRPr="00D624AE">
        <w:rPr>
          <w:spacing w:val="1"/>
          <w:sz w:val="24"/>
          <w:szCs w:val="24"/>
        </w:rPr>
        <w:t>c</w:t>
      </w:r>
      <w:r w:rsidRPr="00D624AE">
        <w:rPr>
          <w:spacing w:val="-1"/>
          <w:sz w:val="24"/>
          <w:szCs w:val="24"/>
        </w:rPr>
        <w:t>i</w:t>
      </w:r>
      <w:r w:rsidRPr="00D624AE">
        <w:rPr>
          <w:spacing w:val="2"/>
          <w:sz w:val="24"/>
          <w:szCs w:val="24"/>
        </w:rPr>
        <w:t>t</w:t>
      </w:r>
      <w:r w:rsidRPr="00D624AE">
        <w:rPr>
          <w:sz w:val="24"/>
          <w:szCs w:val="24"/>
        </w:rPr>
        <w:t>a</w:t>
      </w:r>
      <w:r w:rsidRPr="00D624AE">
        <w:rPr>
          <w:spacing w:val="-1"/>
          <w:sz w:val="24"/>
          <w:szCs w:val="24"/>
        </w:rPr>
        <w:t>n</w:t>
      </w:r>
      <w:r w:rsidRPr="00D624AE">
        <w:rPr>
          <w:spacing w:val="2"/>
          <w:sz w:val="24"/>
          <w:szCs w:val="24"/>
        </w:rPr>
        <w:t>t</w:t>
      </w:r>
      <w:r w:rsidRPr="00D624AE">
        <w:rPr>
          <w:sz w:val="24"/>
          <w:szCs w:val="24"/>
        </w:rPr>
        <w:t>e</w:t>
      </w:r>
      <w:r w:rsidRPr="00D624AE">
        <w:rPr>
          <w:spacing w:val="1"/>
          <w:sz w:val="24"/>
          <w:szCs w:val="24"/>
        </w:rPr>
        <w:t>s</w:t>
      </w:r>
      <w:r w:rsidRPr="00D624AE">
        <w:rPr>
          <w:sz w:val="24"/>
          <w:szCs w:val="24"/>
        </w:rPr>
        <w:t>,</w:t>
      </w:r>
      <w:r w:rsidRPr="00D624AE">
        <w:rPr>
          <w:spacing w:val="-6"/>
          <w:sz w:val="24"/>
          <w:szCs w:val="24"/>
        </w:rPr>
        <w:t xml:space="preserve"> </w:t>
      </w:r>
      <w:r w:rsidRPr="00D624AE">
        <w:rPr>
          <w:sz w:val="24"/>
          <w:szCs w:val="24"/>
        </w:rPr>
        <w:t>à</w:t>
      </w:r>
      <w:r w:rsidRPr="00D624AE">
        <w:rPr>
          <w:spacing w:val="-6"/>
          <w:sz w:val="24"/>
          <w:szCs w:val="24"/>
        </w:rPr>
        <w:t xml:space="preserve"> </w:t>
      </w:r>
      <w:r w:rsidRPr="00D624AE">
        <w:rPr>
          <w:spacing w:val="1"/>
          <w:sz w:val="24"/>
          <w:szCs w:val="24"/>
        </w:rPr>
        <w:t>a</w:t>
      </w:r>
      <w:r w:rsidRPr="00D624AE">
        <w:rPr>
          <w:sz w:val="24"/>
          <w:szCs w:val="24"/>
        </w:rPr>
        <w:t>n</w:t>
      </w:r>
      <w:r w:rsidRPr="00D624AE">
        <w:rPr>
          <w:spacing w:val="1"/>
          <w:sz w:val="24"/>
          <w:szCs w:val="24"/>
        </w:rPr>
        <w:t>u</w:t>
      </w:r>
      <w:r w:rsidRPr="00D624AE">
        <w:rPr>
          <w:spacing w:val="-1"/>
          <w:sz w:val="24"/>
          <w:szCs w:val="24"/>
        </w:rPr>
        <w:t>l</w:t>
      </w:r>
      <w:r w:rsidRPr="00D624AE">
        <w:rPr>
          <w:sz w:val="24"/>
          <w:szCs w:val="24"/>
        </w:rPr>
        <w:t>ação</w:t>
      </w:r>
      <w:r w:rsidRPr="00D624AE">
        <w:rPr>
          <w:spacing w:val="-5"/>
          <w:sz w:val="24"/>
          <w:szCs w:val="24"/>
        </w:rPr>
        <w:t xml:space="preserve"> </w:t>
      </w:r>
      <w:r w:rsidRPr="00D624AE">
        <w:rPr>
          <w:sz w:val="24"/>
          <w:szCs w:val="24"/>
        </w:rPr>
        <w:t>ou</w:t>
      </w:r>
      <w:r w:rsidRPr="00D624AE">
        <w:rPr>
          <w:spacing w:val="-5"/>
          <w:sz w:val="24"/>
          <w:szCs w:val="24"/>
        </w:rPr>
        <w:t xml:space="preserve"> </w:t>
      </w:r>
      <w:r w:rsidRPr="00D624AE">
        <w:rPr>
          <w:sz w:val="24"/>
          <w:szCs w:val="24"/>
        </w:rPr>
        <w:t>r</w:t>
      </w:r>
      <w:r w:rsidRPr="00D624AE">
        <w:rPr>
          <w:spacing w:val="1"/>
          <w:sz w:val="24"/>
          <w:szCs w:val="24"/>
        </w:rPr>
        <w:t>e</w:t>
      </w:r>
      <w:r w:rsidRPr="00D624AE">
        <w:rPr>
          <w:spacing w:val="-2"/>
          <w:sz w:val="24"/>
          <w:szCs w:val="24"/>
        </w:rPr>
        <w:t>v</w:t>
      </w:r>
      <w:r w:rsidRPr="00D624AE">
        <w:rPr>
          <w:sz w:val="24"/>
          <w:szCs w:val="24"/>
        </w:rPr>
        <w:t>o</w:t>
      </w:r>
      <w:r w:rsidRPr="00D624AE">
        <w:rPr>
          <w:spacing w:val="1"/>
          <w:sz w:val="24"/>
          <w:szCs w:val="24"/>
        </w:rPr>
        <w:t>g</w:t>
      </w:r>
      <w:r w:rsidRPr="00D624AE">
        <w:rPr>
          <w:sz w:val="24"/>
          <w:szCs w:val="24"/>
        </w:rPr>
        <w:t>ação</w:t>
      </w:r>
      <w:r w:rsidRPr="00D624AE">
        <w:rPr>
          <w:spacing w:val="-5"/>
          <w:sz w:val="24"/>
          <w:szCs w:val="24"/>
        </w:rPr>
        <w:t xml:space="preserve"> </w:t>
      </w:r>
      <w:r w:rsidRPr="00D624AE">
        <w:rPr>
          <w:sz w:val="24"/>
          <w:szCs w:val="24"/>
        </w:rPr>
        <w:t>da</w:t>
      </w:r>
      <w:r w:rsidRPr="00D624AE">
        <w:rPr>
          <w:spacing w:val="-5"/>
          <w:sz w:val="24"/>
          <w:szCs w:val="24"/>
        </w:rPr>
        <w:t xml:space="preserve"> </w:t>
      </w:r>
      <w:r w:rsidRPr="00D624AE">
        <w:rPr>
          <w:spacing w:val="-1"/>
          <w:sz w:val="24"/>
          <w:szCs w:val="24"/>
        </w:rPr>
        <w:t>li</w:t>
      </w:r>
      <w:r w:rsidRPr="00D624AE">
        <w:rPr>
          <w:spacing w:val="1"/>
          <w:sz w:val="24"/>
          <w:szCs w:val="24"/>
        </w:rPr>
        <w:t>c</w:t>
      </w:r>
      <w:r w:rsidRPr="00D624AE">
        <w:rPr>
          <w:spacing w:val="-1"/>
          <w:sz w:val="24"/>
          <w:szCs w:val="24"/>
        </w:rPr>
        <w:t>i</w:t>
      </w:r>
      <w:r w:rsidRPr="00D624AE">
        <w:rPr>
          <w:spacing w:val="2"/>
          <w:sz w:val="24"/>
          <w:szCs w:val="24"/>
        </w:rPr>
        <w:t>t</w:t>
      </w:r>
      <w:r w:rsidRPr="00D624AE">
        <w:rPr>
          <w:sz w:val="24"/>
          <w:szCs w:val="24"/>
        </w:rPr>
        <w:t>açã</w:t>
      </w:r>
      <w:r w:rsidRPr="00D624AE">
        <w:rPr>
          <w:spacing w:val="-1"/>
          <w:sz w:val="24"/>
          <w:szCs w:val="24"/>
        </w:rPr>
        <w:t>o</w:t>
      </w:r>
      <w:r w:rsidRPr="00D624AE">
        <w:rPr>
          <w:sz w:val="24"/>
          <w:szCs w:val="24"/>
        </w:rPr>
        <w:t>,</w:t>
      </w:r>
      <w:r w:rsidRPr="00D624AE">
        <w:rPr>
          <w:spacing w:val="-3"/>
          <w:sz w:val="24"/>
          <w:szCs w:val="24"/>
        </w:rPr>
        <w:t xml:space="preserve"> </w:t>
      </w:r>
      <w:r w:rsidRPr="00D624AE">
        <w:rPr>
          <w:sz w:val="24"/>
          <w:szCs w:val="24"/>
        </w:rPr>
        <w:t>o</w:t>
      </w:r>
      <w:r w:rsidRPr="00D624AE">
        <w:rPr>
          <w:spacing w:val="-1"/>
          <w:sz w:val="24"/>
          <w:szCs w:val="24"/>
        </w:rPr>
        <w:t>b</w:t>
      </w:r>
      <w:r w:rsidRPr="00D624AE">
        <w:rPr>
          <w:spacing w:val="1"/>
          <w:sz w:val="24"/>
          <w:szCs w:val="24"/>
        </w:rPr>
        <w:t>s</w:t>
      </w:r>
      <w:r w:rsidRPr="00D624AE">
        <w:rPr>
          <w:sz w:val="24"/>
          <w:szCs w:val="24"/>
        </w:rPr>
        <w:t>e</w:t>
      </w:r>
      <w:r w:rsidRPr="00D624AE">
        <w:rPr>
          <w:spacing w:val="2"/>
          <w:sz w:val="24"/>
          <w:szCs w:val="24"/>
        </w:rPr>
        <w:t>r</w:t>
      </w:r>
      <w:r w:rsidRPr="00D624AE">
        <w:rPr>
          <w:spacing w:val="-2"/>
          <w:sz w:val="24"/>
          <w:szCs w:val="24"/>
        </w:rPr>
        <w:t>v</w:t>
      </w:r>
      <w:r w:rsidRPr="00D624AE">
        <w:rPr>
          <w:sz w:val="24"/>
          <w:szCs w:val="24"/>
        </w:rPr>
        <w:t>ará</w:t>
      </w:r>
      <w:r w:rsidRPr="00D624AE">
        <w:rPr>
          <w:spacing w:val="-4"/>
          <w:sz w:val="24"/>
          <w:szCs w:val="24"/>
        </w:rPr>
        <w:t xml:space="preserve"> </w:t>
      </w:r>
      <w:r w:rsidRPr="00D624AE">
        <w:rPr>
          <w:sz w:val="24"/>
          <w:szCs w:val="24"/>
        </w:rPr>
        <w:t>o</w:t>
      </w:r>
      <w:r w:rsidRPr="00D624AE">
        <w:rPr>
          <w:spacing w:val="-6"/>
          <w:sz w:val="24"/>
          <w:szCs w:val="24"/>
        </w:rPr>
        <w:t xml:space="preserve"> </w:t>
      </w:r>
      <w:r w:rsidRPr="00D624AE">
        <w:rPr>
          <w:spacing w:val="1"/>
          <w:sz w:val="24"/>
          <w:szCs w:val="24"/>
        </w:rPr>
        <w:t>d</w:t>
      </w:r>
      <w:r w:rsidRPr="00D624AE">
        <w:rPr>
          <w:spacing w:val="-1"/>
          <w:sz w:val="24"/>
          <w:szCs w:val="24"/>
        </w:rPr>
        <w:t>i</w:t>
      </w:r>
      <w:r w:rsidRPr="00D624AE">
        <w:rPr>
          <w:spacing w:val="1"/>
          <w:sz w:val="24"/>
          <w:szCs w:val="24"/>
        </w:rPr>
        <w:t>s</w:t>
      </w:r>
      <w:r w:rsidRPr="00D624AE">
        <w:rPr>
          <w:sz w:val="24"/>
          <w:szCs w:val="24"/>
        </w:rPr>
        <w:t>p</w:t>
      </w:r>
      <w:r w:rsidRPr="00D624AE">
        <w:rPr>
          <w:spacing w:val="-1"/>
          <w:sz w:val="24"/>
          <w:szCs w:val="24"/>
        </w:rPr>
        <w:t>o</w:t>
      </w:r>
      <w:r w:rsidRPr="00D624AE">
        <w:rPr>
          <w:spacing w:val="1"/>
          <w:sz w:val="24"/>
          <w:szCs w:val="24"/>
        </w:rPr>
        <w:t>s</w:t>
      </w:r>
      <w:r w:rsidRPr="00D624AE">
        <w:rPr>
          <w:sz w:val="24"/>
          <w:szCs w:val="24"/>
        </w:rPr>
        <w:t>to</w:t>
      </w:r>
      <w:r w:rsidRPr="00D624AE">
        <w:rPr>
          <w:spacing w:val="-4"/>
          <w:sz w:val="24"/>
          <w:szCs w:val="24"/>
        </w:rPr>
        <w:t xml:space="preserve"> </w:t>
      </w:r>
      <w:r w:rsidRPr="00D624AE">
        <w:rPr>
          <w:sz w:val="24"/>
          <w:szCs w:val="24"/>
        </w:rPr>
        <w:t>no</w:t>
      </w:r>
      <w:r w:rsidRPr="00D624AE">
        <w:rPr>
          <w:spacing w:val="2"/>
          <w:sz w:val="24"/>
          <w:szCs w:val="24"/>
        </w:rPr>
        <w:t xml:space="preserve"> </w:t>
      </w:r>
      <w:hyperlink r:id="rId88" w:anchor="art165">
        <w:r w:rsidRPr="00D624AE">
          <w:rPr>
            <w:sz w:val="24"/>
            <w:szCs w:val="24"/>
          </w:rPr>
          <w:t>art.</w:t>
        </w:r>
        <w:r w:rsidRPr="00D624AE">
          <w:rPr>
            <w:spacing w:val="-6"/>
            <w:sz w:val="24"/>
            <w:szCs w:val="24"/>
          </w:rPr>
          <w:t xml:space="preserve"> </w:t>
        </w:r>
        <w:r w:rsidRPr="00D624AE">
          <w:rPr>
            <w:sz w:val="24"/>
            <w:szCs w:val="24"/>
          </w:rPr>
          <w:t>1</w:t>
        </w:r>
        <w:r w:rsidRPr="00D624AE">
          <w:rPr>
            <w:spacing w:val="1"/>
            <w:sz w:val="24"/>
            <w:szCs w:val="24"/>
          </w:rPr>
          <w:t>6</w:t>
        </w:r>
        <w:r w:rsidRPr="00D624AE">
          <w:rPr>
            <w:sz w:val="24"/>
            <w:szCs w:val="24"/>
          </w:rPr>
          <w:t>5</w:t>
        </w:r>
        <w:r w:rsidRPr="00D624AE">
          <w:rPr>
            <w:spacing w:val="-4"/>
            <w:sz w:val="24"/>
            <w:szCs w:val="24"/>
          </w:rPr>
          <w:t xml:space="preserve"> </w:t>
        </w:r>
        <w:r w:rsidRPr="00D624AE">
          <w:rPr>
            <w:sz w:val="24"/>
            <w:szCs w:val="24"/>
          </w:rPr>
          <w:t>da</w:t>
        </w:r>
        <w:r w:rsidRPr="00D624AE">
          <w:rPr>
            <w:spacing w:val="-5"/>
            <w:sz w:val="24"/>
            <w:szCs w:val="24"/>
          </w:rPr>
          <w:t xml:space="preserve"> </w:t>
        </w:r>
        <w:r w:rsidRPr="00D624AE">
          <w:rPr>
            <w:color w:val="001F5F"/>
            <w:spacing w:val="1"/>
            <w:sz w:val="24"/>
            <w:szCs w:val="24"/>
            <w:u w:val="single" w:color="001F5F"/>
          </w:rPr>
          <w:t>L</w:t>
        </w:r>
        <w:r w:rsidRPr="00D624AE">
          <w:rPr>
            <w:color w:val="001F5F"/>
            <w:sz w:val="24"/>
            <w:szCs w:val="24"/>
            <w:u w:val="single" w:color="001F5F"/>
          </w:rPr>
          <w:t>ei</w:t>
        </w:r>
        <w:r w:rsidRPr="00D624AE">
          <w:rPr>
            <w:color w:val="001F5F"/>
            <w:spacing w:val="-5"/>
            <w:sz w:val="24"/>
            <w:szCs w:val="24"/>
            <w:u w:val="single" w:color="001F5F"/>
          </w:rPr>
          <w:t xml:space="preserve"> </w:t>
        </w:r>
        <w:r w:rsidRPr="00D624AE">
          <w:rPr>
            <w:color w:val="001F5F"/>
            <w:sz w:val="24"/>
            <w:szCs w:val="24"/>
            <w:u w:val="single" w:color="001F5F"/>
          </w:rPr>
          <w:t>nº</w:t>
        </w:r>
        <w:r w:rsidRPr="00D624AE">
          <w:rPr>
            <w:color w:val="001F5F"/>
            <w:spacing w:val="-5"/>
            <w:sz w:val="24"/>
            <w:szCs w:val="24"/>
            <w:u w:val="single" w:color="001F5F"/>
          </w:rPr>
          <w:t xml:space="preserve"> </w:t>
        </w:r>
        <w:r w:rsidRPr="00D624AE">
          <w:rPr>
            <w:color w:val="001F5F"/>
            <w:sz w:val="24"/>
            <w:szCs w:val="24"/>
            <w:u w:val="single" w:color="001F5F"/>
          </w:rPr>
          <w:t>1</w:t>
        </w:r>
        <w:r w:rsidRPr="00D624AE">
          <w:rPr>
            <w:color w:val="001F5F"/>
            <w:spacing w:val="-1"/>
            <w:sz w:val="24"/>
            <w:szCs w:val="24"/>
            <w:u w:val="single" w:color="001F5F"/>
          </w:rPr>
          <w:t>4</w:t>
        </w:r>
        <w:r w:rsidRPr="00D624AE">
          <w:rPr>
            <w:color w:val="001F5F"/>
            <w:sz w:val="24"/>
            <w:szCs w:val="24"/>
            <w:u w:val="single" w:color="001F5F"/>
          </w:rPr>
          <w:t>.</w:t>
        </w:r>
        <w:r w:rsidRPr="00D624AE">
          <w:rPr>
            <w:color w:val="001F5F"/>
            <w:spacing w:val="1"/>
            <w:sz w:val="24"/>
            <w:szCs w:val="24"/>
            <w:u w:val="single" w:color="001F5F"/>
          </w:rPr>
          <w:t>1</w:t>
        </w:r>
        <w:r w:rsidRPr="00D624AE">
          <w:rPr>
            <w:color w:val="001F5F"/>
            <w:sz w:val="24"/>
            <w:szCs w:val="24"/>
            <w:u w:val="single" w:color="001F5F"/>
          </w:rPr>
          <w:t>3</w:t>
        </w:r>
        <w:r w:rsidRPr="00D624AE">
          <w:rPr>
            <w:color w:val="001F5F"/>
            <w:spacing w:val="-1"/>
            <w:sz w:val="24"/>
            <w:szCs w:val="24"/>
            <w:u w:val="single" w:color="001F5F"/>
          </w:rPr>
          <w:t>3</w:t>
        </w:r>
        <w:r w:rsidRPr="00D624AE">
          <w:rPr>
            <w:color w:val="001F5F"/>
            <w:sz w:val="24"/>
            <w:szCs w:val="24"/>
            <w:u w:val="single" w:color="001F5F"/>
          </w:rPr>
          <w:t>,</w:t>
        </w:r>
        <w:r w:rsidRPr="00D624AE">
          <w:rPr>
            <w:color w:val="001F5F"/>
            <w:spacing w:val="-4"/>
            <w:sz w:val="24"/>
            <w:szCs w:val="24"/>
            <w:u w:val="single" w:color="001F5F"/>
          </w:rPr>
          <w:t xml:space="preserve"> </w:t>
        </w:r>
        <w:r w:rsidRPr="00D624AE">
          <w:rPr>
            <w:color w:val="001F5F"/>
            <w:sz w:val="24"/>
            <w:szCs w:val="24"/>
            <w:u w:val="single" w:color="001F5F"/>
          </w:rPr>
          <w:t>de</w:t>
        </w:r>
        <w:r w:rsidRPr="00D624AE">
          <w:rPr>
            <w:color w:val="001F5F"/>
            <w:spacing w:val="-4"/>
            <w:sz w:val="24"/>
            <w:szCs w:val="24"/>
            <w:u w:val="single" w:color="001F5F"/>
          </w:rPr>
          <w:t xml:space="preserve"> </w:t>
        </w:r>
        <w:proofErr w:type="gramStart"/>
        <w:r w:rsidRPr="00D624AE">
          <w:rPr>
            <w:color w:val="001F5F"/>
            <w:sz w:val="24"/>
            <w:szCs w:val="24"/>
            <w:u w:val="single" w:color="001F5F"/>
          </w:rPr>
          <w:t>2</w:t>
        </w:r>
        <w:r w:rsidRPr="00D624AE">
          <w:rPr>
            <w:color w:val="001F5F"/>
            <w:spacing w:val="-1"/>
            <w:sz w:val="24"/>
            <w:szCs w:val="24"/>
            <w:u w:val="single" w:color="001F5F"/>
          </w:rPr>
          <w:t>0</w:t>
        </w:r>
        <w:r w:rsidRPr="00D624AE">
          <w:rPr>
            <w:color w:val="001F5F"/>
            <w:spacing w:val="1"/>
            <w:sz w:val="24"/>
            <w:szCs w:val="24"/>
            <w:u w:val="single" w:color="001F5F"/>
          </w:rPr>
          <w:t>2</w:t>
        </w:r>
        <w:r w:rsidRPr="00D624AE">
          <w:rPr>
            <w:color w:val="001F5F"/>
            <w:spacing w:val="2"/>
            <w:sz w:val="24"/>
            <w:szCs w:val="24"/>
            <w:u w:val="single" w:color="001F5F"/>
          </w:rPr>
          <w:t>1</w:t>
        </w:r>
        <w:r w:rsidRPr="00D624AE">
          <w:rPr>
            <w:sz w:val="24"/>
            <w:szCs w:val="24"/>
          </w:rPr>
          <w:t>.</w:t>
        </w:r>
        <w:proofErr w:type="gramEnd"/>
      </w:hyperlink>
    </w:p>
    <w:p w14:paraId="53D74857" w14:textId="540002E7" w:rsidR="00A7323C" w:rsidRPr="00D624AE" w:rsidRDefault="00A7323C" w:rsidP="00FA3F9A">
      <w:pPr>
        <w:pStyle w:val="Nivel2"/>
        <w:rPr>
          <w:sz w:val="24"/>
          <w:szCs w:val="24"/>
        </w:rPr>
      </w:pPr>
      <w:r w:rsidRPr="00D624AE">
        <w:rPr>
          <w:sz w:val="24"/>
          <w:szCs w:val="24"/>
        </w:rPr>
        <w:t>O</w:t>
      </w:r>
      <w:r w:rsidRPr="00D624AE">
        <w:rPr>
          <w:spacing w:val="-5"/>
          <w:sz w:val="24"/>
          <w:szCs w:val="24"/>
        </w:rPr>
        <w:t xml:space="preserve"> </w:t>
      </w:r>
      <w:r w:rsidRPr="00D624AE">
        <w:rPr>
          <w:sz w:val="24"/>
          <w:szCs w:val="24"/>
        </w:rPr>
        <w:t>pr</w:t>
      </w:r>
      <w:r w:rsidRPr="00D624AE">
        <w:rPr>
          <w:spacing w:val="2"/>
          <w:sz w:val="24"/>
          <w:szCs w:val="24"/>
        </w:rPr>
        <w:t>a</w:t>
      </w:r>
      <w:r w:rsidRPr="00D624AE">
        <w:rPr>
          <w:spacing w:val="-5"/>
          <w:sz w:val="24"/>
          <w:szCs w:val="24"/>
        </w:rPr>
        <w:t>z</w:t>
      </w:r>
      <w:r w:rsidRPr="00D624AE">
        <w:rPr>
          <w:sz w:val="24"/>
          <w:szCs w:val="24"/>
        </w:rPr>
        <w:t>o</w:t>
      </w:r>
      <w:r w:rsidRPr="00D624AE">
        <w:rPr>
          <w:spacing w:val="-3"/>
          <w:sz w:val="24"/>
          <w:szCs w:val="24"/>
        </w:rPr>
        <w:t xml:space="preserve"> </w:t>
      </w:r>
      <w:r w:rsidRPr="00D624AE">
        <w:rPr>
          <w:sz w:val="24"/>
          <w:szCs w:val="24"/>
        </w:rPr>
        <w:t>recur</w:t>
      </w:r>
      <w:r w:rsidRPr="00D624AE">
        <w:rPr>
          <w:spacing w:val="1"/>
          <w:sz w:val="24"/>
          <w:szCs w:val="24"/>
        </w:rPr>
        <w:t>s</w:t>
      </w:r>
      <w:r w:rsidRPr="00D624AE">
        <w:rPr>
          <w:sz w:val="24"/>
          <w:szCs w:val="24"/>
        </w:rPr>
        <w:t>al</w:t>
      </w:r>
      <w:r w:rsidRPr="00D624AE">
        <w:rPr>
          <w:spacing w:val="-4"/>
          <w:sz w:val="24"/>
          <w:szCs w:val="24"/>
        </w:rPr>
        <w:t xml:space="preserve"> </w:t>
      </w:r>
      <w:r w:rsidRPr="00D624AE">
        <w:rPr>
          <w:sz w:val="24"/>
          <w:szCs w:val="24"/>
        </w:rPr>
        <w:t>é</w:t>
      </w:r>
      <w:r w:rsidRPr="00D624AE">
        <w:rPr>
          <w:spacing w:val="-5"/>
          <w:sz w:val="24"/>
          <w:szCs w:val="24"/>
        </w:rPr>
        <w:t xml:space="preserve"> </w:t>
      </w:r>
      <w:r w:rsidRPr="00D624AE">
        <w:rPr>
          <w:spacing w:val="-1"/>
          <w:sz w:val="24"/>
          <w:szCs w:val="24"/>
        </w:rPr>
        <w:t>d</w:t>
      </w:r>
      <w:r w:rsidRPr="00D624AE">
        <w:rPr>
          <w:sz w:val="24"/>
          <w:szCs w:val="24"/>
        </w:rPr>
        <w:t>e</w:t>
      </w:r>
      <w:r w:rsidRPr="00D624AE">
        <w:rPr>
          <w:spacing w:val="-3"/>
          <w:sz w:val="24"/>
          <w:szCs w:val="24"/>
        </w:rPr>
        <w:t xml:space="preserve"> </w:t>
      </w:r>
      <w:proofErr w:type="gramStart"/>
      <w:r w:rsidRPr="00D624AE">
        <w:rPr>
          <w:sz w:val="24"/>
          <w:szCs w:val="24"/>
        </w:rPr>
        <w:t>3</w:t>
      </w:r>
      <w:proofErr w:type="gramEnd"/>
      <w:r w:rsidRPr="00D624AE">
        <w:rPr>
          <w:spacing w:val="-5"/>
          <w:sz w:val="24"/>
          <w:szCs w:val="24"/>
        </w:rPr>
        <w:t xml:space="preserve"> </w:t>
      </w:r>
      <w:r w:rsidRPr="00D624AE">
        <w:rPr>
          <w:sz w:val="24"/>
          <w:szCs w:val="24"/>
        </w:rPr>
        <w:t>(tr</w:t>
      </w:r>
      <w:r w:rsidRPr="00D624AE">
        <w:rPr>
          <w:spacing w:val="1"/>
          <w:sz w:val="24"/>
          <w:szCs w:val="24"/>
        </w:rPr>
        <w:t>ês</w:t>
      </w:r>
      <w:r w:rsidRPr="00D624AE">
        <w:rPr>
          <w:sz w:val="24"/>
          <w:szCs w:val="24"/>
        </w:rPr>
        <w:t>)</w:t>
      </w:r>
      <w:r w:rsidRPr="00D624AE">
        <w:rPr>
          <w:spacing w:val="-4"/>
          <w:sz w:val="24"/>
          <w:szCs w:val="24"/>
        </w:rPr>
        <w:t xml:space="preserve"> </w:t>
      </w:r>
      <w:r w:rsidRPr="00D624AE">
        <w:rPr>
          <w:sz w:val="24"/>
          <w:szCs w:val="24"/>
        </w:rPr>
        <w:t>d</w:t>
      </w:r>
      <w:r w:rsidRPr="00D624AE">
        <w:rPr>
          <w:spacing w:val="-2"/>
          <w:sz w:val="24"/>
          <w:szCs w:val="24"/>
        </w:rPr>
        <w:t>i</w:t>
      </w:r>
      <w:r w:rsidRPr="00D624AE">
        <w:rPr>
          <w:sz w:val="24"/>
          <w:szCs w:val="24"/>
        </w:rPr>
        <w:t>as</w:t>
      </w:r>
      <w:r w:rsidRPr="00D624AE">
        <w:rPr>
          <w:spacing w:val="-5"/>
          <w:sz w:val="24"/>
          <w:szCs w:val="24"/>
        </w:rPr>
        <w:t xml:space="preserve"> </w:t>
      </w:r>
      <w:r w:rsidRPr="00D624AE">
        <w:rPr>
          <w:sz w:val="24"/>
          <w:szCs w:val="24"/>
        </w:rPr>
        <w:t>ú</w:t>
      </w:r>
      <w:r w:rsidRPr="00D624AE">
        <w:rPr>
          <w:spacing w:val="-1"/>
          <w:sz w:val="24"/>
          <w:szCs w:val="24"/>
        </w:rPr>
        <w:t>t</w:t>
      </w:r>
      <w:r w:rsidRPr="00D624AE">
        <w:rPr>
          <w:spacing w:val="1"/>
          <w:sz w:val="24"/>
          <w:szCs w:val="24"/>
        </w:rPr>
        <w:t>e</w:t>
      </w:r>
      <w:r w:rsidRPr="00D624AE">
        <w:rPr>
          <w:spacing w:val="-1"/>
          <w:sz w:val="24"/>
          <w:szCs w:val="24"/>
        </w:rPr>
        <w:t>i</w:t>
      </w:r>
      <w:r w:rsidRPr="00D624AE">
        <w:rPr>
          <w:spacing w:val="1"/>
          <w:sz w:val="24"/>
          <w:szCs w:val="24"/>
        </w:rPr>
        <w:t>s</w:t>
      </w:r>
      <w:r w:rsidRPr="00D624AE">
        <w:rPr>
          <w:sz w:val="24"/>
          <w:szCs w:val="24"/>
        </w:rPr>
        <w:t>,</w:t>
      </w:r>
      <w:r w:rsidRPr="00D624AE">
        <w:rPr>
          <w:spacing w:val="-5"/>
          <w:sz w:val="24"/>
          <w:szCs w:val="24"/>
        </w:rPr>
        <w:t xml:space="preserve"> </w:t>
      </w:r>
      <w:r w:rsidRPr="00D624AE">
        <w:rPr>
          <w:sz w:val="24"/>
          <w:szCs w:val="24"/>
        </w:rPr>
        <w:t>co</w:t>
      </w:r>
      <w:r w:rsidRPr="00D624AE">
        <w:rPr>
          <w:spacing w:val="-1"/>
          <w:sz w:val="24"/>
          <w:szCs w:val="24"/>
        </w:rPr>
        <w:t>n</w:t>
      </w:r>
      <w:r w:rsidRPr="00D624AE">
        <w:rPr>
          <w:spacing w:val="2"/>
          <w:sz w:val="24"/>
          <w:szCs w:val="24"/>
        </w:rPr>
        <w:t>t</w:t>
      </w:r>
      <w:r w:rsidRPr="00D624AE">
        <w:rPr>
          <w:sz w:val="24"/>
          <w:szCs w:val="24"/>
        </w:rPr>
        <w:t>a</w:t>
      </w:r>
      <w:r w:rsidRPr="00D624AE">
        <w:rPr>
          <w:spacing w:val="1"/>
          <w:sz w:val="24"/>
          <w:szCs w:val="24"/>
        </w:rPr>
        <w:t>d</w:t>
      </w:r>
      <w:r w:rsidRPr="00D624AE">
        <w:rPr>
          <w:sz w:val="24"/>
          <w:szCs w:val="24"/>
        </w:rPr>
        <w:t>os</w:t>
      </w:r>
      <w:r w:rsidRPr="00D624AE">
        <w:rPr>
          <w:spacing w:val="-4"/>
          <w:sz w:val="24"/>
          <w:szCs w:val="24"/>
        </w:rPr>
        <w:t xml:space="preserve"> </w:t>
      </w:r>
      <w:r w:rsidRPr="00D624AE">
        <w:rPr>
          <w:sz w:val="24"/>
          <w:szCs w:val="24"/>
        </w:rPr>
        <w:t>da</w:t>
      </w:r>
      <w:r w:rsidRPr="00D624AE">
        <w:rPr>
          <w:spacing w:val="-4"/>
          <w:sz w:val="24"/>
          <w:szCs w:val="24"/>
        </w:rPr>
        <w:t xml:space="preserve"> </w:t>
      </w:r>
      <w:r w:rsidRPr="00D624AE">
        <w:rPr>
          <w:spacing w:val="8"/>
          <w:sz w:val="24"/>
          <w:szCs w:val="24"/>
        </w:rPr>
        <w:t>d</w:t>
      </w:r>
      <w:r w:rsidRPr="00D624AE">
        <w:rPr>
          <w:sz w:val="24"/>
          <w:szCs w:val="24"/>
        </w:rPr>
        <w:t>ata</w:t>
      </w:r>
      <w:r w:rsidRPr="00D624AE">
        <w:rPr>
          <w:spacing w:val="-5"/>
          <w:sz w:val="24"/>
          <w:szCs w:val="24"/>
        </w:rPr>
        <w:t xml:space="preserve"> </w:t>
      </w:r>
      <w:r w:rsidRPr="00D624AE">
        <w:rPr>
          <w:spacing w:val="1"/>
          <w:sz w:val="24"/>
          <w:szCs w:val="24"/>
        </w:rPr>
        <w:t>d</w:t>
      </w:r>
      <w:r w:rsidRPr="00D624AE">
        <w:rPr>
          <w:sz w:val="24"/>
          <w:szCs w:val="24"/>
        </w:rPr>
        <w:t>e</w:t>
      </w:r>
      <w:r w:rsidRPr="00D624AE">
        <w:rPr>
          <w:spacing w:val="-5"/>
          <w:sz w:val="24"/>
          <w:szCs w:val="24"/>
        </w:rPr>
        <w:t xml:space="preserve"> </w:t>
      </w:r>
      <w:r w:rsidRPr="00D624AE">
        <w:rPr>
          <w:sz w:val="24"/>
          <w:szCs w:val="24"/>
        </w:rPr>
        <w:t>int</w:t>
      </w:r>
      <w:r w:rsidRPr="00D624AE">
        <w:rPr>
          <w:spacing w:val="-2"/>
          <w:sz w:val="24"/>
          <w:szCs w:val="24"/>
        </w:rPr>
        <w:t>i</w:t>
      </w:r>
      <w:r w:rsidRPr="00D624AE">
        <w:rPr>
          <w:spacing w:val="4"/>
          <w:sz w:val="24"/>
          <w:szCs w:val="24"/>
        </w:rPr>
        <w:t>m</w:t>
      </w:r>
      <w:r w:rsidRPr="00D624AE">
        <w:rPr>
          <w:sz w:val="24"/>
          <w:szCs w:val="24"/>
        </w:rPr>
        <w:t>ação</w:t>
      </w:r>
      <w:r w:rsidRPr="00D624AE">
        <w:rPr>
          <w:spacing w:val="-5"/>
          <w:sz w:val="24"/>
          <w:szCs w:val="24"/>
        </w:rPr>
        <w:t xml:space="preserve"> </w:t>
      </w:r>
      <w:r w:rsidRPr="00D624AE">
        <w:rPr>
          <w:sz w:val="24"/>
          <w:szCs w:val="24"/>
        </w:rPr>
        <w:t>ou</w:t>
      </w:r>
      <w:r w:rsidRPr="00D624AE">
        <w:rPr>
          <w:spacing w:val="-3"/>
          <w:sz w:val="24"/>
          <w:szCs w:val="24"/>
        </w:rPr>
        <w:t xml:space="preserve"> </w:t>
      </w:r>
      <w:r w:rsidRPr="00D624AE">
        <w:rPr>
          <w:sz w:val="24"/>
          <w:szCs w:val="24"/>
        </w:rPr>
        <w:t>de</w:t>
      </w:r>
      <w:r w:rsidRPr="00D624AE">
        <w:rPr>
          <w:spacing w:val="-4"/>
          <w:sz w:val="24"/>
          <w:szCs w:val="24"/>
        </w:rPr>
        <w:t xml:space="preserve"> </w:t>
      </w:r>
      <w:r w:rsidRPr="00D624AE">
        <w:rPr>
          <w:spacing w:val="-1"/>
          <w:sz w:val="24"/>
          <w:szCs w:val="24"/>
        </w:rPr>
        <w:t>l</w:t>
      </w:r>
      <w:r w:rsidRPr="00D624AE">
        <w:rPr>
          <w:spacing w:val="1"/>
          <w:sz w:val="24"/>
          <w:szCs w:val="24"/>
        </w:rPr>
        <w:t>a</w:t>
      </w:r>
      <w:r w:rsidRPr="00D624AE">
        <w:rPr>
          <w:spacing w:val="-2"/>
          <w:sz w:val="24"/>
          <w:szCs w:val="24"/>
        </w:rPr>
        <w:t>v</w:t>
      </w:r>
      <w:r w:rsidRPr="00D624AE">
        <w:rPr>
          <w:spacing w:val="3"/>
          <w:sz w:val="24"/>
          <w:szCs w:val="24"/>
        </w:rPr>
        <w:t>r</w:t>
      </w:r>
      <w:r w:rsidRPr="00D624AE">
        <w:rPr>
          <w:sz w:val="24"/>
          <w:szCs w:val="24"/>
        </w:rPr>
        <w:t>at</w:t>
      </w:r>
      <w:r w:rsidRPr="00D624AE">
        <w:rPr>
          <w:spacing w:val="-1"/>
          <w:sz w:val="24"/>
          <w:szCs w:val="24"/>
        </w:rPr>
        <w:t>u</w:t>
      </w:r>
      <w:r w:rsidRPr="00D624AE">
        <w:rPr>
          <w:sz w:val="24"/>
          <w:szCs w:val="24"/>
        </w:rPr>
        <w:t>ra</w:t>
      </w:r>
      <w:r w:rsidRPr="00D624AE">
        <w:rPr>
          <w:spacing w:val="-1"/>
          <w:sz w:val="24"/>
          <w:szCs w:val="24"/>
        </w:rPr>
        <w:t xml:space="preserve"> </w:t>
      </w:r>
      <w:r w:rsidRPr="00D624AE">
        <w:rPr>
          <w:spacing w:val="1"/>
          <w:sz w:val="24"/>
          <w:szCs w:val="24"/>
        </w:rPr>
        <w:t>d</w:t>
      </w:r>
      <w:r w:rsidRPr="00D624AE">
        <w:rPr>
          <w:sz w:val="24"/>
          <w:szCs w:val="24"/>
        </w:rPr>
        <w:t>a</w:t>
      </w:r>
      <w:r w:rsidRPr="00D624AE">
        <w:rPr>
          <w:spacing w:val="-7"/>
          <w:sz w:val="24"/>
          <w:szCs w:val="24"/>
        </w:rPr>
        <w:t xml:space="preserve"> </w:t>
      </w:r>
      <w:r w:rsidRPr="00D624AE">
        <w:rPr>
          <w:spacing w:val="-1"/>
          <w:sz w:val="24"/>
          <w:szCs w:val="24"/>
        </w:rPr>
        <w:t>a</w:t>
      </w:r>
      <w:r w:rsidRPr="00D624AE">
        <w:rPr>
          <w:spacing w:val="2"/>
          <w:sz w:val="24"/>
          <w:szCs w:val="24"/>
        </w:rPr>
        <w:t>t</w:t>
      </w:r>
      <w:r w:rsidRPr="00D624AE">
        <w:rPr>
          <w:sz w:val="24"/>
          <w:szCs w:val="24"/>
        </w:rPr>
        <w:t>a.</w:t>
      </w:r>
    </w:p>
    <w:p w14:paraId="4B189B8A" w14:textId="506DE873" w:rsidR="00A7323C" w:rsidRPr="00D624AE" w:rsidRDefault="00A7323C" w:rsidP="00FA3F9A">
      <w:pPr>
        <w:pStyle w:val="Nivel2"/>
        <w:rPr>
          <w:sz w:val="24"/>
          <w:szCs w:val="24"/>
        </w:rPr>
      </w:pPr>
      <w:r w:rsidRPr="00D624AE">
        <w:rPr>
          <w:sz w:val="24"/>
          <w:szCs w:val="24"/>
        </w:rPr>
        <w:t>Qu</w:t>
      </w:r>
      <w:r w:rsidRPr="00D624AE">
        <w:rPr>
          <w:spacing w:val="-1"/>
          <w:sz w:val="24"/>
          <w:szCs w:val="24"/>
        </w:rPr>
        <w:t>a</w:t>
      </w:r>
      <w:r w:rsidRPr="00D624AE">
        <w:rPr>
          <w:sz w:val="24"/>
          <w:szCs w:val="24"/>
        </w:rPr>
        <w:t>n</w:t>
      </w:r>
      <w:r w:rsidRPr="00D624AE">
        <w:rPr>
          <w:spacing w:val="1"/>
          <w:sz w:val="24"/>
          <w:szCs w:val="24"/>
        </w:rPr>
        <w:t>d</w:t>
      </w:r>
      <w:r w:rsidRPr="00D624AE">
        <w:rPr>
          <w:sz w:val="24"/>
          <w:szCs w:val="24"/>
        </w:rPr>
        <w:t>o</w:t>
      </w:r>
      <w:r w:rsidRPr="00D624AE">
        <w:rPr>
          <w:spacing w:val="22"/>
          <w:sz w:val="24"/>
          <w:szCs w:val="24"/>
        </w:rPr>
        <w:t xml:space="preserve"> </w:t>
      </w:r>
      <w:r w:rsidRPr="00D624AE">
        <w:rPr>
          <w:sz w:val="24"/>
          <w:szCs w:val="24"/>
        </w:rPr>
        <w:t>o</w:t>
      </w:r>
      <w:r w:rsidRPr="00D624AE">
        <w:rPr>
          <w:spacing w:val="24"/>
          <w:sz w:val="24"/>
          <w:szCs w:val="24"/>
        </w:rPr>
        <w:t xml:space="preserve"> </w:t>
      </w:r>
      <w:r w:rsidRPr="00D624AE">
        <w:rPr>
          <w:sz w:val="24"/>
          <w:szCs w:val="24"/>
        </w:rPr>
        <w:t>recur</w:t>
      </w:r>
      <w:r w:rsidRPr="00D624AE">
        <w:rPr>
          <w:spacing w:val="1"/>
          <w:sz w:val="24"/>
          <w:szCs w:val="24"/>
        </w:rPr>
        <w:t>s</w:t>
      </w:r>
      <w:r w:rsidRPr="00D624AE">
        <w:rPr>
          <w:sz w:val="24"/>
          <w:szCs w:val="24"/>
        </w:rPr>
        <w:t>o</w:t>
      </w:r>
      <w:r w:rsidRPr="00D624AE">
        <w:rPr>
          <w:spacing w:val="25"/>
          <w:sz w:val="24"/>
          <w:szCs w:val="24"/>
        </w:rPr>
        <w:t xml:space="preserve"> </w:t>
      </w:r>
      <w:r w:rsidRPr="00D624AE">
        <w:rPr>
          <w:sz w:val="24"/>
          <w:szCs w:val="24"/>
        </w:rPr>
        <w:t>a</w:t>
      </w:r>
      <w:r w:rsidRPr="00D624AE">
        <w:rPr>
          <w:spacing w:val="-1"/>
          <w:sz w:val="24"/>
          <w:szCs w:val="24"/>
        </w:rPr>
        <w:t>p</w:t>
      </w:r>
      <w:r w:rsidRPr="00D624AE">
        <w:rPr>
          <w:sz w:val="24"/>
          <w:szCs w:val="24"/>
        </w:rPr>
        <w:t>res</w:t>
      </w:r>
      <w:r w:rsidRPr="00D624AE">
        <w:rPr>
          <w:spacing w:val="1"/>
          <w:sz w:val="24"/>
          <w:szCs w:val="24"/>
        </w:rPr>
        <w:t>e</w:t>
      </w:r>
      <w:r w:rsidRPr="00D624AE">
        <w:rPr>
          <w:sz w:val="24"/>
          <w:szCs w:val="24"/>
        </w:rPr>
        <w:t>nt</w:t>
      </w:r>
      <w:r w:rsidRPr="00D624AE">
        <w:rPr>
          <w:spacing w:val="-1"/>
          <w:sz w:val="24"/>
          <w:szCs w:val="24"/>
        </w:rPr>
        <w:t>a</w:t>
      </w:r>
      <w:r w:rsidRPr="00D624AE">
        <w:rPr>
          <w:spacing w:val="1"/>
          <w:sz w:val="24"/>
          <w:szCs w:val="24"/>
        </w:rPr>
        <w:t>d</w:t>
      </w:r>
      <w:r w:rsidRPr="00D624AE">
        <w:rPr>
          <w:sz w:val="24"/>
          <w:szCs w:val="24"/>
        </w:rPr>
        <w:t>o</w:t>
      </w:r>
      <w:r w:rsidRPr="00D624AE">
        <w:rPr>
          <w:spacing w:val="24"/>
          <w:sz w:val="24"/>
          <w:szCs w:val="24"/>
        </w:rPr>
        <w:t xml:space="preserve"> </w:t>
      </w:r>
      <w:r w:rsidRPr="00D624AE">
        <w:rPr>
          <w:spacing w:val="-1"/>
          <w:sz w:val="24"/>
          <w:szCs w:val="24"/>
        </w:rPr>
        <w:t>i</w:t>
      </w:r>
      <w:r w:rsidRPr="00D624AE">
        <w:rPr>
          <w:spacing w:val="4"/>
          <w:sz w:val="24"/>
          <w:szCs w:val="24"/>
        </w:rPr>
        <w:t>m</w:t>
      </w:r>
      <w:r w:rsidRPr="00D624AE">
        <w:rPr>
          <w:sz w:val="24"/>
          <w:szCs w:val="24"/>
        </w:rPr>
        <w:t>p</w:t>
      </w:r>
      <w:r w:rsidRPr="00D624AE">
        <w:rPr>
          <w:spacing w:val="-1"/>
          <w:sz w:val="24"/>
          <w:szCs w:val="24"/>
        </w:rPr>
        <w:t>u</w:t>
      </w:r>
      <w:r w:rsidRPr="00D624AE">
        <w:rPr>
          <w:sz w:val="24"/>
          <w:szCs w:val="24"/>
        </w:rPr>
        <w:t>g</w:t>
      </w:r>
      <w:r w:rsidRPr="00D624AE">
        <w:rPr>
          <w:spacing w:val="-1"/>
          <w:sz w:val="24"/>
          <w:szCs w:val="24"/>
        </w:rPr>
        <w:t>n</w:t>
      </w:r>
      <w:r w:rsidRPr="00D624AE">
        <w:rPr>
          <w:sz w:val="24"/>
          <w:szCs w:val="24"/>
        </w:rPr>
        <w:t>ar</w:t>
      </w:r>
      <w:r w:rsidRPr="00D624AE">
        <w:rPr>
          <w:spacing w:val="23"/>
          <w:sz w:val="24"/>
          <w:szCs w:val="24"/>
        </w:rPr>
        <w:t xml:space="preserve"> </w:t>
      </w:r>
      <w:r w:rsidRPr="00D624AE">
        <w:rPr>
          <w:sz w:val="24"/>
          <w:szCs w:val="24"/>
        </w:rPr>
        <w:t>o</w:t>
      </w:r>
      <w:r w:rsidRPr="00D624AE">
        <w:rPr>
          <w:spacing w:val="25"/>
          <w:sz w:val="24"/>
          <w:szCs w:val="24"/>
        </w:rPr>
        <w:t xml:space="preserve"> </w:t>
      </w:r>
      <w:r w:rsidRPr="00D624AE">
        <w:rPr>
          <w:spacing w:val="1"/>
          <w:sz w:val="24"/>
          <w:szCs w:val="24"/>
        </w:rPr>
        <w:t>j</w:t>
      </w:r>
      <w:r w:rsidRPr="00D624AE">
        <w:rPr>
          <w:sz w:val="24"/>
          <w:szCs w:val="24"/>
        </w:rPr>
        <w:t>u</w:t>
      </w:r>
      <w:r w:rsidRPr="00D624AE">
        <w:rPr>
          <w:spacing w:val="-2"/>
          <w:sz w:val="24"/>
          <w:szCs w:val="24"/>
        </w:rPr>
        <w:t>l</w:t>
      </w:r>
      <w:r w:rsidRPr="00D624AE">
        <w:rPr>
          <w:spacing w:val="1"/>
          <w:sz w:val="24"/>
          <w:szCs w:val="24"/>
        </w:rPr>
        <w:t>g</w:t>
      </w:r>
      <w:r w:rsidRPr="00D624AE">
        <w:rPr>
          <w:sz w:val="24"/>
          <w:szCs w:val="24"/>
        </w:rPr>
        <w:t>a</w:t>
      </w:r>
      <w:r w:rsidRPr="00D624AE">
        <w:rPr>
          <w:spacing w:val="4"/>
          <w:sz w:val="24"/>
          <w:szCs w:val="24"/>
        </w:rPr>
        <w:t>m</w:t>
      </w:r>
      <w:r w:rsidRPr="00D624AE">
        <w:rPr>
          <w:sz w:val="24"/>
          <w:szCs w:val="24"/>
        </w:rPr>
        <w:t>e</w:t>
      </w:r>
      <w:r w:rsidRPr="00D624AE">
        <w:rPr>
          <w:spacing w:val="-1"/>
          <w:sz w:val="24"/>
          <w:szCs w:val="24"/>
        </w:rPr>
        <w:t>n</w:t>
      </w:r>
      <w:r w:rsidRPr="00D624AE">
        <w:rPr>
          <w:sz w:val="24"/>
          <w:szCs w:val="24"/>
        </w:rPr>
        <w:t>to</w:t>
      </w:r>
      <w:r w:rsidRPr="00D624AE">
        <w:rPr>
          <w:spacing w:val="24"/>
          <w:sz w:val="24"/>
          <w:szCs w:val="24"/>
        </w:rPr>
        <w:t xml:space="preserve"> </w:t>
      </w:r>
      <w:r w:rsidRPr="00D624AE">
        <w:rPr>
          <w:sz w:val="24"/>
          <w:szCs w:val="24"/>
        </w:rPr>
        <w:t>d</w:t>
      </w:r>
      <w:r w:rsidRPr="00D624AE">
        <w:rPr>
          <w:spacing w:val="-1"/>
          <w:sz w:val="24"/>
          <w:szCs w:val="24"/>
        </w:rPr>
        <w:t>a</w:t>
      </w:r>
      <w:r w:rsidRPr="00D624AE">
        <w:rPr>
          <w:sz w:val="24"/>
          <w:szCs w:val="24"/>
        </w:rPr>
        <w:t>s</w:t>
      </w:r>
      <w:r w:rsidRPr="00D624AE">
        <w:rPr>
          <w:spacing w:val="24"/>
          <w:sz w:val="24"/>
          <w:szCs w:val="24"/>
        </w:rPr>
        <w:t xml:space="preserve"> </w:t>
      </w:r>
      <w:r w:rsidRPr="00D624AE">
        <w:rPr>
          <w:sz w:val="24"/>
          <w:szCs w:val="24"/>
        </w:rPr>
        <w:t>p</w:t>
      </w:r>
      <w:r w:rsidRPr="00D624AE">
        <w:rPr>
          <w:spacing w:val="2"/>
          <w:sz w:val="24"/>
          <w:szCs w:val="24"/>
        </w:rPr>
        <w:t>r</w:t>
      </w:r>
      <w:r w:rsidRPr="00D624AE">
        <w:rPr>
          <w:sz w:val="24"/>
          <w:szCs w:val="24"/>
        </w:rPr>
        <w:t>o</w:t>
      </w:r>
      <w:r w:rsidRPr="00D624AE">
        <w:rPr>
          <w:spacing w:val="-1"/>
          <w:sz w:val="24"/>
          <w:szCs w:val="24"/>
        </w:rPr>
        <w:t>p</w:t>
      </w:r>
      <w:r w:rsidRPr="00D624AE">
        <w:rPr>
          <w:sz w:val="24"/>
          <w:szCs w:val="24"/>
        </w:rPr>
        <w:t>ostas</w:t>
      </w:r>
      <w:r w:rsidRPr="00D624AE">
        <w:rPr>
          <w:spacing w:val="25"/>
          <w:sz w:val="24"/>
          <w:szCs w:val="24"/>
        </w:rPr>
        <w:t xml:space="preserve"> </w:t>
      </w:r>
      <w:r w:rsidRPr="00D624AE">
        <w:rPr>
          <w:sz w:val="24"/>
          <w:szCs w:val="24"/>
        </w:rPr>
        <w:t>ou</w:t>
      </w:r>
      <w:r w:rsidRPr="00D624AE">
        <w:rPr>
          <w:spacing w:val="24"/>
          <w:sz w:val="24"/>
          <w:szCs w:val="24"/>
        </w:rPr>
        <w:t xml:space="preserve"> </w:t>
      </w:r>
      <w:r w:rsidRPr="00D624AE">
        <w:rPr>
          <w:sz w:val="24"/>
          <w:szCs w:val="24"/>
        </w:rPr>
        <w:t>o</w:t>
      </w:r>
      <w:r w:rsidRPr="00D624AE">
        <w:rPr>
          <w:spacing w:val="25"/>
          <w:sz w:val="24"/>
          <w:szCs w:val="24"/>
        </w:rPr>
        <w:t xml:space="preserve"> </w:t>
      </w:r>
      <w:r w:rsidRPr="00D624AE">
        <w:rPr>
          <w:sz w:val="24"/>
          <w:szCs w:val="24"/>
        </w:rPr>
        <w:t>a</w:t>
      </w:r>
      <w:r w:rsidRPr="00D624AE">
        <w:rPr>
          <w:spacing w:val="1"/>
          <w:sz w:val="24"/>
          <w:szCs w:val="24"/>
        </w:rPr>
        <w:t>t</w:t>
      </w:r>
      <w:r w:rsidRPr="00D624AE">
        <w:rPr>
          <w:sz w:val="24"/>
          <w:szCs w:val="24"/>
        </w:rPr>
        <w:t>o</w:t>
      </w:r>
      <w:r w:rsidRPr="00D624AE">
        <w:rPr>
          <w:spacing w:val="22"/>
          <w:sz w:val="24"/>
          <w:szCs w:val="24"/>
        </w:rPr>
        <w:t xml:space="preserve"> </w:t>
      </w:r>
      <w:r w:rsidRPr="00D624AE">
        <w:rPr>
          <w:sz w:val="24"/>
          <w:szCs w:val="24"/>
        </w:rPr>
        <w:t>de</w:t>
      </w:r>
      <w:r w:rsidRPr="00D624AE">
        <w:rPr>
          <w:spacing w:val="24"/>
          <w:sz w:val="24"/>
          <w:szCs w:val="24"/>
        </w:rPr>
        <w:t xml:space="preserve"> </w:t>
      </w:r>
      <w:r w:rsidRPr="00D624AE">
        <w:rPr>
          <w:spacing w:val="1"/>
          <w:sz w:val="24"/>
          <w:szCs w:val="24"/>
        </w:rPr>
        <w:t>h</w:t>
      </w:r>
      <w:r w:rsidRPr="00D624AE">
        <w:rPr>
          <w:sz w:val="24"/>
          <w:szCs w:val="24"/>
        </w:rPr>
        <w:t>a</w:t>
      </w:r>
      <w:r w:rsidRPr="00D624AE">
        <w:rPr>
          <w:spacing w:val="1"/>
          <w:sz w:val="24"/>
          <w:szCs w:val="24"/>
        </w:rPr>
        <w:t>b</w:t>
      </w:r>
      <w:r w:rsidRPr="00D624AE">
        <w:rPr>
          <w:spacing w:val="-1"/>
          <w:sz w:val="24"/>
          <w:szCs w:val="24"/>
        </w:rPr>
        <w:t>i</w:t>
      </w:r>
      <w:r w:rsidRPr="00D624AE">
        <w:rPr>
          <w:spacing w:val="1"/>
          <w:sz w:val="24"/>
          <w:szCs w:val="24"/>
        </w:rPr>
        <w:t>l</w:t>
      </w:r>
      <w:r w:rsidRPr="00D624AE">
        <w:rPr>
          <w:spacing w:val="-1"/>
          <w:sz w:val="24"/>
          <w:szCs w:val="24"/>
        </w:rPr>
        <w:t>i</w:t>
      </w:r>
      <w:r w:rsidRPr="00D624AE">
        <w:rPr>
          <w:sz w:val="24"/>
          <w:szCs w:val="24"/>
        </w:rPr>
        <w:t>tação</w:t>
      </w:r>
      <w:r w:rsidRPr="00D624AE">
        <w:rPr>
          <w:spacing w:val="25"/>
          <w:sz w:val="24"/>
          <w:szCs w:val="24"/>
        </w:rPr>
        <w:t xml:space="preserve"> </w:t>
      </w:r>
      <w:r w:rsidRPr="00D624AE">
        <w:rPr>
          <w:spacing w:val="1"/>
          <w:sz w:val="24"/>
          <w:szCs w:val="24"/>
        </w:rPr>
        <w:t>o</w:t>
      </w:r>
      <w:r w:rsidRPr="00D624AE">
        <w:rPr>
          <w:sz w:val="24"/>
          <w:szCs w:val="24"/>
        </w:rPr>
        <w:t>u</w:t>
      </w:r>
      <w:r w:rsidRPr="00D624AE">
        <w:rPr>
          <w:w w:val="99"/>
          <w:sz w:val="24"/>
          <w:szCs w:val="24"/>
        </w:rPr>
        <w:t xml:space="preserve"> </w:t>
      </w:r>
      <w:r w:rsidRPr="00D624AE">
        <w:rPr>
          <w:spacing w:val="-1"/>
          <w:sz w:val="24"/>
          <w:szCs w:val="24"/>
        </w:rPr>
        <w:t>i</w:t>
      </w:r>
      <w:r w:rsidRPr="00D624AE">
        <w:rPr>
          <w:sz w:val="24"/>
          <w:szCs w:val="24"/>
        </w:rPr>
        <w:t>n</w:t>
      </w:r>
      <w:r w:rsidRPr="00D624AE">
        <w:rPr>
          <w:spacing w:val="1"/>
          <w:sz w:val="24"/>
          <w:szCs w:val="24"/>
        </w:rPr>
        <w:t>a</w:t>
      </w:r>
      <w:r w:rsidRPr="00D624AE">
        <w:rPr>
          <w:sz w:val="24"/>
          <w:szCs w:val="24"/>
        </w:rPr>
        <w:t>bi</w:t>
      </w:r>
      <w:r w:rsidRPr="00D624AE">
        <w:rPr>
          <w:spacing w:val="-1"/>
          <w:sz w:val="24"/>
          <w:szCs w:val="24"/>
        </w:rPr>
        <w:t>li</w:t>
      </w:r>
      <w:r w:rsidRPr="00D624AE">
        <w:rPr>
          <w:spacing w:val="2"/>
          <w:sz w:val="24"/>
          <w:szCs w:val="24"/>
        </w:rPr>
        <w:t>t</w:t>
      </w:r>
      <w:r w:rsidRPr="00D624AE">
        <w:rPr>
          <w:sz w:val="24"/>
          <w:szCs w:val="24"/>
        </w:rPr>
        <w:t>ação</w:t>
      </w:r>
      <w:r w:rsidRPr="00D624AE">
        <w:rPr>
          <w:spacing w:val="-11"/>
          <w:sz w:val="24"/>
          <w:szCs w:val="24"/>
        </w:rPr>
        <w:t xml:space="preserve"> </w:t>
      </w:r>
      <w:r w:rsidRPr="00D624AE">
        <w:rPr>
          <w:spacing w:val="1"/>
          <w:sz w:val="24"/>
          <w:szCs w:val="24"/>
        </w:rPr>
        <w:t>d</w:t>
      </w:r>
      <w:r w:rsidRPr="00D624AE">
        <w:rPr>
          <w:sz w:val="24"/>
          <w:szCs w:val="24"/>
        </w:rPr>
        <w:t>o</w:t>
      </w:r>
      <w:r w:rsidRPr="00D624AE">
        <w:rPr>
          <w:spacing w:val="-9"/>
          <w:sz w:val="24"/>
          <w:szCs w:val="24"/>
        </w:rPr>
        <w:t xml:space="preserve"> </w:t>
      </w:r>
      <w:r w:rsidRPr="00D624AE">
        <w:rPr>
          <w:spacing w:val="-1"/>
          <w:sz w:val="24"/>
          <w:szCs w:val="24"/>
        </w:rPr>
        <w:t>li</w:t>
      </w:r>
      <w:r w:rsidRPr="00D624AE">
        <w:rPr>
          <w:spacing w:val="1"/>
          <w:sz w:val="24"/>
          <w:szCs w:val="24"/>
        </w:rPr>
        <w:t>c</w:t>
      </w:r>
      <w:r w:rsidRPr="00D624AE">
        <w:rPr>
          <w:spacing w:val="-1"/>
          <w:sz w:val="24"/>
          <w:szCs w:val="24"/>
        </w:rPr>
        <w:t>i</w:t>
      </w:r>
      <w:r w:rsidRPr="00D624AE">
        <w:rPr>
          <w:spacing w:val="2"/>
          <w:sz w:val="24"/>
          <w:szCs w:val="24"/>
        </w:rPr>
        <w:t>t</w:t>
      </w:r>
      <w:r w:rsidRPr="00D624AE">
        <w:rPr>
          <w:sz w:val="24"/>
          <w:szCs w:val="24"/>
        </w:rPr>
        <w:t>a</w:t>
      </w:r>
      <w:r w:rsidRPr="00D624AE">
        <w:rPr>
          <w:spacing w:val="-1"/>
          <w:sz w:val="24"/>
          <w:szCs w:val="24"/>
        </w:rPr>
        <w:t>n</w:t>
      </w:r>
      <w:r w:rsidRPr="00D624AE">
        <w:rPr>
          <w:spacing w:val="2"/>
          <w:sz w:val="24"/>
          <w:szCs w:val="24"/>
        </w:rPr>
        <w:t>t</w:t>
      </w:r>
      <w:r w:rsidRPr="00D624AE">
        <w:rPr>
          <w:sz w:val="24"/>
          <w:szCs w:val="24"/>
        </w:rPr>
        <w:t>e:</w:t>
      </w:r>
    </w:p>
    <w:p w14:paraId="3422978A" w14:textId="1A3CBC2B" w:rsidR="00A7323C" w:rsidRPr="00D624AE" w:rsidRDefault="00A7323C" w:rsidP="00FA3F9A">
      <w:pPr>
        <w:pStyle w:val="Nivel3"/>
        <w:rPr>
          <w:sz w:val="24"/>
          <w:szCs w:val="24"/>
        </w:rPr>
      </w:pPr>
      <w:proofErr w:type="gramStart"/>
      <w:r w:rsidRPr="00D624AE">
        <w:rPr>
          <w:sz w:val="24"/>
          <w:szCs w:val="24"/>
        </w:rPr>
        <w:t>a</w:t>
      </w:r>
      <w:proofErr w:type="gramEnd"/>
      <w:r w:rsidRPr="00D624AE">
        <w:rPr>
          <w:spacing w:val="-8"/>
          <w:sz w:val="24"/>
          <w:szCs w:val="24"/>
        </w:rPr>
        <w:t xml:space="preserve"> </w:t>
      </w:r>
      <w:r w:rsidRPr="00D624AE">
        <w:rPr>
          <w:spacing w:val="-2"/>
          <w:sz w:val="24"/>
          <w:szCs w:val="24"/>
        </w:rPr>
        <w:t>i</w:t>
      </w:r>
      <w:r w:rsidRPr="00D624AE">
        <w:rPr>
          <w:spacing w:val="1"/>
          <w:sz w:val="24"/>
          <w:szCs w:val="24"/>
        </w:rPr>
        <w:t>n</w:t>
      </w:r>
      <w:r w:rsidRPr="00D624AE">
        <w:rPr>
          <w:sz w:val="24"/>
          <w:szCs w:val="24"/>
        </w:rPr>
        <w:t>te</w:t>
      </w:r>
      <w:r w:rsidRPr="00D624AE">
        <w:rPr>
          <w:spacing w:val="-1"/>
          <w:sz w:val="24"/>
          <w:szCs w:val="24"/>
        </w:rPr>
        <w:t>n</w:t>
      </w:r>
      <w:r w:rsidRPr="00D624AE">
        <w:rPr>
          <w:spacing w:val="1"/>
          <w:sz w:val="24"/>
          <w:szCs w:val="24"/>
        </w:rPr>
        <w:t>çã</w:t>
      </w:r>
      <w:r w:rsidRPr="00D624AE">
        <w:rPr>
          <w:sz w:val="24"/>
          <w:szCs w:val="24"/>
        </w:rPr>
        <w:t>o</w:t>
      </w:r>
      <w:r w:rsidRPr="00D624AE">
        <w:rPr>
          <w:spacing w:val="-7"/>
          <w:sz w:val="24"/>
          <w:szCs w:val="24"/>
        </w:rPr>
        <w:t xml:space="preserve"> </w:t>
      </w:r>
      <w:r w:rsidRPr="00D624AE">
        <w:rPr>
          <w:spacing w:val="-1"/>
          <w:sz w:val="24"/>
          <w:szCs w:val="24"/>
        </w:rPr>
        <w:t>d</w:t>
      </w:r>
      <w:r w:rsidRPr="00D624AE">
        <w:rPr>
          <w:sz w:val="24"/>
          <w:szCs w:val="24"/>
        </w:rPr>
        <w:t>e</w:t>
      </w:r>
      <w:r w:rsidRPr="00D624AE">
        <w:rPr>
          <w:spacing w:val="-6"/>
          <w:sz w:val="24"/>
          <w:szCs w:val="24"/>
        </w:rPr>
        <w:t xml:space="preserve"> </w:t>
      </w:r>
      <w:r w:rsidRPr="00D624AE">
        <w:rPr>
          <w:sz w:val="24"/>
          <w:szCs w:val="24"/>
        </w:rPr>
        <w:t>recor</w:t>
      </w:r>
      <w:r w:rsidRPr="00D624AE">
        <w:rPr>
          <w:spacing w:val="1"/>
          <w:sz w:val="24"/>
          <w:szCs w:val="24"/>
        </w:rPr>
        <w:t>r</w:t>
      </w:r>
      <w:r w:rsidRPr="00D624AE">
        <w:rPr>
          <w:sz w:val="24"/>
          <w:szCs w:val="24"/>
        </w:rPr>
        <w:t>er</w:t>
      </w:r>
      <w:r w:rsidRPr="00D624AE">
        <w:rPr>
          <w:spacing w:val="-7"/>
          <w:sz w:val="24"/>
          <w:szCs w:val="24"/>
        </w:rPr>
        <w:t xml:space="preserve"> </w:t>
      </w:r>
      <w:r w:rsidRPr="00D624AE">
        <w:rPr>
          <w:sz w:val="24"/>
          <w:szCs w:val="24"/>
        </w:rPr>
        <w:t>d</w:t>
      </w:r>
      <w:r w:rsidRPr="00D624AE">
        <w:rPr>
          <w:spacing w:val="1"/>
          <w:sz w:val="24"/>
          <w:szCs w:val="24"/>
        </w:rPr>
        <w:t>e</w:t>
      </w:r>
      <w:r w:rsidRPr="00D624AE">
        <w:rPr>
          <w:spacing w:val="-2"/>
          <w:sz w:val="24"/>
          <w:szCs w:val="24"/>
        </w:rPr>
        <w:t>v</w:t>
      </w:r>
      <w:r w:rsidRPr="00D624AE">
        <w:rPr>
          <w:spacing w:val="1"/>
          <w:sz w:val="24"/>
          <w:szCs w:val="24"/>
        </w:rPr>
        <w:t>e</w:t>
      </w:r>
      <w:r w:rsidRPr="00D624AE">
        <w:rPr>
          <w:sz w:val="24"/>
          <w:szCs w:val="24"/>
        </w:rPr>
        <w:t>rá</w:t>
      </w:r>
      <w:r w:rsidRPr="00D624AE">
        <w:rPr>
          <w:spacing w:val="-7"/>
          <w:sz w:val="24"/>
          <w:szCs w:val="24"/>
        </w:rPr>
        <w:t xml:space="preserve"> </w:t>
      </w:r>
      <w:r w:rsidRPr="00D624AE">
        <w:rPr>
          <w:sz w:val="24"/>
          <w:szCs w:val="24"/>
        </w:rPr>
        <w:t>ser</w:t>
      </w:r>
      <w:r w:rsidRPr="00D624AE">
        <w:rPr>
          <w:spacing w:val="-8"/>
          <w:sz w:val="24"/>
          <w:szCs w:val="24"/>
        </w:rPr>
        <w:t xml:space="preserve"> </w:t>
      </w:r>
      <w:r w:rsidRPr="00D624AE">
        <w:rPr>
          <w:spacing w:val="4"/>
          <w:sz w:val="24"/>
          <w:szCs w:val="24"/>
        </w:rPr>
        <w:t>m</w:t>
      </w:r>
      <w:r w:rsidRPr="00D624AE">
        <w:rPr>
          <w:sz w:val="24"/>
          <w:szCs w:val="24"/>
        </w:rPr>
        <w:t>a</w:t>
      </w:r>
      <w:r w:rsidRPr="00D624AE">
        <w:rPr>
          <w:spacing w:val="-1"/>
          <w:sz w:val="24"/>
          <w:szCs w:val="24"/>
        </w:rPr>
        <w:t>ni</w:t>
      </w:r>
      <w:r w:rsidRPr="00D624AE">
        <w:rPr>
          <w:spacing w:val="2"/>
          <w:sz w:val="24"/>
          <w:szCs w:val="24"/>
        </w:rPr>
        <w:t>f</w:t>
      </w:r>
      <w:r w:rsidRPr="00D624AE">
        <w:rPr>
          <w:sz w:val="24"/>
          <w:szCs w:val="24"/>
        </w:rPr>
        <w:t>esta</w:t>
      </w:r>
      <w:r w:rsidRPr="00D624AE">
        <w:rPr>
          <w:spacing w:val="-1"/>
          <w:sz w:val="24"/>
          <w:szCs w:val="24"/>
        </w:rPr>
        <w:t>d</w:t>
      </w:r>
      <w:r w:rsidRPr="00D624AE">
        <w:rPr>
          <w:sz w:val="24"/>
          <w:szCs w:val="24"/>
        </w:rPr>
        <w:t>a</w:t>
      </w:r>
      <w:r w:rsidRPr="00D624AE">
        <w:rPr>
          <w:spacing w:val="-7"/>
          <w:sz w:val="24"/>
          <w:szCs w:val="24"/>
        </w:rPr>
        <w:t xml:space="preserve"> </w:t>
      </w:r>
      <w:r w:rsidRPr="00D624AE">
        <w:rPr>
          <w:spacing w:val="-2"/>
          <w:sz w:val="24"/>
          <w:szCs w:val="24"/>
        </w:rPr>
        <w:t>i</w:t>
      </w:r>
      <w:r w:rsidRPr="00D624AE">
        <w:rPr>
          <w:spacing w:val="4"/>
          <w:sz w:val="24"/>
          <w:szCs w:val="24"/>
        </w:rPr>
        <w:t>m</w:t>
      </w:r>
      <w:r w:rsidRPr="00D624AE">
        <w:rPr>
          <w:sz w:val="24"/>
          <w:szCs w:val="24"/>
        </w:rPr>
        <w:t>e</w:t>
      </w:r>
      <w:r w:rsidRPr="00D624AE">
        <w:rPr>
          <w:spacing w:val="-1"/>
          <w:sz w:val="24"/>
          <w:szCs w:val="24"/>
        </w:rPr>
        <w:t>di</w:t>
      </w:r>
      <w:r w:rsidRPr="00D624AE">
        <w:rPr>
          <w:sz w:val="24"/>
          <w:szCs w:val="24"/>
        </w:rPr>
        <w:t>a</w:t>
      </w:r>
      <w:r w:rsidRPr="00D624AE">
        <w:rPr>
          <w:spacing w:val="1"/>
          <w:sz w:val="24"/>
          <w:szCs w:val="24"/>
        </w:rPr>
        <w:t>t</w:t>
      </w:r>
      <w:r w:rsidRPr="00D624AE">
        <w:rPr>
          <w:sz w:val="24"/>
          <w:szCs w:val="24"/>
        </w:rPr>
        <w:t>a</w:t>
      </w:r>
      <w:r w:rsidRPr="00D624AE">
        <w:rPr>
          <w:spacing w:val="4"/>
          <w:sz w:val="24"/>
          <w:szCs w:val="24"/>
        </w:rPr>
        <w:t>m</w:t>
      </w:r>
      <w:r w:rsidRPr="00D624AE">
        <w:rPr>
          <w:sz w:val="24"/>
          <w:szCs w:val="24"/>
        </w:rPr>
        <w:t>e</w:t>
      </w:r>
      <w:r w:rsidRPr="00D624AE">
        <w:rPr>
          <w:spacing w:val="-1"/>
          <w:sz w:val="24"/>
          <w:szCs w:val="24"/>
        </w:rPr>
        <w:t>n</w:t>
      </w:r>
      <w:r w:rsidRPr="00D624AE">
        <w:rPr>
          <w:sz w:val="24"/>
          <w:szCs w:val="24"/>
        </w:rPr>
        <w:t>te,</w:t>
      </w:r>
      <w:r w:rsidRPr="00D624AE">
        <w:rPr>
          <w:spacing w:val="-8"/>
          <w:sz w:val="24"/>
          <w:szCs w:val="24"/>
        </w:rPr>
        <w:t xml:space="preserve"> </w:t>
      </w:r>
      <w:r w:rsidRPr="00D624AE">
        <w:rPr>
          <w:sz w:val="24"/>
          <w:szCs w:val="24"/>
        </w:rPr>
        <w:t>sob</w:t>
      </w:r>
      <w:r w:rsidRPr="00D624AE">
        <w:rPr>
          <w:spacing w:val="-7"/>
          <w:sz w:val="24"/>
          <w:szCs w:val="24"/>
        </w:rPr>
        <w:t xml:space="preserve"> </w:t>
      </w:r>
      <w:r w:rsidRPr="00D624AE">
        <w:rPr>
          <w:spacing w:val="1"/>
          <w:sz w:val="24"/>
          <w:szCs w:val="24"/>
        </w:rPr>
        <w:t>p</w:t>
      </w:r>
      <w:r w:rsidRPr="00D624AE">
        <w:rPr>
          <w:sz w:val="24"/>
          <w:szCs w:val="24"/>
        </w:rPr>
        <w:t>e</w:t>
      </w:r>
      <w:r w:rsidRPr="00D624AE">
        <w:rPr>
          <w:spacing w:val="-1"/>
          <w:sz w:val="24"/>
          <w:szCs w:val="24"/>
        </w:rPr>
        <w:t>n</w:t>
      </w:r>
      <w:r w:rsidRPr="00D624AE">
        <w:rPr>
          <w:sz w:val="24"/>
          <w:szCs w:val="24"/>
        </w:rPr>
        <w:t>a</w:t>
      </w:r>
      <w:r w:rsidRPr="00D624AE">
        <w:rPr>
          <w:spacing w:val="-5"/>
          <w:sz w:val="24"/>
          <w:szCs w:val="24"/>
        </w:rPr>
        <w:t xml:space="preserve"> </w:t>
      </w:r>
      <w:r w:rsidRPr="00D624AE">
        <w:rPr>
          <w:sz w:val="24"/>
          <w:szCs w:val="24"/>
        </w:rPr>
        <w:t>de</w:t>
      </w:r>
      <w:r w:rsidRPr="00D624AE">
        <w:rPr>
          <w:spacing w:val="-7"/>
          <w:sz w:val="24"/>
          <w:szCs w:val="24"/>
        </w:rPr>
        <w:t xml:space="preserve"> </w:t>
      </w:r>
      <w:r w:rsidRPr="00D624AE">
        <w:rPr>
          <w:sz w:val="24"/>
          <w:szCs w:val="24"/>
        </w:rPr>
        <w:t>pre</w:t>
      </w:r>
      <w:r w:rsidRPr="00D624AE">
        <w:rPr>
          <w:spacing w:val="1"/>
          <w:sz w:val="24"/>
          <w:szCs w:val="24"/>
        </w:rPr>
        <w:t>cl</w:t>
      </w:r>
      <w:r w:rsidRPr="00D624AE">
        <w:rPr>
          <w:sz w:val="24"/>
          <w:szCs w:val="24"/>
        </w:rPr>
        <w:t>usã</w:t>
      </w:r>
      <w:r w:rsidRPr="00D624AE">
        <w:rPr>
          <w:spacing w:val="-1"/>
          <w:sz w:val="24"/>
          <w:szCs w:val="24"/>
        </w:rPr>
        <w:t>o</w:t>
      </w:r>
      <w:r w:rsidRPr="00D624AE">
        <w:rPr>
          <w:sz w:val="24"/>
          <w:szCs w:val="24"/>
        </w:rPr>
        <w:t>;</w:t>
      </w:r>
    </w:p>
    <w:p w14:paraId="0EC941C4" w14:textId="3B1F7B20" w:rsidR="00A7323C" w:rsidRPr="00D624AE" w:rsidRDefault="00A7323C" w:rsidP="00FA3F9A">
      <w:pPr>
        <w:pStyle w:val="Nivel3"/>
        <w:rPr>
          <w:sz w:val="24"/>
          <w:szCs w:val="24"/>
        </w:rPr>
      </w:pPr>
      <w:proofErr w:type="gramStart"/>
      <w:r w:rsidRPr="00D624AE">
        <w:rPr>
          <w:sz w:val="24"/>
          <w:szCs w:val="24"/>
        </w:rPr>
        <w:t>o</w:t>
      </w:r>
      <w:proofErr w:type="gramEnd"/>
      <w:r w:rsidRPr="00D624AE">
        <w:rPr>
          <w:spacing w:val="-5"/>
          <w:sz w:val="24"/>
          <w:szCs w:val="24"/>
        </w:rPr>
        <w:t xml:space="preserve"> </w:t>
      </w:r>
      <w:r w:rsidRPr="00D624AE">
        <w:rPr>
          <w:sz w:val="24"/>
          <w:szCs w:val="24"/>
        </w:rPr>
        <w:t>pr</w:t>
      </w:r>
      <w:r w:rsidRPr="00D624AE">
        <w:rPr>
          <w:spacing w:val="2"/>
          <w:sz w:val="24"/>
          <w:szCs w:val="24"/>
        </w:rPr>
        <w:t>a</w:t>
      </w:r>
      <w:r w:rsidRPr="00D624AE">
        <w:rPr>
          <w:spacing w:val="-2"/>
          <w:sz w:val="24"/>
          <w:szCs w:val="24"/>
        </w:rPr>
        <w:t>z</w:t>
      </w:r>
      <w:r w:rsidRPr="00D624AE">
        <w:rPr>
          <w:sz w:val="24"/>
          <w:szCs w:val="24"/>
        </w:rPr>
        <w:t>o</w:t>
      </w:r>
      <w:r w:rsidRPr="00D624AE">
        <w:rPr>
          <w:spacing w:val="-4"/>
          <w:sz w:val="24"/>
          <w:szCs w:val="24"/>
        </w:rPr>
        <w:t xml:space="preserve"> </w:t>
      </w:r>
      <w:r w:rsidRPr="00D624AE">
        <w:rPr>
          <w:spacing w:val="1"/>
          <w:sz w:val="24"/>
          <w:szCs w:val="24"/>
        </w:rPr>
        <w:t>p</w:t>
      </w:r>
      <w:r w:rsidRPr="00D624AE">
        <w:rPr>
          <w:sz w:val="24"/>
          <w:szCs w:val="24"/>
        </w:rPr>
        <w:t>ara</w:t>
      </w:r>
      <w:r w:rsidRPr="00D624AE">
        <w:rPr>
          <w:spacing w:val="-4"/>
          <w:sz w:val="24"/>
          <w:szCs w:val="24"/>
        </w:rPr>
        <w:t xml:space="preserve"> </w:t>
      </w:r>
      <w:r w:rsidRPr="00D624AE">
        <w:rPr>
          <w:sz w:val="24"/>
          <w:szCs w:val="24"/>
        </w:rPr>
        <w:t>a</w:t>
      </w:r>
      <w:r w:rsidRPr="00D624AE">
        <w:rPr>
          <w:spacing w:val="-3"/>
          <w:sz w:val="24"/>
          <w:szCs w:val="24"/>
        </w:rPr>
        <w:t xml:space="preserve"> </w:t>
      </w:r>
      <w:r w:rsidRPr="00D624AE">
        <w:rPr>
          <w:spacing w:val="4"/>
          <w:sz w:val="24"/>
          <w:szCs w:val="24"/>
        </w:rPr>
        <w:t>m</w:t>
      </w:r>
      <w:r w:rsidRPr="00D624AE">
        <w:rPr>
          <w:sz w:val="24"/>
          <w:szCs w:val="24"/>
        </w:rPr>
        <w:t>a</w:t>
      </w:r>
      <w:r w:rsidRPr="00D624AE">
        <w:rPr>
          <w:spacing w:val="-1"/>
          <w:sz w:val="24"/>
          <w:szCs w:val="24"/>
        </w:rPr>
        <w:t>ni</w:t>
      </w:r>
      <w:r w:rsidRPr="00D624AE">
        <w:rPr>
          <w:spacing w:val="2"/>
          <w:sz w:val="24"/>
          <w:szCs w:val="24"/>
        </w:rPr>
        <w:t>f</w:t>
      </w:r>
      <w:r w:rsidRPr="00D624AE">
        <w:rPr>
          <w:sz w:val="24"/>
          <w:szCs w:val="24"/>
        </w:rPr>
        <w:t>estação</w:t>
      </w:r>
      <w:r w:rsidRPr="00D624AE">
        <w:rPr>
          <w:spacing w:val="-4"/>
          <w:sz w:val="24"/>
          <w:szCs w:val="24"/>
        </w:rPr>
        <w:t xml:space="preserve"> </w:t>
      </w:r>
      <w:r w:rsidRPr="00D624AE">
        <w:rPr>
          <w:sz w:val="24"/>
          <w:szCs w:val="24"/>
        </w:rPr>
        <w:t>da</w:t>
      </w:r>
      <w:r w:rsidRPr="00D624AE">
        <w:rPr>
          <w:spacing w:val="-4"/>
          <w:sz w:val="24"/>
          <w:szCs w:val="24"/>
        </w:rPr>
        <w:t xml:space="preserve"> </w:t>
      </w:r>
      <w:r w:rsidRPr="00D624AE">
        <w:rPr>
          <w:spacing w:val="-1"/>
          <w:sz w:val="24"/>
          <w:szCs w:val="24"/>
        </w:rPr>
        <w:t>i</w:t>
      </w:r>
      <w:r w:rsidRPr="00D624AE">
        <w:rPr>
          <w:sz w:val="24"/>
          <w:szCs w:val="24"/>
        </w:rPr>
        <w:t>n</w:t>
      </w:r>
      <w:r w:rsidRPr="00D624AE">
        <w:rPr>
          <w:spacing w:val="1"/>
          <w:sz w:val="24"/>
          <w:szCs w:val="24"/>
        </w:rPr>
        <w:t>t</w:t>
      </w:r>
      <w:r w:rsidRPr="00D624AE">
        <w:rPr>
          <w:sz w:val="24"/>
          <w:szCs w:val="24"/>
        </w:rPr>
        <w:t>e</w:t>
      </w:r>
      <w:r w:rsidRPr="00D624AE">
        <w:rPr>
          <w:spacing w:val="-1"/>
          <w:sz w:val="24"/>
          <w:szCs w:val="24"/>
        </w:rPr>
        <w:t>n</w:t>
      </w:r>
      <w:r w:rsidRPr="00D624AE">
        <w:rPr>
          <w:spacing w:val="1"/>
          <w:sz w:val="24"/>
          <w:szCs w:val="24"/>
        </w:rPr>
        <w:t>ç</w:t>
      </w:r>
      <w:r w:rsidRPr="00D624AE">
        <w:rPr>
          <w:sz w:val="24"/>
          <w:szCs w:val="24"/>
        </w:rPr>
        <w:t>ão</w:t>
      </w:r>
      <w:r w:rsidRPr="00D624AE">
        <w:rPr>
          <w:spacing w:val="-2"/>
          <w:sz w:val="24"/>
          <w:szCs w:val="24"/>
        </w:rPr>
        <w:t xml:space="preserve"> </w:t>
      </w:r>
      <w:r w:rsidRPr="00D624AE">
        <w:rPr>
          <w:sz w:val="24"/>
          <w:szCs w:val="24"/>
        </w:rPr>
        <w:t>de</w:t>
      </w:r>
      <w:r w:rsidRPr="00D624AE">
        <w:rPr>
          <w:spacing w:val="-4"/>
          <w:sz w:val="24"/>
          <w:szCs w:val="24"/>
        </w:rPr>
        <w:t xml:space="preserve"> </w:t>
      </w:r>
      <w:r w:rsidRPr="00D624AE">
        <w:rPr>
          <w:spacing w:val="3"/>
          <w:sz w:val="24"/>
          <w:szCs w:val="24"/>
        </w:rPr>
        <w:t>r</w:t>
      </w:r>
      <w:r w:rsidRPr="00D624AE">
        <w:rPr>
          <w:sz w:val="24"/>
          <w:szCs w:val="24"/>
        </w:rPr>
        <w:t>ecor</w:t>
      </w:r>
      <w:r w:rsidRPr="00D624AE">
        <w:rPr>
          <w:spacing w:val="1"/>
          <w:sz w:val="24"/>
          <w:szCs w:val="24"/>
        </w:rPr>
        <w:t>r</w:t>
      </w:r>
      <w:r w:rsidRPr="00D624AE">
        <w:rPr>
          <w:sz w:val="24"/>
          <w:szCs w:val="24"/>
        </w:rPr>
        <w:t>er</w:t>
      </w:r>
      <w:r w:rsidRPr="00D624AE">
        <w:rPr>
          <w:spacing w:val="-5"/>
          <w:sz w:val="24"/>
          <w:szCs w:val="24"/>
        </w:rPr>
        <w:t xml:space="preserve"> </w:t>
      </w:r>
      <w:r w:rsidRPr="00D624AE">
        <w:rPr>
          <w:spacing w:val="2"/>
          <w:sz w:val="24"/>
          <w:szCs w:val="24"/>
        </w:rPr>
        <w:t>n</w:t>
      </w:r>
      <w:r w:rsidRPr="00D624AE">
        <w:rPr>
          <w:sz w:val="24"/>
          <w:szCs w:val="24"/>
        </w:rPr>
        <w:t>ão</w:t>
      </w:r>
      <w:r w:rsidRPr="00D624AE">
        <w:rPr>
          <w:spacing w:val="-4"/>
          <w:sz w:val="24"/>
          <w:szCs w:val="24"/>
        </w:rPr>
        <w:t xml:space="preserve"> </w:t>
      </w:r>
      <w:r w:rsidRPr="00D624AE">
        <w:rPr>
          <w:sz w:val="24"/>
          <w:szCs w:val="24"/>
        </w:rPr>
        <w:t>será</w:t>
      </w:r>
      <w:r w:rsidRPr="00D624AE">
        <w:rPr>
          <w:spacing w:val="-2"/>
          <w:sz w:val="24"/>
          <w:szCs w:val="24"/>
        </w:rPr>
        <w:t xml:space="preserve"> </w:t>
      </w:r>
      <w:r w:rsidRPr="00D624AE">
        <w:rPr>
          <w:spacing w:val="-1"/>
          <w:sz w:val="24"/>
          <w:szCs w:val="24"/>
        </w:rPr>
        <w:t>i</w:t>
      </w:r>
      <w:r w:rsidRPr="00D624AE">
        <w:rPr>
          <w:sz w:val="24"/>
          <w:szCs w:val="24"/>
        </w:rPr>
        <w:t>n</w:t>
      </w:r>
      <w:r w:rsidRPr="00D624AE">
        <w:rPr>
          <w:spacing w:val="1"/>
          <w:sz w:val="24"/>
          <w:szCs w:val="24"/>
        </w:rPr>
        <w:t>f</w:t>
      </w:r>
      <w:r w:rsidRPr="00D624AE">
        <w:rPr>
          <w:sz w:val="24"/>
          <w:szCs w:val="24"/>
        </w:rPr>
        <w:t>eri</w:t>
      </w:r>
      <w:r w:rsidRPr="00D624AE">
        <w:rPr>
          <w:spacing w:val="-1"/>
          <w:sz w:val="24"/>
          <w:szCs w:val="24"/>
        </w:rPr>
        <w:t>o</w:t>
      </w:r>
      <w:r w:rsidRPr="00D624AE">
        <w:rPr>
          <w:sz w:val="24"/>
          <w:szCs w:val="24"/>
        </w:rPr>
        <w:t>r</w:t>
      </w:r>
      <w:r w:rsidRPr="00D624AE">
        <w:rPr>
          <w:spacing w:val="-4"/>
          <w:sz w:val="24"/>
          <w:szCs w:val="24"/>
        </w:rPr>
        <w:t xml:space="preserve"> </w:t>
      </w:r>
      <w:r w:rsidRPr="00D624AE">
        <w:rPr>
          <w:sz w:val="24"/>
          <w:szCs w:val="24"/>
        </w:rPr>
        <w:t>a</w:t>
      </w:r>
      <w:r w:rsidRPr="00D624AE">
        <w:rPr>
          <w:spacing w:val="-2"/>
          <w:sz w:val="24"/>
          <w:szCs w:val="24"/>
        </w:rPr>
        <w:t xml:space="preserve"> </w:t>
      </w:r>
      <w:r w:rsidRPr="00D624AE">
        <w:rPr>
          <w:sz w:val="24"/>
          <w:szCs w:val="24"/>
        </w:rPr>
        <w:t>10</w:t>
      </w:r>
      <w:r w:rsidRPr="00D624AE">
        <w:rPr>
          <w:spacing w:val="-1"/>
          <w:sz w:val="24"/>
          <w:szCs w:val="24"/>
        </w:rPr>
        <w:t xml:space="preserve"> </w:t>
      </w:r>
      <w:r w:rsidRPr="00D624AE">
        <w:rPr>
          <w:sz w:val="24"/>
          <w:szCs w:val="24"/>
        </w:rPr>
        <w:t>(</w:t>
      </w:r>
      <w:r w:rsidRPr="00D624AE">
        <w:rPr>
          <w:spacing w:val="1"/>
          <w:sz w:val="24"/>
          <w:szCs w:val="24"/>
        </w:rPr>
        <w:t>de</w:t>
      </w:r>
      <w:r w:rsidRPr="00D624AE">
        <w:rPr>
          <w:spacing w:val="-5"/>
          <w:sz w:val="24"/>
          <w:szCs w:val="24"/>
        </w:rPr>
        <w:t>z</w:t>
      </w:r>
      <w:r w:rsidRPr="00D624AE">
        <w:rPr>
          <w:sz w:val="24"/>
          <w:szCs w:val="24"/>
        </w:rPr>
        <w:t>)</w:t>
      </w:r>
      <w:r w:rsidRPr="00D624AE">
        <w:rPr>
          <w:spacing w:val="-10"/>
          <w:sz w:val="24"/>
          <w:szCs w:val="24"/>
        </w:rPr>
        <w:t xml:space="preserve"> </w:t>
      </w:r>
      <w:r w:rsidRPr="00D624AE">
        <w:rPr>
          <w:spacing w:val="4"/>
          <w:sz w:val="24"/>
          <w:szCs w:val="24"/>
        </w:rPr>
        <w:t>m</w:t>
      </w:r>
      <w:r w:rsidRPr="00D624AE">
        <w:rPr>
          <w:spacing w:val="-1"/>
          <w:sz w:val="24"/>
          <w:szCs w:val="24"/>
        </w:rPr>
        <w:t>i</w:t>
      </w:r>
      <w:r w:rsidRPr="00D624AE">
        <w:rPr>
          <w:sz w:val="24"/>
          <w:szCs w:val="24"/>
        </w:rPr>
        <w:t>n</w:t>
      </w:r>
      <w:r w:rsidRPr="00D624AE">
        <w:rPr>
          <w:spacing w:val="-1"/>
          <w:sz w:val="24"/>
          <w:szCs w:val="24"/>
        </w:rPr>
        <w:t>u</w:t>
      </w:r>
      <w:r w:rsidRPr="00D624AE">
        <w:rPr>
          <w:sz w:val="24"/>
          <w:szCs w:val="24"/>
        </w:rPr>
        <w:t>to</w:t>
      </w:r>
      <w:r w:rsidRPr="00D624AE">
        <w:rPr>
          <w:spacing w:val="8"/>
          <w:sz w:val="24"/>
          <w:szCs w:val="24"/>
        </w:rPr>
        <w:t>s</w:t>
      </w:r>
      <w:r w:rsidRPr="00D624AE">
        <w:rPr>
          <w:sz w:val="24"/>
          <w:szCs w:val="24"/>
        </w:rPr>
        <w:t>;</w:t>
      </w:r>
    </w:p>
    <w:p w14:paraId="69898775" w14:textId="7246A946" w:rsidR="00A7323C" w:rsidRPr="00D624AE" w:rsidRDefault="00A7323C" w:rsidP="00FA3F9A">
      <w:pPr>
        <w:pStyle w:val="Nivel3"/>
        <w:rPr>
          <w:sz w:val="24"/>
          <w:szCs w:val="24"/>
        </w:rPr>
      </w:pPr>
      <w:proofErr w:type="gramStart"/>
      <w:r w:rsidRPr="00D624AE">
        <w:rPr>
          <w:sz w:val="24"/>
          <w:szCs w:val="24"/>
        </w:rPr>
        <w:t>o</w:t>
      </w:r>
      <w:proofErr w:type="gramEnd"/>
      <w:r w:rsidRPr="00D624AE">
        <w:rPr>
          <w:spacing w:val="13"/>
          <w:sz w:val="24"/>
          <w:szCs w:val="24"/>
        </w:rPr>
        <w:t xml:space="preserve"> </w:t>
      </w:r>
      <w:r w:rsidRPr="00D624AE">
        <w:rPr>
          <w:sz w:val="24"/>
          <w:szCs w:val="24"/>
        </w:rPr>
        <w:t>pr</w:t>
      </w:r>
      <w:r w:rsidRPr="00D624AE">
        <w:rPr>
          <w:spacing w:val="2"/>
          <w:sz w:val="24"/>
          <w:szCs w:val="24"/>
        </w:rPr>
        <w:t>a</w:t>
      </w:r>
      <w:r w:rsidRPr="00D624AE">
        <w:rPr>
          <w:spacing w:val="-2"/>
          <w:sz w:val="24"/>
          <w:szCs w:val="24"/>
        </w:rPr>
        <w:t>z</w:t>
      </w:r>
      <w:r w:rsidRPr="00D624AE">
        <w:rPr>
          <w:sz w:val="24"/>
          <w:szCs w:val="24"/>
        </w:rPr>
        <w:t>o</w:t>
      </w:r>
      <w:r w:rsidRPr="00D624AE">
        <w:rPr>
          <w:spacing w:val="15"/>
          <w:sz w:val="24"/>
          <w:szCs w:val="24"/>
        </w:rPr>
        <w:t xml:space="preserve"> </w:t>
      </w:r>
      <w:r w:rsidRPr="00D624AE">
        <w:rPr>
          <w:spacing w:val="1"/>
          <w:sz w:val="24"/>
          <w:szCs w:val="24"/>
        </w:rPr>
        <w:t>p</w:t>
      </w:r>
      <w:r w:rsidRPr="00D624AE">
        <w:rPr>
          <w:sz w:val="24"/>
          <w:szCs w:val="24"/>
        </w:rPr>
        <w:t>ara</w:t>
      </w:r>
      <w:r w:rsidRPr="00D624AE">
        <w:rPr>
          <w:spacing w:val="16"/>
          <w:sz w:val="24"/>
          <w:szCs w:val="24"/>
        </w:rPr>
        <w:t xml:space="preserve"> </w:t>
      </w:r>
      <w:r w:rsidRPr="00D624AE">
        <w:rPr>
          <w:sz w:val="24"/>
          <w:szCs w:val="24"/>
        </w:rPr>
        <w:t>a</w:t>
      </w:r>
      <w:r w:rsidRPr="00D624AE">
        <w:rPr>
          <w:spacing w:val="-1"/>
          <w:sz w:val="24"/>
          <w:szCs w:val="24"/>
        </w:rPr>
        <w:t>p</w:t>
      </w:r>
      <w:r w:rsidRPr="00D624AE">
        <w:rPr>
          <w:sz w:val="24"/>
          <w:szCs w:val="24"/>
        </w:rPr>
        <w:t>res</w:t>
      </w:r>
      <w:r w:rsidRPr="00D624AE">
        <w:rPr>
          <w:spacing w:val="1"/>
          <w:sz w:val="24"/>
          <w:szCs w:val="24"/>
        </w:rPr>
        <w:t>e</w:t>
      </w:r>
      <w:r w:rsidRPr="00D624AE">
        <w:rPr>
          <w:sz w:val="24"/>
          <w:szCs w:val="24"/>
        </w:rPr>
        <w:t>nt</w:t>
      </w:r>
      <w:r w:rsidRPr="00D624AE">
        <w:rPr>
          <w:spacing w:val="-1"/>
          <w:sz w:val="24"/>
          <w:szCs w:val="24"/>
        </w:rPr>
        <w:t>a</w:t>
      </w:r>
      <w:r w:rsidRPr="00D624AE">
        <w:rPr>
          <w:spacing w:val="1"/>
          <w:sz w:val="24"/>
          <w:szCs w:val="24"/>
        </w:rPr>
        <w:t>ç</w:t>
      </w:r>
      <w:r w:rsidRPr="00D624AE">
        <w:rPr>
          <w:sz w:val="24"/>
          <w:szCs w:val="24"/>
        </w:rPr>
        <w:t>ão</w:t>
      </w:r>
      <w:r w:rsidRPr="00D624AE">
        <w:rPr>
          <w:spacing w:val="14"/>
          <w:sz w:val="24"/>
          <w:szCs w:val="24"/>
        </w:rPr>
        <w:t xml:space="preserve"> </w:t>
      </w:r>
      <w:r w:rsidRPr="00D624AE">
        <w:rPr>
          <w:sz w:val="24"/>
          <w:szCs w:val="24"/>
        </w:rPr>
        <w:t>d</w:t>
      </w:r>
      <w:r w:rsidRPr="00D624AE">
        <w:rPr>
          <w:spacing w:val="-1"/>
          <w:sz w:val="24"/>
          <w:szCs w:val="24"/>
        </w:rPr>
        <w:t>a</w:t>
      </w:r>
      <w:r w:rsidRPr="00D624AE">
        <w:rPr>
          <w:sz w:val="24"/>
          <w:szCs w:val="24"/>
        </w:rPr>
        <w:t>s</w:t>
      </w:r>
      <w:r w:rsidRPr="00D624AE">
        <w:rPr>
          <w:spacing w:val="16"/>
          <w:sz w:val="24"/>
          <w:szCs w:val="24"/>
        </w:rPr>
        <w:t xml:space="preserve"> </w:t>
      </w:r>
      <w:r w:rsidRPr="00D624AE">
        <w:rPr>
          <w:sz w:val="24"/>
          <w:szCs w:val="24"/>
        </w:rPr>
        <w:t>r</w:t>
      </w:r>
      <w:r w:rsidRPr="00D624AE">
        <w:rPr>
          <w:spacing w:val="1"/>
          <w:sz w:val="24"/>
          <w:szCs w:val="24"/>
        </w:rPr>
        <w:t>a</w:t>
      </w:r>
      <w:r w:rsidRPr="00D624AE">
        <w:rPr>
          <w:spacing w:val="-2"/>
          <w:sz w:val="24"/>
          <w:szCs w:val="24"/>
        </w:rPr>
        <w:t>z</w:t>
      </w:r>
      <w:r w:rsidRPr="00D624AE">
        <w:rPr>
          <w:sz w:val="24"/>
          <w:szCs w:val="24"/>
        </w:rPr>
        <w:t>õ</w:t>
      </w:r>
      <w:r w:rsidRPr="00D624AE">
        <w:rPr>
          <w:spacing w:val="-1"/>
          <w:sz w:val="24"/>
          <w:szCs w:val="24"/>
        </w:rPr>
        <w:t>e</w:t>
      </w:r>
      <w:r w:rsidRPr="00D624AE">
        <w:rPr>
          <w:sz w:val="24"/>
          <w:szCs w:val="24"/>
        </w:rPr>
        <w:t>s</w:t>
      </w:r>
      <w:r w:rsidRPr="00D624AE">
        <w:rPr>
          <w:spacing w:val="15"/>
          <w:sz w:val="24"/>
          <w:szCs w:val="24"/>
        </w:rPr>
        <w:t xml:space="preserve"> </w:t>
      </w:r>
      <w:r w:rsidRPr="00D624AE">
        <w:rPr>
          <w:sz w:val="24"/>
          <w:szCs w:val="24"/>
        </w:rPr>
        <w:t>recur</w:t>
      </w:r>
      <w:r w:rsidRPr="00D624AE">
        <w:rPr>
          <w:spacing w:val="1"/>
          <w:sz w:val="24"/>
          <w:szCs w:val="24"/>
        </w:rPr>
        <w:t>sa</w:t>
      </w:r>
      <w:r w:rsidRPr="00D624AE">
        <w:rPr>
          <w:spacing w:val="-1"/>
          <w:sz w:val="24"/>
          <w:szCs w:val="24"/>
        </w:rPr>
        <w:t>i</w:t>
      </w:r>
      <w:r w:rsidRPr="00D624AE">
        <w:rPr>
          <w:sz w:val="24"/>
          <w:szCs w:val="24"/>
        </w:rPr>
        <w:t>s</w:t>
      </w:r>
      <w:r w:rsidRPr="00D624AE">
        <w:rPr>
          <w:spacing w:val="14"/>
          <w:sz w:val="24"/>
          <w:szCs w:val="24"/>
        </w:rPr>
        <w:t xml:space="preserve"> </w:t>
      </w:r>
      <w:r w:rsidRPr="00D624AE">
        <w:rPr>
          <w:spacing w:val="1"/>
          <w:sz w:val="24"/>
          <w:szCs w:val="24"/>
        </w:rPr>
        <w:t>s</w:t>
      </w:r>
      <w:r w:rsidRPr="00D624AE">
        <w:rPr>
          <w:sz w:val="24"/>
          <w:szCs w:val="24"/>
        </w:rPr>
        <w:t>erá</w:t>
      </w:r>
      <w:r w:rsidRPr="00D624AE">
        <w:rPr>
          <w:spacing w:val="15"/>
          <w:sz w:val="24"/>
          <w:szCs w:val="24"/>
        </w:rPr>
        <w:t xml:space="preserve"> </w:t>
      </w:r>
      <w:r w:rsidRPr="00D624AE">
        <w:rPr>
          <w:spacing w:val="-1"/>
          <w:sz w:val="24"/>
          <w:szCs w:val="24"/>
        </w:rPr>
        <w:t>i</w:t>
      </w:r>
      <w:r w:rsidRPr="00D624AE">
        <w:rPr>
          <w:spacing w:val="1"/>
          <w:sz w:val="24"/>
          <w:szCs w:val="24"/>
        </w:rPr>
        <w:t>n</w:t>
      </w:r>
      <w:r w:rsidRPr="00D624AE">
        <w:rPr>
          <w:spacing w:val="-1"/>
          <w:sz w:val="24"/>
          <w:szCs w:val="24"/>
        </w:rPr>
        <w:t>i</w:t>
      </w:r>
      <w:r w:rsidRPr="00D624AE">
        <w:rPr>
          <w:spacing w:val="1"/>
          <w:sz w:val="24"/>
          <w:szCs w:val="24"/>
        </w:rPr>
        <w:t>ci</w:t>
      </w:r>
      <w:r w:rsidRPr="00D624AE">
        <w:rPr>
          <w:sz w:val="24"/>
          <w:szCs w:val="24"/>
        </w:rPr>
        <w:t>a</w:t>
      </w:r>
      <w:r w:rsidRPr="00D624AE">
        <w:rPr>
          <w:spacing w:val="-1"/>
          <w:sz w:val="24"/>
          <w:szCs w:val="24"/>
        </w:rPr>
        <w:t>d</w:t>
      </w:r>
      <w:r w:rsidRPr="00D624AE">
        <w:rPr>
          <w:sz w:val="24"/>
          <w:szCs w:val="24"/>
        </w:rPr>
        <w:t>o</w:t>
      </w:r>
      <w:r w:rsidRPr="00D624AE">
        <w:rPr>
          <w:spacing w:val="15"/>
          <w:sz w:val="24"/>
          <w:szCs w:val="24"/>
        </w:rPr>
        <w:t xml:space="preserve"> </w:t>
      </w:r>
      <w:r w:rsidRPr="00D624AE">
        <w:rPr>
          <w:spacing w:val="1"/>
          <w:sz w:val="24"/>
          <w:szCs w:val="24"/>
        </w:rPr>
        <w:t>n</w:t>
      </w:r>
      <w:r w:rsidRPr="00D624AE">
        <w:rPr>
          <w:sz w:val="24"/>
          <w:szCs w:val="24"/>
        </w:rPr>
        <w:t>a</w:t>
      </w:r>
      <w:r w:rsidRPr="00D624AE">
        <w:rPr>
          <w:spacing w:val="13"/>
          <w:sz w:val="24"/>
          <w:szCs w:val="24"/>
        </w:rPr>
        <w:t xml:space="preserve"> </w:t>
      </w:r>
      <w:r w:rsidRPr="00D624AE">
        <w:rPr>
          <w:spacing w:val="1"/>
          <w:sz w:val="24"/>
          <w:szCs w:val="24"/>
        </w:rPr>
        <w:t>d</w:t>
      </w:r>
      <w:r w:rsidRPr="00D624AE">
        <w:rPr>
          <w:sz w:val="24"/>
          <w:szCs w:val="24"/>
        </w:rPr>
        <w:t>ata</w:t>
      </w:r>
      <w:r w:rsidRPr="00D624AE">
        <w:rPr>
          <w:spacing w:val="15"/>
          <w:sz w:val="24"/>
          <w:szCs w:val="24"/>
        </w:rPr>
        <w:t xml:space="preserve"> </w:t>
      </w:r>
      <w:r w:rsidRPr="00D624AE">
        <w:rPr>
          <w:spacing w:val="1"/>
          <w:sz w:val="24"/>
          <w:szCs w:val="24"/>
        </w:rPr>
        <w:t>d</w:t>
      </w:r>
      <w:r w:rsidRPr="00D624AE">
        <w:rPr>
          <w:sz w:val="24"/>
          <w:szCs w:val="24"/>
        </w:rPr>
        <w:t>e</w:t>
      </w:r>
      <w:r w:rsidRPr="00D624AE">
        <w:rPr>
          <w:spacing w:val="15"/>
          <w:sz w:val="24"/>
          <w:szCs w:val="24"/>
        </w:rPr>
        <w:t xml:space="preserve"> </w:t>
      </w:r>
      <w:r w:rsidRPr="00D624AE">
        <w:rPr>
          <w:spacing w:val="-1"/>
          <w:sz w:val="24"/>
          <w:szCs w:val="24"/>
        </w:rPr>
        <w:t>i</w:t>
      </w:r>
      <w:r w:rsidRPr="00D624AE">
        <w:rPr>
          <w:sz w:val="24"/>
          <w:szCs w:val="24"/>
        </w:rPr>
        <w:t>n</w:t>
      </w:r>
      <w:r w:rsidRPr="00D624AE">
        <w:rPr>
          <w:spacing w:val="1"/>
          <w:sz w:val="24"/>
          <w:szCs w:val="24"/>
        </w:rPr>
        <w:t>t</w:t>
      </w:r>
      <w:r w:rsidRPr="00D624AE">
        <w:rPr>
          <w:spacing w:val="-1"/>
          <w:sz w:val="24"/>
          <w:szCs w:val="24"/>
        </w:rPr>
        <w:t>i</w:t>
      </w:r>
      <w:r w:rsidRPr="00D624AE">
        <w:rPr>
          <w:spacing w:val="4"/>
          <w:sz w:val="24"/>
          <w:szCs w:val="24"/>
        </w:rPr>
        <w:t>m</w:t>
      </w:r>
      <w:r w:rsidRPr="00D624AE">
        <w:rPr>
          <w:sz w:val="24"/>
          <w:szCs w:val="24"/>
        </w:rPr>
        <w:t>ação</w:t>
      </w:r>
      <w:r w:rsidRPr="00D624AE">
        <w:rPr>
          <w:spacing w:val="12"/>
          <w:sz w:val="24"/>
          <w:szCs w:val="24"/>
        </w:rPr>
        <w:t xml:space="preserve"> </w:t>
      </w:r>
      <w:r w:rsidRPr="00D624AE">
        <w:rPr>
          <w:spacing w:val="1"/>
          <w:sz w:val="24"/>
          <w:szCs w:val="24"/>
        </w:rPr>
        <w:t>o</w:t>
      </w:r>
      <w:r w:rsidRPr="00D624AE">
        <w:rPr>
          <w:sz w:val="24"/>
          <w:szCs w:val="24"/>
        </w:rPr>
        <w:t>u</w:t>
      </w:r>
      <w:r w:rsidRPr="00D624AE">
        <w:rPr>
          <w:spacing w:val="15"/>
          <w:sz w:val="24"/>
          <w:szCs w:val="24"/>
        </w:rPr>
        <w:t xml:space="preserve"> </w:t>
      </w:r>
      <w:r w:rsidRPr="00D624AE">
        <w:rPr>
          <w:sz w:val="24"/>
          <w:szCs w:val="24"/>
        </w:rPr>
        <w:t>de</w:t>
      </w:r>
      <w:r w:rsidRPr="00D624AE">
        <w:rPr>
          <w:w w:val="99"/>
          <w:sz w:val="24"/>
          <w:szCs w:val="24"/>
        </w:rPr>
        <w:t xml:space="preserve"> </w:t>
      </w:r>
      <w:r w:rsidRPr="00D624AE">
        <w:rPr>
          <w:spacing w:val="-1"/>
          <w:sz w:val="24"/>
          <w:szCs w:val="24"/>
        </w:rPr>
        <w:t>l</w:t>
      </w:r>
      <w:r w:rsidRPr="00D624AE">
        <w:rPr>
          <w:spacing w:val="1"/>
          <w:sz w:val="24"/>
          <w:szCs w:val="24"/>
        </w:rPr>
        <w:t>a</w:t>
      </w:r>
      <w:r w:rsidRPr="00D624AE">
        <w:rPr>
          <w:spacing w:val="-2"/>
          <w:sz w:val="24"/>
          <w:szCs w:val="24"/>
        </w:rPr>
        <w:t>v</w:t>
      </w:r>
      <w:r w:rsidRPr="00D624AE">
        <w:rPr>
          <w:sz w:val="24"/>
          <w:szCs w:val="24"/>
        </w:rPr>
        <w:t>rat</w:t>
      </w:r>
      <w:r w:rsidRPr="00D624AE">
        <w:rPr>
          <w:spacing w:val="-1"/>
          <w:sz w:val="24"/>
          <w:szCs w:val="24"/>
        </w:rPr>
        <w:t>u</w:t>
      </w:r>
      <w:r w:rsidRPr="00D624AE">
        <w:rPr>
          <w:sz w:val="24"/>
          <w:szCs w:val="24"/>
        </w:rPr>
        <w:t>ra</w:t>
      </w:r>
      <w:r w:rsidRPr="00D624AE">
        <w:rPr>
          <w:spacing w:val="-6"/>
          <w:sz w:val="24"/>
          <w:szCs w:val="24"/>
        </w:rPr>
        <w:t xml:space="preserve"> </w:t>
      </w:r>
      <w:r w:rsidRPr="00D624AE">
        <w:rPr>
          <w:sz w:val="24"/>
          <w:szCs w:val="24"/>
        </w:rPr>
        <w:t>da</w:t>
      </w:r>
      <w:r w:rsidRPr="00D624AE">
        <w:rPr>
          <w:spacing w:val="-6"/>
          <w:sz w:val="24"/>
          <w:szCs w:val="24"/>
        </w:rPr>
        <w:t xml:space="preserve"> </w:t>
      </w:r>
      <w:r w:rsidRPr="00D624AE">
        <w:rPr>
          <w:sz w:val="24"/>
          <w:szCs w:val="24"/>
        </w:rPr>
        <w:t>ata</w:t>
      </w:r>
      <w:r w:rsidRPr="00D624AE">
        <w:rPr>
          <w:spacing w:val="-6"/>
          <w:sz w:val="24"/>
          <w:szCs w:val="24"/>
        </w:rPr>
        <w:t xml:space="preserve"> </w:t>
      </w:r>
      <w:r w:rsidRPr="00D624AE">
        <w:rPr>
          <w:sz w:val="24"/>
          <w:szCs w:val="24"/>
        </w:rPr>
        <w:t>de</w:t>
      </w:r>
      <w:r w:rsidRPr="00D624AE">
        <w:rPr>
          <w:spacing w:val="-7"/>
          <w:sz w:val="24"/>
          <w:szCs w:val="24"/>
        </w:rPr>
        <w:t xml:space="preserve"> </w:t>
      </w:r>
      <w:r w:rsidRPr="00D624AE">
        <w:rPr>
          <w:spacing w:val="1"/>
          <w:sz w:val="24"/>
          <w:szCs w:val="24"/>
        </w:rPr>
        <w:t>h</w:t>
      </w:r>
      <w:r w:rsidRPr="00D624AE">
        <w:rPr>
          <w:sz w:val="24"/>
          <w:szCs w:val="24"/>
        </w:rPr>
        <w:t>a</w:t>
      </w:r>
      <w:r w:rsidRPr="00D624AE">
        <w:rPr>
          <w:spacing w:val="1"/>
          <w:sz w:val="24"/>
          <w:szCs w:val="24"/>
        </w:rPr>
        <w:t>b</w:t>
      </w:r>
      <w:r w:rsidRPr="00D624AE">
        <w:rPr>
          <w:spacing w:val="-1"/>
          <w:sz w:val="24"/>
          <w:szCs w:val="24"/>
        </w:rPr>
        <w:t>i</w:t>
      </w:r>
      <w:r w:rsidRPr="00D624AE">
        <w:rPr>
          <w:spacing w:val="1"/>
          <w:sz w:val="24"/>
          <w:szCs w:val="24"/>
        </w:rPr>
        <w:t>l</w:t>
      </w:r>
      <w:r w:rsidRPr="00D624AE">
        <w:rPr>
          <w:spacing w:val="-1"/>
          <w:sz w:val="24"/>
          <w:szCs w:val="24"/>
        </w:rPr>
        <w:t>i</w:t>
      </w:r>
      <w:r w:rsidRPr="00D624AE">
        <w:rPr>
          <w:sz w:val="24"/>
          <w:szCs w:val="24"/>
        </w:rPr>
        <w:t>t</w:t>
      </w:r>
      <w:r w:rsidRPr="00D624AE">
        <w:rPr>
          <w:spacing w:val="1"/>
          <w:sz w:val="24"/>
          <w:szCs w:val="24"/>
        </w:rPr>
        <w:t>aç</w:t>
      </w:r>
      <w:r w:rsidRPr="00D624AE">
        <w:rPr>
          <w:sz w:val="24"/>
          <w:szCs w:val="24"/>
        </w:rPr>
        <w:t>ão</w:t>
      </w:r>
      <w:r w:rsidRPr="00D624AE">
        <w:rPr>
          <w:spacing w:val="-8"/>
          <w:sz w:val="24"/>
          <w:szCs w:val="24"/>
        </w:rPr>
        <w:t xml:space="preserve"> </w:t>
      </w:r>
      <w:r w:rsidRPr="00D624AE">
        <w:rPr>
          <w:sz w:val="24"/>
          <w:szCs w:val="24"/>
        </w:rPr>
        <w:t>ou</w:t>
      </w:r>
      <w:r w:rsidRPr="00D624AE">
        <w:rPr>
          <w:spacing w:val="-6"/>
          <w:sz w:val="24"/>
          <w:szCs w:val="24"/>
        </w:rPr>
        <w:t xml:space="preserve"> </w:t>
      </w:r>
      <w:r w:rsidRPr="00D624AE">
        <w:rPr>
          <w:spacing w:val="-1"/>
          <w:sz w:val="24"/>
          <w:szCs w:val="24"/>
        </w:rPr>
        <w:t>i</w:t>
      </w:r>
      <w:r w:rsidRPr="00D624AE">
        <w:rPr>
          <w:spacing w:val="1"/>
          <w:sz w:val="24"/>
          <w:szCs w:val="24"/>
        </w:rPr>
        <w:t>n</w:t>
      </w:r>
      <w:r w:rsidRPr="00D624AE">
        <w:rPr>
          <w:sz w:val="24"/>
          <w:szCs w:val="24"/>
        </w:rPr>
        <w:t>a</w:t>
      </w:r>
      <w:r w:rsidRPr="00D624AE">
        <w:rPr>
          <w:spacing w:val="-1"/>
          <w:sz w:val="24"/>
          <w:szCs w:val="24"/>
        </w:rPr>
        <w:t>b</w:t>
      </w:r>
      <w:r w:rsidRPr="00D624AE">
        <w:rPr>
          <w:spacing w:val="1"/>
          <w:sz w:val="24"/>
          <w:szCs w:val="24"/>
        </w:rPr>
        <w:t>i</w:t>
      </w:r>
      <w:r w:rsidRPr="00D624AE">
        <w:rPr>
          <w:spacing w:val="-1"/>
          <w:sz w:val="24"/>
          <w:szCs w:val="24"/>
        </w:rPr>
        <w:t>l</w:t>
      </w:r>
      <w:r w:rsidRPr="00D624AE">
        <w:rPr>
          <w:spacing w:val="1"/>
          <w:sz w:val="24"/>
          <w:szCs w:val="24"/>
        </w:rPr>
        <w:t>i</w:t>
      </w:r>
      <w:r w:rsidRPr="00D624AE">
        <w:rPr>
          <w:sz w:val="24"/>
          <w:szCs w:val="24"/>
        </w:rPr>
        <w:t>taçã</w:t>
      </w:r>
      <w:r w:rsidRPr="00D624AE">
        <w:rPr>
          <w:spacing w:val="1"/>
          <w:sz w:val="24"/>
          <w:szCs w:val="24"/>
        </w:rPr>
        <w:t>o</w:t>
      </w:r>
      <w:r w:rsidRPr="00D624AE">
        <w:rPr>
          <w:sz w:val="24"/>
          <w:szCs w:val="24"/>
        </w:rPr>
        <w:t>;</w:t>
      </w:r>
    </w:p>
    <w:p w14:paraId="185263C1" w14:textId="74B857D0" w:rsidR="00A7323C" w:rsidRPr="00D624AE" w:rsidRDefault="00A7323C" w:rsidP="00FA3F9A">
      <w:pPr>
        <w:pStyle w:val="Nivel3"/>
        <w:rPr>
          <w:sz w:val="24"/>
          <w:szCs w:val="24"/>
        </w:rPr>
      </w:pPr>
      <w:proofErr w:type="gramStart"/>
      <w:r w:rsidRPr="00D624AE">
        <w:rPr>
          <w:sz w:val="24"/>
          <w:szCs w:val="24"/>
        </w:rPr>
        <w:t>em</w:t>
      </w:r>
      <w:proofErr w:type="gramEnd"/>
      <w:r w:rsidRPr="00D624AE">
        <w:rPr>
          <w:spacing w:val="25"/>
          <w:sz w:val="24"/>
          <w:szCs w:val="24"/>
        </w:rPr>
        <w:t xml:space="preserve"> </w:t>
      </w:r>
      <w:r w:rsidRPr="00D624AE">
        <w:rPr>
          <w:sz w:val="24"/>
          <w:szCs w:val="24"/>
        </w:rPr>
        <w:t>e</w:t>
      </w:r>
      <w:r w:rsidRPr="00D624AE">
        <w:rPr>
          <w:spacing w:val="-2"/>
          <w:sz w:val="24"/>
          <w:szCs w:val="24"/>
        </w:rPr>
        <w:t>x</w:t>
      </w:r>
      <w:r w:rsidRPr="00D624AE">
        <w:rPr>
          <w:spacing w:val="1"/>
          <w:sz w:val="24"/>
          <w:szCs w:val="24"/>
        </w:rPr>
        <w:t>c</w:t>
      </w:r>
      <w:r w:rsidRPr="00D624AE">
        <w:rPr>
          <w:sz w:val="24"/>
          <w:szCs w:val="24"/>
        </w:rPr>
        <w:t>eção</w:t>
      </w:r>
      <w:r w:rsidRPr="00D624AE">
        <w:rPr>
          <w:spacing w:val="21"/>
          <w:sz w:val="24"/>
          <w:szCs w:val="24"/>
        </w:rPr>
        <w:t xml:space="preserve"> </w:t>
      </w:r>
      <w:r w:rsidRPr="00D624AE">
        <w:rPr>
          <w:sz w:val="24"/>
          <w:szCs w:val="24"/>
        </w:rPr>
        <w:t>ao</w:t>
      </w:r>
      <w:r w:rsidRPr="00D624AE">
        <w:rPr>
          <w:spacing w:val="21"/>
          <w:sz w:val="24"/>
          <w:szCs w:val="24"/>
        </w:rPr>
        <w:t xml:space="preserve"> </w:t>
      </w:r>
      <w:r w:rsidRPr="00D624AE">
        <w:rPr>
          <w:spacing w:val="1"/>
          <w:sz w:val="24"/>
          <w:szCs w:val="24"/>
        </w:rPr>
        <w:t>d</w:t>
      </w:r>
      <w:r w:rsidRPr="00D624AE">
        <w:rPr>
          <w:spacing w:val="-1"/>
          <w:sz w:val="24"/>
          <w:szCs w:val="24"/>
        </w:rPr>
        <w:t>i</w:t>
      </w:r>
      <w:r w:rsidRPr="00D624AE">
        <w:rPr>
          <w:spacing w:val="1"/>
          <w:sz w:val="24"/>
          <w:szCs w:val="24"/>
        </w:rPr>
        <w:t>s</w:t>
      </w:r>
      <w:r w:rsidRPr="00D624AE">
        <w:rPr>
          <w:sz w:val="24"/>
          <w:szCs w:val="24"/>
        </w:rPr>
        <w:t>p</w:t>
      </w:r>
      <w:r w:rsidRPr="00D624AE">
        <w:rPr>
          <w:spacing w:val="-1"/>
          <w:sz w:val="24"/>
          <w:szCs w:val="24"/>
        </w:rPr>
        <w:t>o</w:t>
      </w:r>
      <w:r w:rsidRPr="00D624AE">
        <w:rPr>
          <w:spacing w:val="1"/>
          <w:sz w:val="24"/>
          <w:szCs w:val="24"/>
        </w:rPr>
        <w:t>s</w:t>
      </w:r>
      <w:r w:rsidRPr="00D624AE">
        <w:rPr>
          <w:sz w:val="24"/>
          <w:szCs w:val="24"/>
        </w:rPr>
        <w:t>to</w:t>
      </w:r>
      <w:r w:rsidRPr="00D624AE">
        <w:rPr>
          <w:spacing w:val="25"/>
          <w:sz w:val="24"/>
          <w:szCs w:val="24"/>
        </w:rPr>
        <w:t xml:space="preserve"> </w:t>
      </w:r>
      <w:r w:rsidRPr="00D624AE">
        <w:rPr>
          <w:spacing w:val="1"/>
          <w:sz w:val="24"/>
          <w:szCs w:val="24"/>
        </w:rPr>
        <w:t>n</w:t>
      </w:r>
      <w:r w:rsidRPr="00D624AE">
        <w:rPr>
          <w:sz w:val="24"/>
          <w:szCs w:val="24"/>
        </w:rPr>
        <w:t>o</w:t>
      </w:r>
      <w:r w:rsidRPr="00D624AE">
        <w:rPr>
          <w:spacing w:val="21"/>
          <w:sz w:val="24"/>
          <w:szCs w:val="24"/>
        </w:rPr>
        <w:t xml:space="preserve"> </w:t>
      </w:r>
      <w:r w:rsidRPr="00D624AE">
        <w:rPr>
          <w:spacing w:val="1"/>
          <w:sz w:val="24"/>
          <w:szCs w:val="24"/>
        </w:rPr>
        <w:t>s</w:t>
      </w:r>
      <w:r w:rsidRPr="00D624AE">
        <w:rPr>
          <w:sz w:val="24"/>
          <w:szCs w:val="24"/>
        </w:rPr>
        <w:t>u</w:t>
      </w:r>
      <w:r w:rsidRPr="00D624AE">
        <w:rPr>
          <w:spacing w:val="-1"/>
          <w:sz w:val="24"/>
          <w:szCs w:val="24"/>
        </w:rPr>
        <w:t>bi</w:t>
      </w:r>
      <w:r w:rsidRPr="00D624AE">
        <w:rPr>
          <w:spacing w:val="2"/>
          <w:sz w:val="24"/>
          <w:szCs w:val="24"/>
        </w:rPr>
        <w:t>t</w:t>
      </w:r>
      <w:r w:rsidRPr="00D624AE">
        <w:rPr>
          <w:sz w:val="24"/>
          <w:szCs w:val="24"/>
        </w:rPr>
        <w:t>em</w:t>
      </w:r>
      <w:r w:rsidRPr="00D624AE">
        <w:rPr>
          <w:spacing w:val="25"/>
          <w:sz w:val="24"/>
          <w:szCs w:val="24"/>
        </w:rPr>
        <w:t xml:space="preserve"> </w:t>
      </w:r>
      <w:r w:rsidRPr="00D624AE">
        <w:rPr>
          <w:sz w:val="24"/>
          <w:szCs w:val="24"/>
        </w:rPr>
        <w:t>1</w:t>
      </w:r>
      <w:r w:rsidRPr="00D624AE">
        <w:rPr>
          <w:spacing w:val="-1"/>
          <w:sz w:val="24"/>
          <w:szCs w:val="24"/>
        </w:rPr>
        <w:t>1</w:t>
      </w:r>
      <w:r w:rsidRPr="00D624AE">
        <w:rPr>
          <w:sz w:val="24"/>
          <w:szCs w:val="24"/>
        </w:rPr>
        <w:t>.3</w:t>
      </w:r>
      <w:r w:rsidRPr="00D624AE">
        <w:rPr>
          <w:spacing w:val="-1"/>
          <w:sz w:val="24"/>
          <w:szCs w:val="24"/>
        </w:rPr>
        <w:t>.</w:t>
      </w:r>
      <w:r w:rsidRPr="00D624AE">
        <w:rPr>
          <w:sz w:val="24"/>
          <w:szCs w:val="24"/>
        </w:rPr>
        <w:t>3,</w:t>
      </w:r>
      <w:r w:rsidRPr="00D624AE">
        <w:rPr>
          <w:spacing w:val="21"/>
          <w:sz w:val="24"/>
          <w:szCs w:val="24"/>
        </w:rPr>
        <w:t xml:space="preserve"> </w:t>
      </w:r>
      <w:r w:rsidRPr="00D624AE">
        <w:rPr>
          <w:spacing w:val="1"/>
          <w:sz w:val="24"/>
          <w:szCs w:val="24"/>
        </w:rPr>
        <w:t>s</w:t>
      </w:r>
      <w:r w:rsidRPr="00D624AE">
        <w:rPr>
          <w:sz w:val="24"/>
          <w:szCs w:val="24"/>
        </w:rPr>
        <w:t>e</w:t>
      </w:r>
      <w:r w:rsidRPr="00D624AE">
        <w:rPr>
          <w:spacing w:val="21"/>
          <w:sz w:val="24"/>
          <w:szCs w:val="24"/>
        </w:rPr>
        <w:t xml:space="preserve"> </w:t>
      </w:r>
      <w:r w:rsidRPr="00D624AE">
        <w:rPr>
          <w:spacing w:val="2"/>
          <w:sz w:val="24"/>
          <w:szCs w:val="24"/>
        </w:rPr>
        <w:t>f</w:t>
      </w:r>
      <w:r w:rsidRPr="00D624AE">
        <w:rPr>
          <w:sz w:val="24"/>
          <w:szCs w:val="24"/>
        </w:rPr>
        <w:t>or</w:t>
      </w:r>
      <w:r w:rsidRPr="00D624AE">
        <w:rPr>
          <w:spacing w:val="22"/>
          <w:sz w:val="24"/>
          <w:szCs w:val="24"/>
        </w:rPr>
        <w:t xml:space="preserve"> </w:t>
      </w:r>
      <w:r w:rsidRPr="00D624AE">
        <w:rPr>
          <w:spacing w:val="1"/>
          <w:sz w:val="24"/>
          <w:szCs w:val="24"/>
        </w:rPr>
        <w:t>d</w:t>
      </w:r>
      <w:r w:rsidRPr="00D624AE">
        <w:rPr>
          <w:sz w:val="24"/>
          <w:szCs w:val="24"/>
        </w:rPr>
        <w:t>e</w:t>
      </w:r>
      <w:r w:rsidRPr="00D624AE">
        <w:rPr>
          <w:spacing w:val="1"/>
          <w:sz w:val="24"/>
          <w:szCs w:val="24"/>
        </w:rPr>
        <w:t>f</w:t>
      </w:r>
      <w:r w:rsidRPr="00D624AE">
        <w:rPr>
          <w:spacing w:val="-1"/>
          <w:sz w:val="24"/>
          <w:szCs w:val="24"/>
        </w:rPr>
        <w:t>i</w:t>
      </w:r>
      <w:r w:rsidRPr="00D624AE">
        <w:rPr>
          <w:sz w:val="24"/>
          <w:szCs w:val="24"/>
        </w:rPr>
        <w:t>n</w:t>
      </w:r>
      <w:r w:rsidRPr="00D624AE">
        <w:rPr>
          <w:spacing w:val="-2"/>
          <w:sz w:val="24"/>
          <w:szCs w:val="24"/>
        </w:rPr>
        <w:t>i</w:t>
      </w:r>
      <w:r w:rsidRPr="00D624AE">
        <w:rPr>
          <w:spacing w:val="1"/>
          <w:sz w:val="24"/>
          <w:szCs w:val="24"/>
        </w:rPr>
        <w:t>d</w:t>
      </w:r>
      <w:r w:rsidRPr="00D624AE">
        <w:rPr>
          <w:sz w:val="24"/>
          <w:szCs w:val="24"/>
        </w:rPr>
        <w:t>o</w:t>
      </w:r>
      <w:r w:rsidRPr="00D624AE">
        <w:rPr>
          <w:spacing w:val="21"/>
          <w:sz w:val="24"/>
          <w:szCs w:val="24"/>
        </w:rPr>
        <w:t xml:space="preserve"> </w:t>
      </w:r>
      <w:r w:rsidRPr="00D624AE">
        <w:rPr>
          <w:sz w:val="24"/>
          <w:szCs w:val="24"/>
        </w:rPr>
        <w:t>no</w:t>
      </w:r>
      <w:r w:rsidRPr="00D624AE">
        <w:rPr>
          <w:spacing w:val="23"/>
          <w:sz w:val="24"/>
          <w:szCs w:val="24"/>
        </w:rPr>
        <w:t xml:space="preserve"> </w:t>
      </w:r>
      <w:r w:rsidRPr="00D624AE">
        <w:rPr>
          <w:spacing w:val="1"/>
          <w:sz w:val="24"/>
          <w:szCs w:val="24"/>
        </w:rPr>
        <w:t>su</w:t>
      </w:r>
      <w:r w:rsidRPr="00D624AE">
        <w:rPr>
          <w:sz w:val="24"/>
          <w:szCs w:val="24"/>
        </w:rPr>
        <w:t>b</w:t>
      </w:r>
      <w:r w:rsidRPr="00D624AE">
        <w:rPr>
          <w:spacing w:val="-1"/>
          <w:sz w:val="24"/>
          <w:szCs w:val="24"/>
        </w:rPr>
        <w:t>i</w:t>
      </w:r>
      <w:r w:rsidRPr="00D624AE">
        <w:rPr>
          <w:spacing w:val="2"/>
          <w:sz w:val="24"/>
          <w:szCs w:val="24"/>
        </w:rPr>
        <w:t>t</w:t>
      </w:r>
      <w:r w:rsidRPr="00D624AE">
        <w:rPr>
          <w:sz w:val="24"/>
          <w:szCs w:val="24"/>
        </w:rPr>
        <w:t>em</w:t>
      </w:r>
      <w:r w:rsidRPr="00D624AE">
        <w:rPr>
          <w:spacing w:val="26"/>
          <w:sz w:val="24"/>
          <w:szCs w:val="24"/>
        </w:rPr>
        <w:t xml:space="preserve"> </w:t>
      </w:r>
      <w:r w:rsidRPr="00D624AE">
        <w:rPr>
          <w:sz w:val="24"/>
          <w:szCs w:val="24"/>
        </w:rPr>
        <w:t>4.1</w:t>
      </w:r>
      <w:r w:rsidRPr="00D624AE">
        <w:rPr>
          <w:spacing w:val="22"/>
          <w:sz w:val="24"/>
          <w:szCs w:val="24"/>
        </w:rPr>
        <w:t xml:space="preserve"> </w:t>
      </w:r>
      <w:r w:rsidRPr="00D624AE">
        <w:rPr>
          <w:sz w:val="24"/>
          <w:szCs w:val="24"/>
        </w:rPr>
        <w:t>q</w:t>
      </w:r>
      <w:r w:rsidRPr="00D624AE">
        <w:rPr>
          <w:spacing w:val="-1"/>
          <w:sz w:val="24"/>
          <w:szCs w:val="24"/>
        </w:rPr>
        <w:t>u</w:t>
      </w:r>
      <w:r w:rsidRPr="00D624AE">
        <w:rPr>
          <w:sz w:val="24"/>
          <w:szCs w:val="24"/>
        </w:rPr>
        <w:t>e</w:t>
      </w:r>
      <w:r w:rsidRPr="00D624AE">
        <w:rPr>
          <w:spacing w:val="23"/>
          <w:sz w:val="24"/>
          <w:szCs w:val="24"/>
        </w:rPr>
        <w:t xml:space="preserve"> </w:t>
      </w:r>
      <w:r w:rsidRPr="00D624AE">
        <w:rPr>
          <w:sz w:val="24"/>
          <w:szCs w:val="24"/>
        </w:rPr>
        <w:t>a</w:t>
      </w:r>
      <w:r w:rsidRPr="00D624AE">
        <w:rPr>
          <w:spacing w:val="21"/>
          <w:sz w:val="24"/>
          <w:szCs w:val="24"/>
        </w:rPr>
        <w:t xml:space="preserve"> </w:t>
      </w:r>
      <w:r w:rsidRPr="00D624AE">
        <w:rPr>
          <w:spacing w:val="2"/>
          <w:sz w:val="24"/>
          <w:szCs w:val="24"/>
        </w:rPr>
        <w:t>f</w:t>
      </w:r>
      <w:r w:rsidRPr="00D624AE">
        <w:rPr>
          <w:sz w:val="24"/>
          <w:szCs w:val="24"/>
        </w:rPr>
        <w:t>ase</w:t>
      </w:r>
      <w:r w:rsidRPr="00D624AE">
        <w:rPr>
          <w:spacing w:val="22"/>
          <w:sz w:val="24"/>
          <w:szCs w:val="24"/>
        </w:rPr>
        <w:t xml:space="preserve"> </w:t>
      </w:r>
      <w:r w:rsidRPr="00D624AE">
        <w:rPr>
          <w:spacing w:val="-1"/>
          <w:sz w:val="24"/>
          <w:szCs w:val="24"/>
        </w:rPr>
        <w:t>de</w:t>
      </w:r>
      <w:r w:rsidRPr="00D624AE">
        <w:rPr>
          <w:spacing w:val="-1"/>
          <w:w w:val="99"/>
          <w:sz w:val="24"/>
          <w:szCs w:val="24"/>
        </w:rPr>
        <w:t xml:space="preserve"> </w:t>
      </w:r>
      <w:r w:rsidRPr="00D624AE">
        <w:rPr>
          <w:sz w:val="24"/>
          <w:szCs w:val="24"/>
        </w:rPr>
        <w:t>h</w:t>
      </w:r>
      <w:r w:rsidRPr="00D624AE">
        <w:rPr>
          <w:spacing w:val="-1"/>
          <w:sz w:val="24"/>
          <w:szCs w:val="24"/>
        </w:rPr>
        <w:t>a</w:t>
      </w:r>
      <w:r w:rsidRPr="00D624AE">
        <w:rPr>
          <w:spacing w:val="1"/>
          <w:sz w:val="24"/>
          <w:szCs w:val="24"/>
        </w:rPr>
        <w:t>b</w:t>
      </w:r>
      <w:r w:rsidRPr="00D624AE">
        <w:rPr>
          <w:spacing w:val="-1"/>
          <w:sz w:val="24"/>
          <w:szCs w:val="24"/>
        </w:rPr>
        <w:t>i</w:t>
      </w:r>
      <w:r w:rsidRPr="00D624AE">
        <w:rPr>
          <w:spacing w:val="1"/>
          <w:sz w:val="24"/>
          <w:szCs w:val="24"/>
        </w:rPr>
        <w:t>l</w:t>
      </w:r>
      <w:r w:rsidRPr="00D624AE">
        <w:rPr>
          <w:spacing w:val="-1"/>
          <w:sz w:val="24"/>
          <w:szCs w:val="24"/>
        </w:rPr>
        <w:t>i</w:t>
      </w:r>
      <w:r w:rsidRPr="00D624AE">
        <w:rPr>
          <w:sz w:val="24"/>
          <w:szCs w:val="24"/>
        </w:rPr>
        <w:t>tação</w:t>
      </w:r>
      <w:r w:rsidRPr="00D624AE">
        <w:rPr>
          <w:spacing w:val="-17"/>
          <w:sz w:val="24"/>
          <w:szCs w:val="24"/>
        </w:rPr>
        <w:t xml:space="preserve"> </w:t>
      </w:r>
      <w:r w:rsidRPr="00D624AE">
        <w:rPr>
          <w:sz w:val="24"/>
          <w:szCs w:val="24"/>
        </w:rPr>
        <w:t>a</w:t>
      </w:r>
      <w:r w:rsidRPr="00D624AE">
        <w:rPr>
          <w:spacing w:val="1"/>
          <w:sz w:val="24"/>
          <w:szCs w:val="24"/>
        </w:rPr>
        <w:t>n</w:t>
      </w:r>
      <w:r w:rsidRPr="00D624AE">
        <w:rPr>
          <w:sz w:val="24"/>
          <w:szCs w:val="24"/>
        </w:rPr>
        <w:t>tece</w:t>
      </w:r>
      <w:r w:rsidRPr="00D624AE">
        <w:rPr>
          <w:spacing w:val="1"/>
          <w:sz w:val="24"/>
          <w:szCs w:val="24"/>
        </w:rPr>
        <w:t>d</w:t>
      </w:r>
      <w:r w:rsidRPr="00D624AE">
        <w:rPr>
          <w:sz w:val="24"/>
          <w:szCs w:val="24"/>
        </w:rPr>
        <w:t>e</w:t>
      </w:r>
      <w:r w:rsidRPr="00D624AE">
        <w:rPr>
          <w:spacing w:val="-18"/>
          <w:sz w:val="24"/>
          <w:szCs w:val="24"/>
        </w:rPr>
        <w:t xml:space="preserve"> </w:t>
      </w:r>
      <w:r w:rsidRPr="00D624AE">
        <w:rPr>
          <w:sz w:val="24"/>
          <w:szCs w:val="24"/>
        </w:rPr>
        <w:t>a</w:t>
      </w:r>
      <w:r w:rsidRPr="00D624AE">
        <w:rPr>
          <w:spacing w:val="-16"/>
          <w:sz w:val="24"/>
          <w:szCs w:val="24"/>
        </w:rPr>
        <w:t xml:space="preserve"> </w:t>
      </w:r>
      <w:r w:rsidRPr="00D624AE">
        <w:rPr>
          <w:spacing w:val="2"/>
          <w:sz w:val="24"/>
          <w:szCs w:val="24"/>
        </w:rPr>
        <w:t>f</w:t>
      </w:r>
      <w:r w:rsidRPr="00D624AE">
        <w:rPr>
          <w:sz w:val="24"/>
          <w:szCs w:val="24"/>
        </w:rPr>
        <w:t>ase</w:t>
      </w:r>
      <w:r w:rsidRPr="00D624AE">
        <w:rPr>
          <w:spacing w:val="-18"/>
          <w:sz w:val="24"/>
          <w:szCs w:val="24"/>
        </w:rPr>
        <w:t xml:space="preserve"> </w:t>
      </w:r>
      <w:r w:rsidRPr="00D624AE">
        <w:rPr>
          <w:sz w:val="24"/>
          <w:szCs w:val="24"/>
        </w:rPr>
        <w:t>de</w:t>
      </w:r>
      <w:r w:rsidRPr="00D624AE">
        <w:rPr>
          <w:spacing w:val="-19"/>
          <w:sz w:val="24"/>
          <w:szCs w:val="24"/>
        </w:rPr>
        <w:t xml:space="preserve"> </w:t>
      </w:r>
      <w:r w:rsidRPr="00D624AE">
        <w:rPr>
          <w:spacing w:val="1"/>
          <w:sz w:val="24"/>
          <w:szCs w:val="24"/>
        </w:rPr>
        <w:t>a</w:t>
      </w:r>
      <w:r w:rsidRPr="00D624AE">
        <w:rPr>
          <w:sz w:val="24"/>
          <w:szCs w:val="24"/>
        </w:rPr>
        <w:t>pre</w:t>
      </w:r>
      <w:r w:rsidRPr="00D624AE">
        <w:rPr>
          <w:spacing w:val="1"/>
          <w:sz w:val="24"/>
          <w:szCs w:val="24"/>
        </w:rPr>
        <w:t>s</w:t>
      </w:r>
      <w:r w:rsidRPr="00D624AE">
        <w:rPr>
          <w:sz w:val="24"/>
          <w:szCs w:val="24"/>
        </w:rPr>
        <w:t>e</w:t>
      </w:r>
      <w:r w:rsidRPr="00D624AE">
        <w:rPr>
          <w:spacing w:val="-1"/>
          <w:sz w:val="24"/>
          <w:szCs w:val="24"/>
        </w:rPr>
        <w:t>n</w:t>
      </w:r>
      <w:r w:rsidRPr="00D624AE">
        <w:rPr>
          <w:spacing w:val="2"/>
          <w:sz w:val="24"/>
          <w:szCs w:val="24"/>
        </w:rPr>
        <w:t>t</w:t>
      </w:r>
      <w:r w:rsidRPr="00D624AE">
        <w:rPr>
          <w:sz w:val="24"/>
          <w:szCs w:val="24"/>
        </w:rPr>
        <w:t>ação</w:t>
      </w:r>
      <w:r w:rsidRPr="00D624AE">
        <w:rPr>
          <w:spacing w:val="-16"/>
          <w:sz w:val="24"/>
          <w:szCs w:val="24"/>
        </w:rPr>
        <w:t xml:space="preserve"> </w:t>
      </w:r>
      <w:r w:rsidRPr="00D624AE">
        <w:rPr>
          <w:sz w:val="24"/>
          <w:szCs w:val="24"/>
        </w:rPr>
        <w:t>de</w:t>
      </w:r>
      <w:r w:rsidRPr="00D624AE">
        <w:rPr>
          <w:spacing w:val="-17"/>
          <w:sz w:val="24"/>
          <w:szCs w:val="24"/>
        </w:rPr>
        <w:t xml:space="preserve"> </w:t>
      </w:r>
      <w:r w:rsidRPr="00D624AE">
        <w:rPr>
          <w:sz w:val="24"/>
          <w:szCs w:val="24"/>
        </w:rPr>
        <w:t>propos</w:t>
      </w:r>
      <w:r w:rsidRPr="00D624AE">
        <w:rPr>
          <w:spacing w:val="2"/>
          <w:sz w:val="24"/>
          <w:szCs w:val="24"/>
        </w:rPr>
        <w:t>t</w:t>
      </w:r>
      <w:r w:rsidRPr="00D624AE">
        <w:rPr>
          <w:sz w:val="24"/>
          <w:szCs w:val="24"/>
        </w:rPr>
        <w:t>as</w:t>
      </w:r>
      <w:r w:rsidRPr="00D624AE">
        <w:rPr>
          <w:spacing w:val="-17"/>
          <w:sz w:val="24"/>
          <w:szCs w:val="24"/>
        </w:rPr>
        <w:t xml:space="preserve"> </w:t>
      </w:r>
      <w:r w:rsidRPr="00D624AE">
        <w:rPr>
          <w:sz w:val="24"/>
          <w:szCs w:val="24"/>
        </w:rPr>
        <w:t>e</w:t>
      </w:r>
      <w:r w:rsidRPr="00D624AE">
        <w:rPr>
          <w:spacing w:val="-18"/>
          <w:sz w:val="24"/>
          <w:szCs w:val="24"/>
        </w:rPr>
        <w:t xml:space="preserve"> </w:t>
      </w:r>
      <w:r w:rsidRPr="00D624AE">
        <w:rPr>
          <w:spacing w:val="1"/>
          <w:sz w:val="24"/>
          <w:szCs w:val="24"/>
        </w:rPr>
        <w:t>l</w:t>
      </w:r>
      <w:r w:rsidRPr="00D624AE">
        <w:rPr>
          <w:sz w:val="24"/>
          <w:szCs w:val="24"/>
        </w:rPr>
        <w:t>a</w:t>
      </w:r>
      <w:r w:rsidRPr="00D624AE">
        <w:rPr>
          <w:spacing w:val="-1"/>
          <w:sz w:val="24"/>
          <w:szCs w:val="24"/>
        </w:rPr>
        <w:t>n</w:t>
      </w:r>
      <w:r w:rsidRPr="00D624AE">
        <w:rPr>
          <w:spacing w:val="1"/>
          <w:sz w:val="24"/>
          <w:szCs w:val="24"/>
        </w:rPr>
        <w:t>c</w:t>
      </w:r>
      <w:r w:rsidRPr="00D624AE">
        <w:rPr>
          <w:sz w:val="24"/>
          <w:szCs w:val="24"/>
        </w:rPr>
        <w:t>e</w:t>
      </w:r>
      <w:r w:rsidRPr="00D624AE">
        <w:rPr>
          <w:spacing w:val="6"/>
          <w:sz w:val="24"/>
          <w:szCs w:val="24"/>
        </w:rPr>
        <w:t>s</w:t>
      </w:r>
      <w:r w:rsidRPr="00D624AE">
        <w:rPr>
          <w:sz w:val="24"/>
          <w:szCs w:val="24"/>
        </w:rPr>
        <w:t>,</w:t>
      </w:r>
      <w:r w:rsidRPr="00D624AE">
        <w:rPr>
          <w:spacing w:val="-16"/>
          <w:sz w:val="24"/>
          <w:szCs w:val="24"/>
        </w:rPr>
        <w:t xml:space="preserve"> </w:t>
      </w:r>
      <w:r w:rsidRPr="00D624AE">
        <w:rPr>
          <w:sz w:val="24"/>
          <w:szCs w:val="24"/>
        </w:rPr>
        <w:t>o</w:t>
      </w:r>
      <w:r w:rsidRPr="00D624AE">
        <w:rPr>
          <w:spacing w:val="-18"/>
          <w:sz w:val="24"/>
          <w:szCs w:val="24"/>
        </w:rPr>
        <w:t xml:space="preserve"> </w:t>
      </w:r>
      <w:r w:rsidRPr="00D624AE">
        <w:rPr>
          <w:sz w:val="24"/>
          <w:szCs w:val="24"/>
        </w:rPr>
        <w:t>pr</w:t>
      </w:r>
      <w:r w:rsidRPr="00D624AE">
        <w:rPr>
          <w:spacing w:val="2"/>
          <w:sz w:val="24"/>
          <w:szCs w:val="24"/>
        </w:rPr>
        <w:t>a</w:t>
      </w:r>
      <w:r w:rsidRPr="00D624AE">
        <w:rPr>
          <w:spacing w:val="-2"/>
          <w:sz w:val="24"/>
          <w:szCs w:val="24"/>
        </w:rPr>
        <w:t>z</w:t>
      </w:r>
      <w:r w:rsidRPr="00D624AE">
        <w:rPr>
          <w:sz w:val="24"/>
          <w:szCs w:val="24"/>
        </w:rPr>
        <w:t>o</w:t>
      </w:r>
      <w:r w:rsidRPr="00D624AE">
        <w:rPr>
          <w:spacing w:val="-16"/>
          <w:sz w:val="24"/>
          <w:szCs w:val="24"/>
        </w:rPr>
        <w:t xml:space="preserve"> </w:t>
      </w:r>
      <w:r w:rsidRPr="00D624AE">
        <w:rPr>
          <w:sz w:val="24"/>
          <w:szCs w:val="24"/>
        </w:rPr>
        <w:t>p</w:t>
      </w:r>
      <w:r w:rsidRPr="00D624AE">
        <w:rPr>
          <w:spacing w:val="-1"/>
          <w:sz w:val="24"/>
          <w:szCs w:val="24"/>
        </w:rPr>
        <w:t>a</w:t>
      </w:r>
      <w:r w:rsidRPr="00D624AE">
        <w:rPr>
          <w:spacing w:val="3"/>
          <w:sz w:val="24"/>
          <w:szCs w:val="24"/>
        </w:rPr>
        <w:t>r</w:t>
      </w:r>
      <w:r w:rsidRPr="00D624AE">
        <w:rPr>
          <w:sz w:val="24"/>
          <w:szCs w:val="24"/>
        </w:rPr>
        <w:t>a</w:t>
      </w:r>
      <w:r w:rsidRPr="00D624AE">
        <w:rPr>
          <w:spacing w:val="-18"/>
          <w:sz w:val="24"/>
          <w:szCs w:val="24"/>
        </w:rPr>
        <w:t xml:space="preserve"> </w:t>
      </w:r>
      <w:r w:rsidRPr="00D624AE">
        <w:rPr>
          <w:spacing w:val="1"/>
          <w:sz w:val="24"/>
          <w:szCs w:val="24"/>
        </w:rPr>
        <w:t>ap</w:t>
      </w:r>
      <w:r w:rsidRPr="00D624AE">
        <w:rPr>
          <w:sz w:val="24"/>
          <w:szCs w:val="24"/>
        </w:rPr>
        <w:t>rese</w:t>
      </w:r>
      <w:r w:rsidRPr="00D624AE">
        <w:rPr>
          <w:spacing w:val="-1"/>
          <w:sz w:val="24"/>
          <w:szCs w:val="24"/>
        </w:rPr>
        <w:t>n</w:t>
      </w:r>
      <w:r w:rsidRPr="00D624AE">
        <w:rPr>
          <w:sz w:val="24"/>
          <w:szCs w:val="24"/>
        </w:rPr>
        <w:t>tação</w:t>
      </w:r>
      <w:r w:rsidRPr="00D624AE">
        <w:rPr>
          <w:spacing w:val="-17"/>
          <w:sz w:val="24"/>
          <w:szCs w:val="24"/>
        </w:rPr>
        <w:t xml:space="preserve"> </w:t>
      </w:r>
      <w:r w:rsidRPr="00D624AE">
        <w:rPr>
          <w:sz w:val="24"/>
          <w:szCs w:val="24"/>
        </w:rPr>
        <w:t>d</w:t>
      </w:r>
      <w:r w:rsidRPr="00D624AE">
        <w:rPr>
          <w:spacing w:val="-1"/>
          <w:sz w:val="24"/>
          <w:szCs w:val="24"/>
        </w:rPr>
        <w:t>a</w:t>
      </w:r>
      <w:r w:rsidRPr="00D624AE">
        <w:rPr>
          <w:sz w:val="24"/>
          <w:szCs w:val="24"/>
        </w:rPr>
        <w:t>s</w:t>
      </w:r>
      <w:r w:rsidRPr="00D624AE">
        <w:rPr>
          <w:spacing w:val="-17"/>
          <w:sz w:val="24"/>
          <w:szCs w:val="24"/>
        </w:rPr>
        <w:t xml:space="preserve"> </w:t>
      </w:r>
      <w:r w:rsidRPr="00D624AE">
        <w:rPr>
          <w:sz w:val="24"/>
          <w:szCs w:val="24"/>
        </w:rPr>
        <w:t>r</w:t>
      </w:r>
      <w:r w:rsidRPr="00D624AE">
        <w:rPr>
          <w:spacing w:val="1"/>
          <w:sz w:val="24"/>
          <w:szCs w:val="24"/>
        </w:rPr>
        <w:t>a</w:t>
      </w:r>
      <w:r w:rsidRPr="00D624AE">
        <w:rPr>
          <w:spacing w:val="-2"/>
          <w:sz w:val="24"/>
          <w:szCs w:val="24"/>
        </w:rPr>
        <w:t>z</w:t>
      </w:r>
      <w:r w:rsidRPr="00D624AE">
        <w:rPr>
          <w:spacing w:val="1"/>
          <w:sz w:val="24"/>
          <w:szCs w:val="24"/>
        </w:rPr>
        <w:t>õ</w:t>
      </w:r>
      <w:r w:rsidRPr="00D624AE">
        <w:rPr>
          <w:sz w:val="24"/>
          <w:szCs w:val="24"/>
        </w:rPr>
        <w:t>es</w:t>
      </w:r>
      <w:r w:rsidRPr="00D624AE">
        <w:rPr>
          <w:w w:val="99"/>
          <w:sz w:val="24"/>
          <w:szCs w:val="24"/>
        </w:rPr>
        <w:t xml:space="preserve"> </w:t>
      </w:r>
      <w:r w:rsidRPr="00D624AE">
        <w:rPr>
          <w:sz w:val="24"/>
          <w:szCs w:val="24"/>
        </w:rPr>
        <w:t>recur</w:t>
      </w:r>
      <w:r w:rsidRPr="00D624AE">
        <w:rPr>
          <w:spacing w:val="1"/>
          <w:sz w:val="24"/>
          <w:szCs w:val="24"/>
        </w:rPr>
        <w:t>s</w:t>
      </w:r>
      <w:r w:rsidRPr="00D624AE">
        <w:rPr>
          <w:sz w:val="24"/>
          <w:szCs w:val="24"/>
        </w:rPr>
        <w:t>a</w:t>
      </w:r>
      <w:r w:rsidRPr="00D624AE">
        <w:rPr>
          <w:spacing w:val="-2"/>
          <w:sz w:val="24"/>
          <w:szCs w:val="24"/>
        </w:rPr>
        <w:t>i</w:t>
      </w:r>
      <w:r w:rsidRPr="00D624AE">
        <w:rPr>
          <w:sz w:val="24"/>
          <w:szCs w:val="24"/>
        </w:rPr>
        <w:t>s</w:t>
      </w:r>
      <w:r w:rsidRPr="00D624AE">
        <w:rPr>
          <w:spacing w:val="-6"/>
          <w:sz w:val="24"/>
          <w:szCs w:val="24"/>
        </w:rPr>
        <w:t xml:space="preserve"> </w:t>
      </w:r>
      <w:r w:rsidRPr="00D624AE">
        <w:rPr>
          <w:sz w:val="24"/>
          <w:szCs w:val="24"/>
        </w:rPr>
        <w:t>será</w:t>
      </w:r>
      <w:r w:rsidRPr="00D624AE">
        <w:rPr>
          <w:spacing w:val="-6"/>
          <w:sz w:val="24"/>
          <w:szCs w:val="24"/>
        </w:rPr>
        <w:t xml:space="preserve"> </w:t>
      </w:r>
      <w:r w:rsidRPr="00D624AE">
        <w:rPr>
          <w:spacing w:val="-1"/>
          <w:sz w:val="24"/>
          <w:szCs w:val="24"/>
        </w:rPr>
        <w:t>i</w:t>
      </w:r>
      <w:r w:rsidRPr="00D624AE">
        <w:rPr>
          <w:spacing w:val="1"/>
          <w:sz w:val="24"/>
          <w:szCs w:val="24"/>
        </w:rPr>
        <w:t>n</w:t>
      </w:r>
      <w:r w:rsidRPr="00D624AE">
        <w:rPr>
          <w:spacing w:val="-1"/>
          <w:sz w:val="24"/>
          <w:szCs w:val="24"/>
        </w:rPr>
        <w:t>i</w:t>
      </w:r>
      <w:r w:rsidRPr="00D624AE">
        <w:rPr>
          <w:spacing w:val="1"/>
          <w:sz w:val="24"/>
          <w:szCs w:val="24"/>
        </w:rPr>
        <w:t>c</w:t>
      </w:r>
      <w:r w:rsidRPr="00D624AE">
        <w:rPr>
          <w:spacing w:val="-1"/>
          <w:sz w:val="24"/>
          <w:szCs w:val="24"/>
        </w:rPr>
        <w:t>i</w:t>
      </w:r>
      <w:r w:rsidRPr="00D624AE">
        <w:rPr>
          <w:spacing w:val="1"/>
          <w:sz w:val="24"/>
          <w:szCs w:val="24"/>
        </w:rPr>
        <w:t>a</w:t>
      </w:r>
      <w:r w:rsidRPr="00D624AE">
        <w:rPr>
          <w:sz w:val="24"/>
          <w:szCs w:val="24"/>
        </w:rPr>
        <w:t>do</w:t>
      </w:r>
      <w:r w:rsidRPr="00D624AE">
        <w:rPr>
          <w:spacing w:val="-5"/>
          <w:sz w:val="24"/>
          <w:szCs w:val="24"/>
        </w:rPr>
        <w:t xml:space="preserve"> </w:t>
      </w:r>
      <w:r w:rsidRPr="00D624AE">
        <w:rPr>
          <w:sz w:val="24"/>
          <w:szCs w:val="24"/>
        </w:rPr>
        <w:t>na</w:t>
      </w:r>
      <w:r w:rsidRPr="00D624AE">
        <w:rPr>
          <w:spacing w:val="-7"/>
          <w:sz w:val="24"/>
          <w:szCs w:val="24"/>
        </w:rPr>
        <w:t xml:space="preserve"> </w:t>
      </w:r>
      <w:r w:rsidRPr="00D624AE">
        <w:rPr>
          <w:spacing w:val="1"/>
          <w:sz w:val="24"/>
          <w:szCs w:val="24"/>
        </w:rPr>
        <w:t>d</w:t>
      </w:r>
      <w:r w:rsidRPr="00D624AE">
        <w:rPr>
          <w:sz w:val="24"/>
          <w:szCs w:val="24"/>
        </w:rPr>
        <w:t>ata</w:t>
      </w:r>
      <w:r w:rsidRPr="00D624AE">
        <w:rPr>
          <w:spacing w:val="-6"/>
          <w:sz w:val="24"/>
          <w:szCs w:val="24"/>
        </w:rPr>
        <w:t xml:space="preserve"> </w:t>
      </w:r>
      <w:r w:rsidRPr="00D624AE">
        <w:rPr>
          <w:spacing w:val="1"/>
          <w:sz w:val="24"/>
          <w:szCs w:val="24"/>
        </w:rPr>
        <w:t>d</w:t>
      </w:r>
      <w:r w:rsidRPr="00D624AE">
        <w:rPr>
          <w:sz w:val="24"/>
          <w:szCs w:val="24"/>
        </w:rPr>
        <w:t>e</w:t>
      </w:r>
      <w:r w:rsidRPr="00D624AE">
        <w:rPr>
          <w:spacing w:val="-6"/>
          <w:sz w:val="24"/>
          <w:szCs w:val="24"/>
        </w:rPr>
        <w:t xml:space="preserve"> </w:t>
      </w:r>
      <w:r w:rsidRPr="00D624AE">
        <w:rPr>
          <w:sz w:val="24"/>
          <w:szCs w:val="24"/>
        </w:rPr>
        <w:t>int</w:t>
      </w:r>
      <w:r w:rsidRPr="00D624AE">
        <w:rPr>
          <w:spacing w:val="-2"/>
          <w:sz w:val="24"/>
          <w:szCs w:val="24"/>
        </w:rPr>
        <w:t>i</w:t>
      </w:r>
      <w:r w:rsidRPr="00D624AE">
        <w:rPr>
          <w:spacing w:val="4"/>
          <w:sz w:val="24"/>
          <w:szCs w:val="24"/>
        </w:rPr>
        <w:t>m</w:t>
      </w:r>
      <w:r w:rsidRPr="00D624AE">
        <w:rPr>
          <w:sz w:val="24"/>
          <w:szCs w:val="24"/>
        </w:rPr>
        <w:t>ação</w:t>
      </w:r>
      <w:r w:rsidRPr="00D624AE">
        <w:rPr>
          <w:spacing w:val="-6"/>
          <w:sz w:val="24"/>
          <w:szCs w:val="24"/>
        </w:rPr>
        <w:t xml:space="preserve"> </w:t>
      </w:r>
      <w:r w:rsidRPr="00D624AE">
        <w:rPr>
          <w:sz w:val="24"/>
          <w:szCs w:val="24"/>
        </w:rPr>
        <w:t>da</w:t>
      </w:r>
      <w:r w:rsidRPr="00D624AE">
        <w:rPr>
          <w:spacing w:val="-5"/>
          <w:sz w:val="24"/>
          <w:szCs w:val="24"/>
        </w:rPr>
        <w:t xml:space="preserve"> </w:t>
      </w:r>
      <w:r w:rsidRPr="00D624AE">
        <w:rPr>
          <w:sz w:val="24"/>
          <w:szCs w:val="24"/>
        </w:rPr>
        <w:t>a</w:t>
      </w:r>
      <w:r w:rsidRPr="00D624AE">
        <w:rPr>
          <w:spacing w:val="-1"/>
          <w:sz w:val="24"/>
          <w:szCs w:val="24"/>
        </w:rPr>
        <w:t>t</w:t>
      </w:r>
      <w:r w:rsidRPr="00D624AE">
        <w:rPr>
          <w:sz w:val="24"/>
          <w:szCs w:val="24"/>
        </w:rPr>
        <w:t>a</w:t>
      </w:r>
      <w:r w:rsidRPr="00D624AE">
        <w:rPr>
          <w:spacing w:val="-4"/>
          <w:sz w:val="24"/>
          <w:szCs w:val="24"/>
        </w:rPr>
        <w:t xml:space="preserve"> </w:t>
      </w:r>
      <w:r w:rsidRPr="00D624AE">
        <w:rPr>
          <w:sz w:val="24"/>
          <w:szCs w:val="24"/>
        </w:rPr>
        <w:t>de</w:t>
      </w:r>
      <w:r w:rsidRPr="00D624AE">
        <w:rPr>
          <w:spacing w:val="-6"/>
          <w:sz w:val="24"/>
          <w:szCs w:val="24"/>
        </w:rPr>
        <w:t xml:space="preserve"> </w:t>
      </w:r>
      <w:r w:rsidRPr="00D624AE">
        <w:rPr>
          <w:spacing w:val="1"/>
          <w:sz w:val="24"/>
          <w:szCs w:val="24"/>
        </w:rPr>
        <w:t>j</w:t>
      </w:r>
      <w:r w:rsidRPr="00D624AE">
        <w:rPr>
          <w:sz w:val="24"/>
          <w:szCs w:val="24"/>
        </w:rPr>
        <w:t>u</w:t>
      </w:r>
      <w:r w:rsidRPr="00D624AE">
        <w:rPr>
          <w:spacing w:val="-2"/>
          <w:sz w:val="24"/>
          <w:szCs w:val="24"/>
        </w:rPr>
        <w:t>l</w:t>
      </w:r>
      <w:r w:rsidRPr="00D624AE">
        <w:rPr>
          <w:sz w:val="24"/>
          <w:szCs w:val="24"/>
        </w:rPr>
        <w:t>g</w:t>
      </w:r>
      <w:r w:rsidRPr="00D624AE">
        <w:rPr>
          <w:spacing w:val="-1"/>
          <w:sz w:val="24"/>
          <w:szCs w:val="24"/>
        </w:rPr>
        <w:t>a</w:t>
      </w:r>
      <w:r w:rsidRPr="00D624AE">
        <w:rPr>
          <w:spacing w:val="4"/>
          <w:sz w:val="24"/>
          <w:szCs w:val="24"/>
        </w:rPr>
        <w:t>m</w:t>
      </w:r>
      <w:r w:rsidRPr="00D624AE">
        <w:rPr>
          <w:sz w:val="24"/>
          <w:szCs w:val="24"/>
        </w:rPr>
        <w:t>e</w:t>
      </w:r>
      <w:r w:rsidRPr="00D624AE">
        <w:rPr>
          <w:spacing w:val="-1"/>
          <w:sz w:val="24"/>
          <w:szCs w:val="24"/>
        </w:rPr>
        <w:t>n</w:t>
      </w:r>
      <w:r w:rsidRPr="00D624AE">
        <w:rPr>
          <w:sz w:val="24"/>
          <w:szCs w:val="24"/>
        </w:rPr>
        <w:t>to.</w:t>
      </w:r>
    </w:p>
    <w:p w14:paraId="6F7D9235" w14:textId="42129D5C" w:rsidR="00A7323C" w:rsidRPr="00D624AE" w:rsidRDefault="00A7323C" w:rsidP="00FA3F9A">
      <w:pPr>
        <w:pStyle w:val="Nivel2"/>
        <w:rPr>
          <w:sz w:val="24"/>
          <w:szCs w:val="24"/>
        </w:rPr>
      </w:pPr>
      <w:r w:rsidRPr="00D624AE">
        <w:rPr>
          <w:sz w:val="24"/>
          <w:szCs w:val="24"/>
        </w:rPr>
        <w:t>Os</w:t>
      </w:r>
      <w:r w:rsidRPr="00D624AE">
        <w:rPr>
          <w:spacing w:val="-5"/>
          <w:sz w:val="24"/>
          <w:szCs w:val="24"/>
        </w:rPr>
        <w:t xml:space="preserve"> </w:t>
      </w:r>
      <w:r w:rsidRPr="00D624AE">
        <w:rPr>
          <w:sz w:val="24"/>
          <w:szCs w:val="24"/>
        </w:rPr>
        <w:t>recur</w:t>
      </w:r>
      <w:r w:rsidRPr="00D624AE">
        <w:rPr>
          <w:spacing w:val="1"/>
          <w:sz w:val="24"/>
          <w:szCs w:val="24"/>
        </w:rPr>
        <w:t>s</w:t>
      </w:r>
      <w:r w:rsidRPr="00D624AE">
        <w:rPr>
          <w:sz w:val="24"/>
          <w:szCs w:val="24"/>
        </w:rPr>
        <w:t>os</w:t>
      </w:r>
      <w:r w:rsidRPr="00D624AE">
        <w:rPr>
          <w:spacing w:val="-5"/>
          <w:sz w:val="24"/>
          <w:szCs w:val="24"/>
        </w:rPr>
        <w:t xml:space="preserve"> </w:t>
      </w:r>
      <w:r w:rsidRPr="00D624AE">
        <w:rPr>
          <w:sz w:val="24"/>
          <w:szCs w:val="24"/>
        </w:rPr>
        <w:t>d</w:t>
      </w:r>
      <w:r w:rsidRPr="00D624AE">
        <w:rPr>
          <w:spacing w:val="-1"/>
          <w:sz w:val="24"/>
          <w:szCs w:val="24"/>
        </w:rPr>
        <w:t>e</w:t>
      </w:r>
      <w:r w:rsidRPr="00D624AE">
        <w:rPr>
          <w:spacing w:val="-2"/>
          <w:sz w:val="24"/>
          <w:szCs w:val="24"/>
        </w:rPr>
        <w:t>v</w:t>
      </w:r>
      <w:r w:rsidRPr="00D624AE">
        <w:rPr>
          <w:sz w:val="24"/>
          <w:szCs w:val="24"/>
        </w:rPr>
        <w:t>er</w:t>
      </w:r>
      <w:r w:rsidRPr="00D624AE">
        <w:rPr>
          <w:spacing w:val="2"/>
          <w:sz w:val="24"/>
          <w:szCs w:val="24"/>
        </w:rPr>
        <w:t>ã</w:t>
      </w:r>
      <w:r w:rsidRPr="00D624AE">
        <w:rPr>
          <w:sz w:val="24"/>
          <w:szCs w:val="24"/>
        </w:rPr>
        <w:t>o</w:t>
      </w:r>
      <w:r w:rsidRPr="00D624AE">
        <w:rPr>
          <w:spacing w:val="-6"/>
          <w:sz w:val="24"/>
          <w:szCs w:val="24"/>
        </w:rPr>
        <w:t xml:space="preserve"> </w:t>
      </w:r>
      <w:r w:rsidRPr="00D624AE">
        <w:rPr>
          <w:sz w:val="24"/>
          <w:szCs w:val="24"/>
        </w:rPr>
        <w:t>ser</w:t>
      </w:r>
      <w:r w:rsidRPr="00D624AE">
        <w:rPr>
          <w:spacing w:val="-6"/>
          <w:sz w:val="24"/>
          <w:szCs w:val="24"/>
        </w:rPr>
        <w:t xml:space="preserve"> </w:t>
      </w:r>
      <w:r w:rsidRPr="00D624AE">
        <w:rPr>
          <w:spacing w:val="2"/>
          <w:sz w:val="24"/>
          <w:szCs w:val="24"/>
        </w:rPr>
        <w:t>e</w:t>
      </w:r>
      <w:r w:rsidRPr="00D624AE">
        <w:rPr>
          <w:sz w:val="24"/>
          <w:szCs w:val="24"/>
        </w:rPr>
        <w:t>nc</w:t>
      </w:r>
      <w:r w:rsidRPr="00D624AE">
        <w:rPr>
          <w:spacing w:val="2"/>
          <w:sz w:val="24"/>
          <w:szCs w:val="24"/>
        </w:rPr>
        <w:t>a</w:t>
      </w:r>
      <w:r w:rsidRPr="00D624AE">
        <w:rPr>
          <w:spacing w:val="4"/>
          <w:sz w:val="24"/>
          <w:szCs w:val="24"/>
        </w:rPr>
        <w:t>m</w:t>
      </w:r>
      <w:r w:rsidRPr="00D624AE">
        <w:rPr>
          <w:spacing w:val="-1"/>
          <w:sz w:val="24"/>
          <w:szCs w:val="24"/>
        </w:rPr>
        <w:t>i</w:t>
      </w:r>
      <w:r w:rsidRPr="00D624AE">
        <w:rPr>
          <w:sz w:val="24"/>
          <w:szCs w:val="24"/>
        </w:rPr>
        <w:t>n</w:t>
      </w:r>
      <w:r w:rsidRPr="00D624AE">
        <w:rPr>
          <w:spacing w:val="-1"/>
          <w:sz w:val="24"/>
          <w:szCs w:val="24"/>
        </w:rPr>
        <w:t>h</w:t>
      </w:r>
      <w:r w:rsidRPr="00D624AE">
        <w:rPr>
          <w:sz w:val="24"/>
          <w:szCs w:val="24"/>
        </w:rPr>
        <w:t>a</w:t>
      </w:r>
      <w:r w:rsidRPr="00D624AE">
        <w:rPr>
          <w:spacing w:val="-1"/>
          <w:sz w:val="24"/>
          <w:szCs w:val="24"/>
        </w:rPr>
        <w:t>d</w:t>
      </w:r>
      <w:r w:rsidRPr="00D624AE">
        <w:rPr>
          <w:sz w:val="24"/>
          <w:szCs w:val="24"/>
        </w:rPr>
        <w:t>os</w:t>
      </w:r>
      <w:r w:rsidRPr="00D624AE">
        <w:rPr>
          <w:spacing w:val="-4"/>
          <w:sz w:val="24"/>
          <w:szCs w:val="24"/>
        </w:rPr>
        <w:t xml:space="preserve"> </w:t>
      </w:r>
      <w:r w:rsidRPr="00D624AE">
        <w:rPr>
          <w:sz w:val="24"/>
          <w:szCs w:val="24"/>
        </w:rPr>
        <w:t>em</w:t>
      </w:r>
      <w:r w:rsidRPr="00D624AE">
        <w:rPr>
          <w:spacing w:val="-2"/>
          <w:sz w:val="24"/>
          <w:szCs w:val="24"/>
        </w:rPr>
        <w:t xml:space="preserve"> </w:t>
      </w:r>
      <w:r w:rsidRPr="00D624AE">
        <w:rPr>
          <w:sz w:val="24"/>
          <w:szCs w:val="24"/>
        </w:rPr>
        <w:t>c</w:t>
      </w:r>
      <w:r w:rsidRPr="00D624AE">
        <w:rPr>
          <w:spacing w:val="-3"/>
          <w:sz w:val="24"/>
          <w:szCs w:val="24"/>
        </w:rPr>
        <w:t>a</w:t>
      </w:r>
      <w:r w:rsidRPr="00D624AE">
        <w:rPr>
          <w:spacing w:val="4"/>
          <w:sz w:val="24"/>
          <w:szCs w:val="24"/>
        </w:rPr>
        <w:t>m</w:t>
      </w:r>
      <w:r w:rsidRPr="00D624AE">
        <w:rPr>
          <w:sz w:val="24"/>
          <w:szCs w:val="24"/>
        </w:rPr>
        <w:t>po</w:t>
      </w:r>
      <w:r w:rsidRPr="00D624AE">
        <w:rPr>
          <w:spacing w:val="-6"/>
          <w:sz w:val="24"/>
          <w:szCs w:val="24"/>
        </w:rPr>
        <w:t xml:space="preserve"> </w:t>
      </w:r>
      <w:r w:rsidRPr="00D624AE">
        <w:rPr>
          <w:sz w:val="24"/>
          <w:szCs w:val="24"/>
        </w:rPr>
        <w:t>próprio</w:t>
      </w:r>
      <w:r w:rsidRPr="00D624AE">
        <w:rPr>
          <w:spacing w:val="-5"/>
          <w:sz w:val="24"/>
          <w:szCs w:val="24"/>
        </w:rPr>
        <w:t xml:space="preserve"> </w:t>
      </w:r>
      <w:r w:rsidRPr="00D624AE">
        <w:rPr>
          <w:sz w:val="24"/>
          <w:szCs w:val="24"/>
        </w:rPr>
        <w:t>do</w:t>
      </w:r>
      <w:r w:rsidRPr="00D624AE">
        <w:rPr>
          <w:spacing w:val="-1"/>
          <w:sz w:val="24"/>
          <w:szCs w:val="24"/>
        </w:rPr>
        <w:t xml:space="preserve"> </w:t>
      </w:r>
      <w:r w:rsidRPr="00D624AE">
        <w:rPr>
          <w:spacing w:val="3"/>
          <w:sz w:val="24"/>
          <w:szCs w:val="24"/>
        </w:rPr>
        <w:t>s</w:t>
      </w:r>
      <w:r w:rsidRPr="00D624AE">
        <w:rPr>
          <w:spacing w:val="-1"/>
          <w:sz w:val="24"/>
          <w:szCs w:val="24"/>
        </w:rPr>
        <w:t>i</w:t>
      </w:r>
      <w:r w:rsidRPr="00D624AE">
        <w:rPr>
          <w:spacing w:val="1"/>
          <w:sz w:val="24"/>
          <w:szCs w:val="24"/>
        </w:rPr>
        <w:t>s</w:t>
      </w:r>
      <w:r w:rsidRPr="00D624AE">
        <w:rPr>
          <w:sz w:val="24"/>
          <w:szCs w:val="24"/>
        </w:rPr>
        <w:t>te</w:t>
      </w:r>
      <w:r w:rsidRPr="00D624AE">
        <w:rPr>
          <w:spacing w:val="3"/>
          <w:sz w:val="24"/>
          <w:szCs w:val="24"/>
        </w:rPr>
        <w:t>m</w:t>
      </w:r>
      <w:r w:rsidRPr="00D624AE">
        <w:rPr>
          <w:sz w:val="24"/>
          <w:szCs w:val="24"/>
        </w:rPr>
        <w:t>a.</w:t>
      </w:r>
    </w:p>
    <w:p w14:paraId="365811EA" w14:textId="151F4B0E" w:rsidR="00A7323C" w:rsidRPr="00D624AE" w:rsidRDefault="00A7323C" w:rsidP="00FA3F9A">
      <w:pPr>
        <w:pStyle w:val="Nivel2"/>
        <w:rPr>
          <w:sz w:val="24"/>
          <w:szCs w:val="24"/>
        </w:rPr>
      </w:pPr>
      <w:r w:rsidRPr="00D624AE">
        <w:rPr>
          <w:sz w:val="24"/>
          <w:szCs w:val="24"/>
        </w:rPr>
        <w:t>O</w:t>
      </w:r>
      <w:r w:rsidRPr="00D624AE">
        <w:rPr>
          <w:spacing w:val="4"/>
          <w:sz w:val="24"/>
          <w:szCs w:val="24"/>
        </w:rPr>
        <w:t xml:space="preserve"> </w:t>
      </w:r>
      <w:r w:rsidRPr="00D624AE">
        <w:rPr>
          <w:sz w:val="24"/>
          <w:szCs w:val="24"/>
        </w:rPr>
        <w:t>recur</w:t>
      </w:r>
      <w:r w:rsidRPr="00D624AE">
        <w:rPr>
          <w:spacing w:val="1"/>
          <w:sz w:val="24"/>
          <w:szCs w:val="24"/>
        </w:rPr>
        <w:t>s</w:t>
      </w:r>
      <w:r w:rsidRPr="00D624AE">
        <w:rPr>
          <w:sz w:val="24"/>
          <w:szCs w:val="24"/>
        </w:rPr>
        <w:t>o</w:t>
      </w:r>
      <w:r w:rsidRPr="00D624AE">
        <w:rPr>
          <w:spacing w:val="4"/>
          <w:sz w:val="24"/>
          <w:szCs w:val="24"/>
        </w:rPr>
        <w:t xml:space="preserve"> </w:t>
      </w:r>
      <w:r w:rsidRPr="00D624AE">
        <w:rPr>
          <w:spacing w:val="1"/>
          <w:sz w:val="24"/>
          <w:szCs w:val="24"/>
        </w:rPr>
        <w:t>s</w:t>
      </w:r>
      <w:r w:rsidRPr="00D624AE">
        <w:rPr>
          <w:sz w:val="24"/>
          <w:szCs w:val="24"/>
        </w:rPr>
        <w:t>erá</w:t>
      </w:r>
      <w:r w:rsidRPr="00D624AE">
        <w:rPr>
          <w:spacing w:val="5"/>
          <w:sz w:val="24"/>
          <w:szCs w:val="24"/>
        </w:rPr>
        <w:t xml:space="preserve"> </w:t>
      </w:r>
      <w:r w:rsidRPr="00D624AE">
        <w:rPr>
          <w:spacing w:val="1"/>
          <w:sz w:val="24"/>
          <w:szCs w:val="24"/>
        </w:rPr>
        <w:t>d</w:t>
      </w:r>
      <w:r w:rsidRPr="00D624AE">
        <w:rPr>
          <w:spacing w:val="-1"/>
          <w:sz w:val="24"/>
          <w:szCs w:val="24"/>
        </w:rPr>
        <w:t>i</w:t>
      </w:r>
      <w:r w:rsidRPr="00D624AE">
        <w:rPr>
          <w:sz w:val="24"/>
          <w:szCs w:val="24"/>
        </w:rPr>
        <w:t>r</w:t>
      </w:r>
      <w:r w:rsidRPr="00D624AE">
        <w:rPr>
          <w:spacing w:val="-1"/>
          <w:sz w:val="24"/>
          <w:szCs w:val="24"/>
        </w:rPr>
        <w:t>i</w:t>
      </w:r>
      <w:r w:rsidRPr="00D624AE">
        <w:rPr>
          <w:spacing w:val="1"/>
          <w:sz w:val="24"/>
          <w:szCs w:val="24"/>
        </w:rPr>
        <w:t>g</w:t>
      </w:r>
      <w:r w:rsidRPr="00D624AE">
        <w:rPr>
          <w:spacing w:val="-1"/>
          <w:sz w:val="24"/>
          <w:szCs w:val="24"/>
        </w:rPr>
        <w:t>i</w:t>
      </w:r>
      <w:r w:rsidRPr="00D624AE">
        <w:rPr>
          <w:sz w:val="24"/>
          <w:szCs w:val="24"/>
        </w:rPr>
        <w:t>do</w:t>
      </w:r>
      <w:r w:rsidRPr="00D624AE">
        <w:rPr>
          <w:spacing w:val="5"/>
          <w:sz w:val="24"/>
          <w:szCs w:val="24"/>
        </w:rPr>
        <w:t xml:space="preserve"> </w:t>
      </w:r>
      <w:r w:rsidRPr="00D624AE">
        <w:rPr>
          <w:sz w:val="24"/>
          <w:szCs w:val="24"/>
        </w:rPr>
        <w:t>à</w:t>
      </w:r>
      <w:r w:rsidRPr="00D624AE">
        <w:rPr>
          <w:spacing w:val="7"/>
          <w:sz w:val="24"/>
          <w:szCs w:val="24"/>
        </w:rPr>
        <w:t xml:space="preserve"> </w:t>
      </w:r>
      <w:r w:rsidRPr="00D624AE">
        <w:rPr>
          <w:spacing w:val="1"/>
          <w:sz w:val="24"/>
          <w:szCs w:val="24"/>
        </w:rPr>
        <w:t>a</w:t>
      </w:r>
      <w:r w:rsidRPr="00D624AE">
        <w:rPr>
          <w:sz w:val="24"/>
          <w:szCs w:val="24"/>
        </w:rPr>
        <w:t>ut</w:t>
      </w:r>
      <w:r w:rsidRPr="00D624AE">
        <w:rPr>
          <w:spacing w:val="-1"/>
          <w:sz w:val="24"/>
          <w:szCs w:val="24"/>
        </w:rPr>
        <w:t>o</w:t>
      </w:r>
      <w:r w:rsidRPr="00D624AE">
        <w:rPr>
          <w:sz w:val="24"/>
          <w:szCs w:val="24"/>
        </w:rPr>
        <w:t>r</w:t>
      </w:r>
      <w:r w:rsidRPr="00D624AE">
        <w:rPr>
          <w:spacing w:val="-1"/>
          <w:sz w:val="24"/>
          <w:szCs w:val="24"/>
        </w:rPr>
        <w:t>i</w:t>
      </w:r>
      <w:r w:rsidRPr="00D624AE">
        <w:rPr>
          <w:spacing w:val="1"/>
          <w:sz w:val="24"/>
          <w:szCs w:val="24"/>
        </w:rPr>
        <w:t>d</w:t>
      </w:r>
      <w:r w:rsidRPr="00D624AE">
        <w:rPr>
          <w:sz w:val="24"/>
          <w:szCs w:val="24"/>
        </w:rPr>
        <w:t>a</w:t>
      </w:r>
      <w:r w:rsidRPr="00D624AE">
        <w:rPr>
          <w:spacing w:val="1"/>
          <w:sz w:val="24"/>
          <w:szCs w:val="24"/>
        </w:rPr>
        <w:t>d</w:t>
      </w:r>
      <w:r w:rsidRPr="00D624AE">
        <w:rPr>
          <w:sz w:val="24"/>
          <w:szCs w:val="24"/>
        </w:rPr>
        <w:t>e</w:t>
      </w:r>
      <w:r w:rsidRPr="00D624AE">
        <w:rPr>
          <w:spacing w:val="4"/>
          <w:sz w:val="24"/>
          <w:szCs w:val="24"/>
        </w:rPr>
        <w:t xml:space="preserve"> </w:t>
      </w:r>
      <w:r w:rsidRPr="00D624AE">
        <w:rPr>
          <w:spacing w:val="1"/>
          <w:sz w:val="24"/>
          <w:szCs w:val="24"/>
        </w:rPr>
        <w:t>q</w:t>
      </w:r>
      <w:r w:rsidRPr="00D624AE">
        <w:rPr>
          <w:sz w:val="24"/>
          <w:szCs w:val="24"/>
        </w:rPr>
        <w:t>ue</w:t>
      </w:r>
      <w:r w:rsidRPr="00D624AE">
        <w:rPr>
          <w:spacing w:val="4"/>
          <w:sz w:val="24"/>
          <w:szCs w:val="24"/>
        </w:rPr>
        <w:t xml:space="preserve"> </w:t>
      </w:r>
      <w:r w:rsidRPr="00D624AE">
        <w:rPr>
          <w:spacing w:val="2"/>
          <w:sz w:val="24"/>
          <w:szCs w:val="24"/>
        </w:rPr>
        <w:t>t</w:t>
      </w:r>
      <w:r w:rsidRPr="00D624AE">
        <w:rPr>
          <w:spacing w:val="1"/>
          <w:sz w:val="24"/>
          <w:szCs w:val="24"/>
        </w:rPr>
        <w:t>i</w:t>
      </w:r>
      <w:r w:rsidRPr="00D624AE">
        <w:rPr>
          <w:spacing w:val="-2"/>
          <w:sz w:val="24"/>
          <w:szCs w:val="24"/>
        </w:rPr>
        <w:t>v</w:t>
      </w:r>
      <w:r w:rsidRPr="00D624AE">
        <w:rPr>
          <w:sz w:val="24"/>
          <w:szCs w:val="24"/>
        </w:rPr>
        <w:t>er</w:t>
      </w:r>
      <w:r w:rsidRPr="00D624AE">
        <w:rPr>
          <w:spacing w:val="4"/>
          <w:sz w:val="24"/>
          <w:szCs w:val="24"/>
        </w:rPr>
        <w:t xml:space="preserve"> </w:t>
      </w:r>
      <w:r w:rsidRPr="00D624AE">
        <w:rPr>
          <w:spacing w:val="1"/>
          <w:sz w:val="24"/>
          <w:szCs w:val="24"/>
        </w:rPr>
        <w:t>e</w:t>
      </w:r>
      <w:r w:rsidRPr="00D624AE">
        <w:rPr>
          <w:sz w:val="24"/>
          <w:szCs w:val="24"/>
        </w:rPr>
        <w:t>d</w:t>
      </w:r>
      <w:r w:rsidRPr="00D624AE">
        <w:rPr>
          <w:spacing w:val="-2"/>
          <w:sz w:val="24"/>
          <w:szCs w:val="24"/>
        </w:rPr>
        <w:t>i</w:t>
      </w:r>
      <w:r w:rsidRPr="00D624AE">
        <w:rPr>
          <w:spacing w:val="2"/>
          <w:sz w:val="24"/>
          <w:szCs w:val="24"/>
        </w:rPr>
        <w:t>t</w:t>
      </w:r>
      <w:r w:rsidRPr="00D624AE">
        <w:rPr>
          <w:sz w:val="24"/>
          <w:szCs w:val="24"/>
        </w:rPr>
        <w:t>a</w:t>
      </w:r>
      <w:r w:rsidRPr="00D624AE">
        <w:rPr>
          <w:spacing w:val="-1"/>
          <w:sz w:val="24"/>
          <w:szCs w:val="24"/>
        </w:rPr>
        <w:t>d</w:t>
      </w:r>
      <w:r w:rsidRPr="00D624AE">
        <w:rPr>
          <w:sz w:val="24"/>
          <w:szCs w:val="24"/>
        </w:rPr>
        <w:t>o</w:t>
      </w:r>
      <w:r w:rsidRPr="00D624AE">
        <w:rPr>
          <w:spacing w:val="6"/>
          <w:sz w:val="24"/>
          <w:szCs w:val="24"/>
        </w:rPr>
        <w:t xml:space="preserve"> </w:t>
      </w:r>
      <w:r w:rsidRPr="00D624AE">
        <w:rPr>
          <w:sz w:val="24"/>
          <w:szCs w:val="24"/>
        </w:rPr>
        <w:t>o</w:t>
      </w:r>
      <w:r w:rsidRPr="00D624AE">
        <w:rPr>
          <w:spacing w:val="4"/>
          <w:sz w:val="24"/>
          <w:szCs w:val="24"/>
        </w:rPr>
        <w:t xml:space="preserve"> </w:t>
      </w:r>
      <w:r w:rsidRPr="00D624AE">
        <w:rPr>
          <w:sz w:val="24"/>
          <w:szCs w:val="24"/>
        </w:rPr>
        <w:t>a</w:t>
      </w:r>
      <w:r w:rsidRPr="00D624AE">
        <w:rPr>
          <w:spacing w:val="1"/>
          <w:sz w:val="24"/>
          <w:szCs w:val="24"/>
        </w:rPr>
        <w:t>t</w:t>
      </w:r>
      <w:r w:rsidRPr="00D624AE">
        <w:rPr>
          <w:sz w:val="24"/>
          <w:szCs w:val="24"/>
        </w:rPr>
        <w:t>o</w:t>
      </w:r>
      <w:r w:rsidRPr="00D624AE">
        <w:rPr>
          <w:spacing w:val="4"/>
          <w:sz w:val="24"/>
          <w:szCs w:val="24"/>
        </w:rPr>
        <w:t xml:space="preserve"> </w:t>
      </w:r>
      <w:r w:rsidRPr="00D624AE">
        <w:rPr>
          <w:spacing w:val="1"/>
          <w:sz w:val="24"/>
          <w:szCs w:val="24"/>
        </w:rPr>
        <w:t>o</w:t>
      </w:r>
      <w:r w:rsidRPr="00D624AE">
        <w:rPr>
          <w:sz w:val="24"/>
          <w:szCs w:val="24"/>
        </w:rPr>
        <w:t>u</w:t>
      </w:r>
      <w:r w:rsidRPr="00D624AE">
        <w:rPr>
          <w:spacing w:val="3"/>
          <w:sz w:val="24"/>
          <w:szCs w:val="24"/>
        </w:rPr>
        <w:t xml:space="preserve"> </w:t>
      </w:r>
      <w:r w:rsidRPr="00D624AE">
        <w:rPr>
          <w:sz w:val="24"/>
          <w:szCs w:val="24"/>
        </w:rPr>
        <w:t>p</w:t>
      </w:r>
      <w:r w:rsidRPr="00D624AE">
        <w:rPr>
          <w:spacing w:val="2"/>
          <w:sz w:val="24"/>
          <w:szCs w:val="24"/>
        </w:rPr>
        <w:t>r</w:t>
      </w:r>
      <w:r w:rsidRPr="00D624AE">
        <w:rPr>
          <w:sz w:val="24"/>
          <w:szCs w:val="24"/>
        </w:rPr>
        <w:t>o</w:t>
      </w:r>
      <w:r w:rsidRPr="00D624AE">
        <w:rPr>
          <w:spacing w:val="1"/>
          <w:sz w:val="24"/>
          <w:szCs w:val="24"/>
        </w:rPr>
        <w:t>f</w:t>
      </w:r>
      <w:r w:rsidRPr="00D624AE">
        <w:rPr>
          <w:sz w:val="24"/>
          <w:szCs w:val="24"/>
        </w:rPr>
        <w:t>eri</w:t>
      </w:r>
      <w:r w:rsidRPr="00D624AE">
        <w:rPr>
          <w:spacing w:val="-1"/>
          <w:sz w:val="24"/>
          <w:szCs w:val="24"/>
        </w:rPr>
        <w:t>d</w:t>
      </w:r>
      <w:r w:rsidRPr="00D624AE">
        <w:rPr>
          <w:sz w:val="24"/>
          <w:szCs w:val="24"/>
        </w:rPr>
        <w:t>o</w:t>
      </w:r>
      <w:r w:rsidRPr="00D624AE">
        <w:rPr>
          <w:spacing w:val="7"/>
          <w:sz w:val="24"/>
          <w:szCs w:val="24"/>
        </w:rPr>
        <w:t xml:space="preserve"> </w:t>
      </w:r>
      <w:r w:rsidRPr="00D624AE">
        <w:rPr>
          <w:sz w:val="24"/>
          <w:szCs w:val="24"/>
        </w:rPr>
        <w:t>a</w:t>
      </w:r>
      <w:r w:rsidRPr="00D624AE">
        <w:rPr>
          <w:spacing w:val="4"/>
          <w:sz w:val="24"/>
          <w:szCs w:val="24"/>
        </w:rPr>
        <w:t xml:space="preserve"> </w:t>
      </w:r>
      <w:r w:rsidRPr="00D624AE">
        <w:rPr>
          <w:spacing w:val="1"/>
          <w:sz w:val="24"/>
          <w:szCs w:val="24"/>
        </w:rPr>
        <w:t>d</w:t>
      </w:r>
      <w:r w:rsidRPr="00D624AE">
        <w:rPr>
          <w:sz w:val="24"/>
          <w:szCs w:val="24"/>
        </w:rPr>
        <w:t>ec</w:t>
      </w:r>
      <w:r w:rsidRPr="00D624AE">
        <w:rPr>
          <w:spacing w:val="-1"/>
          <w:sz w:val="24"/>
          <w:szCs w:val="24"/>
        </w:rPr>
        <w:t>i</w:t>
      </w:r>
      <w:r w:rsidRPr="00D624AE">
        <w:rPr>
          <w:spacing w:val="3"/>
          <w:sz w:val="24"/>
          <w:szCs w:val="24"/>
        </w:rPr>
        <w:t>s</w:t>
      </w:r>
      <w:r w:rsidRPr="00D624AE">
        <w:rPr>
          <w:sz w:val="24"/>
          <w:szCs w:val="24"/>
        </w:rPr>
        <w:t>ão</w:t>
      </w:r>
      <w:r w:rsidRPr="00D624AE">
        <w:rPr>
          <w:spacing w:val="4"/>
          <w:sz w:val="24"/>
          <w:szCs w:val="24"/>
        </w:rPr>
        <w:t xml:space="preserve"> </w:t>
      </w:r>
      <w:r w:rsidRPr="00D624AE">
        <w:rPr>
          <w:sz w:val="24"/>
          <w:szCs w:val="24"/>
        </w:rPr>
        <w:t>recor</w:t>
      </w:r>
      <w:r w:rsidRPr="00D624AE">
        <w:rPr>
          <w:spacing w:val="1"/>
          <w:sz w:val="24"/>
          <w:szCs w:val="24"/>
        </w:rPr>
        <w:t>r</w:t>
      </w:r>
      <w:r w:rsidRPr="00D624AE">
        <w:rPr>
          <w:spacing w:val="-1"/>
          <w:sz w:val="24"/>
          <w:szCs w:val="24"/>
        </w:rPr>
        <w:t>i</w:t>
      </w:r>
      <w:r w:rsidRPr="00D624AE">
        <w:rPr>
          <w:spacing w:val="1"/>
          <w:sz w:val="24"/>
          <w:szCs w:val="24"/>
        </w:rPr>
        <w:t>d</w:t>
      </w:r>
      <w:r w:rsidRPr="00D624AE">
        <w:rPr>
          <w:sz w:val="24"/>
          <w:szCs w:val="24"/>
        </w:rPr>
        <w:t>a,</w:t>
      </w:r>
      <w:r w:rsidRPr="00D624AE">
        <w:rPr>
          <w:spacing w:val="5"/>
          <w:sz w:val="24"/>
          <w:szCs w:val="24"/>
        </w:rPr>
        <w:t xml:space="preserve"> </w:t>
      </w:r>
      <w:r w:rsidRPr="00D624AE">
        <w:rPr>
          <w:sz w:val="24"/>
          <w:szCs w:val="24"/>
        </w:rPr>
        <w:t>a</w:t>
      </w:r>
      <w:r w:rsidRPr="00D624AE">
        <w:rPr>
          <w:spacing w:val="4"/>
          <w:sz w:val="24"/>
          <w:szCs w:val="24"/>
        </w:rPr>
        <w:t xml:space="preserve"> </w:t>
      </w:r>
      <w:r w:rsidRPr="00D624AE">
        <w:rPr>
          <w:spacing w:val="1"/>
          <w:sz w:val="24"/>
          <w:szCs w:val="24"/>
        </w:rPr>
        <w:t>q</w:t>
      </w:r>
      <w:r w:rsidRPr="00D624AE">
        <w:rPr>
          <w:sz w:val="24"/>
          <w:szCs w:val="24"/>
        </w:rPr>
        <w:t>u</w:t>
      </w:r>
      <w:r w:rsidRPr="00D624AE">
        <w:rPr>
          <w:spacing w:val="1"/>
          <w:sz w:val="24"/>
          <w:szCs w:val="24"/>
        </w:rPr>
        <w:t>a</w:t>
      </w:r>
      <w:r w:rsidRPr="00D624AE">
        <w:rPr>
          <w:sz w:val="24"/>
          <w:szCs w:val="24"/>
        </w:rPr>
        <w:t>l</w:t>
      </w:r>
      <w:r w:rsidRPr="00D624AE">
        <w:rPr>
          <w:w w:val="99"/>
          <w:sz w:val="24"/>
          <w:szCs w:val="24"/>
        </w:rPr>
        <w:t xml:space="preserve"> </w:t>
      </w:r>
      <w:r w:rsidRPr="00D624AE">
        <w:rPr>
          <w:sz w:val="24"/>
          <w:szCs w:val="24"/>
        </w:rPr>
        <w:t>p</w:t>
      </w:r>
      <w:r w:rsidRPr="00D624AE">
        <w:rPr>
          <w:spacing w:val="-1"/>
          <w:sz w:val="24"/>
          <w:szCs w:val="24"/>
        </w:rPr>
        <w:t>o</w:t>
      </w:r>
      <w:r w:rsidRPr="00D624AE">
        <w:rPr>
          <w:sz w:val="24"/>
          <w:szCs w:val="24"/>
        </w:rPr>
        <w:t>d</w:t>
      </w:r>
      <w:r w:rsidRPr="00D624AE">
        <w:rPr>
          <w:spacing w:val="-1"/>
          <w:sz w:val="24"/>
          <w:szCs w:val="24"/>
        </w:rPr>
        <w:t>e</w:t>
      </w:r>
      <w:r w:rsidRPr="00D624AE">
        <w:rPr>
          <w:spacing w:val="3"/>
          <w:sz w:val="24"/>
          <w:szCs w:val="24"/>
        </w:rPr>
        <w:t>r</w:t>
      </w:r>
      <w:r w:rsidRPr="00D624AE">
        <w:rPr>
          <w:sz w:val="24"/>
          <w:szCs w:val="24"/>
        </w:rPr>
        <w:t>á</w:t>
      </w:r>
      <w:r w:rsidRPr="00D624AE">
        <w:rPr>
          <w:spacing w:val="22"/>
          <w:sz w:val="24"/>
          <w:szCs w:val="24"/>
        </w:rPr>
        <w:t xml:space="preserve"> </w:t>
      </w:r>
      <w:r w:rsidRPr="00D624AE">
        <w:rPr>
          <w:sz w:val="24"/>
          <w:szCs w:val="24"/>
        </w:rPr>
        <w:t>reco</w:t>
      </w:r>
      <w:r w:rsidRPr="00D624AE">
        <w:rPr>
          <w:spacing w:val="-1"/>
          <w:sz w:val="24"/>
          <w:szCs w:val="24"/>
        </w:rPr>
        <w:t>n</w:t>
      </w:r>
      <w:r w:rsidRPr="00D624AE">
        <w:rPr>
          <w:spacing w:val="1"/>
          <w:sz w:val="24"/>
          <w:szCs w:val="24"/>
        </w:rPr>
        <w:t>si</w:t>
      </w:r>
      <w:r w:rsidRPr="00D624AE">
        <w:rPr>
          <w:sz w:val="24"/>
          <w:szCs w:val="24"/>
        </w:rPr>
        <w:t>d</w:t>
      </w:r>
      <w:r w:rsidRPr="00D624AE">
        <w:rPr>
          <w:spacing w:val="-1"/>
          <w:sz w:val="24"/>
          <w:szCs w:val="24"/>
        </w:rPr>
        <w:t>e</w:t>
      </w:r>
      <w:r w:rsidRPr="00D624AE">
        <w:rPr>
          <w:sz w:val="24"/>
          <w:szCs w:val="24"/>
        </w:rPr>
        <w:t>rar</w:t>
      </w:r>
      <w:r w:rsidRPr="00D624AE">
        <w:rPr>
          <w:spacing w:val="24"/>
          <w:sz w:val="24"/>
          <w:szCs w:val="24"/>
        </w:rPr>
        <w:t xml:space="preserve"> </w:t>
      </w:r>
      <w:r w:rsidRPr="00D624AE">
        <w:rPr>
          <w:spacing w:val="1"/>
          <w:sz w:val="24"/>
          <w:szCs w:val="24"/>
        </w:rPr>
        <w:t>s</w:t>
      </w:r>
      <w:r w:rsidRPr="00D624AE">
        <w:rPr>
          <w:sz w:val="24"/>
          <w:szCs w:val="24"/>
        </w:rPr>
        <w:t>ua</w:t>
      </w:r>
      <w:r w:rsidRPr="00D624AE">
        <w:rPr>
          <w:spacing w:val="22"/>
          <w:sz w:val="24"/>
          <w:szCs w:val="24"/>
        </w:rPr>
        <w:t xml:space="preserve"> </w:t>
      </w:r>
      <w:r w:rsidRPr="00D624AE">
        <w:rPr>
          <w:spacing w:val="1"/>
          <w:sz w:val="24"/>
          <w:szCs w:val="24"/>
        </w:rPr>
        <w:t>d</w:t>
      </w:r>
      <w:r w:rsidRPr="00D624AE">
        <w:rPr>
          <w:sz w:val="24"/>
          <w:szCs w:val="24"/>
        </w:rPr>
        <w:t>ec</w:t>
      </w:r>
      <w:r w:rsidRPr="00D624AE">
        <w:rPr>
          <w:spacing w:val="-1"/>
          <w:sz w:val="24"/>
          <w:szCs w:val="24"/>
        </w:rPr>
        <w:t>i</w:t>
      </w:r>
      <w:r w:rsidRPr="00D624AE">
        <w:rPr>
          <w:spacing w:val="1"/>
          <w:sz w:val="24"/>
          <w:szCs w:val="24"/>
        </w:rPr>
        <w:t>s</w:t>
      </w:r>
      <w:r w:rsidRPr="00D624AE">
        <w:rPr>
          <w:sz w:val="24"/>
          <w:szCs w:val="24"/>
        </w:rPr>
        <w:t>ão</w:t>
      </w:r>
      <w:r w:rsidRPr="00D624AE">
        <w:rPr>
          <w:spacing w:val="22"/>
          <w:sz w:val="24"/>
          <w:szCs w:val="24"/>
        </w:rPr>
        <w:t xml:space="preserve"> </w:t>
      </w:r>
      <w:r w:rsidRPr="00D624AE">
        <w:rPr>
          <w:spacing w:val="1"/>
          <w:sz w:val="24"/>
          <w:szCs w:val="24"/>
        </w:rPr>
        <w:t>n</w:t>
      </w:r>
      <w:r w:rsidRPr="00D624AE">
        <w:rPr>
          <w:sz w:val="24"/>
          <w:szCs w:val="24"/>
        </w:rPr>
        <w:t>o</w:t>
      </w:r>
      <w:r w:rsidRPr="00D624AE">
        <w:rPr>
          <w:spacing w:val="23"/>
          <w:sz w:val="24"/>
          <w:szCs w:val="24"/>
        </w:rPr>
        <w:t xml:space="preserve"> </w:t>
      </w:r>
      <w:r w:rsidRPr="00D624AE">
        <w:rPr>
          <w:sz w:val="24"/>
          <w:szCs w:val="24"/>
        </w:rPr>
        <w:t>pr</w:t>
      </w:r>
      <w:r w:rsidRPr="00D624AE">
        <w:rPr>
          <w:spacing w:val="2"/>
          <w:sz w:val="24"/>
          <w:szCs w:val="24"/>
        </w:rPr>
        <w:t>a</w:t>
      </w:r>
      <w:r w:rsidRPr="00D624AE">
        <w:rPr>
          <w:spacing w:val="-2"/>
          <w:sz w:val="24"/>
          <w:szCs w:val="24"/>
        </w:rPr>
        <w:t>z</w:t>
      </w:r>
      <w:r w:rsidRPr="00D624AE">
        <w:rPr>
          <w:sz w:val="24"/>
          <w:szCs w:val="24"/>
        </w:rPr>
        <w:t>o</w:t>
      </w:r>
      <w:r w:rsidRPr="00D624AE">
        <w:rPr>
          <w:spacing w:val="23"/>
          <w:sz w:val="24"/>
          <w:szCs w:val="24"/>
        </w:rPr>
        <w:t xml:space="preserve"> </w:t>
      </w:r>
      <w:r w:rsidRPr="00D624AE">
        <w:rPr>
          <w:spacing w:val="1"/>
          <w:sz w:val="24"/>
          <w:szCs w:val="24"/>
        </w:rPr>
        <w:t>d</w:t>
      </w:r>
      <w:r w:rsidRPr="00D624AE">
        <w:rPr>
          <w:sz w:val="24"/>
          <w:szCs w:val="24"/>
        </w:rPr>
        <w:t>e</w:t>
      </w:r>
      <w:r w:rsidRPr="00D624AE">
        <w:rPr>
          <w:spacing w:val="23"/>
          <w:sz w:val="24"/>
          <w:szCs w:val="24"/>
        </w:rPr>
        <w:t xml:space="preserve"> </w:t>
      </w:r>
      <w:proofErr w:type="gramStart"/>
      <w:r w:rsidRPr="00D624AE">
        <w:rPr>
          <w:sz w:val="24"/>
          <w:szCs w:val="24"/>
        </w:rPr>
        <w:t>3</w:t>
      </w:r>
      <w:proofErr w:type="gramEnd"/>
      <w:r w:rsidRPr="00D624AE">
        <w:rPr>
          <w:spacing w:val="23"/>
          <w:sz w:val="24"/>
          <w:szCs w:val="24"/>
        </w:rPr>
        <w:t xml:space="preserve"> </w:t>
      </w:r>
      <w:r w:rsidRPr="00D624AE">
        <w:rPr>
          <w:sz w:val="24"/>
          <w:szCs w:val="24"/>
        </w:rPr>
        <w:t>(trê</w:t>
      </w:r>
      <w:r w:rsidRPr="00D624AE">
        <w:rPr>
          <w:spacing w:val="3"/>
          <w:sz w:val="24"/>
          <w:szCs w:val="24"/>
        </w:rPr>
        <w:t>s</w:t>
      </w:r>
      <w:r w:rsidRPr="00D624AE">
        <w:rPr>
          <w:sz w:val="24"/>
          <w:szCs w:val="24"/>
        </w:rPr>
        <w:t>)</w:t>
      </w:r>
      <w:r w:rsidRPr="00D624AE">
        <w:rPr>
          <w:spacing w:val="23"/>
          <w:sz w:val="24"/>
          <w:szCs w:val="24"/>
        </w:rPr>
        <w:t xml:space="preserve"> </w:t>
      </w:r>
      <w:r w:rsidRPr="00D624AE">
        <w:rPr>
          <w:sz w:val="24"/>
          <w:szCs w:val="24"/>
        </w:rPr>
        <w:t>d</w:t>
      </w:r>
      <w:r w:rsidRPr="00D624AE">
        <w:rPr>
          <w:spacing w:val="-2"/>
          <w:sz w:val="24"/>
          <w:szCs w:val="24"/>
        </w:rPr>
        <w:t>i</w:t>
      </w:r>
      <w:r w:rsidRPr="00D624AE">
        <w:rPr>
          <w:sz w:val="24"/>
          <w:szCs w:val="24"/>
        </w:rPr>
        <w:t>as</w:t>
      </w:r>
      <w:r w:rsidRPr="00D624AE">
        <w:rPr>
          <w:spacing w:val="24"/>
          <w:sz w:val="24"/>
          <w:szCs w:val="24"/>
        </w:rPr>
        <w:t xml:space="preserve"> </w:t>
      </w:r>
      <w:r w:rsidRPr="00D624AE">
        <w:rPr>
          <w:sz w:val="24"/>
          <w:szCs w:val="24"/>
        </w:rPr>
        <w:t>ú</w:t>
      </w:r>
      <w:r w:rsidRPr="00D624AE">
        <w:rPr>
          <w:spacing w:val="1"/>
          <w:sz w:val="24"/>
          <w:szCs w:val="24"/>
        </w:rPr>
        <w:t>t</w:t>
      </w:r>
      <w:r w:rsidRPr="00D624AE">
        <w:rPr>
          <w:sz w:val="24"/>
          <w:szCs w:val="24"/>
        </w:rPr>
        <w:t>e</w:t>
      </w:r>
      <w:r w:rsidRPr="00D624AE">
        <w:rPr>
          <w:spacing w:val="-2"/>
          <w:sz w:val="24"/>
          <w:szCs w:val="24"/>
        </w:rPr>
        <w:t>i</w:t>
      </w:r>
      <w:r w:rsidRPr="00D624AE">
        <w:rPr>
          <w:spacing w:val="1"/>
          <w:sz w:val="24"/>
          <w:szCs w:val="24"/>
        </w:rPr>
        <w:t>s</w:t>
      </w:r>
      <w:r w:rsidRPr="00D624AE">
        <w:rPr>
          <w:sz w:val="24"/>
          <w:szCs w:val="24"/>
        </w:rPr>
        <w:t>,</w:t>
      </w:r>
      <w:r w:rsidRPr="00D624AE">
        <w:rPr>
          <w:spacing w:val="23"/>
          <w:sz w:val="24"/>
          <w:szCs w:val="24"/>
        </w:rPr>
        <w:t xml:space="preserve"> </w:t>
      </w:r>
      <w:r w:rsidRPr="00D624AE">
        <w:rPr>
          <w:spacing w:val="1"/>
          <w:sz w:val="24"/>
          <w:szCs w:val="24"/>
        </w:rPr>
        <w:t>o</w:t>
      </w:r>
      <w:r w:rsidRPr="00D624AE">
        <w:rPr>
          <w:sz w:val="24"/>
          <w:szCs w:val="24"/>
        </w:rPr>
        <w:t>u,</w:t>
      </w:r>
      <w:r w:rsidRPr="00D624AE">
        <w:rPr>
          <w:spacing w:val="22"/>
          <w:sz w:val="24"/>
          <w:szCs w:val="24"/>
        </w:rPr>
        <w:t xml:space="preserve"> </w:t>
      </w:r>
      <w:r w:rsidRPr="00D624AE">
        <w:rPr>
          <w:sz w:val="24"/>
          <w:szCs w:val="24"/>
        </w:rPr>
        <w:t>n</w:t>
      </w:r>
      <w:r w:rsidRPr="00D624AE">
        <w:rPr>
          <w:spacing w:val="-1"/>
          <w:sz w:val="24"/>
          <w:szCs w:val="24"/>
        </w:rPr>
        <w:t>e</w:t>
      </w:r>
      <w:r w:rsidRPr="00D624AE">
        <w:rPr>
          <w:spacing w:val="1"/>
          <w:sz w:val="24"/>
          <w:szCs w:val="24"/>
        </w:rPr>
        <w:t>ss</w:t>
      </w:r>
      <w:r w:rsidRPr="00D624AE">
        <w:rPr>
          <w:sz w:val="24"/>
          <w:szCs w:val="24"/>
        </w:rPr>
        <w:t>e</w:t>
      </w:r>
      <w:r w:rsidRPr="00D624AE">
        <w:rPr>
          <w:spacing w:val="23"/>
          <w:sz w:val="24"/>
          <w:szCs w:val="24"/>
        </w:rPr>
        <w:t xml:space="preserve"> </w:t>
      </w:r>
      <w:r w:rsidRPr="00D624AE">
        <w:rPr>
          <w:spacing w:val="4"/>
          <w:sz w:val="24"/>
          <w:szCs w:val="24"/>
        </w:rPr>
        <w:t>m</w:t>
      </w:r>
      <w:r w:rsidRPr="00D624AE">
        <w:rPr>
          <w:sz w:val="24"/>
          <w:szCs w:val="24"/>
        </w:rPr>
        <w:t>e</w:t>
      </w:r>
      <w:r w:rsidRPr="00D624AE">
        <w:rPr>
          <w:spacing w:val="-2"/>
          <w:sz w:val="24"/>
          <w:szCs w:val="24"/>
        </w:rPr>
        <w:t>s</w:t>
      </w:r>
      <w:r w:rsidRPr="00D624AE">
        <w:rPr>
          <w:spacing w:val="4"/>
          <w:sz w:val="24"/>
          <w:szCs w:val="24"/>
        </w:rPr>
        <w:t>m</w:t>
      </w:r>
      <w:r w:rsidRPr="00D624AE">
        <w:rPr>
          <w:sz w:val="24"/>
          <w:szCs w:val="24"/>
        </w:rPr>
        <w:t>o</w:t>
      </w:r>
      <w:r w:rsidRPr="00D624AE">
        <w:rPr>
          <w:spacing w:val="23"/>
          <w:sz w:val="24"/>
          <w:szCs w:val="24"/>
        </w:rPr>
        <w:t xml:space="preserve"> </w:t>
      </w:r>
      <w:r w:rsidRPr="00D624AE">
        <w:rPr>
          <w:sz w:val="24"/>
          <w:szCs w:val="24"/>
        </w:rPr>
        <w:t>pr</w:t>
      </w:r>
      <w:r w:rsidRPr="00D624AE">
        <w:rPr>
          <w:spacing w:val="2"/>
          <w:sz w:val="24"/>
          <w:szCs w:val="24"/>
        </w:rPr>
        <w:t>a</w:t>
      </w:r>
      <w:r w:rsidRPr="00D624AE">
        <w:rPr>
          <w:spacing w:val="-5"/>
          <w:sz w:val="24"/>
          <w:szCs w:val="24"/>
        </w:rPr>
        <w:t>z</w:t>
      </w:r>
      <w:r w:rsidRPr="00D624AE">
        <w:rPr>
          <w:sz w:val="24"/>
          <w:szCs w:val="24"/>
        </w:rPr>
        <w:t>o,</w:t>
      </w:r>
      <w:r w:rsidRPr="00D624AE">
        <w:rPr>
          <w:spacing w:val="22"/>
          <w:sz w:val="24"/>
          <w:szCs w:val="24"/>
        </w:rPr>
        <w:t xml:space="preserve"> </w:t>
      </w:r>
      <w:r w:rsidRPr="00D624AE">
        <w:rPr>
          <w:spacing w:val="1"/>
          <w:sz w:val="24"/>
          <w:szCs w:val="24"/>
        </w:rPr>
        <w:t>e</w:t>
      </w:r>
      <w:r w:rsidRPr="00D624AE">
        <w:rPr>
          <w:sz w:val="24"/>
          <w:szCs w:val="24"/>
        </w:rPr>
        <w:t>nca</w:t>
      </w:r>
      <w:r w:rsidRPr="00D624AE">
        <w:rPr>
          <w:spacing w:val="4"/>
          <w:sz w:val="24"/>
          <w:szCs w:val="24"/>
        </w:rPr>
        <w:t>m</w:t>
      </w:r>
      <w:r w:rsidRPr="00D624AE">
        <w:rPr>
          <w:spacing w:val="-1"/>
          <w:sz w:val="24"/>
          <w:szCs w:val="24"/>
        </w:rPr>
        <w:t>i</w:t>
      </w:r>
      <w:r w:rsidRPr="00D624AE">
        <w:rPr>
          <w:sz w:val="24"/>
          <w:szCs w:val="24"/>
        </w:rPr>
        <w:t>n</w:t>
      </w:r>
      <w:r w:rsidRPr="00D624AE">
        <w:rPr>
          <w:spacing w:val="-1"/>
          <w:sz w:val="24"/>
          <w:szCs w:val="24"/>
        </w:rPr>
        <w:t>h</w:t>
      </w:r>
      <w:r w:rsidRPr="00D624AE">
        <w:rPr>
          <w:sz w:val="24"/>
          <w:szCs w:val="24"/>
        </w:rPr>
        <w:t>ar</w:t>
      </w:r>
      <w:r w:rsidRPr="00D624AE">
        <w:rPr>
          <w:spacing w:val="35"/>
          <w:sz w:val="24"/>
          <w:szCs w:val="24"/>
        </w:rPr>
        <w:t xml:space="preserve"> </w:t>
      </w:r>
      <w:r w:rsidRPr="00D624AE">
        <w:rPr>
          <w:sz w:val="24"/>
          <w:szCs w:val="24"/>
        </w:rPr>
        <w:t>o</w:t>
      </w:r>
      <w:r w:rsidRPr="00D624AE">
        <w:rPr>
          <w:w w:val="99"/>
          <w:sz w:val="24"/>
          <w:szCs w:val="24"/>
        </w:rPr>
        <w:t xml:space="preserve"> </w:t>
      </w:r>
      <w:r w:rsidRPr="00D624AE">
        <w:rPr>
          <w:sz w:val="24"/>
          <w:szCs w:val="24"/>
        </w:rPr>
        <w:t>recur</w:t>
      </w:r>
      <w:r w:rsidRPr="00D624AE">
        <w:rPr>
          <w:spacing w:val="1"/>
          <w:sz w:val="24"/>
          <w:szCs w:val="24"/>
        </w:rPr>
        <w:t>s</w:t>
      </w:r>
      <w:r w:rsidRPr="00D624AE">
        <w:rPr>
          <w:sz w:val="24"/>
          <w:szCs w:val="24"/>
        </w:rPr>
        <w:t>o</w:t>
      </w:r>
      <w:r w:rsidRPr="00D624AE">
        <w:rPr>
          <w:spacing w:val="-16"/>
          <w:sz w:val="24"/>
          <w:szCs w:val="24"/>
        </w:rPr>
        <w:t xml:space="preserve"> </w:t>
      </w:r>
      <w:r w:rsidRPr="00D624AE">
        <w:rPr>
          <w:sz w:val="24"/>
          <w:szCs w:val="24"/>
        </w:rPr>
        <w:t>p</w:t>
      </w:r>
      <w:r w:rsidRPr="00D624AE">
        <w:rPr>
          <w:spacing w:val="-1"/>
          <w:sz w:val="24"/>
          <w:szCs w:val="24"/>
        </w:rPr>
        <w:t>a</w:t>
      </w:r>
      <w:r w:rsidRPr="00D624AE">
        <w:rPr>
          <w:sz w:val="24"/>
          <w:szCs w:val="24"/>
        </w:rPr>
        <w:t>ra</w:t>
      </w:r>
      <w:r w:rsidRPr="00D624AE">
        <w:rPr>
          <w:spacing w:val="-15"/>
          <w:sz w:val="24"/>
          <w:szCs w:val="24"/>
        </w:rPr>
        <w:t xml:space="preserve"> </w:t>
      </w:r>
      <w:r w:rsidRPr="00D624AE">
        <w:rPr>
          <w:sz w:val="24"/>
          <w:szCs w:val="24"/>
        </w:rPr>
        <w:t>a</w:t>
      </w:r>
      <w:r w:rsidRPr="00D624AE">
        <w:rPr>
          <w:spacing w:val="-14"/>
          <w:sz w:val="24"/>
          <w:szCs w:val="24"/>
        </w:rPr>
        <w:t xml:space="preserve"> </w:t>
      </w:r>
      <w:r w:rsidRPr="00D624AE">
        <w:rPr>
          <w:sz w:val="24"/>
          <w:szCs w:val="24"/>
        </w:rPr>
        <w:t>a</w:t>
      </w:r>
      <w:r w:rsidRPr="00D624AE">
        <w:rPr>
          <w:spacing w:val="-1"/>
          <w:sz w:val="24"/>
          <w:szCs w:val="24"/>
        </w:rPr>
        <w:t>u</w:t>
      </w:r>
      <w:r w:rsidRPr="00D624AE">
        <w:rPr>
          <w:spacing w:val="2"/>
          <w:sz w:val="24"/>
          <w:szCs w:val="24"/>
        </w:rPr>
        <w:t>t</w:t>
      </w:r>
      <w:r w:rsidRPr="00D624AE">
        <w:rPr>
          <w:sz w:val="24"/>
          <w:szCs w:val="24"/>
        </w:rPr>
        <w:t>ori</w:t>
      </w:r>
      <w:r w:rsidRPr="00D624AE">
        <w:rPr>
          <w:spacing w:val="-1"/>
          <w:sz w:val="24"/>
          <w:szCs w:val="24"/>
        </w:rPr>
        <w:t>d</w:t>
      </w:r>
      <w:r w:rsidRPr="00D624AE">
        <w:rPr>
          <w:spacing w:val="1"/>
          <w:sz w:val="24"/>
          <w:szCs w:val="24"/>
        </w:rPr>
        <w:t>a</w:t>
      </w:r>
      <w:r w:rsidRPr="00D624AE">
        <w:rPr>
          <w:sz w:val="24"/>
          <w:szCs w:val="24"/>
        </w:rPr>
        <w:t>de</w:t>
      </w:r>
      <w:r w:rsidRPr="00D624AE">
        <w:rPr>
          <w:spacing w:val="-15"/>
          <w:sz w:val="24"/>
          <w:szCs w:val="24"/>
        </w:rPr>
        <w:t xml:space="preserve"> </w:t>
      </w:r>
      <w:r w:rsidRPr="00D624AE">
        <w:rPr>
          <w:spacing w:val="3"/>
          <w:sz w:val="24"/>
          <w:szCs w:val="24"/>
        </w:rPr>
        <w:t>s</w:t>
      </w:r>
      <w:r w:rsidRPr="00D624AE">
        <w:rPr>
          <w:sz w:val="24"/>
          <w:szCs w:val="24"/>
        </w:rPr>
        <w:t>u</w:t>
      </w:r>
      <w:r w:rsidRPr="00D624AE">
        <w:rPr>
          <w:spacing w:val="-1"/>
          <w:sz w:val="24"/>
          <w:szCs w:val="24"/>
        </w:rPr>
        <w:t>p</w:t>
      </w:r>
      <w:r w:rsidRPr="00D624AE">
        <w:rPr>
          <w:sz w:val="24"/>
          <w:szCs w:val="24"/>
        </w:rPr>
        <w:t>er</w:t>
      </w:r>
      <w:r w:rsidRPr="00D624AE">
        <w:rPr>
          <w:spacing w:val="1"/>
          <w:sz w:val="24"/>
          <w:szCs w:val="24"/>
        </w:rPr>
        <w:t>i</w:t>
      </w:r>
      <w:r w:rsidRPr="00D624AE">
        <w:rPr>
          <w:sz w:val="24"/>
          <w:szCs w:val="24"/>
        </w:rPr>
        <w:t>or,</w:t>
      </w:r>
      <w:r w:rsidRPr="00D624AE">
        <w:rPr>
          <w:spacing w:val="-15"/>
          <w:sz w:val="24"/>
          <w:szCs w:val="24"/>
        </w:rPr>
        <w:t xml:space="preserve"> </w:t>
      </w:r>
      <w:r w:rsidRPr="00D624AE">
        <w:rPr>
          <w:sz w:val="24"/>
          <w:szCs w:val="24"/>
        </w:rPr>
        <w:t>a</w:t>
      </w:r>
      <w:r w:rsidRPr="00D624AE">
        <w:rPr>
          <w:spacing w:val="-15"/>
          <w:sz w:val="24"/>
          <w:szCs w:val="24"/>
        </w:rPr>
        <w:t xml:space="preserve"> </w:t>
      </w:r>
      <w:r w:rsidRPr="00D624AE">
        <w:rPr>
          <w:sz w:val="24"/>
          <w:szCs w:val="24"/>
        </w:rPr>
        <w:t>q</w:t>
      </w:r>
      <w:r w:rsidRPr="00D624AE">
        <w:rPr>
          <w:spacing w:val="-1"/>
          <w:sz w:val="24"/>
          <w:szCs w:val="24"/>
        </w:rPr>
        <w:t>u</w:t>
      </w:r>
      <w:r w:rsidRPr="00D624AE">
        <w:rPr>
          <w:spacing w:val="1"/>
          <w:sz w:val="24"/>
          <w:szCs w:val="24"/>
        </w:rPr>
        <w:t>a</w:t>
      </w:r>
      <w:r w:rsidRPr="00D624AE">
        <w:rPr>
          <w:sz w:val="24"/>
          <w:szCs w:val="24"/>
        </w:rPr>
        <w:t>l</w:t>
      </w:r>
      <w:r w:rsidRPr="00D624AE">
        <w:rPr>
          <w:spacing w:val="-15"/>
          <w:sz w:val="24"/>
          <w:szCs w:val="24"/>
        </w:rPr>
        <w:t xml:space="preserve"> </w:t>
      </w:r>
      <w:r w:rsidRPr="00D624AE">
        <w:rPr>
          <w:sz w:val="24"/>
          <w:szCs w:val="24"/>
        </w:rPr>
        <w:t>d</w:t>
      </w:r>
      <w:r w:rsidRPr="00D624AE">
        <w:rPr>
          <w:spacing w:val="1"/>
          <w:sz w:val="24"/>
          <w:szCs w:val="24"/>
        </w:rPr>
        <w:t>e</w:t>
      </w:r>
      <w:r w:rsidRPr="00D624AE">
        <w:rPr>
          <w:spacing w:val="-2"/>
          <w:sz w:val="24"/>
          <w:szCs w:val="24"/>
        </w:rPr>
        <w:t>v</w:t>
      </w:r>
      <w:r w:rsidRPr="00D624AE">
        <w:rPr>
          <w:sz w:val="24"/>
          <w:szCs w:val="24"/>
        </w:rPr>
        <w:t>e</w:t>
      </w:r>
      <w:r w:rsidRPr="00D624AE">
        <w:rPr>
          <w:spacing w:val="2"/>
          <w:sz w:val="24"/>
          <w:szCs w:val="24"/>
        </w:rPr>
        <w:t>r</w:t>
      </w:r>
      <w:r w:rsidRPr="00D624AE">
        <w:rPr>
          <w:sz w:val="24"/>
          <w:szCs w:val="24"/>
        </w:rPr>
        <w:t>á</w:t>
      </w:r>
      <w:r w:rsidRPr="00D624AE">
        <w:rPr>
          <w:spacing w:val="-16"/>
          <w:sz w:val="24"/>
          <w:szCs w:val="24"/>
        </w:rPr>
        <w:t xml:space="preserve"> </w:t>
      </w:r>
      <w:r w:rsidRPr="00D624AE">
        <w:rPr>
          <w:sz w:val="24"/>
          <w:szCs w:val="24"/>
        </w:rPr>
        <w:t>pro</w:t>
      </w:r>
      <w:r w:rsidRPr="00D624AE">
        <w:rPr>
          <w:spacing w:val="2"/>
          <w:sz w:val="24"/>
          <w:szCs w:val="24"/>
        </w:rPr>
        <w:t>f</w:t>
      </w:r>
      <w:r w:rsidRPr="00D624AE">
        <w:rPr>
          <w:sz w:val="24"/>
          <w:szCs w:val="24"/>
        </w:rPr>
        <w:t>erir</w:t>
      </w:r>
      <w:r w:rsidRPr="00D624AE">
        <w:rPr>
          <w:spacing w:val="-14"/>
          <w:sz w:val="24"/>
          <w:szCs w:val="24"/>
        </w:rPr>
        <w:t xml:space="preserve"> </w:t>
      </w:r>
      <w:r w:rsidRPr="00D624AE">
        <w:rPr>
          <w:spacing w:val="1"/>
          <w:sz w:val="24"/>
          <w:szCs w:val="24"/>
        </w:rPr>
        <w:t>s</w:t>
      </w:r>
      <w:r w:rsidRPr="00D624AE">
        <w:rPr>
          <w:sz w:val="24"/>
          <w:szCs w:val="24"/>
        </w:rPr>
        <w:t>ua</w:t>
      </w:r>
      <w:r w:rsidRPr="00D624AE">
        <w:rPr>
          <w:spacing w:val="-15"/>
          <w:sz w:val="24"/>
          <w:szCs w:val="24"/>
        </w:rPr>
        <w:t xml:space="preserve"> </w:t>
      </w:r>
      <w:r w:rsidRPr="00D624AE">
        <w:rPr>
          <w:sz w:val="24"/>
          <w:szCs w:val="24"/>
        </w:rPr>
        <w:t>d</w:t>
      </w:r>
      <w:r w:rsidRPr="00D624AE">
        <w:rPr>
          <w:spacing w:val="-1"/>
          <w:sz w:val="24"/>
          <w:szCs w:val="24"/>
        </w:rPr>
        <w:t>e</w:t>
      </w:r>
      <w:r w:rsidRPr="00D624AE">
        <w:rPr>
          <w:spacing w:val="1"/>
          <w:sz w:val="24"/>
          <w:szCs w:val="24"/>
        </w:rPr>
        <w:t>c</w:t>
      </w:r>
      <w:r w:rsidRPr="00D624AE">
        <w:rPr>
          <w:spacing w:val="-1"/>
          <w:sz w:val="24"/>
          <w:szCs w:val="24"/>
        </w:rPr>
        <w:t>i</w:t>
      </w:r>
      <w:r w:rsidRPr="00D624AE">
        <w:rPr>
          <w:spacing w:val="1"/>
          <w:sz w:val="24"/>
          <w:szCs w:val="24"/>
        </w:rPr>
        <w:t>s</w:t>
      </w:r>
      <w:r w:rsidRPr="00D624AE">
        <w:rPr>
          <w:sz w:val="24"/>
          <w:szCs w:val="24"/>
        </w:rPr>
        <w:t>ão</w:t>
      </w:r>
      <w:r w:rsidRPr="00D624AE">
        <w:rPr>
          <w:spacing w:val="-16"/>
          <w:sz w:val="24"/>
          <w:szCs w:val="24"/>
        </w:rPr>
        <w:t xml:space="preserve"> </w:t>
      </w:r>
      <w:r w:rsidRPr="00D624AE">
        <w:rPr>
          <w:spacing w:val="1"/>
          <w:sz w:val="24"/>
          <w:szCs w:val="24"/>
        </w:rPr>
        <w:t>n</w:t>
      </w:r>
      <w:r w:rsidRPr="00D624AE">
        <w:rPr>
          <w:sz w:val="24"/>
          <w:szCs w:val="24"/>
        </w:rPr>
        <w:t>o</w:t>
      </w:r>
      <w:r w:rsidRPr="00D624AE">
        <w:rPr>
          <w:spacing w:val="-15"/>
          <w:sz w:val="24"/>
          <w:szCs w:val="24"/>
        </w:rPr>
        <w:t xml:space="preserve"> </w:t>
      </w:r>
      <w:r w:rsidRPr="00D624AE">
        <w:rPr>
          <w:sz w:val="24"/>
          <w:szCs w:val="24"/>
        </w:rPr>
        <w:t>pr</w:t>
      </w:r>
      <w:r w:rsidRPr="00D624AE">
        <w:rPr>
          <w:spacing w:val="2"/>
          <w:sz w:val="24"/>
          <w:szCs w:val="24"/>
        </w:rPr>
        <w:t>a</w:t>
      </w:r>
      <w:r w:rsidRPr="00D624AE">
        <w:rPr>
          <w:spacing w:val="-2"/>
          <w:sz w:val="24"/>
          <w:szCs w:val="24"/>
        </w:rPr>
        <w:t>z</w:t>
      </w:r>
      <w:r w:rsidRPr="00D624AE">
        <w:rPr>
          <w:sz w:val="24"/>
          <w:szCs w:val="24"/>
        </w:rPr>
        <w:t>o</w:t>
      </w:r>
      <w:r w:rsidRPr="00D624AE">
        <w:rPr>
          <w:spacing w:val="-15"/>
          <w:sz w:val="24"/>
          <w:szCs w:val="24"/>
        </w:rPr>
        <w:t xml:space="preserve"> </w:t>
      </w:r>
      <w:r w:rsidRPr="00D624AE">
        <w:rPr>
          <w:sz w:val="24"/>
          <w:szCs w:val="24"/>
        </w:rPr>
        <w:t>de</w:t>
      </w:r>
      <w:r w:rsidRPr="00D624AE">
        <w:rPr>
          <w:spacing w:val="-14"/>
          <w:sz w:val="24"/>
          <w:szCs w:val="24"/>
        </w:rPr>
        <w:t xml:space="preserve"> </w:t>
      </w:r>
      <w:r w:rsidRPr="00D624AE">
        <w:rPr>
          <w:sz w:val="24"/>
          <w:szCs w:val="24"/>
        </w:rPr>
        <w:t>10</w:t>
      </w:r>
      <w:r w:rsidRPr="00D624AE">
        <w:rPr>
          <w:spacing w:val="-15"/>
          <w:sz w:val="24"/>
          <w:szCs w:val="24"/>
        </w:rPr>
        <w:t xml:space="preserve"> </w:t>
      </w:r>
      <w:r w:rsidRPr="00D624AE">
        <w:rPr>
          <w:sz w:val="24"/>
          <w:szCs w:val="24"/>
        </w:rPr>
        <w:t>(d</w:t>
      </w:r>
      <w:r w:rsidRPr="00D624AE">
        <w:rPr>
          <w:spacing w:val="1"/>
          <w:sz w:val="24"/>
          <w:szCs w:val="24"/>
        </w:rPr>
        <w:t>e</w:t>
      </w:r>
      <w:r w:rsidRPr="00D624AE">
        <w:rPr>
          <w:spacing w:val="-5"/>
          <w:sz w:val="24"/>
          <w:szCs w:val="24"/>
        </w:rPr>
        <w:t>z</w:t>
      </w:r>
      <w:r w:rsidRPr="00D624AE">
        <w:rPr>
          <w:sz w:val="24"/>
          <w:szCs w:val="24"/>
        </w:rPr>
        <w:t>)</w:t>
      </w:r>
      <w:r w:rsidRPr="00D624AE">
        <w:rPr>
          <w:spacing w:val="-15"/>
          <w:sz w:val="24"/>
          <w:szCs w:val="24"/>
        </w:rPr>
        <w:t xml:space="preserve"> </w:t>
      </w:r>
      <w:r w:rsidRPr="00D624AE">
        <w:rPr>
          <w:spacing w:val="1"/>
          <w:sz w:val="24"/>
          <w:szCs w:val="24"/>
        </w:rPr>
        <w:t>d</w:t>
      </w:r>
      <w:r w:rsidRPr="00D624AE">
        <w:rPr>
          <w:spacing w:val="-1"/>
          <w:sz w:val="24"/>
          <w:szCs w:val="24"/>
        </w:rPr>
        <w:t>i</w:t>
      </w:r>
      <w:r w:rsidRPr="00D624AE">
        <w:rPr>
          <w:sz w:val="24"/>
          <w:szCs w:val="24"/>
        </w:rPr>
        <w:t>as</w:t>
      </w:r>
      <w:r w:rsidRPr="00D624AE">
        <w:rPr>
          <w:spacing w:val="-14"/>
          <w:sz w:val="24"/>
          <w:szCs w:val="24"/>
        </w:rPr>
        <w:t xml:space="preserve"> </w:t>
      </w:r>
      <w:r w:rsidRPr="00D624AE">
        <w:rPr>
          <w:sz w:val="24"/>
          <w:szCs w:val="24"/>
        </w:rPr>
        <w:t>ú</w:t>
      </w:r>
      <w:r w:rsidRPr="00D624AE">
        <w:rPr>
          <w:spacing w:val="1"/>
          <w:sz w:val="24"/>
          <w:szCs w:val="24"/>
        </w:rPr>
        <w:t>t</w:t>
      </w:r>
      <w:r w:rsidRPr="00D624AE">
        <w:rPr>
          <w:sz w:val="24"/>
          <w:szCs w:val="24"/>
        </w:rPr>
        <w:t>e</w:t>
      </w:r>
      <w:r w:rsidRPr="00D624AE">
        <w:rPr>
          <w:spacing w:val="-2"/>
          <w:sz w:val="24"/>
          <w:szCs w:val="24"/>
        </w:rPr>
        <w:t>i</w:t>
      </w:r>
      <w:r w:rsidRPr="00D624AE">
        <w:rPr>
          <w:spacing w:val="1"/>
          <w:sz w:val="24"/>
          <w:szCs w:val="24"/>
        </w:rPr>
        <w:t>s</w:t>
      </w:r>
      <w:r w:rsidRPr="00D624AE">
        <w:rPr>
          <w:sz w:val="24"/>
          <w:szCs w:val="24"/>
        </w:rPr>
        <w:t>,</w:t>
      </w:r>
      <w:r w:rsidRPr="00D624AE">
        <w:rPr>
          <w:spacing w:val="-16"/>
          <w:sz w:val="24"/>
          <w:szCs w:val="24"/>
        </w:rPr>
        <w:t xml:space="preserve"> </w:t>
      </w:r>
      <w:r w:rsidRPr="00D624AE">
        <w:rPr>
          <w:spacing w:val="1"/>
          <w:sz w:val="24"/>
          <w:szCs w:val="24"/>
        </w:rPr>
        <w:t>c</w:t>
      </w:r>
      <w:r w:rsidRPr="00D624AE">
        <w:rPr>
          <w:sz w:val="24"/>
          <w:szCs w:val="24"/>
        </w:rPr>
        <w:t>o</w:t>
      </w:r>
      <w:r w:rsidRPr="00D624AE">
        <w:rPr>
          <w:spacing w:val="-1"/>
          <w:sz w:val="24"/>
          <w:szCs w:val="24"/>
        </w:rPr>
        <w:t>n</w:t>
      </w:r>
      <w:r w:rsidRPr="00D624AE">
        <w:rPr>
          <w:spacing w:val="2"/>
          <w:sz w:val="24"/>
          <w:szCs w:val="24"/>
        </w:rPr>
        <w:t>t</w:t>
      </w:r>
      <w:r w:rsidRPr="00D624AE">
        <w:rPr>
          <w:sz w:val="24"/>
          <w:szCs w:val="24"/>
        </w:rPr>
        <w:t>a</w:t>
      </w:r>
      <w:r w:rsidRPr="00D624AE">
        <w:rPr>
          <w:spacing w:val="-1"/>
          <w:sz w:val="24"/>
          <w:szCs w:val="24"/>
        </w:rPr>
        <w:t>d</w:t>
      </w:r>
      <w:r w:rsidRPr="00D624AE">
        <w:rPr>
          <w:sz w:val="24"/>
          <w:szCs w:val="24"/>
        </w:rPr>
        <w:t>o</w:t>
      </w:r>
      <w:r w:rsidRPr="00D624AE">
        <w:rPr>
          <w:w w:val="99"/>
          <w:sz w:val="24"/>
          <w:szCs w:val="24"/>
        </w:rPr>
        <w:t xml:space="preserve"> </w:t>
      </w:r>
      <w:r w:rsidRPr="00D624AE">
        <w:rPr>
          <w:sz w:val="24"/>
          <w:szCs w:val="24"/>
        </w:rPr>
        <w:t>do</w:t>
      </w:r>
      <w:r w:rsidRPr="00D624AE">
        <w:rPr>
          <w:spacing w:val="-9"/>
          <w:sz w:val="24"/>
          <w:szCs w:val="24"/>
        </w:rPr>
        <w:t xml:space="preserve"> </w:t>
      </w:r>
      <w:r w:rsidRPr="00D624AE">
        <w:rPr>
          <w:sz w:val="24"/>
          <w:szCs w:val="24"/>
        </w:rPr>
        <w:t>rece</w:t>
      </w:r>
      <w:r w:rsidRPr="00D624AE">
        <w:rPr>
          <w:spacing w:val="1"/>
          <w:sz w:val="24"/>
          <w:szCs w:val="24"/>
        </w:rPr>
        <w:t>b</w:t>
      </w:r>
      <w:r w:rsidRPr="00D624AE">
        <w:rPr>
          <w:spacing w:val="-1"/>
          <w:sz w:val="24"/>
          <w:szCs w:val="24"/>
        </w:rPr>
        <w:t>i</w:t>
      </w:r>
      <w:r w:rsidRPr="00D624AE">
        <w:rPr>
          <w:spacing w:val="4"/>
          <w:sz w:val="24"/>
          <w:szCs w:val="24"/>
        </w:rPr>
        <w:t>m</w:t>
      </w:r>
      <w:r w:rsidRPr="00D624AE">
        <w:rPr>
          <w:sz w:val="24"/>
          <w:szCs w:val="24"/>
        </w:rPr>
        <w:t>e</w:t>
      </w:r>
      <w:r w:rsidRPr="00D624AE">
        <w:rPr>
          <w:spacing w:val="-1"/>
          <w:sz w:val="24"/>
          <w:szCs w:val="24"/>
        </w:rPr>
        <w:t>n</w:t>
      </w:r>
      <w:r w:rsidRPr="00D624AE">
        <w:rPr>
          <w:sz w:val="24"/>
          <w:szCs w:val="24"/>
        </w:rPr>
        <w:t>to</w:t>
      </w:r>
      <w:r w:rsidRPr="00D624AE">
        <w:rPr>
          <w:spacing w:val="-8"/>
          <w:sz w:val="24"/>
          <w:szCs w:val="24"/>
        </w:rPr>
        <w:t xml:space="preserve"> </w:t>
      </w:r>
      <w:r w:rsidRPr="00D624AE">
        <w:rPr>
          <w:sz w:val="24"/>
          <w:szCs w:val="24"/>
        </w:rPr>
        <w:t>d</w:t>
      </w:r>
      <w:r w:rsidRPr="00D624AE">
        <w:rPr>
          <w:spacing w:val="-1"/>
          <w:sz w:val="24"/>
          <w:szCs w:val="24"/>
        </w:rPr>
        <w:t>o</w:t>
      </w:r>
      <w:r w:rsidRPr="00D624AE">
        <w:rPr>
          <w:sz w:val="24"/>
          <w:szCs w:val="24"/>
        </w:rPr>
        <w:t>s</w:t>
      </w:r>
      <w:r w:rsidRPr="00D624AE">
        <w:rPr>
          <w:spacing w:val="-7"/>
          <w:sz w:val="24"/>
          <w:szCs w:val="24"/>
        </w:rPr>
        <w:t xml:space="preserve"> </w:t>
      </w:r>
      <w:r w:rsidRPr="00D624AE">
        <w:rPr>
          <w:spacing w:val="1"/>
          <w:sz w:val="24"/>
          <w:szCs w:val="24"/>
        </w:rPr>
        <w:t>a</w:t>
      </w:r>
      <w:r w:rsidRPr="00D624AE">
        <w:rPr>
          <w:sz w:val="24"/>
          <w:szCs w:val="24"/>
        </w:rPr>
        <w:t>ut</w:t>
      </w:r>
      <w:r w:rsidRPr="00D624AE">
        <w:rPr>
          <w:spacing w:val="-1"/>
          <w:sz w:val="24"/>
          <w:szCs w:val="24"/>
        </w:rPr>
        <w:t>o</w:t>
      </w:r>
      <w:r w:rsidRPr="00D624AE">
        <w:rPr>
          <w:spacing w:val="1"/>
          <w:sz w:val="24"/>
          <w:szCs w:val="24"/>
        </w:rPr>
        <w:t>s</w:t>
      </w:r>
      <w:r w:rsidRPr="00D624AE">
        <w:rPr>
          <w:sz w:val="24"/>
          <w:szCs w:val="24"/>
        </w:rPr>
        <w:t>.</w:t>
      </w:r>
    </w:p>
    <w:p w14:paraId="7603DD03" w14:textId="7068E10D" w:rsidR="00A7323C" w:rsidRPr="00D624AE" w:rsidRDefault="00A7323C" w:rsidP="00FA3F9A">
      <w:pPr>
        <w:pStyle w:val="Nivel2"/>
        <w:rPr>
          <w:sz w:val="24"/>
          <w:szCs w:val="24"/>
        </w:rPr>
      </w:pPr>
      <w:r w:rsidRPr="00D624AE">
        <w:rPr>
          <w:sz w:val="24"/>
          <w:szCs w:val="24"/>
        </w:rPr>
        <w:t>Os</w:t>
      </w:r>
      <w:r w:rsidRPr="00D624AE">
        <w:rPr>
          <w:spacing w:val="-3"/>
          <w:sz w:val="24"/>
          <w:szCs w:val="24"/>
        </w:rPr>
        <w:t xml:space="preserve"> </w:t>
      </w:r>
      <w:r w:rsidRPr="00D624AE">
        <w:rPr>
          <w:sz w:val="24"/>
          <w:szCs w:val="24"/>
        </w:rPr>
        <w:t>recur</w:t>
      </w:r>
      <w:r w:rsidRPr="00D624AE">
        <w:rPr>
          <w:spacing w:val="1"/>
          <w:sz w:val="24"/>
          <w:szCs w:val="24"/>
        </w:rPr>
        <w:t>s</w:t>
      </w:r>
      <w:r w:rsidRPr="00D624AE">
        <w:rPr>
          <w:sz w:val="24"/>
          <w:szCs w:val="24"/>
        </w:rPr>
        <w:t>os</w:t>
      </w:r>
      <w:r w:rsidRPr="00D624AE">
        <w:rPr>
          <w:spacing w:val="-3"/>
          <w:sz w:val="24"/>
          <w:szCs w:val="24"/>
        </w:rPr>
        <w:t xml:space="preserve"> </w:t>
      </w:r>
      <w:r w:rsidRPr="00D624AE">
        <w:rPr>
          <w:spacing w:val="-2"/>
          <w:sz w:val="24"/>
          <w:szCs w:val="24"/>
        </w:rPr>
        <w:t>i</w:t>
      </w:r>
      <w:r w:rsidRPr="00D624AE">
        <w:rPr>
          <w:sz w:val="24"/>
          <w:szCs w:val="24"/>
        </w:rPr>
        <w:t>nt</w:t>
      </w:r>
      <w:r w:rsidRPr="00D624AE">
        <w:rPr>
          <w:spacing w:val="-1"/>
          <w:sz w:val="24"/>
          <w:szCs w:val="24"/>
        </w:rPr>
        <w:t>e</w:t>
      </w:r>
      <w:r w:rsidRPr="00D624AE">
        <w:rPr>
          <w:sz w:val="24"/>
          <w:szCs w:val="24"/>
        </w:rPr>
        <w:t>rp</w:t>
      </w:r>
      <w:r w:rsidRPr="00D624AE">
        <w:rPr>
          <w:spacing w:val="-1"/>
          <w:sz w:val="24"/>
          <w:szCs w:val="24"/>
        </w:rPr>
        <w:t>o</w:t>
      </w:r>
      <w:r w:rsidRPr="00D624AE">
        <w:rPr>
          <w:spacing w:val="1"/>
          <w:sz w:val="24"/>
          <w:szCs w:val="24"/>
        </w:rPr>
        <w:t>s</w:t>
      </w:r>
      <w:r w:rsidRPr="00D624AE">
        <w:rPr>
          <w:sz w:val="24"/>
          <w:szCs w:val="24"/>
        </w:rPr>
        <w:t>tos</w:t>
      </w:r>
      <w:r w:rsidRPr="00D624AE">
        <w:rPr>
          <w:spacing w:val="-2"/>
          <w:sz w:val="24"/>
          <w:szCs w:val="24"/>
        </w:rPr>
        <w:t xml:space="preserve"> </w:t>
      </w:r>
      <w:r w:rsidRPr="00D624AE">
        <w:rPr>
          <w:spacing w:val="1"/>
          <w:sz w:val="24"/>
          <w:szCs w:val="24"/>
        </w:rPr>
        <w:t>f</w:t>
      </w:r>
      <w:r w:rsidRPr="00D624AE">
        <w:rPr>
          <w:sz w:val="24"/>
          <w:szCs w:val="24"/>
        </w:rPr>
        <w:t>ora</w:t>
      </w:r>
      <w:r w:rsidRPr="00D624AE">
        <w:rPr>
          <w:spacing w:val="-4"/>
          <w:sz w:val="24"/>
          <w:szCs w:val="24"/>
        </w:rPr>
        <w:t xml:space="preserve"> </w:t>
      </w:r>
      <w:r w:rsidRPr="00D624AE">
        <w:rPr>
          <w:sz w:val="24"/>
          <w:szCs w:val="24"/>
        </w:rPr>
        <w:t>do</w:t>
      </w:r>
      <w:r w:rsidRPr="00D624AE">
        <w:rPr>
          <w:spacing w:val="-2"/>
          <w:sz w:val="24"/>
          <w:szCs w:val="24"/>
        </w:rPr>
        <w:t xml:space="preserve"> </w:t>
      </w:r>
      <w:r w:rsidRPr="00D624AE">
        <w:rPr>
          <w:sz w:val="24"/>
          <w:szCs w:val="24"/>
        </w:rPr>
        <w:t>pr</w:t>
      </w:r>
      <w:r w:rsidRPr="00D624AE">
        <w:rPr>
          <w:spacing w:val="2"/>
          <w:sz w:val="24"/>
          <w:szCs w:val="24"/>
        </w:rPr>
        <w:t>a</w:t>
      </w:r>
      <w:r w:rsidRPr="00D624AE">
        <w:rPr>
          <w:spacing w:val="-2"/>
          <w:sz w:val="24"/>
          <w:szCs w:val="24"/>
        </w:rPr>
        <w:t>z</w:t>
      </w:r>
      <w:r w:rsidRPr="00D624AE">
        <w:rPr>
          <w:sz w:val="24"/>
          <w:szCs w:val="24"/>
        </w:rPr>
        <w:t>o</w:t>
      </w:r>
      <w:r w:rsidRPr="00D624AE">
        <w:rPr>
          <w:spacing w:val="-4"/>
          <w:sz w:val="24"/>
          <w:szCs w:val="24"/>
        </w:rPr>
        <w:t xml:space="preserve"> </w:t>
      </w:r>
      <w:r w:rsidRPr="00D624AE">
        <w:rPr>
          <w:spacing w:val="1"/>
          <w:sz w:val="24"/>
          <w:szCs w:val="24"/>
        </w:rPr>
        <w:t>n</w:t>
      </w:r>
      <w:r w:rsidRPr="00D624AE">
        <w:rPr>
          <w:sz w:val="24"/>
          <w:szCs w:val="24"/>
        </w:rPr>
        <w:t>ão</w:t>
      </w:r>
      <w:r w:rsidRPr="00D624AE">
        <w:rPr>
          <w:spacing w:val="-4"/>
          <w:sz w:val="24"/>
          <w:szCs w:val="24"/>
        </w:rPr>
        <w:t xml:space="preserve"> </w:t>
      </w:r>
      <w:r w:rsidRPr="00D624AE">
        <w:rPr>
          <w:sz w:val="24"/>
          <w:szCs w:val="24"/>
        </w:rPr>
        <w:t>ser</w:t>
      </w:r>
      <w:r w:rsidRPr="00D624AE">
        <w:rPr>
          <w:spacing w:val="2"/>
          <w:sz w:val="24"/>
          <w:szCs w:val="24"/>
        </w:rPr>
        <w:t>ã</w:t>
      </w:r>
      <w:r w:rsidRPr="00D624AE">
        <w:rPr>
          <w:sz w:val="24"/>
          <w:szCs w:val="24"/>
        </w:rPr>
        <w:t>o</w:t>
      </w:r>
      <w:r w:rsidRPr="00D624AE">
        <w:rPr>
          <w:spacing w:val="-1"/>
          <w:sz w:val="24"/>
          <w:szCs w:val="24"/>
        </w:rPr>
        <w:t xml:space="preserve"> </w:t>
      </w:r>
      <w:r w:rsidRPr="00D624AE">
        <w:rPr>
          <w:sz w:val="24"/>
          <w:szCs w:val="24"/>
        </w:rPr>
        <w:t>co</w:t>
      </w:r>
      <w:r w:rsidRPr="00D624AE">
        <w:rPr>
          <w:spacing w:val="1"/>
          <w:sz w:val="24"/>
          <w:szCs w:val="24"/>
        </w:rPr>
        <w:t>nh</w:t>
      </w:r>
      <w:r w:rsidRPr="00D624AE">
        <w:rPr>
          <w:sz w:val="24"/>
          <w:szCs w:val="24"/>
        </w:rPr>
        <w:t>ec</w:t>
      </w:r>
      <w:r w:rsidRPr="00D624AE">
        <w:rPr>
          <w:spacing w:val="-1"/>
          <w:sz w:val="24"/>
          <w:szCs w:val="24"/>
        </w:rPr>
        <w:t>i</w:t>
      </w:r>
      <w:r w:rsidRPr="00D624AE">
        <w:rPr>
          <w:sz w:val="24"/>
          <w:szCs w:val="24"/>
        </w:rPr>
        <w:t>d</w:t>
      </w:r>
      <w:r w:rsidRPr="00D624AE">
        <w:rPr>
          <w:spacing w:val="-1"/>
          <w:sz w:val="24"/>
          <w:szCs w:val="24"/>
        </w:rPr>
        <w:t>o</w:t>
      </w:r>
      <w:r w:rsidRPr="00D624AE">
        <w:rPr>
          <w:spacing w:val="1"/>
          <w:sz w:val="24"/>
          <w:szCs w:val="24"/>
        </w:rPr>
        <w:t>s</w:t>
      </w:r>
      <w:r w:rsidRPr="00D624AE">
        <w:rPr>
          <w:sz w:val="24"/>
          <w:szCs w:val="24"/>
        </w:rPr>
        <w:t>.</w:t>
      </w:r>
    </w:p>
    <w:p w14:paraId="51A938BD" w14:textId="7FBD49F5" w:rsidR="00A7323C" w:rsidRPr="00D624AE" w:rsidRDefault="00A7323C" w:rsidP="00FA3F9A">
      <w:pPr>
        <w:pStyle w:val="Nivel2"/>
        <w:rPr>
          <w:sz w:val="24"/>
          <w:szCs w:val="24"/>
        </w:rPr>
      </w:pPr>
      <w:r w:rsidRPr="00D624AE">
        <w:rPr>
          <w:sz w:val="24"/>
          <w:szCs w:val="24"/>
        </w:rPr>
        <w:t>O</w:t>
      </w:r>
      <w:r w:rsidRPr="00D624AE">
        <w:rPr>
          <w:spacing w:val="-3"/>
          <w:sz w:val="24"/>
          <w:szCs w:val="24"/>
        </w:rPr>
        <w:t xml:space="preserve"> </w:t>
      </w:r>
      <w:r w:rsidRPr="00D624AE">
        <w:rPr>
          <w:sz w:val="24"/>
          <w:szCs w:val="24"/>
        </w:rPr>
        <w:t>pr</w:t>
      </w:r>
      <w:r w:rsidRPr="00D624AE">
        <w:rPr>
          <w:spacing w:val="2"/>
          <w:sz w:val="24"/>
          <w:szCs w:val="24"/>
        </w:rPr>
        <w:t>a</w:t>
      </w:r>
      <w:r w:rsidRPr="00D624AE">
        <w:rPr>
          <w:spacing w:val="-5"/>
          <w:sz w:val="24"/>
          <w:szCs w:val="24"/>
        </w:rPr>
        <w:t>z</w:t>
      </w:r>
      <w:r w:rsidRPr="00D624AE">
        <w:rPr>
          <w:sz w:val="24"/>
          <w:szCs w:val="24"/>
        </w:rPr>
        <w:t>o</w:t>
      </w:r>
      <w:r w:rsidRPr="00D624AE">
        <w:rPr>
          <w:spacing w:val="-2"/>
          <w:sz w:val="24"/>
          <w:szCs w:val="24"/>
        </w:rPr>
        <w:t xml:space="preserve"> </w:t>
      </w:r>
      <w:r w:rsidRPr="00D624AE">
        <w:rPr>
          <w:sz w:val="24"/>
          <w:szCs w:val="24"/>
        </w:rPr>
        <w:t>p</w:t>
      </w:r>
      <w:r w:rsidRPr="00D624AE">
        <w:rPr>
          <w:spacing w:val="-1"/>
          <w:sz w:val="24"/>
          <w:szCs w:val="24"/>
        </w:rPr>
        <w:t>a</w:t>
      </w:r>
      <w:r w:rsidRPr="00D624AE">
        <w:rPr>
          <w:sz w:val="24"/>
          <w:szCs w:val="24"/>
        </w:rPr>
        <w:t>ra</w:t>
      </w:r>
      <w:r w:rsidRPr="00D624AE">
        <w:rPr>
          <w:spacing w:val="-2"/>
          <w:sz w:val="24"/>
          <w:szCs w:val="24"/>
        </w:rPr>
        <w:t xml:space="preserve"> </w:t>
      </w:r>
      <w:r w:rsidRPr="00D624AE">
        <w:rPr>
          <w:sz w:val="24"/>
          <w:szCs w:val="24"/>
        </w:rPr>
        <w:t>a</w:t>
      </w:r>
      <w:r w:rsidRPr="00D624AE">
        <w:rPr>
          <w:spacing w:val="-1"/>
          <w:sz w:val="24"/>
          <w:szCs w:val="24"/>
        </w:rPr>
        <w:t>p</w:t>
      </w:r>
      <w:r w:rsidRPr="00D624AE">
        <w:rPr>
          <w:sz w:val="24"/>
          <w:szCs w:val="24"/>
        </w:rPr>
        <w:t>res</w:t>
      </w:r>
      <w:r w:rsidRPr="00D624AE">
        <w:rPr>
          <w:spacing w:val="1"/>
          <w:sz w:val="24"/>
          <w:szCs w:val="24"/>
        </w:rPr>
        <w:t>e</w:t>
      </w:r>
      <w:r w:rsidRPr="00D624AE">
        <w:rPr>
          <w:sz w:val="24"/>
          <w:szCs w:val="24"/>
        </w:rPr>
        <w:t>nt</w:t>
      </w:r>
      <w:r w:rsidRPr="00D624AE">
        <w:rPr>
          <w:spacing w:val="-1"/>
          <w:sz w:val="24"/>
          <w:szCs w:val="24"/>
        </w:rPr>
        <w:t>a</w:t>
      </w:r>
      <w:r w:rsidRPr="00D624AE">
        <w:rPr>
          <w:spacing w:val="1"/>
          <w:sz w:val="24"/>
          <w:szCs w:val="24"/>
        </w:rPr>
        <w:t>çã</w:t>
      </w:r>
      <w:r w:rsidRPr="00D624AE">
        <w:rPr>
          <w:sz w:val="24"/>
          <w:szCs w:val="24"/>
        </w:rPr>
        <w:t>o</w:t>
      </w:r>
      <w:r w:rsidRPr="00D624AE">
        <w:rPr>
          <w:spacing w:val="-2"/>
          <w:sz w:val="24"/>
          <w:szCs w:val="24"/>
        </w:rPr>
        <w:t xml:space="preserve"> </w:t>
      </w:r>
      <w:r w:rsidRPr="00D624AE">
        <w:rPr>
          <w:sz w:val="24"/>
          <w:szCs w:val="24"/>
        </w:rPr>
        <w:t>de</w:t>
      </w:r>
      <w:r w:rsidRPr="00D624AE">
        <w:rPr>
          <w:spacing w:val="-5"/>
          <w:sz w:val="24"/>
          <w:szCs w:val="24"/>
        </w:rPr>
        <w:t xml:space="preserve"> </w:t>
      </w:r>
      <w:r w:rsidRPr="00D624AE">
        <w:rPr>
          <w:spacing w:val="1"/>
          <w:sz w:val="24"/>
          <w:szCs w:val="24"/>
        </w:rPr>
        <w:t>c</w:t>
      </w:r>
      <w:r w:rsidRPr="00D624AE">
        <w:rPr>
          <w:sz w:val="24"/>
          <w:szCs w:val="24"/>
        </w:rPr>
        <w:t>o</w:t>
      </w:r>
      <w:r w:rsidRPr="00D624AE">
        <w:rPr>
          <w:spacing w:val="1"/>
          <w:sz w:val="24"/>
          <w:szCs w:val="24"/>
        </w:rPr>
        <w:t>n</w:t>
      </w:r>
      <w:r w:rsidRPr="00D624AE">
        <w:rPr>
          <w:sz w:val="24"/>
          <w:szCs w:val="24"/>
        </w:rPr>
        <w:t>trar</w:t>
      </w:r>
      <w:r w:rsidRPr="00D624AE">
        <w:rPr>
          <w:spacing w:val="1"/>
          <w:sz w:val="24"/>
          <w:szCs w:val="24"/>
        </w:rPr>
        <w:t>ra</w:t>
      </w:r>
      <w:r w:rsidRPr="00D624AE">
        <w:rPr>
          <w:spacing w:val="-2"/>
          <w:sz w:val="24"/>
          <w:szCs w:val="24"/>
        </w:rPr>
        <w:t>z</w:t>
      </w:r>
      <w:r w:rsidRPr="00D624AE">
        <w:rPr>
          <w:sz w:val="24"/>
          <w:szCs w:val="24"/>
        </w:rPr>
        <w:t>õ</w:t>
      </w:r>
      <w:r w:rsidRPr="00D624AE">
        <w:rPr>
          <w:spacing w:val="-1"/>
          <w:sz w:val="24"/>
          <w:szCs w:val="24"/>
        </w:rPr>
        <w:t>e</w:t>
      </w:r>
      <w:r w:rsidRPr="00D624AE">
        <w:rPr>
          <w:sz w:val="24"/>
          <w:szCs w:val="24"/>
        </w:rPr>
        <w:t>s</w:t>
      </w:r>
      <w:r w:rsidRPr="00D624AE">
        <w:rPr>
          <w:spacing w:val="-3"/>
          <w:sz w:val="24"/>
          <w:szCs w:val="24"/>
        </w:rPr>
        <w:t xml:space="preserve"> </w:t>
      </w:r>
      <w:r w:rsidRPr="00D624AE">
        <w:rPr>
          <w:sz w:val="24"/>
          <w:szCs w:val="24"/>
        </w:rPr>
        <w:t>ao</w:t>
      </w:r>
      <w:r w:rsidRPr="00D624AE">
        <w:rPr>
          <w:spacing w:val="-2"/>
          <w:sz w:val="24"/>
          <w:szCs w:val="24"/>
        </w:rPr>
        <w:t xml:space="preserve"> </w:t>
      </w:r>
      <w:r w:rsidRPr="00D624AE">
        <w:rPr>
          <w:sz w:val="24"/>
          <w:szCs w:val="24"/>
        </w:rPr>
        <w:t>recur</w:t>
      </w:r>
      <w:r w:rsidRPr="00D624AE">
        <w:rPr>
          <w:spacing w:val="1"/>
          <w:sz w:val="24"/>
          <w:szCs w:val="24"/>
        </w:rPr>
        <w:t>s</w:t>
      </w:r>
      <w:r w:rsidRPr="00D624AE">
        <w:rPr>
          <w:sz w:val="24"/>
          <w:szCs w:val="24"/>
        </w:rPr>
        <w:t>o</w:t>
      </w:r>
      <w:r w:rsidRPr="00D624AE">
        <w:rPr>
          <w:spacing w:val="-4"/>
          <w:sz w:val="24"/>
          <w:szCs w:val="24"/>
        </w:rPr>
        <w:t xml:space="preserve"> </w:t>
      </w:r>
      <w:r w:rsidRPr="00D624AE">
        <w:rPr>
          <w:sz w:val="24"/>
          <w:szCs w:val="24"/>
        </w:rPr>
        <w:t>p</w:t>
      </w:r>
      <w:r w:rsidRPr="00D624AE">
        <w:rPr>
          <w:spacing w:val="1"/>
          <w:sz w:val="24"/>
          <w:szCs w:val="24"/>
        </w:rPr>
        <w:t>e</w:t>
      </w:r>
      <w:r w:rsidRPr="00D624AE">
        <w:rPr>
          <w:spacing w:val="-1"/>
          <w:sz w:val="24"/>
          <w:szCs w:val="24"/>
        </w:rPr>
        <w:t>l</w:t>
      </w:r>
      <w:r w:rsidRPr="00D624AE">
        <w:rPr>
          <w:sz w:val="24"/>
          <w:szCs w:val="24"/>
        </w:rPr>
        <w:t>os</w:t>
      </w:r>
      <w:r w:rsidRPr="00D624AE">
        <w:rPr>
          <w:spacing w:val="-3"/>
          <w:sz w:val="24"/>
          <w:szCs w:val="24"/>
        </w:rPr>
        <w:t xml:space="preserve"> </w:t>
      </w:r>
      <w:r w:rsidRPr="00D624AE">
        <w:rPr>
          <w:spacing w:val="1"/>
          <w:sz w:val="24"/>
          <w:szCs w:val="24"/>
        </w:rPr>
        <w:t>d</w:t>
      </w:r>
      <w:r w:rsidRPr="00D624AE">
        <w:rPr>
          <w:sz w:val="24"/>
          <w:szCs w:val="24"/>
        </w:rPr>
        <w:t>e</w:t>
      </w:r>
      <w:r w:rsidRPr="00D624AE">
        <w:rPr>
          <w:spacing w:val="4"/>
          <w:sz w:val="24"/>
          <w:szCs w:val="24"/>
        </w:rPr>
        <w:t>m</w:t>
      </w:r>
      <w:r w:rsidRPr="00D624AE">
        <w:rPr>
          <w:sz w:val="24"/>
          <w:szCs w:val="24"/>
        </w:rPr>
        <w:t>a</w:t>
      </w:r>
      <w:r w:rsidRPr="00D624AE">
        <w:rPr>
          <w:spacing w:val="-2"/>
          <w:sz w:val="24"/>
          <w:szCs w:val="24"/>
        </w:rPr>
        <w:t>i</w:t>
      </w:r>
      <w:r w:rsidRPr="00D624AE">
        <w:rPr>
          <w:sz w:val="24"/>
          <w:szCs w:val="24"/>
        </w:rPr>
        <w:t>s</w:t>
      </w:r>
      <w:r w:rsidRPr="00D624AE">
        <w:rPr>
          <w:spacing w:val="-2"/>
          <w:sz w:val="24"/>
          <w:szCs w:val="24"/>
        </w:rPr>
        <w:t xml:space="preserve"> </w:t>
      </w:r>
      <w:r w:rsidRPr="00D624AE">
        <w:rPr>
          <w:spacing w:val="-1"/>
          <w:sz w:val="24"/>
          <w:szCs w:val="24"/>
        </w:rPr>
        <w:t>li</w:t>
      </w:r>
      <w:r w:rsidRPr="00D624AE">
        <w:rPr>
          <w:spacing w:val="1"/>
          <w:sz w:val="24"/>
          <w:szCs w:val="24"/>
        </w:rPr>
        <w:t>c</w:t>
      </w:r>
      <w:r w:rsidRPr="00D624AE">
        <w:rPr>
          <w:spacing w:val="-1"/>
          <w:sz w:val="24"/>
          <w:szCs w:val="24"/>
        </w:rPr>
        <w:t>i</w:t>
      </w:r>
      <w:r w:rsidRPr="00D624AE">
        <w:rPr>
          <w:spacing w:val="9"/>
          <w:sz w:val="24"/>
          <w:szCs w:val="24"/>
        </w:rPr>
        <w:t>t</w:t>
      </w:r>
      <w:r w:rsidRPr="00D624AE">
        <w:rPr>
          <w:spacing w:val="1"/>
          <w:sz w:val="24"/>
          <w:szCs w:val="24"/>
        </w:rPr>
        <w:t>a</w:t>
      </w:r>
      <w:r w:rsidRPr="00D624AE">
        <w:rPr>
          <w:sz w:val="24"/>
          <w:szCs w:val="24"/>
        </w:rPr>
        <w:t>nt</w:t>
      </w:r>
      <w:r w:rsidRPr="00D624AE">
        <w:rPr>
          <w:spacing w:val="-1"/>
          <w:sz w:val="24"/>
          <w:szCs w:val="24"/>
        </w:rPr>
        <w:t>e</w:t>
      </w:r>
      <w:r w:rsidRPr="00D624AE">
        <w:rPr>
          <w:sz w:val="24"/>
          <w:szCs w:val="24"/>
        </w:rPr>
        <w:t>s</w:t>
      </w:r>
      <w:r w:rsidRPr="00D624AE">
        <w:rPr>
          <w:spacing w:val="-3"/>
          <w:sz w:val="24"/>
          <w:szCs w:val="24"/>
        </w:rPr>
        <w:t xml:space="preserve"> </w:t>
      </w:r>
      <w:r w:rsidRPr="00D624AE">
        <w:rPr>
          <w:spacing w:val="1"/>
          <w:sz w:val="24"/>
          <w:szCs w:val="24"/>
        </w:rPr>
        <w:t>se</w:t>
      </w:r>
      <w:r w:rsidRPr="00D624AE">
        <w:rPr>
          <w:sz w:val="24"/>
          <w:szCs w:val="24"/>
        </w:rPr>
        <w:t>rá</w:t>
      </w:r>
      <w:r w:rsidRPr="00D624AE">
        <w:rPr>
          <w:spacing w:val="-4"/>
          <w:sz w:val="24"/>
          <w:szCs w:val="24"/>
        </w:rPr>
        <w:t xml:space="preserve"> </w:t>
      </w:r>
      <w:r w:rsidRPr="00D624AE">
        <w:rPr>
          <w:sz w:val="24"/>
          <w:szCs w:val="24"/>
        </w:rPr>
        <w:t>de</w:t>
      </w:r>
      <w:r w:rsidRPr="00D624AE">
        <w:rPr>
          <w:spacing w:val="-5"/>
          <w:sz w:val="24"/>
          <w:szCs w:val="24"/>
        </w:rPr>
        <w:t xml:space="preserve"> </w:t>
      </w:r>
      <w:proofErr w:type="gramStart"/>
      <w:r w:rsidRPr="00D624AE">
        <w:rPr>
          <w:sz w:val="24"/>
          <w:szCs w:val="24"/>
        </w:rPr>
        <w:t>3</w:t>
      </w:r>
      <w:proofErr w:type="gramEnd"/>
      <w:r w:rsidRPr="00D624AE">
        <w:rPr>
          <w:spacing w:val="-2"/>
          <w:sz w:val="24"/>
          <w:szCs w:val="24"/>
        </w:rPr>
        <w:t xml:space="preserve"> </w:t>
      </w:r>
      <w:r w:rsidRPr="00D624AE">
        <w:rPr>
          <w:sz w:val="24"/>
          <w:szCs w:val="24"/>
        </w:rPr>
        <w:t>(três)</w:t>
      </w:r>
      <w:r w:rsidRPr="00D624AE">
        <w:rPr>
          <w:spacing w:val="-3"/>
          <w:sz w:val="24"/>
          <w:szCs w:val="24"/>
        </w:rPr>
        <w:t xml:space="preserve"> </w:t>
      </w:r>
      <w:r w:rsidRPr="00D624AE">
        <w:rPr>
          <w:sz w:val="24"/>
          <w:szCs w:val="24"/>
        </w:rPr>
        <w:t>d</w:t>
      </w:r>
      <w:r w:rsidRPr="00D624AE">
        <w:rPr>
          <w:spacing w:val="-2"/>
          <w:sz w:val="24"/>
          <w:szCs w:val="24"/>
        </w:rPr>
        <w:t>i</w:t>
      </w:r>
      <w:r w:rsidRPr="00D624AE">
        <w:rPr>
          <w:sz w:val="24"/>
          <w:szCs w:val="24"/>
        </w:rPr>
        <w:t>as</w:t>
      </w:r>
      <w:r w:rsidRPr="00D624AE">
        <w:rPr>
          <w:w w:val="99"/>
          <w:sz w:val="24"/>
          <w:szCs w:val="24"/>
        </w:rPr>
        <w:t xml:space="preserve"> </w:t>
      </w:r>
      <w:r w:rsidRPr="00D624AE">
        <w:rPr>
          <w:sz w:val="24"/>
          <w:szCs w:val="24"/>
        </w:rPr>
        <w:t>út</w:t>
      </w:r>
      <w:r w:rsidRPr="00D624AE">
        <w:rPr>
          <w:spacing w:val="-1"/>
          <w:sz w:val="24"/>
          <w:szCs w:val="24"/>
        </w:rPr>
        <w:t>ei</w:t>
      </w:r>
      <w:r w:rsidRPr="00D624AE">
        <w:rPr>
          <w:spacing w:val="1"/>
          <w:sz w:val="24"/>
          <w:szCs w:val="24"/>
        </w:rPr>
        <w:t>s</w:t>
      </w:r>
      <w:r w:rsidRPr="00D624AE">
        <w:rPr>
          <w:sz w:val="24"/>
          <w:szCs w:val="24"/>
        </w:rPr>
        <w:t>,</w:t>
      </w:r>
      <w:r w:rsidRPr="00D624AE">
        <w:rPr>
          <w:spacing w:val="-14"/>
          <w:sz w:val="24"/>
          <w:szCs w:val="24"/>
        </w:rPr>
        <w:t xml:space="preserve"> </w:t>
      </w:r>
      <w:r w:rsidRPr="00D624AE">
        <w:rPr>
          <w:spacing w:val="1"/>
          <w:sz w:val="24"/>
          <w:szCs w:val="24"/>
        </w:rPr>
        <w:t>c</w:t>
      </w:r>
      <w:r w:rsidRPr="00D624AE">
        <w:rPr>
          <w:sz w:val="24"/>
          <w:szCs w:val="24"/>
        </w:rPr>
        <w:t>o</w:t>
      </w:r>
      <w:r w:rsidRPr="00D624AE">
        <w:rPr>
          <w:spacing w:val="-1"/>
          <w:sz w:val="24"/>
          <w:szCs w:val="24"/>
        </w:rPr>
        <w:t>n</w:t>
      </w:r>
      <w:r w:rsidRPr="00D624AE">
        <w:rPr>
          <w:spacing w:val="2"/>
          <w:sz w:val="24"/>
          <w:szCs w:val="24"/>
        </w:rPr>
        <w:t>t</w:t>
      </w:r>
      <w:r w:rsidRPr="00D624AE">
        <w:rPr>
          <w:sz w:val="24"/>
          <w:szCs w:val="24"/>
        </w:rPr>
        <w:t>a</w:t>
      </w:r>
      <w:r w:rsidRPr="00D624AE">
        <w:rPr>
          <w:spacing w:val="-1"/>
          <w:sz w:val="24"/>
          <w:szCs w:val="24"/>
        </w:rPr>
        <w:t>d</w:t>
      </w:r>
      <w:r w:rsidRPr="00D624AE">
        <w:rPr>
          <w:sz w:val="24"/>
          <w:szCs w:val="24"/>
        </w:rPr>
        <w:t>os</w:t>
      </w:r>
      <w:r w:rsidRPr="00D624AE">
        <w:rPr>
          <w:spacing w:val="-12"/>
          <w:sz w:val="24"/>
          <w:szCs w:val="24"/>
        </w:rPr>
        <w:t xml:space="preserve"> </w:t>
      </w:r>
      <w:r w:rsidRPr="00D624AE">
        <w:rPr>
          <w:sz w:val="24"/>
          <w:szCs w:val="24"/>
        </w:rPr>
        <w:t>da</w:t>
      </w:r>
      <w:r w:rsidRPr="00D624AE">
        <w:rPr>
          <w:spacing w:val="-14"/>
          <w:sz w:val="24"/>
          <w:szCs w:val="24"/>
        </w:rPr>
        <w:t xml:space="preserve"> </w:t>
      </w:r>
      <w:r w:rsidRPr="00D624AE">
        <w:rPr>
          <w:spacing w:val="1"/>
          <w:sz w:val="24"/>
          <w:szCs w:val="24"/>
        </w:rPr>
        <w:t>d</w:t>
      </w:r>
      <w:r w:rsidRPr="00D624AE">
        <w:rPr>
          <w:sz w:val="24"/>
          <w:szCs w:val="24"/>
        </w:rPr>
        <w:t>ata</w:t>
      </w:r>
      <w:r w:rsidRPr="00D624AE">
        <w:rPr>
          <w:spacing w:val="-14"/>
          <w:sz w:val="24"/>
          <w:szCs w:val="24"/>
        </w:rPr>
        <w:t xml:space="preserve"> </w:t>
      </w:r>
      <w:r w:rsidRPr="00D624AE">
        <w:rPr>
          <w:spacing w:val="1"/>
          <w:sz w:val="24"/>
          <w:szCs w:val="24"/>
        </w:rPr>
        <w:t>d</w:t>
      </w:r>
      <w:r w:rsidRPr="00D624AE">
        <w:rPr>
          <w:sz w:val="24"/>
          <w:szCs w:val="24"/>
        </w:rPr>
        <w:t>a</w:t>
      </w:r>
      <w:r w:rsidRPr="00D624AE">
        <w:rPr>
          <w:spacing w:val="-13"/>
          <w:sz w:val="24"/>
          <w:szCs w:val="24"/>
        </w:rPr>
        <w:t xml:space="preserve"> </w:t>
      </w:r>
      <w:r w:rsidRPr="00D624AE">
        <w:rPr>
          <w:spacing w:val="1"/>
          <w:sz w:val="24"/>
          <w:szCs w:val="24"/>
        </w:rPr>
        <w:t>i</w:t>
      </w:r>
      <w:r w:rsidRPr="00D624AE">
        <w:rPr>
          <w:sz w:val="24"/>
          <w:szCs w:val="24"/>
        </w:rPr>
        <w:t>nt</w:t>
      </w:r>
      <w:r w:rsidRPr="00D624AE">
        <w:rPr>
          <w:spacing w:val="-2"/>
          <w:sz w:val="24"/>
          <w:szCs w:val="24"/>
        </w:rPr>
        <w:t>i</w:t>
      </w:r>
      <w:r w:rsidRPr="00D624AE">
        <w:rPr>
          <w:spacing w:val="4"/>
          <w:sz w:val="24"/>
          <w:szCs w:val="24"/>
        </w:rPr>
        <w:t>m</w:t>
      </w:r>
      <w:r w:rsidRPr="00D624AE">
        <w:rPr>
          <w:sz w:val="24"/>
          <w:szCs w:val="24"/>
        </w:rPr>
        <w:t>ação</w:t>
      </w:r>
      <w:r w:rsidRPr="00D624AE">
        <w:rPr>
          <w:spacing w:val="-16"/>
          <w:sz w:val="24"/>
          <w:szCs w:val="24"/>
        </w:rPr>
        <w:t xml:space="preserve"> </w:t>
      </w:r>
      <w:r w:rsidRPr="00D624AE">
        <w:rPr>
          <w:sz w:val="24"/>
          <w:szCs w:val="24"/>
        </w:rPr>
        <w:t>p</w:t>
      </w:r>
      <w:r w:rsidRPr="00D624AE">
        <w:rPr>
          <w:spacing w:val="-1"/>
          <w:sz w:val="24"/>
          <w:szCs w:val="24"/>
        </w:rPr>
        <w:t>e</w:t>
      </w:r>
      <w:r w:rsidRPr="00D624AE">
        <w:rPr>
          <w:spacing w:val="1"/>
          <w:sz w:val="24"/>
          <w:szCs w:val="24"/>
        </w:rPr>
        <w:t>sso</w:t>
      </w:r>
      <w:r w:rsidRPr="00D624AE">
        <w:rPr>
          <w:sz w:val="24"/>
          <w:szCs w:val="24"/>
        </w:rPr>
        <w:t>al</w:t>
      </w:r>
      <w:r w:rsidRPr="00D624AE">
        <w:rPr>
          <w:spacing w:val="-14"/>
          <w:sz w:val="24"/>
          <w:szCs w:val="24"/>
        </w:rPr>
        <w:t xml:space="preserve"> </w:t>
      </w:r>
      <w:r w:rsidRPr="00D624AE">
        <w:rPr>
          <w:sz w:val="24"/>
          <w:szCs w:val="24"/>
        </w:rPr>
        <w:t>ou</w:t>
      </w:r>
      <w:r w:rsidRPr="00D624AE">
        <w:rPr>
          <w:spacing w:val="-14"/>
          <w:sz w:val="24"/>
          <w:szCs w:val="24"/>
        </w:rPr>
        <w:t xml:space="preserve"> </w:t>
      </w:r>
      <w:r w:rsidRPr="00D624AE">
        <w:rPr>
          <w:spacing w:val="1"/>
          <w:sz w:val="24"/>
          <w:szCs w:val="24"/>
        </w:rPr>
        <w:t>d</w:t>
      </w:r>
      <w:r w:rsidRPr="00D624AE">
        <w:rPr>
          <w:sz w:val="24"/>
          <w:szCs w:val="24"/>
        </w:rPr>
        <w:t>a</w:t>
      </w:r>
      <w:r w:rsidRPr="00D624AE">
        <w:rPr>
          <w:spacing w:val="-14"/>
          <w:sz w:val="24"/>
          <w:szCs w:val="24"/>
        </w:rPr>
        <w:t xml:space="preserve"> </w:t>
      </w:r>
      <w:r w:rsidRPr="00D624AE">
        <w:rPr>
          <w:sz w:val="24"/>
          <w:szCs w:val="24"/>
        </w:rPr>
        <w:t>di</w:t>
      </w:r>
      <w:r w:rsidRPr="00D624AE">
        <w:rPr>
          <w:spacing w:val="1"/>
          <w:sz w:val="24"/>
          <w:szCs w:val="24"/>
        </w:rPr>
        <w:t>v</w:t>
      </w:r>
      <w:r w:rsidRPr="00D624AE">
        <w:rPr>
          <w:sz w:val="24"/>
          <w:szCs w:val="24"/>
        </w:rPr>
        <w:t>u</w:t>
      </w:r>
      <w:r w:rsidRPr="00D624AE">
        <w:rPr>
          <w:spacing w:val="-2"/>
          <w:sz w:val="24"/>
          <w:szCs w:val="24"/>
        </w:rPr>
        <w:t>l</w:t>
      </w:r>
      <w:r w:rsidRPr="00D624AE">
        <w:rPr>
          <w:spacing w:val="1"/>
          <w:sz w:val="24"/>
          <w:szCs w:val="24"/>
        </w:rPr>
        <w:t>g</w:t>
      </w:r>
      <w:r w:rsidRPr="00D624AE">
        <w:rPr>
          <w:sz w:val="24"/>
          <w:szCs w:val="24"/>
        </w:rPr>
        <w:t>ação</w:t>
      </w:r>
      <w:r w:rsidRPr="00D624AE">
        <w:rPr>
          <w:spacing w:val="-14"/>
          <w:sz w:val="24"/>
          <w:szCs w:val="24"/>
        </w:rPr>
        <w:t xml:space="preserve"> </w:t>
      </w:r>
      <w:r w:rsidRPr="00D624AE">
        <w:rPr>
          <w:sz w:val="24"/>
          <w:szCs w:val="24"/>
        </w:rPr>
        <w:t>da</w:t>
      </w:r>
      <w:r w:rsidRPr="00D624AE">
        <w:rPr>
          <w:spacing w:val="-14"/>
          <w:sz w:val="24"/>
          <w:szCs w:val="24"/>
        </w:rPr>
        <w:t xml:space="preserve"> </w:t>
      </w:r>
      <w:r w:rsidRPr="00D624AE">
        <w:rPr>
          <w:spacing w:val="1"/>
          <w:sz w:val="24"/>
          <w:szCs w:val="24"/>
        </w:rPr>
        <w:t>i</w:t>
      </w:r>
      <w:r w:rsidRPr="00D624AE">
        <w:rPr>
          <w:sz w:val="24"/>
          <w:szCs w:val="24"/>
        </w:rPr>
        <w:t>nt</w:t>
      </w:r>
      <w:r w:rsidRPr="00D624AE">
        <w:rPr>
          <w:spacing w:val="-1"/>
          <w:sz w:val="24"/>
          <w:szCs w:val="24"/>
        </w:rPr>
        <w:t>e</w:t>
      </w:r>
      <w:r w:rsidRPr="00D624AE">
        <w:rPr>
          <w:sz w:val="24"/>
          <w:szCs w:val="24"/>
        </w:rPr>
        <w:t>r</w:t>
      </w:r>
      <w:r w:rsidRPr="00D624AE">
        <w:rPr>
          <w:spacing w:val="1"/>
          <w:sz w:val="24"/>
          <w:szCs w:val="24"/>
        </w:rPr>
        <w:t>p</w:t>
      </w:r>
      <w:r w:rsidRPr="00D624AE">
        <w:rPr>
          <w:sz w:val="24"/>
          <w:szCs w:val="24"/>
        </w:rPr>
        <w:t>os</w:t>
      </w:r>
      <w:r w:rsidRPr="00D624AE">
        <w:rPr>
          <w:spacing w:val="-1"/>
          <w:sz w:val="24"/>
          <w:szCs w:val="24"/>
        </w:rPr>
        <w:t>i</w:t>
      </w:r>
      <w:r w:rsidRPr="00D624AE">
        <w:rPr>
          <w:spacing w:val="1"/>
          <w:sz w:val="24"/>
          <w:szCs w:val="24"/>
        </w:rPr>
        <w:t>ç</w:t>
      </w:r>
      <w:r w:rsidRPr="00D624AE">
        <w:rPr>
          <w:sz w:val="24"/>
          <w:szCs w:val="24"/>
        </w:rPr>
        <w:t>ão</w:t>
      </w:r>
      <w:r w:rsidRPr="00D624AE">
        <w:rPr>
          <w:spacing w:val="-13"/>
          <w:sz w:val="24"/>
          <w:szCs w:val="24"/>
        </w:rPr>
        <w:t xml:space="preserve"> </w:t>
      </w:r>
      <w:r w:rsidRPr="00D624AE">
        <w:rPr>
          <w:spacing w:val="1"/>
          <w:sz w:val="24"/>
          <w:szCs w:val="24"/>
        </w:rPr>
        <w:t>d</w:t>
      </w:r>
      <w:r w:rsidRPr="00D624AE">
        <w:rPr>
          <w:sz w:val="24"/>
          <w:szCs w:val="24"/>
        </w:rPr>
        <w:t>o</w:t>
      </w:r>
      <w:r w:rsidRPr="00D624AE">
        <w:rPr>
          <w:spacing w:val="-14"/>
          <w:sz w:val="24"/>
          <w:szCs w:val="24"/>
        </w:rPr>
        <w:t xml:space="preserve"> </w:t>
      </w:r>
      <w:r w:rsidRPr="00D624AE">
        <w:rPr>
          <w:sz w:val="24"/>
          <w:szCs w:val="24"/>
        </w:rPr>
        <w:t>recur</w:t>
      </w:r>
      <w:r w:rsidRPr="00D624AE">
        <w:rPr>
          <w:spacing w:val="1"/>
          <w:sz w:val="24"/>
          <w:szCs w:val="24"/>
        </w:rPr>
        <w:t>s</w:t>
      </w:r>
      <w:r w:rsidRPr="00D624AE">
        <w:rPr>
          <w:sz w:val="24"/>
          <w:szCs w:val="24"/>
        </w:rPr>
        <w:t>o,</w:t>
      </w:r>
      <w:r w:rsidRPr="00D624AE">
        <w:rPr>
          <w:spacing w:val="-15"/>
          <w:sz w:val="24"/>
          <w:szCs w:val="24"/>
        </w:rPr>
        <w:t xml:space="preserve"> </w:t>
      </w:r>
      <w:r w:rsidRPr="00D624AE">
        <w:rPr>
          <w:sz w:val="24"/>
          <w:szCs w:val="24"/>
        </w:rPr>
        <w:t>as</w:t>
      </w:r>
      <w:r w:rsidRPr="00D624AE">
        <w:rPr>
          <w:spacing w:val="1"/>
          <w:sz w:val="24"/>
          <w:szCs w:val="24"/>
        </w:rPr>
        <w:t>s</w:t>
      </w:r>
      <w:r w:rsidRPr="00D624AE">
        <w:rPr>
          <w:sz w:val="24"/>
          <w:szCs w:val="24"/>
        </w:rPr>
        <w:t>e</w:t>
      </w:r>
      <w:r w:rsidRPr="00D624AE">
        <w:rPr>
          <w:spacing w:val="-1"/>
          <w:sz w:val="24"/>
          <w:szCs w:val="24"/>
        </w:rPr>
        <w:t>g</w:t>
      </w:r>
      <w:r w:rsidRPr="00D624AE">
        <w:rPr>
          <w:sz w:val="24"/>
          <w:szCs w:val="24"/>
        </w:rPr>
        <w:t>u</w:t>
      </w:r>
      <w:r w:rsidRPr="00D624AE">
        <w:rPr>
          <w:spacing w:val="2"/>
          <w:sz w:val="24"/>
          <w:szCs w:val="24"/>
        </w:rPr>
        <w:t>r</w:t>
      </w:r>
      <w:r w:rsidRPr="00D624AE">
        <w:rPr>
          <w:sz w:val="24"/>
          <w:szCs w:val="24"/>
        </w:rPr>
        <w:t>a</w:t>
      </w:r>
      <w:r w:rsidRPr="00D624AE">
        <w:rPr>
          <w:spacing w:val="-1"/>
          <w:sz w:val="24"/>
          <w:szCs w:val="24"/>
        </w:rPr>
        <w:t>d</w:t>
      </w:r>
      <w:r w:rsidRPr="00D624AE">
        <w:rPr>
          <w:sz w:val="24"/>
          <w:szCs w:val="24"/>
        </w:rPr>
        <w:t>a</w:t>
      </w:r>
      <w:r w:rsidRPr="00D624AE">
        <w:rPr>
          <w:spacing w:val="-14"/>
          <w:sz w:val="24"/>
          <w:szCs w:val="24"/>
        </w:rPr>
        <w:t xml:space="preserve"> </w:t>
      </w:r>
      <w:r w:rsidRPr="00D624AE">
        <w:rPr>
          <w:sz w:val="24"/>
          <w:szCs w:val="24"/>
        </w:rPr>
        <w:t>a</w:t>
      </w:r>
      <w:r w:rsidRPr="00D624AE">
        <w:rPr>
          <w:spacing w:val="-12"/>
          <w:sz w:val="24"/>
          <w:szCs w:val="24"/>
        </w:rPr>
        <w:t xml:space="preserve"> </w:t>
      </w:r>
      <w:r w:rsidRPr="00D624AE">
        <w:rPr>
          <w:spacing w:val="-2"/>
          <w:sz w:val="24"/>
          <w:szCs w:val="24"/>
        </w:rPr>
        <w:t>v</w:t>
      </w:r>
      <w:r w:rsidRPr="00D624AE">
        <w:rPr>
          <w:spacing w:val="-1"/>
          <w:sz w:val="24"/>
          <w:szCs w:val="24"/>
        </w:rPr>
        <w:t>i</w:t>
      </w:r>
      <w:r w:rsidRPr="00D624AE">
        <w:rPr>
          <w:spacing w:val="1"/>
          <w:sz w:val="24"/>
          <w:szCs w:val="24"/>
        </w:rPr>
        <w:t>s</w:t>
      </w:r>
      <w:r w:rsidRPr="00D624AE">
        <w:rPr>
          <w:sz w:val="24"/>
          <w:szCs w:val="24"/>
        </w:rPr>
        <w:t>ta</w:t>
      </w:r>
      <w:r w:rsidRPr="00D624AE">
        <w:rPr>
          <w:w w:val="99"/>
          <w:sz w:val="24"/>
          <w:szCs w:val="24"/>
        </w:rPr>
        <w:t xml:space="preserve"> </w:t>
      </w:r>
      <w:r w:rsidRPr="00D624AE">
        <w:rPr>
          <w:spacing w:val="-1"/>
          <w:sz w:val="24"/>
          <w:szCs w:val="24"/>
        </w:rPr>
        <w:t>i</w:t>
      </w:r>
      <w:r w:rsidRPr="00D624AE">
        <w:rPr>
          <w:spacing w:val="4"/>
          <w:sz w:val="24"/>
          <w:szCs w:val="24"/>
        </w:rPr>
        <w:t>m</w:t>
      </w:r>
      <w:r w:rsidRPr="00D624AE">
        <w:rPr>
          <w:sz w:val="24"/>
          <w:szCs w:val="24"/>
        </w:rPr>
        <w:t>e</w:t>
      </w:r>
      <w:r w:rsidRPr="00D624AE">
        <w:rPr>
          <w:spacing w:val="-1"/>
          <w:sz w:val="24"/>
          <w:szCs w:val="24"/>
        </w:rPr>
        <w:t>di</w:t>
      </w:r>
      <w:r w:rsidRPr="00D624AE">
        <w:rPr>
          <w:sz w:val="24"/>
          <w:szCs w:val="24"/>
        </w:rPr>
        <w:t>ata</w:t>
      </w:r>
      <w:r w:rsidRPr="00D624AE">
        <w:rPr>
          <w:spacing w:val="-8"/>
          <w:sz w:val="24"/>
          <w:szCs w:val="24"/>
        </w:rPr>
        <w:t xml:space="preserve"> </w:t>
      </w:r>
      <w:r w:rsidRPr="00D624AE">
        <w:rPr>
          <w:sz w:val="24"/>
          <w:szCs w:val="24"/>
        </w:rPr>
        <w:t>d</w:t>
      </w:r>
      <w:r w:rsidRPr="00D624AE">
        <w:rPr>
          <w:spacing w:val="-1"/>
          <w:sz w:val="24"/>
          <w:szCs w:val="24"/>
        </w:rPr>
        <w:t>o</w:t>
      </w:r>
      <w:r w:rsidRPr="00D624AE">
        <w:rPr>
          <w:sz w:val="24"/>
          <w:szCs w:val="24"/>
        </w:rPr>
        <w:t>s</w:t>
      </w:r>
      <w:r w:rsidRPr="00D624AE">
        <w:rPr>
          <w:spacing w:val="-7"/>
          <w:sz w:val="24"/>
          <w:szCs w:val="24"/>
        </w:rPr>
        <w:t xml:space="preserve"> </w:t>
      </w:r>
      <w:r w:rsidRPr="00D624AE">
        <w:rPr>
          <w:spacing w:val="1"/>
          <w:sz w:val="24"/>
          <w:szCs w:val="24"/>
        </w:rPr>
        <w:t>e</w:t>
      </w:r>
      <w:r w:rsidRPr="00D624AE">
        <w:rPr>
          <w:spacing w:val="-1"/>
          <w:sz w:val="24"/>
          <w:szCs w:val="24"/>
        </w:rPr>
        <w:t>l</w:t>
      </w:r>
      <w:r w:rsidRPr="00D624AE">
        <w:rPr>
          <w:sz w:val="24"/>
          <w:szCs w:val="24"/>
        </w:rPr>
        <w:t>e</w:t>
      </w:r>
      <w:r w:rsidRPr="00D624AE">
        <w:rPr>
          <w:spacing w:val="4"/>
          <w:sz w:val="24"/>
          <w:szCs w:val="24"/>
        </w:rPr>
        <w:t>m</w:t>
      </w:r>
      <w:r w:rsidRPr="00D624AE">
        <w:rPr>
          <w:sz w:val="24"/>
          <w:szCs w:val="24"/>
        </w:rPr>
        <w:t>e</w:t>
      </w:r>
      <w:r w:rsidRPr="00D624AE">
        <w:rPr>
          <w:spacing w:val="-1"/>
          <w:sz w:val="24"/>
          <w:szCs w:val="24"/>
        </w:rPr>
        <w:t>n</w:t>
      </w:r>
      <w:r w:rsidRPr="00D624AE">
        <w:rPr>
          <w:sz w:val="24"/>
          <w:szCs w:val="24"/>
        </w:rPr>
        <w:t>tos</w:t>
      </w:r>
      <w:r w:rsidRPr="00D624AE">
        <w:rPr>
          <w:spacing w:val="-7"/>
          <w:sz w:val="24"/>
          <w:szCs w:val="24"/>
        </w:rPr>
        <w:t xml:space="preserve"> </w:t>
      </w:r>
      <w:r w:rsidRPr="00D624AE">
        <w:rPr>
          <w:spacing w:val="-2"/>
          <w:sz w:val="24"/>
          <w:szCs w:val="24"/>
        </w:rPr>
        <w:t>i</w:t>
      </w:r>
      <w:r w:rsidRPr="00D624AE">
        <w:rPr>
          <w:spacing w:val="1"/>
          <w:sz w:val="24"/>
          <w:szCs w:val="24"/>
        </w:rPr>
        <w:t>nd</w:t>
      </w:r>
      <w:r w:rsidRPr="00D624AE">
        <w:rPr>
          <w:spacing w:val="-1"/>
          <w:sz w:val="24"/>
          <w:szCs w:val="24"/>
        </w:rPr>
        <w:t>i</w:t>
      </w:r>
      <w:r w:rsidRPr="00D624AE">
        <w:rPr>
          <w:spacing w:val="1"/>
          <w:sz w:val="24"/>
          <w:szCs w:val="24"/>
        </w:rPr>
        <w:t>s</w:t>
      </w:r>
      <w:r w:rsidRPr="00D624AE">
        <w:rPr>
          <w:sz w:val="24"/>
          <w:szCs w:val="24"/>
        </w:rPr>
        <w:t>p</w:t>
      </w:r>
      <w:r w:rsidRPr="00D624AE">
        <w:rPr>
          <w:spacing w:val="-1"/>
          <w:sz w:val="24"/>
          <w:szCs w:val="24"/>
        </w:rPr>
        <w:t>e</w:t>
      </w:r>
      <w:r w:rsidRPr="00D624AE">
        <w:rPr>
          <w:sz w:val="24"/>
          <w:szCs w:val="24"/>
        </w:rPr>
        <w:t>ns</w:t>
      </w:r>
      <w:r w:rsidRPr="00D624AE">
        <w:rPr>
          <w:spacing w:val="1"/>
          <w:sz w:val="24"/>
          <w:szCs w:val="24"/>
        </w:rPr>
        <w:t>á</w:t>
      </w:r>
      <w:r w:rsidRPr="00D624AE">
        <w:rPr>
          <w:spacing w:val="-2"/>
          <w:sz w:val="24"/>
          <w:szCs w:val="24"/>
        </w:rPr>
        <w:t>v</w:t>
      </w:r>
      <w:r w:rsidRPr="00D624AE">
        <w:rPr>
          <w:spacing w:val="1"/>
          <w:sz w:val="24"/>
          <w:szCs w:val="24"/>
        </w:rPr>
        <w:t>e</w:t>
      </w:r>
      <w:r w:rsidRPr="00D624AE">
        <w:rPr>
          <w:spacing w:val="-1"/>
          <w:sz w:val="24"/>
          <w:szCs w:val="24"/>
        </w:rPr>
        <w:t>i</w:t>
      </w:r>
      <w:r w:rsidRPr="00D624AE">
        <w:rPr>
          <w:sz w:val="24"/>
          <w:szCs w:val="24"/>
        </w:rPr>
        <w:t>s</w:t>
      </w:r>
      <w:r w:rsidRPr="00D624AE">
        <w:rPr>
          <w:spacing w:val="-7"/>
          <w:sz w:val="24"/>
          <w:szCs w:val="24"/>
        </w:rPr>
        <w:t xml:space="preserve"> </w:t>
      </w:r>
      <w:r w:rsidRPr="00D624AE">
        <w:rPr>
          <w:sz w:val="24"/>
          <w:szCs w:val="24"/>
        </w:rPr>
        <w:t>à</w:t>
      </w:r>
      <w:r w:rsidRPr="00D624AE">
        <w:rPr>
          <w:spacing w:val="-8"/>
          <w:sz w:val="24"/>
          <w:szCs w:val="24"/>
        </w:rPr>
        <w:t xml:space="preserve"> </w:t>
      </w:r>
      <w:r w:rsidRPr="00D624AE">
        <w:rPr>
          <w:spacing w:val="1"/>
          <w:sz w:val="24"/>
          <w:szCs w:val="24"/>
        </w:rPr>
        <w:t>d</w:t>
      </w:r>
      <w:r w:rsidRPr="00D624AE">
        <w:rPr>
          <w:sz w:val="24"/>
          <w:szCs w:val="24"/>
        </w:rPr>
        <w:t>e</w:t>
      </w:r>
      <w:r w:rsidRPr="00D624AE">
        <w:rPr>
          <w:spacing w:val="1"/>
          <w:sz w:val="24"/>
          <w:szCs w:val="24"/>
        </w:rPr>
        <w:t>f</w:t>
      </w:r>
      <w:r w:rsidRPr="00D624AE">
        <w:rPr>
          <w:sz w:val="24"/>
          <w:szCs w:val="24"/>
        </w:rPr>
        <w:t>esa</w:t>
      </w:r>
      <w:r w:rsidRPr="00D624AE">
        <w:rPr>
          <w:spacing w:val="-8"/>
          <w:sz w:val="24"/>
          <w:szCs w:val="24"/>
        </w:rPr>
        <w:t xml:space="preserve"> </w:t>
      </w:r>
      <w:r w:rsidRPr="00D624AE">
        <w:rPr>
          <w:spacing w:val="-1"/>
          <w:sz w:val="24"/>
          <w:szCs w:val="24"/>
        </w:rPr>
        <w:t>d</w:t>
      </w:r>
      <w:r w:rsidRPr="00D624AE">
        <w:rPr>
          <w:sz w:val="24"/>
          <w:szCs w:val="24"/>
        </w:rPr>
        <w:t>e</w:t>
      </w:r>
      <w:r w:rsidRPr="00D624AE">
        <w:rPr>
          <w:spacing w:val="-8"/>
          <w:sz w:val="24"/>
          <w:szCs w:val="24"/>
        </w:rPr>
        <w:t xml:space="preserve"> </w:t>
      </w:r>
      <w:r w:rsidRPr="00D624AE">
        <w:rPr>
          <w:sz w:val="24"/>
          <w:szCs w:val="24"/>
        </w:rPr>
        <w:t>s</w:t>
      </w:r>
      <w:r w:rsidRPr="00D624AE">
        <w:rPr>
          <w:spacing w:val="1"/>
          <w:sz w:val="24"/>
          <w:szCs w:val="24"/>
        </w:rPr>
        <w:t>e</w:t>
      </w:r>
      <w:r w:rsidRPr="00D624AE">
        <w:rPr>
          <w:sz w:val="24"/>
          <w:szCs w:val="24"/>
        </w:rPr>
        <w:t>us</w:t>
      </w:r>
      <w:r w:rsidRPr="00D624AE">
        <w:rPr>
          <w:spacing w:val="-7"/>
          <w:sz w:val="24"/>
          <w:szCs w:val="24"/>
        </w:rPr>
        <w:t xml:space="preserve"> </w:t>
      </w:r>
      <w:r w:rsidRPr="00D624AE">
        <w:rPr>
          <w:spacing w:val="-2"/>
          <w:sz w:val="24"/>
          <w:szCs w:val="24"/>
        </w:rPr>
        <w:t>i</w:t>
      </w:r>
      <w:r w:rsidRPr="00D624AE">
        <w:rPr>
          <w:sz w:val="24"/>
          <w:szCs w:val="24"/>
        </w:rPr>
        <w:t>n</w:t>
      </w:r>
      <w:r w:rsidRPr="00D624AE">
        <w:rPr>
          <w:spacing w:val="1"/>
          <w:sz w:val="24"/>
          <w:szCs w:val="24"/>
        </w:rPr>
        <w:t>t</w:t>
      </w:r>
      <w:r w:rsidRPr="00D624AE">
        <w:rPr>
          <w:sz w:val="24"/>
          <w:szCs w:val="24"/>
        </w:rPr>
        <w:t>ere</w:t>
      </w:r>
      <w:r w:rsidRPr="00D624AE">
        <w:rPr>
          <w:spacing w:val="1"/>
          <w:sz w:val="24"/>
          <w:szCs w:val="24"/>
        </w:rPr>
        <w:t>ss</w:t>
      </w:r>
      <w:r w:rsidRPr="00D624AE">
        <w:rPr>
          <w:sz w:val="24"/>
          <w:szCs w:val="24"/>
        </w:rPr>
        <w:t>es.</w:t>
      </w:r>
    </w:p>
    <w:p w14:paraId="691CDC51" w14:textId="154311C5" w:rsidR="00A7323C" w:rsidRPr="00D624AE" w:rsidRDefault="00A7323C" w:rsidP="00FA3F9A">
      <w:pPr>
        <w:pStyle w:val="Nivel2"/>
        <w:rPr>
          <w:sz w:val="24"/>
          <w:szCs w:val="24"/>
        </w:rPr>
      </w:pPr>
      <w:r w:rsidRPr="00D624AE">
        <w:rPr>
          <w:sz w:val="24"/>
          <w:szCs w:val="24"/>
        </w:rPr>
        <w:t>O</w:t>
      </w:r>
      <w:r w:rsidRPr="00D624AE">
        <w:rPr>
          <w:spacing w:val="-3"/>
          <w:sz w:val="24"/>
          <w:szCs w:val="24"/>
        </w:rPr>
        <w:t xml:space="preserve"> </w:t>
      </w:r>
      <w:r w:rsidRPr="00D624AE">
        <w:rPr>
          <w:sz w:val="24"/>
          <w:szCs w:val="24"/>
        </w:rPr>
        <w:t>recur</w:t>
      </w:r>
      <w:r w:rsidRPr="00D624AE">
        <w:rPr>
          <w:spacing w:val="1"/>
          <w:sz w:val="24"/>
          <w:szCs w:val="24"/>
        </w:rPr>
        <w:t>s</w:t>
      </w:r>
      <w:r w:rsidRPr="00D624AE">
        <w:rPr>
          <w:sz w:val="24"/>
          <w:szCs w:val="24"/>
        </w:rPr>
        <w:t>o</w:t>
      </w:r>
      <w:r w:rsidRPr="00D624AE">
        <w:rPr>
          <w:spacing w:val="-4"/>
          <w:sz w:val="24"/>
          <w:szCs w:val="24"/>
        </w:rPr>
        <w:t xml:space="preserve"> </w:t>
      </w:r>
      <w:r w:rsidRPr="00D624AE">
        <w:rPr>
          <w:sz w:val="24"/>
          <w:szCs w:val="24"/>
        </w:rPr>
        <w:t>te</w:t>
      </w:r>
      <w:r w:rsidRPr="00D624AE">
        <w:rPr>
          <w:spacing w:val="1"/>
          <w:sz w:val="24"/>
          <w:szCs w:val="24"/>
        </w:rPr>
        <w:t>r</w:t>
      </w:r>
      <w:r w:rsidRPr="00D624AE">
        <w:rPr>
          <w:sz w:val="24"/>
          <w:szCs w:val="24"/>
        </w:rPr>
        <w:t>á</w:t>
      </w:r>
      <w:r w:rsidRPr="00D624AE">
        <w:rPr>
          <w:spacing w:val="-3"/>
          <w:sz w:val="24"/>
          <w:szCs w:val="24"/>
        </w:rPr>
        <w:t xml:space="preserve"> </w:t>
      </w:r>
      <w:r w:rsidRPr="00D624AE">
        <w:rPr>
          <w:sz w:val="24"/>
          <w:szCs w:val="24"/>
        </w:rPr>
        <w:t>e</w:t>
      </w:r>
      <w:r w:rsidRPr="00D624AE">
        <w:rPr>
          <w:spacing w:val="1"/>
          <w:sz w:val="24"/>
          <w:szCs w:val="24"/>
        </w:rPr>
        <w:t>f</w:t>
      </w:r>
      <w:r w:rsidRPr="00D624AE">
        <w:rPr>
          <w:sz w:val="24"/>
          <w:szCs w:val="24"/>
        </w:rPr>
        <w:t>e</w:t>
      </w:r>
      <w:r w:rsidRPr="00D624AE">
        <w:rPr>
          <w:spacing w:val="-2"/>
          <w:sz w:val="24"/>
          <w:szCs w:val="24"/>
        </w:rPr>
        <w:t>i</w:t>
      </w:r>
      <w:r w:rsidRPr="00D624AE">
        <w:rPr>
          <w:sz w:val="24"/>
          <w:szCs w:val="24"/>
        </w:rPr>
        <w:t>to</w:t>
      </w:r>
      <w:r w:rsidRPr="00D624AE">
        <w:rPr>
          <w:spacing w:val="-4"/>
          <w:sz w:val="24"/>
          <w:szCs w:val="24"/>
        </w:rPr>
        <w:t xml:space="preserve"> </w:t>
      </w:r>
      <w:r w:rsidRPr="00D624AE">
        <w:rPr>
          <w:spacing w:val="1"/>
          <w:sz w:val="24"/>
          <w:szCs w:val="24"/>
        </w:rPr>
        <w:t>s</w:t>
      </w:r>
      <w:r w:rsidRPr="00D624AE">
        <w:rPr>
          <w:sz w:val="24"/>
          <w:szCs w:val="24"/>
        </w:rPr>
        <w:t>usp</w:t>
      </w:r>
      <w:r w:rsidRPr="00D624AE">
        <w:rPr>
          <w:spacing w:val="1"/>
          <w:sz w:val="24"/>
          <w:szCs w:val="24"/>
        </w:rPr>
        <w:t>e</w:t>
      </w:r>
      <w:r w:rsidRPr="00D624AE">
        <w:rPr>
          <w:sz w:val="24"/>
          <w:szCs w:val="24"/>
        </w:rPr>
        <w:t>ns</w:t>
      </w:r>
      <w:r w:rsidRPr="00D624AE">
        <w:rPr>
          <w:spacing w:val="-1"/>
          <w:sz w:val="24"/>
          <w:szCs w:val="24"/>
        </w:rPr>
        <w:t>i</w:t>
      </w:r>
      <w:r w:rsidRPr="00D624AE">
        <w:rPr>
          <w:spacing w:val="1"/>
          <w:sz w:val="24"/>
          <w:szCs w:val="24"/>
        </w:rPr>
        <w:t>v</w:t>
      </w:r>
      <w:r w:rsidRPr="00D624AE">
        <w:rPr>
          <w:sz w:val="24"/>
          <w:szCs w:val="24"/>
        </w:rPr>
        <w:t>o</w:t>
      </w:r>
      <w:r w:rsidRPr="00D624AE">
        <w:rPr>
          <w:spacing w:val="-4"/>
          <w:sz w:val="24"/>
          <w:szCs w:val="24"/>
        </w:rPr>
        <w:t xml:space="preserve"> </w:t>
      </w:r>
      <w:r w:rsidRPr="00D624AE">
        <w:rPr>
          <w:sz w:val="24"/>
          <w:szCs w:val="24"/>
        </w:rPr>
        <w:t>do</w:t>
      </w:r>
      <w:r w:rsidRPr="00D624AE">
        <w:rPr>
          <w:spacing w:val="-4"/>
          <w:sz w:val="24"/>
          <w:szCs w:val="24"/>
        </w:rPr>
        <w:t xml:space="preserve"> </w:t>
      </w:r>
      <w:r w:rsidRPr="00D624AE">
        <w:rPr>
          <w:sz w:val="24"/>
          <w:szCs w:val="24"/>
        </w:rPr>
        <w:t>a</w:t>
      </w:r>
      <w:r w:rsidRPr="00D624AE">
        <w:rPr>
          <w:spacing w:val="1"/>
          <w:sz w:val="24"/>
          <w:szCs w:val="24"/>
        </w:rPr>
        <w:t>t</w:t>
      </w:r>
      <w:r w:rsidRPr="00D624AE">
        <w:rPr>
          <w:sz w:val="24"/>
          <w:szCs w:val="24"/>
        </w:rPr>
        <w:t>o</w:t>
      </w:r>
      <w:r w:rsidRPr="00D624AE">
        <w:rPr>
          <w:spacing w:val="-4"/>
          <w:sz w:val="24"/>
          <w:szCs w:val="24"/>
        </w:rPr>
        <w:t xml:space="preserve"> </w:t>
      </w:r>
      <w:r w:rsidRPr="00D624AE">
        <w:rPr>
          <w:sz w:val="24"/>
          <w:szCs w:val="24"/>
        </w:rPr>
        <w:t>ou</w:t>
      </w:r>
      <w:r w:rsidRPr="00D624AE">
        <w:rPr>
          <w:spacing w:val="-5"/>
          <w:sz w:val="24"/>
          <w:szCs w:val="24"/>
        </w:rPr>
        <w:t xml:space="preserve"> </w:t>
      </w:r>
      <w:r w:rsidRPr="00D624AE">
        <w:rPr>
          <w:spacing w:val="1"/>
          <w:sz w:val="24"/>
          <w:szCs w:val="24"/>
        </w:rPr>
        <w:t>d</w:t>
      </w:r>
      <w:r w:rsidRPr="00D624AE">
        <w:rPr>
          <w:sz w:val="24"/>
          <w:szCs w:val="24"/>
        </w:rPr>
        <w:t>a</w:t>
      </w:r>
      <w:r w:rsidRPr="00D624AE">
        <w:rPr>
          <w:spacing w:val="-3"/>
          <w:sz w:val="24"/>
          <w:szCs w:val="24"/>
        </w:rPr>
        <w:t xml:space="preserve"> </w:t>
      </w:r>
      <w:r w:rsidRPr="00D624AE">
        <w:rPr>
          <w:sz w:val="24"/>
          <w:szCs w:val="24"/>
        </w:rPr>
        <w:t>d</w:t>
      </w:r>
      <w:r w:rsidRPr="00D624AE">
        <w:rPr>
          <w:spacing w:val="-1"/>
          <w:sz w:val="24"/>
          <w:szCs w:val="24"/>
        </w:rPr>
        <w:t>e</w:t>
      </w:r>
      <w:r w:rsidRPr="00D624AE">
        <w:rPr>
          <w:spacing w:val="1"/>
          <w:sz w:val="24"/>
          <w:szCs w:val="24"/>
        </w:rPr>
        <w:t>c</w:t>
      </w:r>
      <w:r w:rsidRPr="00D624AE">
        <w:rPr>
          <w:spacing w:val="-1"/>
          <w:sz w:val="24"/>
          <w:szCs w:val="24"/>
        </w:rPr>
        <w:t>i</w:t>
      </w:r>
      <w:r w:rsidRPr="00D624AE">
        <w:rPr>
          <w:spacing w:val="1"/>
          <w:sz w:val="24"/>
          <w:szCs w:val="24"/>
        </w:rPr>
        <w:t>s</w:t>
      </w:r>
      <w:r w:rsidRPr="00D624AE">
        <w:rPr>
          <w:spacing w:val="7"/>
          <w:sz w:val="24"/>
          <w:szCs w:val="24"/>
        </w:rPr>
        <w:t>ã</w:t>
      </w:r>
      <w:r w:rsidRPr="00D624AE">
        <w:rPr>
          <w:sz w:val="24"/>
          <w:szCs w:val="24"/>
        </w:rPr>
        <w:t>o</w:t>
      </w:r>
      <w:r w:rsidRPr="00D624AE">
        <w:rPr>
          <w:spacing w:val="-2"/>
          <w:sz w:val="24"/>
          <w:szCs w:val="24"/>
        </w:rPr>
        <w:t xml:space="preserve"> </w:t>
      </w:r>
      <w:r w:rsidRPr="00D624AE">
        <w:rPr>
          <w:sz w:val="24"/>
          <w:szCs w:val="24"/>
        </w:rPr>
        <w:t>recor</w:t>
      </w:r>
      <w:r w:rsidRPr="00D624AE">
        <w:rPr>
          <w:spacing w:val="1"/>
          <w:sz w:val="24"/>
          <w:szCs w:val="24"/>
        </w:rPr>
        <w:t>r</w:t>
      </w:r>
      <w:r w:rsidRPr="00D624AE">
        <w:rPr>
          <w:spacing w:val="-1"/>
          <w:sz w:val="24"/>
          <w:szCs w:val="24"/>
        </w:rPr>
        <w:t>i</w:t>
      </w:r>
      <w:r w:rsidRPr="00D624AE">
        <w:rPr>
          <w:sz w:val="24"/>
          <w:szCs w:val="24"/>
        </w:rPr>
        <w:t>da</w:t>
      </w:r>
      <w:r w:rsidRPr="00D624AE">
        <w:rPr>
          <w:spacing w:val="-5"/>
          <w:sz w:val="24"/>
          <w:szCs w:val="24"/>
        </w:rPr>
        <w:t xml:space="preserve"> </w:t>
      </w:r>
      <w:r w:rsidRPr="00D624AE">
        <w:rPr>
          <w:sz w:val="24"/>
          <w:szCs w:val="24"/>
        </w:rPr>
        <w:t>até</w:t>
      </w:r>
      <w:r w:rsidRPr="00D624AE">
        <w:rPr>
          <w:spacing w:val="-1"/>
          <w:sz w:val="24"/>
          <w:szCs w:val="24"/>
        </w:rPr>
        <w:t xml:space="preserve"> </w:t>
      </w:r>
      <w:r w:rsidRPr="00D624AE">
        <w:rPr>
          <w:sz w:val="24"/>
          <w:szCs w:val="24"/>
        </w:rPr>
        <w:t>q</w:t>
      </w:r>
      <w:r w:rsidRPr="00D624AE">
        <w:rPr>
          <w:spacing w:val="-1"/>
          <w:sz w:val="24"/>
          <w:szCs w:val="24"/>
        </w:rPr>
        <w:t>u</w:t>
      </w:r>
      <w:r w:rsidRPr="00D624AE">
        <w:rPr>
          <w:sz w:val="24"/>
          <w:szCs w:val="24"/>
        </w:rPr>
        <w:t>e</w:t>
      </w:r>
      <w:r w:rsidRPr="00D624AE">
        <w:rPr>
          <w:spacing w:val="-4"/>
          <w:sz w:val="24"/>
          <w:szCs w:val="24"/>
        </w:rPr>
        <w:t xml:space="preserve"> </w:t>
      </w:r>
      <w:r w:rsidRPr="00D624AE">
        <w:rPr>
          <w:spacing w:val="1"/>
          <w:sz w:val="24"/>
          <w:szCs w:val="24"/>
        </w:rPr>
        <w:t>s</w:t>
      </w:r>
      <w:r w:rsidRPr="00D624AE">
        <w:rPr>
          <w:sz w:val="24"/>
          <w:szCs w:val="24"/>
        </w:rPr>
        <w:t>o</w:t>
      </w:r>
      <w:r w:rsidRPr="00D624AE">
        <w:rPr>
          <w:spacing w:val="-1"/>
          <w:sz w:val="24"/>
          <w:szCs w:val="24"/>
        </w:rPr>
        <w:t>b</w:t>
      </w:r>
      <w:r w:rsidRPr="00D624AE">
        <w:rPr>
          <w:spacing w:val="3"/>
          <w:sz w:val="24"/>
          <w:szCs w:val="24"/>
        </w:rPr>
        <w:t>r</w:t>
      </w:r>
      <w:r w:rsidRPr="00D624AE">
        <w:rPr>
          <w:sz w:val="24"/>
          <w:szCs w:val="24"/>
        </w:rPr>
        <w:t>eve</w:t>
      </w:r>
      <w:r w:rsidRPr="00D624AE">
        <w:rPr>
          <w:spacing w:val="1"/>
          <w:sz w:val="24"/>
          <w:szCs w:val="24"/>
        </w:rPr>
        <w:t>n</w:t>
      </w:r>
      <w:r w:rsidRPr="00D624AE">
        <w:rPr>
          <w:sz w:val="24"/>
          <w:szCs w:val="24"/>
        </w:rPr>
        <w:t>ha</w:t>
      </w:r>
      <w:r w:rsidRPr="00D624AE">
        <w:rPr>
          <w:spacing w:val="-5"/>
          <w:sz w:val="24"/>
          <w:szCs w:val="24"/>
        </w:rPr>
        <w:t xml:space="preserve"> </w:t>
      </w:r>
      <w:r w:rsidRPr="00D624AE">
        <w:rPr>
          <w:sz w:val="24"/>
          <w:szCs w:val="24"/>
        </w:rPr>
        <w:t>d</w:t>
      </w:r>
      <w:r w:rsidRPr="00D624AE">
        <w:rPr>
          <w:spacing w:val="-1"/>
          <w:sz w:val="24"/>
          <w:szCs w:val="24"/>
        </w:rPr>
        <w:t>e</w:t>
      </w:r>
      <w:r w:rsidRPr="00D624AE">
        <w:rPr>
          <w:spacing w:val="1"/>
          <w:sz w:val="24"/>
          <w:szCs w:val="24"/>
        </w:rPr>
        <w:t>c</w:t>
      </w:r>
      <w:r w:rsidRPr="00D624AE">
        <w:rPr>
          <w:spacing w:val="-1"/>
          <w:sz w:val="24"/>
          <w:szCs w:val="24"/>
        </w:rPr>
        <w:t>i</w:t>
      </w:r>
      <w:r w:rsidRPr="00D624AE">
        <w:rPr>
          <w:spacing w:val="1"/>
          <w:sz w:val="24"/>
          <w:szCs w:val="24"/>
        </w:rPr>
        <w:t>sã</w:t>
      </w:r>
      <w:r w:rsidRPr="00D624AE">
        <w:rPr>
          <w:sz w:val="24"/>
          <w:szCs w:val="24"/>
        </w:rPr>
        <w:t>o</w:t>
      </w:r>
      <w:r w:rsidRPr="00D624AE">
        <w:rPr>
          <w:spacing w:val="-3"/>
          <w:sz w:val="24"/>
          <w:szCs w:val="24"/>
        </w:rPr>
        <w:t xml:space="preserve"> </w:t>
      </w:r>
      <w:r w:rsidRPr="00D624AE">
        <w:rPr>
          <w:spacing w:val="2"/>
          <w:sz w:val="24"/>
          <w:szCs w:val="24"/>
        </w:rPr>
        <w:t>f</w:t>
      </w:r>
      <w:r w:rsidRPr="00D624AE">
        <w:rPr>
          <w:spacing w:val="-1"/>
          <w:sz w:val="24"/>
          <w:szCs w:val="24"/>
        </w:rPr>
        <w:t>i</w:t>
      </w:r>
      <w:r w:rsidRPr="00D624AE">
        <w:rPr>
          <w:sz w:val="24"/>
          <w:szCs w:val="24"/>
        </w:rPr>
        <w:t>n</w:t>
      </w:r>
      <w:r w:rsidRPr="00D624AE">
        <w:rPr>
          <w:spacing w:val="-1"/>
          <w:sz w:val="24"/>
          <w:szCs w:val="24"/>
        </w:rPr>
        <w:t>a</w:t>
      </w:r>
      <w:r w:rsidRPr="00D624AE">
        <w:rPr>
          <w:sz w:val="24"/>
          <w:szCs w:val="24"/>
        </w:rPr>
        <w:t>l</w:t>
      </w:r>
      <w:r w:rsidRPr="00D624AE">
        <w:rPr>
          <w:spacing w:val="-2"/>
          <w:sz w:val="24"/>
          <w:szCs w:val="24"/>
        </w:rPr>
        <w:t xml:space="preserve"> </w:t>
      </w:r>
      <w:r w:rsidRPr="00D624AE">
        <w:rPr>
          <w:sz w:val="24"/>
          <w:szCs w:val="24"/>
        </w:rPr>
        <w:t>da</w:t>
      </w:r>
      <w:r w:rsidRPr="00D624AE">
        <w:rPr>
          <w:w w:val="99"/>
          <w:sz w:val="24"/>
          <w:szCs w:val="24"/>
        </w:rPr>
        <w:t xml:space="preserve"> </w:t>
      </w:r>
      <w:r w:rsidRPr="00D624AE">
        <w:rPr>
          <w:sz w:val="24"/>
          <w:szCs w:val="24"/>
        </w:rPr>
        <w:t>a</w:t>
      </w:r>
      <w:r w:rsidRPr="00D624AE">
        <w:rPr>
          <w:spacing w:val="-1"/>
          <w:sz w:val="24"/>
          <w:szCs w:val="24"/>
        </w:rPr>
        <w:t>u</w:t>
      </w:r>
      <w:r w:rsidRPr="00D624AE">
        <w:rPr>
          <w:sz w:val="24"/>
          <w:szCs w:val="24"/>
        </w:rPr>
        <w:t>tor</w:t>
      </w:r>
      <w:r w:rsidRPr="00D624AE">
        <w:rPr>
          <w:spacing w:val="1"/>
          <w:sz w:val="24"/>
          <w:szCs w:val="24"/>
        </w:rPr>
        <w:t>i</w:t>
      </w:r>
      <w:r w:rsidRPr="00D624AE">
        <w:rPr>
          <w:sz w:val="24"/>
          <w:szCs w:val="24"/>
        </w:rPr>
        <w:t>d</w:t>
      </w:r>
      <w:r w:rsidRPr="00D624AE">
        <w:rPr>
          <w:spacing w:val="1"/>
          <w:sz w:val="24"/>
          <w:szCs w:val="24"/>
        </w:rPr>
        <w:t>a</w:t>
      </w:r>
      <w:r w:rsidRPr="00D624AE">
        <w:rPr>
          <w:sz w:val="24"/>
          <w:szCs w:val="24"/>
        </w:rPr>
        <w:t>de</w:t>
      </w:r>
      <w:r w:rsidRPr="00D624AE">
        <w:rPr>
          <w:spacing w:val="-22"/>
          <w:sz w:val="24"/>
          <w:szCs w:val="24"/>
        </w:rPr>
        <w:t xml:space="preserve"> </w:t>
      </w:r>
      <w:r w:rsidRPr="00D624AE">
        <w:rPr>
          <w:sz w:val="24"/>
          <w:szCs w:val="24"/>
        </w:rPr>
        <w:t>co</w:t>
      </w:r>
      <w:r w:rsidRPr="00D624AE">
        <w:rPr>
          <w:spacing w:val="4"/>
          <w:sz w:val="24"/>
          <w:szCs w:val="24"/>
        </w:rPr>
        <w:t>m</w:t>
      </w:r>
      <w:r w:rsidRPr="00D624AE">
        <w:rPr>
          <w:sz w:val="24"/>
          <w:szCs w:val="24"/>
        </w:rPr>
        <w:t>p</w:t>
      </w:r>
      <w:r w:rsidRPr="00D624AE">
        <w:rPr>
          <w:spacing w:val="-1"/>
          <w:sz w:val="24"/>
          <w:szCs w:val="24"/>
        </w:rPr>
        <w:t>e</w:t>
      </w:r>
      <w:r w:rsidRPr="00D624AE">
        <w:rPr>
          <w:sz w:val="24"/>
          <w:szCs w:val="24"/>
        </w:rPr>
        <w:t>te</w:t>
      </w:r>
      <w:r w:rsidRPr="00D624AE">
        <w:rPr>
          <w:spacing w:val="-1"/>
          <w:sz w:val="24"/>
          <w:szCs w:val="24"/>
        </w:rPr>
        <w:t>n</w:t>
      </w:r>
      <w:r w:rsidRPr="00D624AE">
        <w:rPr>
          <w:spacing w:val="2"/>
          <w:sz w:val="24"/>
          <w:szCs w:val="24"/>
        </w:rPr>
        <w:t>t</w:t>
      </w:r>
      <w:r w:rsidRPr="00D624AE">
        <w:rPr>
          <w:sz w:val="24"/>
          <w:szCs w:val="24"/>
        </w:rPr>
        <w:t>e.</w:t>
      </w:r>
    </w:p>
    <w:p w14:paraId="27261554" w14:textId="6A878649" w:rsidR="00A7323C" w:rsidRPr="00D624AE" w:rsidRDefault="00A7323C" w:rsidP="00FA3F9A">
      <w:pPr>
        <w:pStyle w:val="Nivel2"/>
        <w:rPr>
          <w:sz w:val="24"/>
          <w:szCs w:val="24"/>
        </w:rPr>
      </w:pPr>
      <w:r w:rsidRPr="00D624AE">
        <w:rPr>
          <w:sz w:val="24"/>
          <w:szCs w:val="24"/>
        </w:rPr>
        <w:t>O</w:t>
      </w:r>
      <w:r w:rsidRPr="00D624AE">
        <w:rPr>
          <w:spacing w:val="-3"/>
          <w:sz w:val="24"/>
          <w:szCs w:val="24"/>
        </w:rPr>
        <w:t xml:space="preserve"> </w:t>
      </w:r>
      <w:r w:rsidRPr="00D624AE">
        <w:rPr>
          <w:sz w:val="24"/>
          <w:szCs w:val="24"/>
        </w:rPr>
        <w:t>aco</w:t>
      </w:r>
      <w:r w:rsidRPr="00D624AE">
        <w:rPr>
          <w:spacing w:val="-2"/>
          <w:sz w:val="24"/>
          <w:szCs w:val="24"/>
        </w:rPr>
        <w:t>l</w:t>
      </w:r>
      <w:r w:rsidRPr="00D624AE">
        <w:rPr>
          <w:spacing w:val="1"/>
          <w:sz w:val="24"/>
          <w:szCs w:val="24"/>
        </w:rPr>
        <w:t>h</w:t>
      </w:r>
      <w:r w:rsidRPr="00D624AE">
        <w:rPr>
          <w:spacing w:val="-1"/>
          <w:sz w:val="24"/>
          <w:szCs w:val="24"/>
        </w:rPr>
        <w:t>i</w:t>
      </w:r>
      <w:r w:rsidRPr="00D624AE">
        <w:rPr>
          <w:spacing w:val="4"/>
          <w:sz w:val="24"/>
          <w:szCs w:val="24"/>
        </w:rPr>
        <w:t>m</w:t>
      </w:r>
      <w:r w:rsidRPr="00D624AE">
        <w:rPr>
          <w:sz w:val="24"/>
          <w:szCs w:val="24"/>
        </w:rPr>
        <w:t>e</w:t>
      </w:r>
      <w:r w:rsidRPr="00D624AE">
        <w:rPr>
          <w:spacing w:val="-1"/>
          <w:sz w:val="24"/>
          <w:szCs w:val="24"/>
        </w:rPr>
        <w:t>n</w:t>
      </w:r>
      <w:r w:rsidRPr="00D624AE">
        <w:rPr>
          <w:sz w:val="24"/>
          <w:szCs w:val="24"/>
        </w:rPr>
        <w:t>to</w:t>
      </w:r>
      <w:r w:rsidRPr="00D624AE">
        <w:rPr>
          <w:spacing w:val="-3"/>
          <w:sz w:val="24"/>
          <w:szCs w:val="24"/>
        </w:rPr>
        <w:t xml:space="preserve"> </w:t>
      </w:r>
      <w:r w:rsidRPr="00D624AE">
        <w:rPr>
          <w:sz w:val="24"/>
          <w:szCs w:val="24"/>
        </w:rPr>
        <w:t>do</w:t>
      </w:r>
      <w:r w:rsidRPr="00D624AE">
        <w:rPr>
          <w:spacing w:val="-3"/>
          <w:sz w:val="24"/>
          <w:szCs w:val="24"/>
        </w:rPr>
        <w:t xml:space="preserve"> </w:t>
      </w:r>
      <w:r w:rsidRPr="00D624AE">
        <w:rPr>
          <w:sz w:val="24"/>
          <w:szCs w:val="24"/>
        </w:rPr>
        <w:t>recur</w:t>
      </w:r>
      <w:r w:rsidRPr="00D624AE">
        <w:rPr>
          <w:spacing w:val="1"/>
          <w:sz w:val="24"/>
          <w:szCs w:val="24"/>
        </w:rPr>
        <w:t>s</w:t>
      </w:r>
      <w:r w:rsidRPr="00D624AE">
        <w:rPr>
          <w:sz w:val="24"/>
          <w:szCs w:val="24"/>
        </w:rPr>
        <w:t>o</w:t>
      </w:r>
      <w:r w:rsidRPr="00D624AE">
        <w:rPr>
          <w:spacing w:val="-2"/>
          <w:sz w:val="24"/>
          <w:szCs w:val="24"/>
        </w:rPr>
        <w:t xml:space="preserve"> </w:t>
      </w:r>
      <w:r w:rsidRPr="00D624AE">
        <w:rPr>
          <w:spacing w:val="1"/>
          <w:sz w:val="24"/>
          <w:szCs w:val="24"/>
        </w:rPr>
        <w:t>i</w:t>
      </w:r>
      <w:r w:rsidRPr="00D624AE">
        <w:rPr>
          <w:sz w:val="24"/>
          <w:szCs w:val="24"/>
        </w:rPr>
        <w:t>n</w:t>
      </w:r>
      <w:r w:rsidRPr="00D624AE">
        <w:rPr>
          <w:spacing w:val="-2"/>
          <w:sz w:val="24"/>
          <w:szCs w:val="24"/>
        </w:rPr>
        <w:t>v</w:t>
      </w:r>
      <w:r w:rsidRPr="00D624AE">
        <w:rPr>
          <w:spacing w:val="1"/>
          <w:sz w:val="24"/>
          <w:szCs w:val="24"/>
        </w:rPr>
        <w:t>a</w:t>
      </w:r>
      <w:r w:rsidRPr="00D624AE">
        <w:rPr>
          <w:spacing w:val="-1"/>
          <w:sz w:val="24"/>
          <w:szCs w:val="24"/>
        </w:rPr>
        <w:t>l</w:t>
      </w:r>
      <w:r w:rsidRPr="00D624AE">
        <w:rPr>
          <w:spacing w:val="1"/>
          <w:sz w:val="24"/>
          <w:szCs w:val="24"/>
        </w:rPr>
        <w:t>i</w:t>
      </w:r>
      <w:r w:rsidRPr="00D624AE">
        <w:rPr>
          <w:sz w:val="24"/>
          <w:szCs w:val="24"/>
        </w:rPr>
        <w:t>da</w:t>
      </w:r>
      <w:r w:rsidRPr="00D624AE">
        <w:rPr>
          <w:spacing w:val="-3"/>
          <w:sz w:val="24"/>
          <w:szCs w:val="24"/>
        </w:rPr>
        <w:t xml:space="preserve"> </w:t>
      </w:r>
      <w:r w:rsidRPr="00D624AE">
        <w:rPr>
          <w:spacing w:val="1"/>
          <w:sz w:val="24"/>
          <w:szCs w:val="24"/>
        </w:rPr>
        <w:t>t</w:t>
      </w:r>
      <w:r w:rsidRPr="00D624AE">
        <w:rPr>
          <w:sz w:val="24"/>
          <w:szCs w:val="24"/>
        </w:rPr>
        <w:t>ão</w:t>
      </w:r>
      <w:r w:rsidRPr="00D624AE">
        <w:rPr>
          <w:spacing w:val="-3"/>
          <w:sz w:val="24"/>
          <w:szCs w:val="24"/>
        </w:rPr>
        <w:t xml:space="preserve"> </w:t>
      </w:r>
      <w:r w:rsidRPr="00D624AE">
        <w:rPr>
          <w:sz w:val="24"/>
          <w:szCs w:val="24"/>
        </w:rPr>
        <w:t>so</w:t>
      </w:r>
      <w:r w:rsidRPr="00D624AE">
        <w:rPr>
          <w:spacing w:val="4"/>
          <w:sz w:val="24"/>
          <w:szCs w:val="24"/>
        </w:rPr>
        <w:t>m</w:t>
      </w:r>
      <w:r w:rsidRPr="00D624AE">
        <w:rPr>
          <w:sz w:val="24"/>
          <w:szCs w:val="24"/>
        </w:rPr>
        <w:t>e</w:t>
      </w:r>
      <w:r w:rsidRPr="00D624AE">
        <w:rPr>
          <w:spacing w:val="-1"/>
          <w:sz w:val="24"/>
          <w:szCs w:val="24"/>
        </w:rPr>
        <w:t>n</w:t>
      </w:r>
      <w:r w:rsidRPr="00D624AE">
        <w:rPr>
          <w:sz w:val="24"/>
          <w:szCs w:val="24"/>
        </w:rPr>
        <w:t>te</w:t>
      </w:r>
      <w:r w:rsidRPr="00D624AE">
        <w:rPr>
          <w:spacing w:val="-4"/>
          <w:sz w:val="24"/>
          <w:szCs w:val="24"/>
        </w:rPr>
        <w:t xml:space="preserve"> </w:t>
      </w:r>
      <w:r w:rsidRPr="00D624AE">
        <w:rPr>
          <w:sz w:val="24"/>
          <w:szCs w:val="24"/>
        </w:rPr>
        <w:t>os at</w:t>
      </w:r>
      <w:r w:rsidRPr="00D624AE">
        <w:rPr>
          <w:spacing w:val="1"/>
          <w:sz w:val="24"/>
          <w:szCs w:val="24"/>
        </w:rPr>
        <w:t>o</w:t>
      </w:r>
      <w:r w:rsidRPr="00D624AE">
        <w:rPr>
          <w:sz w:val="24"/>
          <w:szCs w:val="24"/>
        </w:rPr>
        <w:t>s</w:t>
      </w:r>
      <w:r w:rsidRPr="00D624AE">
        <w:rPr>
          <w:spacing w:val="-2"/>
          <w:sz w:val="24"/>
          <w:szCs w:val="24"/>
        </w:rPr>
        <w:t xml:space="preserve"> i</w:t>
      </w:r>
      <w:r w:rsidRPr="00D624AE">
        <w:rPr>
          <w:sz w:val="24"/>
          <w:szCs w:val="24"/>
        </w:rPr>
        <w:t>nsus</w:t>
      </w:r>
      <w:r w:rsidRPr="00D624AE">
        <w:rPr>
          <w:spacing w:val="1"/>
          <w:sz w:val="24"/>
          <w:szCs w:val="24"/>
        </w:rPr>
        <w:t>c</w:t>
      </w:r>
      <w:r w:rsidRPr="00D624AE">
        <w:rPr>
          <w:sz w:val="24"/>
          <w:szCs w:val="24"/>
        </w:rPr>
        <w:t>et</w:t>
      </w:r>
      <w:r w:rsidRPr="00D624AE">
        <w:rPr>
          <w:spacing w:val="-1"/>
          <w:sz w:val="24"/>
          <w:szCs w:val="24"/>
        </w:rPr>
        <w:t>í</w:t>
      </w:r>
      <w:r w:rsidRPr="00D624AE">
        <w:rPr>
          <w:spacing w:val="1"/>
          <w:sz w:val="24"/>
          <w:szCs w:val="24"/>
        </w:rPr>
        <w:t>v</w:t>
      </w:r>
      <w:r w:rsidRPr="00D624AE">
        <w:rPr>
          <w:sz w:val="24"/>
          <w:szCs w:val="24"/>
        </w:rPr>
        <w:t>e</w:t>
      </w:r>
      <w:r w:rsidRPr="00D624AE">
        <w:rPr>
          <w:spacing w:val="-2"/>
          <w:sz w:val="24"/>
          <w:szCs w:val="24"/>
        </w:rPr>
        <w:t>i</w:t>
      </w:r>
      <w:r w:rsidRPr="00D624AE">
        <w:rPr>
          <w:sz w:val="24"/>
          <w:szCs w:val="24"/>
        </w:rPr>
        <w:t>s</w:t>
      </w:r>
      <w:r w:rsidRPr="00D624AE">
        <w:rPr>
          <w:spacing w:val="-3"/>
          <w:sz w:val="24"/>
          <w:szCs w:val="24"/>
        </w:rPr>
        <w:t xml:space="preserve"> </w:t>
      </w:r>
      <w:r w:rsidRPr="00D624AE">
        <w:rPr>
          <w:spacing w:val="1"/>
          <w:sz w:val="24"/>
          <w:szCs w:val="24"/>
        </w:rPr>
        <w:t>d</w:t>
      </w:r>
      <w:r w:rsidRPr="00D624AE">
        <w:rPr>
          <w:sz w:val="24"/>
          <w:szCs w:val="24"/>
        </w:rPr>
        <w:t>e</w:t>
      </w:r>
      <w:r w:rsidRPr="00D624AE">
        <w:rPr>
          <w:spacing w:val="-1"/>
          <w:sz w:val="24"/>
          <w:szCs w:val="24"/>
        </w:rPr>
        <w:t xml:space="preserve"> </w:t>
      </w:r>
      <w:r w:rsidRPr="00D624AE">
        <w:rPr>
          <w:spacing w:val="1"/>
          <w:sz w:val="24"/>
          <w:szCs w:val="24"/>
        </w:rPr>
        <w:t>a</w:t>
      </w:r>
      <w:r w:rsidRPr="00D624AE">
        <w:rPr>
          <w:sz w:val="24"/>
          <w:szCs w:val="24"/>
        </w:rPr>
        <w:t>pro</w:t>
      </w:r>
      <w:r w:rsidRPr="00D624AE">
        <w:rPr>
          <w:spacing w:val="1"/>
          <w:sz w:val="24"/>
          <w:szCs w:val="24"/>
        </w:rPr>
        <w:t>v</w:t>
      </w:r>
      <w:r w:rsidRPr="00D624AE">
        <w:rPr>
          <w:sz w:val="24"/>
          <w:szCs w:val="24"/>
        </w:rPr>
        <w:t>e</w:t>
      </w:r>
      <w:r w:rsidRPr="00D624AE">
        <w:rPr>
          <w:spacing w:val="-2"/>
          <w:sz w:val="24"/>
          <w:szCs w:val="24"/>
        </w:rPr>
        <w:t>i</w:t>
      </w:r>
      <w:r w:rsidRPr="00D624AE">
        <w:rPr>
          <w:spacing w:val="2"/>
          <w:sz w:val="24"/>
          <w:szCs w:val="24"/>
        </w:rPr>
        <w:t>t</w:t>
      </w:r>
      <w:r w:rsidRPr="00D624AE">
        <w:rPr>
          <w:sz w:val="24"/>
          <w:szCs w:val="24"/>
        </w:rPr>
        <w:t>a</w:t>
      </w:r>
      <w:r w:rsidRPr="00D624AE">
        <w:rPr>
          <w:spacing w:val="4"/>
          <w:sz w:val="24"/>
          <w:szCs w:val="24"/>
        </w:rPr>
        <w:t>m</w:t>
      </w:r>
      <w:r w:rsidRPr="00D624AE">
        <w:rPr>
          <w:sz w:val="24"/>
          <w:szCs w:val="24"/>
        </w:rPr>
        <w:t>e</w:t>
      </w:r>
      <w:r w:rsidRPr="00D624AE">
        <w:rPr>
          <w:spacing w:val="-1"/>
          <w:sz w:val="24"/>
          <w:szCs w:val="24"/>
        </w:rPr>
        <w:t>n</w:t>
      </w:r>
      <w:r w:rsidRPr="00D624AE">
        <w:rPr>
          <w:sz w:val="24"/>
          <w:szCs w:val="24"/>
        </w:rPr>
        <w:t>to.</w:t>
      </w:r>
    </w:p>
    <w:p w14:paraId="7B0CFAF3" w14:textId="77777777" w:rsidR="00A7323C" w:rsidRPr="00D624AE" w:rsidRDefault="00A7323C" w:rsidP="00A7323C">
      <w:pPr>
        <w:pStyle w:val="Nivel2"/>
        <w:rPr>
          <w:sz w:val="24"/>
          <w:szCs w:val="24"/>
        </w:rPr>
      </w:pPr>
      <w:r w:rsidRPr="00D624AE">
        <w:rPr>
          <w:sz w:val="24"/>
          <w:szCs w:val="24"/>
        </w:rPr>
        <w:t>Os</w:t>
      </w:r>
      <w:r w:rsidRPr="00D624AE">
        <w:rPr>
          <w:spacing w:val="17"/>
          <w:sz w:val="24"/>
          <w:szCs w:val="24"/>
        </w:rPr>
        <w:t xml:space="preserve"> </w:t>
      </w:r>
      <w:r w:rsidRPr="00D624AE">
        <w:rPr>
          <w:sz w:val="24"/>
          <w:szCs w:val="24"/>
        </w:rPr>
        <w:t>a</w:t>
      </w:r>
      <w:r w:rsidRPr="00D624AE">
        <w:rPr>
          <w:spacing w:val="-1"/>
          <w:sz w:val="24"/>
          <w:szCs w:val="24"/>
        </w:rPr>
        <w:t>u</w:t>
      </w:r>
      <w:r w:rsidRPr="00D624AE">
        <w:rPr>
          <w:sz w:val="24"/>
          <w:szCs w:val="24"/>
        </w:rPr>
        <w:t>tos</w:t>
      </w:r>
      <w:r w:rsidRPr="00D624AE">
        <w:rPr>
          <w:spacing w:val="16"/>
          <w:sz w:val="24"/>
          <w:szCs w:val="24"/>
        </w:rPr>
        <w:t xml:space="preserve"> </w:t>
      </w:r>
      <w:r w:rsidRPr="00D624AE">
        <w:rPr>
          <w:sz w:val="24"/>
          <w:szCs w:val="24"/>
        </w:rPr>
        <w:t>do</w:t>
      </w:r>
      <w:r w:rsidRPr="00D624AE">
        <w:rPr>
          <w:spacing w:val="17"/>
          <w:sz w:val="24"/>
          <w:szCs w:val="24"/>
        </w:rPr>
        <w:t xml:space="preserve"> </w:t>
      </w:r>
      <w:r w:rsidRPr="00D624AE">
        <w:rPr>
          <w:sz w:val="24"/>
          <w:szCs w:val="24"/>
        </w:rPr>
        <w:t>pro</w:t>
      </w:r>
      <w:r w:rsidRPr="00D624AE">
        <w:rPr>
          <w:spacing w:val="1"/>
          <w:sz w:val="24"/>
          <w:szCs w:val="24"/>
        </w:rPr>
        <w:t>c</w:t>
      </w:r>
      <w:r w:rsidRPr="00D624AE">
        <w:rPr>
          <w:sz w:val="24"/>
          <w:szCs w:val="24"/>
        </w:rPr>
        <w:t>es</w:t>
      </w:r>
      <w:r w:rsidRPr="00D624AE">
        <w:rPr>
          <w:spacing w:val="1"/>
          <w:sz w:val="24"/>
          <w:szCs w:val="24"/>
        </w:rPr>
        <w:t>s</w:t>
      </w:r>
      <w:r w:rsidRPr="00D624AE">
        <w:rPr>
          <w:sz w:val="24"/>
          <w:szCs w:val="24"/>
        </w:rPr>
        <w:t>o</w:t>
      </w:r>
      <w:r w:rsidRPr="00D624AE">
        <w:rPr>
          <w:spacing w:val="18"/>
          <w:sz w:val="24"/>
          <w:szCs w:val="24"/>
        </w:rPr>
        <w:t xml:space="preserve"> </w:t>
      </w:r>
      <w:r w:rsidRPr="00D624AE">
        <w:rPr>
          <w:sz w:val="24"/>
          <w:szCs w:val="24"/>
        </w:rPr>
        <w:t>p</w:t>
      </w:r>
      <w:r w:rsidRPr="00D624AE">
        <w:rPr>
          <w:spacing w:val="-1"/>
          <w:sz w:val="24"/>
          <w:szCs w:val="24"/>
        </w:rPr>
        <w:t>e</w:t>
      </w:r>
      <w:r w:rsidRPr="00D624AE">
        <w:rPr>
          <w:spacing w:val="3"/>
          <w:sz w:val="24"/>
          <w:szCs w:val="24"/>
        </w:rPr>
        <w:t>r</w:t>
      </w:r>
      <w:r w:rsidRPr="00D624AE">
        <w:rPr>
          <w:spacing w:val="4"/>
          <w:sz w:val="24"/>
          <w:szCs w:val="24"/>
        </w:rPr>
        <w:t>m</w:t>
      </w:r>
      <w:r w:rsidRPr="00D624AE">
        <w:rPr>
          <w:sz w:val="24"/>
          <w:szCs w:val="24"/>
        </w:rPr>
        <w:t>a</w:t>
      </w:r>
      <w:r w:rsidRPr="00D624AE">
        <w:rPr>
          <w:spacing w:val="-1"/>
          <w:sz w:val="24"/>
          <w:szCs w:val="24"/>
        </w:rPr>
        <w:t>n</w:t>
      </w:r>
      <w:r w:rsidRPr="00D624AE">
        <w:rPr>
          <w:sz w:val="24"/>
          <w:szCs w:val="24"/>
        </w:rPr>
        <w:t>ecerão</w:t>
      </w:r>
      <w:r w:rsidRPr="00D624AE">
        <w:rPr>
          <w:spacing w:val="17"/>
          <w:sz w:val="24"/>
          <w:szCs w:val="24"/>
        </w:rPr>
        <w:t xml:space="preserve"> </w:t>
      </w:r>
      <w:r w:rsidRPr="00D624AE">
        <w:rPr>
          <w:spacing w:val="1"/>
          <w:sz w:val="24"/>
          <w:szCs w:val="24"/>
        </w:rPr>
        <w:t>c</w:t>
      </w:r>
      <w:r w:rsidRPr="00D624AE">
        <w:rPr>
          <w:sz w:val="24"/>
          <w:szCs w:val="24"/>
        </w:rPr>
        <w:t>om</w:t>
      </w:r>
      <w:r w:rsidRPr="00D624AE">
        <w:rPr>
          <w:spacing w:val="20"/>
          <w:sz w:val="24"/>
          <w:szCs w:val="24"/>
        </w:rPr>
        <w:t xml:space="preserve"> </w:t>
      </w:r>
      <w:r w:rsidRPr="00D624AE">
        <w:rPr>
          <w:spacing w:val="-2"/>
          <w:sz w:val="24"/>
          <w:szCs w:val="24"/>
        </w:rPr>
        <w:t>v</w:t>
      </w:r>
      <w:r w:rsidRPr="00D624AE">
        <w:rPr>
          <w:spacing w:val="-1"/>
          <w:sz w:val="24"/>
          <w:szCs w:val="24"/>
        </w:rPr>
        <w:t>i</w:t>
      </w:r>
      <w:r w:rsidRPr="00D624AE">
        <w:rPr>
          <w:spacing w:val="1"/>
          <w:sz w:val="24"/>
          <w:szCs w:val="24"/>
        </w:rPr>
        <w:t>s</w:t>
      </w:r>
      <w:r w:rsidRPr="00D624AE">
        <w:rPr>
          <w:sz w:val="24"/>
          <w:szCs w:val="24"/>
        </w:rPr>
        <w:t>ta</w:t>
      </w:r>
      <w:r w:rsidRPr="00D624AE">
        <w:rPr>
          <w:spacing w:val="16"/>
          <w:sz w:val="24"/>
          <w:szCs w:val="24"/>
        </w:rPr>
        <w:t xml:space="preserve"> </w:t>
      </w:r>
      <w:r w:rsidRPr="00D624AE">
        <w:rPr>
          <w:spacing w:val="2"/>
          <w:sz w:val="24"/>
          <w:szCs w:val="24"/>
        </w:rPr>
        <w:t>f</w:t>
      </w:r>
      <w:r w:rsidRPr="00D624AE">
        <w:rPr>
          <w:sz w:val="24"/>
          <w:szCs w:val="24"/>
        </w:rPr>
        <w:t>ra</w:t>
      </w:r>
      <w:r w:rsidRPr="00D624AE">
        <w:rPr>
          <w:spacing w:val="-1"/>
          <w:sz w:val="24"/>
          <w:szCs w:val="24"/>
        </w:rPr>
        <w:t>n</w:t>
      </w:r>
      <w:r w:rsidRPr="00D624AE">
        <w:rPr>
          <w:sz w:val="24"/>
          <w:szCs w:val="24"/>
        </w:rPr>
        <w:t>q</w:t>
      </w:r>
      <w:r w:rsidRPr="00D624AE">
        <w:rPr>
          <w:spacing w:val="-1"/>
          <w:sz w:val="24"/>
          <w:szCs w:val="24"/>
        </w:rPr>
        <w:t>u</w:t>
      </w:r>
      <w:r w:rsidRPr="00D624AE">
        <w:rPr>
          <w:sz w:val="24"/>
          <w:szCs w:val="24"/>
        </w:rPr>
        <w:t>e</w:t>
      </w:r>
      <w:r w:rsidRPr="00D624AE">
        <w:rPr>
          <w:spacing w:val="1"/>
          <w:sz w:val="24"/>
          <w:szCs w:val="24"/>
        </w:rPr>
        <w:t>a</w:t>
      </w:r>
      <w:r w:rsidRPr="00D624AE">
        <w:rPr>
          <w:sz w:val="24"/>
          <w:szCs w:val="24"/>
        </w:rPr>
        <w:t>da</w:t>
      </w:r>
      <w:r w:rsidRPr="00D624AE">
        <w:rPr>
          <w:spacing w:val="17"/>
          <w:sz w:val="24"/>
          <w:szCs w:val="24"/>
        </w:rPr>
        <w:t xml:space="preserve"> </w:t>
      </w:r>
      <w:r w:rsidRPr="00D624AE">
        <w:rPr>
          <w:sz w:val="24"/>
          <w:szCs w:val="24"/>
        </w:rPr>
        <w:t>a</w:t>
      </w:r>
      <w:r w:rsidRPr="00D624AE">
        <w:rPr>
          <w:spacing w:val="-1"/>
          <w:sz w:val="24"/>
          <w:szCs w:val="24"/>
        </w:rPr>
        <w:t>o</w:t>
      </w:r>
      <w:r w:rsidRPr="00D624AE">
        <w:rPr>
          <w:sz w:val="24"/>
          <w:szCs w:val="24"/>
        </w:rPr>
        <w:t>s</w:t>
      </w:r>
      <w:r w:rsidRPr="00D624AE">
        <w:rPr>
          <w:spacing w:val="17"/>
          <w:sz w:val="24"/>
          <w:szCs w:val="24"/>
        </w:rPr>
        <w:t xml:space="preserve"> </w:t>
      </w:r>
      <w:proofErr w:type="gramStart"/>
      <w:r w:rsidRPr="00D624AE">
        <w:rPr>
          <w:spacing w:val="1"/>
          <w:sz w:val="24"/>
          <w:szCs w:val="24"/>
        </w:rPr>
        <w:t>i</w:t>
      </w:r>
      <w:r w:rsidRPr="00D624AE">
        <w:rPr>
          <w:sz w:val="24"/>
          <w:szCs w:val="24"/>
        </w:rPr>
        <w:t>nt</w:t>
      </w:r>
      <w:r w:rsidRPr="00D624AE">
        <w:rPr>
          <w:spacing w:val="-1"/>
          <w:sz w:val="24"/>
          <w:szCs w:val="24"/>
        </w:rPr>
        <w:t>e</w:t>
      </w:r>
      <w:r w:rsidRPr="00D624AE">
        <w:rPr>
          <w:sz w:val="24"/>
          <w:szCs w:val="24"/>
        </w:rPr>
        <w:t>res</w:t>
      </w:r>
      <w:r w:rsidRPr="00D624AE">
        <w:rPr>
          <w:spacing w:val="1"/>
          <w:sz w:val="24"/>
          <w:szCs w:val="24"/>
        </w:rPr>
        <w:t>s</w:t>
      </w:r>
      <w:r w:rsidRPr="00D624AE">
        <w:rPr>
          <w:sz w:val="24"/>
          <w:szCs w:val="24"/>
        </w:rPr>
        <w:t>a</w:t>
      </w:r>
      <w:r w:rsidRPr="00D624AE">
        <w:rPr>
          <w:spacing w:val="1"/>
          <w:sz w:val="24"/>
          <w:szCs w:val="24"/>
        </w:rPr>
        <w:t>d</w:t>
      </w:r>
      <w:r w:rsidRPr="00D624AE">
        <w:rPr>
          <w:sz w:val="24"/>
          <w:szCs w:val="24"/>
        </w:rPr>
        <w:t>os</w:t>
      </w:r>
      <w:r w:rsidRPr="00D624AE">
        <w:rPr>
          <w:spacing w:val="21"/>
          <w:sz w:val="24"/>
          <w:szCs w:val="24"/>
        </w:rPr>
        <w:t xml:space="preserve"> </w:t>
      </w:r>
      <w:r w:rsidRPr="00D624AE">
        <w:rPr>
          <w:sz w:val="24"/>
          <w:szCs w:val="24"/>
        </w:rPr>
        <w:t>p</w:t>
      </w:r>
      <w:r w:rsidRPr="00D624AE">
        <w:rPr>
          <w:spacing w:val="-1"/>
          <w:sz w:val="24"/>
          <w:szCs w:val="24"/>
        </w:rPr>
        <w:t>e</w:t>
      </w:r>
      <w:r w:rsidRPr="00D624AE">
        <w:rPr>
          <w:spacing w:val="1"/>
          <w:sz w:val="24"/>
          <w:szCs w:val="24"/>
        </w:rPr>
        <w:t>l</w:t>
      </w:r>
      <w:r w:rsidRPr="00D624AE">
        <w:rPr>
          <w:sz w:val="24"/>
          <w:szCs w:val="24"/>
        </w:rPr>
        <w:t>o</w:t>
      </w:r>
      <w:r w:rsidRPr="00D624AE">
        <w:rPr>
          <w:spacing w:val="16"/>
          <w:sz w:val="24"/>
          <w:szCs w:val="24"/>
        </w:rPr>
        <w:t xml:space="preserve"> </w:t>
      </w:r>
      <w:r w:rsidRPr="00D624AE">
        <w:rPr>
          <w:spacing w:val="4"/>
          <w:sz w:val="24"/>
          <w:szCs w:val="24"/>
        </w:rPr>
        <w:t>m</w:t>
      </w:r>
      <w:r w:rsidRPr="00D624AE">
        <w:rPr>
          <w:sz w:val="24"/>
          <w:szCs w:val="24"/>
        </w:rPr>
        <w:t>e</w:t>
      </w:r>
      <w:r w:rsidRPr="00D624AE">
        <w:rPr>
          <w:spacing w:val="-2"/>
          <w:sz w:val="24"/>
          <w:szCs w:val="24"/>
        </w:rPr>
        <w:t>i</w:t>
      </w:r>
      <w:r w:rsidRPr="00D624AE">
        <w:rPr>
          <w:sz w:val="24"/>
          <w:szCs w:val="24"/>
        </w:rPr>
        <w:t>o</w:t>
      </w:r>
      <w:r w:rsidRPr="00D624AE">
        <w:rPr>
          <w:spacing w:val="21"/>
          <w:sz w:val="24"/>
          <w:szCs w:val="24"/>
        </w:rPr>
        <w:t xml:space="preserve"> </w:t>
      </w:r>
      <w:r w:rsidRPr="00D624AE">
        <w:rPr>
          <w:sz w:val="24"/>
          <w:szCs w:val="24"/>
        </w:rPr>
        <w:t>eletrô</w:t>
      </w:r>
      <w:r w:rsidRPr="00D624AE">
        <w:rPr>
          <w:spacing w:val="1"/>
          <w:sz w:val="24"/>
          <w:szCs w:val="24"/>
        </w:rPr>
        <w:t>n</w:t>
      </w:r>
      <w:r w:rsidRPr="00D624AE">
        <w:rPr>
          <w:spacing w:val="-1"/>
          <w:sz w:val="24"/>
          <w:szCs w:val="24"/>
        </w:rPr>
        <w:t>i</w:t>
      </w:r>
      <w:r w:rsidRPr="00D624AE">
        <w:rPr>
          <w:spacing w:val="1"/>
          <w:sz w:val="24"/>
          <w:szCs w:val="24"/>
        </w:rPr>
        <w:t>c</w:t>
      </w:r>
      <w:r w:rsidRPr="00D624AE">
        <w:rPr>
          <w:sz w:val="24"/>
          <w:szCs w:val="24"/>
        </w:rPr>
        <w:t>o</w:t>
      </w:r>
      <w:proofErr w:type="gramEnd"/>
    </w:p>
    <w:p w14:paraId="201F9314" w14:textId="3C042866" w:rsidR="00A7323C" w:rsidRPr="00D624AE" w:rsidRDefault="00576DF0" w:rsidP="00A7323C">
      <w:pPr>
        <w:rPr>
          <w:rFonts w:ascii="Arial" w:hAnsi="Arial" w:cs="Arial"/>
        </w:rPr>
      </w:pPr>
      <w:hyperlink r:id="rId89">
        <w:r w:rsidR="00A7323C" w:rsidRPr="00D624AE">
          <w:rPr>
            <w:rFonts w:ascii="Arial" w:eastAsia="Arial" w:hAnsi="Arial" w:cs="Arial"/>
            <w:i/>
            <w:color w:val="000080"/>
            <w:u w:val="single" w:color="000080"/>
          </w:rPr>
          <w:t>https</w:t>
        </w:r>
        <w:r w:rsidR="00A7323C" w:rsidRPr="00D624AE">
          <w:rPr>
            <w:rFonts w:ascii="Arial" w:eastAsia="Arial" w:hAnsi="Arial" w:cs="Arial"/>
            <w:i/>
            <w:color w:val="000080"/>
            <w:spacing w:val="-2"/>
            <w:u w:val="single" w:color="000080"/>
          </w:rPr>
          <w:t>:</w:t>
        </w:r>
        <w:r w:rsidR="00A7323C" w:rsidRPr="00D624AE">
          <w:rPr>
            <w:rFonts w:ascii="Arial" w:eastAsia="Arial" w:hAnsi="Arial" w:cs="Arial"/>
            <w:i/>
            <w:color w:val="000080"/>
            <w:u w:val="single" w:color="000080"/>
          </w:rPr>
          <w:t>//</w:t>
        </w:r>
        <w:r w:rsidR="00A7323C" w:rsidRPr="00D624AE">
          <w:rPr>
            <w:rFonts w:ascii="Arial" w:eastAsia="Arial" w:hAnsi="Arial" w:cs="Arial"/>
            <w:i/>
            <w:color w:val="000080"/>
            <w:spacing w:val="-2"/>
            <w:u w:val="single" w:color="000080"/>
          </w:rPr>
          <w:t>p</w:t>
        </w:r>
        <w:r w:rsidR="00A7323C" w:rsidRPr="00D624AE">
          <w:rPr>
            <w:rFonts w:ascii="Arial" w:eastAsia="Arial" w:hAnsi="Arial" w:cs="Arial"/>
            <w:i/>
            <w:color w:val="000080"/>
            <w:u w:val="single" w:color="000080"/>
          </w:rPr>
          <w:t>ortal.sei.</w:t>
        </w:r>
        <w:r w:rsidR="00A7323C" w:rsidRPr="00D624AE">
          <w:rPr>
            <w:rFonts w:ascii="Arial" w:eastAsia="Arial" w:hAnsi="Arial" w:cs="Arial"/>
            <w:i/>
            <w:color w:val="000080"/>
            <w:spacing w:val="-3"/>
            <w:u w:val="single" w:color="000080"/>
          </w:rPr>
          <w:t>s</w:t>
        </w:r>
        <w:r w:rsidR="00A7323C" w:rsidRPr="00D624AE">
          <w:rPr>
            <w:rFonts w:ascii="Arial" w:eastAsia="Arial" w:hAnsi="Arial" w:cs="Arial"/>
            <w:i/>
            <w:color w:val="000080"/>
            <w:u w:val="single" w:color="000080"/>
          </w:rPr>
          <w:t>p.</w:t>
        </w:r>
        <w:r w:rsidR="00A7323C" w:rsidRPr="00D624AE">
          <w:rPr>
            <w:rFonts w:ascii="Arial" w:eastAsia="Arial" w:hAnsi="Arial" w:cs="Arial"/>
            <w:i/>
            <w:color w:val="000080"/>
            <w:spacing w:val="-1"/>
            <w:u w:val="single" w:color="000080"/>
          </w:rPr>
          <w:t>g</w:t>
        </w:r>
        <w:r w:rsidR="00A7323C" w:rsidRPr="00D624AE">
          <w:rPr>
            <w:rFonts w:ascii="Arial" w:eastAsia="Arial" w:hAnsi="Arial" w:cs="Arial"/>
            <w:i/>
            <w:color w:val="000080"/>
            <w:spacing w:val="-2"/>
            <w:u w:val="single" w:color="000080"/>
          </w:rPr>
          <w:t>o</w:t>
        </w:r>
        <w:r w:rsidR="00A7323C" w:rsidRPr="00D624AE">
          <w:rPr>
            <w:rFonts w:ascii="Arial" w:eastAsia="Arial" w:hAnsi="Arial" w:cs="Arial"/>
            <w:i/>
            <w:color w:val="000080"/>
            <w:u w:val="single" w:color="000080"/>
          </w:rPr>
          <w:t>v.</w:t>
        </w:r>
        <w:r w:rsidR="00A7323C" w:rsidRPr="00D624AE">
          <w:rPr>
            <w:rFonts w:ascii="Arial" w:eastAsia="Arial" w:hAnsi="Arial" w:cs="Arial"/>
            <w:i/>
            <w:color w:val="000080"/>
            <w:spacing w:val="1"/>
            <w:u w:val="single" w:color="000080"/>
          </w:rPr>
          <w:t>b</w:t>
        </w:r>
        <w:r w:rsidR="00A7323C" w:rsidRPr="00D624AE">
          <w:rPr>
            <w:rFonts w:ascii="Arial" w:eastAsia="Arial" w:hAnsi="Arial" w:cs="Arial"/>
            <w:i/>
            <w:color w:val="000080"/>
            <w:u w:val="single" w:color="000080"/>
          </w:rPr>
          <w:t>r/sei/insti</w:t>
        </w:r>
        <w:r w:rsidR="00A7323C" w:rsidRPr="00D624AE">
          <w:rPr>
            <w:rFonts w:ascii="Arial" w:eastAsia="Arial" w:hAnsi="Arial" w:cs="Arial"/>
            <w:i/>
            <w:color w:val="000080"/>
            <w:spacing w:val="-3"/>
            <w:u w:val="single" w:color="000080"/>
          </w:rPr>
          <w:t>t</w:t>
        </w:r>
        <w:r w:rsidR="00A7323C" w:rsidRPr="00D624AE">
          <w:rPr>
            <w:rFonts w:ascii="Arial" w:eastAsia="Arial" w:hAnsi="Arial" w:cs="Arial"/>
            <w:i/>
            <w:color w:val="000080"/>
            <w:u w:val="single" w:color="000080"/>
          </w:rPr>
          <w:t>ucio</w:t>
        </w:r>
        <w:r w:rsidR="00A7323C" w:rsidRPr="00D624AE">
          <w:rPr>
            <w:rFonts w:ascii="Arial" w:eastAsia="Arial" w:hAnsi="Arial" w:cs="Arial"/>
            <w:i/>
            <w:color w:val="000080"/>
            <w:spacing w:val="-1"/>
            <w:u w:val="single" w:color="000080"/>
          </w:rPr>
          <w:t>n</w:t>
        </w:r>
        <w:r w:rsidR="00A7323C" w:rsidRPr="00D624AE">
          <w:rPr>
            <w:rFonts w:ascii="Arial" w:eastAsia="Arial" w:hAnsi="Arial" w:cs="Arial"/>
            <w:i/>
            <w:color w:val="000080"/>
            <w:u w:val="single" w:color="000080"/>
          </w:rPr>
          <w:t>al/u</w:t>
        </w:r>
        <w:r w:rsidR="00A7323C" w:rsidRPr="00D624AE">
          <w:rPr>
            <w:rFonts w:ascii="Arial" w:eastAsia="Arial" w:hAnsi="Arial" w:cs="Arial"/>
            <w:i/>
            <w:color w:val="000080"/>
            <w:spacing w:val="-3"/>
            <w:u w:val="single" w:color="000080"/>
          </w:rPr>
          <w:t>s</w:t>
        </w:r>
        <w:r w:rsidR="00A7323C" w:rsidRPr="00D624AE">
          <w:rPr>
            <w:rFonts w:ascii="Arial" w:eastAsia="Arial" w:hAnsi="Arial" w:cs="Arial"/>
            <w:i/>
            <w:color w:val="000080"/>
            <w:u w:val="single" w:color="000080"/>
          </w:rPr>
          <w:t>uar</w:t>
        </w:r>
        <w:r w:rsidR="00A7323C" w:rsidRPr="00D624AE">
          <w:rPr>
            <w:rFonts w:ascii="Arial" w:eastAsia="Arial" w:hAnsi="Arial" w:cs="Arial"/>
            <w:i/>
            <w:color w:val="000080"/>
            <w:spacing w:val="-2"/>
            <w:u w:val="single" w:color="000080"/>
          </w:rPr>
          <w:t>i</w:t>
        </w:r>
        <w:r w:rsidR="00A7323C" w:rsidRPr="00D624AE">
          <w:rPr>
            <w:rFonts w:ascii="Arial" w:eastAsia="Arial" w:hAnsi="Arial" w:cs="Arial"/>
            <w:i/>
            <w:color w:val="000080"/>
            <w:u w:val="single" w:color="000080"/>
          </w:rPr>
          <w:t>o_e</w:t>
        </w:r>
        <w:r w:rsidR="00A7323C" w:rsidRPr="00D624AE">
          <w:rPr>
            <w:rFonts w:ascii="Arial" w:eastAsia="Arial" w:hAnsi="Arial" w:cs="Arial"/>
            <w:i/>
            <w:color w:val="000080"/>
            <w:spacing w:val="-3"/>
            <w:u w:val="single" w:color="000080"/>
          </w:rPr>
          <w:t>x</w:t>
        </w:r>
        <w:r w:rsidR="00A7323C" w:rsidRPr="00D624AE">
          <w:rPr>
            <w:rFonts w:ascii="Arial" w:eastAsia="Arial" w:hAnsi="Arial" w:cs="Arial"/>
            <w:i/>
            <w:color w:val="000080"/>
            <w:u w:val="single" w:color="000080"/>
          </w:rPr>
          <w:t>t</w:t>
        </w:r>
        <w:r w:rsidR="00A7323C" w:rsidRPr="00D624AE">
          <w:rPr>
            <w:rFonts w:ascii="Arial" w:eastAsia="Arial" w:hAnsi="Arial" w:cs="Arial"/>
            <w:i/>
            <w:color w:val="000080"/>
            <w:spacing w:val="1"/>
            <w:u w:val="single" w:color="000080"/>
          </w:rPr>
          <w:t>e</w:t>
        </w:r>
        <w:r w:rsidR="00A7323C" w:rsidRPr="00D624AE">
          <w:rPr>
            <w:rFonts w:ascii="Arial" w:eastAsia="Arial" w:hAnsi="Arial" w:cs="Arial"/>
            <w:i/>
            <w:color w:val="000080"/>
            <w:u w:val="single" w:color="000080"/>
          </w:rPr>
          <w:t>rn</w:t>
        </w:r>
        <w:r w:rsidR="00A7323C" w:rsidRPr="00D624AE">
          <w:rPr>
            <w:rFonts w:ascii="Arial" w:eastAsia="Arial" w:hAnsi="Arial" w:cs="Arial"/>
            <w:i/>
            <w:color w:val="000080"/>
            <w:spacing w:val="7"/>
            <w:u w:val="single" w:color="000080"/>
          </w:rPr>
          <w:t>o</w:t>
        </w:r>
        <w:r w:rsidR="00A7323C" w:rsidRPr="00D624AE">
          <w:rPr>
            <w:rFonts w:ascii="Arial" w:eastAsia="Arial" w:hAnsi="Arial" w:cs="Arial"/>
            <w:i/>
            <w:color w:val="000080"/>
            <w:u w:val="single" w:color="000080"/>
          </w:rPr>
          <w:t>.</w:t>
        </w:r>
      </w:hyperlink>
    </w:p>
    <w:p w14:paraId="6948A72B" w14:textId="77777777" w:rsidR="003C7A23" w:rsidRPr="00D624AE" w:rsidRDefault="003C7A23" w:rsidP="00B122F6">
      <w:pPr>
        <w:pStyle w:val="Nivel01"/>
        <w:rPr>
          <w:sz w:val="24"/>
          <w:szCs w:val="24"/>
        </w:rPr>
      </w:pPr>
      <w:bookmarkStart w:id="49" w:name="_Toc135469234"/>
      <w:r w:rsidRPr="00D624AE">
        <w:rPr>
          <w:sz w:val="24"/>
          <w:szCs w:val="24"/>
        </w:rPr>
        <w:t>DAS INFRAÇÕES ADMINISTRATIVAS E SANÇÕES</w:t>
      </w:r>
      <w:bookmarkEnd w:id="49"/>
    </w:p>
    <w:p w14:paraId="36144D78" w14:textId="0A8A85E2" w:rsidR="003C7A23" w:rsidRPr="00D624AE" w:rsidRDefault="003C7A23" w:rsidP="00447F3E">
      <w:pPr>
        <w:pStyle w:val="Nivel2"/>
        <w:rPr>
          <w:sz w:val="24"/>
          <w:szCs w:val="24"/>
        </w:rPr>
      </w:pPr>
      <w:r w:rsidRPr="00D624AE">
        <w:rPr>
          <w:sz w:val="24"/>
          <w:szCs w:val="24"/>
        </w:rPr>
        <w:t xml:space="preserve">Comete infração administrativa, nos termos da lei, o licitante </w:t>
      </w:r>
      <w:r w:rsidR="00BE49F9" w:rsidRPr="00D624AE">
        <w:rPr>
          <w:sz w:val="24"/>
          <w:szCs w:val="24"/>
        </w:rPr>
        <w:t xml:space="preserve">ou contratado </w:t>
      </w:r>
      <w:r w:rsidRPr="00D624AE">
        <w:rPr>
          <w:sz w:val="24"/>
          <w:szCs w:val="24"/>
        </w:rPr>
        <w:t xml:space="preserve">que, com dolo ou culpa: </w:t>
      </w:r>
    </w:p>
    <w:p w14:paraId="061673E0" w14:textId="505CF33B" w:rsidR="00BE49F9" w:rsidRPr="00D624AE" w:rsidRDefault="00BE49F9" w:rsidP="00447F3E">
      <w:pPr>
        <w:pStyle w:val="Nivel3"/>
        <w:rPr>
          <w:sz w:val="24"/>
          <w:szCs w:val="24"/>
        </w:rPr>
      </w:pPr>
      <w:bookmarkStart w:id="50" w:name="_Ref114668085"/>
      <w:bookmarkStart w:id="51" w:name="_Hlk114652595"/>
      <w:proofErr w:type="gramStart"/>
      <w:r w:rsidRPr="00D624AE">
        <w:rPr>
          <w:sz w:val="24"/>
          <w:szCs w:val="24"/>
        </w:rPr>
        <w:t>der</w:t>
      </w:r>
      <w:proofErr w:type="gramEnd"/>
      <w:r w:rsidRPr="00D624AE">
        <w:rPr>
          <w:sz w:val="24"/>
          <w:szCs w:val="24"/>
        </w:rPr>
        <w:t xml:space="preserve"> causa à inexecução parcial do contrato;</w:t>
      </w:r>
    </w:p>
    <w:p w14:paraId="61553150" w14:textId="564CDF83" w:rsidR="00BE49F9" w:rsidRPr="00D624AE" w:rsidRDefault="00BE49F9" w:rsidP="00447F3E">
      <w:pPr>
        <w:pStyle w:val="Nivel3"/>
        <w:rPr>
          <w:sz w:val="24"/>
          <w:szCs w:val="24"/>
        </w:rPr>
      </w:pPr>
      <w:proofErr w:type="gramStart"/>
      <w:r w:rsidRPr="00D624AE">
        <w:rPr>
          <w:sz w:val="24"/>
          <w:szCs w:val="24"/>
        </w:rPr>
        <w:t>der</w:t>
      </w:r>
      <w:proofErr w:type="gramEnd"/>
      <w:r w:rsidRPr="00D624AE">
        <w:rPr>
          <w:sz w:val="24"/>
          <w:szCs w:val="24"/>
        </w:rPr>
        <w:t xml:space="preserve"> causa à inexecução parcial do contrato que cause grave dano à Administração ou ao funcionamento dos serviços públicos ou ao interesse coletivo;</w:t>
      </w:r>
    </w:p>
    <w:p w14:paraId="55A39A70" w14:textId="72146768" w:rsidR="00BE49F9" w:rsidRPr="00D624AE" w:rsidRDefault="00BE49F9" w:rsidP="00447F3E">
      <w:pPr>
        <w:pStyle w:val="Nivel3"/>
        <w:rPr>
          <w:sz w:val="24"/>
          <w:szCs w:val="24"/>
        </w:rPr>
      </w:pPr>
      <w:proofErr w:type="gramStart"/>
      <w:r w:rsidRPr="00D624AE">
        <w:rPr>
          <w:sz w:val="24"/>
          <w:szCs w:val="24"/>
        </w:rPr>
        <w:t>der</w:t>
      </w:r>
      <w:proofErr w:type="gramEnd"/>
      <w:r w:rsidRPr="00D624AE">
        <w:rPr>
          <w:sz w:val="24"/>
          <w:szCs w:val="24"/>
        </w:rPr>
        <w:t xml:space="preserve"> causa à inexecução total do contrato;</w:t>
      </w:r>
    </w:p>
    <w:p w14:paraId="43ECC717" w14:textId="4D629DF5" w:rsidR="003C7A23" w:rsidRPr="00D624AE" w:rsidRDefault="003C7A23" w:rsidP="00447F3E">
      <w:pPr>
        <w:pStyle w:val="Nivel3"/>
        <w:rPr>
          <w:sz w:val="24"/>
          <w:szCs w:val="24"/>
        </w:rPr>
      </w:pPr>
      <w:proofErr w:type="gramStart"/>
      <w:r w:rsidRPr="00D624AE">
        <w:rPr>
          <w:sz w:val="24"/>
          <w:szCs w:val="24"/>
        </w:rPr>
        <w:t>deixar</w:t>
      </w:r>
      <w:proofErr w:type="gramEnd"/>
      <w:r w:rsidRPr="00D624AE">
        <w:rPr>
          <w:sz w:val="24"/>
          <w:szCs w:val="24"/>
        </w:rPr>
        <w:t xml:space="preserve"> de entregar a documentação exigida para o certame</w:t>
      </w:r>
      <w:r w:rsidR="00BE49F9" w:rsidRPr="00D624AE">
        <w:rPr>
          <w:sz w:val="24"/>
          <w:szCs w:val="24"/>
        </w:rPr>
        <w:t>, inclusive</w:t>
      </w:r>
      <w:r w:rsidRPr="00D624AE">
        <w:rPr>
          <w:sz w:val="24"/>
          <w:szCs w:val="24"/>
        </w:rPr>
        <w:t xml:space="preserve"> não entregar qualquer documento que tenha sido solicitado pelo pregoeiro durante o certame;</w:t>
      </w:r>
      <w:bookmarkEnd w:id="50"/>
    </w:p>
    <w:p w14:paraId="6D9E96AB" w14:textId="7B8C1C1A" w:rsidR="003C7A23" w:rsidRPr="00D624AE" w:rsidRDefault="003C7A23" w:rsidP="00447F3E">
      <w:pPr>
        <w:pStyle w:val="Nivel3"/>
        <w:rPr>
          <w:sz w:val="24"/>
          <w:szCs w:val="24"/>
        </w:rPr>
      </w:pPr>
      <w:bookmarkStart w:id="52" w:name="_Ref114668108"/>
      <w:r w:rsidRPr="00D624AE">
        <w:rPr>
          <w:sz w:val="24"/>
          <w:szCs w:val="24"/>
        </w:rPr>
        <w:t>Salvo em decorrência de fato superveniente devidamente justificado, não mantiver a proposta</w:t>
      </w:r>
      <w:r w:rsidR="00BE49F9" w:rsidRPr="00D624AE">
        <w:rPr>
          <w:sz w:val="24"/>
          <w:szCs w:val="24"/>
        </w:rPr>
        <w:t>,</w:t>
      </w:r>
      <w:r w:rsidRPr="00D624AE">
        <w:rPr>
          <w:sz w:val="24"/>
          <w:szCs w:val="24"/>
        </w:rPr>
        <w:t xml:space="preserve"> em especial quando:</w:t>
      </w:r>
      <w:bookmarkEnd w:id="52"/>
    </w:p>
    <w:p w14:paraId="78070BBD" w14:textId="77777777" w:rsidR="003C7A23" w:rsidRPr="00D624AE" w:rsidRDefault="003C7A23" w:rsidP="00447F3E">
      <w:pPr>
        <w:pStyle w:val="Nivel4"/>
        <w:rPr>
          <w:sz w:val="24"/>
          <w:szCs w:val="24"/>
        </w:rPr>
      </w:pPr>
      <w:proofErr w:type="gramStart"/>
      <w:r w:rsidRPr="00D624AE">
        <w:rPr>
          <w:sz w:val="24"/>
          <w:szCs w:val="24"/>
        </w:rPr>
        <w:t>não</w:t>
      </w:r>
      <w:proofErr w:type="gramEnd"/>
      <w:r w:rsidRPr="00D624AE">
        <w:rPr>
          <w:sz w:val="24"/>
          <w:szCs w:val="24"/>
        </w:rPr>
        <w:t xml:space="preserve"> enviar a proposta adequada ao último lance ofertado ou após a negociação; </w:t>
      </w:r>
    </w:p>
    <w:p w14:paraId="415A47F9" w14:textId="77777777" w:rsidR="003C7A23" w:rsidRPr="00D624AE" w:rsidRDefault="003C7A23" w:rsidP="00447F3E">
      <w:pPr>
        <w:pStyle w:val="Nivel4"/>
        <w:rPr>
          <w:sz w:val="24"/>
          <w:szCs w:val="24"/>
        </w:rPr>
      </w:pPr>
      <w:proofErr w:type="gramStart"/>
      <w:r w:rsidRPr="00D624AE">
        <w:rPr>
          <w:sz w:val="24"/>
          <w:szCs w:val="24"/>
        </w:rPr>
        <w:t>recusar</w:t>
      </w:r>
      <w:proofErr w:type="gramEnd"/>
      <w:r w:rsidRPr="00D624AE">
        <w:rPr>
          <w:sz w:val="24"/>
          <w:szCs w:val="24"/>
        </w:rPr>
        <w:t xml:space="preserve">-se a enviar o detalhamento da proposta quando exigível; </w:t>
      </w:r>
    </w:p>
    <w:p w14:paraId="3F87EE1A" w14:textId="5B529DBD" w:rsidR="003C7A23" w:rsidRPr="00D624AE" w:rsidRDefault="003C7A23" w:rsidP="00447F3E">
      <w:pPr>
        <w:pStyle w:val="Nivel4"/>
        <w:rPr>
          <w:sz w:val="24"/>
          <w:szCs w:val="24"/>
        </w:rPr>
      </w:pPr>
      <w:proofErr w:type="gramStart"/>
      <w:r w:rsidRPr="00D624AE">
        <w:rPr>
          <w:sz w:val="24"/>
          <w:szCs w:val="24"/>
        </w:rPr>
        <w:t>pedir</w:t>
      </w:r>
      <w:proofErr w:type="gramEnd"/>
      <w:r w:rsidRPr="00D624AE">
        <w:rPr>
          <w:sz w:val="24"/>
          <w:szCs w:val="24"/>
        </w:rPr>
        <w:t xml:space="preserve"> para ser desclassificado quando encerrada a etapa competitiva;</w:t>
      </w:r>
    </w:p>
    <w:p w14:paraId="5CC642B2" w14:textId="24DCCE8C" w:rsidR="003C7A23" w:rsidRPr="00D624AE" w:rsidRDefault="003C7A23" w:rsidP="00447F3E">
      <w:pPr>
        <w:pStyle w:val="Nivel4"/>
        <w:rPr>
          <w:sz w:val="24"/>
          <w:szCs w:val="24"/>
        </w:rPr>
      </w:pPr>
      <w:proofErr w:type="gramStart"/>
      <w:r w:rsidRPr="00D624AE">
        <w:rPr>
          <w:sz w:val="24"/>
          <w:szCs w:val="24"/>
        </w:rPr>
        <w:t>deixar</w:t>
      </w:r>
      <w:proofErr w:type="gramEnd"/>
      <w:r w:rsidRPr="00D624AE">
        <w:rPr>
          <w:sz w:val="24"/>
          <w:szCs w:val="24"/>
        </w:rPr>
        <w:t xml:space="preserve"> de apresentar amostra</w:t>
      </w:r>
      <w:r w:rsidR="00BE49F9" w:rsidRPr="00D624AE">
        <w:rPr>
          <w:sz w:val="24"/>
          <w:szCs w:val="24"/>
        </w:rPr>
        <w:t>, caso exigida na documentação que integra este Edital</w:t>
      </w:r>
      <w:r w:rsidRPr="00D624AE">
        <w:rPr>
          <w:sz w:val="24"/>
          <w:szCs w:val="24"/>
        </w:rPr>
        <w:t>;</w:t>
      </w:r>
      <w:r w:rsidR="00BE49F9" w:rsidRPr="00D624AE">
        <w:rPr>
          <w:sz w:val="24"/>
          <w:szCs w:val="24"/>
        </w:rPr>
        <w:t xml:space="preserve"> ou</w:t>
      </w:r>
    </w:p>
    <w:p w14:paraId="3CF98C0B" w14:textId="6BB951C8" w:rsidR="003C7A23" w:rsidRPr="00D624AE" w:rsidRDefault="006C6B4D" w:rsidP="00447F3E">
      <w:pPr>
        <w:pStyle w:val="Nivel4"/>
        <w:rPr>
          <w:sz w:val="24"/>
          <w:szCs w:val="24"/>
        </w:rPr>
      </w:pPr>
      <w:proofErr w:type="gramStart"/>
      <w:r w:rsidRPr="00D624AE">
        <w:rPr>
          <w:sz w:val="24"/>
          <w:szCs w:val="24"/>
        </w:rPr>
        <w:t>c</w:t>
      </w:r>
      <w:r w:rsidR="00A64C7C" w:rsidRPr="00D624AE">
        <w:rPr>
          <w:sz w:val="24"/>
          <w:szCs w:val="24"/>
        </w:rPr>
        <w:t>aso</w:t>
      </w:r>
      <w:proofErr w:type="gramEnd"/>
      <w:r w:rsidR="00A64C7C" w:rsidRPr="00D624AE">
        <w:rPr>
          <w:sz w:val="24"/>
          <w:szCs w:val="24"/>
        </w:rPr>
        <w:t xml:space="preserve"> exigida na documentação que integra este Edital, </w:t>
      </w:r>
      <w:r w:rsidR="003C7A23" w:rsidRPr="00D624AE">
        <w:rPr>
          <w:sz w:val="24"/>
          <w:szCs w:val="24"/>
        </w:rPr>
        <w:t xml:space="preserve">apresentar amostra em desacordo com as especificações do </w:t>
      </w:r>
      <w:r w:rsidR="00A64C7C" w:rsidRPr="00D624AE">
        <w:rPr>
          <w:sz w:val="24"/>
          <w:szCs w:val="24"/>
        </w:rPr>
        <w:t>E</w:t>
      </w:r>
      <w:r w:rsidR="003C7A23" w:rsidRPr="00D624AE">
        <w:rPr>
          <w:sz w:val="24"/>
          <w:szCs w:val="24"/>
        </w:rPr>
        <w:t xml:space="preserve">dital; </w:t>
      </w:r>
    </w:p>
    <w:p w14:paraId="4C7E529E" w14:textId="77777777" w:rsidR="003C7A23" w:rsidRPr="00D624AE" w:rsidRDefault="003C7A23" w:rsidP="00447F3E">
      <w:pPr>
        <w:pStyle w:val="Nivel3"/>
        <w:rPr>
          <w:sz w:val="24"/>
          <w:szCs w:val="24"/>
        </w:rPr>
      </w:pPr>
      <w:bookmarkStart w:id="53" w:name="_Ref114668139"/>
      <w:proofErr w:type="gramStart"/>
      <w:r w:rsidRPr="00D624AE">
        <w:rPr>
          <w:sz w:val="24"/>
          <w:szCs w:val="24"/>
        </w:rPr>
        <w:t>não</w:t>
      </w:r>
      <w:proofErr w:type="gramEnd"/>
      <w:r w:rsidRPr="00D624AE">
        <w:rPr>
          <w:sz w:val="24"/>
          <w:szCs w:val="24"/>
        </w:rPr>
        <w:t xml:space="preserve"> celebrar o contrato ou não entregar a documentação exigida para a contratação, quando convocado dentro do prazo de validade de sua proposta;</w:t>
      </w:r>
      <w:bookmarkEnd w:id="53"/>
    </w:p>
    <w:p w14:paraId="25346253" w14:textId="2F64991C" w:rsidR="003C7A23" w:rsidRPr="00D624AE" w:rsidRDefault="003C7A23" w:rsidP="00447F3E">
      <w:pPr>
        <w:pStyle w:val="Nivel4"/>
        <w:rPr>
          <w:sz w:val="24"/>
          <w:szCs w:val="24"/>
        </w:rPr>
      </w:pPr>
      <w:proofErr w:type="gramStart"/>
      <w:r w:rsidRPr="00D624AE">
        <w:rPr>
          <w:sz w:val="24"/>
          <w:szCs w:val="24"/>
        </w:rPr>
        <w:t>recusar</w:t>
      </w:r>
      <w:proofErr w:type="gramEnd"/>
      <w:r w:rsidRPr="00D624AE">
        <w:rPr>
          <w:sz w:val="24"/>
          <w:szCs w:val="24"/>
        </w:rPr>
        <w:t xml:space="preserve">-se, sem justificativa, a </w:t>
      </w:r>
      <w:r w:rsidR="0015402C" w:rsidRPr="00D624AE">
        <w:rPr>
          <w:sz w:val="24"/>
          <w:szCs w:val="24"/>
        </w:rPr>
        <w:t>formalizar</w:t>
      </w:r>
      <w:r w:rsidRPr="00D624AE">
        <w:rPr>
          <w:sz w:val="24"/>
          <w:szCs w:val="24"/>
        </w:rPr>
        <w:t xml:space="preserve"> </w:t>
      </w:r>
      <w:r w:rsidR="0015402C" w:rsidRPr="00D624AE">
        <w:rPr>
          <w:sz w:val="24"/>
          <w:szCs w:val="24"/>
        </w:rPr>
        <w:t>a</w:t>
      </w:r>
      <w:r w:rsidRPr="00D624AE">
        <w:rPr>
          <w:sz w:val="24"/>
          <w:szCs w:val="24"/>
        </w:rPr>
        <w:t xml:space="preserve"> contrat</w:t>
      </w:r>
      <w:r w:rsidR="0015402C" w:rsidRPr="00D624AE">
        <w:rPr>
          <w:sz w:val="24"/>
          <w:szCs w:val="24"/>
        </w:rPr>
        <w:t>açã</w:t>
      </w:r>
      <w:r w:rsidRPr="00D624AE">
        <w:rPr>
          <w:sz w:val="24"/>
          <w:szCs w:val="24"/>
        </w:rPr>
        <w:t>o ou a ata de registro de preço</w:t>
      </w:r>
      <w:r w:rsidR="0015402C" w:rsidRPr="00D624AE">
        <w:rPr>
          <w:sz w:val="24"/>
          <w:szCs w:val="24"/>
        </w:rPr>
        <w:t xml:space="preserve"> (caso o item 1 defina licitação para registro de preços)</w:t>
      </w:r>
      <w:r w:rsidRPr="00D624AE">
        <w:rPr>
          <w:sz w:val="24"/>
          <w:szCs w:val="24"/>
        </w:rPr>
        <w:t xml:space="preserve"> no prazo </w:t>
      </w:r>
      <w:r w:rsidR="00D05D0B" w:rsidRPr="00D624AE">
        <w:rPr>
          <w:sz w:val="24"/>
          <w:szCs w:val="24"/>
        </w:rPr>
        <w:t xml:space="preserve">e condições </w:t>
      </w:r>
      <w:r w:rsidRPr="00D624AE">
        <w:rPr>
          <w:sz w:val="24"/>
          <w:szCs w:val="24"/>
        </w:rPr>
        <w:t>estabelecido</w:t>
      </w:r>
      <w:r w:rsidR="00D05D0B" w:rsidRPr="00D624AE">
        <w:rPr>
          <w:sz w:val="24"/>
          <w:szCs w:val="24"/>
        </w:rPr>
        <w:t>s</w:t>
      </w:r>
      <w:r w:rsidRPr="00D624AE">
        <w:rPr>
          <w:sz w:val="24"/>
          <w:szCs w:val="24"/>
        </w:rPr>
        <w:t xml:space="preserve"> pela Administração;</w:t>
      </w:r>
    </w:p>
    <w:p w14:paraId="09937A69" w14:textId="63BC7F59" w:rsidR="005A19B1" w:rsidRPr="00D624AE" w:rsidRDefault="005A19B1" w:rsidP="00447F3E">
      <w:pPr>
        <w:pStyle w:val="Nivel3"/>
        <w:rPr>
          <w:sz w:val="24"/>
          <w:szCs w:val="24"/>
        </w:rPr>
      </w:pPr>
      <w:bookmarkStart w:id="54" w:name="_Ref114668249"/>
      <w:proofErr w:type="gramStart"/>
      <w:r w:rsidRPr="00D624AE">
        <w:rPr>
          <w:sz w:val="24"/>
          <w:szCs w:val="24"/>
        </w:rPr>
        <w:t>ensejar</w:t>
      </w:r>
      <w:proofErr w:type="gramEnd"/>
      <w:r w:rsidRPr="00D624AE">
        <w:rPr>
          <w:sz w:val="24"/>
          <w:szCs w:val="24"/>
        </w:rPr>
        <w:t xml:space="preserve"> o retardamento da execução ou da entrega do objeto da contratação sem motivo justificado;</w:t>
      </w:r>
    </w:p>
    <w:p w14:paraId="65ACC558" w14:textId="72AD79CF" w:rsidR="003C7A23" w:rsidRPr="00D624AE" w:rsidRDefault="003C7A23" w:rsidP="00447F3E">
      <w:pPr>
        <w:pStyle w:val="Nivel3"/>
        <w:rPr>
          <w:sz w:val="24"/>
          <w:szCs w:val="24"/>
        </w:rPr>
      </w:pPr>
      <w:proofErr w:type="gramStart"/>
      <w:r w:rsidRPr="00D624AE">
        <w:rPr>
          <w:sz w:val="24"/>
          <w:szCs w:val="24"/>
        </w:rPr>
        <w:t>apresentar</w:t>
      </w:r>
      <w:proofErr w:type="gramEnd"/>
      <w:r w:rsidRPr="00D624AE">
        <w:rPr>
          <w:sz w:val="24"/>
          <w:szCs w:val="24"/>
        </w:rPr>
        <w:t xml:space="preserve"> declaração ou documentação falsa exigida para o certame ou prestar declaração falsa durante a licitação</w:t>
      </w:r>
      <w:bookmarkEnd w:id="54"/>
      <w:r w:rsidR="003E6F2A" w:rsidRPr="00D624AE">
        <w:rPr>
          <w:sz w:val="24"/>
          <w:szCs w:val="24"/>
        </w:rPr>
        <w:t xml:space="preserve"> ou a execução do contrato;</w:t>
      </w:r>
    </w:p>
    <w:p w14:paraId="301BADD7" w14:textId="31E831A0" w:rsidR="003C7A23" w:rsidRPr="00D624AE" w:rsidRDefault="003C7A23" w:rsidP="00447F3E">
      <w:pPr>
        <w:pStyle w:val="Nivel3"/>
        <w:rPr>
          <w:sz w:val="24"/>
          <w:szCs w:val="24"/>
        </w:rPr>
      </w:pPr>
      <w:bookmarkStart w:id="55" w:name="_Ref114668245"/>
      <w:proofErr w:type="gramStart"/>
      <w:r w:rsidRPr="00D624AE">
        <w:rPr>
          <w:sz w:val="24"/>
          <w:szCs w:val="24"/>
        </w:rPr>
        <w:t>fraudar</w:t>
      </w:r>
      <w:proofErr w:type="gramEnd"/>
      <w:r w:rsidRPr="00D624AE">
        <w:rPr>
          <w:sz w:val="24"/>
          <w:szCs w:val="24"/>
        </w:rPr>
        <w:t xml:space="preserve"> a licitação</w:t>
      </w:r>
      <w:bookmarkEnd w:id="55"/>
      <w:r w:rsidR="006C6B4D" w:rsidRPr="00D624AE">
        <w:rPr>
          <w:sz w:val="24"/>
          <w:szCs w:val="24"/>
        </w:rPr>
        <w:t xml:space="preserve"> ou praticar ato fraudulento na execução do contrato;</w:t>
      </w:r>
    </w:p>
    <w:p w14:paraId="30E8E806" w14:textId="77777777" w:rsidR="003C7A23" w:rsidRPr="00D624AE" w:rsidRDefault="003C7A23" w:rsidP="00447F3E">
      <w:pPr>
        <w:pStyle w:val="Nivel3"/>
        <w:rPr>
          <w:sz w:val="24"/>
          <w:szCs w:val="24"/>
        </w:rPr>
      </w:pPr>
      <w:bookmarkStart w:id="56" w:name="_Ref114668247"/>
      <w:proofErr w:type="gramStart"/>
      <w:r w:rsidRPr="00D624AE">
        <w:rPr>
          <w:sz w:val="24"/>
          <w:szCs w:val="24"/>
        </w:rPr>
        <w:t>comportar</w:t>
      </w:r>
      <w:proofErr w:type="gramEnd"/>
      <w:r w:rsidRPr="00D624AE">
        <w:rPr>
          <w:sz w:val="24"/>
          <w:szCs w:val="24"/>
        </w:rPr>
        <w:t>-se de modo inidôneo ou cometer fraude de qualquer natureza, em especial quando:</w:t>
      </w:r>
      <w:bookmarkEnd w:id="56"/>
    </w:p>
    <w:p w14:paraId="7219FCA0" w14:textId="77777777" w:rsidR="003C7A23" w:rsidRPr="00D624AE" w:rsidRDefault="003C7A23" w:rsidP="00447F3E">
      <w:pPr>
        <w:pStyle w:val="Nivel4"/>
        <w:rPr>
          <w:sz w:val="24"/>
          <w:szCs w:val="24"/>
        </w:rPr>
      </w:pPr>
      <w:proofErr w:type="gramStart"/>
      <w:r w:rsidRPr="00D624AE">
        <w:rPr>
          <w:sz w:val="24"/>
          <w:szCs w:val="24"/>
        </w:rPr>
        <w:t>agir</w:t>
      </w:r>
      <w:proofErr w:type="gramEnd"/>
      <w:r w:rsidRPr="00D624AE">
        <w:rPr>
          <w:sz w:val="24"/>
          <w:szCs w:val="24"/>
        </w:rPr>
        <w:t xml:space="preserve"> em conluio ou em desconformidade com a lei; </w:t>
      </w:r>
    </w:p>
    <w:p w14:paraId="69FD8D25" w14:textId="77777777" w:rsidR="003C7A23" w:rsidRPr="00D624AE" w:rsidRDefault="003C7A23" w:rsidP="00447F3E">
      <w:pPr>
        <w:pStyle w:val="Nivel4"/>
        <w:rPr>
          <w:sz w:val="24"/>
          <w:szCs w:val="24"/>
        </w:rPr>
      </w:pPr>
      <w:proofErr w:type="gramStart"/>
      <w:r w:rsidRPr="00D624AE">
        <w:rPr>
          <w:sz w:val="24"/>
          <w:szCs w:val="24"/>
        </w:rPr>
        <w:t>induzir</w:t>
      </w:r>
      <w:proofErr w:type="gramEnd"/>
      <w:r w:rsidRPr="00D624AE">
        <w:rPr>
          <w:sz w:val="24"/>
          <w:szCs w:val="24"/>
        </w:rPr>
        <w:t xml:space="preserve"> deliberadamente a erro no julgamento; </w:t>
      </w:r>
    </w:p>
    <w:p w14:paraId="3F1CAA92" w14:textId="10BF243C" w:rsidR="003C7A23" w:rsidRPr="00D624AE" w:rsidRDefault="006C6B4D" w:rsidP="00447F3E">
      <w:pPr>
        <w:pStyle w:val="Nivel4"/>
        <w:rPr>
          <w:sz w:val="24"/>
          <w:szCs w:val="24"/>
        </w:rPr>
      </w:pPr>
      <w:proofErr w:type="gramStart"/>
      <w:r w:rsidRPr="00D624AE">
        <w:rPr>
          <w:sz w:val="24"/>
          <w:szCs w:val="24"/>
        </w:rPr>
        <w:t>caso</w:t>
      </w:r>
      <w:proofErr w:type="gramEnd"/>
      <w:r w:rsidRPr="00D624AE">
        <w:rPr>
          <w:sz w:val="24"/>
          <w:szCs w:val="24"/>
        </w:rPr>
        <w:t xml:space="preserve"> exigida na documentação que integra este Edital, </w:t>
      </w:r>
      <w:r w:rsidR="003C7A23" w:rsidRPr="00D624AE">
        <w:rPr>
          <w:sz w:val="24"/>
          <w:szCs w:val="24"/>
        </w:rPr>
        <w:t xml:space="preserve">apresentar amostra falsificada ou deteriorada; </w:t>
      </w:r>
    </w:p>
    <w:p w14:paraId="49C86C9E" w14:textId="5B3E25D2" w:rsidR="003C7A23" w:rsidRPr="00D624AE" w:rsidRDefault="003C7A23" w:rsidP="00447F3E">
      <w:pPr>
        <w:pStyle w:val="Nivel3"/>
        <w:rPr>
          <w:sz w:val="24"/>
          <w:szCs w:val="24"/>
        </w:rPr>
      </w:pPr>
      <w:bookmarkStart w:id="57" w:name="_Ref114668251"/>
      <w:proofErr w:type="gramStart"/>
      <w:r w:rsidRPr="00D624AE">
        <w:rPr>
          <w:sz w:val="24"/>
          <w:szCs w:val="24"/>
        </w:rPr>
        <w:t>praticar</w:t>
      </w:r>
      <w:proofErr w:type="gramEnd"/>
      <w:r w:rsidRPr="00D624AE">
        <w:rPr>
          <w:sz w:val="24"/>
          <w:szCs w:val="24"/>
        </w:rPr>
        <w:t xml:space="preserve"> atos ilícitos com vistas a frustrar os objetivos da licitação</w:t>
      </w:r>
      <w:bookmarkEnd w:id="57"/>
      <w:r w:rsidR="006C6B4D" w:rsidRPr="00D624AE">
        <w:rPr>
          <w:sz w:val="24"/>
          <w:szCs w:val="24"/>
        </w:rPr>
        <w:t>;</w:t>
      </w:r>
    </w:p>
    <w:p w14:paraId="28FBD17A" w14:textId="6BA949DB" w:rsidR="003C7A23" w:rsidRPr="00D624AE" w:rsidRDefault="003C7A23" w:rsidP="00447F3E">
      <w:pPr>
        <w:pStyle w:val="Nivel3"/>
        <w:rPr>
          <w:sz w:val="24"/>
          <w:szCs w:val="24"/>
        </w:rPr>
      </w:pPr>
      <w:bookmarkStart w:id="58" w:name="_Ref114668252"/>
      <w:proofErr w:type="gramStart"/>
      <w:r w:rsidRPr="00D624AE">
        <w:rPr>
          <w:sz w:val="24"/>
          <w:szCs w:val="24"/>
        </w:rPr>
        <w:t>praticar</w:t>
      </w:r>
      <w:proofErr w:type="gramEnd"/>
      <w:r w:rsidRPr="00D624AE">
        <w:rPr>
          <w:sz w:val="24"/>
          <w:szCs w:val="24"/>
        </w:rPr>
        <w:t xml:space="preserve"> ato lesivo previsto no </w:t>
      </w:r>
      <w:hyperlink r:id="rId90" w:anchor="art5" w:history="1">
        <w:r w:rsidRPr="00D624AE">
          <w:rPr>
            <w:rStyle w:val="Hyperlink"/>
            <w:color w:val="000000"/>
            <w:sz w:val="24"/>
            <w:szCs w:val="24"/>
            <w:u w:val="none"/>
          </w:rPr>
          <w:t xml:space="preserve">art. 5º da </w:t>
        </w:r>
        <w:r w:rsidRPr="00D624AE">
          <w:rPr>
            <w:rStyle w:val="Hyperlink"/>
            <w:color w:val="002060"/>
            <w:sz w:val="24"/>
            <w:szCs w:val="24"/>
          </w:rPr>
          <w:t>Lei n.º 12.846, de 2013</w:t>
        </w:r>
      </w:hyperlink>
      <w:r w:rsidRPr="00D624AE">
        <w:rPr>
          <w:sz w:val="24"/>
          <w:szCs w:val="24"/>
        </w:rPr>
        <w:t>.</w:t>
      </w:r>
      <w:bookmarkEnd w:id="58"/>
    </w:p>
    <w:bookmarkEnd w:id="51"/>
    <w:p w14:paraId="5F9FF442" w14:textId="703A80BF" w:rsidR="003C7A23" w:rsidRPr="00D624AE" w:rsidRDefault="003C7A23" w:rsidP="00447F3E">
      <w:pPr>
        <w:pStyle w:val="Nivel2"/>
        <w:rPr>
          <w:sz w:val="24"/>
          <w:szCs w:val="24"/>
        </w:rPr>
      </w:pPr>
      <w:r w:rsidRPr="00D624AE">
        <w:rPr>
          <w:sz w:val="24"/>
          <w:szCs w:val="24"/>
        </w:rPr>
        <w:t>Com fu</w:t>
      </w:r>
      <w:r w:rsidR="006C6B4D" w:rsidRPr="00D624AE">
        <w:rPr>
          <w:sz w:val="24"/>
          <w:szCs w:val="24"/>
        </w:rPr>
        <w:t>ndamento</w:t>
      </w:r>
      <w:r w:rsidRPr="00D624AE">
        <w:rPr>
          <w:sz w:val="24"/>
          <w:szCs w:val="24"/>
        </w:rPr>
        <w:t xml:space="preserve"> na </w:t>
      </w:r>
      <w:hyperlink r:id="rId91" w:history="1">
        <w:r w:rsidRPr="00D624AE">
          <w:rPr>
            <w:rStyle w:val="Hyperlink"/>
            <w:sz w:val="24"/>
            <w:szCs w:val="24"/>
          </w:rPr>
          <w:t>Lei nº 14.133, de 2021</w:t>
        </w:r>
      </w:hyperlink>
      <w:r w:rsidRPr="00D624AE">
        <w:rPr>
          <w:sz w:val="24"/>
          <w:szCs w:val="24"/>
        </w:rPr>
        <w:t>, a Administração poderá, garantida a prévia defesa, aplicar aos licitantes</w:t>
      </w:r>
      <w:r w:rsidR="006C6B4D" w:rsidRPr="00D624AE">
        <w:rPr>
          <w:sz w:val="24"/>
          <w:szCs w:val="24"/>
        </w:rPr>
        <w:t>,</w:t>
      </w:r>
      <w:r w:rsidRPr="00D624AE">
        <w:rPr>
          <w:sz w:val="24"/>
          <w:szCs w:val="24"/>
        </w:rPr>
        <w:t xml:space="preserve"> adjudicatários</w:t>
      </w:r>
      <w:r w:rsidR="006C6B4D" w:rsidRPr="00D624AE">
        <w:rPr>
          <w:sz w:val="24"/>
          <w:szCs w:val="24"/>
        </w:rPr>
        <w:t xml:space="preserve"> e/ou contratado</w:t>
      </w:r>
      <w:r w:rsidRPr="00D624AE">
        <w:rPr>
          <w:sz w:val="24"/>
          <w:szCs w:val="24"/>
        </w:rPr>
        <w:t xml:space="preserve"> as seguintes sanções, sem prejuízo das responsabilidades civil e criminal: </w:t>
      </w:r>
    </w:p>
    <w:p w14:paraId="166A77FF" w14:textId="77777777" w:rsidR="003C7A23" w:rsidRPr="00D624AE" w:rsidRDefault="003C7A23" w:rsidP="00447F3E">
      <w:pPr>
        <w:pStyle w:val="Nivel3"/>
        <w:rPr>
          <w:sz w:val="24"/>
          <w:szCs w:val="24"/>
        </w:rPr>
      </w:pPr>
      <w:proofErr w:type="gramStart"/>
      <w:r w:rsidRPr="00D624AE">
        <w:rPr>
          <w:sz w:val="24"/>
          <w:szCs w:val="24"/>
        </w:rPr>
        <w:t>advertência</w:t>
      </w:r>
      <w:proofErr w:type="gramEnd"/>
      <w:r w:rsidRPr="00D624AE">
        <w:rPr>
          <w:sz w:val="24"/>
          <w:szCs w:val="24"/>
        </w:rPr>
        <w:t xml:space="preserve">; </w:t>
      </w:r>
    </w:p>
    <w:p w14:paraId="0D8A3A52" w14:textId="77777777" w:rsidR="003C7A23" w:rsidRPr="00D624AE" w:rsidRDefault="003C7A23" w:rsidP="00447F3E">
      <w:pPr>
        <w:pStyle w:val="Nivel3"/>
        <w:rPr>
          <w:sz w:val="24"/>
          <w:szCs w:val="24"/>
        </w:rPr>
      </w:pPr>
      <w:proofErr w:type="gramStart"/>
      <w:r w:rsidRPr="00D624AE">
        <w:rPr>
          <w:sz w:val="24"/>
          <w:szCs w:val="24"/>
        </w:rPr>
        <w:t>multa</w:t>
      </w:r>
      <w:proofErr w:type="gramEnd"/>
      <w:r w:rsidRPr="00D624AE">
        <w:rPr>
          <w:sz w:val="24"/>
          <w:szCs w:val="24"/>
        </w:rPr>
        <w:t>;</w:t>
      </w:r>
    </w:p>
    <w:p w14:paraId="0AEC169D" w14:textId="4751D05F" w:rsidR="003C7A23" w:rsidRPr="00D624AE" w:rsidRDefault="003C7A23" w:rsidP="00447F3E">
      <w:pPr>
        <w:pStyle w:val="Nivel3"/>
        <w:rPr>
          <w:sz w:val="24"/>
          <w:szCs w:val="24"/>
        </w:rPr>
      </w:pPr>
      <w:proofErr w:type="gramStart"/>
      <w:r w:rsidRPr="00D624AE">
        <w:rPr>
          <w:sz w:val="24"/>
          <w:szCs w:val="24"/>
        </w:rPr>
        <w:t>impedimento</w:t>
      </w:r>
      <w:proofErr w:type="gramEnd"/>
      <w:r w:rsidRPr="00D624AE">
        <w:rPr>
          <w:sz w:val="24"/>
          <w:szCs w:val="24"/>
        </w:rPr>
        <w:t xml:space="preserve"> de licitar e contratar</w:t>
      </w:r>
      <w:r w:rsidR="00B717E1" w:rsidRPr="00D624AE">
        <w:rPr>
          <w:sz w:val="24"/>
          <w:szCs w:val="24"/>
        </w:rPr>
        <w:t>;</w:t>
      </w:r>
      <w:r w:rsidRPr="00D624AE">
        <w:rPr>
          <w:sz w:val="24"/>
          <w:szCs w:val="24"/>
        </w:rPr>
        <w:t xml:space="preserve"> e</w:t>
      </w:r>
    </w:p>
    <w:p w14:paraId="1E2C28B4" w14:textId="74C39B9A" w:rsidR="003C7A23" w:rsidRPr="00D624AE" w:rsidRDefault="003C7A23" w:rsidP="00447F3E">
      <w:pPr>
        <w:pStyle w:val="Nivel3"/>
        <w:rPr>
          <w:sz w:val="24"/>
          <w:szCs w:val="24"/>
        </w:rPr>
      </w:pPr>
      <w:proofErr w:type="gramStart"/>
      <w:r w:rsidRPr="00D624AE">
        <w:rPr>
          <w:sz w:val="24"/>
          <w:szCs w:val="24"/>
        </w:rPr>
        <w:t>declaração</w:t>
      </w:r>
      <w:proofErr w:type="gramEnd"/>
      <w:r w:rsidRPr="00D624AE">
        <w:rPr>
          <w:sz w:val="24"/>
          <w:szCs w:val="24"/>
        </w:rPr>
        <w:t xml:space="preserve"> de inidoneidade para licitar ou contratar.</w:t>
      </w:r>
    </w:p>
    <w:p w14:paraId="1F22468D" w14:textId="77777777" w:rsidR="003C7A23" w:rsidRPr="00D624AE" w:rsidRDefault="003C7A23" w:rsidP="00447F3E">
      <w:pPr>
        <w:pStyle w:val="Nivel2"/>
        <w:rPr>
          <w:sz w:val="24"/>
          <w:szCs w:val="24"/>
        </w:rPr>
      </w:pPr>
      <w:r w:rsidRPr="00D624AE">
        <w:rPr>
          <w:sz w:val="24"/>
          <w:szCs w:val="24"/>
        </w:rPr>
        <w:t>Na aplicação das sanções serão considerados:</w:t>
      </w:r>
    </w:p>
    <w:p w14:paraId="00F95BCE" w14:textId="0F356493" w:rsidR="003C7A23" w:rsidRPr="00D624AE" w:rsidRDefault="003C7A23" w:rsidP="00447F3E">
      <w:pPr>
        <w:pStyle w:val="Nivel3"/>
        <w:rPr>
          <w:sz w:val="24"/>
          <w:szCs w:val="24"/>
        </w:rPr>
      </w:pPr>
      <w:proofErr w:type="gramStart"/>
      <w:r w:rsidRPr="00D624AE">
        <w:rPr>
          <w:sz w:val="24"/>
          <w:szCs w:val="24"/>
        </w:rPr>
        <w:t>a</w:t>
      </w:r>
      <w:proofErr w:type="gramEnd"/>
      <w:r w:rsidRPr="00D624AE">
        <w:rPr>
          <w:sz w:val="24"/>
          <w:szCs w:val="24"/>
        </w:rPr>
        <w:t xml:space="preserve"> natureza e a gravidade da infração cometida</w:t>
      </w:r>
      <w:r w:rsidR="007A44C1" w:rsidRPr="00D624AE">
        <w:rPr>
          <w:sz w:val="24"/>
          <w:szCs w:val="24"/>
        </w:rPr>
        <w:t>;</w:t>
      </w:r>
    </w:p>
    <w:p w14:paraId="7943935F" w14:textId="1D027408" w:rsidR="003C7A23" w:rsidRPr="00D624AE" w:rsidRDefault="003C7A23" w:rsidP="00447F3E">
      <w:pPr>
        <w:pStyle w:val="Nivel3"/>
        <w:rPr>
          <w:sz w:val="24"/>
          <w:szCs w:val="24"/>
        </w:rPr>
      </w:pPr>
      <w:proofErr w:type="gramStart"/>
      <w:r w:rsidRPr="00D624AE">
        <w:rPr>
          <w:sz w:val="24"/>
          <w:szCs w:val="24"/>
        </w:rPr>
        <w:t>as</w:t>
      </w:r>
      <w:proofErr w:type="gramEnd"/>
      <w:r w:rsidRPr="00D624AE">
        <w:rPr>
          <w:sz w:val="24"/>
          <w:szCs w:val="24"/>
        </w:rPr>
        <w:t xml:space="preserve"> peculiaridades do caso concreto</w:t>
      </w:r>
      <w:r w:rsidR="007A44C1" w:rsidRPr="00D624AE">
        <w:rPr>
          <w:sz w:val="24"/>
          <w:szCs w:val="24"/>
        </w:rPr>
        <w:t>;</w:t>
      </w:r>
    </w:p>
    <w:p w14:paraId="3079A3CB" w14:textId="78A59864" w:rsidR="003C7A23" w:rsidRPr="00D624AE" w:rsidRDefault="003C7A23" w:rsidP="00447F3E">
      <w:pPr>
        <w:pStyle w:val="Nivel3"/>
        <w:rPr>
          <w:sz w:val="24"/>
          <w:szCs w:val="24"/>
        </w:rPr>
      </w:pPr>
      <w:proofErr w:type="gramStart"/>
      <w:r w:rsidRPr="00D624AE">
        <w:rPr>
          <w:sz w:val="24"/>
          <w:szCs w:val="24"/>
        </w:rPr>
        <w:t>as</w:t>
      </w:r>
      <w:proofErr w:type="gramEnd"/>
      <w:r w:rsidRPr="00D624AE">
        <w:rPr>
          <w:sz w:val="24"/>
          <w:szCs w:val="24"/>
        </w:rPr>
        <w:t xml:space="preserve"> circunstâncias agravantes ou atenuantes</w:t>
      </w:r>
      <w:r w:rsidR="007A44C1" w:rsidRPr="00D624AE">
        <w:rPr>
          <w:sz w:val="24"/>
          <w:szCs w:val="24"/>
        </w:rPr>
        <w:t>;</w:t>
      </w:r>
    </w:p>
    <w:p w14:paraId="458D6090" w14:textId="1C8C1549" w:rsidR="003C7A23" w:rsidRPr="00D624AE" w:rsidRDefault="003C7A23" w:rsidP="00447F3E">
      <w:pPr>
        <w:pStyle w:val="Nivel3"/>
        <w:rPr>
          <w:sz w:val="24"/>
          <w:szCs w:val="24"/>
        </w:rPr>
      </w:pPr>
      <w:proofErr w:type="gramStart"/>
      <w:r w:rsidRPr="00D624AE">
        <w:rPr>
          <w:sz w:val="24"/>
          <w:szCs w:val="24"/>
        </w:rPr>
        <w:t>os</w:t>
      </w:r>
      <w:proofErr w:type="gramEnd"/>
      <w:r w:rsidRPr="00D624AE">
        <w:rPr>
          <w:sz w:val="24"/>
          <w:szCs w:val="24"/>
        </w:rPr>
        <w:t xml:space="preserve"> danos que dela provierem para a Administração Pública</w:t>
      </w:r>
      <w:r w:rsidR="007A44C1" w:rsidRPr="00D624AE">
        <w:rPr>
          <w:sz w:val="24"/>
          <w:szCs w:val="24"/>
        </w:rPr>
        <w:t>;</w:t>
      </w:r>
    </w:p>
    <w:p w14:paraId="5BBE4888" w14:textId="77777777" w:rsidR="003C7A23" w:rsidRPr="00D624AE" w:rsidRDefault="003C7A23" w:rsidP="00447F3E">
      <w:pPr>
        <w:pStyle w:val="Nivel3"/>
        <w:rPr>
          <w:sz w:val="24"/>
          <w:szCs w:val="24"/>
        </w:rPr>
      </w:pPr>
      <w:proofErr w:type="gramStart"/>
      <w:r w:rsidRPr="00D624AE">
        <w:rPr>
          <w:sz w:val="24"/>
          <w:szCs w:val="24"/>
        </w:rPr>
        <w:t>a</w:t>
      </w:r>
      <w:proofErr w:type="gramEnd"/>
      <w:r w:rsidRPr="00D624AE">
        <w:rPr>
          <w:sz w:val="24"/>
          <w:szCs w:val="24"/>
        </w:rPr>
        <w:t xml:space="preserve"> implantação ou o aperfeiçoamento de programa de integridade, conforme normas e orientações dos órgãos de controle.</w:t>
      </w:r>
    </w:p>
    <w:p w14:paraId="323B494A" w14:textId="77777777" w:rsidR="00DC73FF" w:rsidRPr="00D624AE" w:rsidRDefault="00DC73FF" w:rsidP="003D3EF9">
      <w:pPr>
        <w:ind w:left="3402"/>
        <w:jc w:val="both"/>
        <w:rPr>
          <w:rFonts w:ascii="Arial" w:hAnsi="Arial" w:cs="Arial"/>
          <w:i/>
          <w:iCs/>
          <w:color w:val="FF0000"/>
        </w:rPr>
      </w:pPr>
    </w:p>
    <w:p w14:paraId="2DF1698A" w14:textId="5F03792C" w:rsidR="003C7A23" w:rsidRPr="00D624AE" w:rsidRDefault="003E7C5D" w:rsidP="008D4627">
      <w:pPr>
        <w:pStyle w:val="Nvel2-Red"/>
        <w:rPr>
          <w:color w:val="000000" w:themeColor="text1"/>
          <w:sz w:val="24"/>
          <w:szCs w:val="24"/>
        </w:rPr>
      </w:pPr>
      <w:r w:rsidRPr="00D624AE">
        <w:rPr>
          <w:i w:val="0"/>
          <w:iCs w:val="0"/>
          <w:color w:val="000000" w:themeColor="text1"/>
          <w:sz w:val="24"/>
          <w:szCs w:val="24"/>
        </w:rPr>
        <w:t>A sanção de multa será aplicada após regular processo administrativo, e calculada com observância dos seguintes parâmetros:</w:t>
      </w:r>
      <w:r w:rsidR="003C7A23" w:rsidRPr="00D624AE">
        <w:rPr>
          <w:color w:val="000000" w:themeColor="text1"/>
          <w:sz w:val="24"/>
          <w:szCs w:val="24"/>
        </w:rPr>
        <w:t xml:space="preserve"> </w:t>
      </w:r>
    </w:p>
    <w:p w14:paraId="7DDD2342" w14:textId="77777777" w:rsidR="00793B3B" w:rsidRPr="00D624AE" w:rsidRDefault="00793B3B" w:rsidP="00793B3B">
      <w:pPr>
        <w:jc w:val="both"/>
        <w:rPr>
          <w:rFonts w:ascii="Arial" w:hAnsi="Arial" w:cs="Arial"/>
          <w:i/>
          <w:iCs/>
          <w:color w:val="FF0000"/>
        </w:rPr>
      </w:pPr>
      <w:bookmarkStart w:id="59" w:name="_Hlk113876035"/>
    </w:p>
    <w:p w14:paraId="26EDD372" w14:textId="77777777" w:rsidR="003E7C5D" w:rsidRPr="00D624AE" w:rsidRDefault="003E7C5D" w:rsidP="003C67ED">
      <w:pPr>
        <w:widowControl w:val="0"/>
        <w:numPr>
          <w:ilvl w:val="2"/>
          <w:numId w:val="9"/>
        </w:numPr>
        <w:tabs>
          <w:tab w:val="left" w:pos="2381"/>
        </w:tabs>
        <w:spacing w:line="275" w:lineRule="auto"/>
        <w:ind w:left="2381" w:right="120"/>
        <w:jc w:val="both"/>
        <w:rPr>
          <w:rFonts w:ascii="Arial" w:eastAsia="Arial" w:hAnsi="Arial" w:cs="Arial"/>
        </w:rPr>
      </w:pPr>
      <w:bookmarkStart w:id="60" w:name="_Hlk156401421"/>
      <w:r w:rsidRPr="00D624AE">
        <w:rPr>
          <w:rFonts w:ascii="Arial" w:eastAsia="Arial" w:hAnsi="Arial" w:cs="Arial"/>
          <w:i/>
        </w:rPr>
        <w:t>M</w:t>
      </w:r>
      <w:r w:rsidRPr="00D624AE">
        <w:rPr>
          <w:rFonts w:ascii="Arial" w:eastAsia="Arial" w:hAnsi="Arial" w:cs="Arial"/>
          <w:i/>
          <w:spacing w:val="-1"/>
        </w:rPr>
        <w:t>ul</w:t>
      </w:r>
      <w:r w:rsidRPr="00D624AE">
        <w:rPr>
          <w:rFonts w:ascii="Arial" w:eastAsia="Arial" w:hAnsi="Arial" w:cs="Arial"/>
          <w:i/>
          <w:spacing w:val="2"/>
        </w:rPr>
        <w:t>t</w:t>
      </w:r>
      <w:r w:rsidRPr="00D624AE">
        <w:rPr>
          <w:rFonts w:ascii="Arial" w:eastAsia="Arial" w:hAnsi="Arial" w:cs="Arial"/>
          <w:i/>
        </w:rPr>
        <w:t>a</w:t>
      </w:r>
      <w:r w:rsidRPr="00D624AE">
        <w:rPr>
          <w:rFonts w:ascii="Arial" w:eastAsia="Arial" w:hAnsi="Arial" w:cs="Arial"/>
          <w:i/>
          <w:spacing w:val="13"/>
        </w:rPr>
        <w:t xml:space="preserve"> </w:t>
      </w:r>
      <w:r w:rsidRPr="00D624AE">
        <w:rPr>
          <w:rFonts w:ascii="Arial" w:eastAsia="Arial" w:hAnsi="Arial" w:cs="Arial"/>
          <w:i/>
        </w:rPr>
        <w:t>M</w:t>
      </w:r>
      <w:r w:rsidRPr="00D624AE">
        <w:rPr>
          <w:rFonts w:ascii="Arial" w:eastAsia="Arial" w:hAnsi="Arial" w:cs="Arial"/>
          <w:i/>
          <w:spacing w:val="-1"/>
        </w:rPr>
        <w:t>o</w:t>
      </w:r>
      <w:r w:rsidRPr="00D624AE">
        <w:rPr>
          <w:rFonts w:ascii="Arial" w:eastAsia="Arial" w:hAnsi="Arial" w:cs="Arial"/>
          <w:i/>
        </w:rPr>
        <w:t>ra</w:t>
      </w:r>
      <w:r w:rsidRPr="00D624AE">
        <w:rPr>
          <w:rFonts w:ascii="Arial" w:eastAsia="Arial" w:hAnsi="Arial" w:cs="Arial"/>
          <w:i/>
          <w:spacing w:val="1"/>
        </w:rPr>
        <w:t>t</w:t>
      </w:r>
      <w:r w:rsidRPr="00D624AE">
        <w:rPr>
          <w:rFonts w:ascii="Arial" w:eastAsia="Arial" w:hAnsi="Arial" w:cs="Arial"/>
          <w:i/>
        </w:rPr>
        <w:t>ória</w:t>
      </w:r>
      <w:r w:rsidRPr="00D624AE">
        <w:rPr>
          <w:rFonts w:ascii="Arial" w:eastAsia="Arial" w:hAnsi="Arial" w:cs="Arial"/>
          <w:i/>
          <w:spacing w:val="13"/>
        </w:rPr>
        <w:t xml:space="preserve"> </w:t>
      </w:r>
      <w:r w:rsidRPr="00D624AE">
        <w:rPr>
          <w:rFonts w:ascii="Arial" w:eastAsia="Arial" w:hAnsi="Arial" w:cs="Arial"/>
          <w:i/>
        </w:rPr>
        <w:t>de</w:t>
      </w:r>
      <w:r w:rsidRPr="00D624AE">
        <w:rPr>
          <w:rFonts w:ascii="Arial" w:eastAsia="Arial" w:hAnsi="Arial" w:cs="Arial"/>
          <w:i/>
          <w:spacing w:val="13"/>
        </w:rPr>
        <w:t xml:space="preserve"> </w:t>
      </w:r>
      <w:r w:rsidRPr="00D624AE">
        <w:rPr>
          <w:rFonts w:ascii="Arial" w:eastAsia="Arial" w:hAnsi="Arial" w:cs="Arial"/>
          <w:i/>
        </w:rPr>
        <w:t>0</w:t>
      </w:r>
      <w:r w:rsidRPr="00D624AE">
        <w:rPr>
          <w:rFonts w:ascii="Arial" w:eastAsia="Arial" w:hAnsi="Arial" w:cs="Arial"/>
          <w:i/>
          <w:spacing w:val="1"/>
        </w:rPr>
        <w:t>,</w:t>
      </w:r>
      <w:r w:rsidRPr="00D624AE">
        <w:rPr>
          <w:rFonts w:ascii="Arial" w:eastAsia="Arial" w:hAnsi="Arial" w:cs="Arial"/>
          <w:i/>
        </w:rPr>
        <w:t>5</w:t>
      </w:r>
      <w:r w:rsidRPr="00D624AE">
        <w:rPr>
          <w:rFonts w:ascii="Arial" w:eastAsia="Arial" w:hAnsi="Arial" w:cs="Arial"/>
          <w:i/>
          <w:spacing w:val="13"/>
        </w:rPr>
        <w:t xml:space="preserve"> </w:t>
      </w:r>
      <w:r w:rsidRPr="00D624AE">
        <w:rPr>
          <w:rFonts w:ascii="Arial" w:eastAsia="Arial" w:hAnsi="Arial" w:cs="Arial"/>
          <w:i/>
        </w:rPr>
        <w:t>%</w:t>
      </w:r>
      <w:r w:rsidRPr="00D624AE">
        <w:rPr>
          <w:rFonts w:ascii="Arial" w:eastAsia="Arial" w:hAnsi="Arial" w:cs="Arial"/>
          <w:i/>
          <w:spacing w:val="14"/>
        </w:rPr>
        <w:t xml:space="preserve"> </w:t>
      </w:r>
      <w:r w:rsidRPr="00D624AE">
        <w:rPr>
          <w:rFonts w:ascii="Arial" w:eastAsia="Arial" w:hAnsi="Arial" w:cs="Arial"/>
          <w:i/>
          <w:spacing w:val="1"/>
        </w:rPr>
        <w:t>(</w:t>
      </w:r>
      <w:r w:rsidRPr="00D624AE">
        <w:rPr>
          <w:rFonts w:ascii="Arial" w:eastAsia="Arial" w:hAnsi="Arial" w:cs="Arial"/>
          <w:i/>
        </w:rPr>
        <w:t>m</w:t>
      </w:r>
      <w:r w:rsidRPr="00D624AE">
        <w:rPr>
          <w:rFonts w:ascii="Arial" w:eastAsia="Arial" w:hAnsi="Arial" w:cs="Arial"/>
          <w:i/>
          <w:spacing w:val="-1"/>
        </w:rPr>
        <w:t>e</w:t>
      </w:r>
      <w:r w:rsidRPr="00D624AE">
        <w:rPr>
          <w:rFonts w:ascii="Arial" w:eastAsia="Arial" w:hAnsi="Arial" w:cs="Arial"/>
          <w:i/>
          <w:spacing w:val="1"/>
        </w:rPr>
        <w:t>i</w:t>
      </w:r>
      <w:r w:rsidRPr="00D624AE">
        <w:rPr>
          <w:rFonts w:ascii="Arial" w:eastAsia="Arial" w:hAnsi="Arial" w:cs="Arial"/>
          <w:i/>
        </w:rPr>
        <w:t>o</w:t>
      </w:r>
      <w:r w:rsidRPr="00D624AE">
        <w:rPr>
          <w:rFonts w:ascii="Arial" w:eastAsia="Arial" w:hAnsi="Arial" w:cs="Arial"/>
          <w:i/>
          <w:spacing w:val="12"/>
        </w:rPr>
        <w:t xml:space="preserve"> </w:t>
      </w:r>
      <w:r w:rsidRPr="00D624AE">
        <w:rPr>
          <w:rFonts w:ascii="Arial" w:eastAsia="Arial" w:hAnsi="Arial" w:cs="Arial"/>
          <w:i/>
          <w:spacing w:val="1"/>
        </w:rPr>
        <w:t>p</w:t>
      </w:r>
      <w:r w:rsidRPr="00D624AE">
        <w:rPr>
          <w:rFonts w:ascii="Arial" w:eastAsia="Arial" w:hAnsi="Arial" w:cs="Arial"/>
          <w:i/>
        </w:rPr>
        <w:t>or</w:t>
      </w:r>
      <w:r w:rsidRPr="00D624AE">
        <w:rPr>
          <w:rFonts w:ascii="Arial" w:eastAsia="Arial" w:hAnsi="Arial" w:cs="Arial"/>
          <w:i/>
          <w:spacing w:val="11"/>
        </w:rPr>
        <w:t xml:space="preserve"> </w:t>
      </w:r>
      <w:r w:rsidRPr="00D624AE">
        <w:rPr>
          <w:rFonts w:ascii="Arial" w:eastAsia="Arial" w:hAnsi="Arial" w:cs="Arial"/>
          <w:i/>
          <w:spacing w:val="1"/>
        </w:rPr>
        <w:t>c</w:t>
      </w:r>
      <w:r w:rsidRPr="00D624AE">
        <w:rPr>
          <w:rFonts w:ascii="Arial" w:eastAsia="Arial" w:hAnsi="Arial" w:cs="Arial"/>
          <w:i/>
        </w:rPr>
        <w:t>e</w:t>
      </w:r>
      <w:r w:rsidRPr="00D624AE">
        <w:rPr>
          <w:rFonts w:ascii="Arial" w:eastAsia="Arial" w:hAnsi="Arial" w:cs="Arial"/>
          <w:i/>
          <w:spacing w:val="-1"/>
        </w:rPr>
        <w:t>n</w:t>
      </w:r>
      <w:r w:rsidRPr="00D624AE">
        <w:rPr>
          <w:rFonts w:ascii="Arial" w:eastAsia="Arial" w:hAnsi="Arial" w:cs="Arial"/>
          <w:i/>
          <w:spacing w:val="2"/>
        </w:rPr>
        <w:t>t</w:t>
      </w:r>
      <w:r w:rsidRPr="00D624AE">
        <w:rPr>
          <w:rFonts w:ascii="Arial" w:eastAsia="Arial" w:hAnsi="Arial" w:cs="Arial"/>
          <w:i/>
        </w:rPr>
        <w:t>o)</w:t>
      </w:r>
      <w:r w:rsidRPr="00D624AE">
        <w:rPr>
          <w:rFonts w:ascii="Arial" w:eastAsia="Arial" w:hAnsi="Arial" w:cs="Arial"/>
          <w:i/>
          <w:spacing w:val="12"/>
        </w:rPr>
        <w:t xml:space="preserve"> </w:t>
      </w:r>
      <w:r w:rsidRPr="00D624AE">
        <w:rPr>
          <w:rFonts w:ascii="Arial" w:eastAsia="Arial" w:hAnsi="Arial" w:cs="Arial"/>
          <w:i/>
          <w:spacing w:val="1"/>
        </w:rPr>
        <w:t>p</w:t>
      </w:r>
      <w:r w:rsidRPr="00D624AE">
        <w:rPr>
          <w:rFonts w:ascii="Arial" w:eastAsia="Arial" w:hAnsi="Arial" w:cs="Arial"/>
          <w:i/>
        </w:rPr>
        <w:t>or</w:t>
      </w:r>
      <w:r w:rsidRPr="00D624AE">
        <w:rPr>
          <w:rFonts w:ascii="Arial" w:eastAsia="Arial" w:hAnsi="Arial" w:cs="Arial"/>
          <w:i/>
          <w:spacing w:val="12"/>
        </w:rPr>
        <w:t xml:space="preserve"> </w:t>
      </w:r>
      <w:r w:rsidRPr="00D624AE">
        <w:rPr>
          <w:rFonts w:ascii="Arial" w:eastAsia="Arial" w:hAnsi="Arial" w:cs="Arial"/>
          <w:i/>
          <w:spacing w:val="1"/>
        </w:rPr>
        <w:t>d</w:t>
      </w:r>
      <w:r w:rsidRPr="00D624AE">
        <w:rPr>
          <w:rFonts w:ascii="Arial" w:eastAsia="Arial" w:hAnsi="Arial" w:cs="Arial"/>
          <w:i/>
          <w:spacing w:val="-1"/>
        </w:rPr>
        <w:t>i</w:t>
      </w:r>
      <w:r w:rsidRPr="00D624AE">
        <w:rPr>
          <w:rFonts w:ascii="Arial" w:eastAsia="Arial" w:hAnsi="Arial" w:cs="Arial"/>
          <w:i/>
        </w:rPr>
        <w:t>a</w:t>
      </w:r>
      <w:r w:rsidRPr="00D624AE">
        <w:rPr>
          <w:rFonts w:ascii="Arial" w:eastAsia="Arial" w:hAnsi="Arial" w:cs="Arial"/>
          <w:i/>
          <w:spacing w:val="14"/>
        </w:rPr>
        <w:t xml:space="preserve"> </w:t>
      </w:r>
      <w:r w:rsidRPr="00D624AE">
        <w:rPr>
          <w:rFonts w:ascii="Arial" w:eastAsia="Arial" w:hAnsi="Arial" w:cs="Arial"/>
          <w:i/>
        </w:rPr>
        <w:t>de</w:t>
      </w:r>
      <w:r w:rsidRPr="00D624AE">
        <w:rPr>
          <w:rFonts w:ascii="Arial" w:eastAsia="Arial" w:hAnsi="Arial" w:cs="Arial"/>
          <w:i/>
          <w:spacing w:val="12"/>
        </w:rPr>
        <w:t xml:space="preserve"> </w:t>
      </w:r>
      <w:r w:rsidRPr="00D624AE">
        <w:rPr>
          <w:rFonts w:ascii="Arial" w:eastAsia="Arial" w:hAnsi="Arial" w:cs="Arial"/>
          <w:i/>
        </w:rPr>
        <w:t>atra</w:t>
      </w:r>
      <w:r w:rsidRPr="00D624AE">
        <w:rPr>
          <w:rFonts w:ascii="Arial" w:eastAsia="Arial" w:hAnsi="Arial" w:cs="Arial"/>
          <w:i/>
          <w:spacing w:val="1"/>
        </w:rPr>
        <w:t>s</w:t>
      </w:r>
      <w:r w:rsidRPr="00D624AE">
        <w:rPr>
          <w:rFonts w:ascii="Arial" w:eastAsia="Arial" w:hAnsi="Arial" w:cs="Arial"/>
          <w:i/>
        </w:rPr>
        <w:t>o</w:t>
      </w:r>
      <w:r w:rsidRPr="00D624AE">
        <w:rPr>
          <w:rFonts w:ascii="Arial" w:eastAsia="Arial" w:hAnsi="Arial" w:cs="Arial"/>
          <w:i/>
          <w:spacing w:val="14"/>
        </w:rPr>
        <w:t xml:space="preserve"> </w:t>
      </w:r>
      <w:r w:rsidRPr="00D624AE">
        <w:rPr>
          <w:rFonts w:ascii="Arial" w:eastAsia="Arial" w:hAnsi="Arial" w:cs="Arial"/>
          <w:i/>
          <w:spacing w:val="-1"/>
        </w:rPr>
        <w:t>i</w:t>
      </w:r>
      <w:r w:rsidRPr="00D624AE">
        <w:rPr>
          <w:rFonts w:ascii="Arial" w:eastAsia="Arial" w:hAnsi="Arial" w:cs="Arial"/>
          <w:i/>
          <w:spacing w:val="1"/>
        </w:rPr>
        <w:t>n</w:t>
      </w:r>
      <w:r w:rsidRPr="00D624AE">
        <w:rPr>
          <w:rFonts w:ascii="Arial" w:eastAsia="Arial" w:hAnsi="Arial" w:cs="Arial"/>
          <w:i/>
          <w:spacing w:val="-1"/>
        </w:rPr>
        <w:t>j</w:t>
      </w:r>
      <w:r w:rsidRPr="00D624AE">
        <w:rPr>
          <w:rFonts w:ascii="Arial" w:eastAsia="Arial" w:hAnsi="Arial" w:cs="Arial"/>
          <w:i/>
        </w:rPr>
        <w:t>us</w:t>
      </w:r>
      <w:r w:rsidRPr="00D624AE">
        <w:rPr>
          <w:rFonts w:ascii="Arial" w:eastAsia="Arial" w:hAnsi="Arial" w:cs="Arial"/>
          <w:i/>
          <w:spacing w:val="2"/>
        </w:rPr>
        <w:t>t</w:t>
      </w:r>
      <w:r w:rsidRPr="00D624AE">
        <w:rPr>
          <w:rFonts w:ascii="Arial" w:eastAsia="Arial" w:hAnsi="Arial" w:cs="Arial"/>
          <w:i/>
          <w:spacing w:val="-1"/>
        </w:rPr>
        <w:t>i</w:t>
      </w:r>
      <w:r w:rsidRPr="00D624AE">
        <w:rPr>
          <w:rFonts w:ascii="Arial" w:eastAsia="Arial" w:hAnsi="Arial" w:cs="Arial"/>
          <w:i/>
        </w:rPr>
        <w:t>f</w:t>
      </w:r>
      <w:r w:rsidRPr="00D624AE">
        <w:rPr>
          <w:rFonts w:ascii="Arial" w:eastAsia="Arial" w:hAnsi="Arial" w:cs="Arial"/>
          <w:i/>
          <w:spacing w:val="-2"/>
        </w:rPr>
        <w:t>i</w:t>
      </w:r>
      <w:r w:rsidRPr="00D624AE">
        <w:rPr>
          <w:rFonts w:ascii="Arial" w:eastAsia="Arial" w:hAnsi="Arial" w:cs="Arial"/>
          <w:i/>
          <w:spacing w:val="1"/>
        </w:rPr>
        <w:t>ca</w:t>
      </w:r>
      <w:r w:rsidRPr="00D624AE">
        <w:rPr>
          <w:rFonts w:ascii="Arial" w:eastAsia="Arial" w:hAnsi="Arial" w:cs="Arial"/>
          <w:i/>
        </w:rPr>
        <w:t>do</w:t>
      </w:r>
      <w:r w:rsidRPr="00D624AE">
        <w:rPr>
          <w:rFonts w:ascii="Arial" w:eastAsia="Arial" w:hAnsi="Arial" w:cs="Arial"/>
          <w:i/>
          <w:spacing w:val="11"/>
        </w:rPr>
        <w:t xml:space="preserve"> </w:t>
      </w:r>
      <w:r w:rsidRPr="00D624AE">
        <w:rPr>
          <w:rFonts w:ascii="Arial" w:eastAsia="Arial" w:hAnsi="Arial" w:cs="Arial"/>
          <w:i/>
          <w:spacing w:val="1"/>
        </w:rPr>
        <w:t>so</w:t>
      </w:r>
      <w:r w:rsidRPr="00D624AE">
        <w:rPr>
          <w:rFonts w:ascii="Arial" w:eastAsia="Arial" w:hAnsi="Arial" w:cs="Arial"/>
          <w:i/>
        </w:rPr>
        <w:t>bre</w:t>
      </w:r>
      <w:r w:rsidRPr="00D624AE">
        <w:rPr>
          <w:rFonts w:ascii="Arial" w:eastAsia="Arial" w:hAnsi="Arial" w:cs="Arial"/>
          <w:i/>
          <w:spacing w:val="13"/>
        </w:rPr>
        <w:t xml:space="preserve"> </w:t>
      </w:r>
      <w:r w:rsidRPr="00D624AE">
        <w:rPr>
          <w:rFonts w:ascii="Arial" w:eastAsia="Arial" w:hAnsi="Arial" w:cs="Arial"/>
          <w:i/>
        </w:rPr>
        <w:t>o</w:t>
      </w:r>
      <w:r w:rsidRPr="00D624AE">
        <w:rPr>
          <w:rFonts w:ascii="Arial" w:eastAsia="Arial" w:hAnsi="Arial" w:cs="Arial"/>
          <w:i/>
          <w:w w:val="99"/>
        </w:rPr>
        <w:t xml:space="preserve"> </w:t>
      </w:r>
      <w:r w:rsidRPr="00D624AE">
        <w:rPr>
          <w:rFonts w:ascii="Arial" w:eastAsia="Arial" w:hAnsi="Arial" w:cs="Arial"/>
          <w:i/>
          <w:spacing w:val="1"/>
        </w:rPr>
        <w:t>v</w:t>
      </w:r>
      <w:r w:rsidRPr="00D624AE">
        <w:rPr>
          <w:rFonts w:ascii="Arial" w:eastAsia="Arial" w:hAnsi="Arial" w:cs="Arial"/>
          <w:i/>
        </w:rPr>
        <w:t>a</w:t>
      </w:r>
      <w:r w:rsidRPr="00D624AE">
        <w:rPr>
          <w:rFonts w:ascii="Arial" w:eastAsia="Arial" w:hAnsi="Arial" w:cs="Arial"/>
          <w:i/>
          <w:spacing w:val="-2"/>
        </w:rPr>
        <w:t>l</w:t>
      </w:r>
      <w:r w:rsidRPr="00D624AE">
        <w:rPr>
          <w:rFonts w:ascii="Arial" w:eastAsia="Arial" w:hAnsi="Arial" w:cs="Arial"/>
          <w:i/>
        </w:rPr>
        <w:t>or</w:t>
      </w:r>
      <w:r w:rsidRPr="00D624AE">
        <w:rPr>
          <w:rFonts w:ascii="Arial" w:eastAsia="Arial" w:hAnsi="Arial" w:cs="Arial"/>
          <w:i/>
          <w:spacing w:val="-6"/>
        </w:rPr>
        <w:t xml:space="preserve"> </w:t>
      </w:r>
      <w:r w:rsidRPr="00D624AE">
        <w:rPr>
          <w:rFonts w:ascii="Arial" w:eastAsia="Arial" w:hAnsi="Arial" w:cs="Arial"/>
          <w:i/>
        </w:rPr>
        <w:t>da</w:t>
      </w:r>
      <w:r w:rsidRPr="00D624AE">
        <w:rPr>
          <w:rFonts w:ascii="Arial" w:eastAsia="Arial" w:hAnsi="Arial" w:cs="Arial"/>
          <w:i/>
          <w:spacing w:val="-4"/>
        </w:rPr>
        <w:t xml:space="preserve"> </w:t>
      </w:r>
      <w:r w:rsidRPr="00D624AE">
        <w:rPr>
          <w:rFonts w:ascii="Arial" w:eastAsia="Arial" w:hAnsi="Arial" w:cs="Arial"/>
          <w:i/>
        </w:rPr>
        <w:t>p</w:t>
      </w:r>
      <w:r w:rsidRPr="00D624AE">
        <w:rPr>
          <w:rFonts w:ascii="Arial" w:eastAsia="Arial" w:hAnsi="Arial" w:cs="Arial"/>
          <w:i/>
          <w:spacing w:val="-1"/>
        </w:rPr>
        <w:t>a</w:t>
      </w:r>
      <w:r w:rsidRPr="00D624AE">
        <w:rPr>
          <w:rFonts w:ascii="Arial" w:eastAsia="Arial" w:hAnsi="Arial" w:cs="Arial"/>
          <w:i/>
        </w:rPr>
        <w:t>r</w:t>
      </w:r>
      <w:r w:rsidRPr="00D624AE">
        <w:rPr>
          <w:rFonts w:ascii="Arial" w:eastAsia="Arial" w:hAnsi="Arial" w:cs="Arial"/>
          <w:i/>
          <w:spacing w:val="1"/>
        </w:rPr>
        <w:t>ce</w:t>
      </w:r>
      <w:r w:rsidRPr="00D624AE">
        <w:rPr>
          <w:rFonts w:ascii="Arial" w:eastAsia="Arial" w:hAnsi="Arial" w:cs="Arial"/>
          <w:i/>
          <w:spacing w:val="-1"/>
        </w:rPr>
        <w:t>l</w:t>
      </w:r>
      <w:r w:rsidRPr="00D624AE">
        <w:rPr>
          <w:rFonts w:ascii="Arial" w:eastAsia="Arial" w:hAnsi="Arial" w:cs="Arial"/>
          <w:i/>
        </w:rPr>
        <w:t>a</w:t>
      </w:r>
      <w:r w:rsidRPr="00D624AE">
        <w:rPr>
          <w:rFonts w:ascii="Arial" w:eastAsia="Arial" w:hAnsi="Arial" w:cs="Arial"/>
          <w:i/>
          <w:spacing w:val="-4"/>
        </w:rPr>
        <w:t xml:space="preserve"> </w:t>
      </w:r>
      <w:r w:rsidRPr="00D624AE">
        <w:rPr>
          <w:rFonts w:ascii="Arial" w:eastAsia="Arial" w:hAnsi="Arial" w:cs="Arial"/>
          <w:i/>
          <w:spacing w:val="-1"/>
        </w:rPr>
        <w:t>i</w:t>
      </w:r>
      <w:r w:rsidRPr="00D624AE">
        <w:rPr>
          <w:rFonts w:ascii="Arial" w:eastAsia="Arial" w:hAnsi="Arial" w:cs="Arial"/>
          <w:i/>
        </w:rPr>
        <w:t>n</w:t>
      </w:r>
      <w:r w:rsidRPr="00D624AE">
        <w:rPr>
          <w:rFonts w:ascii="Arial" w:eastAsia="Arial" w:hAnsi="Arial" w:cs="Arial"/>
          <w:i/>
          <w:spacing w:val="1"/>
        </w:rPr>
        <w:t>a</w:t>
      </w:r>
      <w:r w:rsidRPr="00D624AE">
        <w:rPr>
          <w:rFonts w:ascii="Arial" w:eastAsia="Arial" w:hAnsi="Arial" w:cs="Arial"/>
          <w:i/>
        </w:rPr>
        <w:t>dim</w:t>
      </w:r>
      <w:r w:rsidRPr="00D624AE">
        <w:rPr>
          <w:rFonts w:ascii="Arial" w:eastAsia="Arial" w:hAnsi="Arial" w:cs="Arial"/>
          <w:i/>
          <w:spacing w:val="1"/>
        </w:rPr>
        <w:t>p</w:t>
      </w:r>
      <w:r w:rsidRPr="00D624AE">
        <w:rPr>
          <w:rFonts w:ascii="Arial" w:eastAsia="Arial" w:hAnsi="Arial" w:cs="Arial"/>
          <w:i/>
          <w:spacing w:val="-1"/>
        </w:rPr>
        <w:t>li</w:t>
      </w:r>
      <w:r w:rsidRPr="00D624AE">
        <w:rPr>
          <w:rFonts w:ascii="Arial" w:eastAsia="Arial" w:hAnsi="Arial" w:cs="Arial"/>
          <w:i/>
          <w:spacing w:val="1"/>
        </w:rPr>
        <w:t>d</w:t>
      </w:r>
      <w:r w:rsidRPr="00D624AE">
        <w:rPr>
          <w:rFonts w:ascii="Arial" w:eastAsia="Arial" w:hAnsi="Arial" w:cs="Arial"/>
          <w:i/>
        </w:rPr>
        <w:t>a,</w:t>
      </w:r>
      <w:r w:rsidRPr="00D624AE">
        <w:rPr>
          <w:rFonts w:ascii="Arial" w:eastAsia="Arial" w:hAnsi="Arial" w:cs="Arial"/>
          <w:i/>
          <w:spacing w:val="-5"/>
        </w:rPr>
        <w:t xml:space="preserve"> </w:t>
      </w:r>
      <w:r w:rsidRPr="00D624AE">
        <w:rPr>
          <w:rFonts w:ascii="Arial" w:eastAsia="Arial" w:hAnsi="Arial" w:cs="Arial"/>
          <w:i/>
        </w:rPr>
        <w:t>a</w:t>
      </w:r>
      <w:r w:rsidRPr="00D624AE">
        <w:rPr>
          <w:rFonts w:ascii="Arial" w:eastAsia="Arial" w:hAnsi="Arial" w:cs="Arial"/>
          <w:i/>
          <w:spacing w:val="1"/>
        </w:rPr>
        <w:t>t</w:t>
      </w:r>
      <w:r w:rsidRPr="00D624AE">
        <w:rPr>
          <w:rFonts w:ascii="Arial" w:eastAsia="Arial" w:hAnsi="Arial" w:cs="Arial"/>
          <w:i/>
        </w:rPr>
        <w:t>é</w:t>
      </w:r>
      <w:r w:rsidRPr="00D624AE">
        <w:rPr>
          <w:rFonts w:ascii="Arial" w:eastAsia="Arial" w:hAnsi="Arial" w:cs="Arial"/>
          <w:i/>
          <w:spacing w:val="-6"/>
        </w:rPr>
        <w:t xml:space="preserve"> </w:t>
      </w:r>
      <w:r w:rsidRPr="00D624AE">
        <w:rPr>
          <w:rFonts w:ascii="Arial" w:eastAsia="Arial" w:hAnsi="Arial" w:cs="Arial"/>
          <w:i/>
        </w:rPr>
        <w:t>o</w:t>
      </w:r>
      <w:r w:rsidRPr="00D624AE">
        <w:rPr>
          <w:rFonts w:ascii="Arial" w:eastAsia="Arial" w:hAnsi="Arial" w:cs="Arial"/>
          <w:i/>
          <w:spacing w:val="-4"/>
        </w:rPr>
        <w:t xml:space="preserve"> </w:t>
      </w:r>
      <w:r w:rsidRPr="00D624AE">
        <w:rPr>
          <w:rFonts w:ascii="Arial" w:eastAsia="Arial" w:hAnsi="Arial" w:cs="Arial"/>
          <w:i/>
          <w:spacing w:val="-1"/>
        </w:rPr>
        <w:t>l</w:t>
      </w:r>
      <w:r w:rsidRPr="00D624AE">
        <w:rPr>
          <w:rFonts w:ascii="Arial" w:eastAsia="Arial" w:hAnsi="Arial" w:cs="Arial"/>
          <w:i/>
          <w:spacing w:val="1"/>
        </w:rPr>
        <w:t>i</w:t>
      </w:r>
      <w:r w:rsidRPr="00D624AE">
        <w:rPr>
          <w:rFonts w:ascii="Arial" w:eastAsia="Arial" w:hAnsi="Arial" w:cs="Arial"/>
          <w:i/>
        </w:rPr>
        <w:t>m</w:t>
      </w:r>
      <w:r w:rsidRPr="00D624AE">
        <w:rPr>
          <w:rFonts w:ascii="Arial" w:eastAsia="Arial" w:hAnsi="Arial" w:cs="Arial"/>
          <w:i/>
          <w:spacing w:val="-2"/>
        </w:rPr>
        <w:t>i</w:t>
      </w:r>
      <w:r w:rsidRPr="00D624AE">
        <w:rPr>
          <w:rFonts w:ascii="Arial" w:eastAsia="Arial" w:hAnsi="Arial" w:cs="Arial"/>
          <w:i/>
          <w:spacing w:val="2"/>
        </w:rPr>
        <w:t>t</w:t>
      </w:r>
      <w:r w:rsidRPr="00D624AE">
        <w:rPr>
          <w:rFonts w:ascii="Arial" w:eastAsia="Arial" w:hAnsi="Arial" w:cs="Arial"/>
          <w:i/>
        </w:rPr>
        <w:t>e</w:t>
      </w:r>
      <w:r w:rsidRPr="00D624AE">
        <w:rPr>
          <w:rFonts w:ascii="Arial" w:eastAsia="Arial" w:hAnsi="Arial" w:cs="Arial"/>
          <w:i/>
          <w:spacing w:val="-6"/>
        </w:rPr>
        <w:t xml:space="preserve"> </w:t>
      </w:r>
      <w:r w:rsidRPr="00D624AE">
        <w:rPr>
          <w:rFonts w:ascii="Arial" w:eastAsia="Arial" w:hAnsi="Arial" w:cs="Arial"/>
          <w:i/>
          <w:spacing w:val="-1"/>
        </w:rPr>
        <w:t>d</w:t>
      </w:r>
      <w:r w:rsidRPr="00D624AE">
        <w:rPr>
          <w:rFonts w:ascii="Arial" w:eastAsia="Arial" w:hAnsi="Arial" w:cs="Arial"/>
          <w:i/>
        </w:rPr>
        <w:t>e 30</w:t>
      </w:r>
      <w:r w:rsidRPr="00D624AE">
        <w:rPr>
          <w:rFonts w:ascii="Arial" w:eastAsia="Arial" w:hAnsi="Arial" w:cs="Arial"/>
          <w:i/>
          <w:spacing w:val="-4"/>
        </w:rPr>
        <w:t xml:space="preserve"> </w:t>
      </w:r>
      <w:r w:rsidRPr="00D624AE">
        <w:rPr>
          <w:rFonts w:ascii="Arial" w:eastAsia="Arial" w:hAnsi="Arial" w:cs="Arial"/>
          <w:i/>
        </w:rPr>
        <w:t>(tr</w:t>
      </w:r>
      <w:r w:rsidRPr="00D624AE">
        <w:rPr>
          <w:rFonts w:ascii="Arial" w:eastAsia="Arial" w:hAnsi="Arial" w:cs="Arial"/>
          <w:i/>
          <w:spacing w:val="-1"/>
        </w:rPr>
        <w:t>i</w:t>
      </w:r>
      <w:r w:rsidRPr="00D624AE">
        <w:rPr>
          <w:rFonts w:ascii="Arial" w:eastAsia="Arial" w:hAnsi="Arial" w:cs="Arial"/>
          <w:i/>
        </w:rPr>
        <w:t>n</w:t>
      </w:r>
      <w:r w:rsidRPr="00D624AE">
        <w:rPr>
          <w:rFonts w:ascii="Arial" w:eastAsia="Arial" w:hAnsi="Arial" w:cs="Arial"/>
          <w:i/>
          <w:spacing w:val="1"/>
        </w:rPr>
        <w:t>t</w:t>
      </w:r>
      <w:r w:rsidRPr="00D624AE">
        <w:rPr>
          <w:rFonts w:ascii="Arial" w:eastAsia="Arial" w:hAnsi="Arial" w:cs="Arial"/>
          <w:i/>
        </w:rPr>
        <w:t>a)</w:t>
      </w:r>
      <w:r w:rsidRPr="00D624AE">
        <w:rPr>
          <w:rFonts w:ascii="Arial" w:eastAsia="Arial" w:hAnsi="Arial" w:cs="Arial"/>
          <w:i/>
          <w:spacing w:val="-4"/>
        </w:rPr>
        <w:t xml:space="preserve"> </w:t>
      </w:r>
      <w:r w:rsidRPr="00D624AE">
        <w:rPr>
          <w:rFonts w:ascii="Arial" w:eastAsia="Arial" w:hAnsi="Arial" w:cs="Arial"/>
          <w:i/>
        </w:rPr>
        <w:t>d</w:t>
      </w:r>
      <w:r w:rsidRPr="00D624AE">
        <w:rPr>
          <w:rFonts w:ascii="Arial" w:eastAsia="Arial" w:hAnsi="Arial" w:cs="Arial"/>
          <w:i/>
          <w:spacing w:val="-2"/>
        </w:rPr>
        <w:t>i</w:t>
      </w:r>
      <w:r w:rsidRPr="00D624AE">
        <w:rPr>
          <w:rFonts w:ascii="Arial" w:eastAsia="Arial" w:hAnsi="Arial" w:cs="Arial"/>
          <w:i/>
        </w:rPr>
        <w:t>as;</w:t>
      </w:r>
    </w:p>
    <w:p w14:paraId="0CD582B3" w14:textId="77777777" w:rsidR="003E7C5D" w:rsidRPr="00D624AE" w:rsidRDefault="003E7C5D" w:rsidP="003C67ED">
      <w:pPr>
        <w:widowControl w:val="0"/>
        <w:numPr>
          <w:ilvl w:val="2"/>
          <w:numId w:val="9"/>
        </w:numPr>
        <w:tabs>
          <w:tab w:val="left" w:pos="2381"/>
        </w:tabs>
        <w:spacing w:before="1" w:line="276" w:lineRule="auto"/>
        <w:ind w:left="2381" w:right="115"/>
        <w:jc w:val="both"/>
        <w:rPr>
          <w:rFonts w:ascii="Arial" w:eastAsia="Arial" w:hAnsi="Arial" w:cs="Arial"/>
        </w:rPr>
      </w:pPr>
      <w:r w:rsidRPr="00D624AE">
        <w:rPr>
          <w:rFonts w:ascii="Arial" w:eastAsia="Arial" w:hAnsi="Arial" w:cs="Arial"/>
          <w:i/>
        </w:rPr>
        <w:t>M</w:t>
      </w:r>
      <w:r w:rsidRPr="00D624AE">
        <w:rPr>
          <w:rFonts w:ascii="Arial" w:eastAsia="Arial" w:hAnsi="Arial" w:cs="Arial"/>
          <w:i/>
          <w:spacing w:val="-1"/>
        </w:rPr>
        <w:t>ul</w:t>
      </w:r>
      <w:r w:rsidRPr="00D624AE">
        <w:rPr>
          <w:rFonts w:ascii="Arial" w:eastAsia="Arial" w:hAnsi="Arial" w:cs="Arial"/>
          <w:i/>
          <w:spacing w:val="2"/>
        </w:rPr>
        <w:t>t</w:t>
      </w:r>
      <w:r w:rsidRPr="00D624AE">
        <w:rPr>
          <w:rFonts w:ascii="Arial" w:eastAsia="Arial" w:hAnsi="Arial" w:cs="Arial"/>
          <w:i/>
        </w:rPr>
        <w:t>a</w:t>
      </w:r>
      <w:r w:rsidRPr="00D624AE">
        <w:rPr>
          <w:rFonts w:ascii="Arial" w:eastAsia="Arial" w:hAnsi="Arial" w:cs="Arial"/>
          <w:i/>
          <w:spacing w:val="13"/>
        </w:rPr>
        <w:t xml:space="preserve"> </w:t>
      </w:r>
      <w:r w:rsidRPr="00D624AE">
        <w:rPr>
          <w:rFonts w:ascii="Arial" w:eastAsia="Arial" w:hAnsi="Arial" w:cs="Arial"/>
          <w:i/>
        </w:rPr>
        <w:t>M</w:t>
      </w:r>
      <w:r w:rsidRPr="00D624AE">
        <w:rPr>
          <w:rFonts w:ascii="Arial" w:eastAsia="Arial" w:hAnsi="Arial" w:cs="Arial"/>
          <w:i/>
          <w:spacing w:val="-1"/>
        </w:rPr>
        <w:t>o</w:t>
      </w:r>
      <w:r w:rsidRPr="00D624AE">
        <w:rPr>
          <w:rFonts w:ascii="Arial" w:eastAsia="Arial" w:hAnsi="Arial" w:cs="Arial"/>
          <w:i/>
        </w:rPr>
        <w:t>ra</w:t>
      </w:r>
      <w:r w:rsidRPr="00D624AE">
        <w:rPr>
          <w:rFonts w:ascii="Arial" w:eastAsia="Arial" w:hAnsi="Arial" w:cs="Arial"/>
          <w:i/>
          <w:spacing w:val="1"/>
        </w:rPr>
        <w:t>t</w:t>
      </w:r>
      <w:r w:rsidRPr="00D624AE">
        <w:rPr>
          <w:rFonts w:ascii="Arial" w:eastAsia="Arial" w:hAnsi="Arial" w:cs="Arial"/>
          <w:i/>
        </w:rPr>
        <w:t>ória</w:t>
      </w:r>
      <w:r w:rsidRPr="00D624AE">
        <w:rPr>
          <w:rFonts w:ascii="Arial" w:eastAsia="Arial" w:hAnsi="Arial" w:cs="Arial"/>
          <w:i/>
          <w:spacing w:val="13"/>
        </w:rPr>
        <w:t xml:space="preserve"> </w:t>
      </w:r>
      <w:r w:rsidRPr="00D624AE">
        <w:rPr>
          <w:rFonts w:ascii="Arial" w:eastAsia="Arial" w:hAnsi="Arial" w:cs="Arial"/>
          <w:i/>
        </w:rPr>
        <w:t>de</w:t>
      </w:r>
      <w:r w:rsidRPr="00D624AE">
        <w:rPr>
          <w:rFonts w:ascii="Arial" w:eastAsia="Arial" w:hAnsi="Arial" w:cs="Arial"/>
          <w:i/>
          <w:spacing w:val="15"/>
        </w:rPr>
        <w:t xml:space="preserve"> </w:t>
      </w:r>
      <w:r w:rsidRPr="00D624AE">
        <w:rPr>
          <w:rFonts w:ascii="Arial" w:eastAsia="Arial" w:hAnsi="Arial" w:cs="Arial"/>
          <w:i/>
        </w:rPr>
        <w:t>0</w:t>
      </w:r>
      <w:r w:rsidRPr="00D624AE">
        <w:rPr>
          <w:rFonts w:ascii="Arial" w:eastAsia="Arial" w:hAnsi="Arial" w:cs="Arial"/>
          <w:i/>
          <w:spacing w:val="1"/>
        </w:rPr>
        <w:t>,</w:t>
      </w:r>
      <w:r w:rsidRPr="00D624AE">
        <w:rPr>
          <w:rFonts w:ascii="Arial" w:eastAsia="Arial" w:hAnsi="Arial" w:cs="Arial"/>
          <w:i/>
        </w:rPr>
        <w:t>5</w:t>
      </w:r>
      <w:r w:rsidRPr="00D624AE">
        <w:rPr>
          <w:rFonts w:ascii="Arial" w:eastAsia="Arial" w:hAnsi="Arial" w:cs="Arial"/>
          <w:i/>
          <w:spacing w:val="10"/>
        </w:rPr>
        <w:t xml:space="preserve"> </w:t>
      </w:r>
      <w:r w:rsidRPr="00D624AE">
        <w:rPr>
          <w:rFonts w:ascii="Arial" w:eastAsia="Arial" w:hAnsi="Arial" w:cs="Arial"/>
          <w:i/>
        </w:rPr>
        <w:t>%</w:t>
      </w:r>
      <w:r w:rsidRPr="00D624AE">
        <w:rPr>
          <w:rFonts w:ascii="Arial" w:eastAsia="Arial" w:hAnsi="Arial" w:cs="Arial"/>
          <w:i/>
          <w:spacing w:val="14"/>
        </w:rPr>
        <w:t xml:space="preserve"> </w:t>
      </w:r>
      <w:r w:rsidRPr="00D624AE">
        <w:rPr>
          <w:rFonts w:ascii="Arial" w:eastAsia="Arial" w:hAnsi="Arial" w:cs="Arial"/>
          <w:i/>
        </w:rPr>
        <w:t>(m</w:t>
      </w:r>
      <w:r w:rsidRPr="00D624AE">
        <w:rPr>
          <w:rFonts w:ascii="Arial" w:eastAsia="Arial" w:hAnsi="Arial" w:cs="Arial"/>
          <w:i/>
          <w:spacing w:val="-1"/>
        </w:rPr>
        <w:t>e</w:t>
      </w:r>
      <w:r w:rsidRPr="00D624AE">
        <w:rPr>
          <w:rFonts w:ascii="Arial" w:eastAsia="Arial" w:hAnsi="Arial" w:cs="Arial"/>
          <w:i/>
          <w:spacing w:val="1"/>
        </w:rPr>
        <w:t>i</w:t>
      </w:r>
      <w:r w:rsidRPr="00D624AE">
        <w:rPr>
          <w:rFonts w:ascii="Arial" w:eastAsia="Arial" w:hAnsi="Arial" w:cs="Arial"/>
          <w:i/>
        </w:rPr>
        <w:t>o</w:t>
      </w:r>
      <w:r w:rsidRPr="00D624AE">
        <w:rPr>
          <w:rFonts w:ascii="Arial" w:eastAsia="Arial" w:hAnsi="Arial" w:cs="Arial"/>
          <w:i/>
          <w:spacing w:val="13"/>
        </w:rPr>
        <w:t xml:space="preserve"> </w:t>
      </w:r>
      <w:r w:rsidRPr="00D624AE">
        <w:rPr>
          <w:rFonts w:ascii="Arial" w:eastAsia="Arial" w:hAnsi="Arial" w:cs="Arial"/>
          <w:i/>
          <w:spacing w:val="1"/>
        </w:rPr>
        <w:t>p</w:t>
      </w:r>
      <w:r w:rsidRPr="00D624AE">
        <w:rPr>
          <w:rFonts w:ascii="Arial" w:eastAsia="Arial" w:hAnsi="Arial" w:cs="Arial"/>
          <w:i/>
        </w:rPr>
        <w:t>or</w:t>
      </w:r>
      <w:r w:rsidRPr="00D624AE">
        <w:rPr>
          <w:rFonts w:ascii="Arial" w:eastAsia="Arial" w:hAnsi="Arial" w:cs="Arial"/>
          <w:i/>
          <w:spacing w:val="12"/>
        </w:rPr>
        <w:t xml:space="preserve"> </w:t>
      </w:r>
      <w:r w:rsidRPr="00D624AE">
        <w:rPr>
          <w:rFonts w:ascii="Arial" w:eastAsia="Arial" w:hAnsi="Arial" w:cs="Arial"/>
          <w:i/>
          <w:spacing w:val="1"/>
        </w:rPr>
        <w:t>c</w:t>
      </w:r>
      <w:r w:rsidRPr="00D624AE">
        <w:rPr>
          <w:rFonts w:ascii="Arial" w:eastAsia="Arial" w:hAnsi="Arial" w:cs="Arial"/>
          <w:i/>
        </w:rPr>
        <w:t>e</w:t>
      </w:r>
      <w:r w:rsidRPr="00D624AE">
        <w:rPr>
          <w:rFonts w:ascii="Arial" w:eastAsia="Arial" w:hAnsi="Arial" w:cs="Arial"/>
          <w:i/>
          <w:spacing w:val="-1"/>
        </w:rPr>
        <w:t>n</w:t>
      </w:r>
      <w:r w:rsidRPr="00D624AE">
        <w:rPr>
          <w:rFonts w:ascii="Arial" w:eastAsia="Arial" w:hAnsi="Arial" w:cs="Arial"/>
          <w:i/>
          <w:spacing w:val="2"/>
        </w:rPr>
        <w:t>t</w:t>
      </w:r>
      <w:r w:rsidRPr="00D624AE">
        <w:rPr>
          <w:rFonts w:ascii="Arial" w:eastAsia="Arial" w:hAnsi="Arial" w:cs="Arial"/>
          <w:i/>
        </w:rPr>
        <w:t>o)</w:t>
      </w:r>
      <w:r w:rsidRPr="00D624AE">
        <w:rPr>
          <w:rFonts w:ascii="Arial" w:eastAsia="Arial" w:hAnsi="Arial" w:cs="Arial"/>
          <w:i/>
          <w:spacing w:val="12"/>
        </w:rPr>
        <w:t xml:space="preserve"> </w:t>
      </w:r>
      <w:r w:rsidRPr="00D624AE">
        <w:rPr>
          <w:rFonts w:ascii="Arial" w:eastAsia="Arial" w:hAnsi="Arial" w:cs="Arial"/>
          <w:i/>
          <w:spacing w:val="1"/>
        </w:rPr>
        <w:t>p</w:t>
      </w:r>
      <w:r w:rsidRPr="00D624AE">
        <w:rPr>
          <w:rFonts w:ascii="Arial" w:eastAsia="Arial" w:hAnsi="Arial" w:cs="Arial"/>
          <w:i/>
        </w:rPr>
        <w:t>or</w:t>
      </w:r>
      <w:r w:rsidRPr="00D624AE">
        <w:rPr>
          <w:rFonts w:ascii="Arial" w:eastAsia="Arial" w:hAnsi="Arial" w:cs="Arial"/>
          <w:i/>
          <w:spacing w:val="12"/>
        </w:rPr>
        <w:t xml:space="preserve"> </w:t>
      </w:r>
      <w:r w:rsidRPr="00D624AE">
        <w:rPr>
          <w:rFonts w:ascii="Arial" w:eastAsia="Arial" w:hAnsi="Arial" w:cs="Arial"/>
          <w:i/>
          <w:spacing w:val="1"/>
        </w:rPr>
        <w:t>d</w:t>
      </w:r>
      <w:r w:rsidRPr="00D624AE">
        <w:rPr>
          <w:rFonts w:ascii="Arial" w:eastAsia="Arial" w:hAnsi="Arial" w:cs="Arial"/>
          <w:i/>
          <w:spacing w:val="-1"/>
        </w:rPr>
        <w:t>i</w:t>
      </w:r>
      <w:r w:rsidRPr="00D624AE">
        <w:rPr>
          <w:rFonts w:ascii="Arial" w:eastAsia="Arial" w:hAnsi="Arial" w:cs="Arial"/>
          <w:i/>
        </w:rPr>
        <w:t>a</w:t>
      </w:r>
      <w:r w:rsidRPr="00D624AE">
        <w:rPr>
          <w:rFonts w:ascii="Arial" w:eastAsia="Arial" w:hAnsi="Arial" w:cs="Arial"/>
          <w:i/>
          <w:spacing w:val="14"/>
        </w:rPr>
        <w:t xml:space="preserve"> </w:t>
      </w:r>
      <w:r w:rsidRPr="00D624AE">
        <w:rPr>
          <w:rFonts w:ascii="Arial" w:eastAsia="Arial" w:hAnsi="Arial" w:cs="Arial"/>
          <w:i/>
        </w:rPr>
        <w:t>de</w:t>
      </w:r>
      <w:r w:rsidRPr="00D624AE">
        <w:rPr>
          <w:rFonts w:ascii="Arial" w:eastAsia="Arial" w:hAnsi="Arial" w:cs="Arial"/>
          <w:i/>
          <w:spacing w:val="12"/>
        </w:rPr>
        <w:t xml:space="preserve"> </w:t>
      </w:r>
      <w:r w:rsidRPr="00D624AE">
        <w:rPr>
          <w:rFonts w:ascii="Arial" w:eastAsia="Arial" w:hAnsi="Arial" w:cs="Arial"/>
          <w:i/>
        </w:rPr>
        <w:t>atra</w:t>
      </w:r>
      <w:r w:rsidRPr="00D624AE">
        <w:rPr>
          <w:rFonts w:ascii="Arial" w:eastAsia="Arial" w:hAnsi="Arial" w:cs="Arial"/>
          <w:i/>
          <w:spacing w:val="1"/>
        </w:rPr>
        <w:t>s</w:t>
      </w:r>
      <w:r w:rsidRPr="00D624AE">
        <w:rPr>
          <w:rFonts w:ascii="Arial" w:eastAsia="Arial" w:hAnsi="Arial" w:cs="Arial"/>
          <w:i/>
        </w:rPr>
        <w:t>o</w:t>
      </w:r>
      <w:r w:rsidRPr="00D624AE">
        <w:rPr>
          <w:rFonts w:ascii="Arial" w:eastAsia="Arial" w:hAnsi="Arial" w:cs="Arial"/>
          <w:i/>
          <w:spacing w:val="14"/>
        </w:rPr>
        <w:t xml:space="preserve"> </w:t>
      </w:r>
      <w:r w:rsidRPr="00D624AE">
        <w:rPr>
          <w:rFonts w:ascii="Arial" w:eastAsia="Arial" w:hAnsi="Arial" w:cs="Arial"/>
          <w:i/>
          <w:spacing w:val="-1"/>
        </w:rPr>
        <w:t>i</w:t>
      </w:r>
      <w:r w:rsidRPr="00D624AE">
        <w:rPr>
          <w:rFonts w:ascii="Arial" w:eastAsia="Arial" w:hAnsi="Arial" w:cs="Arial"/>
          <w:i/>
          <w:spacing w:val="1"/>
        </w:rPr>
        <w:t>n</w:t>
      </w:r>
      <w:r w:rsidRPr="00D624AE">
        <w:rPr>
          <w:rFonts w:ascii="Arial" w:eastAsia="Arial" w:hAnsi="Arial" w:cs="Arial"/>
          <w:i/>
          <w:spacing w:val="-1"/>
        </w:rPr>
        <w:t>j</w:t>
      </w:r>
      <w:r w:rsidRPr="00D624AE">
        <w:rPr>
          <w:rFonts w:ascii="Arial" w:eastAsia="Arial" w:hAnsi="Arial" w:cs="Arial"/>
          <w:i/>
        </w:rPr>
        <w:t>us</w:t>
      </w:r>
      <w:r w:rsidRPr="00D624AE">
        <w:rPr>
          <w:rFonts w:ascii="Arial" w:eastAsia="Arial" w:hAnsi="Arial" w:cs="Arial"/>
          <w:i/>
          <w:spacing w:val="2"/>
        </w:rPr>
        <w:t>t</w:t>
      </w:r>
      <w:r w:rsidRPr="00D624AE">
        <w:rPr>
          <w:rFonts w:ascii="Arial" w:eastAsia="Arial" w:hAnsi="Arial" w:cs="Arial"/>
          <w:i/>
          <w:spacing w:val="-1"/>
        </w:rPr>
        <w:t>i</w:t>
      </w:r>
      <w:r w:rsidRPr="00D624AE">
        <w:rPr>
          <w:rFonts w:ascii="Arial" w:eastAsia="Arial" w:hAnsi="Arial" w:cs="Arial"/>
          <w:i/>
        </w:rPr>
        <w:t>f</w:t>
      </w:r>
      <w:r w:rsidRPr="00D624AE">
        <w:rPr>
          <w:rFonts w:ascii="Arial" w:eastAsia="Arial" w:hAnsi="Arial" w:cs="Arial"/>
          <w:i/>
          <w:spacing w:val="-2"/>
        </w:rPr>
        <w:t>i</w:t>
      </w:r>
      <w:r w:rsidRPr="00D624AE">
        <w:rPr>
          <w:rFonts w:ascii="Arial" w:eastAsia="Arial" w:hAnsi="Arial" w:cs="Arial"/>
          <w:i/>
          <w:spacing w:val="1"/>
        </w:rPr>
        <w:t>ca</w:t>
      </w:r>
      <w:r w:rsidRPr="00D624AE">
        <w:rPr>
          <w:rFonts w:ascii="Arial" w:eastAsia="Arial" w:hAnsi="Arial" w:cs="Arial"/>
          <w:i/>
        </w:rPr>
        <w:t>do</w:t>
      </w:r>
      <w:r w:rsidRPr="00D624AE">
        <w:rPr>
          <w:rFonts w:ascii="Arial" w:eastAsia="Arial" w:hAnsi="Arial" w:cs="Arial"/>
          <w:i/>
          <w:spacing w:val="11"/>
        </w:rPr>
        <w:t xml:space="preserve"> </w:t>
      </w:r>
      <w:r w:rsidRPr="00D624AE">
        <w:rPr>
          <w:rFonts w:ascii="Arial" w:eastAsia="Arial" w:hAnsi="Arial" w:cs="Arial"/>
          <w:i/>
          <w:spacing w:val="1"/>
        </w:rPr>
        <w:t>so</w:t>
      </w:r>
      <w:r w:rsidRPr="00D624AE">
        <w:rPr>
          <w:rFonts w:ascii="Arial" w:eastAsia="Arial" w:hAnsi="Arial" w:cs="Arial"/>
          <w:i/>
        </w:rPr>
        <w:t>bre</w:t>
      </w:r>
      <w:r w:rsidRPr="00D624AE">
        <w:rPr>
          <w:rFonts w:ascii="Arial" w:eastAsia="Arial" w:hAnsi="Arial" w:cs="Arial"/>
          <w:i/>
          <w:spacing w:val="14"/>
        </w:rPr>
        <w:t xml:space="preserve"> </w:t>
      </w:r>
      <w:r w:rsidRPr="00D624AE">
        <w:rPr>
          <w:rFonts w:ascii="Arial" w:eastAsia="Arial" w:hAnsi="Arial" w:cs="Arial"/>
          <w:i/>
        </w:rPr>
        <w:t>o</w:t>
      </w:r>
      <w:r w:rsidRPr="00D624AE">
        <w:rPr>
          <w:rFonts w:ascii="Arial" w:eastAsia="Arial" w:hAnsi="Arial" w:cs="Arial"/>
          <w:i/>
          <w:w w:val="99"/>
        </w:rPr>
        <w:t xml:space="preserve"> </w:t>
      </w:r>
      <w:r w:rsidRPr="00D624AE">
        <w:rPr>
          <w:rFonts w:ascii="Arial" w:eastAsia="Arial" w:hAnsi="Arial" w:cs="Arial"/>
          <w:i/>
          <w:spacing w:val="1"/>
        </w:rPr>
        <w:t>v</w:t>
      </w:r>
      <w:r w:rsidRPr="00D624AE">
        <w:rPr>
          <w:rFonts w:ascii="Arial" w:eastAsia="Arial" w:hAnsi="Arial" w:cs="Arial"/>
          <w:i/>
        </w:rPr>
        <w:t>a</w:t>
      </w:r>
      <w:r w:rsidRPr="00D624AE">
        <w:rPr>
          <w:rFonts w:ascii="Arial" w:eastAsia="Arial" w:hAnsi="Arial" w:cs="Arial"/>
          <w:i/>
          <w:spacing w:val="-2"/>
        </w:rPr>
        <w:t>l</w:t>
      </w:r>
      <w:r w:rsidRPr="00D624AE">
        <w:rPr>
          <w:rFonts w:ascii="Arial" w:eastAsia="Arial" w:hAnsi="Arial" w:cs="Arial"/>
          <w:i/>
        </w:rPr>
        <w:t>or</w:t>
      </w:r>
      <w:r w:rsidRPr="00D624AE">
        <w:rPr>
          <w:rFonts w:ascii="Arial" w:eastAsia="Arial" w:hAnsi="Arial" w:cs="Arial"/>
          <w:i/>
          <w:spacing w:val="-8"/>
        </w:rPr>
        <w:t xml:space="preserve"> </w:t>
      </w:r>
      <w:r w:rsidRPr="00D624AE">
        <w:rPr>
          <w:rFonts w:ascii="Arial" w:eastAsia="Arial" w:hAnsi="Arial" w:cs="Arial"/>
          <w:i/>
        </w:rPr>
        <w:t>to</w:t>
      </w:r>
      <w:r w:rsidRPr="00D624AE">
        <w:rPr>
          <w:rFonts w:ascii="Arial" w:eastAsia="Arial" w:hAnsi="Arial" w:cs="Arial"/>
          <w:i/>
          <w:spacing w:val="-1"/>
        </w:rPr>
        <w:t>t</w:t>
      </w:r>
      <w:r w:rsidRPr="00D624AE">
        <w:rPr>
          <w:rFonts w:ascii="Arial" w:eastAsia="Arial" w:hAnsi="Arial" w:cs="Arial"/>
          <w:i/>
          <w:spacing w:val="1"/>
        </w:rPr>
        <w:t>a</w:t>
      </w:r>
      <w:r w:rsidRPr="00D624AE">
        <w:rPr>
          <w:rFonts w:ascii="Arial" w:eastAsia="Arial" w:hAnsi="Arial" w:cs="Arial"/>
          <w:i/>
        </w:rPr>
        <w:t>l</w:t>
      </w:r>
      <w:r w:rsidRPr="00D624AE">
        <w:rPr>
          <w:rFonts w:ascii="Arial" w:eastAsia="Arial" w:hAnsi="Arial" w:cs="Arial"/>
          <w:i/>
          <w:spacing w:val="-9"/>
        </w:rPr>
        <w:t xml:space="preserve"> </w:t>
      </w:r>
      <w:r w:rsidRPr="00D624AE">
        <w:rPr>
          <w:rFonts w:ascii="Arial" w:eastAsia="Arial" w:hAnsi="Arial" w:cs="Arial"/>
          <w:i/>
        </w:rPr>
        <w:t>do</w:t>
      </w:r>
      <w:r w:rsidRPr="00D624AE">
        <w:rPr>
          <w:rFonts w:ascii="Arial" w:eastAsia="Arial" w:hAnsi="Arial" w:cs="Arial"/>
          <w:i/>
          <w:spacing w:val="-9"/>
        </w:rPr>
        <w:t xml:space="preserve"> </w:t>
      </w:r>
      <w:r w:rsidRPr="00D624AE">
        <w:rPr>
          <w:rFonts w:ascii="Arial" w:eastAsia="Arial" w:hAnsi="Arial" w:cs="Arial"/>
          <w:i/>
          <w:spacing w:val="1"/>
        </w:rPr>
        <w:t>c</w:t>
      </w:r>
      <w:r w:rsidRPr="00D624AE">
        <w:rPr>
          <w:rFonts w:ascii="Arial" w:eastAsia="Arial" w:hAnsi="Arial" w:cs="Arial"/>
          <w:i/>
        </w:rPr>
        <w:t>o</w:t>
      </w:r>
      <w:r w:rsidRPr="00D624AE">
        <w:rPr>
          <w:rFonts w:ascii="Arial" w:eastAsia="Arial" w:hAnsi="Arial" w:cs="Arial"/>
          <w:i/>
          <w:spacing w:val="-1"/>
        </w:rPr>
        <w:t>n</w:t>
      </w:r>
      <w:r w:rsidRPr="00D624AE">
        <w:rPr>
          <w:rFonts w:ascii="Arial" w:eastAsia="Arial" w:hAnsi="Arial" w:cs="Arial"/>
          <w:i/>
        </w:rPr>
        <w:t>t</w:t>
      </w:r>
      <w:r w:rsidRPr="00D624AE">
        <w:rPr>
          <w:rFonts w:ascii="Arial" w:eastAsia="Arial" w:hAnsi="Arial" w:cs="Arial"/>
          <w:i/>
          <w:spacing w:val="3"/>
        </w:rPr>
        <w:t>r</w:t>
      </w:r>
      <w:r w:rsidRPr="00D624AE">
        <w:rPr>
          <w:rFonts w:ascii="Arial" w:eastAsia="Arial" w:hAnsi="Arial" w:cs="Arial"/>
          <w:i/>
        </w:rPr>
        <w:t>at</w:t>
      </w:r>
      <w:r w:rsidRPr="00D624AE">
        <w:rPr>
          <w:rFonts w:ascii="Arial" w:eastAsia="Arial" w:hAnsi="Arial" w:cs="Arial"/>
          <w:i/>
          <w:spacing w:val="-1"/>
        </w:rPr>
        <w:t>o</w:t>
      </w:r>
      <w:r w:rsidRPr="00D624AE">
        <w:rPr>
          <w:rFonts w:ascii="Arial" w:eastAsia="Arial" w:hAnsi="Arial" w:cs="Arial"/>
          <w:i/>
        </w:rPr>
        <w:t>,</w:t>
      </w:r>
      <w:r w:rsidRPr="00D624AE">
        <w:rPr>
          <w:rFonts w:ascii="Arial" w:eastAsia="Arial" w:hAnsi="Arial" w:cs="Arial"/>
          <w:i/>
          <w:spacing w:val="-7"/>
        </w:rPr>
        <w:t xml:space="preserve"> </w:t>
      </w:r>
      <w:r w:rsidRPr="00D624AE">
        <w:rPr>
          <w:rFonts w:ascii="Arial" w:eastAsia="Arial" w:hAnsi="Arial" w:cs="Arial"/>
          <w:i/>
        </w:rPr>
        <w:t>a</w:t>
      </w:r>
      <w:r w:rsidRPr="00D624AE">
        <w:rPr>
          <w:rFonts w:ascii="Arial" w:eastAsia="Arial" w:hAnsi="Arial" w:cs="Arial"/>
          <w:i/>
          <w:spacing w:val="1"/>
        </w:rPr>
        <w:t>t</w:t>
      </w:r>
      <w:r w:rsidRPr="00D624AE">
        <w:rPr>
          <w:rFonts w:ascii="Arial" w:eastAsia="Arial" w:hAnsi="Arial" w:cs="Arial"/>
          <w:i/>
        </w:rPr>
        <w:t>é</w:t>
      </w:r>
      <w:r w:rsidRPr="00D624AE">
        <w:rPr>
          <w:rFonts w:ascii="Arial" w:eastAsia="Arial" w:hAnsi="Arial" w:cs="Arial"/>
          <w:i/>
          <w:spacing w:val="-6"/>
        </w:rPr>
        <w:t xml:space="preserve"> </w:t>
      </w:r>
      <w:r w:rsidRPr="00D624AE">
        <w:rPr>
          <w:rFonts w:ascii="Arial" w:eastAsia="Arial" w:hAnsi="Arial" w:cs="Arial"/>
          <w:i/>
        </w:rPr>
        <w:t>o</w:t>
      </w:r>
      <w:r w:rsidRPr="00D624AE">
        <w:rPr>
          <w:rFonts w:ascii="Arial" w:eastAsia="Arial" w:hAnsi="Arial" w:cs="Arial"/>
          <w:i/>
          <w:spacing w:val="-9"/>
        </w:rPr>
        <w:t xml:space="preserve"> </w:t>
      </w:r>
      <w:r w:rsidRPr="00D624AE">
        <w:rPr>
          <w:rFonts w:ascii="Arial" w:eastAsia="Arial" w:hAnsi="Arial" w:cs="Arial"/>
          <w:i/>
        </w:rPr>
        <w:t>m</w:t>
      </w:r>
      <w:r w:rsidRPr="00D624AE">
        <w:rPr>
          <w:rFonts w:ascii="Arial" w:eastAsia="Arial" w:hAnsi="Arial" w:cs="Arial"/>
          <w:i/>
          <w:spacing w:val="-1"/>
        </w:rPr>
        <w:t>á</w:t>
      </w:r>
      <w:r w:rsidRPr="00D624AE">
        <w:rPr>
          <w:rFonts w:ascii="Arial" w:eastAsia="Arial" w:hAnsi="Arial" w:cs="Arial"/>
          <w:i/>
          <w:spacing w:val="1"/>
        </w:rPr>
        <w:t>x</w:t>
      </w:r>
      <w:r w:rsidRPr="00D624AE">
        <w:rPr>
          <w:rFonts w:ascii="Arial" w:eastAsia="Arial" w:hAnsi="Arial" w:cs="Arial"/>
          <w:i/>
          <w:spacing w:val="-1"/>
        </w:rPr>
        <w:t>i</w:t>
      </w:r>
      <w:r w:rsidRPr="00D624AE">
        <w:rPr>
          <w:rFonts w:ascii="Arial" w:eastAsia="Arial" w:hAnsi="Arial" w:cs="Arial"/>
          <w:i/>
          <w:spacing w:val="1"/>
        </w:rPr>
        <w:t>m</w:t>
      </w:r>
      <w:r w:rsidRPr="00D624AE">
        <w:rPr>
          <w:rFonts w:ascii="Arial" w:eastAsia="Arial" w:hAnsi="Arial" w:cs="Arial"/>
          <w:i/>
        </w:rPr>
        <w:t>o</w:t>
      </w:r>
      <w:r w:rsidRPr="00D624AE">
        <w:rPr>
          <w:rFonts w:ascii="Arial" w:eastAsia="Arial" w:hAnsi="Arial" w:cs="Arial"/>
          <w:i/>
          <w:spacing w:val="-9"/>
        </w:rPr>
        <w:t xml:space="preserve"> </w:t>
      </w:r>
      <w:r w:rsidRPr="00D624AE">
        <w:rPr>
          <w:rFonts w:ascii="Arial" w:eastAsia="Arial" w:hAnsi="Arial" w:cs="Arial"/>
          <w:i/>
        </w:rPr>
        <w:t>de</w:t>
      </w:r>
      <w:r w:rsidRPr="00D624AE">
        <w:rPr>
          <w:rFonts w:ascii="Arial" w:eastAsia="Arial" w:hAnsi="Arial" w:cs="Arial"/>
          <w:i/>
          <w:spacing w:val="-5"/>
        </w:rPr>
        <w:t xml:space="preserve"> </w:t>
      </w:r>
      <w:r w:rsidRPr="00D624AE">
        <w:rPr>
          <w:rFonts w:ascii="Arial" w:eastAsia="Arial" w:hAnsi="Arial" w:cs="Arial"/>
          <w:i/>
          <w:spacing w:val="1"/>
        </w:rPr>
        <w:t>1</w:t>
      </w:r>
      <w:r w:rsidRPr="00D624AE">
        <w:rPr>
          <w:rFonts w:ascii="Arial" w:eastAsia="Arial" w:hAnsi="Arial" w:cs="Arial"/>
          <w:i/>
        </w:rPr>
        <w:t>5%</w:t>
      </w:r>
      <w:r w:rsidRPr="00D624AE">
        <w:rPr>
          <w:rFonts w:ascii="Arial" w:eastAsia="Arial" w:hAnsi="Arial" w:cs="Arial"/>
          <w:i/>
          <w:spacing w:val="-8"/>
        </w:rPr>
        <w:t xml:space="preserve"> </w:t>
      </w:r>
      <w:r w:rsidRPr="00D624AE">
        <w:rPr>
          <w:rFonts w:ascii="Arial" w:eastAsia="Arial" w:hAnsi="Arial" w:cs="Arial"/>
          <w:i/>
        </w:rPr>
        <w:t>(q</w:t>
      </w:r>
      <w:r w:rsidRPr="00D624AE">
        <w:rPr>
          <w:rFonts w:ascii="Arial" w:eastAsia="Arial" w:hAnsi="Arial" w:cs="Arial"/>
          <w:i/>
          <w:spacing w:val="-1"/>
        </w:rPr>
        <w:t>u</w:t>
      </w:r>
      <w:r w:rsidRPr="00D624AE">
        <w:rPr>
          <w:rFonts w:ascii="Arial" w:eastAsia="Arial" w:hAnsi="Arial" w:cs="Arial"/>
          <w:i/>
          <w:spacing w:val="1"/>
        </w:rPr>
        <w:t>in</w:t>
      </w:r>
      <w:r w:rsidRPr="00D624AE">
        <w:rPr>
          <w:rFonts w:ascii="Arial" w:eastAsia="Arial" w:hAnsi="Arial" w:cs="Arial"/>
          <w:i/>
          <w:spacing w:val="-2"/>
        </w:rPr>
        <w:t>z</w:t>
      </w:r>
      <w:r w:rsidRPr="00D624AE">
        <w:rPr>
          <w:rFonts w:ascii="Arial" w:eastAsia="Arial" w:hAnsi="Arial" w:cs="Arial"/>
          <w:i/>
        </w:rPr>
        <w:t>e</w:t>
      </w:r>
      <w:r w:rsidRPr="00D624AE">
        <w:rPr>
          <w:rFonts w:ascii="Arial" w:eastAsia="Arial" w:hAnsi="Arial" w:cs="Arial"/>
          <w:i/>
          <w:spacing w:val="-8"/>
        </w:rPr>
        <w:t xml:space="preserve"> </w:t>
      </w:r>
      <w:r w:rsidRPr="00D624AE">
        <w:rPr>
          <w:rFonts w:ascii="Arial" w:eastAsia="Arial" w:hAnsi="Arial" w:cs="Arial"/>
          <w:i/>
        </w:rPr>
        <w:t>p</w:t>
      </w:r>
      <w:r w:rsidRPr="00D624AE">
        <w:rPr>
          <w:rFonts w:ascii="Arial" w:eastAsia="Arial" w:hAnsi="Arial" w:cs="Arial"/>
          <w:i/>
          <w:spacing w:val="-1"/>
        </w:rPr>
        <w:t>o</w:t>
      </w:r>
      <w:r w:rsidRPr="00D624AE">
        <w:rPr>
          <w:rFonts w:ascii="Arial" w:eastAsia="Arial" w:hAnsi="Arial" w:cs="Arial"/>
          <w:i/>
        </w:rPr>
        <w:t>r</w:t>
      </w:r>
      <w:r w:rsidRPr="00D624AE">
        <w:rPr>
          <w:rFonts w:ascii="Arial" w:eastAsia="Arial" w:hAnsi="Arial" w:cs="Arial"/>
          <w:i/>
          <w:spacing w:val="-8"/>
        </w:rPr>
        <w:t xml:space="preserve"> </w:t>
      </w:r>
      <w:r w:rsidRPr="00D624AE">
        <w:rPr>
          <w:rFonts w:ascii="Arial" w:eastAsia="Arial" w:hAnsi="Arial" w:cs="Arial"/>
          <w:i/>
          <w:spacing w:val="1"/>
        </w:rPr>
        <w:t>c</w:t>
      </w:r>
      <w:r w:rsidRPr="00D624AE">
        <w:rPr>
          <w:rFonts w:ascii="Arial" w:eastAsia="Arial" w:hAnsi="Arial" w:cs="Arial"/>
          <w:i/>
        </w:rPr>
        <w:t>e</w:t>
      </w:r>
      <w:r w:rsidRPr="00D624AE">
        <w:rPr>
          <w:rFonts w:ascii="Arial" w:eastAsia="Arial" w:hAnsi="Arial" w:cs="Arial"/>
          <w:i/>
          <w:spacing w:val="-1"/>
        </w:rPr>
        <w:t>n</w:t>
      </w:r>
      <w:r w:rsidRPr="00D624AE">
        <w:rPr>
          <w:rFonts w:ascii="Arial" w:eastAsia="Arial" w:hAnsi="Arial" w:cs="Arial"/>
          <w:i/>
        </w:rPr>
        <w:t>to),</w:t>
      </w:r>
      <w:r w:rsidRPr="00D624AE">
        <w:rPr>
          <w:rFonts w:ascii="Arial" w:eastAsia="Arial" w:hAnsi="Arial" w:cs="Arial"/>
          <w:i/>
          <w:spacing w:val="-7"/>
        </w:rPr>
        <w:t xml:space="preserve"> </w:t>
      </w:r>
      <w:r w:rsidRPr="00D624AE">
        <w:rPr>
          <w:rFonts w:ascii="Arial" w:eastAsia="Arial" w:hAnsi="Arial" w:cs="Arial"/>
          <w:i/>
        </w:rPr>
        <w:t>p</w:t>
      </w:r>
      <w:r w:rsidRPr="00D624AE">
        <w:rPr>
          <w:rFonts w:ascii="Arial" w:eastAsia="Arial" w:hAnsi="Arial" w:cs="Arial"/>
          <w:i/>
          <w:spacing w:val="1"/>
        </w:rPr>
        <w:t>e</w:t>
      </w:r>
      <w:r w:rsidRPr="00D624AE">
        <w:rPr>
          <w:rFonts w:ascii="Arial" w:eastAsia="Arial" w:hAnsi="Arial" w:cs="Arial"/>
          <w:i/>
          <w:spacing w:val="-1"/>
        </w:rPr>
        <w:t>l</w:t>
      </w:r>
      <w:r w:rsidRPr="00D624AE">
        <w:rPr>
          <w:rFonts w:ascii="Arial" w:eastAsia="Arial" w:hAnsi="Arial" w:cs="Arial"/>
          <w:i/>
        </w:rPr>
        <w:t>a</w:t>
      </w:r>
      <w:r w:rsidRPr="00D624AE">
        <w:rPr>
          <w:rFonts w:ascii="Arial" w:eastAsia="Arial" w:hAnsi="Arial" w:cs="Arial"/>
          <w:i/>
          <w:spacing w:val="-9"/>
        </w:rPr>
        <w:t xml:space="preserve"> </w:t>
      </w:r>
      <w:r w:rsidRPr="00D624AE">
        <w:rPr>
          <w:rFonts w:ascii="Arial" w:eastAsia="Arial" w:hAnsi="Arial" w:cs="Arial"/>
          <w:i/>
          <w:spacing w:val="1"/>
        </w:rPr>
        <w:t>i</w:t>
      </w:r>
      <w:r w:rsidRPr="00D624AE">
        <w:rPr>
          <w:rFonts w:ascii="Arial" w:eastAsia="Arial" w:hAnsi="Arial" w:cs="Arial"/>
          <w:i/>
        </w:rPr>
        <w:t>n</w:t>
      </w:r>
      <w:r w:rsidRPr="00D624AE">
        <w:rPr>
          <w:rFonts w:ascii="Arial" w:eastAsia="Arial" w:hAnsi="Arial" w:cs="Arial"/>
          <w:i/>
          <w:spacing w:val="-1"/>
        </w:rPr>
        <w:t>o</w:t>
      </w:r>
      <w:r w:rsidRPr="00D624AE">
        <w:rPr>
          <w:rFonts w:ascii="Arial" w:eastAsia="Arial" w:hAnsi="Arial" w:cs="Arial"/>
          <w:i/>
        </w:rPr>
        <w:t>bser</w:t>
      </w:r>
      <w:r w:rsidRPr="00D624AE">
        <w:rPr>
          <w:rFonts w:ascii="Arial" w:eastAsia="Arial" w:hAnsi="Arial" w:cs="Arial"/>
          <w:i/>
          <w:spacing w:val="1"/>
        </w:rPr>
        <w:t>vânc</w:t>
      </w:r>
      <w:r w:rsidRPr="00D624AE">
        <w:rPr>
          <w:rFonts w:ascii="Arial" w:eastAsia="Arial" w:hAnsi="Arial" w:cs="Arial"/>
          <w:i/>
          <w:spacing w:val="-1"/>
        </w:rPr>
        <w:t>i</w:t>
      </w:r>
      <w:r w:rsidRPr="00D624AE">
        <w:rPr>
          <w:rFonts w:ascii="Arial" w:eastAsia="Arial" w:hAnsi="Arial" w:cs="Arial"/>
          <w:i/>
        </w:rPr>
        <w:t>a</w:t>
      </w:r>
      <w:r w:rsidRPr="00D624AE">
        <w:rPr>
          <w:rFonts w:ascii="Arial" w:eastAsia="Arial" w:hAnsi="Arial" w:cs="Arial"/>
          <w:i/>
          <w:w w:val="99"/>
        </w:rPr>
        <w:t xml:space="preserve"> </w:t>
      </w:r>
      <w:r w:rsidRPr="00D624AE">
        <w:rPr>
          <w:rFonts w:ascii="Arial" w:eastAsia="Arial" w:hAnsi="Arial" w:cs="Arial"/>
          <w:i/>
        </w:rPr>
        <w:t>do</w:t>
      </w:r>
      <w:r w:rsidRPr="00D624AE">
        <w:rPr>
          <w:rFonts w:ascii="Arial" w:eastAsia="Arial" w:hAnsi="Arial" w:cs="Arial"/>
          <w:i/>
          <w:spacing w:val="-9"/>
        </w:rPr>
        <w:t xml:space="preserve"> </w:t>
      </w:r>
      <w:r w:rsidRPr="00D624AE">
        <w:rPr>
          <w:rFonts w:ascii="Arial" w:eastAsia="Arial" w:hAnsi="Arial" w:cs="Arial"/>
          <w:i/>
        </w:rPr>
        <w:t>pr</w:t>
      </w:r>
      <w:r w:rsidRPr="00D624AE">
        <w:rPr>
          <w:rFonts w:ascii="Arial" w:eastAsia="Arial" w:hAnsi="Arial" w:cs="Arial"/>
          <w:i/>
          <w:spacing w:val="2"/>
        </w:rPr>
        <w:t>a</w:t>
      </w:r>
      <w:r w:rsidRPr="00D624AE">
        <w:rPr>
          <w:rFonts w:ascii="Arial" w:eastAsia="Arial" w:hAnsi="Arial" w:cs="Arial"/>
          <w:i/>
          <w:spacing w:val="-2"/>
        </w:rPr>
        <w:t>z</w:t>
      </w:r>
      <w:r w:rsidRPr="00D624AE">
        <w:rPr>
          <w:rFonts w:ascii="Arial" w:eastAsia="Arial" w:hAnsi="Arial" w:cs="Arial"/>
          <w:i/>
        </w:rPr>
        <w:t>o</w:t>
      </w:r>
      <w:r w:rsidRPr="00D624AE">
        <w:rPr>
          <w:rFonts w:ascii="Arial" w:eastAsia="Arial" w:hAnsi="Arial" w:cs="Arial"/>
          <w:i/>
          <w:spacing w:val="-6"/>
        </w:rPr>
        <w:t xml:space="preserve"> </w:t>
      </w:r>
      <w:r w:rsidRPr="00D624AE">
        <w:rPr>
          <w:rFonts w:ascii="Arial" w:eastAsia="Arial" w:hAnsi="Arial" w:cs="Arial"/>
          <w:i/>
        </w:rPr>
        <w:t>f</w:t>
      </w:r>
      <w:r w:rsidRPr="00D624AE">
        <w:rPr>
          <w:rFonts w:ascii="Arial" w:eastAsia="Arial" w:hAnsi="Arial" w:cs="Arial"/>
          <w:i/>
          <w:spacing w:val="-2"/>
        </w:rPr>
        <w:t>i</w:t>
      </w:r>
      <w:r w:rsidRPr="00D624AE">
        <w:rPr>
          <w:rFonts w:ascii="Arial" w:eastAsia="Arial" w:hAnsi="Arial" w:cs="Arial"/>
          <w:i/>
          <w:spacing w:val="1"/>
        </w:rPr>
        <w:t>xa</w:t>
      </w:r>
      <w:r w:rsidRPr="00D624AE">
        <w:rPr>
          <w:rFonts w:ascii="Arial" w:eastAsia="Arial" w:hAnsi="Arial" w:cs="Arial"/>
          <w:i/>
        </w:rPr>
        <w:t>do</w:t>
      </w:r>
      <w:r w:rsidRPr="00D624AE">
        <w:rPr>
          <w:rFonts w:ascii="Arial" w:eastAsia="Arial" w:hAnsi="Arial" w:cs="Arial"/>
          <w:i/>
          <w:spacing w:val="-8"/>
        </w:rPr>
        <w:t xml:space="preserve"> </w:t>
      </w:r>
      <w:r w:rsidRPr="00D624AE">
        <w:rPr>
          <w:rFonts w:ascii="Arial" w:eastAsia="Arial" w:hAnsi="Arial" w:cs="Arial"/>
          <w:i/>
          <w:spacing w:val="1"/>
        </w:rPr>
        <w:t>p</w:t>
      </w:r>
      <w:r w:rsidRPr="00D624AE">
        <w:rPr>
          <w:rFonts w:ascii="Arial" w:eastAsia="Arial" w:hAnsi="Arial" w:cs="Arial"/>
          <w:i/>
        </w:rPr>
        <w:t>ara</w:t>
      </w:r>
      <w:r w:rsidRPr="00D624AE">
        <w:rPr>
          <w:rFonts w:ascii="Arial" w:eastAsia="Arial" w:hAnsi="Arial" w:cs="Arial"/>
          <w:i/>
          <w:spacing w:val="-8"/>
        </w:rPr>
        <w:t xml:space="preserve"> </w:t>
      </w:r>
      <w:r w:rsidRPr="00D624AE">
        <w:rPr>
          <w:rFonts w:ascii="Arial" w:eastAsia="Arial" w:hAnsi="Arial" w:cs="Arial"/>
          <w:i/>
          <w:spacing w:val="1"/>
        </w:rPr>
        <w:t>a</w:t>
      </w:r>
      <w:r w:rsidRPr="00D624AE">
        <w:rPr>
          <w:rFonts w:ascii="Arial" w:eastAsia="Arial" w:hAnsi="Arial" w:cs="Arial"/>
          <w:i/>
        </w:rPr>
        <w:t>pre</w:t>
      </w:r>
      <w:r w:rsidRPr="00D624AE">
        <w:rPr>
          <w:rFonts w:ascii="Arial" w:eastAsia="Arial" w:hAnsi="Arial" w:cs="Arial"/>
          <w:i/>
          <w:spacing w:val="1"/>
        </w:rPr>
        <w:t>s</w:t>
      </w:r>
      <w:r w:rsidRPr="00D624AE">
        <w:rPr>
          <w:rFonts w:ascii="Arial" w:eastAsia="Arial" w:hAnsi="Arial" w:cs="Arial"/>
          <w:i/>
        </w:rPr>
        <w:t>e</w:t>
      </w:r>
      <w:r w:rsidRPr="00D624AE">
        <w:rPr>
          <w:rFonts w:ascii="Arial" w:eastAsia="Arial" w:hAnsi="Arial" w:cs="Arial"/>
          <w:i/>
          <w:spacing w:val="-1"/>
        </w:rPr>
        <w:t>n</w:t>
      </w:r>
      <w:r w:rsidRPr="00D624AE">
        <w:rPr>
          <w:rFonts w:ascii="Arial" w:eastAsia="Arial" w:hAnsi="Arial" w:cs="Arial"/>
          <w:i/>
        </w:rPr>
        <w:t>taç</w:t>
      </w:r>
      <w:r w:rsidRPr="00D624AE">
        <w:rPr>
          <w:rFonts w:ascii="Arial" w:eastAsia="Arial" w:hAnsi="Arial" w:cs="Arial"/>
          <w:i/>
          <w:spacing w:val="1"/>
        </w:rPr>
        <w:t>ã</w:t>
      </w:r>
      <w:r w:rsidRPr="00D624AE">
        <w:rPr>
          <w:rFonts w:ascii="Arial" w:eastAsia="Arial" w:hAnsi="Arial" w:cs="Arial"/>
          <w:i/>
        </w:rPr>
        <w:t>o,</w:t>
      </w:r>
      <w:r w:rsidRPr="00D624AE">
        <w:rPr>
          <w:rFonts w:ascii="Arial" w:eastAsia="Arial" w:hAnsi="Arial" w:cs="Arial"/>
          <w:i/>
          <w:spacing w:val="-8"/>
        </w:rPr>
        <w:t xml:space="preserve"> </w:t>
      </w:r>
      <w:r w:rsidRPr="00D624AE">
        <w:rPr>
          <w:rFonts w:ascii="Arial" w:eastAsia="Arial" w:hAnsi="Arial" w:cs="Arial"/>
          <w:i/>
          <w:spacing w:val="1"/>
        </w:rPr>
        <w:t>s</w:t>
      </w:r>
      <w:r w:rsidRPr="00D624AE">
        <w:rPr>
          <w:rFonts w:ascii="Arial" w:eastAsia="Arial" w:hAnsi="Arial" w:cs="Arial"/>
          <w:i/>
        </w:rPr>
        <w:t>u</w:t>
      </w:r>
      <w:r w:rsidRPr="00D624AE">
        <w:rPr>
          <w:rFonts w:ascii="Arial" w:eastAsia="Arial" w:hAnsi="Arial" w:cs="Arial"/>
          <w:i/>
          <w:spacing w:val="1"/>
        </w:rPr>
        <w:t>p</w:t>
      </w:r>
      <w:r w:rsidRPr="00D624AE">
        <w:rPr>
          <w:rFonts w:ascii="Arial" w:eastAsia="Arial" w:hAnsi="Arial" w:cs="Arial"/>
          <w:i/>
          <w:spacing w:val="-1"/>
        </w:rPr>
        <w:t>l</w:t>
      </w:r>
      <w:r w:rsidRPr="00D624AE">
        <w:rPr>
          <w:rFonts w:ascii="Arial" w:eastAsia="Arial" w:hAnsi="Arial" w:cs="Arial"/>
          <w:i/>
          <w:spacing w:val="1"/>
        </w:rPr>
        <w:t>e</w:t>
      </w:r>
      <w:r w:rsidRPr="00D624AE">
        <w:rPr>
          <w:rFonts w:ascii="Arial" w:eastAsia="Arial" w:hAnsi="Arial" w:cs="Arial"/>
          <w:i/>
        </w:rPr>
        <w:t>m</w:t>
      </w:r>
      <w:r w:rsidRPr="00D624AE">
        <w:rPr>
          <w:rFonts w:ascii="Arial" w:eastAsia="Arial" w:hAnsi="Arial" w:cs="Arial"/>
          <w:i/>
          <w:spacing w:val="-1"/>
        </w:rPr>
        <w:t>e</w:t>
      </w:r>
      <w:r w:rsidRPr="00D624AE">
        <w:rPr>
          <w:rFonts w:ascii="Arial" w:eastAsia="Arial" w:hAnsi="Arial" w:cs="Arial"/>
          <w:i/>
        </w:rPr>
        <w:t>n</w:t>
      </w:r>
      <w:r w:rsidRPr="00D624AE">
        <w:rPr>
          <w:rFonts w:ascii="Arial" w:eastAsia="Arial" w:hAnsi="Arial" w:cs="Arial"/>
          <w:i/>
          <w:spacing w:val="1"/>
        </w:rPr>
        <w:t>t</w:t>
      </w:r>
      <w:r w:rsidRPr="00D624AE">
        <w:rPr>
          <w:rFonts w:ascii="Arial" w:eastAsia="Arial" w:hAnsi="Arial" w:cs="Arial"/>
          <w:i/>
        </w:rPr>
        <w:t>ação</w:t>
      </w:r>
      <w:r w:rsidRPr="00D624AE">
        <w:rPr>
          <w:rFonts w:ascii="Arial" w:eastAsia="Arial" w:hAnsi="Arial" w:cs="Arial"/>
          <w:i/>
          <w:spacing w:val="-7"/>
        </w:rPr>
        <w:t xml:space="preserve"> </w:t>
      </w:r>
      <w:r w:rsidRPr="00D624AE">
        <w:rPr>
          <w:rFonts w:ascii="Arial" w:eastAsia="Arial" w:hAnsi="Arial" w:cs="Arial"/>
          <w:i/>
          <w:spacing w:val="1"/>
        </w:rPr>
        <w:t>o</w:t>
      </w:r>
      <w:r w:rsidRPr="00D624AE">
        <w:rPr>
          <w:rFonts w:ascii="Arial" w:eastAsia="Arial" w:hAnsi="Arial" w:cs="Arial"/>
          <w:i/>
        </w:rPr>
        <w:t>u</w:t>
      </w:r>
      <w:r w:rsidRPr="00D624AE">
        <w:rPr>
          <w:rFonts w:ascii="Arial" w:eastAsia="Arial" w:hAnsi="Arial" w:cs="Arial"/>
          <w:i/>
          <w:spacing w:val="-8"/>
        </w:rPr>
        <w:t xml:space="preserve"> </w:t>
      </w:r>
      <w:r w:rsidRPr="00D624AE">
        <w:rPr>
          <w:rFonts w:ascii="Arial" w:eastAsia="Arial" w:hAnsi="Arial" w:cs="Arial"/>
          <w:i/>
        </w:rPr>
        <w:t>rep</w:t>
      </w:r>
      <w:r w:rsidRPr="00D624AE">
        <w:rPr>
          <w:rFonts w:ascii="Arial" w:eastAsia="Arial" w:hAnsi="Arial" w:cs="Arial"/>
          <w:i/>
          <w:spacing w:val="-1"/>
        </w:rPr>
        <w:t>o</w:t>
      </w:r>
      <w:r w:rsidRPr="00D624AE">
        <w:rPr>
          <w:rFonts w:ascii="Arial" w:eastAsia="Arial" w:hAnsi="Arial" w:cs="Arial"/>
          <w:i/>
          <w:spacing w:val="1"/>
        </w:rPr>
        <w:t>s</w:t>
      </w:r>
      <w:r w:rsidRPr="00D624AE">
        <w:rPr>
          <w:rFonts w:ascii="Arial" w:eastAsia="Arial" w:hAnsi="Arial" w:cs="Arial"/>
          <w:i/>
          <w:spacing w:val="-1"/>
        </w:rPr>
        <w:t>i</w:t>
      </w:r>
      <w:r w:rsidRPr="00D624AE">
        <w:rPr>
          <w:rFonts w:ascii="Arial" w:eastAsia="Arial" w:hAnsi="Arial" w:cs="Arial"/>
          <w:i/>
          <w:spacing w:val="3"/>
        </w:rPr>
        <w:t>ç</w:t>
      </w:r>
      <w:r w:rsidRPr="00D624AE">
        <w:rPr>
          <w:rFonts w:ascii="Arial" w:eastAsia="Arial" w:hAnsi="Arial" w:cs="Arial"/>
          <w:i/>
        </w:rPr>
        <w:t>ão</w:t>
      </w:r>
      <w:r w:rsidRPr="00D624AE">
        <w:rPr>
          <w:rFonts w:ascii="Arial" w:eastAsia="Arial" w:hAnsi="Arial" w:cs="Arial"/>
          <w:i/>
          <w:spacing w:val="-8"/>
        </w:rPr>
        <w:t xml:space="preserve"> </w:t>
      </w:r>
      <w:r w:rsidRPr="00D624AE">
        <w:rPr>
          <w:rFonts w:ascii="Arial" w:eastAsia="Arial" w:hAnsi="Arial" w:cs="Arial"/>
          <w:i/>
          <w:spacing w:val="1"/>
        </w:rPr>
        <w:t>d</w:t>
      </w:r>
      <w:r w:rsidRPr="00D624AE">
        <w:rPr>
          <w:rFonts w:ascii="Arial" w:eastAsia="Arial" w:hAnsi="Arial" w:cs="Arial"/>
          <w:i/>
        </w:rPr>
        <w:t>a</w:t>
      </w:r>
      <w:r w:rsidRPr="00D624AE">
        <w:rPr>
          <w:rFonts w:ascii="Arial" w:eastAsia="Arial" w:hAnsi="Arial" w:cs="Arial"/>
          <w:i/>
          <w:spacing w:val="-8"/>
        </w:rPr>
        <w:t xml:space="preserve"> </w:t>
      </w:r>
      <w:r w:rsidRPr="00D624AE">
        <w:rPr>
          <w:rFonts w:ascii="Arial" w:eastAsia="Arial" w:hAnsi="Arial" w:cs="Arial"/>
          <w:i/>
          <w:spacing w:val="1"/>
        </w:rPr>
        <w:t>g</w:t>
      </w:r>
      <w:r w:rsidRPr="00D624AE">
        <w:rPr>
          <w:rFonts w:ascii="Arial" w:eastAsia="Arial" w:hAnsi="Arial" w:cs="Arial"/>
          <w:i/>
        </w:rPr>
        <w:t>aran</w:t>
      </w:r>
      <w:r w:rsidRPr="00D624AE">
        <w:rPr>
          <w:rFonts w:ascii="Arial" w:eastAsia="Arial" w:hAnsi="Arial" w:cs="Arial"/>
          <w:i/>
          <w:spacing w:val="1"/>
        </w:rPr>
        <w:t>t</w:t>
      </w:r>
      <w:r w:rsidRPr="00D624AE">
        <w:rPr>
          <w:rFonts w:ascii="Arial" w:eastAsia="Arial" w:hAnsi="Arial" w:cs="Arial"/>
          <w:i/>
          <w:spacing w:val="-1"/>
        </w:rPr>
        <w:t>i</w:t>
      </w:r>
      <w:r w:rsidRPr="00D624AE">
        <w:rPr>
          <w:rFonts w:ascii="Arial" w:eastAsia="Arial" w:hAnsi="Arial" w:cs="Arial"/>
          <w:i/>
        </w:rPr>
        <w:t>a.</w:t>
      </w:r>
    </w:p>
    <w:p w14:paraId="0B2A8D73" w14:textId="01FDE296" w:rsidR="003E7C5D" w:rsidRPr="00D624AE" w:rsidRDefault="003E7C5D" w:rsidP="003C67ED">
      <w:pPr>
        <w:widowControl w:val="0"/>
        <w:numPr>
          <w:ilvl w:val="3"/>
          <w:numId w:val="9"/>
        </w:numPr>
        <w:tabs>
          <w:tab w:val="left" w:pos="2806"/>
        </w:tabs>
        <w:spacing w:line="227" w:lineRule="exact"/>
        <w:ind w:left="2806"/>
        <w:rPr>
          <w:rFonts w:ascii="Arial" w:eastAsia="Arial" w:hAnsi="Arial" w:cs="Arial"/>
        </w:rPr>
      </w:pPr>
      <w:r w:rsidRPr="00D624AE">
        <w:rPr>
          <w:rFonts w:ascii="Arial" w:eastAsia="Arial" w:hAnsi="Arial" w:cs="Arial"/>
          <w:i/>
        </w:rPr>
        <w:t>O</w:t>
      </w:r>
      <w:r w:rsidRPr="00D624AE">
        <w:rPr>
          <w:rFonts w:ascii="Arial" w:eastAsia="Arial" w:hAnsi="Arial" w:cs="Arial"/>
          <w:i/>
          <w:spacing w:val="-7"/>
        </w:rPr>
        <w:t xml:space="preserve"> </w:t>
      </w:r>
      <w:r w:rsidRPr="00D624AE">
        <w:rPr>
          <w:rFonts w:ascii="Arial" w:eastAsia="Arial" w:hAnsi="Arial" w:cs="Arial"/>
          <w:i/>
        </w:rPr>
        <w:t>atra</w:t>
      </w:r>
      <w:r w:rsidRPr="00D624AE">
        <w:rPr>
          <w:rFonts w:ascii="Arial" w:eastAsia="Arial" w:hAnsi="Arial" w:cs="Arial"/>
          <w:i/>
          <w:spacing w:val="1"/>
        </w:rPr>
        <w:t>s</w:t>
      </w:r>
      <w:r w:rsidRPr="00D624AE">
        <w:rPr>
          <w:rFonts w:ascii="Arial" w:eastAsia="Arial" w:hAnsi="Arial" w:cs="Arial"/>
          <w:i/>
        </w:rPr>
        <w:t>o</w:t>
      </w:r>
      <w:r w:rsidRPr="00D624AE">
        <w:rPr>
          <w:rFonts w:ascii="Arial" w:eastAsia="Arial" w:hAnsi="Arial" w:cs="Arial"/>
          <w:i/>
          <w:spacing w:val="-9"/>
        </w:rPr>
        <w:t xml:space="preserve"> </w:t>
      </w:r>
      <w:r w:rsidRPr="00D624AE">
        <w:rPr>
          <w:rFonts w:ascii="Arial" w:eastAsia="Arial" w:hAnsi="Arial" w:cs="Arial"/>
          <w:i/>
          <w:spacing w:val="1"/>
        </w:rPr>
        <w:t>s</w:t>
      </w:r>
      <w:r w:rsidRPr="00D624AE">
        <w:rPr>
          <w:rFonts w:ascii="Arial" w:eastAsia="Arial" w:hAnsi="Arial" w:cs="Arial"/>
          <w:i/>
        </w:rPr>
        <w:t>u</w:t>
      </w:r>
      <w:r w:rsidRPr="00D624AE">
        <w:rPr>
          <w:rFonts w:ascii="Arial" w:eastAsia="Arial" w:hAnsi="Arial" w:cs="Arial"/>
          <w:i/>
          <w:spacing w:val="-1"/>
        </w:rPr>
        <w:t>p</w:t>
      </w:r>
      <w:r w:rsidRPr="00D624AE">
        <w:rPr>
          <w:rFonts w:ascii="Arial" w:eastAsia="Arial" w:hAnsi="Arial" w:cs="Arial"/>
          <w:i/>
        </w:rPr>
        <w:t>er</w:t>
      </w:r>
      <w:r w:rsidRPr="00D624AE">
        <w:rPr>
          <w:rFonts w:ascii="Arial" w:eastAsia="Arial" w:hAnsi="Arial" w:cs="Arial"/>
          <w:i/>
          <w:spacing w:val="1"/>
        </w:rPr>
        <w:t>i</w:t>
      </w:r>
      <w:r w:rsidRPr="00D624AE">
        <w:rPr>
          <w:rFonts w:ascii="Arial" w:eastAsia="Arial" w:hAnsi="Arial" w:cs="Arial"/>
          <w:i/>
        </w:rPr>
        <w:t>or</w:t>
      </w:r>
      <w:r w:rsidRPr="00D624AE">
        <w:rPr>
          <w:rFonts w:ascii="Arial" w:eastAsia="Arial" w:hAnsi="Arial" w:cs="Arial"/>
          <w:i/>
          <w:spacing w:val="-8"/>
        </w:rPr>
        <w:t xml:space="preserve"> </w:t>
      </w:r>
      <w:r w:rsidRPr="00D624AE">
        <w:rPr>
          <w:rFonts w:ascii="Arial" w:eastAsia="Arial" w:hAnsi="Arial" w:cs="Arial"/>
          <w:i/>
        </w:rPr>
        <w:t>a</w:t>
      </w:r>
      <w:r w:rsidRPr="00D624AE">
        <w:rPr>
          <w:rFonts w:ascii="Arial" w:eastAsia="Arial" w:hAnsi="Arial" w:cs="Arial"/>
          <w:i/>
          <w:spacing w:val="-8"/>
        </w:rPr>
        <w:t xml:space="preserve"> </w:t>
      </w:r>
      <w:r w:rsidRPr="00D624AE">
        <w:rPr>
          <w:rFonts w:ascii="Arial" w:eastAsia="Arial" w:hAnsi="Arial" w:cs="Arial"/>
          <w:i/>
          <w:spacing w:val="-1"/>
        </w:rPr>
        <w:t>3</w:t>
      </w:r>
      <w:r w:rsidRPr="00D624AE">
        <w:rPr>
          <w:rFonts w:ascii="Arial" w:eastAsia="Arial" w:hAnsi="Arial" w:cs="Arial"/>
          <w:i/>
        </w:rPr>
        <w:t>0</w:t>
      </w:r>
      <w:r w:rsidRPr="00D624AE">
        <w:rPr>
          <w:rFonts w:ascii="Arial" w:eastAsia="Arial" w:hAnsi="Arial" w:cs="Arial"/>
          <w:i/>
          <w:spacing w:val="-6"/>
        </w:rPr>
        <w:t xml:space="preserve"> </w:t>
      </w:r>
      <w:r w:rsidRPr="00D624AE">
        <w:rPr>
          <w:rFonts w:ascii="Arial" w:eastAsia="Arial" w:hAnsi="Arial" w:cs="Arial"/>
          <w:i/>
        </w:rPr>
        <w:t>dias</w:t>
      </w:r>
      <w:r w:rsidRPr="00D624AE">
        <w:rPr>
          <w:rFonts w:ascii="Arial" w:eastAsia="Arial" w:hAnsi="Arial" w:cs="Arial"/>
          <w:i/>
          <w:spacing w:val="-7"/>
        </w:rPr>
        <w:t xml:space="preserve"> </w:t>
      </w:r>
      <w:r w:rsidRPr="00D624AE">
        <w:rPr>
          <w:rFonts w:ascii="Arial" w:eastAsia="Arial" w:hAnsi="Arial" w:cs="Arial"/>
          <w:i/>
        </w:rPr>
        <w:t>a</w:t>
      </w:r>
      <w:r w:rsidRPr="00D624AE">
        <w:rPr>
          <w:rFonts w:ascii="Arial" w:eastAsia="Arial" w:hAnsi="Arial" w:cs="Arial"/>
          <w:i/>
          <w:spacing w:val="-1"/>
        </w:rPr>
        <w:t>u</w:t>
      </w:r>
      <w:r w:rsidRPr="00D624AE">
        <w:rPr>
          <w:rFonts w:ascii="Arial" w:eastAsia="Arial" w:hAnsi="Arial" w:cs="Arial"/>
          <w:i/>
        </w:rPr>
        <w:t>tor</w:t>
      </w:r>
      <w:r w:rsidRPr="00D624AE">
        <w:rPr>
          <w:rFonts w:ascii="Arial" w:eastAsia="Arial" w:hAnsi="Arial" w:cs="Arial"/>
          <w:i/>
          <w:spacing w:val="1"/>
        </w:rPr>
        <w:t>i</w:t>
      </w:r>
      <w:r w:rsidRPr="00D624AE">
        <w:rPr>
          <w:rFonts w:ascii="Arial" w:eastAsia="Arial" w:hAnsi="Arial" w:cs="Arial"/>
          <w:i/>
          <w:spacing w:val="-2"/>
        </w:rPr>
        <w:t>z</w:t>
      </w:r>
      <w:r w:rsidRPr="00D624AE">
        <w:rPr>
          <w:rFonts w:ascii="Arial" w:eastAsia="Arial" w:hAnsi="Arial" w:cs="Arial"/>
          <w:i/>
        </w:rPr>
        <w:t>a</w:t>
      </w:r>
      <w:r w:rsidRPr="00D624AE">
        <w:rPr>
          <w:rFonts w:ascii="Arial" w:eastAsia="Arial" w:hAnsi="Arial" w:cs="Arial"/>
          <w:i/>
          <w:spacing w:val="-6"/>
        </w:rPr>
        <w:t xml:space="preserve"> </w:t>
      </w:r>
      <w:r w:rsidRPr="00D624AE">
        <w:rPr>
          <w:rFonts w:ascii="Arial" w:eastAsia="Arial" w:hAnsi="Arial" w:cs="Arial"/>
          <w:i/>
        </w:rPr>
        <w:t>a</w:t>
      </w:r>
      <w:r w:rsidRPr="00D624AE">
        <w:rPr>
          <w:rFonts w:ascii="Arial" w:eastAsia="Arial" w:hAnsi="Arial" w:cs="Arial"/>
          <w:i/>
          <w:spacing w:val="-9"/>
        </w:rPr>
        <w:t xml:space="preserve"> </w:t>
      </w:r>
      <w:r w:rsidRPr="00D624AE">
        <w:rPr>
          <w:rFonts w:ascii="Arial" w:eastAsia="Arial" w:hAnsi="Arial" w:cs="Arial"/>
          <w:i/>
          <w:spacing w:val="1"/>
        </w:rPr>
        <w:t>A</w:t>
      </w:r>
      <w:r w:rsidRPr="00D624AE">
        <w:rPr>
          <w:rFonts w:ascii="Arial" w:eastAsia="Arial" w:hAnsi="Arial" w:cs="Arial"/>
          <w:i/>
        </w:rPr>
        <w:t>d</w:t>
      </w:r>
      <w:r w:rsidRPr="00D624AE">
        <w:rPr>
          <w:rFonts w:ascii="Arial" w:eastAsia="Arial" w:hAnsi="Arial" w:cs="Arial"/>
          <w:i/>
          <w:spacing w:val="1"/>
        </w:rPr>
        <w:t>m</w:t>
      </w:r>
      <w:r w:rsidRPr="00D624AE">
        <w:rPr>
          <w:rFonts w:ascii="Arial" w:eastAsia="Arial" w:hAnsi="Arial" w:cs="Arial"/>
          <w:i/>
          <w:spacing w:val="-1"/>
        </w:rPr>
        <w:t>i</w:t>
      </w:r>
      <w:r w:rsidRPr="00D624AE">
        <w:rPr>
          <w:rFonts w:ascii="Arial" w:eastAsia="Arial" w:hAnsi="Arial" w:cs="Arial"/>
          <w:i/>
        </w:rPr>
        <w:t>n</w:t>
      </w:r>
      <w:r w:rsidRPr="00D624AE">
        <w:rPr>
          <w:rFonts w:ascii="Arial" w:eastAsia="Arial" w:hAnsi="Arial" w:cs="Arial"/>
          <w:i/>
          <w:spacing w:val="-2"/>
        </w:rPr>
        <w:t>i</w:t>
      </w:r>
      <w:r w:rsidRPr="00D624AE">
        <w:rPr>
          <w:rFonts w:ascii="Arial" w:eastAsia="Arial" w:hAnsi="Arial" w:cs="Arial"/>
          <w:i/>
          <w:spacing w:val="1"/>
        </w:rPr>
        <w:t>s</w:t>
      </w:r>
      <w:r w:rsidRPr="00D624AE">
        <w:rPr>
          <w:rFonts w:ascii="Arial" w:eastAsia="Arial" w:hAnsi="Arial" w:cs="Arial"/>
          <w:i/>
        </w:rPr>
        <w:t>traç</w:t>
      </w:r>
      <w:r w:rsidRPr="00D624AE">
        <w:rPr>
          <w:rFonts w:ascii="Arial" w:eastAsia="Arial" w:hAnsi="Arial" w:cs="Arial"/>
          <w:i/>
          <w:spacing w:val="1"/>
        </w:rPr>
        <w:t>ã</w:t>
      </w:r>
      <w:r w:rsidRPr="00D624AE">
        <w:rPr>
          <w:rFonts w:ascii="Arial" w:eastAsia="Arial" w:hAnsi="Arial" w:cs="Arial"/>
          <w:i/>
        </w:rPr>
        <w:t>o</w:t>
      </w:r>
      <w:r w:rsidRPr="00D624AE">
        <w:rPr>
          <w:rFonts w:ascii="Arial" w:eastAsia="Arial" w:hAnsi="Arial" w:cs="Arial"/>
          <w:i/>
          <w:spacing w:val="-9"/>
        </w:rPr>
        <w:t xml:space="preserve"> </w:t>
      </w:r>
      <w:r w:rsidRPr="00D624AE">
        <w:rPr>
          <w:rFonts w:ascii="Arial" w:eastAsia="Arial" w:hAnsi="Arial" w:cs="Arial"/>
          <w:i/>
        </w:rPr>
        <w:t>a</w:t>
      </w:r>
      <w:r w:rsidRPr="00D624AE">
        <w:rPr>
          <w:rFonts w:ascii="Arial" w:eastAsia="Arial" w:hAnsi="Arial" w:cs="Arial"/>
          <w:i/>
          <w:spacing w:val="-6"/>
        </w:rPr>
        <w:t xml:space="preserve"> </w:t>
      </w:r>
      <w:r w:rsidRPr="00D624AE">
        <w:rPr>
          <w:rFonts w:ascii="Arial" w:eastAsia="Arial" w:hAnsi="Arial" w:cs="Arial"/>
          <w:i/>
          <w:spacing w:val="2"/>
        </w:rPr>
        <w:t>p</w:t>
      </w:r>
      <w:r w:rsidRPr="00D624AE">
        <w:rPr>
          <w:rFonts w:ascii="Arial" w:eastAsia="Arial" w:hAnsi="Arial" w:cs="Arial"/>
          <w:i/>
        </w:rPr>
        <w:t>ro</w:t>
      </w:r>
      <w:r w:rsidRPr="00D624AE">
        <w:rPr>
          <w:rFonts w:ascii="Arial" w:eastAsia="Arial" w:hAnsi="Arial" w:cs="Arial"/>
          <w:i/>
          <w:spacing w:val="-1"/>
        </w:rPr>
        <w:t>m</w:t>
      </w:r>
      <w:r w:rsidRPr="00D624AE">
        <w:rPr>
          <w:rFonts w:ascii="Arial" w:eastAsia="Arial" w:hAnsi="Arial" w:cs="Arial"/>
          <w:i/>
        </w:rPr>
        <w:t>over</w:t>
      </w:r>
      <w:r w:rsidRPr="00D624AE">
        <w:rPr>
          <w:rFonts w:ascii="Arial" w:eastAsia="Arial" w:hAnsi="Arial" w:cs="Arial"/>
          <w:i/>
          <w:spacing w:val="-7"/>
        </w:rPr>
        <w:t xml:space="preserve"> </w:t>
      </w:r>
      <w:r w:rsidRPr="00D624AE">
        <w:rPr>
          <w:rFonts w:ascii="Arial" w:eastAsia="Arial" w:hAnsi="Arial" w:cs="Arial"/>
          <w:i/>
        </w:rPr>
        <w:t>a</w:t>
      </w:r>
      <w:r w:rsidRPr="00D624AE">
        <w:rPr>
          <w:rFonts w:ascii="Arial" w:eastAsia="Arial" w:hAnsi="Arial" w:cs="Arial"/>
          <w:i/>
          <w:spacing w:val="-6"/>
        </w:rPr>
        <w:t xml:space="preserve"> </w:t>
      </w:r>
      <w:r w:rsidRPr="00D624AE">
        <w:rPr>
          <w:rFonts w:ascii="Arial" w:eastAsia="Arial" w:hAnsi="Arial" w:cs="Arial"/>
          <w:i/>
          <w:spacing w:val="-1"/>
        </w:rPr>
        <w:t>e</w:t>
      </w:r>
      <w:r w:rsidRPr="00D624AE">
        <w:rPr>
          <w:rFonts w:ascii="Arial" w:eastAsia="Arial" w:hAnsi="Arial" w:cs="Arial"/>
          <w:i/>
          <w:spacing w:val="1"/>
        </w:rPr>
        <w:t>x</w:t>
      </w:r>
      <w:r w:rsidRPr="00D624AE">
        <w:rPr>
          <w:rFonts w:ascii="Arial" w:eastAsia="Arial" w:hAnsi="Arial" w:cs="Arial"/>
          <w:i/>
        </w:rPr>
        <w:t>t</w:t>
      </w:r>
      <w:r w:rsidRPr="00D624AE">
        <w:rPr>
          <w:rFonts w:ascii="Arial" w:eastAsia="Arial" w:hAnsi="Arial" w:cs="Arial"/>
          <w:i/>
          <w:spacing w:val="-2"/>
        </w:rPr>
        <w:t>i</w:t>
      </w:r>
      <w:r w:rsidRPr="00D624AE">
        <w:rPr>
          <w:rFonts w:ascii="Arial" w:eastAsia="Arial" w:hAnsi="Arial" w:cs="Arial"/>
          <w:i/>
        </w:rPr>
        <w:t>nç</w:t>
      </w:r>
      <w:r w:rsidRPr="00D624AE">
        <w:rPr>
          <w:rFonts w:ascii="Arial" w:eastAsia="Arial" w:hAnsi="Arial" w:cs="Arial"/>
          <w:i/>
          <w:spacing w:val="1"/>
        </w:rPr>
        <w:t>ã</w:t>
      </w:r>
      <w:r w:rsidRPr="00D624AE">
        <w:rPr>
          <w:rFonts w:ascii="Arial" w:eastAsia="Arial" w:hAnsi="Arial" w:cs="Arial"/>
          <w:i/>
        </w:rPr>
        <w:t>o</w:t>
      </w:r>
      <w:r w:rsidRPr="00D624AE">
        <w:rPr>
          <w:rFonts w:ascii="Arial" w:eastAsia="Arial" w:hAnsi="Arial" w:cs="Arial"/>
          <w:i/>
          <w:spacing w:val="-9"/>
        </w:rPr>
        <w:t xml:space="preserve"> </w:t>
      </w:r>
      <w:r w:rsidRPr="00D624AE">
        <w:rPr>
          <w:rFonts w:ascii="Arial" w:eastAsia="Arial" w:hAnsi="Arial" w:cs="Arial"/>
          <w:i/>
          <w:spacing w:val="1"/>
        </w:rPr>
        <w:t>d</w:t>
      </w:r>
      <w:r w:rsidRPr="00D624AE">
        <w:rPr>
          <w:rFonts w:ascii="Arial" w:eastAsia="Arial" w:hAnsi="Arial" w:cs="Arial"/>
          <w:i/>
        </w:rPr>
        <w:t>o</w:t>
      </w:r>
      <w:r w:rsidRPr="00D624AE">
        <w:rPr>
          <w:rFonts w:ascii="Arial" w:eastAsia="Arial" w:hAnsi="Arial" w:cs="Arial"/>
        </w:rPr>
        <w:t xml:space="preserve"> </w:t>
      </w:r>
      <w:r w:rsidRPr="00D624AE">
        <w:rPr>
          <w:rFonts w:ascii="Arial" w:eastAsia="Arial" w:hAnsi="Arial" w:cs="Arial"/>
          <w:i/>
          <w:spacing w:val="1"/>
        </w:rPr>
        <w:t>c</w:t>
      </w:r>
      <w:r w:rsidRPr="00D624AE">
        <w:rPr>
          <w:rFonts w:ascii="Arial" w:eastAsia="Arial" w:hAnsi="Arial" w:cs="Arial"/>
          <w:i/>
        </w:rPr>
        <w:t>o</w:t>
      </w:r>
      <w:r w:rsidRPr="00D624AE">
        <w:rPr>
          <w:rFonts w:ascii="Arial" w:eastAsia="Arial" w:hAnsi="Arial" w:cs="Arial"/>
          <w:i/>
          <w:spacing w:val="-1"/>
        </w:rPr>
        <w:t>n</w:t>
      </w:r>
      <w:r w:rsidRPr="00D624AE">
        <w:rPr>
          <w:rFonts w:ascii="Arial" w:eastAsia="Arial" w:hAnsi="Arial" w:cs="Arial"/>
          <w:i/>
        </w:rPr>
        <w:t>trato</w:t>
      </w:r>
      <w:r w:rsidRPr="00D624AE">
        <w:rPr>
          <w:rFonts w:ascii="Arial" w:eastAsia="Arial" w:hAnsi="Arial" w:cs="Arial"/>
          <w:i/>
          <w:spacing w:val="38"/>
        </w:rPr>
        <w:t xml:space="preserve"> </w:t>
      </w:r>
      <w:r w:rsidRPr="00D624AE">
        <w:rPr>
          <w:rFonts w:ascii="Arial" w:eastAsia="Arial" w:hAnsi="Arial" w:cs="Arial"/>
          <w:i/>
        </w:rPr>
        <w:t>p</w:t>
      </w:r>
      <w:r w:rsidRPr="00D624AE">
        <w:rPr>
          <w:rFonts w:ascii="Arial" w:eastAsia="Arial" w:hAnsi="Arial" w:cs="Arial"/>
          <w:i/>
          <w:spacing w:val="-1"/>
        </w:rPr>
        <w:t>o</w:t>
      </w:r>
      <w:r w:rsidRPr="00D624AE">
        <w:rPr>
          <w:rFonts w:ascii="Arial" w:eastAsia="Arial" w:hAnsi="Arial" w:cs="Arial"/>
          <w:i/>
        </w:rPr>
        <w:t>r</w:t>
      </w:r>
      <w:r w:rsidRPr="00D624AE">
        <w:rPr>
          <w:rFonts w:ascii="Arial" w:eastAsia="Arial" w:hAnsi="Arial" w:cs="Arial"/>
          <w:i/>
          <w:spacing w:val="38"/>
        </w:rPr>
        <w:t xml:space="preserve"> </w:t>
      </w:r>
      <w:r w:rsidRPr="00D624AE">
        <w:rPr>
          <w:rFonts w:ascii="Arial" w:eastAsia="Arial" w:hAnsi="Arial" w:cs="Arial"/>
          <w:i/>
        </w:rPr>
        <w:t>d</w:t>
      </w:r>
      <w:r w:rsidRPr="00D624AE">
        <w:rPr>
          <w:rFonts w:ascii="Arial" w:eastAsia="Arial" w:hAnsi="Arial" w:cs="Arial"/>
          <w:i/>
          <w:spacing w:val="-1"/>
        </w:rPr>
        <w:t>e</w:t>
      </w:r>
      <w:r w:rsidRPr="00D624AE">
        <w:rPr>
          <w:rFonts w:ascii="Arial" w:eastAsia="Arial" w:hAnsi="Arial" w:cs="Arial"/>
          <w:i/>
          <w:spacing w:val="1"/>
        </w:rPr>
        <w:t>scu</w:t>
      </w:r>
      <w:r w:rsidRPr="00D624AE">
        <w:rPr>
          <w:rFonts w:ascii="Arial" w:eastAsia="Arial" w:hAnsi="Arial" w:cs="Arial"/>
          <w:i/>
        </w:rPr>
        <w:t>m</w:t>
      </w:r>
      <w:r w:rsidRPr="00D624AE">
        <w:rPr>
          <w:rFonts w:ascii="Arial" w:eastAsia="Arial" w:hAnsi="Arial" w:cs="Arial"/>
          <w:i/>
          <w:spacing w:val="-1"/>
        </w:rPr>
        <w:t>p</w:t>
      </w:r>
      <w:r w:rsidRPr="00D624AE">
        <w:rPr>
          <w:rFonts w:ascii="Arial" w:eastAsia="Arial" w:hAnsi="Arial" w:cs="Arial"/>
          <w:i/>
        </w:rPr>
        <w:t>r</w:t>
      </w:r>
      <w:r w:rsidRPr="00D624AE">
        <w:rPr>
          <w:rFonts w:ascii="Arial" w:eastAsia="Arial" w:hAnsi="Arial" w:cs="Arial"/>
          <w:i/>
          <w:spacing w:val="1"/>
        </w:rPr>
        <w:t>i</w:t>
      </w:r>
      <w:r w:rsidRPr="00D624AE">
        <w:rPr>
          <w:rFonts w:ascii="Arial" w:eastAsia="Arial" w:hAnsi="Arial" w:cs="Arial"/>
          <w:i/>
        </w:rPr>
        <w:t>m</w:t>
      </w:r>
      <w:r w:rsidRPr="00D624AE">
        <w:rPr>
          <w:rFonts w:ascii="Arial" w:eastAsia="Arial" w:hAnsi="Arial" w:cs="Arial"/>
          <w:i/>
          <w:spacing w:val="1"/>
        </w:rPr>
        <w:t>e</w:t>
      </w:r>
      <w:r w:rsidRPr="00D624AE">
        <w:rPr>
          <w:rFonts w:ascii="Arial" w:eastAsia="Arial" w:hAnsi="Arial" w:cs="Arial"/>
          <w:i/>
        </w:rPr>
        <w:t>nto</w:t>
      </w:r>
      <w:r w:rsidRPr="00D624AE">
        <w:rPr>
          <w:rFonts w:ascii="Arial" w:eastAsia="Arial" w:hAnsi="Arial" w:cs="Arial"/>
          <w:i/>
          <w:spacing w:val="36"/>
        </w:rPr>
        <w:t xml:space="preserve"> </w:t>
      </w:r>
      <w:r w:rsidRPr="00D624AE">
        <w:rPr>
          <w:rFonts w:ascii="Arial" w:eastAsia="Arial" w:hAnsi="Arial" w:cs="Arial"/>
          <w:i/>
          <w:spacing w:val="1"/>
        </w:rPr>
        <w:t>o</w:t>
      </w:r>
      <w:r w:rsidRPr="00D624AE">
        <w:rPr>
          <w:rFonts w:ascii="Arial" w:eastAsia="Arial" w:hAnsi="Arial" w:cs="Arial"/>
          <w:i/>
        </w:rPr>
        <w:t>u</w:t>
      </w:r>
      <w:r w:rsidRPr="00D624AE">
        <w:rPr>
          <w:rFonts w:ascii="Arial" w:eastAsia="Arial" w:hAnsi="Arial" w:cs="Arial"/>
          <w:i/>
          <w:spacing w:val="37"/>
        </w:rPr>
        <w:t xml:space="preserve"> </w:t>
      </w:r>
      <w:r w:rsidRPr="00D624AE">
        <w:rPr>
          <w:rFonts w:ascii="Arial" w:eastAsia="Arial" w:hAnsi="Arial" w:cs="Arial"/>
          <w:i/>
          <w:spacing w:val="1"/>
        </w:rPr>
        <w:t>c</w:t>
      </w:r>
      <w:r w:rsidRPr="00D624AE">
        <w:rPr>
          <w:rFonts w:ascii="Arial" w:eastAsia="Arial" w:hAnsi="Arial" w:cs="Arial"/>
          <w:i/>
        </w:rPr>
        <w:t>u</w:t>
      </w:r>
      <w:r w:rsidRPr="00D624AE">
        <w:rPr>
          <w:rFonts w:ascii="Arial" w:eastAsia="Arial" w:hAnsi="Arial" w:cs="Arial"/>
          <w:i/>
          <w:spacing w:val="-1"/>
        </w:rPr>
        <w:t>m</w:t>
      </w:r>
      <w:r w:rsidRPr="00D624AE">
        <w:rPr>
          <w:rFonts w:ascii="Arial" w:eastAsia="Arial" w:hAnsi="Arial" w:cs="Arial"/>
          <w:i/>
        </w:rPr>
        <w:t>p</w:t>
      </w:r>
      <w:r w:rsidRPr="00D624AE">
        <w:rPr>
          <w:rFonts w:ascii="Arial" w:eastAsia="Arial" w:hAnsi="Arial" w:cs="Arial"/>
          <w:i/>
          <w:spacing w:val="2"/>
        </w:rPr>
        <w:t>r</w:t>
      </w:r>
      <w:r w:rsidRPr="00D624AE">
        <w:rPr>
          <w:rFonts w:ascii="Arial" w:eastAsia="Arial" w:hAnsi="Arial" w:cs="Arial"/>
          <w:i/>
          <w:spacing w:val="-1"/>
        </w:rPr>
        <w:t>i</w:t>
      </w:r>
      <w:r w:rsidRPr="00D624AE">
        <w:rPr>
          <w:rFonts w:ascii="Arial" w:eastAsia="Arial" w:hAnsi="Arial" w:cs="Arial"/>
          <w:i/>
          <w:spacing w:val="1"/>
        </w:rPr>
        <w:t>m</w:t>
      </w:r>
      <w:r w:rsidRPr="00D624AE">
        <w:rPr>
          <w:rFonts w:ascii="Arial" w:eastAsia="Arial" w:hAnsi="Arial" w:cs="Arial"/>
          <w:i/>
        </w:rPr>
        <w:t>e</w:t>
      </w:r>
      <w:r w:rsidRPr="00D624AE">
        <w:rPr>
          <w:rFonts w:ascii="Arial" w:eastAsia="Arial" w:hAnsi="Arial" w:cs="Arial"/>
          <w:i/>
          <w:spacing w:val="-1"/>
        </w:rPr>
        <w:t>n</w:t>
      </w:r>
      <w:r w:rsidRPr="00D624AE">
        <w:rPr>
          <w:rFonts w:ascii="Arial" w:eastAsia="Arial" w:hAnsi="Arial" w:cs="Arial"/>
          <w:i/>
        </w:rPr>
        <w:t>to</w:t>
      </w:r>
      <w:r w:rsidRPr="00D624AE">
        <w:rPr>
          <w:rFonts w:ascii="Arial" w:eastAsia="Arial" w:hAnsi="Arial" w:cs="Arial"/>
          <w:i/>
          <w:spacing w:val="39"/>
        </w:rPr>
        <w:t xml:space="preserve"> </w:t>
      </w:r>
      <w:r w:rsidRPr="00D624AE">
        <w:rPr>
          <w:rFonts w:ascii="Arial" w:eastAsia="Arial" w:hAnsi="Arial" w:cs="Arial"/>
          <w:i/>
          <w:spacing w:val="-1"/>
        </w:rPr>
        <w:t>i</w:t>
      </w:r>
      <w:r w:rsidRPr="00D624AE">
        <w:rPr>
          <w:rFonts w:ascii="Arial" w:eastAsia="Arial" w:hAnsi="Arial" w:cs="Arial"/>
          <w:i/>
        </w:rPr>
        <w:t>rre</w:t>
      </w:r>
      <w:r w:rsidRPr="00D624AE">
        <w:rPr>
          <w:rFonts w:ascii="Arial" w:eastAsia="Arial" w:hAnsi="Arial" w:cs="Arial"/>
          <w:i/>
          <w:spacing w:val="1"/>
        </w:rPr>
        <w:t>g</w:t>
      </w:r>
      <w:r w:rsidRPr="00D624AE">
        <w:rPr>
          <w:rFonts w:ascii="Arial" w:eastAsia="Arial" w:hAnsi="Arial" w:cs="Arial"/>
          <w:i/>
        </w:rPr>
        <w:t>u</w:t>
      </w:r>
      <w:r w:rsidRPr="00D624AE">
        <w:rPr>
          <w:rFonts w:ascii="Arial" w:eastAsia="Arial" w:hAnsi="Arial" w:cs="Arial"/>
          <w:i/>
          <w:spacing w:val="-2"/>
        </w:rPr>
        <w:t>l</w:t>
      </w:r>
      <w:r w:rsidRPr="00D624AE">
        <w:rPr>
          <w:rFonts w:ascii="Arial" w:eastAsia="Arial" w:hAnsi="Arial" w:cs="Arial"/>
          <w:i/>
        </w:rPr>
        <w:t>ar</w:t>
      </w:r>
      <w:r w:rsidRPr="00D624AE">
        <w:rPr>
          <w:rFonts w:ascii="Arial" w:eastAsia="Arial" w:hAnsi="Arial" w:cs="Arial"/>
          <w:i/>
          <w:spacing w:val="38"/>
        </w:rPr>
        <w:t xml:space="preserve"> </w:t>
      </w:r>
      <w:r w:rsidRPr="00D624AE">
        <w:rPr>
          <w:rFonts w:ascii="Arial" w:eastAsia="Arial" w:hAnsi="Arial" w:cs="Arial"/>
          <w:i/>
          <w:spacing w:val="1"/>
        </w:rPr>
        <w:t>d</w:t>
      </w:r>
      <w:r w:rsidRPr="00D624AE">
        <w:rPr>
          <w:rFonts w:ascii="Arial" w:eastAsia="Arial" w:hAnsi="Arial" w:cs="Arial"/>
          <w:i/>
        </w:rPr>
        <w:t>e</w:t>
      </w:r>
      <w:r w:rsidRPr="00D624AE">
        <w:rPr>
          <w:rFonts w:ascii="Arial" w:eastAsia="Arial" w:hAnsi="Arial" w:cs="Arial"/>
          <w:i/>
          <w:spacing w:val="37"/>
        </w:rPr>
        <w:t xml:space="preserve"> </w:t>
      </w:r>
      <w:r w:rsidRPr="00D624AE">
        <w:rPr>
          <w:rFonts w:ascii="Arial" w:eastAsia="Arial" w:hAnsi="Arial" w:cs="Arial"/>
          <w:i/>
          <w:spacing w:val="1"/>
        </w:rPr>
        <w:t>s</w:t>
      </w:r>
      <w:r w:rsidRPr="00D624AE">
        <w:rPr>
          <w:rFonts w:ascii="Arial" w:eastAsia="Arial" w:hAnsi="Arial" w:cs="Arial"/>
          <w:i/>
        </w:rPr>
        <w:t>u</w:t>
      </w:r>
      <w:r w:rsidRPr="00D624AE">
        <w:rPr>
          <w:rFonts w:ascii="Arial" w:eastAsia="Arial" w:hAnsi="Arial" w:cs="Arial"/>
          <w:i/>
          <w:spacing w:val="-1"/>
        </w:rPr>
        <w:t>a</w:t>
      </w:r>
      <w:r w:rsidRPr="00D624AE">
        <w:rPr>
          <w:rFonts w:ascii="Arial" w:eastAsia="Arial" w:hAnsi="Arial" w:cs="Arial"/>
          <w:i/>
        </w:rPr>
        <w:t>s</w:t>
      </w:r>
      <w:r w:rsidRPr="00D624AE">
        <w:rPr>
          <w:rFonts w:ascii="Arial" w:eastAsia="Arial" w:hAnsi="Arial" w:cs="Arial"/>
          <w:i/>
          <w:spacing w:val="38"/>
        </w:rPr>
        <w:t xml:space="preserve"> </w:t>
      </w:r>
      <w:r w:rsidRPr="00D624AE">
        <w:rPr>
          <w:rFonts w:ascii="Arial" w:eastAsia="Arial" w:hAnsi="Arial" w:cs="Arial"/>
          <w:i/>
          <w:spacing w:val="1"/>
        </w:rPr>
        <w:t>c</w:t>
      </w:r>
      <w:r w:rsidRPr="00D624AE">
        <w:rPr>
          <w:rFonts w:ascii="Arial" w:eastAsia="Arial" w:hAnsi="Arial" w:cs="Arial"/>
          <w:i/>
          <w:spacing w:val="-1"/>
        </w:rPr>
        <w:t>l</w:t>
      </w:r>
      <w:r w:rsidRPr="00D624AE">
        <w:rPr>
          <w:rFonts w:ascii="Arial" w:eastAsia="Arial" w:hAnsi="Arial" w:cs="Arial"/>
          <w:i/>
          <w:spacing w:val="1"/>
        </w:rPr>
        <w:t>á</w:t>
      </w:r>
      <w:r w:rsidRPr="00D624AE">
        <w:rPr>
          <w:rFonts w:ascii="Arial" w:eastAsia="Arial" w:hAnsi="Arial" w:cs="Arial"/>
          <w:i/>
        </w:rPr>
        <w:t>usulas,</w:t>
      </w:r>
      <w:r w:rsidRPr="00D624AE">
        <w:rPr>
          <w:rFonts w:ascii="Arial" w:eastAsia="Arial" w:hAnsi="Arial" w:cs="Arial"/>
          <w:i/>
          <w:w w:val="99"/>
        </w:rPr>
        <w:t xml:space="preserve"> </w:t>
      </w:r>
      <w:r w:rsidRPr="00D624AE">
        <w:rPr>
          <w:rFonts w:ascii="Arial" w:eastAsia="Arial" w:hAnsi="Arial" w:cs="Arial"/>
          <w:i/>
          <w:spacing w:val="1"/>
        </w:rPr>
        <w:t>c</w:t>
      </w:r>
      <w:r w:rsidRPr="00D624AE">
        <w:rPr>
          <w:rFonts w:ascii="Arial" w:eastAsia="Arial" w:hAnsi="Arial" w:cs="Arial"/>
          <w:i/>
        </w:rPr>
        <w:t>o</w:t>
      </w:r>
      <w:r w:rsidRPr="00D624AE">
        <w:rPr>
          <w:rFonts w:ascii="Arial" w:eastAsia="Arial" w:hAnsi="Arial" w:cs="Arial"/>
          <w:i/>
          <w:spacing w:val="-1"/>
        </w:rPr>
        <w:t>n</w:t>
      </w:r>
      <w:r w:rsidRPr="00D624AE">
        <w:rPr>
          <w:rFonts w:ascii="Arial" w:eastAsia="Arial" w:hAnsi="Arial" w:cs="Arial"/>
          <w:i/>
        </w:rPr>
        <w:t>forme</w:t>
      </w:r>
      <w:r w:rsidRPr="00D624AE">
        <w:rPr>
          <w:rFonts w:ascii="Arial" w:eastAsia="Arial" w:hAnsi="Arial" w:cs="Arial"/>
          <w:i/>
          <w:spacing w:val="-3"/>
        </w:rPr>
        <w:t xml:space="preserve"> </w:t>
      </w:r>
      <w:r w:rsidRPr="00D624AE">
        <w:rPr>
          <w:rFonts w:ascii="Arial" w:eastAsia="Arial" w:hAnsi="Arial" w:cs="Arial"/>
          <w:i/>
        </w:rPr>
        <w:t>d</w:t>
      </w:r>
      <w:r w:rsidRPr="00D624AE">
        <w:rPr>
          <w:rFonts w:ascii="Arial" w:eastAsia="Arial" w:hAnsi="Arial" w:cs="Arial"/>
          <w:i/>
          <w:spacing w:val="-2"/>
        </w:rPr>
        <w:t>i</w:t>
      </w:r>
      <w:r w:rsidRPr="00D624AE">
        <w:rPr>
          <w:rFonts w:ascii="Arial" w:eastAsia="Arial" w:hAnsi="Arial" w:cs="Arial"/>
          <w:i/>
          <w:spacing w:val="1"/>
        </w:rPr>
        <w:t>sp</w:t>
      </w:r>
      <w:r w:rsidRPr="00D624AE">
        <w:rPr>
          <w:rFonts w:ascii="Arial" w:eastAsia="Arial" w:hAnsi="Arial" w:cs="Arial"/>
          <w:i/>
        </w:rPr>
        <w:t>õe</w:t>
      </w:r>
      <w:r w:rsidRPr="00D624AE">
        <w:rPr>
          <w:rFonts w:ascii="Arial" w:eastAsia="Arial" w:hAnsi="Arial" w:cs="Arial"/>
          <w:i/>
          <w:spacing w:val="-4"/>
        </w:rPr>
        <w:t xml:space="preserve"> </w:t>
      </w:r>
      <w:r w:rsidRPr="00D624AE">
        <w:rPr>
          <w:rFonts w:ascii="Arial" w:eastAsia="Arial" w:hAnsi="Arial" w:cs="Arial"/>
          <w:i/>
        </w:rPr>
        <w:t>o</w:t>
      </w:r>
      <w:r w:rsidRPr="00D624AE">
        <w:rPr>
          <w:rFonts w:ascii="Arial" w:eastAsia="Arial" w:hAnsi="Arial" w:cs="Arial"/>
          <w:i/>
          <w:spacing w:val="-4"/>
        </w:rPr>
        <w:t xml:space="preserve"> </w:t>
      </w:r>
      <w:hyperlink r:id="rId92" w:anchor="art137">
        <w:r w:rsidRPr="00D624AE">
          <w:rPr>
            <w:rFonts w:ascii="Arial" w:eastAsia="Arial" w:hAnsi="Arial" w:cs="Arial"/>
            <w:i/>
            <w:spacing w:val="1"/>
            <w:u w:val="single" w:color="000000"/>
          </w:rPr>
          <w:t>i</w:t>
        </w:r>
        <w:r w:rsidRPr="00D624AE">
          <w:rPr>
            <w:rFonts w:ascii="Arial" w:eastAsia="Arial" w:hAnsi="Arial" w:cs="Arial"/>
            <w:i/>
            <w:u w:val="single" w:color="000000"/>
          </w:rPr>
          <w:t>nc</w:t>
        </w:r>
        <w:r w:rsidRPr="00D624AE">
          <w:rPr>
            <w:rFonts w:ascii="Arial" w:eastAsia="Arial" w:hAnsi="Arial" w:cs="Arial"/>
            <w:i/>
            <w:spacing w:val="-1"/>
            <w:u w:val="single" w:color="000000"/>
          </w:rPr>
          <w:t>i</w:t>
        </w:r>
        <w:r w:rsidRPr="00D624AE">
          <w:rPr>
            <w:rFonts w:ascii="Arial" w:eastAsia="Arial" w:hAnsi="Arial" w:cs="Arial"/>
            <w:i/>
            <w:spacing w:val="1"/>
            <w:u w:val="single" w:color="000000"/>
          </w:rPr>
          <w:t>s</w:t>
        </w:r>
        <w:r w:rsidRPr="00D624AE">
          <w:rPr>
            <w:rFonts w:ascii="Arial" w:eastAsia="Arial" w:hAnsi="Arial" w:cs="Arial"/>
            <w:i/>
            <w:u w:val="single" w:color="000000"/>
          </w:rPr>
          <w:t>o</w:t>
        </w:r>
        <w:r w:rsidRPr="00D624AE">
          <w:rPr>
            <w:rFonts w:ascii="Arial" w:eastAsia="Arial" w:hAnsi="Arial" w:cs="Arial"/>
            <w:i/>
            <w:spacing w:val="-4"/>
            <w:u w:val="single" w:color="000000"/>
          </w:rPr>
          <w:t xml:space="preserve"> </w:t>
        </w:r>
        <w:r w:rsidRPr="00D624AE">
          <w:rPr>
            <w:rFonts w:ascii="Arial" w:eastAsia="Arial" w:hAnsi="Arial" w:cs="Arial"/>
            <w:i/>
            <w:u w:val="single" w:color="000000"/>
          </w:rPr>
          <w:t>I</w:t>
        </w:r>
        <w:r w:rsidRPr="00D624AE">
          <w:rPr>
            <w:rFonts w:ascii="Arial" w:eastAsia="Arial" w:hAnsi="Arial" w:cs="Arial"/>
            <w:i/>
            <w:spacing w:val="-4"/>
            <w:u w:val="single" w:color="000000"/>
          </w:rPr>
          <w:t xml:space="preserve"> </w:t>
        </w:r>
        <w:r w:rsidRPr="00D624AE">
          <w:rPr>
            <w:rFonts w:ascii="Arial" w:eastAsia="Arial" w:hAnsi="Arial" w:cs="Arial"/>
            <w:i/>
            <w:u w:val="single" w:color="000000"/>
          </w:rPr>
          <w:t>do</w:t>
        </w:r>
        <w:r w:rsidRPr="00D624AE">
          <w:rPr>
            <w:rFonts w:ascii="Arial" w:eastAsia="Arial" w:hAnsi="Arial" w:cs="Arial"/>
            <w:i/>
            <w:spacing w:val="-5"/>
            <w:u w:val="single" w:color="000000"/>
          </w:rPr>
          <w:t xml:space="preserve"> </w:t>
        </w:r>
        <w:r w:rsidRPr="00D624AE">
          <w:rPr>
            <w:rFonts w:ascii="Arial" w:eastAsia="Arial" w:hAnsi="Arial" w:cs="Arial"/>
            <w:i/>
            <w:u w:val="single" w:color="000000"/>
          </w:rPr>
          <w:t>ca</w:t>
        </w:r>
        <w:r w:rsidRPr="00D624AE">
          <w:rPr>
            <w:rFonts w:ascii="Arial" w:eastAsia="Arial" w:hAnsi="Arial" w:cs="Arial"/>
            <w:i/>
            <w:spacing w:val="1"/>
            <w:u w:val="single" w:color="000000"/>
          </w:rPr>
          <w:t>p</w:t>
        </w:r>
        <w:r w:rsidRPr="00D624AE">
          <w:rPr>
            <w:rFonts w:ascii="Arial" w:eastAsia="Arial" w:hAnsi="Arial" w:cs="Arial"/>
            <w:i/>
            <w:u w:val="single" w:color="000000"/>
          </w:rPr>
          <w:t>ut</w:t>
        </w:r>
        <w:r w:rsidRPr="00D624AE">
          <w:rPr>
            <w:rFonts w:ascii="Arial" w:eastAsia="Arial" w:hAnsi="Arial" w:cs="Arial"/>
            <w:i/>
            <w:spacing w:val="-5"/>
            <w:u w:val="single" w:color="000000"/>
          </w:rPr>
          <w:t xml:space="preserve"> </w:t>
        </w:r>
        <w:r w:rsidRPr="00D624AE">
          <w:rPr>
            <w:rFonts w:ascii="Arial" w:eastAsia="Arial" w:hAnsi="Arial" w:cs="Arial"/>
            <w:i/>
            <w:spacing w:val="1"/>
            <w:u w:val="single" w:color="000000"/>
          </w:rPr>
          <w:t>d</w:t>
        </w:r>
        <w:r w:rsidRPr="00D624AE">
          <w:rPr>
            <w:rFonts w:ascii="Arial" w:eastAsia="Arial" w:hAnsi="Arial" w:cs="Arial"/>
            <w:i/>
            <w:u w:val="single" w:color="000000"/>
          </w:rPr>
          <w:t>o</w:t>
        </w:r>
        <w:r w:rsidRPr="00D624AE">
          <w:rPr>
            <w:rFonts w:ascii="Arial" w:eastAsia="Arial" w:hAnsi="Arial" w:cs="Arial"/>
            <w:i/>
            <w:spacing w:val="-5"/>
            <w:u w:val="single" w:color="000000"/>
          </w:rPr>
          <w:t xml:space="preserve"> </w:t>
        </w:r>
        <w:r w:rsidRPr="00D624AE">
          <w:rPr>
            <w:rFonts w:ascii="Arial" w:eastAsia="Arial" w:hAnsi="Arial" w:cs="Arial"/>
            <w:i/>
            <w:spacing w:val="-1"/>
            <w:u w:val="single" w:color="000000"/>
          </w:rPr>
          <w:t>a</w:t>
        </w:r>
        <w:r w:rsidRPr="00D624AE">
          <w:rPr>
            <w:rFonts w:ascii="Arial" w:eastAsia="Arial" w:hAnsi="Arial" w:cs="Arial"/>
            <w:i/>
            <w:u w:val="single" w:color="000000"/>
          </w:rPr>
          <w:t>rt.</w:t>
        </w:r>
        <w:r w:rsidRPr="00D624AE">
          <w:rPr>
            <w:rFonts w:ascii="Arial" w:eastAsia="Arial" w:hAnsi="Arial" w:cs="Arial"/>
            <w:i/>
            <w:spacing w:val="-3"/>
            <w:u w:val="single" w:color="000000"/>
          </w:rPr>
          <w:t xml:space="preserve"> </w:t>
        </w:r>
        <w:r w:rsidRPr="00D624AE">
          <w:rPr>
            <w:rFonts w:ascii="Arial" w:eastAsia="Arial" w:hAnsi="Arial" w:cs="Arial"/>
            <w:i/>
            <w:u w:val="single" w:color="000000"/>
          </w:rPr>
          <w:t>1</w:t>
        </w:r>
        <w:r w:rsidRPr="00D624AE">
          <w:rPr>
            <w:rFonts w:ascii="Arial" w:eastAsia="Arial" w:hAnsi="Arial" w:cs="Arial"/>
            <w:i/>
            <w:spacing w:val="-1"/>
            <w:u w:val="single" w:color="000000"/>
          </w:rPr>
          <w:t>3</w:t>
        </w:r>
        <w:r w:rsidRPr="00D624AE">
          <w:rPr>
            <w:rFonts w:ascii="Arial" w:eastAsia="Arial" w:hAnsi="Arial" w:cs="Arial"/>
            <w:i/>
            <w:u w:val="single" w:color="000000"/>
          </w:rPr>
          <w:t>7</w:t>
        </w:r>
        <w:r w:rsidRPr="00D624AE">
          <w:rPr>
            <w:rFonts w:ascii="Arial" w:eastAsia="Arial" w:hAnsi="Arial" w:cs="Arial"/>
            <w:i/>
            <w:spacing w:val="-4"/>
            <w:u w:val="single" w:color="000000"/>
          </w:rPr>
          <w:t xml:space="preserve"> </w:t>
        </w:r>
        <w:r w:rsidRPr="00D624AE">
          <w:rPr>
            <w:rFonts w:ascii="Arial" w:eastAsia="Arial" w:hAnsi="Arial" w:cs="Arial"/>
            <w:i/>
            <w:u w:val="single" w:color="000000"/>
          </w:rPr>
          <w:t>da</w:t>
        </w:r>
        <w:r w:rsidRPr="00D624AE">
          <w:rPr>
            <w:rFonts w:ascii="Arial" w:eastAsia="Arial" w:hAnsi="Arial" w:cs="Arial"/>
            <w:i/>
            <w:spacing w:val="-3"/>
            <w:u w:val="single" w:color="000000"/>
          </w:rPr>
          <w:t xml:space="preserve"> </w:t>
        </w:r>
        <w:r w:rsidRPr="00D624AE">
          <w:rPr>
            <w:rFonts w:ascii="Arial" w:eastAsia="Arial" w:hAnsi="Arial" w:cs="Arial"/>
            <w:i/>
            <w:u w:val="single" w:color="000000"/>
          </w:rPr>
          <w:t>L</w:t>
        </w:r>
        <w:r w:rsidRPr="00D624AE">
          <w:rPr>
            <w:rFonts w:ascii="Arial" w:eastAsia="Arial" w:hAnsi="Arial" w:cs="Arial"/>
            <w:i/>
            <w:spacing w:val="1"/>
            <w:u w:val="single" w:color="000000"/>
          </w:rPr>
          <w:t>e</w:t>
        </w:r>
        <w:r w:rsidRPr="00D624AE">
          <w:rPr>
            <w:rFonts w:ascii="Arial" w:eastAsia="Arial" w:hAnsi="Arial" w:cs="Arial"/>
            <w:i/>
            <w:u w:val="single" w:color="000000"/>
          </w:rPr>
          <w:t>i</w:t>
        </w:r>
        <w:r w:rsidRPr="00D624AE">
          <w:rPr>
            <w:rFonts w:ascii="Arial" w:eastAsia="Arial" w:hAnsi="Arial" w:cs="Arial"/>
            <w:i/>
            <w:spacing w:val="-3"/>
            <w:u w:val="single" w:color="000000"/>
          </w:rPr>
          <w:t xml:space="preserve"> </w:t>
        </w:r>
        <w:r w:rsidRPr="00D624AE">
          <w:rPr>
            <w:rFonts w:ascii="Arial" w:eastAsia="Arial" w:hAnsi="Arial" w:cs="Arial"/>
            <w:i/>
            <w:spacing w:val="3"/>
            <w:u w:val="single" w:color="000000"/>
          </w:rPr>
          <w:t>n</w:t>
        </w:r>
        <w:r w:rsidRPr="00D624AE">
          <w:rPr>
            <w:rFonts w:ascii="Arial" w:eastAsia="Arial" w:hAnsi="Arial" w:cs="Arial"/>
            <w:i/>
            <w:u w:val="single" w:color="000000"/>
          </w:rPr>
          <w:t>º</w:t>
        </w:r>
        <w:r w:rsidRPr="00D624AE">
          <w:rPr>
            <w:rFonts w:ascii="Arial" w:eastAsia="Arial" w:hAnsi="Arial" w:cs="Arial"/>
            <w:i/>
            <w:spacing w:val="-6"/>
            <w:u w:val="single" w:color="000000"/>
          </w:rPr>
          <w:t xml:space="preserve"> </w:t>
        </w:r>
        <w:r w:rsidRPr="00D624AE">
          <w:rPr>
            <w:rFonts w:ascii="Arial" w:eastAsia="Arial" w:hAnsi="Arial" w:cs="Arial"/>
            <w:i/>
            <w:spacing w:val="1"/>
            <w:u w:val="single" w:color="000000"/>
          </w:rPr>
          <w:t>1</w:t>
        </w:r>
        <w:r w:rsidRPr="00D624AE">
          <w:rPr>
            <w:rFonts w:ascii="Arial" w:eastAsia="Arial" w:hAnsi="Arial" w:cs="Arial"/>
            <w:i/>
            <w:u w:val="single" w:color="000000"/>
          </w:rPr>
          <w:t>4.</w:t>
        </w:r>
        <w:r w:rsidRPr="00D624AE">
          <w:rPr>
            <w:rFonts w:ascii="Arial" w:eastAsia="Arial" w:hAnsi="Arial" w:cs="Arial"/>
            <w:i/>
            <w:spacing w:val="-1"/>
            <w:u w:val="single" w:color="000000"/>
          </w:rPr>
          <w:t>1</w:t>
        </w:r>
        <w:r w:rsidRPr="00D624AE">
          <w:rPr>
            <w:rFonts w:ascii="Arial" w:eastAsia="Arial" w:hAnsi="Arial" w:cs="Arial"/>
            <w:i/>
            <w:spacing w:val="2"/>
            <w:u w:val="single" w:color="000000"/>
          </w:rPr>
          <w:t>3</w:t>
        </w:r>
        <w:r w:rsidRPr="00D624AE">
          <w:rPr>
            <w:rFonts w:ascii="Arial" w:eastAsia="Arial" w:hAnsi="Arial" w:cs="Arial"/>
            <w:i/>
            <w:u w:val="single" w:color="000000"/>
          </w:rPr>
          <w:t>3,</w:t>
        </w:r>
        <w:r w:rsidRPr="00D624AE">
          <w:rPr>
            <w:rFonts w:ascii="Arial" w:eastAsia="Arial" w:hAnsi="Arial" w:cs="Arial"/>
            <w:i/>
            <w:spacing w:val="-3"/>
            <w:u w:val="single" w:color="000000"/>
          </w:rPr>
          <w:t xml:space="preserve"> </w:t>
        </w:r>
        <w:r w:rsidRPr="00D624AE">
          <w:rPr>
            <w:rFonts w:ascii="Arial" w:eastAsia="Arial" w:hAnsi="Arial" w:cs="Arial"/>
            <w:i/>
            <w:u w:val="single" w:color="000000"/>
          </w:rPr>
          <w:t>de</w:t>
        </w:r>
        <w:r w:rsidRPr="00D624AE">
          <w:rPr>
            <w:rFonts w:ascii="Arial" w:eastAsia="Arial" w:hAnsi="Arial" w:cs="Arial"/>
            <w:i/>
            <w:spacing w:val="-5"/>
            <w:u w:val="single" w:color="000000"/>
          </w:rPr>
          <w:t xml:space="preserve"> </w:t>
        </w:r>
        <w:proofErr w:type="gramStart"/>
        <w:r w:rsidRPr="00D624AE">
          <w:rPr>
            <w:rFonts w:ascii="Arial" w:eastAsia="Arial" w:hAnsi="Arial" w:cs="Arial"/>
            <w:i/>
            <w:spacing w:val="1"/>
            <w:u w:val="single" w:color="000000"/>
          </w:rPr>
          <w:t>2</w:t>
        </w:r>
        <w:r w:rsidRPr="00D624AE">
          <w:rPr>
            <w:rFonts w:ascii="Arial" w:eastAsia="Arial" w:hAnsi="Arial" w:cs="Arial"/>
            <w:i/>
            <w:u w:val="single" w:color="000000"/>
          </w:rPr>
          <w:t>0</w:t>
        </w:r>
        <w:r w:rsidRPr="00D624AE">
          <w:rPr>
            <w:rFonts w:ascii="Arial" w:eastAsia="Arial" w:hAnsi="Arial" w:cs="Arial"/>
            <w:i/>
            <w:spacing w:val="-1"/>
            <w:u w:val="single" w:color="000000"/>
          </w:rPr>
          <w:t>2</w:t>
        </w:r>
        <w:r w:rsidRPr="00D624AE">
          <w:rPr>
            <w:rFonts w:ascii="Arial" w:eastAsia="Arial" w:hAnsi="Arial" w:cs="Arial"/>
            <w:i/>
            <w:spacing w:val="2"/>
            <w:u w:val="single" w:color="000000"/>
          </w:rPr>
          <w:t>1</w:t>
        </w:r>
        <w:r w:rsidRPr="00D624AE">
          <w:rPr>
            <w:rFonts w:ascii="Arial" w:eastAsia="Arial" w:hAnsi="Arial" w:cs="Arial"/>
            <w:i/>
          </w:rPr>
          <w:t>.</w:t>
        </w:r>
        <w:proofErr w:type="gramEnd"/>
      </w:hyperlink>
    </w:p>
    <w:p w14:paraId="7A812DF2" w14:textId="77777777" w:rsidR="003E7C5D" w:rsidRPr="00D624AE" w:rsidRDefault="003E7C5D" w:rsidP="003C67ED">
      <w:pPr>
        <w:widowControl w:val="0"/>
        <w:numPr>
          <w:ilvl w:val="2"/>
          <w:numId w:val="9"/>
        </w:numPr>
        <w:tabs>
          <w:tab w:val="left" w:pos="2381"/>
        </w:tabs>
        <w:spacing w:before="4" w:line="310" w:lineRule="auto"/>
        <w:ind w:left="2381" w:right="116"/>
        <w:jc w:val="both"/>
        <w:rPr>
          <w:rFonts w:ascii="Arial" w:eastAsia="Arial" w:hAnsi="Arial" w:cs="Arial"/>
        </w:rPr>
      </w:pPr>
      <w:r w:rsidRPr="00D624AE">
        <w:rPr>
          <w:rFonts w:ascii="Arial" w:eastAsia="Arial" w:hAnsi="Arial" w:cs="Arial"/>
          <w:i/>
        </w:rPr>
        <w:t>M</w:t>
      </w:r>
      <w:r w:rsidRPr="00D624AE">
        <w:rPr>
          <w:rFonts w:ascii="Arial" w:eastAsia="Arial" w:hAnsi="Arial" w:cs="Arial"/>
          <w:i/>
          <w:spacing w:val="-1"/>
        </w:rPr>
        <w:t>ul</w:t>
      </w:r>
      <w:r w:rsidRPr="00D624AE">
        <w:rPr>
          <w:rFonts w:ascii="Arial" w:eastAsia="Arial" w:hAnsi="Arial" w:cs="Arial"/>
          <w:i/>
          <w:spacing w:val="2"/>
        </w:rPr>
        <w:t>t</w:t>
      </w:r>
      <w:r w:rsidRPr="00D624AE">
        <w:rPr>
          <w:rFonts w:ascii="Arial" w:eastAsia="Arial" w:hAnsi="Arial" w:cs="Arial"/>
          <w:i/>
        </w:rPr>
        <w:t>a</w:t>
      </w:r>
      <w:r w:rsidRPr="00D624AE">
        <w:rPr>
          <w:rFonts w:ascii="Arial" w:eastAsia="Arial" w:hAnsi="Arial" w:cs="Arial"/>
          <w:i/>
          <w:spacing w:val="-12"/>
        </w:rPr>
        <w:t xml:space="preserve"> </w:t>
      </w:r>
      <w:r w:rsidRPr="00D624AE">
        <w:rPr>
          <w:rFonts w:ascii="Arial" w:eastAsia="Arial" w:hAnsi="Arial" w:cs="Arial"/>
          <w:i/>
          <w:spacing w:val="2"/>
        </w:rPr>
        <w:t>C</w:t>
      </w:r>
      <w:r w:rsidRPr="00D624AE">
        <w:rPr>
          <w:rFonts w:ascii="Arial" w:eastAsia="Arial" w:hAnsi="Arial" w:cs="Arial"/>
          <w:i/>
        </w:rPr>
        <w:t>o</w:t>
      </w:r>
      <w:r w:rsidRPr="00D624AE">
        <w:rPr>
          <w:rFonts w:ascii="Arial" w:eastAsia="Arial" w:hAnsi="Arial" w:cs="Arial"/>
          <w:i/>
          <w:spacing w:val="1"/>
        </w:rPr>
        <w:t>m</w:t>
      </w:r>
      <w:r w:rsidRPr="00D624AE">
        <w:rPr>
          <w:rFonts w:ascii="Arial" w:eastAsia="Arial" w:hAnsi="Arial" w:cs="Arial"/>
          <w:i/>
        </w:rPr>
        <w:t>p</w:t>
      </w:r>
      <w:r w:rsidRPr="00D624AE">
        <w:rPr>
          <w:rFonts w:ascii="Arial" w:eastAsia="Arial" w:hAnsi="Arial" w:cs="Arial"/>
          <w:i/>
          <w:spacing w:val="-1"/>
        </w:rPr>
        <w:t>e</w:t>
      </w:r>
      <w:r w:rsidRPr="00D624AE">
        <w:rPr>
          <w:rFonts w:ascii="Arial" w:eastAsia="Arial" w:hAnsi="Arial" w:cs="Arial"/>
          <w:i/>
        </w:rPr>
        <w:t>nsa</w:t>
      </w:r>
      <w:r w:rsidRPr="00D624AE">
        <w:rPr>
          <w:rFonts w:ascii="Arial" w:eastAsia="Arial" w:hAnsi="Arial" w:cs="Arial"/>
          <w:i/>
          <w:spacing w:val="1"/>
        </w:rPr>
        <w:t>t</w:t>
      </w:r>
      <w:r w:rsidRPr="00D624AE">
        <w:rPr>
          <w:rFonts w:ascii="Arial" w:eastAsia="Arial" w:hAnsi="Arial" w:cs="Arial"/>
          <w:i/>
        </w:rPr>
        <w:t>óri</w:t>
      </w:r>
      <w:r w:rsidRPr="00D624AE">
        <w:rPr>
          <w:rFonts w:ascii="Arial" w:eastAsia="Arial" w:hAnsi="Arial" w:cs="Arial"/>
          <w:i/>
          <w:spacing w:val="1"/>
        </w:rPr>
        <w:t>a</w:t>
      </w:r>
      <w:r w:rsidRPr="00D624AE">
        <w:rPr>
          <w:rFonts w:ascii="Arial" w:eastAsia="Arial" w:hAnsi="Arial" w:cs="Arial"/>
          <w:i/>
        </w:rPr>
        <w:t>,</w:t>
      </w:r>
      <w:r w:rsidRPr="00D624AE">
        <w:rPr>
          <w:rFonts w:ascii="Arial" w:eastAsia="Arial" w:hAnsi="Arial" w:cs="Arial"/>
          <w:i/>
          <w:spacing w:val="-11"/>
        </w:rPr>
        <w:t xml:space="preserve"> </w:t>
      </w:r>
      <w:r w:rsidRPr="00D624AE">
        <w:rPr>
          <w:rFonts w:ascii="Arial" w:eastAsia="Arial" w:hAnsi="Arial" w:cs="Arial"/>
          <w:i/>
          <w:spacing w:val="1"/>
        </w:rPr>
        <w:t>p</w:t>
      </w:r>
      <w:r w:rsidRPr="00D624AE">
        <w:rPr>
          <w:rFonts w:ascii="Arial" w:eastAsia="Arial" w:hAnsi="Arial" w:cs="Arial"/>
          <w:i/>
        </w:rPr>
        <w:t>ara</w:t>
      </w:r>
      <w:r w:rsidRPr="00D624AE">
        <w:rPr>
          <w:rFonts w:ascii="Arial" w:eastAsia="Arial" w:hAnsi="Arial" w:cs="Arial"/>
          <w:i/>
          <w:spacing w:val="-9"/>
        </w:rPr>
        <w:t xml:space="preserve"> </w:t>
      </w:r>
      <w:r w:rsidRPr="00D624AE">
        <w:rPr>
          <w:rFonts w:ascii="Arial" w:eastAsia="Arial" w:hAnsi="Arial" w:cs="Arial"/>
          <w:i/>
        </w:rPr>
        <w:t>as</w:t>
      </w:r>
      <w:r w:rsidRPr="00D624AE">
        <w:rPr>
          <w:rFonts w:ascii="Arial" w:eastAsia="Arial" w:hAnsi="Arial" w:cs="Arial"/>
          <w:i/>
          <w:spacing w:val="-11"/>
        </w:rPr>
        <w:t xml:space="preserve"> </w:t>
      </w:r>
      <w:r w:rsidRPr="00D624AE">
        <w:rPr>
          <w:rFonts w:ascii="Arial" w:eastAsia="Arial" w:hAnsi="Arial" w:cs="Arial"/>
          <w:i/>
          <w:spacing w:val="-1"/>
        </w:rPr>
        <w:t>i</w:t>
      </w:r>
      <w:r w:rsidRPr="00D624AE">
        <w:rPr>
          <w:rFonts w:ascii="Arial" w:eastAsia="Arial" w:hAnsi="Arial" w:cs="Arial"/>
          <w:i/>
        </w:rPr>
        <w:t>nf</w:t>
      </w:r>
      <w:r w:rsidRPr="00D624AE">
        <w:rPr>
          <w:rFonts w:ascii="Arial" w:eastAsia="Arial" w:hAnsi="Arial" w:cs="Arial"/>
          <w:i/>
          <w:spacing w:val="2"/>
        </w:rPr>
        <w:t>r</w:t>
      </w:r>
      <w:r w:rsidRPr="00D624AE">
        <w:rPr>
          <w:rFonts w:ascii="Arial" w:eastAsia="Arial" w:hAnsi="Arial" w:cs="Arial"/>
          <w:i/>
        </w:rPr>
        <w:t>açõ</w:t>
      </w:r>
      <w:r w:rsidRPr="00D624AE">
        <w:rPr>
          <w:rFonts w:ascii="Arial" w:eastAsia="Arial" w:hAnsi="Arial" w:cs="Arial"/>
          <w:i/>
          <w:spacing w:val="-1"/>
        </w:rPr>
        <w:t>e</w:t>
      </w:r>
      <w:r w:rsidRPr="00D624AE">
        <w:rPr>
          <w:rFonts w:ascii="Arial" w:eastAsia="Arial" w:hAnsi="Arial" w:cs="Arial"/>
          <w:i/>
        </w:rPr>
        <w:t>s</w:t>
      </w:r>
      <w:r w:rsidRPr="00D624AE">
        <w:rPr>
          <w:rFonts w:ascii="Arial" w:eastAsia="Arial" w:hAnsi="Arial" w:cs="Arial"/>
          <w:i/>
          <w:spacing w:val="-10"/>
        </w:rPr>
        <w:t xml:space="preserve"> </w:t>
      </w:r>
      <w:r w:rsidRPr="00D624AE">
        <w:rPr>
          <w:rFonts w:ascii="Arial" w:eastAsia="Arial" w:hAnsi="Arial" w:cs="Arial"/>
          <w:i/>
          <w:spacing w:val="1"/>
        </w:rPr>
        <w:t>d</w:t>
      </w:r>
      <w:r w:rsidRPr="00D624AE">
        <w:rPr>
          <w:rFonts w:ascii="Arial" w:eastAsia="Arial" w:hAnsi="Arial" w:cs="Arial"/>
          <w:i/>
        </w:rPr>
        <w:t>es</w:t>
      </w:r>
      <w:r w:rsidRPr="00D624AE">
        <w:rPr>
          <w:rFonts w:ascii="Arial" w:eastAsia="Arial" w:hAnsi="Arial" w:cs="Arial"/>
          <w:i/>
          <w:spacing w:val="1"/>
        </w:rPr>
        <w:t>c</w:t>
      </w:r>
      <w:r w:rsidRPr="00D624AE">
        <w:rPr>
          <w:rFonts w:ascii="Arial" w:eastAsia="Arial" w:hAnsi="Arial" w:cs="Arial"/>
          <w:i/>
        </w:rPr>
        <w:t>r</w:t>
      </w:r>
      <w:r w:rsidRPr="00D624AE">
        <w:rPr>
          <w:rFonts w:ascii="Arial" w:eastAsia="Arial" w:hAnsi="Arial" w:cs="Arial"/>
          <w:i/>
          <w:spacing w:val="-1"/>
        </w:rPr>
        <w:t>i</w:t>
      </w:r>
      <w:r w:rsidRPr="00D624AE">
        <w:rPr>
          <w:rFonts w:ascii="Arial" w:eastAsia="Arial" w:hAnsi="Arial" w:cs="Arial"/>
          <w:i/>
        </w:rPr>
        <w:t>tas</w:t>
      </w:r>
      <w:r w:rsidRPr="00D624AE">
        <w:rPr>
          <w:rFonts w:ascii="Arial" w:eastAsia="Arial" w:hAnsi="Arial" w:cs="Arial"/>
          <w:i/>
          <w:spacing w:val="-11"/>
        </w:rPr>
        <w:t xml:space="preserve"> </w:t>
      </w:r>
      <w:r w:rsidRPr="00D624AE">
        <w:rPr>
          <w:rFonts w:ascii="Arial" w:eastAsia="Arial" w:hAnsi="Arial" w:cs="Arial"/>
          <w:i/>
          <w:spacing w:val="1"/>
        </w:rPr>
        <w:t>n</w:t>
      </w:r>
      <w:r w:rsidRPr="00D624AE">
        <w:rPr>
          <w:rFonts w:ascii="Arial" w:eastAsia="Arial" w:hAnsi="Arial" w:cs="Arial"/>
          <w:i/>
        </w:rPr>
        <w:t>os</w:t>
      </w:r>
      <w:r w:rsidRPr="00D624AE">
        <w:rPr>
          <w:rFonts w:ascii="Arial" w:eastAsia="Arial" w:hAnsi="Arial" w:cs="Arial"/>
          <w:i/>
          <w:spacing w:val="-10"/>
        </w:rPr>
        <w:t xml:space="preserve"> </w:t>
      </w:r>
      <w:r w:rsidRPr="00D624AE">
        <w:rPr>
          <w:rFonts w:ascii="Arial" w:eastAsia="Arial" w:hAnsi="Arial" w:cs="Arial"/>
          <w:i/>
          <w:spacing w:val="1"/>
        </w:rPr>
        <w:t>s</w:t>
      </w:r>
      <w:r w:rsidRPr="00D624AE">
        <w:rPr>
          <w:rFonts w:ascii="Arial" w:eastAsia="Arial" w:hAnsi="Arial" w:cs="Arial"/>
          <w:i/>
        </w:rPr>
        <w:t>u</w:t>
      </w:r>
      <w:r w:rsidRPr="00D624AE">
        <w:rPr>
          <w:rFonts w:ascii="Arial" w:eastAsia="Arial" w:hAnsi="Arial" w:cs="Arial"/>
          <w:i/>
          <w:spacing w:val="-1"/>
        </w:rPr>
        <w:t>bi</w:t>
      </w:r>
      <w:r w:rsidRPr="00D624AE">
        <w:rPr>
          <w:rFonts w:ascii="Arial" w:eastAsia="Arial" w:hAnsi="Arial" w:cs="Arial"/>
          <w:i/>
          <w:spacing w:val="2"/>
        </w:rPr>
        <w:t>t</w:t>
      </w:r>
      <w:r w:rsidRPr="00D624AE">
        <w:rPr>
          <w:rFonts w:ascii="Arial" w:eastAsia="Arial" w:hAnsi="Arial" w:cs="Arial"/>
          <w:i/>
        </w:rPr>
        <w:t>e</w:t>
      </w:r>
      <w:r w:rsidRPr="00D624AE">
        <w:rPr>
          <w:rFonts w:ascii="Arial" w:eastAsia="Arial" w:hAnsi="Arial" w:cs="Arial"/>
          <w:i/>
          <w:spacing w:val="-1"/>
        </w:rPr>
        <w:t>n</w:t>
      </w:r>
      <w:r w:rsidRPr="00D624AE">
        <w:rPr>
          <w:rFonts w:ascii="Arial" w:eastAsia="Arial" w:hAnsi="Arial" w:cs="Arial"/>
          <w:i/>
        </w:rPr>
        <w:t>s</w:t>
      </w:r>
      <w:r w:rsidRPr="00D624AE">
        <w:rPr>
          <w:rFonts w:ascii="Arial" w:eastAsia="Arial" w:hAnsi="Arial" w:cs="Arial"/>
          <w:i/>
          <w:spacing w:val="-8"/>
        </w:rPr>
        <w:t xml:space="preserve"> </w:t>
      </w:r>
      <w:r w:rsidRPr="00D624AE">
        <w:rPr>
          <w:rFonts w:ascii="Arial" w:eastAsia="Arial" w:hAnsi="Arial" w:cs="Arial"/>
          <w:i/>
          <w:spacing w:val="6"/>
        </w:rPr>
        <w:t>1</w:t>
      </w:r>
      <w:r w:rsidRPr="00D624AE">
        <w:rPr>
          <w:rFonts w:ascii="Arial" w:eastAsia="Arial" w:hAnsi="Arial" w:cs="Arial"/>
          <w:i/>
          <w:spacing w:val="-1"/>
        </w:rPr>
        <w:t>2</w:t>
      </w:r>
      <w:r w:rsidRPr="00D624AE">
        <w:rPr>
          <w:rFonts w:ascii="Arial" w:eastAsia="Arial" w:hAnsi="Arial" w:cs="Arial"/>
          <w:i/>
        </w:rPr>
        <w:t>.</w:t>
      </w:r>
      <w:r w:rsidRPr="00D624AE">
        <w:rPr>
          <w:rFonts w:ascii="Arial" w:eastAsia="Arial" w:hAnsi="Arial" w:cs="Arial"/>
          <w:i/>
          <w:spacing w:val="1"/>
        </w:rPr>
        <w:t>1</w:t>
      </w:r>
      <w:r w:rsidRPr="00D624AE">
        <w:rPr>
          <w:rFonts w:ascii="Arial" w:eastAsia="Arial" w:hAnsi="Arial" w:cs="Arial"/>
          <w:i/>
        </w:rPr>
        <w:t>.8</w:t>
      </w:r>
      <w:r w:rsidRPr="00D624AE">
        <w:rPr>
          <w:rFonts w:ascii="Arial" w:eastAsia="Arial" w:hAnsi="Arial" w:cs="Arial"/>
          <w:i/>
          <w:spacing w:val="-10"/>
        </w:rPr>
        <w:t xml:space="preserve"> </w:t>
      </w:r>
      <w:r w:rsidRPr="00D624AE">
        <w:rPr>
          <w:rFonts w:ascii="Arial" w:eastAsia="Arial" w:hAnsi="Arial" w:cs="Arial"/>
          <w:i/>
        </w:rPr>
        <w:t>a</w:t>
      </w:r>
      <w:r w:rsidRPr="00D624AE">
        <w:rPr>
          <w:rFonts w:ascii="Arial" w:eastAsia="Arial" w:hAnsi="Arial" w:cs="Arial"/>
          <w:i/>
          <w:spacing w:val="-11"/>
        </w:rPr>
        <w:t xml:space="preserve"> </w:t>
      </w:r>
      <w:r w:rsidRPr="00D624AE">
        <w:rPr>
          <w:rFonts w:ascii="Arial" w:eastAsia="Arial" w:hAnsi="Arial" w:cs="Arial"/>
          <w:i/>
          <w:spacing w:val="2"/>
        </w:rPr>
        <w:t>1</w:t>
      </w:r>
      <w:r w:rsidRPr="00D624AE">
        <w:rPr>
          <w:rFonts w:ascii="Arial" w:eastAsia="Arial" w:hAnsi="Arial" w:cs="Arial"/>
          <w:i/>
          <w:spacing w:val="-1"/>
        </w:rPr>
        <w:t>2</w:t>
      </w:r>
      <w:r w:rsidRPr="00D624AE">
        <w:rPr>
          <w:rFonts w:ascii="Arial" w:eastAsia="Arial" w:hAnsi="Arial" w:cs="Arial"/>
          <w:i/>
        </w:rPr>
        <w:t>.1</w:t>
      </w:r>
      <w:r w:rsidRPr="00D624AE">
        <w:rPr>
          <w:rFonts w:ascii="Arial" w:eastAsia="Arial" w:hAnsi="Arial" w:cs="Arial"/>
          <w:i/>
          <w:spacing w:val="1"/>
        </w:rPr>
        <w:t>.</w:t>
      </w:r>
      <w:r w:rsidRPr="00D624AE">
        <w:rPr>
          <w:rFonts w:ascii="Arial" w:eastAsia="Arial" w:hAnsi="Arial" w:cs="Arial"/>
          <w:i/>
        </w:rPr>
        <w:t>1</w:t>
      </w:r>
      <w:r w:rsidRPr="00D624AE">
        <w:rPr>
          <w:rFonts w:ascii="Arial" w:eastAsia="Arial" w:hAnsi="Arial" w:cs="Arial"/>
          <w:i/>
          <w:spacing w:val="-1"/>
        </w:rPr>
        <w:t>2</w:t>
      </w:r>
      <w:r w:rsidRPr="00D624AE">
        <w:rPr>
          <w:rFonts w:ascii="Arial" w:eastAsia="Arial" w:hAnsi="Arial" w:cs="Arial"/>
          <w:i/>
        </w:rPr>
        <w:t>,</w:t>
      </w:r>
      <w:r w:rsidRPr="00D624AE">
        <w:rPr>
          <w:rFonts w:ascii="Arial" w:eastAsia="Arial" w:hAnsi="Arial" w:cs="Arial"/>
          <w:i/>
          <w:spacing w:val="-10"/>
        </w:rPr>
        <w:t xml:space="preserve"> </w:t>
      </w:r>
      <w:r w:rsidRPr="00D624AE">
        <w:rPr>
          <w:rFonts w:ascii="Arial" w:eastAsia="Arial" w:hAnsi="Arial" w:cs="Arial"/>
          <w:i/>
          <w:spacing w:val="1"/>
        </w:rPr>
        <w:t>d</w:t>
      </w:r>
      <w:r w:rsidRPr="00D624AE">
        <w:rPr>
          <w:rFonts w:ascii="Arial" w:eastAsia="Arial" w:hAnsi="Arial" w:cs="Arial"/>
          <w:i/>
        </w:rPr>
        <w:t>e</w:t>
      </w:r>
      <w:r w:rsidRPr="00D624AE">
        <w:rPr>
          <w:rFonts w:ascii="Arial" w:eastAsia="Arial" w:hAnsi="Arial" w:cs="Arial"/>
          <w:i/>
          <w:w w:val="99"/>
        </w:rPr>
        <w:t xml:space="preserve"> </w:t>
      </w:r>
      <w:r w:rsidRPr="00D624AE">
        <w:rPr>
          <w:rFonts w:ascii="Arial" w:eastAsia="Arial" w:hAnsi="Arial" w:cs="Arial"/>
          <w:i/>
          <w:spacing w:val="-1"/>
        </w:rPr>
        <w:t>2</w:t>
      </w:r>
      <w:r w:rsidRPr="00D624AE">
        <w:rPr>
          <w:rFonts w:ascii="Arial" w:eastAsia="Arial" w:hAnsi="Arial" w:cs="Arial"/>
          <w:i/>
        </w:rPr>
        <w:t>0</w:t>
      </w:r>
      <w:r w:rsidRPr="00D624AE">
        <w:rPr>
          <w:rFonts w:ascii="Arial" w:eastAsia="Arial" w:hAnsi="Arial" w:cs="Arial"/>
          <w:i/>
          <w:spacing w:val="-5"/>
        </w:rPr>
        <w:t xml:space="preserve"> </w:t>
      </w:r>
      <w:r w:rsidRPr="00D624AE">
        <w:rPr>
          <w:rFonts w:ascii="Arial" w:eastAsia="Arial" w:hAnsi="Arial" w:cs="Arial"/>
          <w:i/>
        </w:rPr>
        <w:t>%</w:t>
      </w:r>
      <w:r w:rsidRPr="00D624AE">
        <w:rPr>
          <w:rFonts w:ascii="Arial" w:eastAsia="Arial" w:hAnsi="Arial" w:cs="Arial"/>
          <w:i/>
          <w:spacing w:val="-4"/>
        </w:rPr>
        <w:t xml:space="preserve"> </w:t>
      </w:r>
      <w:r w:rsidRPr="00D624AE">
        <w:rPr>
          <w:rFonts w:ascii="Arial" w:eastAsia="Arial" w:hAnsi="Arial" w:cs="Arial"/>
          <w:i/>
        </w:rPr>
        <w:t>a</w:t>
      </w:r>
      <w:r w:rsidRPr="00D624AE">
        <w:rPr>
          <w:rFonts w:ascii="Arial" w:eastAsia="Arial" w:hAnsi="Arial" w:cs="Arial"/>
          <w:i/>
          <w:spacing w:val="-1"/>
        </w:rPr>
        <w:t xml:space="preserve"> 3</w:t>
      </w:r>
      <w:r w:rsidRPr="00D624AE">
        <w:rPr>
          <w:rFonts w:ascii="Arial" w:eastAsia="Arial" w:hAnsi="Arial" w:cs="Arial"/>
          <w:i/>
        </w:rPr>
        <w:t>0</w:t>
      </w:r>
      <w:r w:rsidRPr="00D624AE">
        <w:rPr>
          <w:rFonts w:ascii="Arial" w:eastAsia="Arial" w:hAnsi="Arial" w:cs="Arial"/>
          <w:i/>
          <w:spacing w:val="-3"/>
        </w:rPr>
        <w:t xml:space="preserve"> </w:t>
      </w:r>
      <w:r w:rsidRPr="00D624AE">
        <w:rPr>
          <w:rFonts w:ascii="Arial" w:eastAsia="Arial" w:hAnsi="Arial" w:cs="Arial"/>
          <w:i/>
        </w:rPr>
        <w:t>%</w:t>
      </w:r>
      <w:r w:rsidRPr="00D624AE">
        <w:rPr>
          <w:rFonts w:ascii="Arial" w:eastAsia="Arial" w:hAnsi="Arial" w:cs="Arial"/>
          <w:i/>
          <w:spacing w:val="-4"/>
        </w:rPr>
        <w:t xml:space="preserve"> </w:t>
      </w:r>
      <w:r w:rsidRPr="00D624AE">
        <w:rPr>
          <w:rFonts w:ascii="Arial" w:eastAsia="Arial" w:hAnsi="Arial" w:cs="Arial"/>
          <w:i/>
        </w:rPr>
        <w:t>do</w:t>
      </w:r>
      <w:r w:rsidRPr="00D624AE">
        <w:rPr>
          <w:rFonts w:ascii="Arial" w:eastAsia="Arial" w:hAnsi="Arial" w:cs="Arial"/>
          <w:i/>
          <w:spacing w:val="-2"/>
        </w:rPr>
        <w:t xml:space="preserve"> </w:t>
      </w:r>
      <w:r w:rsidRPr="00D624AE">
        <w:rPr>
          <w:rFonts w:ascii="Arial" w:eastAsia="Arial" w:hAnsi="Arial" w:cs="Arial"/>
          <w:i/>
        </w:rPr>
        <w:t>va</w:t>
      </w:r>
      <w:r w:rsidRPr="00D624AE">
        <w:rPr>
          <w:rFonts w:ascii="Arial" w:eastAsia="Arial" w:hAnsi="Arial" w:cs="Arial"/>
          <w:i/>
          <w:spacing w:val="-2"/>
        </w:rPr>
        <w:t>l</w:t>
      </w:r>
      <w:r w:rsidRPr="00D624AE">
        <w:rPr>
          <w:rFonts w:ascii="Arial" w:eastAsia="Arial" w:hAnsi="Arial" w:cs="Arial"/>
          <w:i/>
        </w:rPr>
        <w:t>or</w:t>
      </w:r>
      <w:r w:rsidRPr="00D624AE">
        <w:rPr>
          <w:rFonts w:ascii="Arial" w:eastAsia="Arial" w:hAnsi="Arial" w:cs="Arial"/>
          <w:i/>
          <w:spacing w:val="-1"/>
        </w:rPr>
        <w:t xml:space="preserve"> </w:t>
      </w:r>
      <w:r w:rsidRPr="00D624AE">
        <w:rPr>
          <w:rFonts w:ascii="Arial" w:eastAsia="Arial" w:hAnsi="Arial" w:cs="Arial"/>
          <w:i/>
        </w:rPr>
        <w:t>do</w:t>
      </w:r>
      <w:r w:rsidRPr="00D624AE">
        <w:rPr>
          <w:rFonts w:ascii="Arial" w:eastAsia="Arial" w:hAnsi="Arial" w:cs="Arial"/>
          <w:i/>
          <w:spacing w:val="-5"/>
        </w:rPr>
        <w:t xml:space="preserve"> </w:t>
      </w:r>
      <w:r w:rsidRPr="00D624AE">
        <w:rPr>
          <w:rFonts w:ascii="Arial" w:eastAsia="Arial" w:hAnsi="Arial" w:cs="Arial"/>
          <w:i/>
          <w:spacing w:val="2"/>
        </w:rPr>
        <w:t>C</w:t>
      </w:r>
      <w:r w:rsidRPr="00D624AE">
        <w:rPr>
          <w:rFonts w:ascii="Arial" w:eastAsia="Arial" w:hAnsi="Arial" w:cs="Arial"/>
          <w:i/>
        </w:rPr>
        <w:t>o</w:t>
      </w:r>
      <w:r w:rsidRPr="00D624AE">
        <w:rPr>
          <w:rFonts w:ascii="Arial" w:eastAsia="Arial" w:hAnsi="Arial" w:cs="Arial"/>
          <w:i/>
          <w:spacing w:val="-1"/>
        </w:rPr>
        <w:t>n</w:t>
      </w:r>
      <w:r w:rsidRPr="00D624AE">
        <w:rPr>
          <w:rFonts w:ascii="Arial" w:eastAsia="Arial" w:hAnsi="Arial" w:cs="Arial"/>
          <w:i/>
        </w:rPr>
        <w:t>trat</w:t>
      </w:r>
      <w:r w:rsidRPr="00D624AE">
        <w:rPr>
          <w:rFonts w:ascii="Arial" w:eastAsia="Arial" w:hAnsi="Arial" w:cs="Arial"/>
          <w:i/>
          <w:spacing w:val="1"/>
        </w:rPr>
        <w:t>o</w:t>
      </w:r>
      <w:r w:rsidRPr="00D624AE">
        <w:rPr>
          <w:rFonts w:ascii="Arial" w:eastAsia="Arial" w:hAnsi="Arial" w:cs="Arial"/>
          <w:i/>
        </w:rPr>
        <w:t>.</w:t>
      </w:r>
    </w:p>
    <w:p w14:paraId="48CC8D75" w14:textId="77777777" w:rsidR="003E7C5D" w:rsidRPr="00D624AE" w:rsidRDefault="003E7C5D" w:rsidP="003C67ED">
      <w:pPr>
        <w:widowControl w:val="0"/>
        <w:numPr>
          <w:ilvl w:val="2"/>
          <w:numId w:val="9"/>
        </w:numPr>
        <w:tabs>
          <w:tab w:val="left" w:pos="2381"/>
        </w:tabs>
        <w:spacing w:before="4" w:line="310" w:lineRule="auto"/>
        <w:ind w:left="2381" w:right="124"/>
        <w:jc w:val="both"/>
        <w:rPr>
          <w:rFonts w:ascii="Arial" w:eastAsia="Arial" w:hAnsi="Arial" w:cs="Arial"/>
        </w:rPr>
      </w:pPr>
      <w:r w:rsidRPr="00D624AE">
        <w:rPr>
          <w:rFonts w:ascii="Arial" w:eastAsia="Arial" w:hAnsi="Arial" w:cs="Arial"/>
          <w:i/>
        </w:rPr>
        <w:t>M</w:t>
      </w:r>
      <w:r w:rsidRPr="00D624AE">
        <w:rPr>
          <w:rFonts w:ascii="Arial" w:eastAsia="Arial" w:hAnsi="Arial" w:cs="Arial"/>
          <w:i/>
          <w:spacing w:val="-1"/>
        </w:rPr>
        <w:t>ul</w:t>
      </w:r>
      <w:r w:rsidRPr="00D624AE">
        <w:rPr>
          <w:rFonts w:ascii="Arial" w:eastAsia="Arial" w:hAnsi="Arial" w:cs="Arial"/>
          <w:i/>
          <w:spacing w:val="2"/>
        </w:rPr>
        <w:t>t</w:t>
      </w:r>
      <w:r w:rsidRPr="00D624AE">
        <w:rPr>
          <w:rFonts w:ascii="Arial" w:eastAsia="Arial" w:hAnsi="Arial" w:cs="Arial"/>
          <w:i/>
        </w:rPr>
        <w:t>a</w:t>
      </w:r>
      <w:r w:rsidRPr="00D624AE">
        <w:rPr>
          <w:rFonts w:ascii="Arial" w:eastAsia="Arial" w:hAnsi="Arial" w:cs="Arial"/>
          <w:i/>
          <w:spacing w:val="38"/>
        </w:rPr>
        <w:t xml:space="preserve"> </w:t>
      </w:r>
      <w:r w:rsidRPr="00D624AE">
        <w:rPr>
          <w:rFonts w:ascii="Arial" w:eastAsia="Arial" w:hAnsi="Arial" w:cs="Arial"/>
          <w:i/>
        </w:rPr>
        <w:t>Co</w:t>
      </w:r>
      <w:r w:rsidRPr="00D624AE">
        <w:rPr>
          <w:rFonts w:ascii="Arial" w:eastAsia="Arial" w:hAnsi="Arial" w:cs="Arial"/>
          <w:i/>
          <w:spacing w:val="1"/>
        </w:rPr>
        <w:t>m</w:t>
      </w:r>
      <w:r w:rsidRPr="00D624AE">
        <w:rPr>
          <w:rFonts w:ascii="Arial" w:eastAsia="Arial" w:hAnsi="Arial" w:cs="Arial"/>
          <w:i/>
        </w:rPr>
        <w:t>p</w:t>
      </w:r>
      <w:r w:rsidRPr="00D624AE">
        <w:rPr>
          <w:rFonts w:ascii="Arial" w:eastAsia="Arial" w:hAnsi="Arial" w:cs="Arial"/>
          <w:i/>
          <w:spacing w:val="-1"/>
        </w:rPr>
        <w:t>e</w:t>
      </w:r>
      <w:r w:rsidRPr="00D624AE">
        <w:rPr>
          <w:rFonts w:ascii="Arial" w:eastAsia="Arial" w:hAnsi="Arial" w:cs="Arial"/>
          <w:i/>
        </w:rPr>
        <w:t>ns</w:t>
      </w:r>
      <w:r w:rsidRPr="00D624AE">
        <w:rPr>
          <w:rFonts w:ascii="Arial" w:eastAsia="Arial" w:hAnsi="Arial" w:cs="Arial"/>
          <w:i/>
          <w:spacing w:val="1"/>
        </w:rPr>
        <w:t>a</w:t>
      </w:r>
      <w:r w:rsidRPr="00D624AE">
        <w:rPr>
          <w:rFonts w:ascii="Arial" w:eastAsia="Arial" w:hAnsi="Arial" w:cs="Arial"/>
          <w:i/>
        </w:rPr>
        <w:t>tór</w:t>
      </w:r>
      <w:r w:rsidRPr="00D624AE">
        <w:rPr>
          <w:rFonts w:ascii="Arial" w:eastAsia="Arial" w:hAnsi="Arial" w:cs="Arial"/>
          <w:i/>
          <w:spacing w:val="1"/>
        </w:rPr>
        <w:t>i</w:t>
      </w:r>
      <w:r w:rsidRPr="00D624AE">
        <w:rPr>
          <w:rFonts w:ascii="Arial" w:eastAsia="Arial" w:hAnsi="Arial" w:cs="Arial"/>
          <w:i/>
        </w:rPr>
        <w:t>a,</w:t>
      </w:r>
      <w:r w:rsidRPr="00D624AE">
        <w:rPr>
          <w:rFonts w:ascii="Arial" w:eastAsia="Arial" w:hAnsi="Arial" w:cs="Arial"/>
          <w:i/>
          <w:spacing w:val="38"/>
        </w:rPr>
        <w:t xml:space="preserve"> </w:t>
      </w:r>
      <w:r w:rsidRPr="00D624AE">
        <w:rPr>
          <w:rFonts w:ascii="Arial" w:eastAsia="Arial" w:hAnsi="Arial" w:cs="Arial"/>
          <w:i/>
        </w:rPr>
        <w:t>p</w:t>
      </w:r>
      <w:r w:rsidRPr="00D624AE">
        <w:rPr>
          <w:rFonts w:ascii="Arial" w:eastAsia="Arial" w:hAnsi="Arial" w:cs="Arial"/>
          <w:i/>
          <w:spacing w:val="-1"/>
        </w:rPr>
        <w:t>a</w:t>
      </w:r>
      <w:r w:rsidRPr="00D624AE">
        <w:rPr>
          <w:rFonts w:ascii="Arial" w:eastAsia="Arial" w:hAnsi="Arial" w:cs="Arial"/>
          <w:i/>
          <w:spacing w:val="3"/>
        </w:rPr>
        <w:t>r</w:t>
      </w:r>
      <w:r w:rsidRPr="00D624AE">
        <w:rPr>
          <w:rFonts w:ascii="Arial" w:eastAsia="Arial" w:hAnsi="Arial" w:cs="Arial"/>
          <w:i/>
        </w:rPr>
        <w:t>a</w:t>
      </w:r>
      <w:r w:rsidRPr="00D624AE">
        <w:rPr>
          <w:rFonts w:ascii="Arial" w:eastAsia="Arial" w:hAnsi="Arial" w:cs="Arial"/>
          <w:i/>
          <w:spacing w:val="35"/>
        </w:rPr>
        <w:t xml:space="preserve"> </w:t>
      </w:r>
      <w:r w:rsidRPr="00D624AE">
        <w:rPr>
          <w:rFonts w:ascii="Arial" w:eastAsia="Arial" w:hAnsi="Arial" w:cs="Arial"/>
          <w:i/>
        </w:rPr>
        <w:t>a</w:t>
      </w:r>
      <w:r w:rsidRPr="00D624AE">
        <w:rPr>
          <w:rFonts w:ascii="Arial" w:eastAsia="Arial" w:hAnsi="Arial" w:cs="Arial"/>
          <w:i/>
          <w:spacing w:val="41"/>
        </w:rPr>
        <w:t xml:space="preserve"> </w:t>
      </w:r>
      <w:r w:rsidRPr="00D624AE">
        <w:rPr>
          <w:rFonts w:ascii="Arial" w:eastAsia="Arial" w:hAnsi="Arial" w:cs="Arial"/>
          <w:i/>
          <w:spacing w:val="-1"/>
        </w:rPr>
        <w:t>i</w:t>
      </w:r>
      <w:r w:rsidRPr="00D624AE">
        <w:rPr>
          <w:rFonts w:ascii="Arial" w:eastAsia="Arial" w:hAnsi="Arial" w:cs="Arial"/>
          <w:i/>
        </w:rPr>
        <w:t>n</w:t>
      </w:r>
      <w:r w:rsidRPr="00D624AE">
        <w:rPr>
          <w:rFonts w:ascii="Arial" w:eastAsia="Arial" w:hAnsi="Arial" w:cs="Arial"/>
          <w:i/>
          <w:spacing w:val="-1"/>
        </w:rPr>
        <w:t>e</w:t>
      </w:r>
      <w:r w:rsidRPr="00D624AE">
        <w:rPr>
          <w:rFonts w:ascii="Arial" w:eastAsia="Arial" w:hAnsi="Arial" w:cs="Arial"/>
          <w:i/>
          <w:spacing w:val="1"/>
        </w:rPr>
        <w:t>x</w:t>
      </w:r>
      <w:r w:rsidRPr="00D624AE">
        <w:rPr>
          <w:rFonts w:ascii="Arial" w:eastAsia="Arial" w:hAnsi="Arial" w:cs="Arial"/>
          <w:i/>
        </w:rPr>
        <w:t>ecuç</w:t>
      </w:r>
      <w:r w:rsidRPr="00D624AE">
        <w:rPr>
          <w:rFonts w:ascii="Arial" w:eastAsia="Arial" w:hAnsi="Arial" w:cs="Arial"/>
          <w:i/>
          <w:spacing w:val="1"/>
        </w:rPr>
        <w:t>ã</w:t>
      </w:r>
      <w:r w:rsidRPr="00D624AE">
        <w:rPr>
          <w:rFonts w:ascii="Arial" w:eastAsia="Arial" w:hAnsi="Arial" w:cs="Arial"/>
          <w:i/>
        </w:rPr>
        <w:t>o</w:t>
      </w:r>
      <w:r w:rsidRPr="00D624AE">
        <w:rPr>
          <w:rFonts w:ascii="Arial" w:eastAsia="Arial" w:hAnsi="Arial" w:cs="Arial"/>
          <w:i/>
          <w:spacing w:val="35"/>
        </w:rPr>
        <w:t xml:space="preserve"> </w:t>
      </w:r>
      <w:r w:rsidRPr="00D624AE">
        <w:rPr>
          <w:rFonts w:ascii="Arial" w:eastAsia="Arial" w:hAnsi="Arial" w:cs="Arial"/>
          <w:i/>
          <w:spacing w:val="2"/>
        </w:rPr>
        <w:t>t</w:t>
      </w:r>
      <w:r w:rsidRPr="00D624AE">
        <w:rPr>
          <w:rFonts w:ascii="Arial" w:eastAsia="Arial" w:hAnsi="Arial" w:cs="Arial"/>
          <w:i/>
        </w:rPr>
        <w:t>ot</w:t>
      </w:r>
      <w:r w:rsidRPr="00D624AE">
        <w:rPr>
          <w:rFonts w:ascii="Arial" w:eastAsia="Arial" w:hAnsi="Arial" w:cs="Arial"/>
          <w:i/>
          <w:spacing w:val="1"/>
        </w:rPr>
        <w:t>a</w:t>
      </w:r>
      <w:r w:rsidRPr="00D624AE">
        <w:rPr>
          <w:rFonts w:ascii="Arial" w:eastAsia="Arial" w:hAnsi="Arial" w:cs="Arial"/>
          <w:i/>
        </w:rPr>
        <w:t>l</w:t>
      </w:r>
      <w:r w:rsidRPr="00D624AE">
        <w:rPr>
          <w:rFonts w:ascii="Arial" w:eastAsia="Arial" w:hAnsi="Arial" w:cs="Arial"/>
          <w:i/>
          <w:spacing w:val="38"/>
        </w:rPr>
        <w:t xml:space="preserve"> </w:t>
      </w:r>
      <w:r w:rsidRPr="00D624AE">
        <w:rPr>
          <w:rFonts w:ascii="Arial" w:eastAsia="Arial" w:hAnsi="Arial" w:cs="Arial"/>
          <w:i/>
        </w:rPr>
        <w:t>do</w:t>
      </w:r>
      <w:r w:rsidRPr="00D624AE">
        <w:rPr>
          <w:rFonts w:ascii="Arial" w:eastAsia="Arial" w:hAnsi="Arial" w:cs="Arial"/>
          <w:i/>
          <w:spacing w:val="37"/>
        </w:rPr>
        <w:t xml:space="preserve"> </w:t>
      </w:r>
      <w:r w:rsidRPr="00D624AE">
        <w:rPr>
          <w:rFonts w:ascii="Arial" w:eastAsia="Arial" w:hAnsi="Arial" w:cs="Arial"/>
          <w:i/>
          <w:spacing w:val="1"/>
        </w:rPr>
        <w:t>c</w:t>
      </w:r>
      <w:r w:rsidRPr="00D624AE">
        <w:rPr>
          <w:rFonts w:ascii="Arial" w:eastAsia="Arial" w:hAnsi="Arial" w:cs="Arial"/>
          <w:i/>
        </w:rPr>
        <w:t>o</w:t>
      </w:r>
      <w:r w:rsidRPr="00D624AE">
        <w:rPr>
          <w:rFonts w:ascii="Arial" w:eastAsia="Arial" w:hAnsi="Arial" w:cs="Arial"/>
          <w:i/>
          <w:spacing w:val="-1"/>
        </w:rPr>
        <w:t>n</w:t>
      </w:r>
      <w:r w:rsidRPr="00D624AE">
        <w:rPr>
          <w:rFonts w:ascii="Arial" w:eastAsia="Arial" w:hAnsi="Arial" w:cs="Arial"/>
          <w:i/>
        </w:rPr>
        <w:t>trato</w:t>
      </w:r>
      <w:r w:rsidRPr="00D624AE">
        <w:rPr>
          <w:rFonts w:ascii="Arial" w:eastAsia="Arial" w:hAnsi="Arial" w:cs="Arial"/>
          <w:i/>
          <w:spacing w:val="38"/>
        </w:rPr>
        <w:t xml:space="preserve"> </w:t>
      </w:r>
      <w:r w:rsidRPr="00D624AE">
        <w:rPr>
          <w:rFonts w:ascii="Arial" w:eastAsia="Arial" w:hAnsi="Arial" w:cs="Arial"/>
          <w:i/>
        </w:rPr>
        <w:t>p</w:t>
      </w:r>
      <w:r w:rsidRPr="00D624AE">
        <w:rPr>
          <w:rFonts w:ascii="Arial" w:eastAsia="Arial" w:hAnsi="Arial" w:cs="Arial"/>
          <w:i/>
          <w:spacing w:val="2"/>
        </w:rPr>
        <w:t>r</w:t>
      </w:r>
      <w:r w:rsidRPr="00D624AE">
        <w:rPr>
          <w:rFonts w:ascii="Arial" w:eastAsia="Arial" w:hAnsi="Arial" w:cs="Arial"/>
          <w:i/>
        </w:rPr>
        <w:t>ev</w:t>
      </w:r>
      <w:r w:rsidRPr="00D624AE">
        <w:rPr>
          <w:rFonts w:ascii="Arial" w:eastAsia="Arial" w:hAnsi="Arial" w:cs="Arial"/>
          <w:i/>
          <w:spacing w:val="-1"/>
        </w:rPr>
        <w:t>i</w:t>
      </w:r>
      <w:r w:rsidRPr="00D624AE">
        <w:rPr>
          <w:rFonts w:ascii="Arial" w:eastAsia="Arial" w:hAnsi="Arial" w:cs="Arial"/>
          <w:i/>
          <w:spacing w:val="1"/>
        </w:rPr>
        <w:t>s</w:t>
      </w:r>
      <w:r w:rsidRPr="00D624AE">
        <w:rPr>
          <w:rFonts w:ascii="Arial" w:eastAsia="Arial" w:hAnsi="Arial" w:cs="Arial"/>
          <w:i/>
        </w:rPr>
        <w:t>ta</w:t>
      </w:r>
      <w:r w:rsidRPr="00D624AE">
        <w:rPr>
          <w:rFonts w:ascii="Arial" w:eastAsia="Arial" w:hAnsi="Arial" w:cs="Arial"/>
          <w:i/>
          <w:spacing w:val="37"/>
        </w:rPr>
        <w:t xml:space="preserve"> </w:t>
      </w:r>
      <w:r w:rsidRPr="00D624AE">
        <w:rPr>
          <w:rFonts w:ascii="Arial" w:eastAsia="Arial" w:hAnsi="Arial" w:cs="Arial"/>
          <w:i/>
        </w:rPr>
        <w:t>no</w:t>
      </w:r>
      <w:r w:rsidRPr="00D624AE">
        <w:rPr>
          <w:rFonts w:ascii="Arial" w:eastAsia="Arial" w:hAnsi="Arial" w:cs="Arial"/>
          <w:i/>
          <w:spacing w:val="38"/>
        </w:rPr>
        <w:t xml:space="preserve"> </w:t>
      </w:r>
      <w:r w:rsidRPr="00D624AE">
        <w:rPr>
          <w:rFonts w:ascii="Arial" w:eastAsia="Arial" w:hAnsi="Arial" w:cs="Arial"/>
          <w:i/>
          <w:spacing w:val="1"/>
        </w:rPr>
        <w:t>s</w:t>
      </w:r>
      <w:r w:rsidRPr="00D624AE">
        <w:rPr>
          <w:rFonts w:ascii="Arial" w:eastAsia="Arial" w:hAnsi="Arial" w:cs="Arial"/>
          <w:i/>
        </w:rPr>
        <w:t>u</w:t>
      </w:r>
      <w:r w:rsidRPr="00D624AE">
        <w:rPr>
          <w:rFonts w:ascii="Arial" w:eastAsia="Arial" w:hAnsi="Arial" w:cs="Arial"/>
          <w:i/>
          <w:spacing w:val="1"/>
        </w:rPr>
        <w:t>b</w:t>
      </w:r>
      <w:r w:rsidRPr="00D624AE">
        <w:rPr>
          <w:rFonts w:ascii="Arial" w:eastAsia="Arial" w:hAnsi="Arial" w:cs="Arial"/>
          <w:i/>
          <w:spacing w:val="-1"/>
        </w:rPr>
        <w:t>i</w:t>
      </w:r>
      <w:r w:rsidRPr="00D624AE">
        <w:rPr>
          <w:rFonts w:ascii="Arial" w:eastAsia="Arial" w:hAnsi="Arial" w:cs="Arial"/>
          <w:i/>
        </w:rPr>
        <w:t>t</w:t>
      </w:r>
      <w:r w:rsidRPr="00D624AE">
        <w:rPr>
          <w:rFonts w:ascii="Arial" w:eastAsia="Arial" w:hAnsi="Arial" w:cs="Arial"/>
          <w:i/>
          <w:spacing w:val="1"/>
        </w:rPr>
        <w:t>e</w:t>
      </w:r>
      <w:r w:rsidRPr="00D624AE">
        <w:rPr>
          <w:rFonts w:ascii="Arial" w:eastAsia="Arial" w:hAnsi="Arial" w:cs="Arial"/>
          <w:i/>
        </w:rPr>
        <w:t>m</w:t>
      </w:r>
      <w:r w:rsidRPr="00D624AE">
        <w:rPr>
          <w:rFonts w:ascii="Arial" w:eastAsia="Arial" w:hAnsi="Arial" w:cs="Arial"/>
          <w:i/>
          <w:w w:val="99"/>
        </w:rPr>
        <w:t xml:space="preserve"> </w:t>
      </w:r>
      <w:r w:rsidRPr="00D624AE">
        <w:rPr>
          <w:rFonts w:ascii="Arial" w:eastAsia="Arial" w:hAnsi="Arial" w:cs="Arial"/>
          <w:i/>
          <w:spacing w:val="-1"/>
        </w:rPr>
        <w:t>12</w:t>
      </w:r>
      <w:r w:rsidRPr="00D624AE">
        <w:rPr>
          <w:rFonts w:ascii="Arial" w:eastAsia="Arial" w:hAnsi="Arial" w:cs="Arial"/>
          <w:i/>
        </w:rPr>
        <w:t>.1</w:t>
      </w:r>
      <w:r w:rsidRPr="00D624AE">
        <w:rPr>
          <w:rFonts w:ascii="Arial" w:eastAsia="Arial" w:hAnsi="Arial" w:cs="Arial"/>
          <w:i/>
          <w:spacing w:val="1"/>
        </w:rPr>
        <w:t>.</w:t>
      </w:r>
      <w:r w:rsidRPr="00D624AE">
        <w:rPr>
          <w:rFonts w:ascii="Arial" w:eastAsia="Arial" w:hAnsi="Arial" w:cs="Arial"/>
          <w:i/>
        </w:rPr>
        <w:t>3,</w:t>
      </w:r>
      <w:r w:rsidRPr="00D624AE">
        <w:rPr>
          <w:rFonts w:ascii="Arial" w:eastAsia="Arial" w:hAnsi="Arial" w:cs="Arial"/>
          <w:i/>
          <w:spacing w:val="-5"/>
        </w:rPr>
        <w:t xml:space="preserve"> </w:t>
      </w:r>
      <w:r w:rsidRPr="00D624AE">
        <w:rPr>
          <w:rFonts w:ascii="Arial" w:eastAsia="Arial" w:hAnsi="Arial" w:cs="Arial"/>
          <w:i/>
          <w:spacing w:val="1"/>
        </w:rPr>
        <w:t>d</w:t>
      </w:r>
      <w:r w:rsidRPr="00D624AE">
        <w:rPr>
          <w:rFonts w:ascii="Arial" w:eastAsia="Arial" w:hAnsi="Arial" w:cs="Arial"/>
          <w:i/>
        </w:rPr>
        <w:t>e</w:t>
      </w:r>
      <w:r w:rsidRPr="00D624AE">
        <w:rPr>
          <w:rFonts w:ascii="Arial" w:eastAsia="Arial" w:hAnsi="Arial" w:cs="Arial"/>
          <w:i/>
          <w:spacing w:val="-4"/>
        </w:rPr>
        <w:t xml:space="preserve"> </w:t>
      </w:r>
      <w:r w:rsidRPr="00D624AE">
        <w:rPr>
          <w:rFonts w:ascii="Arial" w:eastAsia="Arial" w:hAnsi="Arial" w:cs="Arial"/>
          <w:i/>
          <w:spacing w:val="1"/>
        </w:rPr>
        <w:t>2</w:t>
      </w:r>
      <w:r w:rsidRPr="00D624AE">
        <w:rPr>
          <w:rFonts w:ascii="Arial" w:eastAsia="Arial" w:hAnsi="Arial" w:cs="Arial"/>
          <w:i/>
        </w:rPr>
        <w:t>0</w:t>
      </w:r>
      <w:r w:rsidRPr="00D624AE">
        <w:rPr>
          <w:rFonts w:ascii="Arial" w:eastAsia="Arial" w:hAnsi="Arial" w:cs="Arial"/>
          <w:i/>
          <w:spacing w:val="-5"/>
        </w:rPr>
        <w:t xml:space="preserve"> </w:t>
      </w:r>
      <w:r w:rsidRPr="00D624AE">
        <w:rPr>
          <w:rFonts w:ascii="Arial" w:eastAsia="Arial" w:hAnsi="Arial" w:cs="Arial"/>
          <w:i/>
        </w:rPr>
        <w:t>%</w:t>
      </w:r>
      <w:r w:rsidRPr="00D624AE">
        <w:rPr>
          <w:rFonts w:ascii="Arial" w:eastAsia="Arial" w:hAnsi="Arial" w:cs="Arial"/>
          <w:i/>
          <w:spacing w:val="-4"/>
        </w:rPr>
        <w:t xml:space="preserve"> </w:t>
      </w:r>
      <w:r w:rsidRPr="00D624AE">
        <w:rPr>
          <w:rFonts w:ascii="Arial" w:eastAsia="Arial" w:hAnsi="Arial" w:cs="Arial"/>
          <w:i/>
        </w:rPr>
        <w:t>a</w:t>
      </w:r>
      <w:r w:rsidRPr="00D624AE">
        <w:rPr>
          <w:rFonts w:ascii="Arial" w:eastAsia="Arial" w:hAnsi="Arial" w:cs="Arial"/>
          <w:i/>
          <w:spacing w:val="-3"/>
        </w:rPr>
        <w:t xml:space="preserve"> </w:t>
      </w:r>
      <w:r w:rsidRPr="00D624AE">
        <w:rPr>
          <w:rFonts w:ascii="Arial" w:eastAsia="Arial" w:hAnsi="Arial" w:cs="Arial"/>
          <w:i/>
        </w:rPr>
        <w:t>30</w:t>
      </w:r>
      <w:r w:rsidRPr="00D624AE">
        <w:rPr>
          <w:rFonts w:ascii="Arial" w:eastAsia="Arial" w:hAnsi="Arial" w:cs="Arial"/>
          <w:i/>
          <w:spacing w:val="-3"/>
        </w:rPr>
        <w:t xml:space="preserve"> </w:t>
      </w:r>
      <w:r w:rsidRPr="00D624AE">
        <w:rPr>
          <w:rFonts w:ascii="Arial" w:eastAsia="Arial" w:hAnsi="Arial" w:cs="Arial"/>
          <w:i/>
        </w:rPr>
        <w:t>%</w:t>
      </w:r>
      <w:r w:rsidRPr="00D624AE">
        <w:rPr>
          <w:rFonts w:ascii="Arial" w:eastAsia="Arial" w:hAnsi="Arial" w:cs="Arial"/>
          <w:i/>
          <w:spacing w:val="-2"/>
        </w:rPr>
        <w:t xml:space="preserve"> </w:t>
      </w:r>
      <w:r w:rsidRPr="00D624AE">
        <w:rPr>
          <w:rFonts w:ascii="Arial" w:eastAsia="Arial" w:hAnsi="Arial" w:cs="Arial"/>
          <w:i/>
        </w:rPr>
        <w:t>do</w:t>
      </w:r>
      <w:r w:rsidRPr="00D624AE">
        <w:rPr>
          <w:rFonts w:ascii="Arial" w:eastAsia="Arial" w:hAnsi="Arial" w:cs="Arial"/>
          <w:i/>
          <w:spacing w:val="-3"/>
        </w:rPr>
        <w:t xml:space="preserve"> </w:t>
      </w:r>
      <w:r w:rsidRPr="00D624AE">
        <w:rPr>
          <w:rFonts w:ascii="Arial" w:eastAsia="Arial" w:hAnsi="Arial" w:cs="Arial"/>
          <w:i/>
          <w:spacing w:val="1"/>
        </w:rPr>
        <w:t>v</w:t>
      </w:r>
      <w:r w:rsidRPr="00D624AE">
        <w:rPr>
          <w:rFonts w:ascii="Arial" w:eastAsia="Arial" w:hAnsi="Arial" w:cs="Arial"/>
          <w:i/>
        </w:rPr>
        <w:t>a</w:t>
      </w:r>
      <w:r w:rsidRPr="00D624AE">
        <w:rPr>
          <w:rFonts w:ascii="Arial" w:eastAsia="Arial" w:hAnsi="Arial" w:cs="Arial"/>
          <w:i/>
          <w:spacing w:val="-2"/>
        </w:rPr>
        <w:t>l</w:t>
      </w:r>
      <w:r w:rsidRPr="00D624AE">
        <w:rPr>
          <w:rFonts w:ascii="Arial" w:eastAsia="Arial" w:hAnsi="Arial" w:cs="Arial"/>
          <w:i/>
        </w:rPr>
        <w:t>or</w:t>
      </w:r>
      <w:r w:rsidRPr="00D624AE">
        <w:rPr>
          <w:rFonts w:ascii="Arial" w:eastAsia="Arial" w:hAnsi="Arial" w:cs="Arial"/>
          <w:i/>
          <w:spacing w:val="-4"/>
        </w:rPr>
        <w:t xml:space="preserve"> </w:t>
      </w:r>
      <w:r w:rsidRPr="00D624AE">
        <w:rPr>
          <w:rFonts w:ascii="Arial" w:eastAsia="Arial" w:hAnsi="Arial" w:cs="Arial"/>
          <w:i/>
        </w:rPr>
        <w:t>do</w:t>
      </w:r>
      <w:r w:rsidRPr="00D624AE">
        <w:rPr>
          <w:rFonts w:ascii="Arial" w:eastAsia="Arial" w:hAnsi="Arial" w:cs="Arial"/>
          <w:i/>
          <w:spacing w:val="-3"/>
        </w:rPr>
        <w:t xml:space="preserve"> </w:t>
      </w:r>
      <w:r w:rsidRPr="00D624AE">
        <w:rPr>
          <w:rFonts w:ascii="Arial" w:eastAsia="Arial" w:hAnsi="Arial" w:cs="Arial"/>
          <w:i/>
        </w:rPr>
        <w:t>C</w:t>
      </w:r>
      <w:r w:rsidRPr="00D624AE">
        <w:rPr>
          <w:rFonts w:ascii="Arial" w:eastAsia="Arial" w:hAnsi="Arial" w:cs="Arial"/>
          <w:i/>
          <w:spacing w:val="1"/>
        </w:rPr>
        <w:t>o</w:t>
      </w:r>
      <w:r w:rsidRPr="00D624AE">
        <w:rPr>
          <w:rFonts w:ascii="Arial" w:eastAsia="Arial" w:hAnsi="Arial" w:cs="Arial"/>
          <w:i/>
        </w:rPr>
        <w:t>ntrato.</w:t>
      </w:r>
    </w:p>
    <w:p w14:paraId="6A5B94BF" w14:textId="77777777" w:rsidR="003E7C5D" w:rsidRPr="00D624AE" w:rsidRDefault="003E7C5D" w:rsidP="003C67ED">
      <w:pPr>
        <w:widowControl w:val="0"/>
        <w:numPr>
          <w:ilvl w:val="2"/>
          <w:numId w:val="9"/>
        </w:numPr>
        <w:tabs>
          <w:tab w:val="left" w:pos="2381"/>
        </w:tabs>
        <w:spacing w:before="5" w:line="312" w:lineRule="auto"/>
        <w:ind w:left="2381" w:right="114"/>
        <w:jc w:val="both"/>
        <w:rPr>
          <w:rFonts w:ascii="Arial" w:eastAsia="Arial" w:hAnsi="Arial" w:cs="Arial"/>
        </w:rPr>
      </w:pPr>
      <w:r w:rsidRPr="00D624AE">
        <w:rPr>
          <w:rFonts w:ascii="Arial" w:eastAsia="Arial" w:hAnsi="Arial" w:cs="Arial"/>
          <w:i/>
          <w:spacing w:val="-1"/>
        </w:rPr>
        <w:t>P</w:t>
      </w:r>
      <w:r w:rsidRPr="00D624AE">
        <w:rPr>
          <w:rFonts w:ascii="Arial" w:eastAsia="Arial" w:hAnsi="Arial" w:cs="Arial"/>
          <w:i/>
        </w:rPr>
        <w:t xml:space="preserve">ara </w:t>
      </w:r>
      <w:r w:rsidRPr="00D624AE">
        <w:rPr>
          <w:rFonts w:ascii="Arial" w:eastAsia="Arial" w:hAnsi="Arial" w:cs="Arial"/>
          <w:i/>
          <w:spacing w:val="-1"/>
        </w:rPr>
        <w:t>i</w:t>
      </w:r>
      <w:r w:rsidRPr="00D624AE">
        <w:rPr>
          <w:rFonts w:ascii="Arial" w:eastAsia="Arial" w:hAnsi="Arial" w:cs="Arial"/>
          <w:i/>
          <w:spacing w:val="1"/>
        </w:rPr>
        <w:t>n</w:t>
      </w:r>
      <w:r w:rsidRPr="00D624AE">
        <w:rPr>
          <w:rFonts w:ascii="Arial" w:eastAsia="Arial" w:hAnsi="Arial" w:cs="Arial"/>
          <w:i/>
        </w:rPr>
        <w:t>fração</w:t>
      </w:r>
      <w:r w:rsidRPr="00D624AE">
        <w:rPr>
          <w:rFonts w:ascii="Arial" w:eastAsia="Arial" w:hAnsi="Arial" w:cs="Arial"/>
          <w:i/>
          <w:spacing w:val="-1"/>
        </w:rPr>
        <w:t xml:space="preserve"> </w:t>
      </w:r>
      <w:r w:rsidRPr="00D624AE">
        <w:rPr>
          <w:rFonts w:ascii="Arial" w:eastAsia="Arial" w:hAnsi="Arial" w:cs="Arial"/>
          <w:i/>
        </w:rPr>
        <w:t>d</w:t>
      </w:r>
      <w:r w:rsidRPr="00D624AE">
        <w:rPr>
          <w:rFonts w:ascii="Arial" w:eastAsia="Arial" w:hAnsi="Arial" w:cs="Arial"/>
          <w:i/>
          <w:spacing w:val="-1"/>
        </w:rPr>
        <w:t>e</w:t>
      </w:r>
      <w:r w:rsidRPr="00D624AE">
        <w:rPr>
          <w:rFonts w:ascii="Arial" w:eastAsia="Arial" w:hAnsi="Arial" w:cs="Arial"/>
          <w:i/>
          <w:spacing w:val="1"/>
        </w:rPr>
        <w:t>sc</w:t>
      </w:r>
      <w:r w:rsidRPr="00D624AE">
        <w:rPr>
          <w:rFonts w:ascii="Arial" w:eastAsia="Arial" w:hAnsi="Arial" w:cs="Arial"/>
          <w:i/>
        </w:rPr>
        <w:t>r</w:t>
      </w:r>
      <w:r w:rsidRPr="00D624AE">
        <w:rPr>
          <w:rFonts w:ascii="Arial" w:eastAsia="Arial" w:hAnsi="Arial" w:cs="Arial"/>
          <w:i/>
          <w:spacing w:val="-1"/>
        </w:rPr>
        <w:t>i</w:t>
      </w:r>
      <w:r w:rsidRPr="00D624AE">
        <w:rPr>
          <w:rFonts w:ascii="Arial" w:eastAsia="Arial" w:hAnsi="Arial" w:cs="Arial"/>
          <w:i/>
        </w:rPr>
        <w:t xml:space="preserve">ta </w:t>
      </w:r>
      <w:r w:rsidRPr="00D624AE">
        <w:rPr>
          <w:rFonts w:ascii="Arial" w:eastAsia="Arial" w:hAnsi="Arial" w:cs="Arial"/>
          <w:i/>
          <w:spacing w:val="1"/>
        </w:rPr>
        <w:t>n</w:t>
      </w:r>
      <w:r w:rsidRPr="00D624AE">
        <w:rPr>
          <w:rFonts w:ascii="Arial" w:eastAsia="Arial" w:hAnsi="Arial" w:cs="Arial"/>
          <w:i/>
        </w:rPr>
        <w:t>o</w:t>
      </w:r>
      <w:r w:rsidRPr="00D624AE">
        <w:rPr>
          <w:rFonts w:ascii="Arial" w:eastAsia="Arial" w:hAnsi="Arial" w:cs="Arial"/>
          <w:i/>
          <w:spacing w:val="-3"/>
        </w:rPr>
        <w:t xml:space="preserve"> </w:t>
      </w:r>
      <w:r w:rsidRPr="00D624AE">
        <w:rPr>
          <w:rFonts w:ascii="Arial" w:eastAsia="Arial" w:hAnsi="Arial" w:cs="Arial"/>
          <w:i/>
          <w:spacing w:val="3"/>
        </w:rPr>
        <w:t>s</w:t>
      </w:r>
      <w:r w:rsidRPr="00D624AE">
        <w:rPr>
          <w:rFonts w:ascii="Arial" w:eastAsia="Arial" w:hAnsi="Arial" w:cs="Arial"/>
          <w:i/>
        </w:rPr>
        <w:t>u</w:t>
      </w:r>
      <w:r w:rsidRPr="00D624AE">
        <w:rPr>
          <w:rFonts w:ascii="Arial" w:eastAsia="Arial" w:hAnsi="Arial" w:cs="Arial"/>
          <w:i/>
          <w:spacing w:val="-1"/>
        </w:rPr>
        <w:t>bi</w:t>
      </w:r>
      <w:r w:rsidRPr="00D624AE">
        <w:rPr>
          <w:rFonts w:ascii="Arial" w:eastAsia="Arial" w:hAnsi="Arial" w:cs="Arial"/>
          <w:i/>
          <w:spacing w:val="2"/>
        </w:rPr>
        <w:t>t</w:t>
      </w:r>
      <w:r w:rsidRPr="00D624AE">
        <w:rPr>
          <w:rFonts w:ascii="Arial" w:eastAsia="Arial" w:hAnsi="Arial" w:cs="Arial"/>
          <w:i/>
        </w:rPr>
        <w:t xml:space="preserve">em </w:t>
      </w:r>
      <w:r w:rsidRPr="00D624AE">
        <w:rPr>
          <w:rFonts w:ascii="Arial" w:eastAsia="Arial" w:hAnsi="Arial" w:cs="Arial"/>
          <w:i/>
          <w:spacing w:val="4"/>
        </w:rPr>
        <w:t>1</w:t>
      </w:r>
      <w:r w:rsidRPr="00D624AE">
        <w:rPr>
          <w:rFonts w:ascii="Arial" w:eastAsia="Arial" w:hAnsi="Arial" w:cs="Arial"/>
          <w:i/>
          <w:spacing w:val="-1"/>
        </w:rPr>
        <w:t>2</w:t>
      </w:r>
      <w:r w:rsidRPr="00D624AE">
        <w:rPr>
          <w:rFonts w:ascii="Arial" w:eastAsia="Arial" w:hAnsi="Arial" w:cs="Arial"/>
          <w:i/>
          <w:spacing w:val="2"/>
        </w:rPr>
        <w:t>.</w:t>
      </w:r>
      <w:r w:rsidRPr="00D624AE">
        <w:rPr>
          <w:rFonts w:ascii="Arial" w:eastAsia="Arial" w:hAnsi="Arial" w:cs="Arial"/>
          <w:i/>
        </w:rPr>
        <w:t>1.</w:t>
      </w:r>
      <w:r w:rsidRPr="00D624AE">
        <w:rPr>
          <w:rFonts w:ascii="Arial" w:eastAsia="Arial" w:hAnsi="Arial" w:cs="Arial"/>
          <w:i/>
          <w:spacing w:val="-1"/>
        </w:rPr>
        <w:t>2</w:t>
      </w:r>
      <w:r w:rsidRPr="00D624AE">
        <w:rPr>
          <w:rFonts w:ascii="Arial" w:eastAsia="Arial" w:hAnsi="Arial" w:cs="Arial"/>
          <w:i/>
        </w:rPr>
        <w:t>,</w:t>
      </w:r>
      <w:r w:rsidRPr="00D624AE">
        <w:rPr>
          <w:rFonts w:ascii="Arial" w:eastAsia="Arial" w:hAnsi="Arial" w:cs="Arial"/>
          <w:i/>
          <w:spacing w:val="-1"/>
        </w:rPr>
        <w:t xml:space="preserve"> </w:t>
      </w:r>
      <w:r w:rsidRPr="00D624AE">
        <w:rPr>
          <w:rFonts w:ascii="Arial" w:eastAsia="Arial" w:hAnsi="Arial" w:cs="Arial"/>
          <w:i/>
        </w:rPr>
        <w:t xml:space="preserve">a </w:t>
      </w:r>
      <w:r w:rsidRPr="00D624AE">
        <w:rPr>
          <w:rFonts w:ascii="Arial" w:eastAsia="Arial" w:hAnsi="Arial" w:cs="Arial"/>
          <w:i/>
          <w:spacing w:val="1"/>
        </w:rPr>
        <w:t>m</w:t>
      </w:r>
      <w:r w:rsidRPr="00D624AE">
        <w:rPr>
          <w:rFonts w:ascii="Arial" w:eastAsia="Arial" w:hAnsi="Arial" w:cs="Arial"/>
          <w:i/>
        </w:rPr>
        <w:t>u</w:t>
      </w:r>
      <w:r w:rsidRPr="00D624AE">
        <w:rPr>
          <w:rFonts w:ascii="Arial" w:eastAsia="Arial" w:hAnsi="Arial" w:cs="Arial"/>
          <w:i/>
          <w:spacing w:val="-2"/>
        </w:rPr>
        <w:t>l</w:t>
      </w:r>
      <w:r w:rsidRPr="00D624AE">
        <w:rPr>
          <w:rFonts w:ascii="Arial" w:eastAsia="Arial" w:hAnsi="Arial" w:cs="Arial"/>
          <w:i/>
          <w:spacing w:val="2"/>
        </w:rPr>
        <w:t>t</w:t>
      </w:r>
      <w:r w:rsidRPr="00D624AE">
        <w:rPr>
          <w:rFonts w:ascii="Arial" w:eastAsia="Arial" w:hAnsi="Arial" w:cs="Arial"/>
          <w:i/>
        </w:rPr>
        <w:t>a</w:t>
      </w:r>
      <w:r w:rsidRPr="00D624AE">
        <w:rPr>
          <w:rFonts w:ascii="Arial" w:eastAsia="Arial" w:hAnsi="Arial" w:cs="Arial"/>
          <w:i/>
          <w:spacing w:val="-3"/>
        </w:rPr>
        <w:t xml:space="preserve"> </w:t>
      </w:r>
      <w:r w:rsidRPr="00D624AE">
        <w:rPr>
          <w:rFonts w:ascii="Arial" w:eastAsia="Arial" w:hAnsi="Arial" w:cs="Arial"/>
          <w:i/>
          <w:spacing w:val="1"/>
        </w:rPr>
        <w:t>s</w:t>
      </w:r>
      <w:r w:rsidRPr="00D624AE">
        <w:rPr>
          <w:rFonts w:ascii="Arial" w:eastAsia="Arial" w:hAnsi="Arial" w:cs="Arial"/>
          <w:i/>
        </w:rPr>
        <w:t>erá</w:t>
      </w:r>
      <w:r w:rsidRPr="00D624AE">
        <w:rPr>
          <w:rFonts w:ascii="Arial" w:eastAsia="Arial" w:hAnsi="Arial" w:cs="Arial"/>
          <w:i/>
          <w:spacing w:val="1"/>
        </w:rPr>
        <w:t xml:space="preserve"> </w:t>
      </w:r>
      <w:r w:rsidRPr="00D624AE">
        <w:rPr>
          <w:rFonts w:ascii="Arial" w:eastAsia="Arial" w:hAnsi="Arial" w:cs="Arial"/>
          <w:i/>
        </w:rPr>
        <w:t>de</w:t>
      </w:r>
      <w:r w:rsidRPr="00D624AE">
        <w:rPr>
          <w:rFonts w:ascii="Arial" w:eastAsia="Arial" w:hAnsi="Arial" w:cs="Arial"/>
          <w:i/>
          <w:spacing w:val="2"/>
        </w:rPr>
        <w:t xml:space="preserve"> </w:t>
      </w:r>
      <w:r w:rsidRPr="00D624AE">
        <w:rPr>
          <w:rFonts w:ascii="Arial" w:eastAsia="Arial" w:hAnsi="Arial" w:cs="Arial"/>
          <w:i/>
        </w:rPr>
        <w:t>10 %</w:t>
      </w:r>
      <w:r w:rsidRPr="00D624AE">
        <w:rPr>
          <w:rFonts w:ascii="Arial" w:eastAsia="Arial" w:hAnsi="Arial" w:cs="Arial"/>
          <w:i/>
          <w:spacing w:val="1"/>
        </w:rPr>
        <w:t xml:space="preserve"> </w:t>
      </w:r>
      <w:r w:rsidRPr="00D624AE">
        <w:rPr>
          <w:rFonts w:ascii="Arial" w:eastAsia="Arial" w:hAnsi="Arial" w:cs="Arial"/>
          <w:i/>
        </w:rPr>
        <w:t>a 20 %</w:t>
      </w:r>
      <w:r w:rsidRPr="00D624AE">
        <w:rPr>
          <w:rFonts w:ascii="Arial" w:eastAsia="Arial" w:hAnsi="Arial" w:cs="Arial"/>
          <w:i/>
          <w:spacing w:val="-2"/>
        </w:rPr>
        <w:t xml:space="preserve"> </w:t>
      </w:r>
      <w:r w:rsidRPr="00D624AE">
        <w:rPr>
          <w:rFonts w:ascii="Arial" w:eastAsia="Arial" w:hAnsi="Arial" w:cs="Arial"/>
          <w:i/>
          <w:spacing w:val="1"/>
        </w:rPr>
        <w:t>d</w:t>
      </w:r>
      <w:r w:rsidRPr="00D624AE">
        <w:rPr>
          <w:rFonts w:ascii="Arial" w:eastAsia="Arial" w:hAnsi="Arial" w:cs="Arial"/>
          <w:i/>
        </w:rPr>
        <w:t>o</w:t>
      </w:r>
      <w:r w:rsidRPr="00D624AE">
        <w:rPr>
          <w:rFonts w:ascii="Arial" w:eastAsia="Arial" w:hAnsi="Arial" w:cs="Arial"/>
          <w:i/>
          <w:spacing w:val="-2"/>
        </w:rPr>
        <w:t xml:space="preserve"> </w:t>
      </w:r>
      <w:r w:rsidRPr="00D624AE">
        <w:rPr>
          <w:rFonts w:ascii="Arial" w:eastAsia="Arial" w:hAnsi="Arial" w:cs="Arial"/>
          <w:i/>
          <w:spacing w:val="1"/>
        </w:rPr>
        <w:t>va</w:t>
      </w:r>
      <w:r w:rsidRPr="00D624AE">
        <w:rPr>
          <w:rFonts w:ascii="Arial" w:eastAsia="Arial" w:hAnsi="Arial" w:cs="Arial"/>
          <w:i/>
          <w:spacing w:val="-1"/>
        </w:rPr>
        <w:t>l</w:t>
      </w:r>
      <w:r w:rsidRPr="00D624AE">
        <w:rPr>
          <w:rFonts w:ascii="Arial" w:eastAsia="Arial" w:hAnsi="Arial" w:cs="Arial"/>
          <w:i/>
        </w:rPr>
        <w:t xml:space="preserve">or </w:t>
      </w:r>
      <w:r w:rsidRPr="00D624AE">
        <w:rPr>
          <w:rFonts w:ascii="Arial" w:eastAsia="Arial" w:hAnsi="Arial" w:cs="Arial"/>
          <w:i/>
          <w:spacing w:val="1"/>
        </w:rPr>
        <w:t>d</w:t>
      </w:r>
      <w:r w:rsidRPr="00D624AE">
        <w:rPr>
          <w:rFonts w:ascii="Arial" w:eastAsia="Arial" w:hAnsi="Arial" w:cs="Arial"/>
          <w:i/>
        </w:rPr>
        <w:t>o</w:t>
      </w:r>
      <w:r w:rsidRPr="00D624AE">
        <w:rPr>
          <w:rFonts w:ascii="Arial" w:eastAsia="Arial" w:hAnsi="Arial" w:cs="Arial"/>
          <w:i/>
          <w:w w:val="99"/>
        </w:rPr>
        <w:t xml:space="preserve"> </w:t>
      </w:r>
      <w:r w:rsidRPr="00D624AE">
        <w:rPr>
          <w:rFonts w:ascii="Arial" w:eastAsia="Arial" w:hAnsi="Arial" w:cs="Arial"/>
          <w:i/>
        </w:rPr>
        <w:t>Con</w:t>
      </w:r>
      <w:r w:rsidRPr="00D624AE">
        <w:rPr>
          <w:rFonts w:ascii="Arial" w:eastAsia="Arial" w:hAnsi="Arial" w:cs="Arial"/>
          <w:i/>
          <w:spacing w:val="-1"/>
        </w:rPr>
        <w:t>t</w:t>
      </w:r>
      <w:r w:rsidRPr="00D624AE">
        <w:rPr>
          <w:rFonts w:ascii="Arial" w:eastAsia="Arial" w:hAnsi="Arial" w:cs="Arial"/>
          <w:i/>
        </w:rPr>
        <w:t>ra</w:t>
      </w:r>
      <w:r w:rsidRPr="00D624AE">
        <w:rPr>
          <w:rFonts w:ascii="Arial" w:eastAsia="Arial" w:hAnsi="Arial" w:cs="Arial"/>
          <w:i/>
          <w:spacing w:val="1"/>
        </w:rPr>
        <w:t>t</w:t>
      </w:r>
      <w:r w:rsidRPr="00D624AE">
        <w:rPr>
          <w:rFonts w:ascii="Arial" w:eastAsia="Arial" w:hAnsi="Arial" w:cs="Arial"/>
          <w:i/>
        </w:rPr>
        <w:t>o.</w:t>
      </w:r>
    </w:p>
    <w:p w14:paraId="56665C05" w14:textId="77777777" w:rsidR="003E7C5D" w:rsidRPr="00D624AE" w:rsidRDefault="003E7C5D" w:rsidP="003C67ED">
      <w:pPr>
        <w:widowControl w:val="0"/>
        <w:numPr>
          <w:ilvl w:val="2"/>
          <w:numId w:val="9"/>
        </w:numPr>
        <w:tabs>
          <w:tab w:val="left" w:pos="2381"/>
        </w:tabs>
        <w:spacing w:line="230" w:lineRule="exact"/>
        <w:ind w:left="2381"/>
        <w:rPr>
          <w:rFonts w:ascii="Arial" w:eastAsia="Arial" w:hAnsi="Arial" w:cs="Arial"/>
        </w:rPr>
      </w:pPr>
      <w:r w:rsidRPr="00D624AE">
        <w:rPr>
          <w:rFonts w:ascii="Arial" w:eastAsia="Arial" w:hAnsi="Arial" w:cs="Arial"/>
          <w:i/>
          <w:spacing w:val="-1"/>
        </w:rPr>
        <w:t>P</w:t>
      </w:r>
      <w:r w:rsidRPr="00D624AE">
        <w:rPr>
          <w:rFonts w:ascii="Arial" w:eastAsia="Arial" w:hAnsi="Arial" w:cs="Arial"/>
          <w:i/>
        </w:rPr>
        <w:t>ara</w:t>
      </w:r>
      <w:r w:rsidRPr="00D624AE">
        <w:rPr>
          <w:rFonts w:ascii="Arial" w:eastAsia="Arial" w:hAnsi="Arial" w:cs="Arial"/>
          <w:i/>
          <w:spacing w:val="1"/>
        </w:rPr>
        <w:t xml:space="preserve"> </w:t>
      </w:r>
      <w:r w:rsidRPr="00D624AE">
        <w:rPr>
          <w:rFonts w:ascii="Arial" w:eastAsia="Arial" w:hAnsi="Arial" w:cs="Arial"/>
          <w:i/>
          <w:spacing w:val="-1"/>
        </w:rPr>
        <w:t>i</w:t>
      </w:r>
      <w:r w:rsidRPr="00D624AE">
        <w:rPr>
          <w:rFonts w:ascii="Arial" w:eastAsia="Arial" w:hAnsi="Arial" w:cs="Arial"/>
          <w:i/>
          <w:spacing w:val="1"/>
        </w:rPr>
        <w:t>n</w:t>
      </w:r>
      <w:r w:rsidRPr="00D624AE">
        <w:rPr>
          <w:rFonts w:ascii="Arial" w:eastAsia="Arial" w:hAnsi="Arial" w:cs="Arial"/>
          <w:i/>
        </w:rPr>
        <w:t>fraçõ</w:t>
      </w:r>
      <w:r w:rsidRPr="00D624AE">
        <w:rPr>
          <w:rFonts w:ascii="Arial" w:eastAsia="Arial" w:hAnsi="Arial" w:cs="Arial"/>
          <w:i/>
          <w:spacing w:val="-1"/>
        </w:rPr>
        <w:t>e</w:t>
      </w:r>
      <w:r w:rsidRPr="00D624AE">
        <w:rPr>
          <w:rFonts w:ascii="Arial" w:eastAsia="Arial" w:hAnsi="Arial" w:cs="Arial"/>
          <w:i/>
        </w:rPr>
        <w:t>s</w:t>
      </w:r>
      <w:r w:rsidRPr="00D624AE">
        <w:rPr>
          <w:rFonts w:ascii="Arial" w:eastAsia="Arial" w:hAnsi="Arial" w:cs="Arial"/>
          <w:i/>
          <w:spacing w:val="1"/>
        </w:rPr>
        <w:t xml:space="preserve"> d</w:t>
      </w:r>
      <w:r w:rsidRPr="00D624AE">
        <w:rPr>
          <w:rFonts w:ascii="Arial" w:eastAsia="Arial" w:hAnsi="Arial" w:cs="Arial"/>
          <w:i/>
        </w:rPr>
        <w:t>es</w:t>
      </w:r>
      <w:r w:rsidRPr="00D624AE">
        <w:rPr>
          <w:rFonts w:ascii="Arial" w:eastAsia="Arial" w:hAnsi="Arial" w:cs="Arial"/>
          <w:i/>
          <w:spacing w:val="1"/>
        </w:rPr>
        <w:t>c</w:t>
      </w:r>
      <w:r w:rsidRPr="00D624AE">
        <w:rPr>
          <w:rFonts w:ascii="Arial" w:eastAsia="Arial" w:hAnsi="Arial" w:cs="Arial"/>
          <w:i/>
        </w:rPr>
        <w:t>r</w:t>
      </w:r>
      <w:r w:rsidRPr="00D624AE">
        <w:rPr>
          <w:rFonts w:ascii="Arial" w:eastAsia="Arial" w:hAnsi="Arial" w:cs="Arial"/>
          <w:i/>
          <w:spacing w:val="-1"/>
        </w:rPr>
        <w:t>i</w:t>
      </w:r>
      <w:r w:rsidRPr="00D624AE">
        <w:rPr>
          <w:rFonts w:ascii="Arial" w:eastAsia="Arial" w:hAnsi="Arial" w:cs="Arial"/>
          <w:i/>
        </w:rPr>
        <w:t>tas</w:t>
      </w:r>
      <w:r w:rsidRPr="00D624AE">
        <w:rPr>
          <w:rFonts w:ascii="Arial" w:eastAsia="Arial" w:hAnsi="Arial" w:cs="Arial"/>
          <w:i/>
          <w:spacing w:val="1"/>
        </w:rPr>
        <w:t xml:space="preserve"> no</w:t>
      </w:r>
      <w:r w:rsidRPr="00D624AE">
        <w:rPr>
          <w:rFonts w:ascii="Arial" w:eastAsia="Arial" w:hAnsi="Arial" w:cs="Arial"/>
          <w:i/>
        </w:rPr>
        <w:t>s</w:t>
      </w:r>
      <w:r w:rsidRPr="00D624AE">
        <w:rPr>
          <w:rFonts w:ascii="Arial" w:eastAsia="Arial" w:hAnsi="Arial" w:cs="Arial"/>
          <w:i/>
          <w:spacing w:val="1"/>
        </w:rPr>
        <w:t xml:space="preserve"> s</w:t>
      </w:r>
      <w:r w:rsidRPr="00D624AE">
        <w:rPr>
          <w:rFonts w:ascii="Arial" w:eastAsia="Arial" w:hAnsi="Arial" w:cs="Arial"/>
          <w:i/>
        </w:rPr>
        <w:t>u</w:t>
      </w:r>
      <w:r w:rsidRPr="00D624AE">
        <w:rPr>
          <w:rFonts w:ascii="Arial" w:eastAsia="Arial" w:hAnsi="Arial" w:cs="Arial"/>
          <w:i/>
          <w:spacing w:val="-1"/>
        </w:rPr>
        <w:t>bi</w:t>
      </w:r>
      <w:r w:rsidRPr="00D624AE">
        <w:rPr>
          <w:rFonts w:ascii="Arial" w:eastAsia="Arial" w:hAnsi="Arial" w:cs="Arial"/>
          <w:i/>
          <w:spacing w:val="2"/>
        </w:rPr>
        <w:t>t</w:t>
      </w:r>
      <w:r w:rsidRPr="00D624AE">
        <w:rPr>
          <w:rFonts w:ascii="Arial" w:eastAsia="Arial" w:hAnsi="Arial" w:cs="Arial"/>
          <w:i/>
        </w:rPr>
        <w:t>e</w:t>
      </w:r>
      <w:r w:rsidRPr="00D624AE">
        <w:rPr>
          <w:rFonts w:ascii="Arial" w:eastAsia="Arial" w:hAnsi="Arial" w:cs="Arial"/>
          <w:i/>
          <w:spacing w:val="-1"/>
        </w:rPr>
        <w:t>n</w:t>
      </w:r>
      <w:r w:rsidRPr="00D624AE">
        <w:rPr>
          <w:rFonts w:ascii="Arial" w:eastAsia="Arial" w:hAnsi="Arial" w:cs="Arial"/>
          <w:i/>
        </w:rPr>
        <w:t>s</w:t>
      </w:r>
      <w:r w:rsidRPr="00D624AE">
        <w:rPr>
          <w:rFonts w:ascii="Arial" w:eastAsia="Arial" w:hAnsi="Arial" w:cs="Arial"/>
          <w:i/>
          <w:spacing w:val="1"/>
        </w:rPr>
        <w:t xml:space="preserve"> </w:t>
      </w:r>
      <w:r w:rsidRPr="00D624AE">
        <w:rPr>
          <w:rFonts w:ascii="Arial" w:eastAsia="Arial" w:hAnsi="Arial" w:cs="Arial"/>
          <w:i/>
          <w:spacing w:val="7"/>
        </w:rPr>
        <w:t>1</w:t>
      </w:r>
      <w:r w:rsidRPr="00D624AE">
        <w:rPr>
          <w:rFonts w:ascii="Arial" w:eastAsia="Arial" w:hAnsi="Arial" w:cs="Arial"/>
          <w:i/>
          <w:spacing w:val="-1"/>
        </w:rPr>
        <w:t>2</w:t>
      </w:r>
      <w:r w:rsidRPr="00D624AE">
        <w:rPr>
          <w:rFonts w:ascii="Arial" w:eastAsia="Arial" w:hAnsi="Arial" w:cs="Arial"/>
          <w:i/>
        </w:rPr>
        <w:t>.1</w:t>
      </w:r>
      <w:r w:rsidRPr="00D624AE">
        <w:rPr>
          <w:rFonts w:ascii="Arial" w:eastAsia="Arial" w:hAnsi="Arial" w:cs="Arial"/>
          <w:i/>
          <w:spacing w:val="1"/>
        </w:rPr>
        <w:t>.</w:t>
      </w:r>
      <w:r w:rsidRPr="00D624AE">
        <w:rPr>
          <w:rFonts w:ascii="Arial" w:eastAsia="Arial" w:hAnsi="Arial" w:cs="Arial"/>
          <w:i/>
        </w:rPr>
        <w:t>4</w:t>
      </w:r>
      <w:r w:rsidRPr="00D624AE">
        <w:rPr>
          <w:rFonts w:ascii="Arial" w:eastAsia="Arial" w:hAnsi="Arial" w:cs="Arial"/>
          <w:i/>
          <w:spacing w:val="-1"/>
        </w:rPr>
        <w:t xml:space="preserve"> </w:t>
      </w:r>
      <w:r w:rsidRPr="00D624AE">
        <w:rPr>
          <w:rFonts w:ascii="Arial" w:eastAsia="Arial" w:hAnsi="Arial" w:cs="Arial"/>
          <w:i/>
        </w:rPr>
        <w:t>a</w:t>
      </w:r>
      <w:r w:rsidRPr="00D624AE">
        <w:rPr>
          <w:rFonts w:ascii="Arial" w:eastAsia="Arial" w:hAnsi="Arial" w:cs="Arial"/>
          <w:i/>
          <w:spacing w:val="1"/>
        </w:rPr>
        <w:t xml:space="preserve"> </w:t>
      </w:r>
      <w:r w:rsidRPr="00D624AE">
        <w:rPr>
          <w:rFonts w:ascii="Arial" w:eastAsia="Arial" w:hAnsi="Arial" w:cs="Arial"/>
          <w:i/>
          <w:spacing w:val="3"/>
        </w:rPr>
        <w:t>1</w:t>
      </w:r>
      <w:r w:rsidRPr="00D624AE">
        <w:rPr>
          <w:rFonts w:ascii="Arial" w:eastAsia="Arial" w:hAnsi="Arial" w:cs="Arial"/>
          <w:i/>
          <w:spacing w:val="-1"/>
        </w:rPr>
        <w:t>2</w:t>
      </w:r>
      <w:r w:rsidRPr="00D624AE">
        <w:rPr>
          <w:rFonts w:ascii="Arial" w:eastAsia="Arial" w:hAnsi="Arial" w:cs="Arial"/>
          <w:i/>
        </w:rPr>
        <w:t>.1</w:t>
      </w:r>
      <w:r w:rsidRPr="00D624AE">
        <w:rPr>
          <w:rFonts w:ascii="Arial" w:eastAsia="Arial" w:hAnsi="Arial" w:cs="Arial"/>
          <w:i/>
          <w:spacing w:val="1"/>
        </w:rPr>
        <w:t>.</w:t>
      </w:r>
      <w:r w:rsidRPr="00D624AE">
        <w:rPr>
          <w:rFonts w:ascii="Arial" w:eastAsia="Arial" w:hAnsi="Arial" w:cs="Arial"/>
          <w:i/>
        </w:rPr>
        <w:t>6,</w:t>
      </w:r>
      <w:r w:rsidRPr="00D624AE">
        <w:rPr>
          <w:rFonts w:ascii="Arial" w:eastAsia="Arial" w:hAnsi="Arial" w:cs="Arial"/>
          <w:i/>
          <w:spacing w:val="2"/>
        </w:rPr>
        <w:t xml:space="preserve"> </w:t>
      </w:r>
      <w:r w:rsidRPr="00D624AE">
        <w:rPr>
          <w:rFonts w:ascii="Arial" w:eastAsia="Arial" w:hAnsi="Arial" w:cs="Arial"/>
          <w:i/>
        </w:rPr>
        <w:t>a</w:t>
      </w:r>
      <w:r w:rsidRPr="00D624AE">
        <w:rPr>
          <w:rFonts w:ascii="Arial" w:eastAsia="Arial" w:hAnsi="Arial" w:cs="Arial"/>
          <w:i/>
          <w:spacing w:val="-1"/>
        </w:rPr>
        <w:t xml:space="preserve"> </w:t>
      </w:r>
      <w:r w:rsidRPr="00D624AE">
        <w:rPr>
          <w:rFonts w:ascii="Arial" w:eastAsia="Arial" w:hAnsi="Arial" w:cs="Arial"/>
          <w:i/>
          <w:spacing w:val="1"/>
        </w:rPr>
        <w:t>m</w:t>
      </w:r>
      <w:r w:rsidRPr="00D624AE">
        <w:rPr>
          <w:rFonts w:ascii="Arial" w:eastAsia="Arial" w:hAnsi="Arial" w:cs="Arial"/>
          <w:i/>
        </w:rPr>
        <w:t>u</w:t>
      </w:r>
      <w:r w:rsidRPr="00D624AE">
        <w:rPr>
          <w:rFonts w:ascii="Arial" w:eastAsia="Arial" w:hAnsi="Arial" w:cs="Arial"/>
          <w:i/>
          <w:spacing w:val="-2"/>
        </w:rPr>
        <w:t>l</w:t>
      </w:r>
      <w:r w:rsidRPr="00D624AE">
        <w:rPr>
          <w:rFonts w:ascii="Arial" w:eastAsia="Arial" w:hAnsi="Arial" w:cs="Arial"/>
          <w:i/>
          <w:spacing w:val="2"/>
        </w:rPr>
        <w:t>t</w:t>
      </w:r>
      <w:r w:rsidRPr="00D624AE">
        <w:rPr>
          <w:rFonts w:ascii="Arial" w:eastAsia="Arial" w:hAnsi="Arial" w:cs="Arial"/>
          <w:i/>
        </w:rPr>
        <w:t>a</w:t>
      </w:r>
      <w:r w:rsidRPr="00D624AE">
        <w:rPr>
          <w:rFonts w:ascii="Arial" w:eastAsia="Arial" w:hAnsi="Arial" w:cs="Arial"/>
          <w:i/>
          <w:spacing w:val="-1"/>
        </w:rPr>
        <w:t xml:space="preserve"> </w:t>
      </w:r>
      <w:r w:rsidRPr="00D624AE">
        <w:rPr>
          <w:rFonts w:ascii="Arial" w:eastAsia="Arial" w:hAnsi="Arial" w:cs="Arial"/>
          <w:i/>
          <w:spacing w:val="1"/>
        </w:rPr>
        <w:t>s</w:t>
      </w:r>
      <w:r w:rsidRPr="00D624AE">
        <w:rPr>
          <w:rFonts w:ascii="Arial" w:eastAsia="Arial" w:hAnsi="Arial" w:cs="Arial"/>
          <w:i/>
        </w:rPr>
        <w:t>erá</w:t>
      </w:r>
      <w:r w:rsidRPr="00D624AE">
        <w:rPr>
          <w:rFonts w:ascii="Arial" w:eastAsia="Arial" w:hAnsi="Arial" w:cs="Arial"/>
          <w:i/>
          <w:spacing w:val="2"/>
        </w:rPr>
        <w:t xml:space="preserve"> </w:t>
      </w:r>
      <w:r w:rsidRPr="00D624AE">
        <w:rPr>
          <w:rFonts w:ascii="Arial" w:eastAsia="Arial" w:hAnsi="Arial" w:cs="Arial"/>
          <w:i/>
        </w:rPr>
        <w:t>de</w:t>
      </w:r>
      <w:r w:rsidRPr="00D624AE">
        <w:rPr>
          <w:rFonts w:ascii="Arial" w:eastAsia="Arial" w:hAnsi="Arial" w:cs="Arial"/>
          <w:i/>
          <w:spacing w:val="1"/>
        </w:rPr>
        <w:t xml:space="preserve"> </w:t>
      </w:r>
      <w:r w:rsidRPr="00D624AE">
        <w:rPr>
          <w:rFonts w:ascii="Arial" w:eastAsia="Arial" w:hAnsi="Arial" w:cs="Arial"/>
          <w:i/>
        </w:rPr>
        <w:t>5</w:t>
      </w:r>
      <w:r w:rsidRPr="00D624AE">
        <w:rPr>
          <w:rFonts w:ascii="Arial" w:eastAsia="Arial" w:hAnsi="Arial" w:cs="Arial"/>
          <w:i/>
          <w:spacing w:val="5"/>
        </w:rPr>
        <w:t xml:space="preserve"> </w:t>
      </w:r>
      <w:r w:rsidRPr="00D624AE">
        <w:rPr>
          <w:rFonts w:ascii="Arial" w:eastAsia="Arial" w:hAnsi="Arial" w:cs="Arial"/>
          <w:i/>
        </w:rPr>
        <w:t>% a</w:t>
      </w:r>
      <w:r w:rsidRPr="00D624AE">
        <w:rPr>
          <w:rFonts w:ascii="Arial" w:eastAsia="Arial" w:hAnsi="Arial" w:cs="Arial"/>
          <w:i/>
          <w:spacing w:val="2"/>
        </w:rPr>
        <w:t xml:space="preserve"> </w:t>
      </w:r>
      <w:r w:rsidRPr="00D624AE">
        <w:rPr>
          <w:rFonts w:ascii="Arial" w:eastAsia="Arial" w:hAnsi="Arial" w:cs="Arial"/>
          <w:i/>
          <w:spacing w:val="1"/>
        </w:rPr>
        <w:t>1</w:t>
      </w:r>
      <w:r w:rsidRPr="00D624AE">
        <w:rPr>
          <w:rFonts w:ascii="Arial" w:eastAsia="Arial" w:hAnsi="Arial" w:cs="Arial"/>
          <w:i/>
        </w:rPr>
        <w:t>0</w:t>
      </w:r>
      <w:r w:rsidRPr="00D624AE">
        <w:rPr>
          <w:rFonts w:ascii="Arial" w:eastAsia="Arial" w:hAnsi="Arial" w:cs="Arial"/>
          <w:i/>
          <w:spacing w:val="2"/>
        </w:rPr>
        <w:t xml:space="preserve"> </w:t>
      </w:r>
      <w:proofErr w:type="gramStart"/>
      <w:r w:rsidRPr="00D624AE">
        <w:rPr>
          <w:rFonts w:ascii="Arial" w:eastAsia="Arial" w:hAnsi="Arial" w:cs="Arial"/>
          <w:i/>
        </w:rPr>
        <w:t>%</w:t>
      </w:r>
      <w:proofErr w:type="gramEnd"/>
    </w:p>
    <w:p w14:paraId="2FE51697" w14:textId="77777777" w:rsidR="003E7C5D" w:rsidRPr="00D624AE" w:rsidRDefault="003E7C5D" w:rsidP="003E7C5D">
      <w:pPr>
        <w:spacing w:before="70"/>
        <w:ind w:left="2381"/>
        <w:rPr>
          <w:rFonts w:ascii="Arial" w:eastAsia="Arial" w:hAnsi="Arial" w:cs="Arial"/>
        </w:rPr>
      </w:pPr>
      <w:proofErr w:type="gramStart"/>
      <w:r w:rsidRPr="00D624AE">
        <w:rPr>
          <w:rFonts w:ascii="Arial" w:eastAsia="Arial" w:hAnsi="Arial" w:cs="Arial"/>
          <w:i/>
        </w:rPr>
        <w:t>do</w:t>
      </w:r>
      <w:proofErr w:type="gramEnd"/>
      <w:r w:rsidRPr="00D624AE">
        <w:rPr>
          <w:rFonts w:ascii="Arial" w:eastAsia="Arial" w:hAnsi="Arial" w:cs="Arial"/>
          <w:i/>
          <w:spacing w:val="-7"/>
        </w:rPr>
        <w:t xml:space="preserve"> </w:t>
      </w:r>
      <w:r w:rsidRPr="00D624AE">
        <w:rPr>
          <w:rFonts w:ascii="Arial" w:eastAsia="Arial" w:hAnsi="Arial" w:cs="Arial"/>
          <w:i/>
        </w:rPr>
        <w:t>valor</w:t>
      </w:r>
      <w:r w:rsidRPr="00D624AE">
        <w:rPr>
          <w:rFonts w:ascii="Arial" w:eastAsia="Arial" w:hAnsi="Arial" w:cs="Arial"/>
          <w:i/>
          <w:spacing w:val="-7"/>
        </w:rPr>
        <w:t xml:space="preserve"> </w:t>
      </w:r>
      <w:r w:rsidRPr="00D624AE">
        <w:rPr>
          <w:rFonts w:ascii="Arial" w:eastAsia="Arial" w:hAnsi="Arial" w:cs="Arial"/>
          <w:i/>
        </w:rPr>
        <w:t>do</w:t>
      </w:r>
      <w:r w:rsidRPr="00D624AE">
        <w:rPr>
          <w:rFonts w:ascii="Arial" w:eastAsia="Arial" w:hAnsi="Arial" w:cs="Arial"/>
          <w:i/>
          <w:spacing w:val="-4"/>
        </w:rPr>
        <w:t xml:space="preserve"> </w:t>
      </w:r>
      <w:r w:rsidRPr="00D624AE">
        <w:rPr>
          <w:rFonts w:ascii="Arial" w:eastAsia="Arial" w:hAnsi="Arial" w:cs="Arial"/>
          <w:i/>
        </w:rPr>
        <w:t>Co</w:t>
      </w:r>
      <w:r w:rsidRPr="00D624AE">
        <w:rPr>
          <w:rFonts w:ascii="Arial" w:eastAsia="Arial" w:hAnsi="Arial" w:cs="Arial"/>
          <w:i/>
          <w:spacing w:val="1"/>
        </w:rPr>
        <w:t>n</w:t>
      </w:r>
      <w:r w:rsidRPr="00D624AE">
        <w:rPr>
          <w:rFonts w:ascii="Arial" w:eastAsia="Arial" w:hAnsi="Arial" w:cs="Arial"/>
          <w:i/>
        </w:rPr>
        <w:t>trat</w:t>
      </w:r>
      <w:r w:rsidRPr="00D624AE">
        <w:rPr>
          <w:rFonts w:ascii="Arial" w:eastAsia="Arial" w:hAnsi="Arial" w:cs="Arial"/>
          <w:i/>
          <w:spacing w:val="-1"/>
        </w:rPr>
        <w:t>o</w:t>
      </w:r>
      <w:r w:rsidRPr="00D624AE">
        <w:rPr>
          <w:rFonts w:ascii="Arial" w:eastAsia="Arial" w:hAnsi="Arial" w:cs="Arial"/>
          <w:i/>
        </w:rPr>
        <w:t>.</w:t>
      </w:r>
    </w:p>
    <w:p w14:paraId="02A0727B" w14:textId="77777777" w:rsidR="003E7C5D" w:rsidRPr="00D624AE" w:rsidRDefault="003E7C5D" w:rsidP="003C67ED">
      <w:pPr>
        <w:widowControl w:val="0"/>
        <w:numPr>
          <w:ilvl w:val="2"/>
          <w:numId w:val="9"/>
        </w:numPr>
        <w:tabs>
          <w:tab w:val="left" w:pos="2381"/>
        </w:tabs>
        <w:spacing w:before="67" w:line="312" w:lineRule="auto"/>
        <w:ind w:left="2381" w:right="116"/>
        <w:jc w:val="both"/>
        <w:rPr>
          <w:rFonts w:ascii="Arial" w:eastAsia="Arial" w:hAnsi="Arial" w:cs="Arial"/>
        </w:rPr>
      </w:pPr>
      <w:r w:rsidRPr="00D624AE">
        <w:rPr>
          <w:rFonts w:ascii="Arial" w:eastAsia="Arial" w:hAnsi="Arial" w:cs="Arial"/>
          <w:i/>
          <w:spacing w:val="-1"/>
        </w:rPr>
        <w:t>P</w:t>
      </w:r>
      <w:r w:rsidRPr="00D624AE">
        <w:rPr>
          <w:rFonts w:ascii="Arial" w:eastAsia="Arial" w:hAnsi="Arial" w:cs="Arial"/>
          <w:i/>
        </w:rPr>
        <w:t>ara</w:t>
      </w:r>
      <w:r w:rsidRPr="00D624AE">
        <w:rPr>
          <w:rFonts w:ascii="Arial" w:eastAsia="Arial" w:hAnsi="Arial" w:cs="Arial"/>
          <w:i/>
          <w:spacing w:val="-5"/>
        </w:rPr>
        <w:t xml:space="preserve"> </w:t>
      </w:r>
      <w:r w:rsidRPr="00D624AE">
        <w:rPr>
          <w:rFonts w:ascii="Arial" w:eastAsia="Arial" w:hAnsi="Arial" w:cs="Arial"/>
          <w:i/>
          <w:spacing w:val="-1"/>
        </w:rPr>
        <w:t>i</w:t>
      </w:r>
      <w:r w:rsidRPr="00D624AE">
        <w:rPr>
          <w:rFonts w:ascii="Arial" w:eastAsia="Arial" w:hAnsi="Arial" w:cs="Arial"/>
          <w:i/>
        </w:rPr>
        <w:t>nfra</w:t>
      </w:r>
      <w:r w:rsidRPr="00D624AE">
        <w:rPr>
          <w:rFonts w:ascii="Arial" w:eastAsia="Arial" w:hAnsi="Arial" w:cs="Arial"/>
          <w:i/>
          <w:spacing w:val="3"/>
        </w:rPr>
        <w:t>ç</w:t>
      </w:r>
      <w:r w:rsidRPr="00D624AE">
        <w:rPr>
          <w:rFonts w:ascii="Arial" w:eastAsia="Arial" w:hAnsi="Arial" w:cs="Arial"/>
          <w:i/>
        </w:rPr>
        <w:t>õ</w:t>
      </w:r>
      <w:r w:rsidRPr="00D624AE">
        <w:rPr>
          <w:rFonts w:ascii="Arial" w:eastAsia="Arial" w:hAnsi="Arial" w:cs="Arial"/>
          <w:i/>
          <w:spacing w:val="-1"/>
        </w:rPr>
        <w:t>e</w:t>
      </w:r>
      <w:r w:rsidRPr="00D624AE">
        <w:rPr>
          <w:rFonts w:ascii="Arial" w:eastAsia="Arial" w:hAnsi="Arial" w:cs="Arial"/>
          <w:i/>
        </w:rPr>
        <w:t>s</w:t>
      </w:r>
      <w:r w:rsidRPr="00D624AE">
        <w:rPr>
          <w:rFonts w:ascii="Arial" w:eastAsia="Arial" w:hAnsi="Arial" w:cs="Arial"/>
          <w:i/>
          <w:spacing w:val="-6"/>
        </w:rPr>
        <w:t xml:space="preserve"> </w:t>
      </w:r>
      <w:r w:rsidRPr="00D624AE">
        <w:rPr>
          <w:rFonts w:ascii="Arial" w:eastAsia="Arial" w:hAnsi="Arial" w:cs="Arial"/>
          <w:i/>
          <w:spacing w:val="1"/>
        </w:rPr>
        <w:t>d</w:t>
      </w:r>
      <w:r w:rsidRPr="00D624AE">
        <w:rPr>
          <w:rFonts w:ascii="Arial" w:eastAsia="Arial" w:hAnsi="Arial" w:cs="Arial"/>
          <w:i/>
        </w:rPr>
        <w:t>es</w:t>
      </w:r>
      <w:r w:rsidRPr="00D624AE">
        <w:rPr>
          <w:rFonts w:ascii="Arial" w:eastAsia="Arial" w:hAnsi="Arial" w:cs="Arial"/>
          <w:i/>
          <w:spacing w:val="1"/>
        </w:rPr>
        <w:t>c</w:t>
      </w:r>
      <w:r w:rsidRPr="00D624AE">
        <w:rPr>
          <w:rFonts w:ascii="Arial" w:eastAsia="Arial" w:hAnsi="Arial" w:cs="Arial"/>
          <w:i/>
        </w:rPr>
        <w:t>r</w:t>
      </w:r>
      <w:r w:rsidRPr="00D624AE">
        <w:rPr>
          <w:rFonts w:ascii="Arial" w:eastAsia="Arial" w:hAnsi="Arial" w:cs="Arial"/>
          <w:i/>
          <w:spacing w:val="-1"/>
        </w:rPr>
        <w:t>i</w:t>
      </w:r>
      <w:r w:rsidRPr="00D624AE">
        <w:rPr>
          <w:rFonts w:ascii="Arial" w:eastAsia="Arial" w:hAnsi="Arial" w:cs="Arial"/>
          <w:i/>
        </w:rPr>
        <w:t>tas</w:t>
      </w:r>
      <w:r w:rsidRPr="00D624AE">
        <w:rPr>
          <w:rFonts w:ascii="Arial" w:eastAsia="Arial" w:hAnsi="Arial" w:cs="Arial"/>
          <w:i/>
          <w:spacing w:val="-6"/>
        </w:rPr>
        <w:t xml:space="preserve"> </w:t>
      </w:r>
      <w:r w:rsidRPr="00D624AE">
        <w:rPr>
          <w:rFonts w:ascii="Arial" w:eastAsia="Arial" w:hAnsi="Arial" w:cs="Arial"/>
          <w:i/>
        </w:rPr>
        <w:t>no</w:t>
      </w:r>
      <w:r w:rsidRPr="00D624AE">
        <w:rPr>
          <w:rFonts w:ascii="Arial" w:eastAsia="Arial" w:hAnsi="Arial" w:cs="Arial"/>
          <w:i/>
          <w:spacing w:val="-6"/>
        </w:rPr>
        <w:t xml:space="preserve"> </w:t>
      </w:r>
      <w:r w:rsidRPr="00D624AE">
        <w:rPr>
          <w:rFonts w:ascii="Arial" w:eastAsia="Arial" w:hAnsi="Arial" w:cs="Arial"/>
          <w:i/>
          <w:spacing w:val="1"/>
        </w:rPr>
        <w:t>s</w:t>
      </w:r>
      <w:r w:rsidRPr="00D624AE">
        <w:rPr>
          <w:rFonts w:ascii="Arial" w:eastAsia="Arial" w:hAnsi="Arial" w:cs="Arial"/>
          <w:i/>
        </w:rPr>
        <w:t>u</w:t>
      </w:r>
      <w:r w:rsidRPr="00D624AE">
        <w:rPr>
          <w:rFonts w:ascii="Arial" w:eastAsia="Arial" w:hAnsi="Arial" w:cs="Arial"/>
          <w:i/>
          <w:spacing w:val="-1"/>
        </w:rPr>
        <w:t>bi</w:t>
      </w:r>
      <w:r w:rsidRPr="00D624AE">
        <w:rPr>
          <w:rFonts w:ascii="Arial" w:eastAsia="Arial" w:hAnsi="Arial" w:cs="Arial"/>
          <w:i/>
          <w:spacing w:val="2"/>
        </w:rPr>
        <w:t>t</w:t>
      </w:r>
      <w:r w:rsidRPr="00D624AE">
        <w:rPr>
          <w:rFonts w:ascii="Arial" w:eastAsia="Arial" w:hAnsi="Arial" w:cs="Arial"/>
          <w:i/>
        </w:rPr>
        <w:t>em</w:t>
      </w:r>
      <w:r w:rsidRPr="00D624AE">
        <w:rPr>
          <w:rFonts w:ascii="Arial" w:eastAsia="Arial" w:hAnsi="Arial" w:cs="Arial"/>
          <w:i/>
          <w:spacing w:val="-4"/>
        </w:rPr>
        <w:t xml:space="preserve"> </w:t>
      </w:r>
      <w:r w:rsidRPr="00D624AE">
        <w:rPr>
          <w:rFonts w:ascii="Arial" w:eastAsia="Arial" w:hAnsi="Arial" w:cs="Arial"/>
          <w:i/>
          <w:spacing w:val="2"/>
        </w:rPr>
        <w:t>1</w:t>
      </w:r>
      <w:r w:rsidRPr="00D624AE">
        <w:rPr>
          <w:rFonts w:ascii="Arial" w:eastAsia="Arial" w:hAnsi="Arial" w:cs="Arial"/>
          <w:i/>
          <w:spacing w:val="-1"/>
        </w:rPr>
        <w:t>2</w:t>
      </w:r>
      <w:r w:rsidRPr="00D624AE">
        <w:rPr>
          <w:rFonts w:ascii="Arial" w:eastAsia="Arial" w:hAnsi="Arial" w:cs="Arial"/>
          <w:i/>
          <w:spacing w:val="2"/>
        </w:rPr>
        <w:t>.</w:t>
      </w:r>
      <w:r w:rsidRPr="00D624AE">
        <w:rPr>
          <w:rFonts w:ascii="Arial" w:eastAsia="Arial" w:hAnsi="Arial" w:cs="Arial"/>
          <w:i/>
        </w:rPr>
        <w:t>1.</w:t>
      </w:r>
      <w:r w:rsidRPr="00D624AE">
        <w:rPr>
          <w:rFonts w:ascii="Arial" w:eastAsia="Arial" w:hAnsi="Arial" w:cs="Arial"/>
          <w:i/>
          <w:spacing w:val="-1"/>
        </w:rPr>
        <w:t>7</w:t>
      </w:r>
      <w:r w:rsidRPr="00D624AE">
        <w:rPr>
          <w:rFonts w:ascii="Arial" w:eastAsia="Arial" w:hAnsi="Arial" w:cs="Arial"/>
          <w:i/>
        </w:rPr>
        <w:t>,</w:t>
      </w:r>
      <w:r w:rsidRPr="00D624AE">
        <w:rPr>
          <w:rFonts w:ascii="Arial" w:eastAsia="Arial" w:hAnsi="Arial" w:cs="Arial"/>
          <w:i/>
          <w:spacing w:val="-5"/>
        </w:rPr>
        <w:t xml:space="preserve"> </w:t>
      </w:r>
      <w:r w:rsidRPr="00D624AE">
        <w:rPr>
          <w:rFonts w:ascii="Arial" w:eastAsia="Arial" w:hAnsi="Arial" w:cs="Arial"/>
          <w:i/>
        </w:rPr>
        <w:t>a</w:t>
      </w:r>
      <w:r w:rsidRPr="00D624AE">
        <w:rPr>
          <w:rFonts w:ascii="Arial" w:eastAsia="Arial" w:hAnsi="Arial" w:cs="Arial"/>
          <w:i/>
          <w:spacing w:val="-5"/>
        </w:rPr>
        <w:t xml:space="preserve"> </w:t>
      </w:r>
      <w:r w:rsidRPr="00D624AE">
        <w:rPr>
          <w:rFonts w:ascii="Arial" w:eastAsia="Arial" w:hAnsi="Arial" w:cs="Arial"/>
          <w:i/>
          <w:spacing w:val="-1"/>
        </w:rPr>
        <w:t>m</w:t>
      </w:r>
      <w:r w:rsidRPr="00D624AE">
        <w:rPr>
          <w:rFonts w:ascii="Arial" w:eastAsia="Arial" w:hAnsi="Arial" w:cs="Arial"/>
          <w:i/>
          <w:spacing w:val="1"/>
        </w:rPr>
        <w:t>u</w:t>
      </w:r>
      <w:r w:rsidRPr="00D624AE">
        <w:rPr>
          <w:rFonts w:ascii="Arial" w:eastAsia="Arial" w:hAnsi="Arial" w:cs="Arial"/>
          <w:i/>
          <w:spacing w:val="-1"/>
        </w:rPr>
        <w:t>l</w:t>
      </w:r>
      <w:r w:rsidRPr="00D624AE">
        <w:rPr>
          <w:rFonts w:ascii="Arial" w:eastAsia="Arial" w:hAnsi="Arial" w:cs="Arial"/>
          <w:i/>
        </w:rPr>
        <w:t>ta</w:t>
      </w:r>
      <w:r w:rsidRPr="00D624AE">
        <w:rPr>
          <w:rFonts w:ascii="Arial" w:eastAsia="Arial" w:hAnsi="Arial" w:cs="Arial"/>
          <w:i/>
          <w:spacing w:val="-7"/>
        </w:rPr>
        <w:t xml:space="preserve"> </w:t>
      </w:r>
      <w:r w:rsidRPr="00D624AE">
        <w:rPr>
          <w:rFonts w:ascii="Arial" w:eastAsia="Arial" w:hAnsi="Arial" w:cs="Arial"/>
          <w:i/>
          <w:spacing w:val="1"/>
        </w:rPr>
        <w:t>se</w:t>
      </w:r>
      <w:r w:rsidRPr="00D624AE">
        <w:rPr>
          <w:rFonts w:ascii="Arial" w:eastAsia="Arial" w:hAnsi="Arial" w:cs="Arial"/>
          <w:i/>
        </w:rPr>
        <w:t>rá</w:t>
      </w:r>
      <w:r w:rsidRPr="00D624AE">
        <w:rPr>
          <w:rFonts w:ascii="Arial" w:eastAsia="Arial" w:hAnsi="Arial" w:cs="Arial"/>
          <w:i/>
          <w:spacing w:val="-8"/>
        </w:rPr>
        <w:t xml:space="preserve"> </w:t>
      </w:r>
      <w:r w:rsidRPr="00D624AE">
        <w:rPr>
          <w:rFonts w:ascii="Arial" w:eastAsia="Arial" w:hAnsi="Arial" w:cs="Arial"/>
          <w:i/>
        </w:rPr>
        <w:t>de</w:t>
      </w:r>
      <w:r w:rsidRPr="00D624AE">
        <w:rPr>
          <w:rFonts w:ascii="Arial" w:eastAsia="Arial" w:hAnsi="Arial" w:cs="Arial"/>
          <w:i/>
          <w:spacing w:val="-3"/>
        </w:rPr>
        <w:t xml:space="preserve"> </w:t>
      </w:r>
      <w:r w:rsidRPr="00D624AE">
        <w:rPr>
          <w:rFonts w:ascii="Arial" w:eastAsia="Arial" w:hAnsi="Arial" w:cs="Arial"/>
          <w:i/>
        </w:rPr>
        <w:t>5</w:t>
      </w:r>
      <w:r w:rsidRPr="00D624AE">
        <w:rPr>
          <w:rFonts w:ascii="Arial" w:eastAsia="Arial" w:hAnsi="Arial" w:cs="Arial"/>
          <w:i/>
          <w:spacing w:val="-8"/>
        </w:rPr>
        <w:t xml:space="preserve"> </w:t>
      </w:r>
      <w:r w:rsidRPr="00D624AE">
        <w:rPr>
          <w:rFonts w:ascii="Arial" w:eastAsia="Arial" w:hAnsi="Arial" w:cs="Arial"/>
          <w:i/>
        </w:rPr>
        <w:t>%</w:t>
      </w:r>
      <w:r w:rsidRPr="00D624AE">
        <w:rPr>
          <w:rFonts w:ascii="Arial" w:eastAsia="Arial" w:hAnsi="Arial" w:cs="Arial"/>
          <w:i/>
          <w:spacing w:val="-4"/>
        </w:rPr>
        <w:t xml:space="preserve"> </w:t>
      </w:r>
      <w:r w:rsidRPr="00D624AE">
        <w:rPr>
          <w:rFonts w:ascii="Arial" w:eastAsia="Arial" w:hAnsi="Arial" w:cs="Arial"/>
          <w:i/>
        </w:rPr>
        <w:t>a</w:t>
      </w:r>
      <w:r w:rsidRPr="00D624AE">
        <w:rPr>
          <w:rFonts w:ascii="Arial" w:eastAsia="Arial" w:hAnsi="Arial" w:cs="Arial"/>
          <w:i/>
          <w:spacing w:val="-5"/>
        </w:rPr>
        <w:t xml:space="preserve"> </w:t>
      </w:r>
      <w:r w:rsidRPr="00D624AE">
        <w:rPr>
          <w:rFonts w:ascii="Arial" w:eastAsia="Arial" w:hAnsi="Arial" w:cs="Arial"/>
          <w:i/>
          <w:spacing w:val="-1"/>
        </w:rPr>
        <w:t>1</w:t>
      </w:r>
      <w:r w:rsidRPr="00D624AE">
        <w:rPr>
          <w:rFonts w:ascii="Arial" w:eastAsia="Arial" w:hAnsi="Arial" w:cs="Arial"/>
          <w:i/>
        </w:rPr>
        <w:t>0</w:t>
      </w:r>
      <w:r w:rsidRPr="00D624AE">
        <w:rPr>
          <w:rFonts w:ascii="Arial" w:eastAsia="Arial" w:hAnsi="Arial" w:cs="Arial"/>
          <w:i/>
          <w:spacing w:val="-7"/>
        </w:rPr>
        <w:t xml:space="preserve"> </w:t>
      </w:r>
      <w:r w:rsidRPr="00D624AE">
        <w:rPr>
          <w:rFonts w:ascii="Arial" w:eastAsia="Arial" w:hAnsi="Arial" w:cs="Arial"/>
          <w:i/>
        </w:rPr>
        <w:t>%</w:t>
      </w:r>
      <w:r w:rsidRPr="00D624AE">
        <w:rPr>
          <w:rFonts w:ascii="Arial" w:eastAsia="Arial" w:hAnsi="Arial" w:cs="Arial"/>
          <w:i/>
          <w:spacing w:val="-4"/>
        </w:rPr>
        <w:t xml:space="preserve"> </w:t>
      </w:r>
      <w:r w:rsidRPr="00D624AE">
        <w:rPr>
          <w:rFonts w:ascii="Arial" w:eastAsia="Arial" w:hAnsi="Arial" w:cs="Arial"/>
          <w:i/>
        </w:rPr>
        <w:t>do</w:t>
      </w:r>
      <w:r w:rsidRPr="00D624AE">
        <w:rPr>
          <w:rFonts w:ascii="Arial" w:eastAsia="Arial" w:hAnsi="Arial" w:cs="Arial"/>
          <w:i/>
          <w:spacing w:val="-6"/>
        </w:rPr>
        <w:t xml:space="preserve"> </w:t>
      </w:r>
      <w:r w:rsidRPr="00D624AE">
        <w:rPr>
          <w:rFonts w:ascii="Arial" w:eastAsia="Arial" w:hAnsi="Arial" w:cs="Arial"/>
          <w:i/>
          <w:spacing w:val="1"/>
        </w:rPr>
        <w:t>v</w:t>
      </w:r>
      <w:r w:rsidRPr="00D624AE">
        <w:rPr>
          <w:rFonts w:ascii="Arial" w:eastAsia="Arial" w:hAnsi="Arial" w:cs="Arial"/>
          <w:i/>
        </w:rPr>
        <w:t>alor</w:t>
      </w:r>
      <w:r w:rsidRPr="00D624AE">
        <w:rPr>
          <w:rFonts w:ascii="Arial" w:eastAsia="Arial" w:hAnsi="Arial" w:cs="Arial"/>
          <w:i/>
          <w:spacing w:val="-6"/>
        </w:rPr>
        <w:t xml:space="preserve"> </w:t>
      </w:r>
      <w:r w:rsidRPr="00D624AE">
        <w:rPr>
          <w:rFonts w:ascii="Arial" w:eastAsia="Arial" w:hAnsi="Arial" w:cs="Arial"/>
          <w:i/>
          <w:spacing w:val="1"/>
        </w:rPr>
        <w:t>d</w:t>
      </w:r>
      <w:r w:rsidRPr="00D624AE">
        <w:rPr>
          <w:rFonts w:ascii="Arial" w:eastAsia="Arial" w:hAnsi="Arial" w:cs="Arial"/>
          <w:i/>
        </w:rPr>
        <w:t>o</w:t>
      </w:r>
      <w:r w:rsidRPr="00D624AE">
        <w:rPr>
          <w:rFonts w:ascii="Arial" w:eastAsia="Arial" w:hAnsi="Arial" w:cs="Arial"/>
          <w:i/>
          <w:w w:val="99"/>
        </w:rPr>
        <w:t xml:space="preserve"> </w:t>
      </w:r>
      <w:r w:rsidRPr="00D624AE">
        <w:rPr>
          <w:rFonts w:ascii="Arial" w:eastAsia="Arial" w:hAnsi="Arial" w:cs="Arial"/>
          <w:i/>
        </w:rPr>
        <w:t>Con</w:t>
      </w:r>
      <w:r w:rsidRPr="00D624AE">
        <w:rPr>
          <w:rFonts w:ascii="Arial" w:eastAsia="Arial" w:hAnsi="Arial" w:cs="Arial"/>
          <w:i/>
          <w:spacing w:val="-1"/>
        </w:rPr>
        <w:t>t</w:t>
      </w:r>
      <w:r w:rsidRPr="00D624AE">
        <w:rPr>
          <w:rFonts w:ascii="Arial" w:eastAsia="Arial" w:hAnsi="Arial" w:cs="Arial"/>
          <w:i/>
        </w:rPr>
        <w:t>ra</w:t>
      </w:r>
      <w:r w:rsidRPr="00D624AE">
        <w:rPr>
          <w:rFonts w:ascii="Arial" w:eastAsia="Arial" w:hAnsi="Arial" w:cs="Arial"/>
          <w:i/>
          <w:spacing w:val="1"/>
        </w:rPr>
        <w:t>t</w:t>
      </w:r>
      <w:r w:rsidRPr="00D624AE">
        <w:rPr>
          <w:rFonts w:ascii="Arial" w:eastAsia="Arial" w:hAnsi="Arial" w:cs="Arial"/>
          <w:i/>
        </w:rPr>
        <w:t>o.</w:t>
      </w:r>
    </w:p>
    <w:p w14:paraId="60548111" w14:textId="77777777" w:rsidR="003E7C5D" w:rsidRPr="00D624AE" w:rsidRDefault="003E7C5D" w:rsidP="003C67ED">
      <w:pPr>
        <w:widowControl w:val="0"/>
        <w:numPr>
          <w:ilvl w:val="2"/>
          <w:numId w:val="9"/>
        </w:numPr>
        <w:tabs>
          <w:tab w:val="left" w:pos="2381"/>
        </w:tabs>
        <w:spacing w:line="230" w:lineRule="exact"/>
        <w:ind w:left="2381"/>
        <w:rPr>
          <w:rFonts w:ascii="Arial" w:eastAsia="Arial" w:hAnsi="Arial" w:cs="Arial"/>
        </w:rPr>
      </w:pPr>
      <w:r w:rsidRPr="00D624AE">
        <w:rPr>
          <w:rFonts w:ascii="Arial" w:eastAsia="Arial" w:hAnsi="Arial" w:cs="Arial"/>
          <w:i/>
          <w:spacing w:val="-1"/>
        </w:rPr>
        <w:t>P</w:t>
      </w:r>
      <w:r w:rsidRPr="00D624AE">
        <w:rPr>
          <w:rFonts w:ascii="Arial" w:eastAsia="Arial" w:hAnsi="Arial" w:cs="Arial"/>
          <w:i/>
        </w:rPr>
        <w:t>ara</w:t>
      </w:r>
      <w:r w:rsidRPr="00D624AE">
        <w:rPr>
          <w:rFonts w:ascii="Arial" w:eastAsia="Arial" w:hAnsi="Arial" w:cs="Arial"/>
          <w:i/>
          <w:spacing w:val="-3"/>
        </w:rPr>
        <w:t xml:space="preserve"> </w:t>
      </w:r>
      <w:r w:rsidRPr="00D624AE">
        <w:rPr>
          <w:rFonts w:ascii="Arial" w:eastAsia="Arial" w:hAnsi="Arial" w:cs="Arial"/>
          <w:i/>
        </w:rPr>
        <w:t>a</w:t>
      </w:r>
      <w:r w:rsidRPr="00D624AE">
        <w:rPr>
          <w:rFonts w:ascii="Arial" w:eastAsia="Arial" w:hAnsi="Arial" w:cs="Arial"/>
          <w:i/>
          <w:spacing w:val="-5"/>
        </w:rPr>
        <w:t xml:space="preserve"> </w:t>
      </w:r>
      <w:r w:rsidRPr="00D624AE">
        <w:rPr>
          <w:rFonts w:ascii="Arial" w:eastAsia="Arial" w:hAnsi="Arial" w:cs="Arial"/>
          <w:i/>
        </w:rPr>
        <w:t>infra</w:t>
      </w:r>
      <w:r w:rsidRPr="00D624AE">
        <w:rPr>
          <w:rFonts w:ascii="Arial" w:eastAsia="Arial" w:hAnsi="Arial" w:cs="Arial"/>
          <w:i/>
          <w:spacing w:val="1"/>
        </w:rPr>
        <w:t>ç</w:t>
      </w:r>
      <w:r w:rsidRPr="00D624AE">
        <w:rPr>
          <w:rFonts w:ascii="Arial" w:eastAsia="Arial" w:hAnsi="Arial" w:cs="Arial"/>
          <w:i/>
        </w:rPr>
        <w:t>ão</w:t>
      </w:r>
      <w:r w:rsidRPr="00D624AE">
        <w:rPr>
          <w:rFonts w:ascii="Arial" w:eastAsia="Arial" w:hAnsi="Arial" w:cs="Arial"/>
          <w:i/>
          <w:spacing w:val="-3"/>
        </w:rPr>
        <w:t xml:space="preserve"> </w:t>
      </w:r>
      <w:r w:rsidRPr="00D624AE">
        <w:rPr>
          <w:rFonts w:ascii="Arial" w:eastAsia="Arial" w:hAnsi="Arial" w:cs="Arial"/>
          <w:i/>
        </w:rPr>
        <w:t>d</w:t>
      </w:r>
      <w:r w:rsidRPr="00D624AE">
        <w:rPr>
          <w:rFonts w:ascii="Arial" w:eastAsia="Arial" w:hAnsi="Arial" w:cs="Arial"/>
          <w:i/>
          <w:spacing w:val="-1"/>
        </w:rPr>
        <w:t>e</w:t>
      </w:r>
      <w:r w:rsidRPr="00D624AE">
        <w:rPr>
          <w:rFonts w:ascii="Arial" w:eastAsia="Arial" w:hAnsi="Arial" w:cs="Arial"/>
          <w:i/>
          <w:spacing w:val="1"/>
        </w:rPr>
        <w:t>sc</w:t>
      </w:r>
      <w:r w:rsidRPr="00D624AE">
        <w:rPr>
          <w:rFonts w:ascii="Arial" w:eastAsia="Arial" w:hAnsi="Arial" w:cs="Arial"/>
          <w:i/>
        </w:rPr>
        <w:t>r</w:t>
      </w:r>
      <w:r w:rsidRPr="00D624AE">
        <w:rPr>
          <w:rFonts w:ascii="Arial" w:eastAsia="Arial" w:hAnsi="Arial" w:cs="Arial"/>
          <w:i/>
          <w:spacing w:val="-1"/>
        </w:rPr>
        <w:t>i</w:t>
      </w:r>
      <w:r w:rsidRPr="00D624AE">
        <w:rPr>
          <w:rFonts w:ascii="Arial" w:eastAsia="Arial" w:hAnsi="Arial" w:cs="Arial"/>
          <w:i/>
        </w:rPr>
        <w:t>ta</w:t>
      </w:r>
      <w:r w:rsidRPr="00D624AE">
        <w:rPr>
          <w:rFonts w:ascii="Arial" w:eastAsia="Arial" w:hAnsi="Arial" w:cs="Arial"/>
          <w:i/>
          <w:spacing w:val="-3"/>
        </w:rPr>
        <w:t xml:space="preserve"> </w:t>
      </w:r>
      <w:r w:rsidRPr="00D624AE">
        <w:rPr>
          <w:rFonts w:ascii="Arial" w:eastAsia="Arial" w:hAnsi="Arial" w:cs="Arial"/>
          <w:i/>
        </w:rPr>
        <w:t>no</w:t>
      </w:r>
      <w:r w:rsidRPr="00D624AE">
        <w:rPr>
          <w:rFonts w:ascii="Arial" w:eastAsia="Arial" w:hAnsi="Arial" w:cs="Arial"/>
          <w:i/>
          <w:spacing w:val="-3"/>
        </w:rPr>
        <w:t xml:space="preserve"> </w:t>
      </w:r>
      <w:r w:rsidRPr="00D624AE">
        <w:rPr>
          <w:rFonts w:ascii="Arial" w:eastAsia="Arial" w:hAnsi="Arial" w:cs="Arial"/>
          <w:i/>
          <w:spacing w:val="1"/>
        </w:rPr>
        <w:t>s</w:t>
      </w:r>
      <w:r w:rsidRPr="00D624AE">
        <w:rPr>
          <w:rFonts w:ascii="Arial" w:eastAsia="Arial" w:hAnsi="Arial" w:cs="Arial"/>
          <w:i/>
        </w:rPr>
        <w:t>u</w:t>
      </w:r>
      <w:r w:rsidRPr="00D624AE">
        <w:rPr>
          <w:rFonts w:ascii="Arial" w:eastAsia="Arial" w:hAnsi="Arial" w:cs="Arial"/>
          <w:i/>
          <w:spacing w:val="-1"/>
        </w:rPr>
        <w:t>bi</w:t>
      </w:r>
      <w:r w:rsidRPr="00D624AE">
        <w:rPr>
          <w:rFonts w:ascii="Arial" w:eastAsia="Arial" w:hAnsi="Arial" w:cs="Arial"/>
          <w:i/>
        </w:rPr>
        <w:t>t</w:t>
      </w:r>
      <w:r w:rsidRPr="00D624AE">
        <w:rPr>
          <w:rFonts w:ascii="Arial" w:eastAsia="Arial" w:hAnsi="Arial" w:cs="Arial"/>
          <w:i/>
          <w:spacing w:val="1"/>
        </w:rPr>
        <w:t>e</w:t>
      </w:r>
      <w:r w:rsidRPr="00D624AE">
        <w:rPr>
          <w:rFonts w:ascii="Arial" w:eastAsia="Arial" w:hAnsi="Arial" w:cs="Arial"/>
          <w:i/>
        </w:rPr>
        <w:t>m</w:t>
      </w:r>
      <w:r w:rsidRPr="00D624AE">
        <w:rPr>
          <w:rFonts w:ascii="Arial" w:eastAsia="Arial" w:hAnsi="Arial" w:cs="Arial"/>
          <w:i/>
          <w:spacing w:val="-5"/>
        </w:rPr>
        <w:t xml:space="preserve"> </w:t>
      </w:r>
      <w:r w:rsidRPr="00D624AE">
        <w:rPr>
          <w:rFonts w:ascii="Arial" w:eastAsia="Arial" w:hAnsi="Arial" w:cs="Arial"/>
          <w:i/>
          <w:spacing w:val="5"/>
        </w:rPr>
        <w:t>1</w:t>
      </w:r>
      <w:r w:rsidRPr="00D624AE">
        <w:rPr>
          <w:rFonts w:ascii="Arial" w:eastAsia="Arial" w:hAnsi="Arial" w:cs="Arial"/>
          <w:i/>
          <w:spacing w:val="-1"/>
        </w:rPr>
        <w:t>2</w:t>
      </w:r>
      <w:r w:rsidRPr="00D624AE">
        <w:rPr>
          <w:rFonts w:ascii="Arial" w:eastAsia="Arial" w:hAnsi="Arial" w:cs="Arial"/>
          <w:i/>
        </w:rPr>
        <w:t>.1</w:t>
      </w:r>
      <w:r w:rsidRPr="00D624AE">
        <w:rPr>
          <w:rFonts w:ascii="Arial" w:eastAsia="Arial" w:hAnsi="Arial" w:cs="Arial"/>
          <w:i/>
          <w:spacing w:val="1"/>
        </w:rPr>
        <w:t>.</w:t>
      </w:r>
      <w:r w:rsidRPr="00D624AE">
        <w:rPr>
          <w:rFonts w:ascii="Arial" w:eastAsia="Arial" w:hAnsi="Arial" w:cs="Arial"/>
          <w:i/>
        </w:rPr>
        <w:t>1,</w:t>
      </w:r>
      <w:r w:rsidRPr="00D624AE">
        <w:rPr>
          <w:rFonts w:ascii="Arial" w:eastAsia="Arial" w:hAnsi="Arial" w:cs="Arial"/>
          <w:i/>
          <w:spacing w:val="-4"/>
        </w:rPr>
        <w:t xml:space="preserve"> </w:t>
      </w:r>
      <w:r w:rsidRPr="00D624AE">
        <w:rPr>
          <w:rFonts w:ascii="Arial" w:eastAsia="Arial" w:hAnsi="Arial" w:cs="Arial"/>
          <w:i/>
        </w:rPr>
        <w:t>a</w:t>
      </w:r>
      <w:r w:rsidRPr="00D624AE">
        <w:rPr>
          <w:rFonts w:ascii="Arial" w:eastAsia="Arial" w:hAnsi="Arial" w:cs="Arial"/>
          <w:i/>
          <w:spacing w:val="-3"/>
        </w:rPr>
        <w:t xml:space="preserve"> </w:t>
      </w:r>
      <w:r w:rsidRPr="00D624AE">
        <w:rPr>
          <w:rFonts w:ascii="Arial" w:eastAsia="Arial" w:hAnsi="Arial" w:cs="Arial"/>
          <w:i/>
        </w:rPr>
        <w:t>m</w:t>
      </w:r>
      <w:r w:rsidRPr="00D624AE">
        <w:rPr>
          <w:rFonts w:ascii="Arial" w:eastAsia="Arial" w:hAnsi="Arial" w:cs="Arial"/>
          <w:i/>
          <w:spacing w:val="1"/>
        </w:rPr>
        <w:t>u</w:t>
      </w:r>
      <w:r w:rsidRPr="00D624AE">
        <w:rPr>
          <w:rFonts w:ascii="Arial" w:eastAsia="Arial" w:hAnsi="Arial" w:cs="Arial"/>
          <w:i/>
          <w:spacing w:val="-1"/>
        </w:rPr>
        <w:t>l</w:t>
      </w:r>
      <w:r w:rsidRPr="00D624AE">
        <w:rPr>
          <w:rFonts w:ascii="Arial" w:eastAsia="Arial" w:hAnsi="Arial" w:cs="Arial"/>
          <w:i/>
        </w:rPr>
        <w:t>ta</w:t>
      </w:r>
      <w:r w:rsidRPr="00D624AE">
        <w:rPr>
          <w:rFonts w:ascii="Arial" w:eastAsia="Arial" w:hAnsi="Arial" w:cs="Arial"/>
          <w:i/>
          <w:spacing w:val="-4"/>
        </w:rPr>
        <w:t xml:space="preserve"> </w:t>
      </w:r>
      <w:r w:rsidRPr="00D624AE">
        <w:rPr>
          <w:rFonts w:ascii="Arial" w:eastAsia="Arial" w:hAnsi="Arial" w:cs="Arial"/>
          <w:i/>
          <w:spacing w:val="1"/>
        </w:rPr>
        <w:t>s</w:t>
      </w:r>
      <w:r w:rsidRPr="00D624AE">
        <w:rPr>
          <w:rFonts w:ascii="Arial" w:eastAsia="Arial" w:hAnsi="Arial" w:cs="Arial"/>
          <w:i/>
        </w:rPr>
        <w:t>e</w:t>
      </w:r>
      <w:r w:rsidRPr="00D624AE">
        <w:rPr>
          <w:rFonts w:ascii="Arial" w:eastAsia="Arial" w:hAnsi="Arial" w:cs="Arial"/>
          <w:i/>
          <w:spacing w:val="2"/>
        </w:rPr>
        <w:t>r</w:t>
      </w:r>
      <w:r w:rsidRPr="00D624AE">
        <w:rPr>
          <w:rFonts w:ascii="Arial" w:eastAsia="Arial" w:hAnsi="Arial" w:cs="Arial"/>
          <w:i/>
        </w:rPr>
        <w:t>á</w:t>
      </w:r>
      <w:r w:rsidRPr="00D624AE">
        <w:rPr>
          <w:rFonts w:ascii="Arial" w:eastAsia="Arial" w:hAnsi="Arial" w:cs="Arial"/>
          <w:i/>
          <w:spacing w:val="-5"/>
        </w:rPr>
        <w:t xml:space="preserve"> </w:t>
      </w:r>
      <w:r w:rsidRPr="00D624AE">
        <w:rPr>
          <w:rFonts w:ascii="Arial" w:eastAsia="Arial" w:hAnsi="Arial" w:cs="Arial"/>
          <w:i/>
          <w:spacing w:val="-1"/>
        </w:rPr>
        <w:t>d</w:t>
      </w:r>
      <w:r w:rsidRPr="00D624AE">
        <w:rPr>
          <w:rFonts w:ascii="Arial" w:eastAsia="Arial" w:hAnsi="Arial" w:cs="Arial"/>
          <w:i/>
        </w:rPr>
        <w:t>e</w:t>
      </w:r>
      <w:r w:rsidRPr="00D624AE">
        <w:rPr>
          <w:rFonts w:ascii="Arial" w:eastAsia="Arial" w:hAnsi="Arial" w:cs="Arial"/>
          <w:i/>
          <w:spacing w:val="-2"/>
        </w:rPr>
        <w:t xml:space="preserve"> </w:t>
      </w:r>
      <w:r w:rsidRPr="00D624AE">
        <w:rPr>
          <w:rFonts w:ascii="Arial" w:eastAsia="Arial" w:hAnsi="Arial" w:cs="Arial"/>
          <w:i/>
        </w:rPr>
        <w:t>5</w:t>
      </w:r>
      <w:r w:rsidRPr="00D624AE">
        <w:rPr>
          <w:rFonts w:ascii="Arial" w:eastAsia="Arial" w:hAnsi="Arial" w:cs="Arial"/>
          <w:i/>
          <w:spacing w:val="-5"/>
        </w:rPr>
        <w:t xml:space="preserve"> </w:t>
      </w:r>
      <w:r w:rsidRPr="00D624AE">
        <w:rPr>
          <w:rFonts w:ascii="Arial" w:eastAsia="Arial" w:hAnsi="Arial" w:cs="Arial"/>
          <w:i/>
        </w:rPr>
        <w:t>%</w:t>
      </w:r>
      <w:r w:rsidRPr="00D624AE">
        <w:rPr>
          <w:rFonts w:ascii="Arial" w:eastAsia="Arial" w:hAnsi="Arial" w:cs="Arial"/>
          <w:i/>
          <w:spacing w:val="-4"/>
        </w:rPr>
        <w:t xml:space="preserve"> </w:t>
      </w:r>
      <w:r w:rsidRPr="00D624AE">
        <w:rPr>
          <w:rFonts w:ascii="Arial" w:eastAsia="Arial" w:hAnsi="Arial" w:cs="Arial"/>
          <w:i/>
        </w:rPr>
        <w:t>a</w:t>
      </w:r>
      <w:r w:rsidRPr="00D624AE">
        <w:rPr>
          <w:rFonts w:ascii="Arial" w:eastAsia="Arial" w:hAnsi="Arial" w:cs="Arial"/>
          <w:i/>
          <w:spacing w:val="-3"/>
        </w:rPr>
        <w:t xml:space="preserve"> </w:t>
      </w:r>
      <w:r w:rsidRPr="00D624AE">
        <w:rPr>
          <w:rFonts w:ascii="Arial" w:eastAsia="Arial" w:hAnsi="Arial" w:cs="Arial"/>
          <w:i/>
        </w:rPr>
        <w:t>10</w:t>
      </w:r>
      <w:r w:rsidRPr="00D624AE">
        <w:rPr>
          <w:rFonts w:ascii="Arial" w:eastAsia="Arial" w:hAnsi="Arial" w:cs="Arial"/>
          <w:i/>
          <w:spacing w:val="-3"/>
        </w:rPr>
        <w:t xml:space="preserve"> </w:t>
      </w:r>
      <w:r w:rsidRPr="00D624AE">
        <w:rPr>
          <w:rFonts w:ascii="Arial" w:eastAsia="Arial" w:hAnsi="Arial" w:cs="Arial"/>
          <w:i/>
        </w:rPr>
        <w:t>%</w:t>
      </w:r>
      <w:r w:rsidRPr="00D624AE">
        <w:rPr>
          <w:rFonts w:ascii="Arial" w:eastAsia="Arial" w:hAnsi="Arial" w:cs="Arial"/>
          <w:i/>
          <w:spacing w:val="-2"/>
        </w:rPr>
        <w:t xml:space="preserve"> </w:t>
      </w:r>
      <w:r w:rsidRPr="00D624AE">
        <w:rPr>
          <w:rFonts w:ascii="Arial" w:eastAsia="Arial" w:hAnsi="Arial" w:cs="Arial"/>
          <w:i/>
        </w:rPr>
        <w:t>do</w:t>
      </w:r>
      <w:r w:rsidRPr="00D624AE">
        <w:rPr>
          <w:rFonts w:ascii="Arial" w:eastAsia="Arial" w:hAnsi="Arial" w:cs="Arial"/>
          <w:i/>
          <w:spacing w:val="-5"/>
        </w:rPr>
        <w:t xml:space="preserve"> </w:t>
      </w:r>
      <w:r w:rsidRPr="00D624AE">
        <w:rPr>
          <w:rFonts w:ascii="Arial" w:eastAsia="Arial" w:hAnsi="Arial" w:cs="Arial"/>
          <w:i/>
        </w:rPr>
        <w:t>v</w:t>
      </w:r>
      <w:r w:rsidRPr="00D624AE">
        <w:rPr>
          <w:rFonts w:ascii="Arial" w:eastAsia="Arial" w:hAnsi="Arial" w:cs="Arial"/>
          <w:i/>
          <w:spacing w:val="1"/>
        </w:rPr>
        <w:t>a</w:t>
      </w:r>
      <w:r w:rsidRPr="00D624AE">
        <w:rPr>
          <w:rFonts w:ascii="Arial" w:eastAsia="Arial" w:hAnsi="Arial" w:cs="Arial"/>
          <w:i/>
          <w:spacing w:val="-1"/>
        </w:rPr>
        <w:t>l</w:t>
      </w:r>
      <w:r w:rsidRPr="00D624AE">
        <w:rPr>
          <w:rFonts w:ascii="Arial" w:eastAsia="Arial" w:hAnsi="Arial" w:cs="Arial"/>
          <w:i/>
        </w:rPr>
        <w:t>or</w:t>
      </w:r>
      <w:r w:rsidRPr="00D624AE">
        <w:rPr>
          <w:rFonts w:ascii="Arial" w:eastAsia="Arial" w:hAnsi="Arial" w:cs="Arial"/>
          <w:i/>
          <w:spacing w:val="-1"/>
        </w:rPr>
        <w:t xml:space="preserve"> </w:t>
      </w:r>
      <w:proofErr w:type="gramStart"/>
      <w:r w:rsidRPr="00D624AE">
        <w:rPr>
          <w:rFonts w:ascii="Arial" w:eastAsia="Arial" w:hAnsi="Arial" w:cs="Arial"/>
          <w:i/>
          <w:spacing w:val="1"/>
        </w:rPr>
        <w:t>d</w:t>
      </w:r>
      <w:r w:rsidRPr="00D624AE">
        <w:rPr>
          <w:rFonts w:ascii="Arial" w:eastAsia="Arial" w:hAnsi="Arial" w:cs="Arial"/>
          <w:i/>
        </w:rPr>
        <w:t>o</w:t>
      </w:r>
      <w:proofErr w:type="gramEnd"/>
    </w:p>
    <w:p w14:paraId="24E865B6" w14:textId="77777777" w:rsidR="003E7C5D" w:rsidRPr="00D624AE" w:rsidRDefault="003E7C5D" w:rsidP="003E7C5D">
      <w:pPr>
        <w:spacing w:before="70"/>
        <w:ind w:left="2381"/>
        <w:rPr>
          <w:rFonts w:ascii="Arial" w:eastAsia="Arial" w:hAnsi="Arial" w:cs="Arial"/>
        </w:rPr>
      </w:pPr>
      <w:r w:rsidRPr="00D624AE">
        <w:rPr>
          <w:rFonts w:ascii="Arial" w:eastAsia="Arial" w:hAnsi="Arial" w:cs="Arial"/>
          <w:i/>
        </w:rPr>
        <w:t>Con</w:t>
      </w:r>
      <w:r w:rsidRPr="00D624AE">
        <w:rPr>
          <w:rFonts w:ascii="Arial" w:eastAsia="Arial" w:hAnsi="Arial" w:cs="Arial"/>
          <w:i/>
          <w:spacing w:val="-1"/>
        </w:rPr>
        <w:t>t</w:t>
      </w:r>
      <w:r w:rsidRPr="00D624AE">
        <w:rPr>
          <w:rFonts w:ascii="Arial" w:eastAsia="Arial" w:hAnsi="Arial" w:cs="Arial"/>
          <w:i/>
        </w:rPr>
        <w:t>ra</w:t>
      </w:r>
      <w:r w:rsidRPr="00D624AE">
        <w:rPr>
          <w:rFonts w:ascii="Arial" w:eastAsia="Arial" w:hAnsi="Arial" w:cs="Arial"/>
          <w:i/>
          <w:spacing w:val="1"/>
        </w:rPr>
        <w:t>t</w:t>
      </w:r>
      <w:r w:rsidRPr="00D624AE">
        <w:rPr>
          <w:rFonts w:ascii="Arial" w:eastAsia="Arial" w:hAnsi="Arial" w:cs="Arial"/>
          <w:i/>
        </w:rPr>
        <w:t>o,</w:t>
      </w:r>
      <w:r w:rsidRPr="00D624AE">
        <w:rPr>
          <w:rFonts w:ascii="Arial" w:eastAsia="Arial" w:hAnsi="Arial" w:cs="Arial"/>
          <w:i/>
          <w:spacing w:val="-11"/>
        </w:rPr>
        <w:t xml:space="preserve"> </w:t>
      </w:r>
      <w:r w:rsidRPr="00D624AE">
        <w:rPr>
          <w:rFonts w:ascii="Arial" w:eastAsia="Arial" w:hAnsi="Arial" w:cs="Arial"/>
          <w:i/>
        </w:rPr>
        <w:t>res</w:t>
      </w:r>
      <w:r w:rsidRPr="00D624AE">
        <w:rPr>
          <w:rFonts w:ascii="Arial" w:eastAsia="Arial" w:hAnsi="Arial" w:cs="Arial"/>
          <w:i/>
          <w:spacing w:val="1"/>
        </w:rPr>
        <w:t>s</w:t>
      </w:r>
      <w:r w:rsidRPr="00D624AE">
        <w:rPr>
          <w:rFonts w:ascii="Arial" w:eastAsia="Arial" w:hAnsi="Arial" w:cs="Arial"/>
          <w:i/>
        </w:rPr>
        <w:t>a</w:t>
      </w:r>
      <w:r w:rsidRPr="00D624AE">
        <w:rPr>
          <w:rFonts w:ascii="Arial" w:eastAsia="Arial" w:hAnsi="Arial" w:cs="Arial"/>
          <w:i/>
          <w:spacing w:val="-2"/>
        </w:rPr>
        <w:t>l</w:t>
      </w:r>
      <w:r w:rsidRPr="00D624AE">
        <w:rPr>
          <w:rFonts w:ascii="Arial" w:eastAsia="Arial" w:hAnsi="Arial" w:cs="Arial"/>
          <w:i/>
          <w:spacing w:val="1"/>
        </w:rPr>
        <w:t>va</w:t>
      </w:r>
      <w:r w:rsidRPr="00D624AE">
        <w:rPr>
          <w:rFonts w:ascii="Arial" w:eastAsia="Arial" w:hAnsi="Arial" w:cs="Arial"/>
          <w:i/>
        </w:rPr>
        <w:t>d</w:t>
      </w:r>
      <w:r w:rsidRPr="00D624AE">
        <w:rPr>
          <w:rFonts w:ascii="Arial" w:eastAsia="Arial" w:hAnsi="Arial" w:cs="Arial"/>
          <w:i/>
          <w:spacing w:val="-1"/>
        </w:rPr>
        <w:t>a</w:t>
      </w:r>
      <w:r w:rsidRPr="00D624AE">
        <w:rPr>
          <w:rFonts w:ascii="Arial" w:eastAsia="Arial" w:hAnsi="Arial" w:cs="Arial"/>
          <w:i/>
        </w:rPr>
        <w:t>s</w:t>
      </w:r>
      <w:r w:rsidRPr="00D624AE">
        <w:rPr>
          <w:rFonts w:ascii="Arial" w:eastAsia="Arial" w:hAnsi="Arial" w:cs="Arial"/>
          <w:i/>
          <w:spacing w:val="-9"/>
        </w:rPr>
        <w:t xml:space="preserve"> </w:t>
      </w:r>
      <w:r w:rsidRPr="00D624AE">
        <w:rPr>
          <w:rFonts w:ascii="Arial" w:eastAsia="Arial" w:hAnsi="Arial" w:cs="Arial"/>
          <w:i/>
        </w:rPr>
        <w:t>as</w:t>
      </w:r>
      <w:r w:rsidRPr="00D624AE">
        <w:rPr>
          <w:rFonts w:ascii="Arial" w:eastAsia="Arial" w:hAnsi="Arial" w:cs="Arial"/>
          <w:i/>
          <w:spacing w:val="-10"/>
        </w:rPr>
        <w:t xml:space="preserve"> </w:t>
      </w:r>
      <w:r w:rsidRPr="00D624AE">
        <w:rPr>
          <w:rFonts w:ascii="Arial" w:eastAsia="Arial" w:hAnsi="Arial" w:cs="Arial"/>
          <w:i/>
          <w:spacing w:val="3"/>
        </w:rPr>
        <w:t>s</w:t>
      </w:r>
      <w:r w:rsidRPr="00D624AE">
        <w:rPr>
          <w:rFonts w:ascii="Arial" w:eastAsia="Arial" w:hAnsi="Arial" w:cs="Arial"/>
          <w:i/>
        </w:rPr>
        <w:t>e</w:t>
      </w:r>
      <w:r w:rsidRPr="00D624AE">
        <w:rPr>
          <w:rFonts w:ascii="Arial" w:eastAsia="Arial" w:hAnsi="Arial" w:cs="Arial"/>
          <w:i/>
          <w:spacing w:val="-1"/>
        </w:rPr>
        <w:t>g</w:t>
      </w:r>
      <w:r w:rsidRPr="00D624AE">
        <w:rPr>
          <w:rFonts w:ascii="Arial" w:eastAsia="Arial" w:hAnsi="Arial" w:cs="Arial"/>
          <w:i/>
          <w:spacing w:val="1"/>
        </w:rPr>
        <w:t>u</w:t>
      </w:r>
      <w:r w:rsidRPr="00D624AE">
        <w:rPr>
          <w:rFonts w:ascii="Arial" w:eastAsia="Arial" w:hAnsi="Arial" w:cs="Arial"/>
          <w:i/>
          <w:spacing w:val="-1"/>
        </w:rPr>
        <w:t>i</w:t>
      </w:r>
      <w:r w:rsidRPr="00D624AE">
        <w:rPr>
          <w:rFonts w:ascii="Arial" w:eastAsia="Arial" w:hAnsi="Arial" w:cs="Arial"/>
          <w:i/>
        </w:rPr>
        <w:t>nt</w:t>
      </w:r>
      <w:r w:rsidRPr="00D624AE">
        <w:rPr>
          <w:rFonts w:ascii="Arial" w:eastAsia="Arial" w:hAnsi="Arial" w:cs="Arial"/>
          <w:i/>
          <w:spacing w:val="-1"/>
        </w:rPr>
        <w:t>e</w:t>
      </w:r>
      <w:r w:rsidRPr="00D624AE">
        <w:rPr>
          <w:rFonts w:ascii="Arial" w:eastAsia="Arial" w:hAnsi="Arial" w:cs="Arial"/>
          <w:i/>
        </w:rPr>
        <w:t>s</w:t>
      </w:r>
      <w:r w:rsidRPr="00D624AE">
        <w:rPr>
          <w:rFonts w:ascii="Arial" w:eastAsia="Arial" w:hAnsi="Arial" w:cs="Arial"/>
          <w:i/>
          <w:spacing w:val="-8"/>
        </w:rPr>
        <w:t xml:space="preserve"> </w:t>
      </w:r>
      <w:r w:rsidRPr="00D624AE">
        <w:rPr>
          <w:rFonts w:ascii="Arial" w:eastAsia="Arial" w:hAnsi="Arial" w:cs="Arial"/>
          <w:i/>
          <w:spacing w:val="-1"/>
        </w:rPr>
        <w:t>i</w:t>
      </w:r>
      <w:r w:rsidRPr="00D624AE">
        <w:rPr>
          <w:rFonts w:ascii="Arial" w:eastAsia="Arial" w:hAnsi="Arial" w:cs="Arial"/>
          <w:i/>
        </w:rPr>
        <w:t>nfra</w:t>
      </w:r>
      <w:r w:rsidRPr="00D624AE">
        <w:rPr>
          <w:rFonts w:ascii="Arial" w:eastAsia="Arial" w:hAnsi="Arial" w:cs="Arial"/>
          <w:i/>
          <w:spacing w:val="1"/>
        </w:rPr>
        <w:t>çõ</w:t>
      </w:r>
      <w:r w:rsidRPr="00D624AE">
        <w:rPr>
          <w:rFonts w:ascii="Arial" w:eastAsia="Arial" w:hAnsi="Arial" w:cs="Arial"/>
          <w:i/>
        </w:rPr>
        <w:t>es:</w:t>
      </w:r>
    </w:p>
    <w:bookmarkEnd w:id="59"/>
    <w:bookmarkEnd w:id="60"/>
    <w:p w14:paraId="14BCBB28" w14:textId="71762273" w:rsidR="003C7A23" w:rsidRPr="00D624AE" w:rsidRDefault="003C7A23" w:rsidP="003D3EF9">
      <w:pPr>
        <w:jc w:val="both"/>
        <w:rPr>
          <w:rFonts w:ascii="Arial" w:hAnsi="Arial" w:cs="Arial"/>
        </w:rPr>
      </w:pPr>
    </w:p>
    <w:p w14:paraId="6F92F65F" w14:textId="19ED90D6" w:rsidR="003C7A23" w:rsidRPr="00D624AE" w:rsidRDefault="003C7A23" w:rsidP="00447F3E">
      <w:pPr>
        <w:pStyle w:val="Nivel2"/>
        <w:rPr>
          <w:sz w:val="24"/>
          <w:szCs w:val="24"/>
        </w:rPr>
      </w:pPr>
      <w:r w:rsidRPr="00D624AE">
        <w:rPr>
          <w:sz w:val="24"/>
          <w:szCs w:val="24"/>
        </w:rPr>
        <w:t xml:space="preserve">As sanções de advertência, impedimento de licitar e contratar e declaração de inidoneidade para licitar ou contratar poderão ser aplicadas cumulativamente </w:t>
      </w:r>
      <w:r w:rsidR="001D15A4" w:rsidRPr="00D624AE">
        <w:rPr>
          <w:sz w:val="24"/>
          <w:szCs w:val="24"/>
        </w:rPr>
        <w:t>com a</w:t>
      </w:r>
      <w:r w:rsidRPr="00D624AE">
        <w:rPr>
          <w:sz w:val="24"/>
          <w:szCs w:val="24"/>
        </w:rPr>
        <w:t xml:space="preserve"> penalidade de multa</w:t>
      </w:r>
      <w:r w:rsidR="001D15A4" w:rsidRPr="00D624AE">
        <w:rPr>
          <w:sz w:val="24"/>
          <w:szCs w:val="24"/>
        </w:rPr>
        <w:t>, garantido o exercício de prévia e ampla defesa</w:t>
      </w:r>
      <w:r w:rsidRPr="00D624AE">
        <w:rPr>
          <w:sz w:val="24"/>
          <w:szCs w:val="24"/>
        </w:rPr>
        <w:t>.</w:t>
      </w:r>
    </w:p>
    <w:p w14:paraId="7402801D" w14:textId="49DA23D4" w:rsidR="003C7A23" w:rsidRPr="00D624AE" w:rsidRDefault="006248AF" w:rsidP="00447F3E">
      <w:pPr>
        <w:pStyle w:val="Nivel2"/>
        <w:rPr>
          <w:sz w:val="24"/>
          <w:szCs w:val="24"/>
        </w:rPr>
      </w:pPr>
      <w:r w:rsidRPr="00D624AE">
        <w:rPr>
          <w:sz w:val="24"/>
          <w:szCs w:val="24"/>
        </w:rPr>
        <w:t>Antes da</w:t>
      </w:r>
      <w:r w:rsidR="003C7A23" w:rsidRPr="00D624AE">
        <w:rPr>
          <w:sz w:val="24"/>
          <w:szCs w:val="24"/>
        </w:rPr>
        <w:t xml:space="preserve"> aplicação da sanção de multa será facultada a defesa do interessado no prazo de 15 (quinze) dias úteis, contado da data de sua intimação.</w:t>
      </w:r>
    </w:p>
    <w:p w14:paraId="317BE3F0" w14:textId="79641738" w:rsidR="006248AF" w:rsidRPr="00D624AE" w:rsidRDefault="006248AF" w:rsidP="00447F3E">
      <w:pPr>
        <w:pStyle w:val="Nivel2"/>
        <w:rPr>
          <w:sz w:val="24"/>
          <w:szCs w:val="24"/>
        </w:rPr>
      </w:pPr>
      <w:r w:rsidRPr="00D624AE">
        <w:rPr>
          <w:sz w:val="24"/>
          <w:szCs w:val="24"/>
        </w:rPr>
        <w:t>A sanção de advertência será aplicada, após regular processo administrativo, ao responsável em decorrência da infração administrativa relacionada no subitem 12.1.1, quando não se justificar a imposição de penalidade mais grave.</w:t>
      </w:r>
    </w:p>
    <w:p w14:paraId="1EF9BE11" w14:textId="1954674C" w:rsidR="003C7A23" w:rsidRPr="00D624AE" w:rsidRDefault="003C7A23" w:rsidP="00447F3E">
      <w:pPr>
        <w:pStyle w:val="Nivel2"/>
        <w:rPr>
          <w:sz w:val="24"/>
          <w:szCs w:val="24"/>
        </w:rPr>
      </w:pPr>
      <w:r w:rsidRPr="00D624AE">
        <w:rPr>
          <w:sz w:val="24"/>
          <w:szCs w:val="24"/>
        </w:rPr>
        <w:t>A sanção de impedimento de licitar e contratar será aplicada</w:t>
      </w:r>
      <w:r w:rsidR="006248AF" w:rsidRPr="00D624AE">
        <w:rPr>
          <w:sz w:val="24"/>
          <w:szCs w:val="24"/>
        </w:rPr>
        <w:t>, após regular processo administrativo,</w:t>
      </w:r>
      <w:r w:rsidRPr="00D624AE">
        <w:rPr>
          <w:sz w:val="24"/>
          <w:szCs w:val="24"/>
        </w:rPr>
        <w:t xml:space="preserve"> ao responsável em decorrência das infrações administrativas relacionadas nos </w:t>
      </w:r>
      <w:proofErr w:type="gramStart"/>
      <w:r w:rsidR="006248AF" w:rsidRPr="00D624AE">
        <w:rPr>
          <w:sz w:val="24"/>
          <w:szCs w:val="24"/>
        </w:rPr>
        <w:t>sub</w:t>
      </w:r>
      <w:r w:rsidRPr="00D624AE">
        <w:rPr>
          <w:sz w:val="24"/>
          <w:szCs w:val="24"/>
        </w:rPr>
        <w:t>itens</w:t>
      </w:r>
      <w:r w:rsidR="006248AF" w:rsidRPr="00D624AE">
        <w:rPr>
          <w:sz w:val="24"/>
          <w:szCs w:val="24"/>
        </w:rPr>
        <w:t>12.</w:t>
      </w:r>
      <w:proofErr w:type="gramEnd"/>
      <w:r w:rsidR="006248AF" w:rsidRPr="00D624AE">
        <w:rPr>
          <w:sz w:val="24"/>
          <w:szCs w:val="24"/>
        </w:rPr>
        <w:t>1.2, 12.1.3, 12.1.4, 12.1.5, 12.1.6 e 12.1.7</w:t>
      </w:r>
      <w:r w:rsidRPr="00D624AE">
        <w:rPr>
          <w:sz w:val="24"/>
          <w:szCs w:val="24"/>
        </w:rPr>
        <w:t xml:space="preserve">, quando não se justificar a imposição de penalidade mais grave, e impedirá o responsável de licitar </w:t>
      </w:r>
      <w:r w:rsidR="006248AF" w:rsidRPr="00D624AE">
        <w:rPr>
          <w:sz w:val="24"/>
          <w:szCs w:val="24"/>
        </w:rPr>
        <w:t>ou</w:t>
      </w:r>
      <w:r w:rsidRPr="00D624AE">
        <w:rPr>
          <w:sz w:val="24"/>
          <w:szCs w:val="24"/>
        </w:rPr>
        <w:t xml:space="preserve"> contratar no âmbito da Administração Pública direta e indireta do </w:t>
      </w:r>
      <w:r w:rsidR="006248AF" w:rsidRPr="00D624AE">
        <w:rPr>
          <w:sz w:val="24"/>
          <w:szCs w:val="24"/>
        </w:rPr>
        <w:t>Estado de São Paulo</w:t>
      </w:r>
      <w:r w:rsidRPr="00D624AE">
        <w:rPr>
          <w:sz w:val="24"/>
          <w:szCs w:val="24"/>
        </w:rPr>
        <w:t>, pelo prazo máximo de 3 (três) anos.</w:t>
      </w:r>
    </w:p>
    <w:p w14:paraId="291DE111" w14:textId="313D9403" w:rsidR="003C7A23" w:rsidRPr="00D624AE" w:rsidRDefault="006248AF" w:rsidP="00447F3E">
      <w:pPr>
        <w:pStyle w:val="Nivel2"/>
        <w:rPr>
          <w:sz w:val="24"/>
          <w:szCs w:val="24"/>
        </w:rPr>
      </w:pPr>
      <w:r w:rsidRPr="00D624AE">
        <w:rPr>
          <w:sz w:val="24"/>
          <w:szCs w:val="24"/>
        </w:rPr>
        <w:t xml:space="preserve">A </w:t>
      </w:r>
      <w:r w:rsidR="003C7A23" w:rsidRPr="00D624AE">
        <w:rPr>
          <w:sz w:val="24"/>
          <w:szCs w:val="24"/>
        </w:rPr>
        <w:t>sanção de declaração de inidoneidade para licitar ou contratar</w:t>
      </w:r>
      <w:r w:rsidRPr="00D624AE">
        <w:rPr>
          <w:sz w:val="24"/>
          <w:szCs w:val="24"/>
        </w:rPr>
        <w:t xml:space="preserve"> será aplicada</w:t>
      </w:r>
      <w:r w:rsidR="003C7A23" w:rsidRPr="00D624AE">
        <w:rPr>
          <w:sz w:val="24"/>
          <w:szCs w:val="24"/>
        </w:rPr>
        <w:t>,</w:t>
      </w:r>
      <w:r w:rsidRPr="00D624AE">
        <w:rPr>
          <w:sz w:val="24"/>
          <w:szCs w:val="24"/>
        </w:rPr>
        <w:t xml:space="preserve"> após regular processo administrativo, ao responsável</w:t>
      </w:r>
      <w:r w:rsidR="003C7A23" w:rsidRPr="00D624AE">
        <w:rPr>
          <w:sz w:val="24"/>
          <w:szCs w:val="24"/>
        </w:rPr>
        <w:t xml:space="preserve"> em decorrência das infrações </w:t>
      </w:r>
      <w:r w:rsidRPr="00D624AE">
        <w:rPr>
          <w:sz w:val="24"/>
          <w:szCs w:val="24"/>
        </w:rPr>
        <w:t>administrativas relacionadas</w:t>
      </w:r>
      <w:r w:rsidR="003C7A23" w:rsidRPr="00D624AE">
        <w:rPr>
          <w:sz w:val="24"/>
          <w:szCs w:val="24"/>
        </w:rPr>
        <w:t xml:space="preserve"> nos </w:t>
      </w:r>
      <w:r w:rsidRPr="00D624AE">
        <w:rPr>
          <w:sz w:val="24"/>
          <w:szCs w:val="24"/>
        </w:rPr>
        <w:t>sub</w:t>
      </w:r>
      <w:r w:rsidR="003C7A23" w:rsidRPr="00D624AE">
        <w:rPr>
          <w:sz w:val="24"/>
          <w:szCs w:val="24"/>
        </w:rPr>
        <w:t>itens</w:t>
      </w:r>
      <w:r w:rsidRPr="00D624AE">
        <w:rPr>
          <w:sz w:val="24"/>
          <w:szCs w:val="24"/>
        </w:rPr>
        <w:t xml:space="preserve"> 12.1.8, 12.1.9, 12.1.10, 12.1.11 e 12.1.12</w:t>
      </w:r>
      <w:r w:rsidR="003C7A23" w:rsidRPr="00D624AE">
        <w:rPr>
          <w:sz w:val="24"/>
          <w:szCs w:val="24"/>
        </w:rPr>
        <w:t xml:space="preserve">, bem como </w:t>
      </w:r>
      <w:r w:rsidR="008210BA" w:rsidRPr="00D624AE">
        <w:rPr>
          <w:sz w:val="24"/>
          <w:szCs w:val="24"/>
        </w:rPr>
        <w:t>d</w:t>
      </w:r>
      <w:r w:rsidR="003C7A23" w:rsidRPr="00D624AE">
        <w:rPr>
          <w:sz w:val="24"/>
          <w:szCs w:val="24"/>
        </w:rPr>
        <w:t xml:space="preserve">as infrações administrativas previstas nos </w:t>
      </w:r>
      <w:proofErr w:type="gramStart"/>
      <w:r w:rsidR="008210BA" w:rsidRPr="00D624AE">
        <w:rPr>
          <w:sz w:val="24"/>
          <w:szCs w:val="24"/>
        </w:rPr>
        <w:t>sub</w:t>
      </w:r>
      <w:r w:rsidR="003C7A23" w:rsidRPr="00D624AE">
        <w:rPr>
          <w:sz w:val="24"/>
          <w:szCs w:val="24"/>
        </w:rPr>
        <w:t>itens</w:t>
      </w:r>
      <w:r w:rsidR="008210BA" w:rsidRPr="00D624AE">
        <w:rPr>
          <w:sz w:val="24"/>
          <w:szCs w:val="24"/>
        </w:rPr>
        <w:t>12.</w:t>
      </w:r>
      <w:proofErr w:type="gramEnd"/>
      <w:r w:rsidR="008210BA" w:rsidRPr="00D624AE">
        <w:rPr>
          <w:sz w:val="24"/>
          <w:szCs w:val="24"/>
        </w:rPr>
        <w:t>1.2, 12.1.3, 12.1.4, 12.1.5, 12.1.6 e 12.1.7</w:t>
      </w:r>
      <w:r w:rsidR="003C7A23" w:rsidRPr="00D624AE">
        <w:rPr>
          <w:sz w:val="24"/>
          <w:szCs w:val="24"/>
        </w:rPr>
        <w:t xml:space="preserve"> que justifiquem a imposição de penalidade mais grave que a sanção de impedimento de licitar e contratar, cuja </w:t>
      </w:r>
      <w:r w:rsidR="00BE6351" w:rsidRPr="00D624AE">
        <w:rPr>
          <w:sz w:val="24"/>
          <w:szCs w:val="24"/>
        </w:rPr>
        <w:t xml:space="preserve">extensão e </w:t>
      </w:r>
      <w:r w:rsidR="003C7A23" w:rsidRPr="00D624AE">
        <w:rPr>
          <w:sz w:val="24"/>
          <w:szCs w:val="24"/>
        </w:rPr>
        <w:t xml:space="preserve">duração observará o prazo previsto no </w:t>
      </w:r>
      <w:hyperlink r:id="rId93" w:anchor="art156§5" w:history="1">
        <w:r w:rsidR="003C7A23" w:rsidRPr="00D624AE">
          <w:rPr>
            <w:rStyle w:val="Hyperlink"/>
            <w:color w:val="000000"/>
            <w:sz w:val="24"/>
            <w:szCs w:val="24"/>
            <w:u w:val="none"/>
          </w:rPr>
          <w:t>art. 156, §</w:t>
        </w:r>
        <w:r w:rsidR="00BE6351" w:rsidRPr="00D624AE">
          <w:rPr>
            <w:rStyle w:val="Hyperlink"/>
            <w:color w:val="000000"/>
            <w:sz w:val="24"/>
            <w:szCs w:val="24"/>
            <w:u w:val="none"/>
          </w:rPr>
          <w:t xml:space="preserve"> </w:t>
        </w:r>
        <w:r w:rsidR="003C7A23" w:rsidRPr="00D624AE">
          <w:rPr>
            <w:rStyle w:val="Hyperlink"/>
            <w:color w:val="000000"/>
            <w:sz w:val="24"/>
            <w:szCs w:val="24"/>
            <w:u w:val="none"/>
          </w:rPr>
          <w:t xml:space="preserve">5º, da </w:t>
        </w:r>
        <w:r w:rsidR="003C7A23" w:rsidRPr="00D624AE">
          <w:rPr>
            <w:rStyle w:val="Hyperlink"/>
            <w:color w:val="002060"/>
            <w:sz w:val="24"/>
            <w:szCs w:val="24"/>
          </w:rPr>
          <w:t>Lei n.º 14.133</w:t>
        </w:r>
        <w:r w:rsidR="00BE6351" w:rsidRPr="00D624AE">
          <w:rPr>
            <w:rStyle w:val="Hyperlink"/>
            <w:color w:val="002060"/>
            <w:sz w:val="24"/>
            <w:szCs w:val="24"/>
          </w:rPr>
          <w:t xml:space="preserve">, de </w:t>
        </w:r>
        <w:r w:rsidR="003C7A23" w:rsidRPr="00D624AE">
          <w:rPr>
            <w:rStyle w:val="Hyperlink"/>
            <w:color w:val="002060"/>
            <w:sz w:val="24"/>
            <w:szCs w:val="24"/>
          </w:rPr>
          <w:t>2021</w:t>
        </w:r>
      </w:hyperlink>
      <w:r w:rsidR="003C7A23" w:rsidRPr="00D624AE">
        <w:rPr>
          <w:sz w:val="24"/>
          <w:szCs w:val="24"/>
        </w:rPr>
        <w:t>.</w:t>
      </w:r>
    </w:p>
    <w:p w14:paraId="7A500125" w14:textId="71144B8F" w:rsidR="003C7A23" w:rsidRPr="00D624AE" w:rsidRDefault="003C7A23" w:rsidP="00447F3E">
      <w:pPr>
        <w:pStyle w:val="Nivel2"/>
        <w:rPr>
          <w:sz w:val="24"/>
          <w:szCs w:val="24"/>
        </w:rPr>
      </w:pPr>
      <w:r w:rsidRPr="00D624AE">
        <w:rPr>
          <w:sz w:val="24"/>
          <w:szCs w:val="24"/>
        </w:rPr>
        <w:t xml:space="preserve">A recusa injustificada do adjudicatário em </w:t>
      </w:r>
      <w:r w:rsidR="007001B4" w:rsidRPr="00D624AE">
        <w:rPr>
          <w:sz w:val="24"/>
          <w:szCs w:val="24"/>
        </w:rPr>
        <w:t>formalizar</w:t>
      </w:r>
      <w:r w:rsidRPr="00D624AE">
        <w:rPr>
          <w:sz w:val="24"/>
          <w:szCs w:val="24"/>
        </w:rPr>
        <w:t xml:space="preserve"> </w:t>
      </w:r>
      <w:r w:rsidR="007001B4" w:rsidRPr="00D624AE">
        <w:rPr>
          <w:sz w:val="24"/>
          <w:szCs w:val="24"/>
        </w:rPr>
        <w:t>a</w:t>
      </w:r>
      <w:r w:rsidRPr="00D624AE">
        <w:rPr>
          <w:sz w:val="24"/>
          <w:szCs w:val="24"/>
        </w:rPr>
        <w:t xml:space="preserve"> contrat</w:t>
      </w:r>
      <w:r w:rsidR="007001B4" w:rsidRPr="00D624AE">
        <w:rPr>
          <w:sz w:val="24"/>
          <w:szCs w:val="24"/>
        </w:rPr>
        <w:t>açã</w:t>
      </w:r>
      <w:r w:rsidRPr="00D624AE">
        <w:rPr>
          <w:sz w:val="24"/>
          <w:szCs w:val="24"/>
        </w:rPr>
        <w:t>o ou a</w:t>
      </w:r>
      <w:r w:rsidR="007001B4" w:rsidRPr="00D624AE">
        <w:rPr>
          <w:sz w:val="24"/>
          <w:szCs w:val="24"/>
        </w:rPr>
        <w:t>ssinar a</w:t>
      </w:r>
      <w:r w:rsidRPr="00D624AE">
        <w:rPr>
          <w:sz w:val="24"/>
          <w:szCs w:val="24"/>
        </w:rPr>
        <w:t xml:space="preserve"> ata de registro de preço</w:t>
      </w:r>
      <w:r w:rsidR="007001B4" w:rsidRPr="00D624AE">
        <w:rPr>
          <w:sz w:val="24"/>
          <w:szCs w:val="24"/>
        </w:rPr>
        <w:t xml:space="preserve">s (caso o item </w:t>
      </w:r>
      <w:proofErr w:type="gramStart"/>
      <w:r w:rsidR="007001B4" w:rsidRPr="00D624AE">
        <w:rPr>
          <w:sz w:val="24"/>
          <w:szCs w:val="24"/>
        </w:rPr>
        <w:t>1</w:t>
      </w:r>
      <w:proofErr w:type="gramEnd"/>
      <w:r w:rsidR="007001B4" w:rsidRPr="00D624AE">
        <w:rPr>
          <w:sz w:val="24"/>
          <w:szCs w:val="24"/>
        </w:rPr>
        <w:t xml:space="preserve"> defina licitação para registro de preços)</w:t>
      </w:r>
      <w:r w:rsidRPr="00D624AE">
        <w:rPr>
          <w:sz w:val="24"/>
          <w:szCs w:val="24"/>
        </w:rPr>
        <w:t xml:space="preserve"> no prazo </w:t>
      </w:r>
      <w:r w:rsidR="007001B4" w:rsidRPr="00D624AE">
        <w:rPr>
          <w:sz w:val="24"/>
          <w:szCs w:val="24"/>
        </w:rPr>
        <w:t xml:space="preserve">e condições </w:t>
      </w:r>
      <w:r w:rsidRPr="00D624AE">
        <w:rPr>
          <w:sz w:val="24"/>
          <w:szCs w:val="24"/>
        </w:rPr>
        <w:t>estabelecido</w:t>
      </w:r>
      <w:r w:rsidR="007001B4" w:rsidRPr="00D624AE">
        <w:rPr>
          <w:sz w:val="24"/>
          <w:szCs w:val="24"/>
        </w:rPr>
        <w:t>s</w:t>
      </w:r>
      <w:r w:rsidRPr="00D624AE">
        <w:rPr>
          <w:sz w:val="24"/>
          <w:szCs w:val="24"/>
        </w:rPr>
        <w:t xml:space="preserve"> pela Administração, descrita no </w:t>
      </w:r>
      <w:r w:rsidR="007001B4" w:rsidRPr="00D624AE">
        <w:rPr>
          <w:sz w:val="24"/>
          <w:szCs w:val="24"/>
        </w:rPr>
        <w:t>sub</w:t>
      </w:r>
      <w:r w:rsidRPr="00D624AE">
        <w:rPr>
          <w:sz w:val="24"/>
          <w:szCs w:val="24"/>
        </w:rPr>
        <w:t>item</w:t>
      </w:r>
      <w:r w:rsidR="007001B4" w:rsidRPr="00D624AE">
        <w:rPr>
          <w:sz w:val="24"/>
          <w:szCs w:val="24"/>
        </w:rPr>
        <w:t xml:space="preserve"> 12.1.6.1</w:t>
      </w:r>
      <w:r w:rsidRPr="00D624AE">
        <w:rPr>
          <w:sz w:val="24"/>
          <w:szCs w:val="24"/>
        </w:rPr>
        <w:t>, caracterizará o descumprimento total da obrigação assumida e o sujeitará às penalidades</w:t>
      </w:r>
      <w:r w:rsidR="00771CBB" w:rsidRPr="00D624AE">
        <w:rPr>
          <w:sz w:val="24"/>
          <w:szCs w:val="24"/>
        </w:rPr>
        <w:t xml:space="preserve"> legalmente estabelecidas</w:t>
      </w:r>
      <w:r w:rsidR="000A308D" w:rsidRPr="00D624AE">
        <w:rPr>
          <w:sz w:val="24"/>
          <w:szCs w:val="24"/>
        </w:rPr>
        <w:t xml:space="preserve"> (art. 90, § 5º, da </w:t>
      </w:r>
      <w:hyperlink r:id="rId94" w:history="1">
        <w:r w:rsidR="000A308D" w:rsidRPr="00D624AE">
          <w:rPr>
            <w:rStyle w:val="Hyperlink"/>
            <w:sz w:val="24"/>
            <w:szCs w:val="24"/>
          </w:rPr>
          <w:t>Lei nº 14.133, de 2021</w:t>
        </w:r>
      </w:hyperlink>
      <w:r w:rsidR="000A308D" w:rsidRPr="00D624AE">
        <w:rPr>
          <w:sz w:val="24"/>
          <w:szCs w:val="24"/>
        </w:rPr>
        <w:t>)</w:t>
      </w:r>
      <w:r w:rsidRPr="00D624AE">
        <w:rPr>
          <w:sz w:val="24"/>
          <w:szCs w:val="24"/>
        </w:rPr>
        <w:t xml:space="preserve">. </w:t>
      </w:r>
    </w:p>
    <w:p w14:paraId="6A48DC94" w14:textId="4650683B" w:rsidR="003C7A23" w:rsidRPr="00D624AE" w:rsidRDefault="003C7A23" w:rsidP="00447F3E">
      <w:pPr>
        <w:pStyle w:val="Nivel2"/>
        <w:rPr>
          <w:sz w:val="24"/>
          <w:szCs w:val="24"/>
        </w:rPr>
      </w:pPr>
      <w:r w:rsidRPr="00D624AE">
        <w:rPr>
          <w:sz w:val="24"/>
          <w:szCs w:val="24"/>
        </w:rPr>
        <w:t xml:space="preserve">A apuração de responsabilidade relacionada às sanções de impedimento de licitar e contratar e de declaração de inidoneidade para licitar ou contratar demandará a instauração de processo de responsabilização a ser conduzido por comissão composta </w:t>
      </w:r>
      <w:r w:rsidR="00736CCD" w:rsidRPr="00D624AE">
        <w:rPr>
          <w:sz w:val="24"/>
          <w:szCs w:val="24"/>
        </w:rPr>
        <w:t xml:space="preserve">nos termos do art. 158 da </w:t>
      </w:r>
      <w:hyperlink r:id="rId95" w:history="1">
        <w:r w:rsidR="00736CCD" w:rsidRPr="00D624AE">
          <w:rPr>
            <w:rStyle w:val="Hyperlink"/>
            <w:sz w:val="24"/>
            <w:szCs w:val="24"/>
          </w:rPr>
          <w:t>Lei nº 14.133, de 2021</w:t>
        </w:r>
      </w:hyperlink>
      <w:r w:rsidR="00736CCD" w:rsidRPr="00D624AE">
        <w:rPr>
          <w:sz w:val="24"/>
          <w:szCs w:val="24"/>
        </w:rPr>
        <w:t>,</w:t>
      </w:r>
      <w:proofErr w:type="gramStart"/>
      <w:r w:rsidR="00736CCD" w:rsidRPr="00D624AE">
        <w:rPr>
          <w:sz w:val="24"/>
          <w:szCs w:val="24"/>
        </w:rPr>
        <w:t xml:space="preserve"> </w:t>
      </w:r>
      <w:r w:rsidRPr="00D624AE">
        <w:rPr>
          <w:sz w:val="24"/>
          <w:szCs w:val="24"/>
        </w:rPr>
        <w:t xml:space="preserve"> </w:t>
      </w:r>
      <w:proofErr w:type="gramEnd"/>
      <w:r w:rsidRPr="00D624AE">
        <w:rPr>
          <w:sz w:val="24"/>
          <w:szCs w:val="24"/>
        </w:rPr>
        <w:t>que avaliará fatos e circunstâncias conhecidos e intimará o licitante</w:t>
      </w:r>
      <w:r w:rsidR="00736CCD" w:rsidRPr="00D624AE">
        <w:rPr>
          <w:sz w:val="24"/>
          <w:szCs w:val="24"/>
        </w:rPr>
        <w:t>,</w:t>
      </w:r>
      <w:r w:rsidRPr="00D624AE">
        <w:rPr>
          <w:sz w:val="24"/>
          <w:szCs w:val="24"/>
        </w:rPr>
        <w:t xml:space="preserve"> o adjudicatário </w:t>
      </w:r>
      <w:r w:rsidR="00736CCD" w:rsidRPr="00D624AE">
        <w:rPr>
          <w:sz w:val="24"/>
          <w:szCs w:val="24"/>
        </w:rPr>
        <w:t xml:space="preserve">ou o contratado </w:t>
      </w:r>
      <w:r w:rsidRPr="00D624AE">
        <w:rPr>
          <w:sz w:val="24"/>
          <w:szCs w:val="24"/>
        </w:rPr>
        <w:t xml:space="preserve">para, no prazo de 15 (quinze) dias úteis, contado da data de sua intimação, apresentar defesa escrita e especificar as provas que pretenda produzir. </w:t>
      </w:r>
    </w:p>
    <w:p w14:paraId="5C453E6E" w14:textId="35C8CE39" w:rsidR="007629C1" w:rsidRPr="00D624AE" w:rsidRDefault="007629C1" w:rsidP="00447F3E">
      <w:pPr>
        <w:pStyle w:val="Nivel2"/>
        <w:rPr>
          <w:sz w:val="24"/>
          <w:szCs w:val="24"/>
        </w:rPr>
      </w:pPr>
      <w:r w:rsidRPr="00D624AE">
        <w:rPr>
          <w:sz w:val="24"/>
          <w:szCs w:val="24"/>
        </w:rPr>
        <w:t>As sanções são autônomas e a aplicação de uma não exclui a de outra.</w:t>
      </w:r>
    </w:p>
    <w:p w14:paraId="0EAD2EC6" w14:textId="4B062036" w:rsidR="003C7A23" w:rsidRPr="00D624AE" w:rsidRDefault="0088250D" w:rsidP="00447F3E">
      <w:pPr>
        <w:pStyle w:val="Nivel2"/>
        <w:rPr>
          <w:sz w:val="24"/>
          <w:szCs w:val="24"/>
        </w:rPr>
      </w:pPr>
      <w:r w:rsidRPr="00D624AE">
        <w:rPr>
          <w:sz w:val="24"/>
          <w:szCs w:val="24"/>
        </w:rPr>
        <w:t>Da aplicação das sanções de advertência, multa e impedimento de licitar e contratar</w:t>
      </w:r>
      <w:proofErr w:type="gramStart"/>
      <w:r w:rsidRPr="00D624AE">
        <w:rPr>
          <w:sz w:val="24"/>
          <w:szCs w:val="24"/>
        </w:rPr>
        <w:t>, c</w:t>
      </w:r>
      <w:r w:rsidR="003C7A23" w:rsidRPr="00D624AE">
        <w:rPr>
          <w:sz w:val="24"/>
          <w:szCs w:val="24"/>
        </w:rPr>
        <w:t>aberá</w:t>
      </w:r>
      <w:proofErr w:type="gramEnd"/>
      <w:r w:rsidR="003C7A23" w:rsidRPr="00D624AE">
        <w:rPr>
          <w:sz w:val="24"/>
          <w:szCs w:val="24"/>
        </w:rPr>
        <w:t xml:space="preserve"> recurso no prazo de 15 (quinze) dias úteis, contado da data da intimação, </w:t>
      </w:r>
      <w:r w:rsidRPr="00D624AE">
        <w:rPr>
          <w:sz w:val="24"/>
          <w:szCs w:val="24"/>
        </w:rPr>
        <w:t xml:space="preserve">observando-se o disposto no art. 166 da </w:t>
      </w:r>
      <w:hyperlink r:id="rId96" w:history="1">
        <w:r w:rsidRPr="00D624AE">
          <w:rPr>
            <w:rStyle w:val="Hyperlink"/>
            <w:sz w:val="24"/>
            <w:szCs w:val="24"/>
          </w:rPr>
          <w:t>Lei</w:t>
        </w:r>
        <w:r w:rsidRPr="00D624AE">
          <w:rPr>
            <w:rStyle w:val="Hyperlink"/>
            <w:snapToGrid w:val="0"/>
            <w:sz w:val="24"/>
            <w:szCs w:val="24"/>
          </w:rPr>
          <w:t xml:space="preserve"> </w:t>
        </w:r>
        <w:r w:rsidRPr="00D624AE">
          <w:rPr>
            <w:rStyle w:val="Hyperlink"/>
            <w:sz w:val="24"/>
            <w:szCs w:val="24"/>
          </w:rPr>
          <w:t>nº 14.133, de 2021</w:t>
        </w:r>
      </w:hyperlink>
      <w:r w:rsidR="003C7A23" w:rsidRPr="00D624AE">
        <w:rPr>
          <w:sz w:val="24"/>
          <w:szCs w:val="24"/>
        </w:rPr>
        <w:t>.</w:t>
      </w:r>
    </w:p>
    <w:p w14:paraId="24E811F6" w14:textId="1B891354" w:rsidR="003C7A23" w:rsidRPr="00D624AE" w:rsidRDefault="0088250D" w:rsidP="00447F3E">
      <w:pPr>
        <w:pStyle w:val="Nivel2"/>
        <w:rPr>
          <w:sz w:val="24"/>
          <w:szCs w:val="24"/>
        </w:rPr>
      </w:pPr>
      <w:r w:rsidRPr="00D624AE">
        <w:rPr>
          <w:sz w:val="24"/>
          <w:szCs w:val="24"/>
        </w:rPr>
        <w:t>Da aplicação da sanção de declaração de inidoneidade para licitar ou contratar, c</w:t>
      </w:r>
      <w:r w:rsidR="003C7A23" w:rsidRPr="00D624AE">
        <w:rPr>
          <w:sz w:val="24"/>
          <w:szCs w:val="24"/>
        </w:rPr>
        <w:t xml:space="preserve">aberá pedido de reconsideração no prazo de 15 (quinze) dias úteis, contado da data da intimação, </w:t>
      </w:r>
      <w:r w:rsidRPr="00D624AE">
        <w:rPr>
          <w:sz w:val="24"/>
          <w:szCs w:val="24"/>
        </w:rPr>
        <w:t xml:space="preserve">observando-se o disposto no art. 167 da </w:t>
      </w:r>
      <w:hyperlink r:id="rId97" w:history="1">
        <w:r w:rsidRPr="00D624AE">
          <w:rPr>
            <w:rStyle w:val="Hyperlink"/>
            <w:sz w:val="24"/>
            <w:szCs w:val="24"/>
          </w:rPr>
          <w:t>Lei</w:t>
        </w:r>
        <w:r w:rsidRPr="00D624AE">
          <w:rPr>
            <w:rStyle w:val="Hyperlink"/>
            <w:snapToGrid w:val="0"/>
            <w:sz w:val="24"/>
            <w:szCs w:val="24"/>
          </w:rPr>
          <w:t xml:space="preserve"> </w:t>
        </w:r>
        <w:r w:rsidRPr="00D624AE">
          <w:rPr>
            <w:rStyle w:val="Hyperlink"/>
            <w:sz w:val="24"/>
            <w:szCs w:val="24"/>
          </w:rPr>
          <w:t>nº 14.133, de 2021</w:t>
        </w:r>
      </w:hyperlink>
      <w:r w:rsidR="003C7A23" w:rsidRPr="00D624AE">
        <w:rPr>
          <w:sz w:val="24"/>
          <w:szCs w:val="24"/>
        </w:rPr>
        <w:t>.</w:t>
      </w:r>
    </w:p>
    <w:p w14:paraId="7605CE66" w14:textId="77777777" w:rsidR="003C7A23" w:rsidRPr="00D624AE" w:rsidRDefault="003C7A23" w:rsidP="00447F3E">
      <w:pPr>
        <w:pStyle w:val="Nivel2"/>
        <w:rPr>
          <w:sz w:val="24"/>
          <w:szCs w:val="24"/>
        </w:rPr>
      </w:pPr>
      <w:r w:rsidRPr="00D624AE">
        <w:rPr>
          <w:sz w:val="24"/>
          <w:szCs w:val="24"/>
        </w:rPr>
        <w:t>O recurso e o pedido de reconsideração terão efeito suspensivo do ato ou da decisão recorrida até que sobrevenha decisão final da autoridade competente.</w:t>
      </w:r>
    </w:p>
    <w:p w14:paraId="57CC1C8F" w14:textId="243DA8F2" w:rsidR="003C7A23" w:rsidRPr="00D624AE" w:rsidRDefault="003C7A23" w:rsidP="00447F3E">
      <w:pPr>
        <w:pStyle w:val="Nivel2"/>
        <w:rPr>
          <w:sz w:val="24"/>
          <w:szCs w:val="24"/>
        </w:rPr>
      </w:pPr>
      <w:r w:rsidRPr="00D624AE">
        <w:rPr>
          <w:sz w:val="24"/>
          <w:szCs w:val="24"/>
        </w:rPr>
        <w:t xml:space="preserve">A aplicação das sanções previstas neste </w:t>
      </w:r>
      <w:r w:rsidR="0088250D" w:rsidRPr="00D624AE">
        <w:rPr>
          <w:sz w:val="24"/>
          <w:szCs w:val="24"/>
        </w:rPr>
        <w:t>E</w:t>
      </w:r>
      <w:r w:rsidRPr="00D624AE">
        <w:rPr>
          <w:sz w:val="24"/>
          <w:szCs w:val="24"/>
        </w:rPr>
        <w:t>dital não exclui, em hipótese alguma, a obrigação de reparação integral dos danos causados</w:t>
      </w:r>
      <w:r w:rsidR="0088250D" w:rsidRPr="00D624AE">
        <w:rPr>
          <w:sz w:val="24"/>
          <w:szCs w:val="24"/>
        </w:rPr>
        <w:t xml:space="preserve"> à Administração Pública</w:t>
      </w:r>
      <w:r w:rsidRPr="00D624AE">
        <w:rPr>
          <w:sz w:val="24"/>
          <w:szCs w:val="24"/>
        </w:rPr>
        <w:t>.</w:t>
      </w:r>
    </w:p>
    <w:p w14:paraId="19B95E9A" w14:textId="1CD47F96" w:rsidR="0088250D" w:rsidRPr="00D624AE" w:rsidRDefault="0088250D" w:rsidP="00447F3E">
      <w:pPr>
        <w:pStyle w:val="Nivel2"/>
        <w:rPr>
          <w:sz w:val="24"/>
          <w:szCs w:val="24"/>
        </w:rPr>
      </w:pPr>
      <w:r w:rsidRPr="00D624AE">
        <w:rPr>
          <w:sz w:val="24"/>
          <w:szCs w:val="24"/>
        </w:rPr>
        <w:t xml:space="preserve">Se a multa aplicada e as indenizações cabíveis forem superiores ao valor do pagamento eventualmente devido pelo Contratante à Contratada, além da perda desse valor, a diferença será descontada da garantia prestada, </w:t>
      </w:r>
      <w:proofErr w:type="gramStart"/>
      <w:r w:rsidRPr="00D624AE">
        <w:rPr>
          <w:sz w:val="24"/>
          <w:szCs w:val="24"/>
        </w:rPr>
        <w:t>caso exigida na documentação que integra o Edital</w:t>
      </w:r>
      <w:proofErr w:type="gramEnd"/>
      <w:r w:rsidRPr="00D624AE">
        <w:rPr>
          <w:sz w:val="24"/>
          <w:szCs w:val="24"/>
        </w:rPr>
        <w:t xml:space="preserve">, ou, quando for o caso, será cobrada judicialmente (art. 156, § 8º, da </w:t>
      </w:r>
      <w:hyperlink r:id="rId98" w:history="1">
        <w:r w:rsidRPr="00D624AE">
          <w:rPr>
            <w:rStyle w:val="Hyperlink"/>
            <w:sz w:val="24"/>
            <w:szCs w:val="24"/>
          </w:rPr>
          <w:t>Lei nº 14.133, de 2021</w:t>
        </w:r>
      </w:hyperlink>
      <w:r w:rsidRPr="00D624AE">
        <w:rPr>
          <w:sz w:val="24"/>
          <w:szCs w:val="24"/>
        </w:rPr>
        <w:t>).</w:t>
      </w:r>
    </w:p>
    <w:p w14:paraId="220CF50F" w14:textId="4172FB5B" w:rsidR="0088250D" w:rsidRPr="00D624AE" w:rsidRDefault="0088250D" w:rsidP="00447F3E">
      <w:pPr>
        <w:pStyle w:val="Nivel2"/>
        <w:rPr>
          <w:sz w:val="24"/>
          <w:szCs w:val="24"/>
        </w:rPr>
      </w:pPr>
      <w:r w:rsidRPr="00D624AE">
        <w:rPr>
          <w:sz w:val="24"/>
          <w:szCs w:val="24"/>
        </w:rPr>
        <w:t xml:space="preserve">Os atos previstos como infrações administrativas na lei de licitações e contratos da Administração Pública que também sejam tipificados como atos lesivos na </w:t>
      </w:r>
      <w:hyperlink r:id="rId99" w:history="1">
        <w:r w:rsidRPr="00D624AE">
          <w:rPr>
            <w:rStyle w:val="Hyperlink"/>
            <w:sz w:val="24"/>
            <w:szCs w:val="24"/>
          </w:rPr>
          <w:t>Lei</w:t>
        </w:r>
        <w:r w:rsidRPr="00D624AE">
          <w:rPr>
            <w:rStyle w:val="Hyperlink"/>
            <w:snapToGrid w:val="0"/>
            <w:sz w:val="24"/>
            <w:szCs w:val="24"/>
          </w:rPr>
          <w:t xml:space="preserve"> </w:t>
        </w:r>
        <w:r w:rsidRPr="00D624AE">
          <w:rPr>
            <w:rStyle w:val="Hyperlink"/>
            <w:sz w:val="24"/>
            <w:szCs w:val="24"/>
          </w:rPr>
          <w:t>nº 12.846, de 2013</w:t>
        </w:r>
      </w:hyperlink>
      <w:r w:rsidRPr="00D624AE">
        <w:rPr>
          <w:sz w:val="24"/>
          <w:szCs w:val="24"/>
        </w:rPr>
        <w:t xml:space="preserve">, serão apurados e julgados conjuntamente, nos mesmos autos, observados o rito procedimental e a autoridade </w:t>
      </w:r>
      <w:proofErr w:type="gramStart"/>
      <w:r w:rsidRPr="00D624AE">
        <w:rPr>
          <w:sz w:val="24"/>
          <w:szCs w:val="24"/>
        </w:rPr>
        <w:t>competente definidos</w:t>
      </w:r>
      <w:proofErr w:type="gramEnd"/>
      <w:r w:rsidRPr="00D624AE">
        <w:rPr>
          <w:sz w:val="24"/>
          <w:szCs w:val="24"/>
        </w:rPr>
        <w:t xml:space="preserve"> na referida Lei.</w:t>
      </w:r>
    </w:p>
    <w:p w14:paraId="4579CC7A" w14:textId="7C1F9FD0" w:rsidR="0088250D" w:rsidRPr="00D624AE" w:rsidRDefault="0088250D" w:rsidP="00447F3E">
      <w:pPr>
        <w:pStyle w:val="Nivel2"/>
        <w:rPr>
          <w:sz w:val="24"/>
          <w:szCs w:val="24"/>
        </w:rPr>
      </w:pPr>
      <w:r w:rsidRPr="00D624AE">
        <w:rPr>
          <w:sz w:val="24"/>
          <w:szCs w:val="24"/>
        </w:rPr>
        <w:t xml:space="preserve">A personalidade jurídica poderá ser desconsiderada sempre que utilizada com abuso do direito para facilitar, encobrir ou dissimular a prática dos atos ilícitos previstos na </w:t>
      </w:r>
      <w:hyperlink r:id="rId100" w:history="1">
        <w:r w:rsidRPr="00D624AE">
          <w:rPr>
            <w:rStyle w:val="Hyperlink"/>
            <w:sz w:val="24"/>
            <w:szCs w:val="24"/>
          </w:rPr>
          <w:t>Lei</w:t>
        </w:r>
        <w:r w:rsidRPr="00D624AE">
          <w:rPr>
            <w:rStyle w:val="Hyperlink"/>
            <w:snapToGrid w:val="0"/>
            <w:sz w:val="24"/>
            <w:szCs w:val="24"/>
          </w:rPr>
          <w:t xml:space="preserve"> </w:t>
        </w:r>
        <w:r w:rsidRPr="00D624AE">
          <w:rPr>
            <w:rStyle w:val="Hyperlink"/>
            <w:sz w:val="24"/>
            <w:szCs w:val="24"/>
          </w:rPr>
          <w:t>nº 14.133, de 2021</w:t>
        </w:r>
      </w:hyperlink>
      <w:r w:rsidRPr="00D624AE">
        <w:rPr>
          <w:sz w:val="24"/>
          <w:szCs w:val="24"/>
        </w:rPr>
        <w:t>,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nos termos do art. 160 do referido diploma legal.</w:t>
      </w:r>
    </w:p>
    <w:p w14:paraId="1286CD81" w14:textId="77777777" w:rsidR="003C7A23" w:rsidRPr="00D624AE" w:rsidRDefault="003C7A23" w:rsidP="00B122F6">
      <w:pPr>
        <w:pStyle w:val="Nivel01"/>
        <w:rPr>
          <w:sz w:val="24"/>
          <w:szCs w:val="24"/>
        </w:rPr>
      </w:pPr>
      <w:bookmarkStart w:id="61" w:name="_Toc135469235"/>
      <w:r w:rsidRPr="00D624AE">
        <w:rPr>
          <w:sz w:val="24"/>
          <w:szCs w:val="24"/>
        </w:rPr>
        <w:t>DA IMPUGNAÇÃO AO EDITAL E DO PEDIDO DE ESCLARECIMENTO</w:t>
      </w:r>
      <w:bookmarkEnd w:id="61"/>
    </w:p>
    <w:p w14:paraId="3C7B6880" w14:textId="011E648E" w:rsidR="003C7A23" w:rsidRPr="00D624AE" w:rsidRDefault="003C7A23" w:rsidP="001E635C">
      <w:pPr>
        <w:pStyle w:val="Nivel2"/>
        <w:rPr>
          <w:sz w:val="24"/>
          <w:szCs w:val="24"/>
        </w:rPr>
      </w:pPr>
      <w:r w:rsidRPr="00D624AE">
        <w:rPr>
          <w:sz w:val="24"/>
          <w:szCs w:val="24"/>
        </w:rPr>
        <w:t xml:space="preserve">Qualquer pessoa é parte legítima para impugnar este Edital por irregularidade na aplicação da </w:t>
      </w:r>
      <w:hyperlink r:id="rId101" w:history="1">
        <w:r w:rsidRPr="00D624AE">
          <w:rPr>
            <w:rStyle w:val="Hyperlink"/>
            <w:color w:val="002060"/>
            <w:sz w:val="24"/>
            <w:szCs w:val="24"/>
          </w:rPr>
          <w:t>Lei nº 14.133, de 2021</w:t>
        </w:r>
      </w:hyperlink>
      <w:r w:rsidRPr="00D624AE">
        <w:rPr>
          <w:sz w:val="24"/>
          <w:szCs w:val="24"/>
        </w:rPr>
        <w:t>,</w:t>
      </w:r>
      <w:r w:rsidR="00B122F6" w:rsidRPr="00D624AE">
        <w:rPr>
          <w:sz w:val="24"/>
          <w:szCs w:val="24"/>
        </w:rPr>
        <w:t xml:space="preserve"> ou para solicitar esclarecimento sobre os seus termos,</w:t>
      </w:r>
      <w:r w:rsidRPr="00D624AE">
        <w:rPr>
          <w:sz w:val="24"/>
          <w:szCs w:val="24"/>
        </w:rPr>
        <w:t xml:space="preserve"> devendo protocolar </w:t>
      </w:r>
      <w:r w:rsidR="00B122F6" w:rsidRPr="00D624AE">
        <w:rPr>
          <w:sz w:val="24"/>
          <w:szCs w:val="24"/>
        </w:rPr>
        <w:t xml:space="preserve">a impugnação ou </w:t>
      </w:r>
      <w:r w:rsidRPr="00D624AE">
        <w:rPr>
          <w:sz w:val="24"/>
          <w:szCs w:val="24"/>
        </w:rPr>
        <w:t>o pedido</w:t>
      </w:r>
      <w:r w:rsidR="00B122F6" w:rsidRPr="00D624AE">
        <w:rPr>
          <w:sz w:val="24"/>
          <w:szCs w:val="24"/>
        </w:rPr>
        <w:t xml:space="preserve"> de esclarecimento</w:t>
      </w:r>
      <w:r w:rsidRPr="00D624AE">
        <w:rPr>
          <w:sz w:val="24"/>
          <w:szCs w:val="24"/>
        </w:rPr>
        <w:t xml:space="preserve"> até </w:t>
      </w:r>
      <w:proofErr w:type="gramStart"/>
      <w:r w:rsidRPr="00D624AE">
        <w:rPr>
          <w:sz w:val="24"/>
          <w:szCs w:val="24"/>
        </w:rPr>
        <w:t>3</w:t>
      </w:r>
      <w:proofErr w:type="gramEnd"/>
      <w:r w:rsidRPr="00D624AE">
        <w:rPr>
          <w:sz w:val="24"/>
          <w:szCs w:val="24"/>
        </w:rPr>
        <w:t xml:space="preserve"> (</w:t>
      </w:r>
      <w:r w:rsidR="004A0EA0" w:rsidRPr="00D624AE">
        <w:rPr>
          <w:sz w:val="24"/>
          <w:szCs w:val="24"/>
        </w:rPr>
        <w:t>três</w:t>
      </w:r>
      <w:r w:rsidRPr="00D624AE">
        <w:rPr>
          <w:sz w:val="24"/>
          <w:szCs w:val="24"/>
        </w:rPr>
        <w:t>)</w:t>
      </w:r>
      <w:r w:rsidR="00B122F6" w:rsidRPr="00D624AE">
        <w:rPr>
          <w:sz w:val="24"/>
          <w:szCs w:val="24"/>
        </w:rPr>
        <w:t xml:space="preserve"> </w:t>
      </w:r>
      <w:r w:rsidRPr="00D624AE">
        <w:rPr>
          <w:sz w:val="24"/>
          <w:szCs w:val="24"/>
        </w:rPr>
        <w:t>dias úteis antes da data da abertura do certame.</w:t>
      </w:r>
    </w:p>
    <w:p w14:paraId="6564CBD7" w14:textId="0CF1B17B" w:rsidR="003C7A23" w:rsidRPr="00D624AE" w:rsidRDefault="003C7A23" w:rsidP="00447F3E">
      <w:pPr>
        <w:pStyle w:val="Nivel2"/>
        <w:rPr>
          <w:sz w:val="24"/>
          <w:szCs w:val="24"/>
        </w:rPr>
      </w:pPr>
      <w:r w:rsidRPr="00D624AE">
        <w:rPr>
          <w:sz w:val="24"/>
          <w:szCs w:val="24"/>
        </w:rPr>
        <w:t>A impugnação e o pedido de esclarecimento poderão ser realizados por forma eletrônica,</w:t>
      </w:r>
      <w:r w:rsidRPr="00D624AE">
        <w:rPr>
          <w:color w:val="000000" w:themeColor="text1"/>
          <w:sz w:val="24"/>
          <w:szCs w:val="24"/>
        </w:rPr>
        <w:t xml:space="preserve"> </w:t>
      </w:r>
      <w:r w:rsidRPr="00D624AE">
        <w:rPr>
          <w:i/>
          <w:iCs/>
          <w:color w:val="000000" w:themeColor="text1"/>
          <w:sz w:val="24"/>
          <w:szCs w:val="24"/>
        </w:rPr>
        <w:t>pelo</w:t>
      </w:r>
      <w:r w:rsidR="001E635C" w:rsidRPr="00D624AE">
        <w:rPr>
          <w:i/>
          <w:iCs/>
          <w:color w:val="000000" w:themeColor="text1"/>
          <w:sz w:val="24"/>
          <w:szCs w:val="24"/>
        </w:rPr>
        <w:t>(</w:t>
      </w:r>
      <w:r w:rsidRPr="00D624AE">
        <w:rPr>
          <w:i/>
          <w:iCs/>
          <w:color w:val="000000" w:themeColor="text1"/>
          <w:sz w:val="24"/>
          <w:szCs w:val="24"/>
        </w:rPr>
        <w:t>s</w:t>
      </w:r>
      <w:r w:rsidR="001E635C" w:rsidRPr="00D624AE">
        <w:rPr>
          <w:i/>
          <w:iCs/>
          <w:color w:val="000000" w:themeColor="text1"/>
          <w:sz w:val="24"/>
          <w:szCs w:val="24"/>
        </w:rPr>
        <w:t>)</w:t>
      </w:r>
      <w:r w:rsidRPr="00D624AE">
        <w:rPr>
          <w:i/>
          <w:iCs/>
          <w:color w:val="000000" w:themeColor="text1"/>
          <w:sz w:val="24"/>
          <w:szCs w:val="24"/>
        </w:rPr>
        <w:t xml:space="preserve"> seguinte</w:t>
      </w:r>
      <w:r w:rsidR="001E635C" w:rsidRPr="00D624AE">
        <w:rPr>
          <w:i/>
          <w:iCs/>
          <w:color w:val="000000" w:themeColor="text1"/>
          <w:sz w:val="24"/>
          <w:szCs w:val="24"/>
        </w:rPr>
        <w:t>(</w:t>
      </w:r>
      <w:r w:rsidRPr="00D624AE">
        <w:rPr>
          <w:i/>
          <w:iCs/>
          <w:color w:val="000000" w:themeColor="text1"/>
          <w:sz w:val="24"/>
          <w:szCs w:val="24"/>
        </w:rPr>
        <w:t>s</w:t>
      </w:r>
      <w:r w:rsidR="001E635C" w:rsidRPr="00D624AE">
        <w:rPr>
          <w:i/>
          <w:iCs/>
          <w:color w:val="000000" w:themeColor="text1"/>
          <w:sz w:val="24"/>
          <w:szCs w:val="24"/>
        </w:rPr>
        <w:t>)</w:t>
      </w:r>
      <w:r w:rsidRPr="00D624AE">
        <w:rPr>
          <w:i/>
          <w:iCs/>
          <w:color w:val="000000" w:themeColor="text1"/>
          <w:sz w:val="24"/>
          <w:szCs w:val="24"/>
        </w:rPr>
        <w:t xml:space="preserve"> meio</w:t>
      </w:r>
      <w:r w:rsidR="001E635C" w:rsidRPr="00D624AE">
        <w:rPr>
          <w:i/>
          <w:iCs/>
          <w:color w:val="000000" w:themeColor="text1"/>
          <w:sz w:val="24"/>
          <w:szCs w:val="24"/>
        </w:rPr>
        <w:t>(</w:t>
      </w:r>
      <w:r w:rsidRPr="00D624AE">
        <w:rPr>
          <w:i/>
          <w:iCs/>
          <w:color w:val="000000" w:themeColor="text1"/>
          <w:sz w:val="24"/>
          <w:szCs w:val="24"/>
        </w:rPr>
        <w:t>s</w:t>
      </w:r>
      <w:r w:rsidR="001E635C" w:rsidRPr="00D624AE">
        <w:rPr>
          <w:i/>
          <w:iCs/>
          <w:color w:val="000000" w:themeColor="text1"/>
          <w:sz w:val="24"/>
          <w:szCs w:val="24"/>
        </w:rPr>
        <w:t>)</w:t>
      </w:r>
      <w:r w:rsidRPr="00D624AE">
        <w:rPr>
          <w:color w:val="000000" w:themeColor="text1"/>
          <w:sz w:val="24"/>
          <w:szCs w:val="24"/>
        </w:rPr>
        <w:t>:</w:t>
      </w:r>
      <w:r w:rsidR="003E7C5D" w:rsidRPr="00D624AE">
        <w:rPr>
          <w:sz w:val="24"/>
          <w:szCs w:val="24"/>
        </w:rPr>
        <w:t xml:space="preserve"> </w:t>
      </w:r>
      <w:hyperlink r:id="rId102" w:history="1">
        <w:r w:rsidR="003E7C5D" w:rsidRPr="00D624AE">
          <w:rPr>
            <w:rStyle w:val="Hyperlink"/>
            <w:rFonts w:eastAsia="Arial"/>
            <w:i/>
            <w:sz w:val="24"/>
            <w:szCs w:val="24"/>
            <w:u w:color="000080"/>
          </w:rPr>
          <w:t>cpi6</w:t>
        </w:r>
        <w:r w:rsidR="003E7C5D" w:rsidRPr="00D624AE">
          <w:rPr>
            <w:rStyle w:val="Hyperlink"/>
            <w:rFonts w:eastAsia="Arial"/>
            <w:i/>
            <w:spacing w:val="1"/>
            <w:sz w:val="24"/>
            <w:szCs w:val="24"/>
            <w:u w:color="000080"/>
          </w:rPr>
          <w:t>u</w:t>
        </w:r>
        <w:r w:rsidR="003E7C5D" w:rsidRPr="00D624AE">
          <w:rPr>
            <w:rStyle w:val="Hyperlink"/>
            <w:rFonts w:eastAsia="Arial"/>
            <w:i/>
            <w:sz w:val="24"/>
            <w:szCs w:val="24"/>
            <w:u w:color="000080"/>
          </w:rPr>
          <w:t>ge</w:t>
        </w:r>
        <w:r w:rsidR="003E7C5D" w:rsidRPr="00D624AE">
          <w:rPr>
            <w:rStyle w:val="Hyperlink"/>
            <w:rFonts w:eastAsia="Arial"/>
            <w:i/>
            <w:spacing w:val="-4"/>
            <w:sz w:val="24"/>
            <w:szCs w:val="24"/>
            <w:u w:color="000080"/>
          </w:rPr>
          <w:t>@</w:t>
        </w:r>
        <w:r w:rsidR="003E7C5D" w:rsidRPr="00D624AE">
          <w:rPr>
            <w:rStyle w:val="Hyperlink"/>
            <w:rFonts w:eastAsia="Arial"/>
            <w:i/>
            <w:sz w:val="24"/>
            <w:szCs w:val="24"/>
            <w:u w:color="000080"/>
          </w:rPr>
          <w:t>pol</w:t>
        </w:r>
        <w:r w:rsidR="003E7C5D" w:rsidRPr="00D624AE">
          <w:rPr>
            <w:rStyle w:val="Hyperlink"/>
            <w:rFonts w:eastAsia="Arial"/>
            <w:i/>
            <w:spacing w:val="-1"/>
            <w:sz w:val="24"/>
            <w:szCs w:val="24"/>
            <w:u w:color="000080"/>
          </w:rPr>
          <w:t>i</w:t>
        </w:r>
        <w:r w:rsidR="003E7C5D" w:rsidRPr="00D624AE">
          <w:rPr>
            <w:rStyle w:val="Hyperlink"/>
            <w:rFonts w:eastAsia="Arial"/>
            <w:i/>
            <w:sz w:val="24"/>
            <w:szCs w:val="24"/>
            <w:u w:color="000080"/>
          </w:rPr>
          <w:t>ci</w:t>
        </w:r>
        <w:r w:rsidR="003E7C5D" w:rsidRPr="00D624AE">
          <w:rPr>
            <w:rStyle w:val="Hyperlink"/>
            <w:rFonts w:eastAsia="Arial"/>
            <w:i/>
            <w:spacing w:val="2"/>
            <w:sz w:val="24"/>
            <w:szCs w:val="24"/>
            <w:u w:color="000080"/>
          </w:rPr>
          <w:t>a</w:t>
        </w:r>
        <w:r w:rsidR="003E7C5D" w:rsidRPr="00D624AE">
          <w:rPr>
            <w:rStyle w:val="Hyperlink"/>
            <w:rFonts w:eastAsia="Arial"/>
            <w:i/>
            <w:spacing w:val="-4"/>
            <w:sz w:val="24"/>
            <w:szCs w:val="24"/>
            <w:u w:color="000080"/>
          </w:rPr>
          <w:t>m</w:t>
        </w:r>
        <w:r w:rsidR="003E7C5D" w:rsidRPr="00D624AE">
          <w:rPr>
            <w:rStyle w:val="Hyperlink"/>
            <w:rFonts w:eastAsia="Arial"/>
            <w:i/>
            <w:sz w:val="24"/>
            <w:szCs w:val="24"/>
            <w:u w:color="000080"/>
          </w:rPr>
          <w:t>i</w:t>
        </w:r>
        <w:r w:rsidR="003E7C5D" w:rsidRPr="00D624AE">
          <w:rPr>
            <w:rStyle w:val="Hyperlink"/>
            <w:rFonts w:eastAsia="Arial"/>
            <w:i/>
            <w:spacing w:val="-1"/>
            <w:sz w:val="24"/>
            <w:szCs w:val="24"/>
            <w:u w:color="000080"/>
          </w:rPr>
          <w:t>l</w:t>
        </w:r>
        <w:r w:rsidR="003E7C5D" w:rsidRPr="00D624AE">
          <w:rPr>
            <w:rStyle w:val="Hyperlink"/>
            <w:rFonts w:eastAsia="Arial"/>
            <w:i/>
            <w:sz w:val="24"/>
            <w:szCs w:val="24"/>
            <w:u w:color="000080"/>
          </w:rPr>
          <w:t>itar.sp.</w:t>
        </w:r>
        <w:r w:rsidR="003E7C5D" w:rsidRPr="00D624AE">
          <w:rPr>
            <w:rStyle w:val="Hyperlink"/>
            <w:rFonts w:eastAsia="Arial"/>
            <w:i/>
            <w:spacing w:val="1"/>
            <w:sz w:val="24"/>
            <w:szCs w:val="24"/>
            <w:u w:color="000080"/>
          </w:rPr>
          <w:t>g</w:t>
        </w:r>
        <w:r w:rsidR="003E7C5D" w:rsidRPr="00D624AE">
          <w:rPr>
            <w:rStyle w:val="Hyperlink"/>
            <w:rFonts w:eastAsia="Arial"/>
            <w:i/>
            <w:sz w:val="24"/>
            <w:szCs w:val="24"/>
            <w:u w:color="000080"/>
          </w:rPr>
          <w:t>ov.</w:t>
        </w:r>
        <w:r w:rsidR="003E7C5D" w:rsidRPr="00D624AE">
          <w:rPr>
            <w:rStyle w:val="Hyperlink"/>
            <w:rFonts w:eastAsia="Arial"/>
            <w:i/>
            <w:spacing w:val="1"/>
            <w:sz w:val="24"/>
            <w:szCs w:val="24"/>
            <w:u w:color="000080"/>
          </w:rPr>
          <w:t>b</w:t>
        </w:r>
        <w:r w:rsidR="003E7C5D" w:rsidRPr="00D624AE">
          <w:rPr>
            <w:rStyle w:val="Hyperlink"/>
            <w:rFonts w:eastAsia="Arial"/>
            <w:i/>
            <w:sz w:val="24"/>
            <w:szCs w:val="24"/>
            <w:u w:color="000080"/>
          </w:rPr>
          <w:t>r</w:t>
        </w:r>
      </w:hyperlink>
      <w:r w:rsidR="003E7C5D" w:rsidRPr="00D624AE">
        <w:rPr>
          <w:rStyle w:val="Hyperlink"/>
          <w:rFonts w:eastAsia="Arial"/>
          <w:i/>
          <w:sz w:val="24"/>
          <w:szCs w:val="24"/>
          <w:u w:color="000080"/>
        </w:rPr>
        <w:t>.</w:t>
      </w:r>
    </w:p>
    <w:p w14:paraId="2B348ABF" w14:textId="77777777" w:rsidR="003C7A23" w:rsidRPr="00D624AE" w:rsidRDefault="003C7A23" w:rsidP="00447F3E">
      <w:pPr>
        <w:pStyle w:val="Nivel2"/>
        <w:rPr>
          <w:sz w:val="24"/>
          <w:szCs w:val="24"/>
        </w:rPr>
      </w:pPr>
      <w:r w:rsidRPr="00D624AE">
        <w:rPr>
          <w:sz w:val="24"/>
          <w:szCs w:val="24"/>
        </w:rPr>
        <w:t>As impugnações e pedidos de esclarecimentos não suspendem os prazos previstos no certame.</w:t>
      </w:r>
    </w:p>
    <w:p w14:paraId="19BB7923" w14:textId="6FB2DAF7" w:rsidR="003C7A23" w:rsidRPr="00D624AE" w:rsidRDefault="003C7A23" w:rsidP="00447F3E">
      <w:pPr>
        <w:pStyle w:val="Nivel3"/>
        <w:rPr>
          <w:sz w:val="24"/>
          <w:szCs w:val="24"/>
        </w:rPr>
      </w:pPr>
      <w:r w:rsidRPr="00D624AE">
        <w:rPr>
          <w:sz w:val="24"/>
          <w:szCs w:val="24"/>
        </w:rPr>
        <w:t>A concessão de efeito suspensivo à impugnação é medida excepcional</w:t>
      </w:r>
      <w:r w:rsidR="003964BE" w:rsidRPr="00D624AE">
        <w:rPr>
          <w:sz w:val="24"/>
          <w:szCs w:val="24"/>
        </w:rPr>
        <w:t>,</w:t>
      </w:r>
      <w:r w:rsidRPr="00D624AE">
        <w:rPr>
          <w:sz w:val="24"/>
          <w:szCs w:val="24"/>
        </w:rPr>
        <w:t xml:space="preserve"> e</w:t>
      </w:r>
      <w:r w:rsidR="003964BE" w:rsidRPr="00D624AE">
        <w:rPr>
          <w:sz w:val="24"/>
          <w:szCs w:val="24"/>
        </w:rPr>
        <w:t>, caso ocorra,</w:t>
      </w:r>
      <w:r w:rsidRPr="00D624AE">
        <w:rPr>
          <w:sz w:val="24"/>
          <w:szCs w:val="24"/>
        </w:rPr>
        <w:t xml:space="preserve"> ser</w:t>
      </w:r>
      <w:r w:rsidR="003964BE" w:rsidRPr="00D624AE">
        <w:rPr>
          <w:sz w:val="24"/>
          <w:szCs w:val="24"/>
        </w:rPr>
        <w:t>á</w:t>
      </w:r>
      <w:r w:rsidRPr="00D624AE">
        <w:rPr>
          <w:sz w:val="24"/>
          <w:szCs w:val="24"/>
        </w:rPr>
        <w:t xml:space="preserve"> motivada nos autos do processo de licitação.</w:t>
      </w:r>
    </w:p>
    <w:p w14:paraId="386F6BA4" w14:textId="3F889A05" w:rsidR="003964BE" w:rsidRPr="00D624AE" w:rsidRDefault="003964BE" w:rsidP="00447F3E">
      <w:pPr>
        <w:pStyle w:val="Nivel2"/>
        <w:rPr>
          <w:sz w:val="24"/>
          <w:szCs w:val="24"/>
        </w:rPr>
      </w:pPr>
      <w:r w:rsidRPr="00D624AE">
        <w:rPr>
          <w:bCs/>
          <w:sz w:val="24"/>
          <w:szCs w:val="24"/>
        </w:rPr>
        <w:t xml:space="preserve">A decisão da impugnação ou a resposta ao pedido de esclarecimento serão divulgadas em sítio eletrônico oficial conforme especificado no subitem subsequente, no prazo de até </w:t>
      </w:r>
      <w:proofErr w:type="gramStart"/>
      <w:r w:rsidRPr="00D624AE">
        <w:rPr>
          <w:bCs/>
          <w:sz w:val="24"/>
          <w:szCs w:val="24"/>
        </w:rPr>
        <w:t>3</w:t>
      </w:r>
      <w:proofErr w:type="gramEnd"/>
      <w:r w:rsidRPr="00D624AE">
        <w:rPr>
          <w:bCs/>
          <w:sz w:val="24"/>
          <w:szCs w:val="24"/>
        </w:rPr>
        <w:t xml:space="preserve"> (três) dias úteis, limitado ao último dia útil anterior à data da abertura do certame.</w:t>
      </w:r>
    </w:p>
    <w:p w14:paraId="01949E76" w14:textId="0DBF34E5" w:rsidR="003964BE" w:rsidRPr="00D624AE" w:rsidRDefault="003964BE" w:rsidP="003E7C5D">
      <w:pPr>
        <w:pStyle w:val="Nivel3"/>
        <w:rPr>
          <w:sz w:val="24"/>
          <w:szCs w:val="24"/>
        </w:rPr>
      </w:pPr>
      <w:r w:rsidRPr="00D624AE">
        <w:rPr>
          <w:sz w:val="24"/>
          <w:szCs w:val="24"/>
        </w:rPr>
        <w:t xml:space="preserve">As decisões das impugnações e as respostas aos pedidos de esclarecimento serão juntadas aos autos do processo licitatório, ficarão disponíveis para consulta por qualquer interessado, e serão publicadas </w:t>
      </w:r>
      <w:r w:rsidRPr="00D624AE">
        <w:rPr>
          <w:i/>
          <w:iCs/>
          <w:color w:val="000000" w:themeColor="text1"/>
          <w:sz w:val="24"/>
          <w:szCs w:val="24"/>
        </w:rPr>
        <w:t>no sistema e no(s) endereço(s) eletrônico(s) na Internet</w:t>
      </w:r>
      <w:r w:rsidR="003E7C5D" w:rsidRPr="00D624AE">
        <w:rPr>
          <w:i/>
          <w:iCs/>
          <w:color w:val="000000" w:themeColor="text1"/>
          <w:sz w:val="24"/>
          <w:szCs w:val="24"/>
        </w:rPr>
        <w:t xml:space="preserve"> </w:t>
      </w:r>
      <w:r w:rsidR="003E7C5D" w:rsidRPr="00D624AE">
        <w:rPr>
          <w:bCs/>
          <w:i/>
          <w:iCs/>
          <w:color w:val="000000" w:themeColor="text1"/>
          <w:sz w:val="24"/>
          <w:szCs w:val="24"/>
        </w:rPr>
        <w:t>http://www.comprasnet.gov.br/seguro/loginPortal.asp</w:t>
      </w:r>
      <w:r w:rsidR="003E7C5D" w:rsidRPr="00D624AE">
        <w:rPr>
          <w:bCs/>
          <w:i/>
          <w:iCs/>
          <w:color w:val="FF0000"/>
          <w:sz w:val="24"/>
          <w:szCs w:val="24"/>
        </w:rPr>
        <w:t>,</w:t>
      </w:r>
      <w:r w:rsidRPr="00D624AE">
        <w:rPr>
          <w:sz w:val="24"/>
          <w:szCs w:val="24"/>
        </w:rPr>
        <w:t xml:space="preserve"> sem informar a identidade do responsável pela impugnação ou pelo pedido de esclarecimento.</w:t>
      </w:r>
    </w:p>
    <w:p w14:paraId="7EDB0B28" w14:textId="78946F33" w:rsidR="003C7A23" w:rsidRPr="00D624AE" w:rsidRDefault="003C7A23" w:rsidP="00447F3E">
      <w:pPr>
        <w:pStyle w:val="Nivel2"/>
        <w:rPr>
          <w:sz w:val="24"/>
          <w:szCs w:val="24"/>
        </w:rPr>
      </w:pPr>
      <w:r w:rsidRPr="00D624AE">
        <w:rPr>
          <w:sz w:val="24"/>
          <w:szCs w:val="24"/>
        </w:rPr>
        <w:t>Acolhida a impugnação, será definida e publicada nova data para a realização do certame</w:t>
      </w:r>
      <w:r w:rsidR="009374BF" w:rsidRPr="00D624AE">
        <w:rPr>
          <w:bCs/>
          <w:sz w:val="24"/>
          <w:szCs w:val="24"/>
        </w:rPr>
        <w:t>, exceto quando a alteração não comprometer a formulação das propostas</w:t>
      </w:r>
      <w:r w:rsidRPr="00D624AE">
        <w:rPr>
          <w:sz w:val="24"/>
          <w:szCs w:val="24"/>
        </w:rPr>
        <w:t>.</w:t>
      </w:r>
    </w:p>
    <w:p w14:paraId="4CDB5438" w14:textId="3048DB09" w:rsidR="009374BF" w:rsidRPr="00D624AE" w:rsidRDefault="009374BF" w:rsidP="00447F3E">
      <w:pPr>
        <w:pStyle w:val="Nivel2"/>
        <w:rPr>
          <w:sz w:val="24"/>
          <w:szCs w:val="24"/>
        </w:rPr>
      </w:pPr>
      <w:r w:rsidRPr="00D624AE">
        <w:rPr>
          <w:bCs/>
          <w:sz w:val="24"/>
          <w:szCs w:val="24"/>
        </w:rPr>
        <w:t>A ausência de impugnação implicará na aceitação tácita, pelo licitante, das condições previstas neste Edital e em seus Anexos.</w:t>
      </w:r>
    </w:p>
    <w:p w14:paraId="37B906E8" w14:textId="6CD00745" w:rsidR="009374BF" w:rsidRPr="00D624AE" w:rsidRDefault="009374BF" w:rsidP="00447F3E">
      <w:pPr>
        <w:pStyle w:val="Nivel2"/>
        <w:rPr>
          <w:sz w:val="24"/>
          <w:szCs w:val="24"/>
        </w:rPr>
      </w:pPr>
      <w:r w:rsidRPr="00D624AE">
        <w:rPr>
          <w:bCs/>
          <w:sz w:val="24"/>
          <w:szCs w:val="24"/>
        </w:rPr>
        <w:t xml:space="preserve">A ausência de pedido de esclarecimento implicará na presunção de que os interessados não tiveram dúvidas a respeito </w:t>
      </w:r>
      <w:proofErr w:type="gramStart"/>
      <w:r w:rsidRPr="00D624AE">
        <w:rPr>
          <w:bCs/>
          <w:sz w:val="24"/>
          <w:szCs w:val="24"/>
        </w:rPr>
        <w:t>da presente</w:t>
      </w:r>
      <w:proofErr w:type="gramEnd"/>
      <w:r w:rsidRPr="00D624AE">
        <w:rPr>
          <w:bCs/>
          <w:sz w:val="24"/>
          <w:szCs w:val="24"/>
        </w:rPr>
        <w:t xml:space="preserve"> licitação, razão pela qual não serão admitidos questionamentos extemporâneos.</w:t>
      </w:r>
    </w:p>
    <w:p w14:paraId="3448077A" w14:textId="77777777" w:rsidR="003C7A23" w:rsidRPr="00D624AE" w:rsidRDefault="003C7A23" w:rsidP="00B122F6">
      <w:pPr>
        <w:pStyle w:val="Nivel01"/>
        <w:rPr>
          <w:sz w:val="24"/>
          <w:szCs w:val="24"/>
        </w:rPr>
      </w:pPr>
      <w:bookmarkStart w:id="62" w:name="_Toc135469236"/>
      <w:r w:rsidRPr="00D624AE">
        <w:rPr>
          <w:sz w:val="24"/>
          <w:szCs w:val="24"/>
        </w:rPr>
        <w:t>DAS DISPOSIÇÕES GERAIS</w:t>
      </w:r>
      <w:bookmarkEnd w:id="62"/>
    </w:p>
    <w:p w14:paraId="071B82A9" w14:textId="622BD16C" w:rsidR="00DE3AEF" w:rsidRPr="00D624AE" w:rsidRDefault="00DE3AEF" w:rsidP="00447F3E">
      <w:pPr>
        <w:pStyle w:val="Nivel2"/>
        <w:rPr>
          <w:sz w:val="24"/>
          <w:szCs w:val="24"/>
        </w:rPr>
      </w:pPr>
      <w:bookmarkStart w:id="63" w:name="_Hlk82473550"/>
      <w:r w:rsidRPr="00D624AE">
        <w:rPr>
          <w:sz w:val="24"/>
          <w:szCs w:val="24"/>
        </w:rPr>
        <w:t xml:space="preserve">Exaurida a fase recursal, será observado o disposto no art. 71 da </w:t>
      </w:r>
      <w:hyperlink r:id="rId103" w:history="1">
        <w:r w:rsidRPr="00D624AE">
          <w:rPr>
            <w:rStyle w:val="Hyperlink"/>
            <w:sz w:val="24"/>
            <w:szCs w:val="24"/>
          </w:rPr>
          <w:t>Lei nº 14.133, de 2021</w:t>
        </w:r>
      </w:hyperlink>
      <w:r w:rsidRPr="00D624AE">
        <w:rPr>
          <w:sz w:val="24"/>
          <w:szCs w:val="24"/>
        </w:rPr>
        <w:t>.</w:t>
      </w:r>
    </w:p>
    <w:p w14:paraId="68B3C4D9" w14:textId="3D305621" w:rsidR="00DE3AEF" w:rsidRPr="00D624AE" w:rsidRDefault="00DE3AEF" w:rsidP="003D3EF9">
      <w:pPr>
        <w:pStyle w:val="Nivel3"/>
        <w:rPr>
          <w:sz w:val="24"/>
          <w:szCs w:val="24"/>
        </w:rPr>
      </w:pPr>
      <w:r w:rsidRPr="00D624AE">
        <w:rPr>
          <w:sz w:val="24"/>
          <w:szCs w:val="24"/>
        </w:rPr>
        <w:t>Constatada a regularidade dos atos praticados, a autoridade superior adjudicará o objeto da licitação ao licitante vencedor e homologará o procedimento licitatório.</w:t>
      </w:r>
    </w:p>
    <w:p w14:paraId="387F6988" w14:textId="2E707391" w:rsidR="00DE3AEF" w:rsidRPr="00D624AE" w:rsidRDefault="006A4F77" w:rsidP="008D4627">
      <w:pPr>
        <w:pStyle w:val="Nvel3-R"/>
        <w:rPr>
          <w:color w:val="auto"/>
          <w:sz w:val="24"/>
          <w:szCs w:val="24"/>
        </w:rPr>
      </w:pPr>
      <w:r w:rsidRPr="00D624AE">
        <w:rPr>
          <w:color w:val="auto"/>
          <w:sz w:val="24"/>
          <w:szCs w:val="24"/>
        </w:rPr>
        <w:t xml:space="preserve">Após a homologação da licitação, em sendo realizada a contratação, sua formalização ocorrerá mediante a </w:t>
      </w:r>
      <w:r w:rsidR="003E7C5D" w:rsidRPr="00D624AE">
        <w:rPr>
          <w:color w:val="auto"/>
          <w:sz w:val="24"/>
          <w:szCs w:val="24"/>
        </w:rPr>
        <w:t>emissão de nota de empenho</w:t>
      </w:r>
      <w:r w:rsidRPr="00D624AE">
        <w:rPr>
          <w:color w:val="auto"/>
          <w:sz w:val="24"/>
          <w:szCs w:val="24"/>
        </w:rPr>
        <w:t>, cuja minuta integra este Edital como Anexo.</w:t>
      </w:r>
    </w:p>
    <w:p w14:paraId="019121E4" w14:textId="6BDB4267" w:rsidR="006A4F77" w:rsidRPr="00D624AE" w:rsidRDefault="006A4F77" w:rsidP="008D4627">
      <w:pPr>
        <w:pStyle w:val="Nvel4-R"/>
        <w:rPr>
          <w:color w:val="auto"/>
          <w:sz w:val="24"/>
          <w:szCs w:val="24"/>
        </w:rPr>
      </w:pPr>
      <w:r w:rsidRPr="00D624AE">
        <w:rPr>
          <w:color w:val="auto"/>
          <w:sz w:val="24"/>
          <w:szCs w:val="24"/>
        </w:rPr>
        <w:t>Se, por ocasião da formalização da contratação, algum dos documentos apresentados pelo adjudicatário para fins de comprovação das condições de habilitação estiver com o prazo de validade expirado, a Administração verificará a situação por meio eletrônico hábil de informações e certificará a regularidade nos autos do processo, anexando a ele os documentos comprobatórios, salvo impossibilidade devidamente justificada.</w:t>
      </w:r>
    </w:p>
    <w:p w14:paraId="11D7AE2E" w14:textId="04F9A48A" w:rsidR="006A4F77" w:rsidRPr="00D624AE" w:rsidRDefault="006A4F77" w:rsidP="008D4627">
      <w:pPr>
        <w:pStyle w:val="Nvel4-R"/>
        <w:rPr>
          <w:color w:val="auto"/>
          <w:sz w:val="24"/>
          <w:szCs w:val="24"/>
        </w:rPr>
      </w:pPr>
      <w:r w:rsidRPr="00D624AE">
        <w:rPr>
          <w:color w:val="auto"/>
          <w:sz w:val="24"/>
          <w:szCs w:val="24"/>
        </w:rPr>
        <w:t xml:space="preserve">Se não for possível atualizar os documentos referidos no subitem anterior por meio eletrônico hábil de informações, o adjudicatário será notificado para, no prazo de 02 (dois) dias úteis, comprovar a sua situação de regularidade mediante a apresentação das certidões respectivas com prazos de validade em plena vigência, </w:t>
      </w:r>
      <w:proofErr w:type="gramStart"/>
      <w:r w:rsidRPr="00D624AE">
        <w:rPr>
          <w:color w:val="auto"/>
          <w:sz w:val="24"/>
          <w:szCs w:val="24"/>
        </w:rPr>
        <w:t>sob pena</w:t>
      </w:r>
      <w:proofErr w:type="gramEnd"/>
      <w:r w:rsidRPr="00D624AE">
        <w:rPr>
          <w:color w:val="auto"/>
          <w:sz w:val="24"/>
          <w:szCs w:val="24"/>
        </w:rPr>
        <w:t xml:space="preserve"> de a contratação não se realizar.</w:t>
      </w:r>
    </w:p>
    <w:p w14:paraId="02B872DF" w14:textId="601F4138" w:rsidR="006A4F77" w:rsidRPr="00D624AE" w:rsidRDefault="006A4F77" w:rsidP="008D4627">
      <w:pPr>
        <w:pStyle w:val="Nvel4-R"/>
        <w:rPr>
          <w:color w:val="auto"/>
          <w:sz w:val="24"/>
          <w:szCs w:val="24"/>
        </w:rPr>
      </w:pPr>
      <w:r w:rsidRPr="00D624AE">
        <w:rPr>
          <w:color w:val="auto"/>
          <w:sz w:val="24"/>
          <w:szCs w:val="24"/>
        </w:rPr>
        <w:t xml:space="preserve">Constitui condição para a celebração da contratação, bem como para a realização dos pagamentos dela decorrentes, a inexistência de registros em nome do adjudicatário no “Cadastro Informativo dos Créditos não Quitados de Órgãos e Entidades Estaduais – CADIN ESTADUAL”. Esta condição será considerada cumprida se o devedor comprovar que os respectivos registros se encontram suspensos, nos termos do art. 8º, §§ 1º e 2º, da </w:t>
      </w:r>
      <w:hyperlink r:id="rId104" w:history="1">
        <w:r w:rsidRPr="00D624AE">
          <w:rPr>
            <w:rStyle w:val="Hyperlink"/>
            <w:color w:val="auto"/>
            <w:sz w:val="24"/>
            <w:szCs w:val="24"/>
          </w:rPr>
          <w:t>Lei estadual nº 12.799, de 2008</w:t>
        </w:r>
      </w:hyperlink>
      <w:r w:rsidRPr="00D624AE">
        <w:rPr>
          <w:color w:val="auto"/>
          <w:sz w:val="24"/>
          <w:szCs w:val="24"/>
        </w:rPr>
        <w:t>.</w:t>
      </w:r>
    </w:p>
    <w:p w14:paraId="205E144A" w14:textId="22A99393" w:rsidR="006A4F77" w:rsidRPr="00D624AE" w:rsidRDefault="006A4F77" w:rsidP="008D4627">
      <w:pPr>
        <w:pStyle w:val="Nvel4-R"/>
        <w:rPr>
          <w:color w:val="auto"/>
          <w:sz w:val="24"/>
          <w:szCs w:val="24"/>
        </w:rPr>
      </w:pPr>
      <w:r w:rsidRPr="00D624AE">
        <w:rPr>
          <w:color w:val="auto"/>
          <w:sz w:val="24"/>
          <w:szCs w:val="24"/>
        </w:rPr>
        <w:t>Com a finalidade de verificar se o licitante mantém as condições de participação no certame, serão novamente consultados, previamente à celebração da contratação, os cadastros especificados no item 7.1 deste Edital.</w:t>
      </w:r>
    </w:p>
    <w:p w14:paraId="1A136D20" w14:textId="4A406AE7" w:rsidR="001F54EF" w:rsidRPr="00D624AE" w:rsidRDefault="001F54EF" w:rsidP="008D4627">
      <w:pPr>
        <w:pStyle w:val="Nvel4-R"/>
        <w:rPr>
          <w:color w:val="auto"/>
          <w:sz w:val="24"/>
          <w:szCs w:val="24"/>
        </w:rPr>
      </w:pPr>
      <w:proofErr w:type="gramStart"/>
      <w:r w:rsidRPr="00D624AE">
        <w:rPr>
          <w:color w:val="auto"/>
          <w:sz w:val="24"/>
          <w:szCs w:val="24"/>
        </w:rPr>
        <w:t>Constitui(</w:t>
      </w:r>
      <w:proofErr w:type="gramEnd"/>
      <w:r w:rsidRPr="00D624AE">
        <w:rPr>
          <w:color w:val="auto"/>
          <w:sz w:val="24"/>
          <w:szCs w:val="24"/>
        </w:rPr>
        <w:t>em), igualmente, condição(</w:t>
      </w:r>
      <w:proofErr w:type="spellStart"/>
      <w:r w:rsidRPr="00D624AE">
        <w:rPr>
          <w:color w:val="auto"/>
          <w:sz w:val="24"/>
          <w:szCs w:val="24"/>
        </w:rPr>
        <w:t>ões</w:t>
      </w:r>
      <w:proofErr w:type="spellEnd"/>
      <w:r w:rsidRPr="00D624AE">
        <w:rPr>
          <w:color w:val="auto"/>
          <w:sz w:val="24"/>
          <w:szCs w:val="24"/>
        </w:rPr>
        <w:t>) para a celebração da contratação:</w:t>
      </w:r>
    </w:p>
    <w:p w14:paraId="12A2EE61" w14:textId="2EF9D10F" w:rsidR="001F54EF" w:rsidRPr="00D624AE" w:rsidRDefault="001F54EF" w:rsidP="001F54EF">
      <w:pPr>
        <w:pStyle w:val="Nivel5"/>
        <w:rPr>
          <w:i/>
          <w:iCs/>
          <w:sz w:val="24"/>
          <w:szCs w:val="24"/>
        </w:rPr>
      </w:pPr>
      <w:proofErr w:type="gramStart"/>
      <w:r w:rsidRPr="00D624AE">
        <w:rPr>
          <w:i/>
          <w:iCs/>
          <w:sz w:val="24"/>
          <w:szCs w:val="24"/>
        </w:rPr>
        <w:t>a</w:t>
      </w:r>
      <w:proofErr w:type="gramEnd"/>
      <w:r w:rsidRPr="00D624AE">
        <w:rPr>
          <w:i/>
          <w:iCs/>
          <w:sz w:val="24"/>
          <w:szCs w:val="24"/>
        </w:rPr>
        <w:t xml:space="preserve"> apresentação do(s) documento(s) que o adjudicatário, à época do certame licitatório, houver se comprometido a exibir por ocasião da celebração da contratação por meio de declaração específica, caso exigida na documentação que integra este Edital como Anexo;</w:t>
      </w:r>
    </w:p>
    <w:p w14:paraId="4CB443B2" w14:textId="235FC390" w:rsidR="000C57B2" w:rsidRPr="00D624AE" w:rsidRDefault="009221C8" w:rsidP="0060209E">
      <w:pPr>
        <w:pStyle w:val="Nivel5"/>
        <w:rPr>
          <w:i/>
          <w:iCs/>
          <w:sz w:val="24"/>
          <w:szCs w:val="24"/>
        </w:rPr>
      </w:pPr>
      <w:proofErr w:type="gramStart"/>
      <w:r w:rsidRPr="00D624AE">
        <w:rPr>
          <w:i/>
          <w:iCs/>
          <w:sz w:val="24"/>
          <w:szCs w:val="24"/>
        </w:rPr>
        <w:t>a</w:t>
      </w:r>
      <w:proofErr w:type="gramEnd"/>
      <w:r w:rsidRPr="00D624AE">
        <w:rPr>
          <w:i/>
          <w:iCs/>
          <w:sz w:val="24"/>
          <w:szCs w:val="24"/>
        </w:rPr>
        <w:t xml:space="preserve"> indicação de gestor encarregado de representar o adjudicatário com exclusividade perante o contratante, caso se trate de sociedade cooperativa (se admitida</w:t>
      </w:r>
      <w:r w:rsidR="002342BA" w:rsidRPr="00D624AE">
        <w:rPr>
          <w:i/>
          <w:iCs/>
          <w:sz w:val="24"/>
          <w:szCs w:val="24"/>
        </w:rPr>
        <w:t xml:space="preserve"> a participação de cooperativa).</w:t>
      </w:r>
    </w:p>
    <w:p w14:paraId="16226EC3" w14:textId="77777777" w:rsidR="009E2FD4" w:rsidRPr="00D624AE" w:rsidRDefault="009E2FD4" w:rsidP="003D3EF9">
      <w:pPr>
        <w:ind w:left="3402"/>
        <w:jc w:val="both"/>
        <w:rPr>
          <w:rFonts w:ascii="Arial" w:hAnsi="Arial" w:cs="Arial"/>
        </w:rPr>
      </w:pPr>
    </w:p>
    <w:p w14:paraId="7E32C817" w14:textId="45A0C1FE" w:rsidR="006A4F77" w:rsidRPr="00D624AE" w:rsidRDefault="00B62A18" w:rsidP="008D4627">
      <w:pPr>
        <w:pStyle w:val="Nvel3-R"/>
        <w:rPr>
          <w:color w:val="auto"/>
          <w:sz w:val="24"/>
          <w:szCs w:val="24"/>
        </w:rPr>
      </w:pPr>
      <w:r w:rsidRPr="00D624AE">
        <w:rPr>
          <w:color w:val="auto"/>
          <w:sz w:val="24"/>
          <w:szCs w:val="24"/>
        </w:rPr>
        <w:t xml:space="preserve">O adjudicatário terá o prazo de </w:t>
      </w:r>
      <w:r w:rsidR="00402223" w:rsidRPr="00D624AE">
        <w:rPr>
          <w:b/>
          <w:color w:val="auto"/>
          <w:sz w:val="24"/>
          <w:szCs w:val="24"/>
        </w:rPr>
        <w:t>02 (dois)</w:t>
      </w:r>
      <w:r w:rsidRPr="00D624AE">
        <w:rPr>
          <w:color w:val="auto"/>
          <w:sz w:val="24"/>
          <w:szCs w:val="24"/>
        </w:rPr>
        <w:t xml:space="preserve"> dias, contados a partir da data de sua convocação, para comparecer perante a Unidade Contratante para a retirada da nota de empenho ou, alternativamente, solicitar o seu envio por meio eletrônico, </w:t>
      </w:r>
      <w:proofErr w:type="gramStart"/>
      <w:r w:rsidRPr="00D624AE">
        <w:rPr>
          <w:color w:val="auto"/>
          <w:sz w:val="24"/>
          <w:szCs w:val="24"/>
        </w:rPr>
        <w:t>sob pena</w:t>
      </w:r>
      <w:proofErr w:type="gramEnd"/>
      <w:r w:rsidRPr="00D624AE">
        <w:rPr>
          <w:color w:val="auto"/>
          <w:sz w:val="24"/>
          <w:szCs w:val="24"/>
        </w:rPr>
        <w:t xml:space="preserve"> de decadência do direito, sem prejuízo das sanções previstas na </w:t>
      </w:r>
      <w:hyperlink r:id="rId105" w:history="1">
        <w:r w:rsidRPr="00D624AE">
          <w:rPr>
            <w:rStyle w:val="Hyperlink"/>
            <w:rFonts w:eastAsia="Arial"/>
            <w:color w:val="auto"/>
            <w:sz w:val="24"/>
            <w:szCs w:val="24"/>
          </w:rPr>
          <w:t>Lei nº 14.133, de 2021</w:t>
        </w:r>
      </w:hyperlink>
      <w:r w:rsidRPr="00D624AE">
        <w:rPr>
          <w:color w:val="auto"/>
          <w:sz w:val="24"/>
          <w:szCs w:val="24"/>
        </w:rPr>
        <w:t>.</w:t>
      </w:r>
    </w:p>
    <w:p w14:paraId="0151A9FA" w14:textId="57885678" w:rsidR="00F43A68" w:rsidRPr="00D624AE" w:rsidRDefault="00B62A18" w:rsidP="008D4627">
      <w:pPr>
        <w:pStyle w:val="Nvel4-R"/>
        <w:rPr>
          <w:color w:val="auto"/>
          <w:sz w:val="24"/>
          <w:szCs w:val="24"/>
        </w:rPr>
      </w:pPr>
      <w:r w:rsidRPr="00D624AE">
        <w:rPr>
          <w:color w:val="auto"/>
          <w:sz w:val="24"/>
          <w:szCs w:val="24"/>
        </w:rPr>
        <w:t>O prazo para formalização da contratação previsto no subitem anterior poderá ser prorrogado por igual período, por solicitação justificada do adjudicatário e aceita pela Administração;</w:t>
      </w:r>
    </w:p>
    <w:p w14:paraId="16AF2FBF" w14:textId="00B09B92" w:rsidR="00B62A18" w:rsidRPr="00D624AE" w:rsidRDefault="00B62A18" w:rsidP="008D4627">
      <w:pPr>
        <w:pStyle w:val="Nvel4-R"/>
        <w:rPr>
          <w:color w:val="auto"/>
          <w:sz w:val="24"/>
          <w:szCs w:val="24"/>
        </w:rPr>
      </w:pPr>
      <w:r w:rsidRPr="00D624AE">
        <w:rPr>
          <w:color w:val="auto"/>
          <w:sz w:val="24"/>
          <w:szCs w:val="24"/>
        </w:rPr>
        <w:t>O não comparecimento do fornecedor para retirar a nota de empenho ou, quando solicitado o seu envio por meio eletrônico, a ausência de envio de confirmação de recebimento dentro do prazo previsto no subitem acima importará na recusa à contratação, sujeita à aplicação das sanções cabíveis.</w:t>
      </w:r>
    </w:p>
    <w:p w14:paraId="46AB82C5" w14:textId="323F9D10" w:rsidR="00B62A18" w:rsidRPr="00D624AE" w:rsidRDefault="00B62A18" w:rsidP="008D4627">
      <w:pPr>
        <w:pStyle w:val="Nvel4-R"/>
        <w:rPr>
          <w:color w:val="auto"/>
          <w:sz w:val="24"/>
          <w:szCs w:val="24"/>
        </w:rPr>
      </w:pPr>
      <w:r w:rsidRPr="00D624AE">
        <w:rPr>
          <w:color w:val="auto"/>
          <w:sz w:val="24"/>
          <w:szCs w:val="24"/>
        </w:rPr>
        <w:t>A retirada da Nota de Empenho ou, quando solicitado o seu envio por meio eletrônico, o envio de confirmação de recebimento</w:t>
      </w:r>
      <w:proofErr w:type="gramStart"/>
      <w:r w:rsidRPr="00D624AE">
        <w:rPr>
          <w:color w:val="auto"/>
          <w:sz w:val="24"/>
          <w:szCs w:val="24"/>
        </w:rPr>
        <w:t>, implica</w:t>
      </w:r>
      <w:proofErr w:type="gramEnd"/>
      <w:r w:rsidRPr="00D624AE">
        <w:rPr>
          <w:color w:val="auto"/>
          <w:sz w:val="24"/>
          <w:szCs w:val="24"/>
        </w:rPr>
        <w:t xml:space="preserve"> o reconhecimento pelo adjudicatário:</w:t>
      </w:r>
    </w:p>
    <w:p w14:paraId="44B05185" w14:textId="59B021E1" w:rsidR="00B62A18" w:rsidRPr="00D624AE" w:rsidRDefault="00B62A18" w:rsidP="00042AEA">
      <w:pPr>
        <w:pStyle w:val="Nivel5"/>
        <w:rPr>
          <w:i/>
          <w:iCs/>
          <w:sz w:val="24"/>
          <w:szCs w:val="24"/>
        </w:rPr>
      </w:pPr>
      <w:proofErr w:type="gramStart"/>
      <w:r w:rsidRPr="00D624AE">
        <w:rPr>
          <w:rFonts w:eastAsia="Arial"/>
          <w:i/>
          <w:iCs/>
          <w:sz w:val="24"/>
          <w:szCs w:val="24"/>
        </w:rPr>
        <w:t>de</w:t>
      </w:r>
      <w:proofErr w:type="gramEnd"/>
      <w:r w:rsidRPr="00D624AE">
        <w:rPr>
          <w:rFonts w:eastAsia="Arial"/>
          <w:i/>
          <w:iCs/>
          <w:sz w:val="24"/>
          <w:szCs w:val="24"/>
        </w:rPr>
        <w:t xml:space="preserve"> que referida Nota está substituindo o instrumento de contrato, aplicando-se à relação jurídica ali estabelecida as disposições da </w:t>
      </w:r>
      <w:hyperlink r:id="rId106" w:history="1">
        <w:r w:rsidRPr="00D624AE">
          <w:rPr>
            <w:rStyle w:val="Hyperlink"/>
            <w:rFonts w:eastAsia="Arial"/>
            <w:i/>
            <w:iCs/>
            <w:color w:val="auto"/>
            <w:sz w:val="24"/>
            <w:szCs w:val="24"/>
          </w:rPr>
          <w:t>Lei nº 14.133, de 2021</w:t>
        </w:r>
      </w:hyperlink>
      <w:r w:rsidRPr="00D624AE">
        <w:rPr>
          <w:rFonts w:eastAsia="Arial"/>
          <w:i/>
          <w:iCs/>
          <w:sz w:val="24"/>
          <w:szCs w:val="24"/>
        </w:rPr>
        <w:t>;</w:t>
      </w:r>
    </w:p>
    <w:p w14:paraId="68540D30" w14:textId="406A2853" w:rsidR="00B62A18" w:rsidRPr="00D624AE" w:rsidRDefault="00B62A18" w:rsidP="00042AEA">
      <w:pPr>
        <w:pStyle w:val="Nivel5"/>
        <w:rPr>
          <w:i/>
          <w:iCs/>
          <w:sz w:val="24"/>
          <w:szCs w:val="24"/>
        </w:rPr>
      </w:pPr>
      <w:proofErr w:type="gramStart"/>
      <w:r w:rsidRPr="00D624AE">
        <w:rPr>
          <w:rFonts w:eastAsia="Arial"/>
          <w:i/>
          <w:iCs/>
          <w:sz w:val="24"/>
          <w:szCs w:val="24"/>
        </w:rPr>
        <w:t>de</w:t>
      </w:r>
      <w:proofErr w:type="gramEnd"/>
      <w:r w:rsidRPr="00D624AE">
        <w:rPr>
          <w:rFonts w:eastAsia="Arial"/>
          <w:i/>
          <w:iCs/>
          <w:sz w:val="24"/>
          <w:szCs w:val="24"/>
        </w:rPr>
        <w:t xml:space="preserve"> que está vinculado às previsões contidas neste Edital e seus Anexos e à sua proposta;</w:t>
      </w:r>
    </w:p>
    <w:p w14:paraId="7BA33229" w14:textId="2D515DC9" w:rsidR="00B62A18" w:rsidRPr="00D624AE" w:rsidRDefault="00B62A18" w:rsidP="00042AEA">
      <w:pPr>
        <w:pStyle w:val="Nivel5"/>
        <w:rPr>
          <w:i/>
          <w:iCs/>
          <w:sz w:val="24"/>
          <w:szCs w:val="24"/>
        </w:rPr>
      </w:pPr>
      <w:proofErr w:type="gramStart"/>
      <w:r w:rsidRPr="00D624AE">
        <w:rPr>
          <w:rFonts w:eastAsia="Arial"/>
          <w:i/>
          <w:iCs/>
          <w:sz w:val="24"/>
          <w:szCs w:val="24"/>
        </w:rPr>
        <w:t>de</w:t>
      </w:r>
      <w:proofErr w:type="gramEnd"/>
      <w:r w:rsidRPr="00D624AE">
        <w:rPr>
          <w:rFonts w:eastAsia="Arial"/>
          <w:i/>
          <w:iCs/>
          <w:sz w:val="24"/>
          <w:szCs w:val="24"/>
        </w:rPr>
        <w:t xml:space="preserve"> que se aplicam às omissões as disposições da </w:t>
      </w:r>
      <w:hyperlink r:id="rId107" w:history="1">
        <w:r w:rsidRPr="00D624AE">
          <w:rPr>
            <w:rStyle w:val="Hyperlink"/>
            <w:rFonts w:eastAsia="Arial"/>
            <w:i/>
            <w:iCs/>
            <w:color w:val="auto"/>
            <w:sz w:val="24"/>
            <w:szCs w:val="24"/>
          </w:rPr>
          <w:t>Lei nº 14.133, de 2021</w:t>
        </w:r>
      </w:hyperlink>
      <w:r w:rsidRPr="00D624AE">
        <w:rPr>
          <w:rFonts w:eastAsia="Arial"/>
          <w:i/>
          <w:iCs/>
          <w:sz w:val="24"/>
          <w:szCs w:val="24"/>
        </w:rPr>
        <w:t xml:space="preserve">, e normas regulamentares pertinentes, e, subsidiariamente, as disposições da </w:t>
      </w:r>
      <w:hyperlink r:id="rId108" w:history="1">
        <w:r w:rsidRPr="00D624AE">
          <w:rPr>
            <w:rStyle w:val="Hyperlink"/>
            <w:rFonts w:eastAsia="Arial"/>
            <w:i/>
            <w:iCs/>
            <w:color w:val="auto"/>
            <w:sz w:val="24"/>
            <w:szCs w:val="24"/>
          </w:rPr>
          <w:t>Lei nº 8.078, de 1990</w:t>
        </w:r>
      </w:hyperlink>
      <w:r w:rsidRPr="00D624AE">
        <w:rPr>
          <w:rFonts w:eastAsia="Arial"/>
          <w:i/>
          <w:iCs/>
          <w:sz w:val="24"/>
          <w:szCs w:val="24"/>
        </w:rPr>
        <w:t>, e princípios gerais dos contratos;</w:t>
      </w:r>
    </w:p>
    <w:p w14:paraId="76B2B4C3" w14:textId="0AA72DEE" w:rsidR="00B62A18" w:rsidRPr="00D624AE" w:rsidRDefault="00B62A18" w:rsidP="00042AEA">
      <w:pPr>
        <w:pStyle w:val="Nivel5"/>
        <w:rPr>
          <w:rStyle w:val="Hyperlink"/>
          <w:i/>
          <w:iCs/>
          <w:color w:val="auto"/>
          <w:sz w:val="24"/>
          <w:szCs w:val="24"/>
          <w:u w:val="none"/>
        </w:rPr>
      </w:pPr>
      <w:proofErr w:type="gramStart"/>
      <w:r w:rsidRPr="00D624AE">
        <w:rPr>
          <w:rFonts w:eastAsia="Arial"/>
          <w:i/>
          <w:iCs/>
          <w:sz w:val="24"/>
          <w:szCs w:val="24"/>
        </w:rPr>
        <w:t>de</w:t>
      </w:r>
      <w:proofErr w:type="gramEnd"/>
      <w:r w:rsidRPr="00D624AE">
        <w:rPr>
          <w:rFonts w:eastAsia="Arial"/>
          <w:i/>
          <w:iCs/>
          <w:sz w:val="24"/>
          <w:szCs w:val="24"/>
        </w:rPr>
        <w:t xml:space="preserve"> que as hipóteses de extinção da contratação são aquelas previstas nos </w:t>
      </w:r>
      <w:hyperlink r:id="rId109" w:anchor="art137" w:history="1">
        <w:r w:rsidRPr="00D624AE">
          <w:rPr>
            <w:rStyle w:val="Hyperlink"/>
            <w:rFonts w:eastAsia="Arial"/>
            <w:i/>
            <w:iCs/>
            <w:color w:val="auto"/>
            <w:sz w:val="24"/>
            <w:szCs w:val="24"/>
          </w:rPr>
          <w:t>artigos 137 e 138 da Lei nº 14.133, de 2021</w:t>
        </w:r>
      </w:hyperlink>
      <w:r w:rsidRPr="00D624AE">
        <w:rPr>
          <w:rStyle w:val="Hyperlink"/>
          <w:rFonts w:eastAsia="Arial"/>
          <w:i/>
          <w:iCs/>
          <w:color w:val="auto"/>
          <w:sz w:val="24"/>
          <w:szCs w:val="24"/>
        </w:rPr>
        <w:t>;</w:t>
      </w:r>
    </w:p>
    <w:p w14:paraId="6DBF11E6" w14:textId="508211CD" w:rsidR="00B62A18" w:rsidRPr="00D624AE" w:rsidRDefault="00B62A18" w:rsidP="00042AEA">
      <w:pPr>
        <w:pStyle w:val="Nivel5"/>
        <w:rPr>
          <w:rStyle w:val="Hyperlink"/>
          <w:i/>
          <w:iCs/>
          <w:color w:val="auto"/>
          <w:sz w:val="24"/>
          <w:szCs w:val="24"/>
          <w:u w:val="none"/>
        </w:rPr>
      </w:pPr>
      <w:proofErr w:type="gramStart"/>
      <w:r w:rsidRPr="00D624AE">
        <w:rPr>
          <w:rFonts w:eastAsia="Arial"/>
          <w:i/>
          <w:iCs/>
          <w:sz w:val="24"/>
          <w:szCs w:val="24"/>
        </w:rPr>
        <w:t>dos</w:t>
      </w:r>
      <w:proofErr w:type="gramEnd"/>
      <w:r w:rsidRPr="00D624AE">
        <w:rPr>
          <w:rFonts w:eastAsia="Arial"/>
          <w:i/>
          <w:iCs/>
          <w:sz w:val="24"/>
          <w:szCs w:val="24"/>
        </w:rPr>
        <w:t xml:space="preserve"> direitos da Administração previstos nos </w:t>
      </w:r>
      <w:hyperlink r:id="rId110" w:anchor="art137" w:history="1">
        <w:r w:rsidRPr="00D624AE">
          <w:rPr>
            <w:rStyle w:val="Hyperlink"/>
            <w:rFonts w:eastAsia="Arial"/>
            <w:i/>
            <w:iCs/>
            <w:color w:val="auto"/>
            <w:sz w:val="24"/>
            <w:szCs w:val="24"/>
          </w:rPr>
          <w:t>artigos 137 a 139 da Lei</w:t>
        </w:r>
      </w:hyperlink>
      <w:r w:rsidRPr="00D624AE">
        <w:rPr>
          <w:rStyle w:val="Hyperlink"/>
          <w:rFonts w:eastAsia="Arial"/>
          <w:i/>
          <w:iCs/>
          <w:color w:val="auto"/>
          <w:sz w:val="24"/>
          <w:szCs w:val="24"/>
        </w:rPr>
        <w:t xml:space="preserve"> nº 14.133, de 2021;</w:t>
      </w:r>
    </w:p>
    <w:p w14:paraId="3747AF98" w14:textId="193BA463" w:rsidR="00B62A18" w:rsidRPr="00D624AE" w:rsidRDefault="00B62A18" w:rsidP="003D3EF9">
      <w:pPr>
        <w:pStyle w:val="Nivel5"/>
        <w:rPr>
          <w:i/>
          <w:iCs/>
          <w:sz w:val="24"/>
          <w:szCs w:val="24"/>
        </w:rPr>
      </w:pPr>
      <w:proofErr w:type="gramStart"/>
      <w:r w:rsidRPr="00D624AE">
        <w:rPr>
          <w:rFonts w:eastAsia="Arial"/>
          <w:i/>
          <w:iCs/>
          <w:sz w:val="24"/>
          <w:szCs w:val="24"/>
        </w:rPr>
        <w:t>de</w:t>
      </w:r>
      <w:proofErr w:type="gramEnd"/>
      <w:r w:rsidRPr="00D624AE">
        <w:rPr>
          <w:rFonts w:eastAsia="Arial"/>
          <w:i/>
          <w:iCs/>
          <w:sz w:val="24"/>
          <w:szCs w:val="24"/>
        </w:rPr>
        <w:t xml:space="preserve"> que as condições de habilitação e contratação consignadas neste Edital deverão ser mantidas pelo fornecedor durante a vigência da contratação.</w:t>
      </w:r>
    </w:p>
    <w:p w14:paraId="5CD309CE" w14:textId="1EEB80DD" w:rsidR="00042AEA" w:rsidRPr="00D624AE" w:rsidRDefault="008534D4" w:rsidP="008D4627">
      <w:pPr>
        <w:pStyle w:val="Nvel3-R"/>
        <w:rPr>
          <w:color w:val="auto"/>
          <w:sz w:val="24"/>
          <w:szCs w:val="24"/>
        </w:rPr>
      </w:pPr>
      <w:r w:rsidRPr="00D624AE">
        <w:rPr>
          <w:color w:val="auto"/>
          <w:sz w:val="24"/>
          <w:szCs w:val="24"/>
        </w:rPr>
        <w:t xml:space="preserve">Na hipótese de o vencedor da licitação não comprovar manter as condições de habilitação e preencher as condições de contratação consignadas neste Edital, ou não assinar o contrato, ou recusar a contratação, a Administração, sem prejuízo da apuração do cabimento de aplicação de sanções e das demais cominações legais cabíveis a esse licitante, poderá convocar os licitantes </w:t>
      </w:r>
      <w:r w:rsidR="00D624AE" w:rsidRPr="00D624AE">
        <w:rPr>
          <w:color w:val="auto"/>
          <w:sz w:val="24"/>
          <w:szCs w:val="24"/>
        </w:rPr>
        <w:t>remanescentes respeitadas</w:t>
      </w:r>
      <w:r w:rsidRPr="00D624AE">
        <w:rPr>
          <w:color w:val="auto"/>
          <w:sz w:val="24"/>
          <w:szCs w:val="24"/>
        </w:rPr>
        <w:t xml:space="preserve"> </w:t>
      </w:r>
      <w:r w:rsidR="00D624AE" w:rsidRPr="00D624AE">
        <w:rPr>
          <w:color w:val="auto"/>
          <w:sz w:val="24"/>
          <w:szCs w:val="24"/>
        </w:rPr>
        <w:t>à</w:t>
      </w:r>
      <w:r w:rsidRPr="00D624AE">
        <w:rPr>
          <w:color w:val="auto"/>
          <w:sz w:val="24"/>
          <w:szCs w:val="24"/>
        </w:rPr>
        <w:t xml:space="preserve"> ordem de classificação, para a celebração do contrato em conformidade com o procedimento e as condições estabelecidas no art</w:t>
      </w:r>
      <w:r w:rsidR="006334CF" w:rsidRPr="00D624AE">
        <w:rPr>
          <w:color w:val="auto"/>
          <w:sz w:val="24"/>
          <w:szCs w:val="24"/>
        </w:rPr>
        <w:t>.</w:t>
      </w:r>
      <w:r w:rsidRPr="00D624AE">
        <w:rPr>
          <w:color w:val="auto"/>
          <w:sz w:val="24"/>
          <w:szCs w:val="24"/>
        </w:rPr>
        <w:t xml:space="preserve"> 90 da </w:t>
      </w:r>
      <w:hyperlink r:id="rId111" w:history="1">
        <w:r w:rsidRPr="00D624AE">
          <w:rPr>
            <w:rStyle w:val="Hyperlink"/>
            <w:color w:val="auto"/>
            <w:sz w:val="24"/>
            <w:szCs w:val="24"/>
          </w:rPr>
          <w:t>Lei nº 14.133</w:t>
        </w:r>
        <w:r w:rsidR="006334CF" w:rsidRPr="00D624AE">
          <w:rPr>
            <w:rStyle w:val="Hyperlink"/>
            <w:color w:val="auto"/>
            <w:sz w:val="24"/>
            <w:szCs w:val="24"/>
          </w:rPr>
          <w:t xml:space="preserve">, de </w:t>
        </w:r>
        <w:r w:rsidRPr="00D624AE">
          <w:rPr>
            <w:rStyle w:val="Hyperlink"/>
            <w:color w:val="auto"/>
            <w:sz w:val="24"/>
            <w:szCs w:val="24"/>
          </w:rPr>
          <w:t>2021</w:t>
        </w:r>
      </w:hyperlink>
      <w:r w:rsidRPr="00D624AE">
        <w:rPr>
          <w:color w:val="auto"/>
          <w:sz w:val="24"/>
          <w:szCs w:val="24"/>
        </w:rPr>
        <w:t>.</w:t>
      </w:r>
    </w:p>
    <w:p w14:paraId="2C3D0180" w14:textId="507BE828" w:rsidR="008534D4" w:rsidRPr="00D624AE" w:rsidRDefault="008534D4" w:rsidP="008D4627">
      <w:pPr>
        <w:pStyle w:val="Nvel3-R"/>
        <w:rPr>
          <w:color w:val="auto"/>
          <w:sz w:val="24"/>
          <w:szCs w:val="24"/>
        </w:rPr>
      </w:pPr>
      <w:r w:rsidRPr="00D624AE">
        <w:rPr>
          <w:color w:val="auto"/>
          <w:sz w:val="24"/>
          <w:szCs w:val="24"/>
        </w:rPr>
        <w:t>Será facultada à Administração a convocação dos demais licitantes classificados para a contratação de remanescente em consequência de rescisão de contrato celebrado com fundamento nesta licitação, observados os critérios estabelecidos no § 7º do art</w:t>
      </w:r>
      <w:r w:rsidR="006334CF" w:rsidRPr="00D624AE">
        <w:rPr>
          <w:color w:val="auto"/>
          <w:sz w:val="24"/>
          <w:szCs w:val="24"/>
        </w:rPr>
        <w:t>.</w:t>
      </w:r>
      <w:r w:rsidRPr="00D624AE">
        <w:rPr>
          <w:color w:val="auto"/>
          <w:sz w:val="24"/>
          <w:szCs w:val="24"/>
        </w:rPr>
        <w:t xml:space="preserve"> 90 da </w:t>
      </w:r>
      <w:hyperlink r:id="rId112" w:history="1">
        <w:r w:rsidRPr="00D624AE">
          <w:rPr>
            <w:rStyle w:val="Hyperlink"/>
            <w:color w:val="auto"/>
            <w:sz w:val="24"/>
            <w:szCs w:val="24"/>
          </w:rPr>
          <w:t>Lei</w:t>
        </w:r>
        <w:r w:rsidRPr="00D624AE">
          <w:rPr>
            <w:rStyle w:val="Hyperlink"/>
            <w:snapToGrid w:val="0"/>
            <w:color w:val="auto"/>
            <w:sz w:val="24"/>
            <w:szCs w:val="24"/>
          </w:rPr>
          <w:t xml:space="preserve"> </w:t>
        </w:r>
        <w:r w:rsidRPr="00D624AE">
          <w:rPr>
            <w:rStyle w:val="Hyperlink"/>
            <w:color w:val="auto"/>
            <w:sz w:val="24"/>
            <w:szCs w:val="24"/>
          </w:rPr>
          <w:t>nº 14.133</w:t>
        </w:r>
        <w:r w:rsidR="006334CF" w:rsidRPr="00D624AE">
          <w:rPr>
            <w:rStyle w:val="Hyperlink"/>
            <w:color w:val="auto"/>
            <w:sz w:val="24"/>
            <w:szCs w:val="24"/>
          </w:rPr>
          <w:t xml:space="preserve">, de </w:t>
        </w:r>
        <w:r w:rsidRPr="00D624AE">
          <w:rPr>
            <w:rStyle w:val="Hyperlink"/>
            <w:color w:val="auto"/>
            <w:sz w:val="24"/>
            <w:szCs w:val="24"/>
          </w:rPr>
          <w:t>2021</w:t>
        </w:r>
      </w:hyperlink>
      <w:r w:rsidRPr="00D624AE">
        <w:rPr>
          <w:color w:val="auto"/>
          <w:sz w:val="24"/>
          <w:szCs w:val="24"/>
        </w:rPr>
        <w:t>.</w:t>
      </w:r>
    </w:p>
    <w:p w14:paraId="4A53963B" w14:textId="2D7E2EB8" w:rsidR="003C7A23" w:rsidRPr="00D624AE" w:rsidRDefault="003C7A23" w:rsidP="00447F3E">
      <w:pPr>
        <w:pStyle w:val="Nivel2"/>
        <w:rPr>
          <w:sz w:val="24"/>
          <w:szCs w:val="24"/>
        </w:rPr>
      </w:pPr>
      <w:r w:rsidRPr="00D624AE">
        <w:rPr>
          <w:sz w:val="24"/>
          <w:szCs w:val="24"/>
        </w:rPr>
        <w:t>Será divulgada ata da sessão pública no sistema eletrônico.</w:t>
      </w:r>
    </w:p>
    <w:p w14:paraId="03B73725" w14:textId="390200AF" w:rsidR="003C7A23" w:rsidRPr="00D624AE" w:rsidRDefault="003C7A23" w:rsidP="00447F3E">
      <w:pPr>
        <w:pStyle w:val="Nivel2"/>
        <w:rPr>
          <w:sz w:val="24"/>
          <w:szCs w:val="24"/>
        </w:rPr>
      </w:pPr>
      <w:r w:rsidRPr="00D624AE">
        <w:rPr>
          <w:sz w:val="24"/>
          <w:szCs w:val="24"/>
        </w:rPr>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w:t>
      </w:r>
      <w:r w:rsidR="00C86F32" w:rsidRPr="00D624AE">
        <w:rPr>
          <w:sz w:val="24"/>
          <w:szCs w:val="24"/>
        </w:rPr>
        <w:t>p</w:t>
      </w:r>
      <w:r w:rsidRPr="00D624AE">
        <w:rPr>
          <w:sz w:val="24"/>
          <w:szCs w:val="24"/>
        </w:rPr>
        <w:t>regoeiro.</w:t>
      </w:r>
    </w:p>
    <w:p w14:paraId="26CB3486" w14:textId="77777777" w:rsidR="003C7A23" w:rsidRPr="00D624AE" w:rsidRDefault="003C7A23" w:rsidP="00447F3E">
      <w:pPr>
        <w:pStyle w:val="Nivel2"/>
        <w:rPr>
          <w:sz w:val="24"/>
          <w:szCs w:val="24"/>
        </w:rPr>
      </w:pPr>
      <w:r w:rsidRPr="00D624AE">
        <w:rPr>
          <w:sz w:val="24"/>
          <w:szCs w:val="24"/>
        </w:rPr>
        <w:t>Todas as referências de tempo no Edital, no aviso e durante a sessão pública observarão o horário de Brasília - DF.</w:t>
      </w:r>
    </w:p>
    <w:p w14:paraId="5CAAC75A" w14:textId="77777777" w:rsidR="003C7A23" w:rsidRPr="00D624AE" w:rsidRDefault="003C7A23" w:rsidP="00447F3E">
      <w:pPr>
        <w:pStyle w:val="Nivel2"/>
        <w:rPr>
          <w:sz w:val="24"/>
          <w:szCs w:val="24"/>
        </w:rPr>
      </w:pPr>
      <w:r w:rsidRPr="00D624AE">
        <w:rPr>
          <w:sz w:val="24"/>
          <w:szCs w:val="24"/>
        </w:rPr>
        <w:t>A homologação do resultado desta licitação não implicará direito à contratação.</w:t>
      </w:r>
    </w:p>
    <w:p w14:paraId="2718494B" w14:textId="01877D20" w:rsidR="00C86F32" w:rsidRPr="00D624AE" w:rsidRDefault="003C7A23" w:rsidP="00447F3E">
      <w:pPr>
        <w:pStyle w:val="Nivel2"/>
        <w:rPr>
          <w:sz w:val="24"/>
          <w:szCs w:val="24"/>
        </w:rPr>
      </w:pPr>
      <w:r w:rsidRPr="00D624AE">
        <w:rPr>
          <w:sz w:val="24"/>
          <w:szCs w:val="24"/>
        </w:rPr>
        <w:t xml:space="preserve">As normas disciplinadoras da licitação serão interpretadas em favor da ampliação da disputa entre os interessados, desde que não comprometam o interesse </w:t>
      </w:r>
      <w:r w:rsidR="00C86F32" w:rsidRPr="00D624AE">
        <w:rPr>
          <w:sz w:val="24"/>
          <w:szCs w:val="24"/>
        </w:rPr>
        <w:t>público</w:t>
      </w:r>
      <w:r w:rsidRPr="00D624AE">
        <w:rPr>
          <w:sz w:val="24"/>
          <w:szCs w:val="24"/>
        </w:rPr>
        <w:t>, o princípio da isonomia, a finalidade e a segurança da contratação.</w:t>
      </w:r>
    </w:p>
    <w:p w14:paraId="1EAEBD43" w14:textId="45D7D8BE" w:rsidR="003C7A23" w:rsidRPr="00D624AE" w:rsidRDefault="00C86F32" w:rsidP="00447F3E">
      <w:pPr>
        <w:pStyle w:val="Nivel2"/>
        <w:rPr>
          <w:sz w:val="24"/>
          <w:szCs w:val="24"/>
        </w:rPr>
      </w:pPr>
      <w:r w:rsidRPr="00D624AE">
        <w:rPr>
          <w:sz w:val="24"/>
          <w:szCs w:val="24"/>
        </w:rPr>
        <w:t>Os casos omissos serão solucionados pelo pregoeiro.</w:t>
      </w:r>
    </w:p>
    <w:p w14:paraId="309F6698" w14:textId="77777777" w:rsidR="003C7A23" w:rsidRPr="00D624AE" w:rsidRDefault="003C7A23" w:rsidP="00447F3E">
      <w:pPr>
        <w:pStyle w:val="Nivel2"/>
        <w:rPr>
          <w:sz w:val="24"/>
          <w:szCs w:val="24"/>
        </w:rPr>
      </w:pPr>
      <w:r w:rsidRPr="00D624AE">
        <w:rPr>
          <w:sz w:val="24"/>
          <w:szCs w:val="24"/>
        </w:rPr>
        <w:t>Os licitantes assumem todos os custos de preparação e apresentação de suas propostas e a Administração não será, em nenhum caso, responsável por esses custos, independentemente da condução ou do resultado do processo licitatório.</w:t>
      </w:r>
    </w:p>
    <w:p w14:paraId="6E2F91FC" w14:textId="77777777" w:rsidR="003C7A23" w:rsidRPr="00D624AE" w:rsidRDefault="003C7A23" w:rsidP="00447F3E">
      <w:pPr>
        <w:pStyle w:val="Nivel2"/>
        <w:rPr>
          <w:sz w:val="24"/>
          <w:szCs w:val="24"/>
        </w:rPr>
      </w:pPr>
      <w:r w:rsidRPr="00D624AE">
        <w:rPr>
          <w:sz w:val="24"/>
          <w:szCs w:val="24"/>
        </w:rPr>
        <w:t>Na contagem dos prazos estabelecidos neste Edital e seus Anexos, excluir-se-á o dia do início e incluir-se-á o do vencimento. Só se iniciam e vencem os prazos em dias de expediente na Administração.</w:t>
      </w:r>
    </w:p>
    <w:p w14:paraId="6898BF1B" w14:textId="29AFE576" w:rsidR="00C86F32" w:rsidRPr="00D624AE" w:rsidRDefault="00C86F32" w:rsidP="00447F3E">
      <w:pPr>
        <w:pStyle w:val="Nivel2"/>
        <w:rPr>
          <w:sz w:val="24"/>
          <w:szCs w:val="24"/>
        </w:rPr>
      </w:pPr>
      <w:r w:rsidRPr="00D624AE">
        <w:rPr>
          <w:sz w:val="24"/>
          <w:szCs w:val="24"/>
        </w:rPr>
        <w:t>No julgamento das propostas e da habilitação, o pregoeiro poderá sanar erros ou falhas que não alterem a substância das propostas, dos documentos e sua validade jurídica, mediante decisão fundamentada, registrada em ata e acessível a todos, atribuindo-lhes validade e eficácia para fins de habilitação e classificação.</w:t>
      </w:r>
    </w:p>
    <w:p w14:paraId="1D46604C" w14:textId="73EEA446" w:rsidR="00C86F32" w:rsidRPr="00D624AE" w:rsidRDefault="00C86F32" w:rsidP="00C86F32">
      <w:pPr>
        <w:pStyle w:val="Nivel3"/>
        <w:rPr>
          <w:sz w:val="24"/>
          <w:szCs w:val="24"/>
        </w:rPr>
      </w:pPr>
      <w:r w:rsidRPr="00D624AE">
        <w:rPr>
          <w:sz w:val="24"/>
          <w:szCs w:val="24"/>
        </w:rPr>
        <w:t>As falhas passíveis de saneamento na documentação apresentada pelo licitante são aquelas cujo conteúdo retrate situação fática ou jurídica já existente na data da abertura da sessão pública deste Pregão.</w:t>
      </w:r>
    </w:p>
    <w:p w14:paraId="3200564D" w14:textId="00055578" w:rsidR="003C7A23" w:rsidRPr="00D624AE" w:rsidRDefault="003C7A23" w:rsidP="003D3EF9">
      <w:pPr>
        <w:pStyle w:val="Nivel3"/>
        <w:rPr>
          <w:sz w:val="24"/>
          <w:szCs w:val="24"/>
        </w:rPr>
      </w:pPr>
      <w:r w:rsidRPr="00D624AE">
        <w:rPr>
          <w:sz w:val="24"/>
          <w:szCs w:val="24"/>
        </w:rPr>
        <w:t xml:space="preserve">O desatendimento de exigências formais não essenciais não importará o afastamento do licitante, desde que seja possível o aproveitamento do ato, </w:t>
      </w:r>
      <w:proofErr w:type="gramStart"/>
      <w:r w:rsidRPr="00D624AE">
        <w:rPr>
          <w:sz w:val="24"/>
          <w:szCs w:val="24"/>
        </w:rPr>
        <w:t>observados</w:t>
      </w:r>
      <w:proofErr w:type="gramEnd"/>
      <w:r w:rsidRPr="00D624AE">
        <w:rPr>
          <w:sz w:val="24"/>
          <w:szCs w:val="24"/>
        </w:rPr>
        <w:t xml:space="preserve"> os princípios da isonomia e do interesse público</w:t>
      </w:r>
      <w:r w:rsidR="00C86F32" w:rsidRPr="00D624AE">
        <w:rPr>
          <w:sz w:val="24"/>
          <w:szCs w:val="24"/>
        </w:rPr>
        <w:t xml:space="preserve">, nos termos do inciso III do art. 12 da </w:t>
      </w:r>
      <w:hyperlink r:id="rId113" w:history="1">
        <w:r w:rsidR="00C86F32" w:rsidRPr="00D624AE">
          <w:rPr>
            <w:rStyle w:val="Hyperlink"/>
            <w:sz w:val="24"/>
            <w:szCs w:val="24"/>
          </w:rPr>
          <w:t>Lei</w:t>
        </w:r>
        <w:r w:rsidR="00C86F32" w:rsidRPr="00D624AE">
          <w:rPr>
            <w:rStyle w:val="Hyperlink"/>
            <w:snapToGrid w:val="0"/>
            <w:sz w:val="24"/>
            <w:szCs w:val="24"/>
          </w:rPr>
          <w:t xml:space="preserve"> </w:t>
        </w:r>
        <w:r w:rsidR="00C86F32" w:rsidRPr="00D624AE">
          <w:rPr>
            <w:rStyle w:val="Hyperlink"/>
            <w:sz w:val="24"/>
            <w:szCs w:val="24"/>
          </w:rPr>
          <w:t>nº 14.133, de 2021</w:t>
        </w:r>
      </w:hyperlink>
      <w:r w:rsidRPr="00D624AE">
        <w:rPr>
          <w:sz w:val="24"/>
          <w:szCs w:val="24"/>
        </w:rPr>
        <w:t>.</w:t>
      </w:r>
    </w:p>
    <w:p w14:paraId="51FB9539" w14:textId="71B83B2A" w:rsidR="003C7A23" w:rsidRPr="00D624AE" w:rsidRDefault="00C86F32" w:rsidP="00447F3E">
      <w:pPr>
        <w:pStyle w:val="Nivel2"/>
        <w:rPr>
          <w:rFonts w:eastAsia="Times New Roman"/>
          <w:sz w:val="24"/>
          <w:szCs w:val="24"/>
        </w:rPr>
      </w:pPr>
      <w:r w:rsidRPr="00D624AE">
        <w:rPr>
          <w:sz w:val="24"/>
          <w:szCs w:val="24"/>
        </w:rPr>
        <w:t>Caso seja vencedor da licitação, o licitante a ser contratado estará sujeito à assinatura de Termo de Ciência e de Notificação, quando prevista a sua apresentação em ato normativo editado pelo Tribunal de Contas do Estado de São Paulo, conforme a disciplina aplicável</w:t>
      </w:r>
      <w:r w:rsidR="003C7A23" w:rsidRPr="00D624AE">
        <w:rPr>
          <w:sz w:val="24"/>
          <w:szCs w:val="24"/>
        </w:rPr>
        <w:t>.</w:t>
      </w:r>
    </w:p>
    <w:p w14:paraId="3B988FF6" w14:textId="2B2F12C1" w:rsidR="003C7A23" w:rsidRPr="00D624AE" w:rsidRDefault="003C7A23" w:rsidP="00447F3E">
      <w:pPr>
        <w:pStyle w:val="Nivel2"/>
        <w:rPr>
          <w:rFonts w:eastAsia="Times New Roman"/>
          <w:sz w:val="24"/>
          <w:szCs w:val="24"/>
        </w:rPr>
      </w:pPr>
      <w:r w:rsidRPr="00D624AE">
        <w:rPr>
          <w:sz w:val="24"/>
          <w:szCs w:val="24"/>
        </w:rPr>
        <w:t>O Edital e seus anexos estão disponíveis, na íntegra, no Portal Nacional de Contratações Públicas (PNCP)</w:t>
      </w:r>
      <w:r w:rsidRPr="00D624AE">
        <w:rPr>
          <w:i/>
          <w:iCs/>
          <w:color w:val="FF0000"/>
          <w:sz w:val="24"/>
          <w:szCs w:val="24"/>
        </w:rPr>
        <w:t xml:space="preserve"> e </w:t>
      </w:r>
      <w:r w:rsidR="00E144EC" w:rsidRPr="00D624AE">
        <w:rPr>
          <w:i/>
          <w:iCs/>
          <w:color w:val="FF0000"/>
          <w:sz w:val="24"/>
          <w:szCs w:val="24"/>
        </w:rPr>
        <w:t xml:space="preserve">no </w:t>
      </w:r>
      <w:r w:rsidRPr="00D624AE">
        <w:rPr>
          <w:i/>
          <w:iCs/>
          <w:color w:val="FF0000"/>
          <w:sz w:val="24"/>
          <w:szCs w:val="24"/>
        </w:rPr>
        <w:t xml:space="preserve">endereço </w:t>
      </w:r>
      <w:proofErr w:type="gramStart"/>
      <w:r w:rsidRPr="00D624AE">
        <w:rPr>
          <w:i/>
          <w:iCs/>
          <w:color w:val="FF0000"/>
          <w:sz w:val="24"/>
          <w:szCs w:val="24"/>
        </w:rPr>
        <w:t>eletrônico</w:t>
      </w:r>
      <w:proofErr w:type="gramEnd"/>
      <w:r w:rsidRPr="00D624AE">
        <w:rPr>
          <w:i/>
          <w:iCs/>
          <w:color w:val="FF0000"/>
          <w:sz w:val="24"/>
          <w:szCs w:val="24"/>
        </w:rPr>
        <w:t xml:space="preserve"> </w:t>
      </w:r>
    </w:p>
    <w:p w14:paraId="2E08DE18" w14:textId="19E3BB9D" w:rsidR="0018493E" w:rsidRPr="00D624AE" w:rsidRDefault="0018493E" w:rsidP="00447F3E">
      <w:pPr>
        <w:pStyle w:val="Nivel2"/>
        <w:rPr>
          <w:rFonts w:eastAsia="Times New Roman"/>
          <w:sz w:val="24"/>
          <w:szCs w:val="24"/>
        </w:rPr>
      </w:pPr>
      <w:r w:rsidRPr="00D624AE">
        <w:rPr>
          <w:iCs/>
          <w:sz w:val="24"/>
          <w:szCs w:val="24"/>
        </w:rPr>
        <w:t>Para dirimir quaisquer questões decorrentes da licitação, não resolvidas na esfera administrativa, será competente o foro da Comarca da Capital do Estado de São Paulo.</w:t>
      </w:r>
    </w:p>
    <w:p w14:paraId="66D7AB8E" w14:textId="1D84148E" w:rsidR="003C7A23" w:rsidRPr="00D624AE" w:rsidRDefault="003C7A23" w:rsidP="00447F3E">
      <w:pPr>
        <w:pStyle w:val="Nivel2"/>
        <w:rPr>
          <w:rFonts w:eastAsia="Times New Roman"/>
          <w:sz w:val="24"/>
          <w:szCs w:val="24"/>
        </w:rPr>
      </w:pPr>
      <w:r w:rsidRPr="00D624AE">
        <w:rPr>
          <w:sz w:val="24"/>
          <w:szCs w:val="24"/>
        </w:rPr>
        <w:t xml:space="preserve">Integram este Edital, para todos os fins e efeitos, os seguintes </w:t>
      </w:r>
      <w:r w:rsidR="0018493E" w:rsidRPr="00D624AE">
        <w:rPr>
          <w:sz w:val="24"/>
          <w:szCs w:val="24"/>
        </w:rPr>
        <w:t>A</w:t>
      </w:r>
      <w:r w:rsidRPr="00D624AE">
        <w:rPr>
          <w:sz w:val="24"/>
          <w:szCs w:val="24"/>
        </w:rPr>
        <w:t>nexos:</w:t>
      </w:r>
    </w:p>
    <w:p w14:paraId="0FE36ECA" w14:textId="77777777" w:rsidR="00402223" w:rsidRPr="00D624AE" w:rsidRDefault="00402223" w:rsidP="00402223">
      <w:pPr>
        <w:pStyle w:val="Nivel01"/>
        <w:rPr>
          <w:rFonts w:eastAsiaTheme="minorEastAsia"/>
          <w:b w:val="0"/>
          <w:bCs w:val="0"/>
          <w:color w:val="000000"/>
          <w:sz w:val="24"/>
          <w:szCs w:val="24"/>
        </w:rPr>
      </w:pPr>
      <w:r w:rsidRPr="00D624AE">
        <w:rPr>
          <w:rFonts w:eastAsiaTheme="minorEastAsia"/>
          <w:b w:val="0"/>
          <w:bCs w:val="0"/>
          <w:color w:val="000000"/>
          <w:sz w:val="24"/>
          <w:szCs w:val="24"/>
        </w:rPr>
        <w:t>12.14.1. ANEXO I - Termo de Referência;</w:t>
      </w:r>
    </w:p>
    <w:p w14:paraId="231E00D8" w14:textId="77777777" w:rsidR="00402223" w:rsidRPr="00D624AE" w:rsidRDefault="00402223" w:rsidP="00402223">
      <w:pPr>
        <w:pStyle w:val="Nivel01"/>
        <w:rPr>
          <w:rFonts w:eastAsiaTheme="minorEastAsia"/>
          <w:b w:val="0"/>
          <w:bCs w:val="0"/>
          <w:color w:val="000000"/>
          <w:sz w:val="24"/>
          <w:szCs w:val="24"/>
        </w:rPr>
      </w:pPr>
      <w:r w:rsidRPr="00D624AE">
        <w:rPr>
          <w:rFonts w:eastAsiaTheme="minorEastAsia"/>
          <w:b w:val="0"/>
          <w:bCs w:val="0"/>
          <w:color w:val="000000"/>
          <w:sz w:val="24"/>
          <w:szCs w:val="24"/>
        </w:rPr>
        <w:t>12.14.2. ANEXO II – Minuta de Nota de Empenho;</w:t>
      </w:r>
    </w:p>
    <w:p w14:paraId="5113208E" w14:textId="5CDD1F59" w:rsidR="00402223" w:rsidRPr="00D624AE" w:rsidRDefault="00402223" w:rsidP="00402223">
      <w:pPr>
        <w:pStyle w:val="Nivel01"/>
        <w:rPr>
          <w:rFonts w:eastAsiaTheme="minorEastAsia"/>
          <w:b w:val="0"/>
          <w:bCs w:val="0"/>
          <w:color w:val="000000"/>
          <w:sz w:val="24"/>
          <w:szCs w:val="24"/>
        </w:rPr>
      </w:pPr>
      <w:r w:rsidRPr="00D624AE">
        <w:rPr>
          <w:rFonts w:eastAsiaTheme="minorEastAsia"/>
          <w:b w:val="0"/>
          <w:bCs w:val="0"/>
          <w:color w:val="000000"/>
          <w:sz w:val="24"/>
          <w:szCs w:val="24"/>
        </w:rPr>
        <w:t>12.14.3. ANEXO I</w:t>
      </w:r>
      <w:r w:rsidR="00775D74" w:rsidRPr="00D624AE">
        <w:rPr>
          <w:rFonts w:eastAsiaTheme="minorEastAsia"/>
          <w:b w:val="0"/>
          <w:bCs w:val="0"/>
          <w:color w:val="000000"/>
          <w:sz w:val="24"/>
          <w:szCs w:val="24"/>
        </w:rPr>
        <w:t>II</w:t>
      </w:r>
      <w:r w:rsidRPr="00D624AE">
        <w:rPr>
          <w:rFonts w:eastAsiaTheme="minorEastAsia"/>
          <w:b w:val="0"/>
          <w:bCs w:val="0"/>
          <w:color w:val="000000"/>
          <w:sz w:val="24"/>
          <w:szCs w:val="24"/>
        </w:rPr>
        <w:t xml:space="preserve"> – </w:t>
      </w:r>
      <w:proofErr w:type="gramStart"/>
      <w:r w:rsidRPr="00D624AE">
        <w:rPr>
          <w:rFonts w:eastAsiaTheme="minorEastAsia"/>
          <w:b w:val="0"/>
          <w:bCs w:val="0"/>
          <w:color w:val="000000"/>
          <w:sz w:val="24"/>
          <w:szCs w:val="24"/>
        </w:rPr>
        <w:t>Modelos(s) referente(s)</w:t>
      </w:r>
      <w:proofErr w:type="gramEnd"/>
      <w:r w:rsidRPr="00D624AE">
        <w:rPr>
          <w:rFonts w:eastAsiaTheme="minorEastAsia"/>
          <w:b w:val="0"/>
          <w:bCs w:val="0"/>
          <w:color w:val="000000"/>
          <w:sz w:val="24"/>
          <w:szCs w:val="24"/>
        </w:rPr>
        <w:t xml:space="preserve"> a planilha de proposta;</w:t>
      </w:r>
    </w:p>
    <w:p w14:paraId="65D4C95E" w14:textId="2458EA4F" w:rsidR="00402223" w:rsidRPr="00D624AE" w:rsidRDefault="00402223" w:rsidP="00402223">
      <w:pPr>
        <w:pStyle w:val="Nivel01"/>
        <w:rPr>
          <w:rFonts w:eastAsiaTheme="minorEastAsia"/>
          <w:b w:val="0"/>
          <w:bCs w:val="0"/>
          <w:color w:val="000000"/>
          <w:sz w:val="24"/>
          <w:szCs w:val="24"/>
        </w:rPr>
      </w:pPr>
      <w:r w:rsidRPr="00D624AE">
        <w:rPr>
          <w:rFonts w:eastAsiaTheme="minorEastAsia"/>
          <w:b w:val="0"/>
          <w:bCs w:val="0"/>
          <w:color w:val="000000"/>
          <w:sz w:val="24"/>
          <w:szCs w:val="24"/>
        </w:rPr>
        <w:t xml:space="preserve">12.14.4. ANEXO </w:t>
      </w:r>
      <w:r w:rsidR="00B06BC8" w:rsidRPr="00D624AE">
        <w:rPr>
          <w:rFonts w:eastAsiaTheme="minorEastAsia"/>
          <w:b w:val="0"/>
          <w:bCs w:val="0"/>
          <w:color w:val="000000"/>
          <w:sz w:val="24"/>
          <w:szCs w:val="24"/>
        </w:rPr>
        <w:t>I</w:t>
      </w:r>
      <w:r w:rsidRPr="00D624AE">
        <w:rPr>
          <w:rFonts w:eastAsiaTheme="minorEastAsia"/>
          <w:b w:val="0"/>
          <w:bCs w:val="0"/>
          <w:color w:val="000000"/>
          <w:sz w:val="24"/>
          <w:szCs w:val="24"/>
        </w:rPr>
        <w:t xml:space="preserve">V – Modelo(s) de </w:t>
      </w:r>
      <w:proofErr w:type="gramStart"/>
      <w:r w:rsidRPr="00D624AE">
        <w:rPr>
          <w:rFonts w:eastAsiaTheme="minorEastAsia"/>
          <w:b w:val="0"/>
          <w:bCs w:val="0"/>
          <w:color w:val="000000"/>
          <w:sz w:val="24"/>
          <w:szCs w:val="24"/>
        </w:rPr>
        <w:t>Declaração(</w:t>
      </w:r>
      <w:proofErr w:type="spellStart"/>
      <w:proofErr w:type="gramEnd"/>
      <w:r w:rsidRPr="00D624AE">
        <w:rPr>
          <w:rFonts w:eastAsiaTheme="minorEastAsia"/>
          <w:b w:val="0"/>
          <w:bCs w:val="0"/>
          <w:color w:val="000000"/>
          <w:sz w:val="24"/>
          <w:szCs w:val="24"/>
        </w:rPr>
        <w:t>ões</w:t>
      </w:r>
      <w:proofErr w:type="spellEnd"/>
      <w:r w:rsidRPr="00D624AE">
        <w:rPr>
          <w:rFonts w:eastAsiaTheme="minorEastAsia"/>
          <w:b w:val="0"/>
          <w:bCs w:val="0"/>
          <w:color w:val="000000"/>
          <w:sz w:val="24"/>
          <w:szCs w:val="24"/>
        </w:rPr>
        <w:t>);</w:t>
      </w:r>
    </w:p>
    <w:p w14:paraId="1E809248" w14:textId="4A818761" w:rsidR="003C7A23" w:rsidRPr="00D624AE" w:rsidRDefault="00E32745" w:rsidP="00E32745">
      <w:pPr>
        <w:spacing w:beforeLines="120" w:before="288" w:afterLines="120" w:after="288" w:line="312" w:lineRule="auto"/>
        <w:ind w:left="3540"/>
        <w:rPr>
          <w:rFonts w:ascii="Arial" w:eastAsia="MS Mincho" w:hAnsi="Arial" w:cs="Arial"/>
          <w:color w:val="000000" w:themeColor="text1"/>
        </w:rPr>
      </w:pPr>
      <w:r w:rsidRPr="00D624AE">
        <w:rPr>
          <w:rFonts w:ascii="Arial" w:eastAsia="MS Mincho" w:hAnsi="Arial" w:cs="Arial"/>
          <w:iCs/>
          <w:color w:val="000000" w:themeColor="text1"/>
        </w:rPr>
        <w:t xml:space="preserve">Santos, 11 de junho de </w:t>
      </w:r>
      <w:proofErr w:type="gramStart"/>
      <w:r w:rsidRPr="00D624AE">
        <w:rPr>
          <w:rFonts w:ascii="Arial" w:eastAsia="MS Mincho" w:hAnsi="Arial" w:cs="Arial"/>
          <w:iCs/>
          <w:color w:val="000000" w:themeColor="text1"/>
        </w:rPr>
        <w:t>2024</w:t>
      </w:r>
      <w:proofErr w:type="gramEnd"/>
    </w:p>
    <w:bookmarkEnd w:id="63"/>
    <w:p w14:paraId="55A0AD19" w14:textId="77777777" w:rsidR="00E32745" w:rsidRPr="002A0557" w:rsidRDefault="00E32745" w:rsidP="00E32745">
      <w:pPr>
        <w:spacing w:before="285" w:after="285"/>
        <w:ind w:firstLine="567"/>
        <w:jc w:val="center"/>
        <w:rPr>
          <w:rFonts w:ascii="Arial" w:eastAsia="MS Mincho" w:hAnsi="Arial" w:cs="Arial"/>
          <w:b/>
          <w:iCs/>
          <w:color w:val="000000" w:themeColor="text1"/>
        </w:rPr>
      </w:pPr>
      <w:r w:rsidRPr="002A0557">
        <w:rPr>
          <w:rFonts w:ascii="Arial" w:eastAsia="MS Mincho" w:hAnsi="Arial" w:cs="Arial"/>
          <w:b/>
          <w:iCs/>
          <w:color w:val="000000" w:themeColor="text1"/>
        </w:rPr>
        <w:t>EDUARDO ANTONIO BARBOSA</w:t>
      </w:r>
    </w:p>
    <w:p w14:paraId="00189725" w14:textId="6FD9B25F" w:rsidR="00576DF0" w:rsidRDefault="00E32745" w:rsidP="00E32745">
      <w:pPr>
        <w:spacing w:before="285" w:after="285"/>
        <w:ind w:firstLine="567"/>
        <w:jc w:val="center"/>
        <w:rPr>
          <w:rFonts w:ascii="Arial" w:eastAsia="MS Mincho" w:hAnsi="Arial" w:cs="Arial"/>
          <w:iCs/>
          <w:color w:val="000000" w:themeColor="text1"/>
        </w:rPr>
      </w:pPr>
      <w:proofErr w:type="spellStart"/>
      <w:r w:rsidRPr="002A0557">
        <w:rPr>
          <w:rFonts w:ascii="Arial" w:eastAsia="MS Mincho" w:hAnsi="Arial" w:cs="Arial"/>
          <w:b/>
          <w:iCs/>
          <w:color w:val="000000" w:themeColor="text1"/>
        </w:rPr>
        <w:t>Cap</w:t>
      </w:r>
      <w:proofErr w:type="spellEnd"/>
      <w:r w:rsidRPr="002A0557">
        <w:rPr>
          <w:rFonts w:ascii="Arial" w:eastAsia="MS Mincho" w:hAnsi="Arial" w:cs="Arial"/>
          <w:b/>
          <w:iCs/>
          <w:color w:val="000000" w:themeColor="text1"/>
        </w:rPr>
        <w:t xml:space="preserve"> PM Subscritor do Edita</w:t>
      </w:r>
      <w:r w:rsidRPr="00D624AE">
        <w:rPr>
          <w:rFonts w:ascii="Arial" w:eastAsia="MS Mincho" w:hAnsi="Arial" w:cs="Arial"/>
          <w:iCs/>
          <w:color w:val="000000" w:themeColor="text1"/>
        </w:rPr>
        <w:t>l</w:t>
      </w:r>
    </w:p>
    <w:p w14:paraId="0D9CD88E" w14:textId="77777777" w:rsidR="00576DF0" w:rsidRPr="00D624AE" w:rsidRDefault="00576DF0" w:rsidP="00576DF0">
      <w:pPr>
        <w:jc w:val="center"/>
        <w:rPr>
          <w:rFonts w:ascii="Arial" w:hAnsi="Arial" w:cs="Arial"/>
          <w:b/>
          <w:bCs/>
        </w:rPr>
      </w:pPr>
      <w:r>
        <w:rPr>
          <w:rFonts w:ascii="Arial" w:eastAsia="MS Mincho" w:hAnsi="Arial" w:cs="Arial"/>
          <w:iCs/>
          <w:color w:val="000000" w:themeColor="text1"/>
        </w:rPr>
        <w:br w:type="column"/>
      </w:r>
      <w:r w:rsidRPr="00D624AE">
        <w:rPr>
          <w:rFonts w:ascii="Arial" w:hAnsi="Arial" w:cs="Arial"/>
          <w:b/>
          <w:bCs/>
        </w:rPr>
        <w:t>ANEXO I</w:t>
      </w:r>
      <w:proofErr w:type="gramStart"/>
      <w:r w:rsidRPr="00D624AE">
        <w:rPr>
          <w:rFonts w:ascii="Arial" w:hAnsi="Arial" w:cs="Arial"/>
          <w:b/>
          <w:bCs/>
        </w:rPr>
        <w:t xml:space="preserve">  </w:t>
      </w:r>
    </w:p>
    <w:p w14:paraId="552C84BE" w14:textId="77777777" w:rsidR="00576DF0" w:rsidRPr="00D624AE" w:rsidRDefault="00576DF0" w:rsidP="00576DF0">
      <w:pPr>
        <w:jc w:val="center"/>
        <w:rPr>
          <w:rFonts w:ascii="Arial" w:hAnsi="Arial" w:cs="Arial"/>
          <w:b/>
          <w:bCs/>
        </w:rPr>
      </w:pPr>
      <w:proofErr w:type="gramEnd"/>
      <w:r w:rsidRPr="00D624AE">
        <w:rPr>
          <w:rFonts w:ascii="Arial" w:hAnsi="Arial" w:cs="Arial"/>
          <w:b/>
          <w:bCs/>
        </w:rPr>
        <w:t>TERMO DE REFERÊNCIA</w:t>
      </w:r>
    </w:p>
    <w:p w14:paraId="27ED5FF7" w14:textId="77777777" w:rsidR="00576DF0" w:rsidRDefault="00576DF0" w:rsidP="00576DF0">
      <w:pPr>
        <w:jc w:val="center"/>
        <w:rPr>
          <w:rFonts w:ascii="Arial" w:hAnsi="Arial" w:cs="Arial"/>
          <w:b/>
          <w:bCs/>
          <w:sz w:val="20"/>
          <w:szCs w:val="20"/>
        </w:rPr>
      </w:pPr>
    </w:p>
    <w:p w14:paraId="588752A2" w14:textId="77777777" w:rsidR="00576DF0" w:rsidRPr="003D3EF9" w:rsidRDefault="00576DF0" w:rsidP="00576DF0">
      <w:pPr>
        <w:jc w:val="center"/>
        <w:rPr>
          <w:rFonts w:ascii="Arial" w:hAnsi="Arial" w:cs="Arial"/>
          <w:b/>
          <w:bCs/>
          <w:sz w:val="20"/>
          <w:szCs w:val="20"/>
        </w:rPr>
      </w:pPr>
    </w:p>
    <w:p w14:paraId="5A79EAC4" w14:textId="77777777" w:rsidR="00576DF0" w:rsidRPr="00B210FA" w:rsidRDefault="00576DF0" w:rsidP="00576DF0">
      <w:pPr>
        <w:pStyle w:val="Corpodetexto"/>
        <w:kinsoku w:val="0"/>
        <w:overflowPunct w:val="0"/>
        <w:spacing w:before="189"/>
        <w:rPr>
          <w:rFonts w:ascii="Arial" w:hAnsi="Arial" w:cs="Arial"/>
          <w:sz w:val="27"/>
          <w:szCs w:val="27"/>
        </w:rPr>
      </w:pPr>
      <w:r w:rsidRPr="00B210FA">
        <w:rPr>
          <w:rFonts w:ascii="Arial" w:hAnsi="Arial" w:cs="Arial"/>
          <w:b/>
          <w:bCs/>
          <w:sz w:val="27"/>
          <w:szCs w:val="27"/>
        </w:rPr>
        <w:t>1.</w:t>
      </w:r>
      <w:r w:rsidRPr="00B210FA">
        <w:rPr>
          <w:rFonts w:ascii="Arial" w:hAnsi="Arial" w:cs="Arial"/>
          <w:b/>
          <w:bCs/>
          <w:spacing w:val="-7"/>
          <w:sz w:val="27"/>
          <w:szCs w:val="27"/>
        </w:rPr>
        <w:t xml:space="preserve"> </w:t>
      </w:r>
      <w:r w:rsidRPr="00B210FA">
        <w:rPr>
          <w:rFonts w:ascii="Arial" w:hAnsi="Arial" w:cs="Arial"/>
          <w:b/>
          <w:bCs/>
          <w:sz w:val="27"/>
          <w:szCs w:val="27"/>
        </w:rPr>
        <w:t>Definição</w:t>
      </w:r>
      <w:r w:rsidRPr="00B210FA">
        <w:rPr>
          <w:rFonts w:ascii="Arial" w:hAnsi="Arial" w:cs="Arial"/>
          <w:b/>
          <w:bCs/>
          <w:spacing w:val="-6"/>
          <w:sz w:val="27"/>
          <w:szCs w:val="27"/>
        </w:rPr>
        <w:t xml:space="preserve"> </w:t>
      </w:r>
      <w:r w:rsidRPr="00B210FA">
        <w:rPr>
          <w:rFonts w:ascii="Arial" w:hAnsi="Arial" w:cs="Arial"/>
          <w:b/>
          <w:bCs/>
          <w:sz w:val="27"/>
          <w:szCs w:val="27"/>
        </w:rPr>
        <w:t>do</w:t>
      </w:r>
      <w:r w:rsidRPr="00B210FA">
        <w:rPr>
          <w:rFonts w:ascii="Arial" w:hAnsi="Arial" w:cs="Arial"/>
          <w:b/>
          <w:bCs/>
          <w:spacing w:val="-6"/>
          <w:sz w:val="27"/>
          <w:szCs w:val="27"/>
        </w:rPr>
        <w:t xml:space="preserve"> </w:t>
      </w:r>
      <w:r w:rsidRPr="00B210FA">
        <w:rPr>
          <w:rFonts w:ascii="Arial" w:hAnsi="Arial" w:cs="Arial"/>
          <w:b/>
          <w:bCs/>
          <w:sz w:val="27"/>
          <w:szCs w:val="27"/>
        </w:rPr>
        <w:t>objeto</w:t>
      </w:r>
    </w:p>
    <w:p w14:paraId="123039D9" w14:textId="77777777" w:rsidR="00576DF0" w:rsidRPr="00B210FA" w:rsidRDefault="00576DF0" w:rsidP="00576DF0">
      <w:pPr>
        <w:pStyle w:val="Corpodetexto"/>
        <w:widowControl w:val="0"/>
        <w:numPr>
          <w:ilvl w:val="0"/>
          <w:numId w:val="26"/>
        </w:numPr>
        <w:tabs>
          <w:tab w:val="left" w:pos="414"/>
        </w:tabs>
        <w:kinsoku w:val="0"/>
        <w:overflowPunct w:val="0"/>
        <w:autoSpaceDE w:val="0"/>
        <w:autoSpaceDN w:val="0"/>
        <w:adjustRightInd w:val="0"/>
        <w:spacing w:before="0" w:beforeAutospacing="0" w:after="0" w:afterAutospacing="0"/>
        <w:rPr>
          <w:rFonts w:ascii="Arial" w:hAnsi="Arial" w:cs="Arial"/>
          <w:sz w:val="18"/>
          <w:szCs w:val="18"/>
        </w:rPr>
      </w:pPr>
      <w:r w:rsidRPr="00B210FA">
        <w:rPr>
          <w:rFonts w:ascii="Arial" w:hAnsi="Arial" w:cs="Arial"/>
          <w:b/>
          <w:bCs/>
          <w:sz w:val="18"/>
          <w:szCs w:val="18"/>
        </w:rPr>
        <w:t>CONDIÇÕES</w:t>
      </w:r>
      <w:r w:rsidRPr="00B210FA">
        <w:rPr>
          <w:rFonts w:ascii="Arial" w:hAnsi="Arial" w:cs="Arial"/>
          <w:b/>
          <w:bCs/>
          <w:spacing w:val="-11"/>
          <w:sz w:val="18"/>
          <w:szCs w:val="18"/>
        </w:rPr>
        <w:t xml:space="preserve"> </w:t>
      </w:r>
      <w:r w:rsidRPr="00B210FA">
        <w:rPr>
          <w:rFonts w:ascii="Arial" w:hAnsi="Arial" w:cs="Arial"/>
          <w:b/>
          <w:bCs/>
          <w:sz w:val="18"/>
          <w:szCs w:val="18"/>
        </w:rPr>
        <w:t>GERAIS</w:t>
      </w:r>
      <w:r w:rsidRPr="00B210FA">
        <w:rPr>
          <w:rFonts w:ascii="Arial" w:hAnsi="Arial" w:cs="Arial"/>
          <w:b/>
          <w:bCs/>
          <w:spacing w:val="-11"/>
          <w:sz w:val="18"/>
          <w:szCs w:val="18"/>
        </w:rPr>
        <w:t xml:space="preserve"> </w:t>
      </w:r>
      <w:r w:rsidRPr="00B210FA">
        <w:rPr>
          <w:rFonts w:ascii="Arial" w:hAnsi="Arial" w:cs="Arial"/>
          <w:b/>
          <w:bCs/>
          <w:sz w:val="18"/>
          <w:szCs w:val="18"/>
        </w:rPr>
        <w:t>DA</w:t>
      </w:r>
      <w:r w:rsidRPr="00B210FA">
        <w:rPr>
          <w:rFonts w:ascii="Arial" w:hAnsi="Arial" w:cs="Arial"/>
          <w:b/>
          <w:bCs/>
          <w:spacing w:val="-11"/>
          <w:sz w:val="18"/>
          <w:szCs w:val="18"/>
        </w:rPr>
        <w:t xml:space="preserve"> </w:t>
      </w:r>
      <w:r w:rsidRPr="00B210FA">
        <w:rPr>
          <w:rFonts w:ascii="Arial" w:hAnsi="Arial" w:cs="Arial"/>
          <w:b/>
          <w:bCs/>
          <w:sz w:val="18"/>
          <w:szCs w:val="18"/>
        </w:rPr>
        <w:t>CONTRATAÇÃO</w:t>
      </w:r>
    </w:p>
    <w:p w14:paraId="5F27E8BC" w14:textId="77777777" w:rsidR="00576DF0" w:rsidRPr="00B210FA" w:rsidRDefault="00576DF0" w:rsidP="00576DF0">
      <w:pPr>
        <w:pStyle w:val="Corpodetexto"/>
        <w:widowControl w:val="0"/>
        <w:tabs>
          <w:tab w:val="left" w:pos="414"/>
        </w:tabs>
        <w:kinsoku w:val="0"/>
        <w:overflowPunct w:val="0"/>
        <w:autoSpaceDE w:val="0"/>
        <w:autoSpaceDN w:val="0"/>
        <w:adjustRightInd w:val="0"/>
        <w:spacing w:before="0" w:beforeAutospacing="0" w:after="0" w:afterAutospacing="0"/>
        <w:ind w:left="414"/>
        <w:rPr>
          <w:rFonts w:ascii="Arial" w:hAnsi="Arial" w:cs="Arial"/>
          <w:sz w:val="18"/>
          <w:szCs w:val="18"/>
        </w:rPr>
      </w:pPr>
    </w:p>
    <w:p w14:paraId="19186943" w14:textId="77777777" w:rsidR="00576DF0" w:rsidRDefault="00576DF0" w:rsidP="00576DF0">
      <w:pPr>
        <w:pStyle w:val="Corpodetexto"/>
        <w:widowControl w:val="0"/>
        <w:numPr>
          <w:ilvl w:val="1"/>
          <w:numId w:val="26"/>
        </w:numPr>
        <w:tabs>
          <w:tab w:val="left" w:pos="575"/>
        </w:tabs>
        <w:kinsoku w:val="0"/>
        <w:overflowPunct w:val="0"/>
        <w:autoSpaceDE w:val="0"/>
        <w:autoSpaceDN w:val="0"/>
        <w:adjustRightInd w:val="0"/>
        <w:spacing w:before="0" w:beforeAutospacing="0" w:after="0" w:afterAutospacing="0" w:line="268" w:lineRule="auto"/>
        <w:ind w:right="234" w:firstLine="0"/>
        <w:rPr>
          <w:rFonts w:ascii="Arial" w:hAnsi="Arial" w:cs="Arial"/>
          <w:sz w:val="18"/>
          <w:szCs w:val="18"/>
        </w:rPr>
      </w:pPr>
      <w:r w:rsidRPr="00B210FA">
        <w:rPr>
          <w:rFonts w:ascii="Arial" w:hAnsi="Arial" w:cs="Arial"/>
          <w:sz w:val="18"/>
          <w:szCs w:val="18"/>
        </w:rPr>
        <w:t>Aquisição</w:t>
      </w:r>
      <w:r w:rsidRPr="00B210FA">
        <w:rPr>
          <w:rFonts w:ascii="Arial" w:hAnsi="Arial" w:cs="Arial"/>
          <w:spacing w:val="19"/>
          <w:sz w:val="18"/>
          <w:szCs w:val="18"/>
        </w:rPr>
        <w:t xml:space="preserve"> </w:t>
      </w:r>
      <w:r w:rsidRPr="00B210FA">
        <w:rPr>
          <w:rFonts w:ascii="Arial" w:hAnsi="Arial" w:cs="Arial"/>
          <w:sz w:val="18"/>
          <w:szCs w:val="18"/>
        </w:rPr>
        <w:t>de</w:t>
      </w:r>
      <w:r w:rsidRPr="00B210FA">
        <w:rPr>
          <w:rFonts w:ascii="Arial" w:hAnsi="Arial" w:cs="Arial"/>
          <w:spacing w:val="19"/>
          <w:sz w:val="18"/>
          <w:szCs w:val="18"/>
        </w:rPr>
        <w:t xml:space="preserve"> </w:t>
      </w:r>
      <w:r w:rsidRPr="00B210FA">
        <w:rPr>
          <w:rFonts w:ascii="Arial" w:hAnsi="Arial" w:cs="Arial"/>
          <w:sz w:val="18"/>
          <w:szCs w:val="18"/>
        </w:rPr>
        <w:t>GÊNEROS</w:t>
      </w:r>
      <w:r w:rsidRPr="00B210FA">
        <w:rPr>
          <w:rFonts w:ascii="Arial" w:hAnsi="Arial" w:cs="Arial"/>
          <w:spacing w:val="19"/>
          <w:sz w:val="18"/>
          <w:szCs w:val="18"/>
        </w:rPr>
        <w:t xml:space="preserve"> </w:t>
      </w:r>
      <w:r w:rsidRPr="00B210FA">
        <w:rPr>
          <w:rFonts w:ascii="Arial" w:hAnsi="Arial" w:cs="Arial"/>
          <w:sz w:val="18"/>
          <w:szCs w:val="18"/>
        </w:rPr>
        <w:t>ALIMENTÍCIOS,</w:t>
      </w:r>
      <w:r w:rsidRPr="00B210FA">
        <w:rPr>
          <w:rFonts w:ascii="Arial" w:hAnsi="Arial" w:cs="Arial"/>
          <w:spacing w:val="19"/>
          <w:sz w:val="18"/>
          <w:szCs w:val="18"/>
        </w:rPr>
        <w:t xml:space="preserve"> </w:t>
      </w:r>
      <w:r w:rsidRPr="00B210FA">
        <w:rPr>
          <w:rFonts w:ascii="Arial" w:hAnsi="Arial" w:cs="Arial"/>
          <w:sz w:val="18"/>
          <w:szCs w:val="18"/>
        </w:rPr>
        <w:t>nos</w:t>
      </w:r>
      <w:r w:rsidRPr="00B210FA">
        <w:rPr>
          <w:rFonts w:ascii="Arial" w:hAnsi="Arial" w:cs="Arial"/>
          <w:spacing w:val="19"/>
          <w:sz w:val="18"/>
          <w:szCs w:val="18"/>
        </w:rPr>
        <w:t xml:space="preserve"> </w:t>
      </w:r>
      <w:r w:rsidRPr="00B210FA">
        <w:rPr>
          <w:rFonts w:ascii="Arial" w:hAnsi="Arial" w:cs="Arial"/>
          <w:sz w:val="18"/>
          <w:szCs w:val="18"/>
        </w:rPr>
        <w:t>termos</w:t>
      </w:r>
      <w:r w:rsidRPr="00B210FA">
        <w:rPr>
          <w:rFonts w:ascii="Arial" w:hAnsi="Arial" w:cs="Arial"/>
          <w:spacing w:val="19"/>
          <w:sz w:val="18"/>
          <w:szCs w:val="18"/>
        </w:rPr>
        <w:t xml:space="preserve"> </w:t>
      </w:r>
      <w:r w:rsidRPr="00B210FA">
        <w:rPr>
          <w:rFonts w:ascii="Arial" w:hAnsi="Arial" w:cs="Arial"/>
          <w:sz w:val="18"/>
          <w:szCs w:val="18"/>
        </w:rPr>
        <w:t>da</w:t>
      </w:r>
      <w:r w:rsidRPr="00B210FA">
        <w:rPr>
          <w:rFonts w:ascii="Arial" w:hAnsi="Arial" w:cs="Arial"/>
          <w:spacing w:val="19"/>
          <w:sz w:val="18"/>
          <w:szCs w:val="18"/>
        </w:rPr>
        <w:t xml:space="preserve"> </w:t>
      </w:r>
      <w:r w:rsidRPr="00B210FA">
        <w:rPr>
          <w:rFonts w:ascii="Arial" w:hAnsi="Arial" w:cs="Arial"/>
          <w:sz w:val="18"/>
          <w:szCs w:val="18"/>
        </w:rPr>
        <w:t>tabela</w:t>
      </w:r>
      <w:r w:rsidRPr="00B210FA">
        <w:rPr>
          <w:rFonts w:ascii="Arial" w:hAnsi="Arial" w:cs="Arial"/>
          <w:spacing w:val="19"/>
          <w:sz w:val="18"/>
          <w:szCs w:val="18"/>
        </w:rPr>
        <w:t xml:space="preserve"> </w:t>
      </w:r>
      <w:r w:rsidRPr="00B210FA">
        <w:rPr>
          <w:rFonts w:ascii="Arial" w:hAnsi="Arial" w:cs="Arial"/>
          <w:sz w:val="18"/>
          <w:szCs w:val="18"/>
        </w:rPr>
        <w:t>abaixo,</w:t>
      </w:r>
      <w:r w:rsidRPr="00B210FA">
        <w:rPr>
          <w:rFonts w:ascii="Arial" w:hAnsi="Arial" w:cs="Arial"/>
          <w:spacing w:val="20"/>
          <w:sz w:val="18"/>
          <w:szCs w:val="18"/>
        </w:rPr>
        <w:t xml:space="preserve"> </w:t>
      </w:r>
      <w:r w:rsidRPr="00B210FA">
        <w:rPr>
          <w:rFonts w:ascii="Arial" w:hAnsi="Arial" w:cs="Arial"/>
          <w:sz w:val="18"/>
          <w:szCs w:val="18"/>
        </w:rPr>
        <w:t>conforme</w:t>
      </w:r>
      <w:r w:rsidRPr="00B210FA">
        <w:rPr>
          <w:rFonts w:ascii="Arial" w:hAnsi="Arial" w:cs="Arial"/>
          <w:spacing w:val="19"/>
          <w:sz w:val="18"/>
          <w:szCs w:val="18"/>
        </w:rPr>
        <w:t xml:space="preserve"> </w:t>
      </w:r>
      <w:r w:rsidRPr="00B210FA">
        <w:rPr>
          <w:rFonts w:ascii="Arial" w:hAnsi="Arial" w:cs="Arial"/>
          <w:sz w:val="18"/>
          <w:szCs w:val="18"/>
        </w:rPr>
        <w:t>condições</w:t>
      </w:r>
      <w:r w:rsidRPr="00B210FA">
        <w:rPr>
          <w:rFonts w:ascii="Arial" w:hAnsi="Arial" w:cs="Arial"/>
          <w:spacing w:val="19"/>
          <w:sz w:val="18"/>
          <w:szCs w:val="18"/>
        </w:rPr>
        <w:t xml:space="preserve"> </w:t>
      </w:r>
      <w:r w:rsidRPr="00B210FA">
        <w:rPr>
          <w:rFonts w:ascii="Arial" w:hAnsi="Arial" w:cs="Arial"/>
          <w:sz w:val="18"/>
          <w:szCs w:val="18"/>
        </w:rPr>
        <w:t>e</w:t>
      </w:r>
      <w:r w:rsidRPr="00B210FA">
        <w:rPr>
          <w:rFonts w:ascii="Arial" w:hAnsi="Arial" w:cs="Arial"/>
          <w:spacing w:val="19"/>
          <w:sz w:val="18"/>
          <w:szCs w:val="18"/>
        </w:rPr>
        <w:t xml:space="preserve"> </w:t>
      </w:r>
      <w:r w:rsidRPr="00B210FA">
        <w:rPr>
          <w:rFonts w:ascii="Arial" w:hAnsi="Arial" w:cs="Arial"/>
          <w:sz w:val="18"/>
          <w:szCs w:val="18"/>
        </w:rPr>
        <w:t>exigências</w:t>
      </w:r>
      <w:r w:rsidRPr="00B210FA">
        <w:rPr>
          <w:rFonts w:ascii="Arial" w:hAnsi="Arial" w:cs="Arial"/>
          <w:spacing w:val="19"/>
          <w:sz w:val="18"/>
          <w:szCs w:val="18"/>
        </w:rPr>
        <w:t xml:space="preserve"> </w:t>
      </w:r>
      <w:r w:rsidRPr="00B210FA">
        <w:rPr>
          <w:rFonts w:ascii="Arial" w:hAnsi="Arial" w:cs="Arial"/>
          <w:sz w:val="18"/>
          <w:szCs w:val="18"/>
        </w:rPr>
        <w:t>estabelecidas neste</w:t>
      </w:r>
      <w:r w:rsidRPr="00B210FA">
        <w:rPr>
          <w:rFonts w:ascii="Arial" w:hAnsi="Arial" w:cs="Arial"/>
          <w:spacing w:val="-13"/>
          <w:sz w:val="18"/>
          <w:szCs w:val="18"/>
        </w:rPr>
        <w:t xml:space="preserve"> </w:t>
      </w:r>
      <w:r w:rsidRPr="00B210FA">
        <w:rPr>
          <w:rFonts w:ascii="Arial" w:hAnsi="Arial" w:cs="Arial"/>
          <w:sz w:val="18"/>
          <w:szCs w:val="18"/>
        </w:rPr>
        <w:t>instrumento.</w:t>
      </w:r>
    </w:p>
    <w:tbl>
      <w:tblPr>
        <w:tblStyle w:val="TableNormal"/>
        <w:tblW w:w="0" w:type="auto"/>
        <w:tblInd w:w="1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2"/>
        <w:gridCol w:w="1155"/>
        <w:gridCol w:w="947"/>
        <w:gridCol w:w="5650"/>
        <w:gridCol w:w="799"/>
        <w:gridCol w:w="487"/>
      </w:tblGrid>
      <w:tr w:rsidR="00576DF0" w14:paraId="39B5E971" w14:textId="77777777" w:rsidTr="006D5D7E">
        <w:trPr>
          <w:trHeight w:val="266"/>
        </w:trPr>
        <w:tc>
          <w:tcPr>
            <w:tcW w:w="0" w:type="auto"/>
          </w:tcPr>
          <w:p w14:paraId="588AF792" w14:textId="77777777" w:rsidR="00576DF0" w:rsidRDefault="00576DF0" w:rsidP="006D5D7E">
            <w:pPr>
              <w:pStyle w:val="TableParagraph"/>
              <w:spacing w:before="28"/>
              <w:ind w:left="22"/>
              <w:jc w:val="center"/>
              <w:rPr>
                <w:b/>
                <w:sz w:val="18"/>
              </w:rPr>
            </w:pPr>
            <w:r>
              <w:rPr>
                <w:b/>
                <w:spacing w:val="-4"/>
                <w:sz w:val="18"/>
              </w:rPr>
              <w:t>ITEM</w:t>
            </w:r>
          </w:p>
        </w:tc>
        <w:tc>
          <w:tcPr>
            <w:tcW w:w="0" w:type="auto"/>
          </w:tcPr>
          <w:p w14:paraId="664879C6" w14:textId="77777777" w:rsidR="00576DF0" w:rsidRDefault="00576DF0" w:rsidP="006D5D7E">
            <w:pPr>
              <w:pStyle w:val="TableParagraph"/>
              <w:spacing w:before="28"/>
              <w:ind w:left="22"/>
              <w:jc w:val="center"/>
              <w:rPr>
                <w:b/>
                <w:sz w:val="18"/>
              </w:rPr>
            </w:pPr>
            <w:r>
              <w:rPr>
                <w:b/>
                <w:spacing w:val="-2"/>
                <w:sz w:val="18"/>
              </w:rPr>
              <w:t>CONTABILIZA</w:t>
            </w:r>
          </w:p>
        </w:tc>
        <w:tc>
          <w:tcPr>
            <w:tcW w:w="0" w:type="auto"/>
          </w:tcPr>
          <w:p w14:paraId="057483B0" w14:textId="77777777" w:rsidR="00576DF0" w:rsidRDefault="00576DF0" w:rsidP="006D5D7E">
            <w:pPr>
              <w:pStyle w:val="TableParagraph"/>
              <w:spacing w:before="28"/>
              <w:ind w:left="22"/>
              <w:jc w:val="center"/>
              <w:rPr>
                <w:b/>
                <w:sz w:val="18"/>
              </w:rPr>
            </w:pPr>
            <w:r>
              <w:rPr>
                <w:b/>
                <w:spacing w:val="-2"/>
                <w:sz w:val="18"/>
              </w:rPr>
              <w:t>COMPRAS</w:t>
            </w:r>
          </w:p>
        </w:tc>
        <w:tc>
          <w:tcPr>
            <w:tcW w:w="0" w:type="auto"/>
          </w:tcPr>
          <w:p w14:paraId="61ECB9D9" w14:textId="77777777" w:rsidR="00576DF0" w:rsidRDefault="00576DF0" w:rsidP="006D5D7E">
            <w:pPr>
              <w:pStyle w:val="TableParagraph"/>
              <w:spacing w:before="28"/>
              <w:ind w:left="22"/>
              <w:jc w:val="center"/>
              <w:rPr>
                <w:b/>
                <w:sz w:val="18"/>
              </w:rPr>
            </w:pPr>
            <w:r>
              <w:rPr>
                <w:b/>
                <w:spacing w:val="-2"/>
                <w:sz w:val="18"/>
              </w:rPr>
              <w:t>DESCRIÇÃO</w:t>
            </w:r>
          </w:p>
        </w:tc>
        <w:tc>
          <w:tcPr>
            <w:tcW w:w="0" w:type="auto"/>
          </w:tcPr>
          <w:p w14:paraId="51A29B8A" w14:textId="77777777" w:rsidR="00576DF0" w:rsidRDefault="00576DF0" w:rsidP="006D5D7E">
            <w:pPr>
              <w:pStyle w:val="TableParagraph"/>
              <w:spacing w:before="28"/>
              <w:ind w:left="21"/>
              <w:jc w:val="center"/>
              <w:rPr>
                <w:b/>
                <w:sz w:val="18"/>
              </w:rPr>
            </w:pPr>
            <w:r>
              <w:rPr>
                <w:b/>
                <w:spacing w:val="-5"/>
                <w:sz w:val="18"/>
              </w:rPr>
              <w:t>U.M</w:t>
            </w:r>
          </w:p>
        </w:tc>
        <w:tc>
          <w:tcPr>
            <w:tcW w:w="0" w:type="auto"/>
          </w:tcPr>
          <w:p w14:paraId="6635D193" w14:textId="77777777" w:rsidR="00576DF0" w:rsidRDefault="00576DF0" w:rsidP="006D5D7E">
            <w:pPr>
              <w:pStyle w:val="TableParagraph"/>
              <w:spacing w:before="28"/>
              <w:ind w:left="21"/>
              <w:jc w:val="center"/>
              <w:rPr>
                <w:b/>
                <w:sz w:val="18"/>
              </w:rPr>
            </w:pPr>
            <w:r>
              <w:rPr>
                <w:b/>
                <w:spacing w:val="-4"/>
                <w:sz w:val="18"/>
              </w:rPr>
              <w:t>QTDE</w:t>
            </w:r>
          </w:p>
        </w:tc>
      </w:tr>
      <w:tr w:rsidR="00576DF0" w14:paraId="2CB9790B" w14:textId="77777777" w:rsidTr="006D5D7E">
        <w:trPr>
          <w:trHeight w:val="1818"/>
        </w:trPr>
        <w:tc>
          <w:tcPr>
            <w:tcW w:w="0" w:type="auto"/>
            <w:vAlign w:val="center"/>
          </w:tcPr>
          <w:p w14:paraId="12C96341" w14:textId="77777777" w:rsidR="00576DF0" w:rsidRDefault="00576DF0" w:rsidP="006D5D7E">
            <w:pPr>
              <w:pStyle w:val="TableParagraph"/>
              <w:ind w:left="22"/>
              <w:rPr>
                <w:sz w:val="18"/>
              </w:rPr>
            </w:pPr>
            <w:r>
              <w:rPr>
                <w:spacing w:val="-10"/>
                <w:sz w:val="18"/>
              </w:rPr>
              <w:t>1</w:t>
            </w:r>
          </w:p>
        </w:tc>
        <w:tc>
          <w:tcPr>
            <w:tcW w:w="0" w:type="auto"/>
            <w:vAlign w:val="center"/>
          </w:tcPr>
          <w:p w14:paraId="52F167DD" w14:textId="77777777" w:rsidR="00576DF0" w:rsidRDefault="00576DF0" w:rsidP="006D5D7E">
            <w:pPr>
              <w:pStyle w:val="TableParagraph"/>
              <w:ind w:left="22"/>
              <w:rPr>
                <w:sz w:val="18"/>
              </w:rPr>
            </w:pPr>
            <w:r>
              <w:rPr>
                <w:spacing w:val="-2"/>
                <w:sz w:val="18"/>
              </w:rPr>
              <w:t>4525884</w:t>
            </w:r>
          </w:p>
        </w:tc>
        <w:tc>
          <w:tcPr>
            <w:tcW w:w="0" w:type="auto"/>
            <w:vAlign w:val="center"/>
          </w:tcPr>
          <w:p w14:paraId="122A6C6B" w14:textId="77777777" w:rsidR="00576DF0" w:rsidRDefault="00576DF0" w:rsidP="006D5D7E">
            <w:pPr>
              <w:pStyle w:val="TableParagraph"/>
              <w:ind w:left="22"/>
              <w:rPr>
                <w:sz w:val="18"/>
              </w:rPr>
            </w:pPr>
            <w:r>
              <w:rPr>
                <w:spacing w:val="-2"/>
                <w:sz w:val="18"/>
              </w:rPr>
              <w:t>245189</w:t>
            </w:r>
          </w:p>
        </w:tc>
        <w:tc>
          <w:tcPr>
            <w:tcW w:w="0" w:type="auto"/>
            <w:vAlign w:val="center"/>
          </w:tcPr>
          <w:p w14:paraId="008E0444" w14:textId="77777777" w:rsidR="00576DF0" w:rsidRPr="004C7AE7" w:rsidRDefault="00576DF0" w:rsidP="006D5D7E">
            <w:pPr>
              <w:pStyle w:val="TableParagraph"/>
              <w:spacing w:before="23" w:line="268" w:lineRule="auto"/>
              <w:ind w:left="22" w:right="101"/>
              <w:rPr>
                <w:sz w:val="18"/>
                <w:lang w:val="pt-BR"/>
              </w:rPr>
            </w:pPr>
            <w:proofErr w:type="spellStart"/>
            <w:r w:rsidRPr="000C37C8">
              <w:rPr>
                <w:sz w:val="18"/>
                <w:lang w:val="pt-BR"/>
              </w:rPr>
              <w:t>Cha</w:t>
            </w:r>
            <w:proofErr w:type="spellEnd"/>
            <w:r w:rsidRPr="000C37C8">
              <w:rPr>
                <w:sz w:val="18"/>
                <w:lang w:val="pt-BR"/>
              </w:rPr>
              <w:t>;</w:t>
            </w:r>
            <w:r w:rsidRPr="000C37C8">
              <w:rPr>
                <w:spacing w:val="-7"/>
                <w:sz w:val="18"/>
                <w:lang w:val="pt-BR"/>
              </w:rPr>
              <w:t xml:space="preserve"> </w:t>
            </w:r>
            <w:r w:rsidRPr="000C37C8">
              <w:rPr>
                <w:sz w:val="18"/>
                <w:lang w:val="pt-BR"/>
              </w:rPr>
              <w:t>de</w:t>
            </w:r>
            <w:r w:rsidRPr="000C37C8">
              <w:rPr>
                <w:spacing w:val="-7"/>
                <w:sz w:val="18"/>
                <w:lang w:val="pt-BR"/>
              </w:rPr>
              <w:t xml:space="preserve"> </w:t>
            </w:r>
            <w:r w:rsidRPr="000C37C8">
              <w:rPr>
                <w:sz w:val="18"/>
                <w:lang w:val="pt-BR"/>
              </w:rPr>
              <w:t>Erva</w:t>
            </w:r>
            <w:r w:rsidRPr="000C37C8">
              <w:rPr>
                <w:spacing w:val="-7"/>
                <w:sz w:val="18"/>
                <w:lang w:val="pt-BR"/>
              </w:rPr>
              <w:t xml:space="preserve"> </w:t>
            </w:r>
            <w:r w:rsidRPr="000C37C8">
              <w:rPr>
                <w:sz w:val="18"/>
                <w:lang w:val="pt-BR"/>
              </w:rPr>
              <w:t>Doce;</w:t>
            </w:r>
            <w:r w:rsidRPr="000C37C8">
              <w:rPr>
                <w:spacing w:val="-7"/>
                <w:sz w:val="18"/>
                <w:lang w:val="pt-BR"/>
              </w:rPr>
              <w:t xml:space="preserve"> </w:t>
            </w:r>
            <w:r w:rsidRPr="000C37C8">
              <w:rPr>
                <w:sz w:val="18"/>
                <w:lang w:val="pt-BR"/>
              </w:rPr>
              <w:t>Composto</w:t>
            </w:r>
            <w:r w:rsidRPr="000C37C8">
              <w:rPr>
                <w:spacing w:val="-6"/>
                <w:sz w:val="18"/>
                <w:lang w:val="pt-BR"/>
              </w:rPr>
              <w:t xml:space="preserve"> </w:t>
            </w:r>
            <w:r w:rsidRPr="000C37C8">
              <w:rPr>
                <w:sz w:val="18"/>
                <w:lang w:val="pt-BR"/>
              </w:rPr>
              <w:t>de</w:t>
            </w:r>
            <w:r w:rsidRPr="000C37C8">
              <w:rPr>
                <w:spacing w:val="-7"/>
                <w:sz w:val="18"/>
                <w:lang w:val="pt-BR"/>
              </w:rPr>
              <w:t xml:space="preserve"> </w:t>
            </w:r>
            <w:r w:rsidRPr="000C37C8">
              <w:rPr>
                <w:sz w:val="18"/>
                <w:lang w:val="pt-BR"/>
              </w:rPr>
              <w:t xml:space="preserve">Sementes de Erva Doce; Isento de Sujidades, Fragmentos de Insetos e Outros Materiais Estranhos; Embalagem Primaria Sache Individual; Embalagem Secundaria Caixa de Papel </w:t>
            </w:r>
            <w:proofErr w:type="spellStart"/>
            <w:r w:rsidRPr="000C37C8">
              <w:rPr>
                <w:sz w:val="18"/>
                <w:lang w:val="pt-BR"/>
              </w:rPr>
              <w:t>Cartao</w:t>
            </w:r>
            <w:proofErr w:type="spellEnd"/>
            <w:r w:rsidRPr="000C37C8">
              <w:rPr>
                <w:sz w:val="18"/>
                <w:lang w:val="pt-BR"/>
              </w:rPr>
              <w:t xml:space="preserve">; Com Validade </w:t>
            </w:r>
            <w:proofErr w:type="spellStart"/>
            <w:r w:rsidRPr="000C37C8">
              <w:rPr>
                <w:sz w:val="18"/>
                <w:lang w:val="pt-BR"/>
              </w:rPr>
              <w:t>Minima</w:t>
            </w:r>
            <w:proofErr w:type="spellEnd"/>
            <w:r w:rsidRPr="000C37C8">
              <w:rPr>
                <w:sz w:val="18"/>
                <w:lang w:val="pt-BR"/>
              </w:rPr>
              <w:t xml:space="preserve"> de 14 Meses Na Data Da Entrega; e Suas </w:t>
            </w:r>
            <w:proofErr w:type="spellStart"/>
            <w:r w:rsidRPr="000C37C8">
              <w:rPr>
                <w:sz w:val="18"/>
                <w:lang w:val="pt-BR"/>
              </w:rPr>
              <w:t>Condicoes</w:t>
            </w:r>
            <w:proofErr w:type="spellEnd"/>
            <w:r w:rsidRPr="000C37C8">
              <w:rPr>
                <w:spacing w:val="-7"/>
                <w:sz w:val="18"/>
                <w:lang w:val="pt-BR"/>
              </w:rPr>
              <w:t xml:space="preserve"> </w:t>
            </w:r>
            <w:proofErr w:type="spellStart"/>
            <w:r w:rsidRPr="000C37C8">
              <w:rPr>
                <w:sz w:val="18"/>
                <w:lang w:val="pt-BR"/>
              </w:rPr>
              <w:t>Deverao</w:t>
            </w:r>
            <w:proofErr w:type="spellEnd"/>
            <w:r w:rsidRPr="000C37C8">
              <w:rPr>
                <w:spacing w:val="-6"/>
                <w:sz w:val="18"/>
                <w:lang w:val="pt-BR"/>
              </w:rPr>
              <w:t xml:space="preserve"> </w:t>
            </w:r>
            <w:r w:rsidRPr="000C37C8">
              <w:rPr>
                <w:sz w:val="18"/>
                <w:lang w:val="pt-BR"/>
              </w:rPr>
              <w:t>Estar</w:t>
            </w:r>
            <w:r w:rsidRPr="000C37C8">
              <w:rPr>
                <w:spacing w:val="-6"/>
                <w:sz w:val="18"/>
                <w:lang w:val="pt-BR"/>
              </w:rPr>
              <w:t xml:space="preserve"> </w:t>
            </w:r>
            <w:r w:rsidRPr="000C37C8">
              <w:rPr>
                <w:sz w:val="18"/>
                <w:lang w:val="pt-BR"/>
              </w:rPr>
              <w:t>de</w:t>
            </w:r>
            <w:r w:rsidRPr="000C37C8">
              <w:rPr>
                <w:spacing w:val="-7"/>
                <w:sz w:val="18"/>
                <w:lang w:val="pt-BR"/>
              </w:rPr>
              <w:t xml:space="preserve"> </w:t>
            </w:r>
            <w:r w:rsidRPr="000C37C8">
              <w:rPr>
                <w:sz w:val="18"/>
                <w:lang w:val="pt-BR"/>
              </w:rPr>
              <w:t>Acordo</w:t>
            </w:r>
            <w:r w:rsidRPr="000C37C8">
              <w:rPr>
                <w:spacing w:val="-6"/>
                <w:sz w:val="18"/>
                <w:lang w:val="pt-BR"/>
              </w:rPr>
              <w:t xml:space="preserve"> </w:t>
            </w:r>
            <w:r w:rsidRPr="000C37C8">
              <w:rPr>
                <w:sz w:val="18"/>
                <w:lang w:val="pt-BR"/>
              </w:rPr>
              <w:t>Com</w:t>
            </w:r>
            <w:r w:rsidRPr="000C37C8">
              <w:rPr>
                <w:spacing w:val="-7"/>
                <w:sz w:val="18"/>
                <w:lang w:val="pt-BR"/>
              </w:rPr>
              <w:t xml:space="preserve"> </w:t>
            </w:r>
            <w:r w:rsidRPr="000C37C8">
              <w:rPr>
                <w:sz w:val="18"/>
                <w:lang w:val="pt-BR"/>
              </w:rPr>
              <w:t xml:space="preserve">a </w:t>
            </w:r>
            <w:proofErr w:type="spellStart"/>
            <w:r w:rsidRPr="000C37C8">
              <w:rPr>
                <w:sz w:val="18"/>
                <w:lang w:val="pt-BR"/>
              </w:rPr>
              <w:t>Rdc</w:t>
            </w:r>
            <w:proofErr w:type="spellEnd"/>
            <w:r w:rsidRPr="000C37C8">
              <w:rPr>
                <w:sz w:val="18"/>
                <w:lang w:val="pt-BR"/>
              </w:rPr>
              <w:t xml:space="preserve"> 12/01, </w:t>
            </w:r>
            <w:proofErr w:type="spellStart"/>
            <w:r w:rsidRPr="000C37C8">
              <w:rPr>
                <w:sz w:val="18"/>
                <w:lang w:val="pt-BR"/>
              </w:rPr>
              <w:t>Rdc</w:t>
            </w:r>
            <w:proofErr w:type="spellEnd"/>
            <w:r w:rsidRPr="000C37C8">
              <w:rPr>
                <w:sz w:val="18"/>
                <w:lang w:val="pt-BR"/>
              </w:rPr>
              <w:t xml:space="preserve"> 259/02, </w:t>
            </w:r>
            <w:proofErr w:type="spellStart"/>
            <w:r w:rsidRPr="000C37C8">
              <w:rPr>
                <w:sz w:val="18"/>
                <w:lang w:val="pt-BR"/>
              </w:rPr>
              <w:t>Rdc</w:t>
            </w:r>
            <w:proofErr w:type="spellEnd"/>
            <w:r w:rsidRPr="000C37C8">
              <w:rPr>
                <w:sz w:val="18"/>
                <w:lang w:val="pt-BR"/>
              </w:rPr>
              <w:t xml:space="preserve"> 267/05, </w:t>
            </w:r>
            <w:proofErr w:type="spellStart"/>
            <w:r w:rsidRPr="000C37C8">
              <w:rPr>
                <w:sz w:val="18"/>
                <w:lang w:val="pt-BR"/>
              </w:rPr>
              <w:t>Rdc</w:t>
            </w:r>
            <w:proofErr w:type="spellEnd"/>
            <w:r w:rsidRPr="000C37C8">
              <w:rPr>
                <w:sz w:val="18"/>
                <w:lang w:val="pt-BR"/>
              </w:rPr>
              <w:t xml:space="preserve"> 277/05,</w:t>
            </w:r>
            <w:r w:rsidRPr="000C37C8">
              <w:rPr>
                <w:spacing w:val="-3"/>
                <w:sz w:val="18"/>
                <w:lang w:val="pt-BR"/>
              </w:rPr>
              <w:t xml:space="preserve"> </w:t>
            </w:r>
            <w:r w:rsidRPr="000C37C8">
              <w:rPr>
                <w:sz w:val="18"/>
                <w:lang w:val="pt-BR"/>
              </w:rPr>
              <w:t>Rdc14/14</w:t>
            </w:r>
            <w:r w:rsidRPr="000C37C8">
              <w:rPr>
                <w:spacing w:val="-3"/>
                <w:sz w:val="18"/>
                <w:lang w:val="pt-BR"/>
              </w:rPr>
              <w:t xml:space="preserve"> </w:t>
            </w:r>
            <w:r w:rsidRPr="000C37C8">
              <w:rPr>
                <w:sz w:val="18"/>
                <w:lang w:val="pt-BR"/>
              </w:rPr>
              <w:t>e</w:t>
            </w:r>
            <w:r w:rsidRPr="000C37C8">
              <w:rPr>
                <w:spacing w:val="-4"/>
                <w:sz w:val="18"/>
                <w:lang w:val="pt-BR"/>
              </w:rPr>
              <w:t xml:space="preserve"> </w:t>
            </w:r>
            <w:proofErr w:type="spellStart"/>
            <w:r w:rsidRPr="000C37C8">
              <w:rPr>
                <w:sz w:val="18"/>
                <w:lang w:val="pt-BR"/>
              </w:rPr>
              <w:t>Alteracoes</w:t>
            </w:r>
            <w:proofErr w:type="spellEnd"/>
            <w:r w:rsidRPr="000C37C8">
              <w:rPr>
                <w:spacing w:val="-4"/>
                <w:sz w:val="18"/>
                <w:lang w:val="pt-BR"/>
              </w:rPr>
              <w:t xml:space="preserve"> </w:t>
            </w:r>
            <w:r w:rsidRPr="000C37C8">
              <w:rPr>
                <w:sz w:val="18"/>
                <w:lang w:val="pt-BR"/>
              </w:rPr>
              <w:t xml:space="preserve">Posteriores; Produto Sujeito a </w:t>
            </w:r>
            <w:proofErr w:type="spellStart"/>
            <w:r w:rsidRPr="000C37C8">
              <w:rPr>
                <w:sz w:val="18"/>
                <w:lang w:val="pt-BR"/>
              </w:rPr>
              <w:t>Verificacao</w:t>
            </w:r>
            <w:proofErr w:type="spellEnd"/>
            <w:r w:rsidRPr="000C37C8">
              <w:rPr>
                <w:sz w:val="18"/>
                <w:lang w:val="pt-BR"/>
              </w:rPr>
              <w:t xml:space="preserve"> No Ato Da Entrega Aos Procedimentos Adm.</w:t>
            </w:r>
            <w:r>
              <w:rPr>
                <w:sz w:val="18"/>
                <w:lang w:val="pt-BR"/>
              </w:rPr>
              <w:t xml:space="preserve"> </w:t>
            </w:r>
            <w:r w:rsidRPr="004C7AE7">
              <w:rPr>
                <w:sz w:val="18"/>
                <w:lang w:val="pt-BR"/>
              </w:rPr>
              <w:t>Determinados</w:t>
            </w:r>
            <w:r w:rsidRPr="004C7AE7">
              <w:rPr>
                <w:spacing w:val="-8"/>
                <w:sz w:val="18"/>
                <w:lang w:val="pt-BR"/>
              </w:rPr>
              <w:t xml:space="preserve"> </w:t>
            </w:r>
            <w:r w:rsidRPr="004C7AE7">
              <w:rPr>
                <w:sz w:val="18"/>
                <w:lang w:val="pt-BR"/>
              </w:rPr>
              <w:t>Pela</w:t>
            </w:r>
            <w:r w:rsidRPr="004C7AE7">
              <w:rPr>
                <w:spacing w:val="-8"/>
                <w:sz w:val="18"/>
                <w:lang w:val="pt-BR"/>
              </w:rPr>
              <w:t xml:space="preserve"> </w:t>
            </w:r>
            <w:proofErr w:type="gramStart"/>
            <w:r w:rsidRPr="004C7AE7">
              <w:rPr>
                <w:spacing w:val="-2"/>
                <w:sz w:val="18"/>
                <w:lang w:val="pt-BR"/>
              </w:rPr>
              <w:t>Anvisa</w:t>
            </w:r>
            <w:proofErr w:type="gramEnd"/>
            <w:r w:rsidRPr="004C7AE7">
              <w:rPr>
                <w:spacing w:val="-2"/>
                <w:sz w:val="18"/>
                <w:lang w:val="pt-BR"/>
              </w:rPr>
              <w:t>;</w:t>
            </w:r>
          </w:p>
        </w:tc>
        <w:tc>
          <w:tcPr>
            <w:tcW w:w="0" w:type="auto"/>
            <w:vAlign w:val="center"/>
          </w:tcPr>
          <w:p w14:paraId="63464B70" w14:textId="77777777" w:rsidR="00576DF0" w:rsidRPr="004C7AE7" w:rsidRDefault="00576DF0" w:rsidP="006D5D7E">
            <w:pPr>
              <w:pStyle w:val="TableParagraph"/>
              <w:ind w:left="21"/>
              <w:rPr>
                <w:sz w:val="18"/>
                <w:lang w:val="pt-BR"/>
              </w:rPr>
            </w:pPr>
            <w:r w:rsidRPr="004C7AE7">
              <w:rPr>
                <w:sz w:val="18"/>
                <w:lang w:val="pt-BR"/>
              </w:rPr>
              <w:t>CX</w:t>
            </w:r>
            <w:r w:rsidRPr="004C7AE7">
              <w:rPr>
                <w:spacing w:val="-2"/>
                <w:sz w:val="18"/>
                <w:lang w:val="pt-BR"/>
              </w:rPr>
              <w:t xml:space="preserve"> </w:t>
            </w:r>
            <w:r w:rsidRPr="004C7AE7">
              <w:rPr>
                <w:spacing w:val="-4"/>
                <w:sz w:val="18"/>
                <w:lang w:val="pt-BR"/>
              </w:rPr>
              <w:t>15UN</w:t>
            </w:r>
          </w:p>
        </w:tc>
        <w:tc>
          <w:tcPr>
            <w:tcW w:w="0" w:type="auto"/>
            <w:vAlign w:val="center"/>
          </w:tcPr>
          <w:p w14:paraId="1AC9045F" w14:textId="77777777" w:rsidR="00576DF0" w:rsidRPr="004C7AE7" w:rsidRDefault="00576DF0" w:rsidP="006D5D7E">
            <w:pPr>
              <w:pStyle w:val="TableParagraph"/>
              <w:ind w:left="21"/>
              <w:rPr>
                <w:sz w:val="18"/>
                <w:lang w:val="pt-BR"/>
              </w:rPr>
            </w:pPr>
            <w:r w:rsidRPr="004C7AE7">
              <w:rPr>
                <w:spacing w:val="-5"/>
                <w:sz w:val="18"/>
                <w:lang w:val="pt-BR"/>
              </w:rPr>
              <w:t>30</w:t>
            </w:r>
          </w:p>
        </w:tc>
      </w:tr>
      <w:tr w:rsidR="00576DF0" w14:paraId="22B5438E" w14:textId="77777777" w:rsidTr="006D5D7E">
        <w:trPr>
          <w:trHeight w:val="1971"/>
        </w:trPr>
        <w:tc>
          <w:tcPr>
            <w:tcW w:w="0" w:type="auto"/>
            <w:vAlign w:val="center"/>
          </w:tcPr>
          <w:p w14:paraId="62656E3D" w14:textId="77777777" w:rsidR="00576DF0" w:rsidRPr="004C7AE7" w:rsidRDefault="00576DF0" w:rsidP="006D5D7E">
            <w:pPr>
              <w:pStyle w:val="TableParagraph"/>
              <w:ind w:left="22"/>
              <w:rPr>
                <w:sz w:val="18"/>
                <w:lang w:val="pt-BR"/>
              </w:rPr>
            </w:pPr>
            <w:proofErr w:type="gramStart"/>
            <w:r w:rsidRPr="004C7AE7">
              <w:rPr>
                <w:spacing w:val="-10"/>
                <w:sz w:val="18"/>
                <w:lang w:val="pt-BR"/>
              </w:rPr>
              <w:t>2</w:t>
            </w:r>
            <w:proofErr w:type="gramEnd"/>
          </w:p>
        </w:tc>
        <w:tc>
          <w:tcPr>
            <w:tcW w:w="0" w:type="auto"/>
            <w:vAlign w:val="center"/>
          </w:tcPr>
          <w:p w14:paraId="684312CB" w14:textId="77777777" w:rsidR="00576DF0" w:rsidRPr="004C7AE7" w:rsidRDefault="00576DF0" w:rsidP="006D5D7E">
            <w:pPr>
              <w:pStyle w:val="TableParagraph"/>
              <w:ind w:left="22"/>
              <w:rPr>
                <w:sz w:val="18"/>
                <w:lang w:val="pt-BR"/>
              </w:rPr>
            </w:pPr>
            <w:r w:rsidRPr="004C7AE7">
              <w:rPr>
                <w:spacing w:val="-2"/>
                <w:sz w:val="18"/>
                <w:lang w:val="pt-BR"/>
              </w:rPr>
              <w:t>4525710</w:t>
            </w:r>
          </w:p>
        </w:tc>
        <w:tc>
          <w:tcPr>
            <w:tcW w:w="0" w:type="auto"/>
            <w:vAlign w:val="center"/>
          </w:tcPr>
          <w:p w14:paraId="7034E084" w14:textId="77777777" w:rsidR="00576DF0" w:rsidRPr="004C7AE7" w:rsidRDefault="00576DF0" w:rsidP="006D5D7E">
            <w:pPr>
              <w:pStyle w:val="TableParagraph"/>
              <w:ind w:left="22"/>
              <w:rPr>
                <w:sz w:val="18"/>
                <w:lang w:val="pt-BR"/>
              </w:rPr>
            </w:pPr>
            <w:r w:rsidRPr="004C7AE7">
              <w:rPr>
                <w:spacing w:val="-2"/>
                <w:sz w:val="18"/>
                <w:lang w:val="pt-BR"/>
              </w:rPr>
              <w:t>236619</w:t>
            </w:r>
          </w:p>
        </w:tc>
        <w:tc>
          <w:tcPr>
            <w:tcW w:w="0" w:type="auto"/>
          </w:tcPr>
          <w:p w14:paraId="379621F0" w14:textId="77777777" w:rsidR="00576DF0" w:rsidRDefault="00576DF0" w:rsidP="006D5D7E">
            <w:pPr>
              <w:pStyle w:val="TableParagraph"/>
              <w:spacing w:before="6" w:line="232" w:lineRule="exact"/>
              <w:ind w:left="22" w:right="40"/>
              <w:rPr>
                <w:sz w:val="18"/>
              </w:rPr>
            </w:pPr>
            <w:proofErr w:type="spellStart"/>
            <w:r w:rsidRPr="000C37C8">
              <w:rPr>
                <w:sz w:val="18"/>
                <w:lang w:val="pt-BR"/>
              </w:rPr>
              <w:t>Cha</w:t>
            </w:r>
            <w:proofErr w:type="spellEnd"/>
            <w:r w:rsidRPr="000C37C8">
              <w:rPr>
                <w:sz w:val="18"/>
                <w:lang w:val="pt-BR"/>
              </w:rPr>
              <w:t>;</w:t>
            </w:r>
            <w:r w:rsidRPr="000C37C8">
              <w:rPr>
                <w:spacing w:val="-4"/>
                <w:sz w:val="18"/>
                <w:lang w:val="pt-BR"/>
              </w:rPr>
              <w:t xml:space="preserve"> </w:t>
            </w:r>
            <w:r w:rsidRPr="000C37C8">
              <w:rPr>
                <w:sz w:val="18"/>
                <w:lang w:val="pt-BR"/>
              </w:rPr>
              <w:t>de</w:t>
            </w:r>
            <w:r w:rsidRPr="000C37C8">
              <w:rPr>
                <w:spacing w:val="-4"/>
                <w:sz w:val="18"/>
                <w:lang w:val="pt-BR"/>
              </w:rPr>
              <w:t xml:space="preserve"> </w:t>
            </w:r>
            <w:r w:rsidRPr="000C37C8">
              <w:rPr>
                <w:sz w:val="18"/>
                <w:lang w:val="pt-BR"/>
              </w:rPr>
              <w:t>Erva</w:t>
            </w:r>
            <w:r w:rsidRPr="000C37C8">
              <w:rPr>
                <w:spacing w:val="-4"/>
                <w:sz w:val="18"/>
                <w:lang w:val="pt-BR"/>
              </w:rPr>
              <w:t xml:space="preserve"> </w:t>
            </w:r>
            <w:r w:rsidRPr="000C37C8">
              <w:rPr>
                <w:sz w:val="18"/>
                <w:lang w:val="pt-BR"/>
              </w:rPr>
              <w:t>Mate</w:t>
            </w:r>
            <w:r w:rsidRPr="000C37C8">
              <w:rPr>
                <w:spacing w:val="-4"/>
                <w:sz w:val="18"/>
                <w:lang w:val="pt-BR"/>
              </w:rPr>
              <w:t xml:space="preserve"> </w:t>
            </w:r>
            <w:r w:rsidRPr="000C37C8">
              <w:rPr>
                <w:sz w:val="18"/>
                <w:lang w:val="pt-BR"/>
              </w:rPr>
              <w:t>Sabor</w:t>
            </w:r>
            <w:r w:rsidRPr="000C37C8">
              <w:rPr>
                <w:spacing w:val="-3"/>
                <w:sz w:val="18"/>
                <w:lang w:val="pt-BR"/>
              </w:rPr>
              <w:t xml:space="preserve"> </w:t>
            </w:r>
            <w:proofErr w:type="spellStart"/>
            <w:r w:rsidRPr="000C37C8">
              <w:rPr>
                <w:sz w:val="18"/>
                <w:lang w:val="pt-BR"/>
              </w:rPr>
              <w:t>Limao</w:t>
            </w:r>
            <w:proofErr w:type="spellEnd"/>
            <w:r w:rsidRPr="000C37C8">
              <w:rPr>
                <w:sz w:val="18"/>
                <w:lang w:val="pt-BR"/>
              </w:rPr>
              <w:t>;</w:t>
            </w:r>
            <w:r w:rsidRPr="000C37C8">
              <w:rPr>
                <w:spacing w:val="-4"/>
                <w:sz w:val="18"/>
                <w:lang w:val="pt-BR"/>
              </w:rPr>
              <w:t xml:space="preserve"> </w:t>
            </w:r>
            <w:r w:rsidRPr="000C37C8">
              <w:rPr>
                <w:sz w:val="18"/>
                <w:lang w:val="pt-BR"/>
              </w:rPr>
              <w:t>Composto de Folhas e Talos de Erva Mate (</w:t>
            </w:r>
            <w:proofErr w:type="spellStart"/>
            <w:r w:rsidRPr="000C37C8">
              <w:rPr>
                <w:sz w:val="18"/>
                <w:lang w:val="pt-BR"/>
              </w:rPr>
              <w:t>ilex</w:t>
            </w:r>
            <w:proofErr w:type="spellEnd"/>
            <w:r w:rsidRPr="000C37C8">
              <w:rPr>
                <w:sz w:val="18"/>
                <w:lang w:val="pt-BR"/>
              </w:rPr>
              <w:t xml:space="preserve"> </w:t>
            </w:r>
            <w:proofErr w:type="spellStart"/>
            <w:r w:rsidRPr="000C37C8">
              <w:rPr>
                <w:sz w:val="18"/>
                <w:lang w:val="pt-BR"/>
              </w:rPr>
              <w:t>Paraguariensis</w:t>
            </w:r>
            <w:proofErr w:type="spellEnd"/>
            <w:r w:rsidRPr="000C37C8">
              <w:rPr>
                <w:sz w:val="18"/>
                <w:lang w:val="pt-BR"/>
              </w:rPr>
              <w:t xml:space="preserve">); Aromatizante de </w:t>
            </w:r>
            <w:proofErr w:type="spellStart"/>
            <w:r w:rsidRPr="000C37C8">
              <w:rPr>
                <w:sz w:val="18"/>
                <w:lang w:val="pt-BR"/>
              </w:rPr>
              <w:t>Limao</w:t>
            </w:r>
            <w:proofErr w:type="spellEnd"/>
            <w:r w:rsidRPr="000C37C8">
              <w:rPr>
                <w:sz w:val="18"/>
                <w:lang w:val="pt-BR"/>
              </w:rPr>
              <w:t xml:space="preserve"> e Outros Ingredientes Permitidos; Isento de Sujidades, Fragmentos de Insetos e Outros Materiais Estranhos; Embalagem Primaria Sache Individual; Embalagem Secundaria Caixa de Papel </w:t>
            </w:r>
            <w:proofErr w:type="spellStart"/>
            <w:r w:rsidRPr="000C37C8">
              <w:rPr>
                <w:sz w:val="18"/>
                <w:lang w:val="pt-BR"/>
              </w:rPr>
              <w:t>Cartao</w:t>
            </w:r>
            <w:proofErr w:type="spellEnd"/>
            <w:r w:rsidRPr="000C37C8">
              <w:rPr>
                <w:sz w:val="18"/>
                <w:lang w:val="pt-BR"/>
              </w:rPr>
              <w:t xml:space="preserve">; Com Validade </w:t>
            </w:r>
            <w:proofErr w:type="spellStart"/>
            <w:r w:rsidRPr="000C37C8">
              <w:rPr>
                <w:sz w:val="18"/>
                <w:lang w:val="pt-BR"/>
              </w:rPr>
              <w:t>Minima</w:t>
            </w:r>
            <w:proofErr w:type="spellEnd"/>
            <w:r w:rsidRPr="000C37C8">
              <w:rPr>
                <w:spacing w:val="-6"/>
                <w:sz w:val="18"/>
                <w:lang w:val="pt-BR"/>
              </w:rPr>
              <w:t xml:space="preserve"> </w:t>
            </w:r>
            <w:r w:rsidRPr="000C37C8">
              <w:rPr>
                <w:sz w:val="18"/>
                <w:lang w:val="pt-BR"/>
              </w:rPr>
              <w:t>de</w:t>
            </w:r>
            <w:r w:rsidRPr="000C37C8">
              <w:rPr>
                <w:spacing w:val="-6"/>
                <w:sz w:val="18"/>
                <w:lang w:val="pt-BR"/>
              </w:rPr>
              <w:t xml:space="preserve"> </w:t>
            </w:r>
            <w:r w:rsidRPr="000C37C8">
              <w:rPr>
                <w:sz w:val="18"/>
                <w:lang w:val="pt-BR"/>
              </w:rPr>
              <w:t>10</w:t>
            </w:r>
            <w:r w:rsidRPr="000C37C8">
              <w:rPr>
                <w:spacing w:val="-5"/>
                <w:sz w:val="18"/>
                <w:lang w:val="pt-BR"/>
              </w:rPr>
              <w:t xml:space="preserve"> </w:t>
            </w:r>
            <w:r w:rsidRPr="000C37C8">
              <w:rPr>
                <w:sz w:val="18"/>
                <w:lang w:val="pt-BR"/>
              </w:rPr>
              <w:t>Meses</w:t>
            </w:r>
            <w:r w:rsidRPr="000C37C8">
              <w:rPr>
                <w:spacing w:val="-6"/>
                <w:sz w:val="18"/>
                <w:lang w:val="pt-BR"/>
              </w:rPr>
              <w:t xml:space="preserve"> </w:t>
            </w:r>
            <w:r w:rsidRPr="000C37C8">
              <w:rPr>
                <w:sz w:val="18"/>
                <w:lang w:val="pt-BR"/>
              </w:rPr>
              <w:t>Na</w:t>
            </w:r>
            <w:r w:rsidRPr="000C37C8">
              <w:rPr>
                <w:spacing w:val="-6"/>
                <w:sz w:val="18"/>
                <w:lang w:val="pt-BR"/>
              </w:rPr>
              <w:t xml:space="preserve"> </w:t>
            </w:r>
            <w:r w:rsidRPr="000C37C8">
              <w:rPr>
                <w:sz w:val="18"/>
                <w:lang w:val="pt-BR"/>
              </w:rPr>
              <w:t>Data</w:t>
            </w:r>
            <w:r w:rsidRPr="000C37C8">
              <w:rPr>
                <w:spacing w:val="-6"/>
                <w:sz w:val="18"/>
                <w:lang w:val="pt-BR"/>
              </w:rPr>
              <w:t xml:space="preserve"> </w:t>
            </w:r>
            <w:r w:rsidRPr="000C37C8">
              <w:rPr>
                <w:sz w:val="18"/>
                <w:lang w:val="pt-BR"/>
              </w:rPr>
              <w:t>Da</w:t>
            </w:r>
            <w:r w:rsidRPr="000C37C8">
              <w:rPr>
                <w:spacing w:val="-6"/>
                <w:sz w:val="18"/>
                <w:lang w:val="pt-BR"/>
              </w:rPr>
              <w:t xml:space="preserve"> </w:t>
            </w:r>
            <w:r w:rsidRPr="000C37C8">
              <w:rPr>
                <w:sz w:val="18"/>
                <w:lang w:val="pt-BR"/>
              </w:rPr>
              <w:t>Entrega;</w:t>
            </w:r>
            <w:r w:rsidRPr="000C37C8">
              <w:rPr>
                <w:spacing w:val="-6"/>
                <w:sz w:val="18"/>
                <w:lang w:val="pt-BR"/>
              </w:rPr>
              <w:t xml:space="preserve"> </w:t>
            </w:r>
            <w:r w:rsidRPr="000C37C8">
              <w:rPr>
                <w:sz w:val="18"/>
                <w:lang w:val="pt-BR"/>
              </w:rPr>
              <w:t xml:space="preserve">e Suas </w:t>
            </w:r>
            <w:proofErr w:type="spellStart"/>
            <w:r w:rsidRPr="000C37C8">
              <w:rPr>
                <w:sz w:val="18"/>
                <w:lang w:val="pt-BR"/>
              </w:rPr>
              <w:t>Condicoes</w:t>
            </w:r>
            <w:proofErr w:type="spellEnd"/>
            <w:r w:rsidRPr="000C37C8">
              <w:rPr>
                <w:sz w:val="18"/>
                <w:lang w:val="pt-BR"/>
              </w:rPr>
              <w:t xml:space="preserve"> </w:t>
            </w:r>
            <w:proofErr w:type="spellStart"/>
            <w:r w:rsidRPr="000C37C8">
              <w:rPr>
                <w:sz w:val="18"/>
                <w:lang w:val="pt-BR"/>
              </w:rPr>
              <w:t>Deverao</w:t>
            </w:r>
            <w:proofErr w:type="spellEnd"/>
            <w:r w:rsidRPr="000C37C8">
              <w:rPr>
                <w:sz w:val="18"/>
                <w:lang w:val="pt-BR"/>
              </w:rPr>
              <w:t xml:space="preserve"> Estar de Acordo Com</w:t>
            </w:r>
            <w:r w:rsidRPr="000C37C8">
              <w:rPr>
                <w:spacing w:val="-2"/>
                <w:sz w:val="18"/>
                <w:lang w:val="pt-BR"/>
              </w:rPr>
              <w:t xml:space="preserve"> </w:t>
            </w:r>
            <w:r w:rsidRPr="000C37C8">
              <w:rPr>
                <w:sz w:val="18"/>
                <w:lang w:val="pt-BR"/>
              </w:rPr>
              <w:t>a</w:t>
            </w:r>
            <w:r w:rsidRPr="000C37C8">
              <w:rPr>
                <w:spacing w:val="-2"/>
                <w:sz w:val="18"/>
                <w:lang w:val="pt-BR"/>
              </w:rPr>
              <w:t xml:space="preserve"> </w:t>
            </w:r>
            <w:proofErr w:type="spellStart"/>
            <w:r w:rsidRPr="000C37C8">
              <w:rPr>
                <w:sz w:val="18"/>
                <w:lang w:val="pt-BR"/>
              </w:rPr>
              <w:t>Rdc</w:t>
            </w:r>
            <w:proofErr w:type="spellEnd"/>
            <w:r w:rsidRPr="000C37C8">
              <w:rPr>
                <w:spacing w:val="-2"/>
                <w:sz w:val="18"/>
                <w:lang w:val="pt-BR"/>
              </w:rPr>
              <w:t xml:space="preserve"> </w:t>
            </w:r>
            <w:r w:rsidRPr="000C37C8">
              <w:rPr>
                <w:sz w:val="18"/>
                <w:lang w:val="pt-BR"/>
              </w:rPr>
              <w:t>12/01,</w:t>
            </w:r>
            <w:r w:rsidRPr="000C37C8">
              <w:rPr>
                <w:spacing w:val="-2"/>
                <w:sz w:val="18"/>
                <w:lang w:val="pt-BR"/>
              </w:rPr>
              <w:t xml:space="preserve"> </w:t>
            </w:r>
            <w:proofErr w:type="spellStart"/>
            <w:r w:rsidRPr="000C37C8">
              <w:rPr>
                <w:sz w:val="18"/>
                <w:lang w:val="pt-BR"/>
              </w:rPr>
              <w:t>Rdc</w:t>
            </w:r>
            <w:proofErr w:type="spellEnd"/>
            <w:r w:rsidRPr="000C37C8">
              <w:rPr>
                <w:spacing w:val="-2"/>
                <w:sz w:val="18"/>
                <w:lang w:val="pt-BR"/>
              </w:rPr>
              <w:t xml:space="preserve"> </w:t>
            </w:r>
            <w:r w:rsidRPr="000C37C8">
              <w:rPr>
                <w:sz w:val="18"/>
                <w:lang w:val="pt-BR"/>
              </w:rPr>
              <w:t>259/02,</w:t>
            </w:r>
            <w:r w:rsidRPr="000C37C8">
              <w:rPr>
                <w:spacing w:val="-2"/>
                <w:sz w:val="18"/>
                <w:lang w:val="pt-BR"/>
              </w:rPr>
              <w:t xml:space="preserve"> </w:t>
            </w:r>
            <w:proofErr w:type="spellStart"/>
            <w:r w:rsidRPr="000C37C8">
              <w:rPr>
                <w:sz w:val="18"/>
                <w:lang w:val="pt-BR"/>
              </w:rPr>
              <w:t>Rdc</w:t>
            </w:r>
            <w:proofErr w:type="spellEnd"/>
            <w:r w:rsidRPr="000C37C8">
              <w:rPr>
                <w:spacing w:val="-2"/>
                <w:sz w:val="18"/>
                <w:lang w:val="pt-BR"/>
              </w:rPr>
              <w:t xml:space="preserve"> </w:t>
            </w:r>
            <w:r w:rsidRPr="000C37C8">
              <w:rPr>
                <w:sz w:val="18"/>
                <w:lang w:val="pt-BR"/>
              </w:rPr>
              <w:t xml:space="preserve">267/05, </w:t>
            </w:r>
            <w:proofErr w:type="spellStart"/>
            <w:r w:rsidRPr="000C37C8">
              <w:rPr>
                <w:sz w:val="18"/>
                <w:lang w:val="pt-BR"/>
              </w:rPr>
              <w:t>Rdc</w:t>
            </w:r>
            <w:proofErr w:type="spellEnd"/>
            <w:r w:rsidRPr="000C37C8">
              <w:rPr>
                <w:sz w:val="18"/>
                <w:lang w:val="pt-BR"/>
              </w:rPr>
              <w:t xml:space="preserve"> 277/05, </w:t>
            </w:r>
            <w:proofErr w:type="spellStart"/>
            <w:r w:rsidRPr="000C37C8">
              <w:rPr>
                <w:sz w:val="18"/>
                <w:lang w:val="pt-BR"/>
              </w:rPr>
              <w:t>Rdc</w:t>
            </w:r>
            <w:proofErr w:type="spellEnd"/>
            <w:r w:rsidRPr="000C37C8">
              <w:rPr>
                <w:sz w:val="18"/>
                <w:lang w:val="pt-BR"/>
              </w:rPr>
              <w:t xml:space="preserve"> 14/14 e </w:t>
            </w:r>
            <w:proofErr w:type="spellStart"/>
            <w:r w:rsidRPr="000C37C8">
              <w:rPr>
                <w:sz w:val="18"/>
                <w:lang w:val="pt-BR"/>
              </w:rPr>
              <w:t>Alteracoes</w:t>
            </w:r>
            <w:proofErr w:type="spellEnd"/>
            <w:r w:rsidRPr="000C37C8">
              <w:rPr>
                <w:sz w:val="18"/>
                <w:lang w:val="pt-BR"/>
              </w:rPr>
              <w:t xml:space="preserve"> Posteriores; Produto Sujeito a </w:t>
            </w:r>
            <w:proofErr w:type="spellStart"/>
            <w:r w:rsidRPr="000C37C8">
              <w:rPr>
                <w:sz w:val="18"/>
                <w:lang w:val="pt-BR"/>
              </w:rPr>
              <w:t>Verificacao</w:t>
            </w:r>
            <w:proofErr w:type="spellEnd"/>
            <w:r w:rsidRPr="000C37C8">
              <w:rPr>
                <w:sz w:val="18"/>
                <w:lang w:val="pt-BR"/>
              </w:rPr>
              <w:t xml:space="preserve"> No Ato Da Entrega Aos Procedimentos Adm. </w:t>
            </w:r>
            <w:proofErr w:type="spellStart"/>
            <w:r>
              <w:rPr>
                <w:sz w:val="18"/>
              </w:rPr>
              <w:t>Determinados</w:t>
            </w:r>
            <w:proofErr w:type="spellEnd"/>
            <w:r>
              <w:rPr>
                <w:sz w:val="18"/>
              </w:rPr>
              <w:t xml:space="preserve"> </w:t>
            </w:r>
            <w:proofErr w:type="spellStart"/>
            <w:r>
              <w:rPr>
                <w:sz w:val="18"/>
              </w:rPr>
              <w:t>Pela</w:t>
            </w:r>
            <w:proofErr w:type="spellEnd"/>
            <w:r>
              <w:rPr>
                <w:sz w:val="18"/>
              </w:rPr>
              <w:t xml:space="preserve"> </w:t>
            </w:r>
            <w:proofErr w:type="spellStart"/>
            <w:r>
              <w:rPr>
                <w:sz w:val="18"/>
              </w:rPr>
              <w:t>Anvisa</w:t>
            </w:r>
            <w:proofErr w:type="spellEnd"/>
            <w:r>
              <w:rPr>
                <w:sz w:val="18"/>
              </w:rPr>
              <w:t>;</w:t>
            </w:r>
          </w:p>
        </w:tc>
        <w:tc>
          <w:tcPr>
            <w:tcW w:w="0" w:type="auto"/>
            <w:vAlign w:val="center"/>
          </w:tcPr>
          <w:p w14:paraId="15A0C2F1" w14:textId="77777777" w:rsidR="00576DF0" w:rsidRDefault="00576DF0" w:rsidP="006D5D7E">
            <w:pPr>
              <w:pStyle w:val="TableParagraph"/>
              <w:ind w:left="21"/>
              <w:rPr>
                <w:sz w:val="18"/>
              </w:rPr>
            </w:pPr>
            <w:r>
              <w:rPr>
                <w:sz w:val="18"/>
              </w:rPr>
              <w:t>CX</w:t>
            </w:r>
            <w:r>
              <w:rPr>
                <w:spacing w:val="-2"/>
                <w:sz w:val="18"/>
              </w:rPr>
              <w:t xml:space="preserve"> </w:t>
            </w:r>
            <w:r>
              <w:rPr>
                <w:spacing w:val="-4"/>
                <w:sz w:val="18"/>
              </w:rPr>
              <w:t>25UN</w:t>
            </w:r>
          </w:p>
        </w:tc>
        <w:tc>
          <w:tcPr>
            <w:tcW w:w="0" w:type="auto"/>
            <w:vAlign w:val="center"/>
          </w:tcPr>
          <w:p w14:paraId="5363475B" w14:textId="77777777" w:rsidR="00576DF0" w:rsidRDefault="00576DF0" w:rsidP="006D5D7E">
            <w:pPr>
              <w:pStyle w:val="TableParagraph"/>
              <w:ind w:left="21"/>
              <w:rPr>
                <w:sz w:val="18"/>
              </w:rPr>
            </w:pPr>
            <w:r>
              <w:rPr>
                <w:spacing w:val="-5"/>
                <w:sz w:val="18"/>
              </w:rPr>
              <w:t>30</w:t>
            </w:r>
          </w:p>
        </w:tc>
      </w:tr>
      <w:tr w:rsidR="00576DF0" w14:paraId="0DED4C01" w14:textId="77777777" w:rsidTr="006D5D7E">
        <w:trPr>
          <w:trHeight w:val="2269"/>
        </w:trPr>
        <w:tc>
          <w:tcPr>
            <w:tcW w:w="0" w:type="auto"/>
            <w:vAlign w:val="center"/>
          </w:tcPr>
          <w:p w14:paraId="1EED5BBB" w14:textId="77777777" w:rsidR="00576DF0" w:rsidRDefault="00576DF0" w:rsidP="006D5D7E">
            <w:pPr>
              <w:pStyle w:val="TableParagraph"/>
              <w:ind w:left="37"/>
              <w:rPr>
                <w:sz w:val="16"/>
              </w:rPr>
            </w:pPr>
            <w:r>
              <w:rPr>
                <w:spacing w:val="-10"/>
                <w:sz w:val="18"/>
              </w:rPr>
              <w:t>3</w:t>
            </w:r>
          </w:p>
        </w:tc>
        <w:tc>
          <w:tcPr>
            <w:tcW w:w="0" w:type="auto"/>
            <w:vAlign w:val="center"/>
          </w:tcPr>
          <w:p w14:paraId="12E4D0CE" w14:textId="77777777" w:rsidR="00576DF0" w:rsidRDefault="00576DF0" w:rsidP="006D5D7E">
            <w:pPr>
              <w:pStyle w:val="TableParagraph"/>
              <w:ind w:left="22"/>
              <w:rPr>
                <w:sz w:val="16"/>
              </w:rPr>
            </w:pPr>
            <w:r>
              <w:rPr>
                <w:spacing w:val="-2"/>
                <w:sz w:val="18"/>
              </w:rPr>
              <w:t>4525850</w:t>
            </w:r>
          </w:p>
        </w:tc>
        <w:tc>
          <w:tcPr>
            <w:tcW w:w="0" w:type="auto"/>
            <w:vAlign w:val="center"/>
          </w:tcPr>
          <w:p w14:paraId="6F2B2754" w14:textId="77777777" w:rsidR="00576DF0" w:rsidRDefault="00576DF0" w:rsidP="006D5D7E">
            <w:pPr>
              <w:pStyle w:val="TableParagraph"/>
              <w:ind w:left="22"/>
              <w:rPr>
                <w:sz w:val="16"/>
              </w:rPr>
            </w:pPr>
            <w:r>
              <w:rPr>
                <w:spacing w:val="-2"/>
                <w:sz w:val="18"/>
              </w:rPr>
              <w:t>243764</w:t>
            </w:r>
          </w:p>
        </w:tc>
        <w:tc>
          <w:tcPr>
            <w:tcW w:w="0" w:type="auto"/>
          </w:tcPr>
          <w:p w14:paraId="6590C011" w14:textId="77777777" w:rsidR="00576DF0" w:rsidRPr="000C37C8" w:rsidRDefault="00576DF0" w:rsidP="006D5D7E">
            <w:pPr>
              <w:pStyle w:val="TableParagraph"/>
              <w:spacing w:before="24" w:line="268" w:lineRule="auto"/>
              <w:ind w:left="22" w:right="101"/>
              <w:rPr>
                <w:sz w:val="18"/>
                <w:lang w:val="pt-BR"/>
              </w:rPr>
            </w:pPr>
            <w:proofErr w:type="spellStart"/>
            <w:r w:rsidRPr="000C37C8">
              <w:rPr>
                <w:sz w:val="18"/>
                <w:lang w:val="pt-BR"/>
              </w:rPr>
              <w:t>Cha</w:t>
            </w:r>
            <w:proofErr w:type="spellEnd"/>
            <w:r w:rsidRPr="000C37C8">
              <w:rPr>
                <w:sz w:val="18"/>
                <w:lang w:val="pt-BR"/>
              </w:rPr>
              <w:t>; Misto de Maca Com Canela; Composto de Frutos de Maca, Casca de Canela e Outros Ingredientes Permitidos; Isento</w:t>
            </w:r>
            <w:r w:rsidRPr="000C37C8">
              <w:rPr>
                <w:spacing w:val="-8"/>
                <w:sz w:val="18"/>
                <w:lang w:val="pt-BR"/>
              </w:rPr>
              <w:t xml:space="preserve"> </w:t>
            </w:r>
            <w:r w:rsidRPr="000C37C8">
              <w:rPr>
                <w:sz w:val="18"/>
                <w:lang w:val="pt-BR"/>
              </w:rPr>
              <w:t>de</w:t>
            </w:r>
            <w:r w:rsidRPr="000C37C8">
              <w:rPr>
                <w:spacing w:val="-9"/>
                <w:sz w:val="18"/>
                <w:lang w:val="pt-BR"/>
              </w:rPr>
              <w:t xml:space="preserve"> </w:t>
            </w:r>
            <w:r w:rsidRPr="000C37C8">
              <w:rPr>
                <w:sz w:val="18"/>
                <w:lang w:val="pt-BR"/>
              </w:rPr>
              <w:t>Sujidades,</w:t>
            </w:r>
            <w:r w:rsidRPr="000C37C8">
              <w:rPr>
                <w:spacing w:val="-8"/>
                <w:sz w:val="18"/>
                <w:lang w:val="pt-BR"/>
              </w:rPr>
              <w:t xml:space="preserve"> </w:t>
            </w:r>
            <w:r w:rsidRPr="000C37C8">
              <w:rPr>
                <w:sz w:val="18"/>
                <w:lang w:val="pt-BR"/>
              </w:rPr>
              <w:t>Fragmentos</w:t>
            </w:r>
            <w:r w:rsidRPr="000C37C8">
              <w:rPr>
                <w:spacing w:val="-9"/>
                <w:sz w:val="18"/>
                <w:lang w:val="pt-BR"/>
              </w:rPr>
              <w:t xml:space="preserve"> </w:t>
            </w:r>
            <w:r w:rsidRPr="000C37C8">
              <w:rPr>
                <w:sz w:val="18"/>
                <w:lang w:val="pt-BR"/>
              </w:rPr>
              <w:t>de</w:t>
            </w:r>
            <w:r w:rsidRPr="000C37C8">
              <w:rPr>
                <w:spacing w:val="-9"/>
                <w:sz w:val="18"/>
                <w:lang w:val="pt-BR"/>
              </w:rPr>
              <w:t xml:space="preserve"> </w:t>
            </w:r>
            <w:proofErr w:type="gramStart"/>
            <w:r w:rsidRPr="000C37C8">
              <w:rPr>
                <w:sz w:val="18"/>
                <w:lang w:val="pt-BR"/>
              </w:rPr>
              <w:t>Insetos</w:t>
            </w:r>
            <w:proofErr w:type="gramEnd"/>
          </w:p>
          <w:p w14:paraId="7D25446F" w14:textId="77777777" w:rsidR="00576DF0" w:rsidRPr="000C37C8" w:rsidRDefault="00576DF0" w:rsidP="006D5D7E">
            <w:pPr>
              <w:pStyle w:val="TableParagraph"/>
              <w:spacing w:before="8" w:line="268" w:lineRule="auto"/>
              <w:ind w:left="22" w:right="118"/>
              <w:rPr>
                <w:sz w:val="18"/>
                <w:lang w:val="pt-BR"/>
              </w:rPr>
            </w:pPr>
            <w:proofErr w:type="gramStart"/>
            <w:r w:rsidRPr="000C37C8">
              <w:rPr>
                <w:sz w:val="18"/>
                <w:lang w:val="pt-BR"/>
              </w:rPr>
              <w:t>e</w:t>
            </w:r>
            <w:proofErr w:type="gramEnd"/>
            <w:r w:rsidRPr="000C37C8">
              <w:rPr>
                <w:sz w:val="18"/>
                <w:lang w:val="pt-BR"/>
              </w:rPr>
              <w:t xml:space="preserve"> Outros Materiais Estranhos; Embalagem Primaria Sache Individual; Embalagem Secundaria Caixa de Papel </w:t>
            </w:r>
            <w:proofErr w:type="spellStart"/>
            <w:r w:rsidRPr="000C37C8">
              <w:rPr>
                <w:sz w:val="18"/>
                <w:lang w:val="pt-BR"/>
              </w:rPr>
              <w:t>Cartao</w:t>
            </w:r>
            <w:proofErr w:type="spellEnd"/>
            <w:r w:rsidRPr="000C37C8">
              <w:rPr>
                <w:sz w:val="18"/>
                <w:lang w:val="pt-BR"/>
              </w:rPr>
              <w:t>; Com Validade</w:t>
            </w:r>
            <w:r w:rsidRPr="000C37C8">
              <w:rPr>
                <w:spacing w:val="-7"/>
                <w:sz w:val="18"/>
                <w:lang w:val="pt-BR"/>
              </w:rPr>
              <w:t xml:space="preserve"> </w:t>
            </w:r>
            <w:proofErr w:type="spellStart"/>
            <w:r w:rsidRPr="000C37C8">
              <w:rPr>
                <w:sz w:val="18"/>
                <w:lang w:val="pt-BR"/>
              </w:rPr>
              <w:t>Minima</w:t>
            </w:r>
            <w:proofErr w:type="spellEnd"/>
            <w:r w:rsidRPr="000C37C8">
              <w:rPr>
                <w:spacing w:val="-7"/>
                <w:sz w:val="18"/>
                <w:lang w:val="pt-BR"/>
              </w:rPr>
              <w:t xml:space="preserve"> </w:t>
            </w:r>
            <w:r w:rsidRPr="000C37C8">
              <w:rPr>
                <w:sz w:val="18"/>
                <w:lang w:val="pt-BR"/>
              </w:rPr>
              <w:t>de</w:t>
            </w:r>
            <w:r w:rsidRPr="000C37C8">
              <w:rPr>
                <w:spacing w:val="-7"/>
                <w:sz w:val="18"/>
                <w:lang w:val="pt-BR"/>
              </w:rPr>
              <w:t xml:space="preserve"> </w:t>
            </w:r>
            <w:r w:rsidRPr="000C37C8">
              <w:rPr>
                <w:sz w:val="18"/>
                <w:lang w:val="pt-BR"/>
              </w:rPr>
              <w:t>14</w:t>
            </w:r>
            <w:r w:rsidRPr="000C37C8">
              <w:rPr>
                <w:spacing w:val="-6"/>
                <w:sz w:val="18"/>
                <w:lang w:val="pt-BR"/>
              </w:rPr>
              <w:t xml:space="preserve"> </w:t>
            </w:r>
            <w:r w:rsidRPr="000C37C8">
              <w:rPr>
                <w:sz w:val="18"/>
                <w:lang w:val="pt-BR"/>
              </w:rPr>
              <w:t>Meses</w:t>
            </w:r>
            <w:r w:rsidRPr="000C37C8">
              <w:rPr>
                <w:spacing w:val="-7"/>
                <w:sz w:val="18"/>
                <w:lang w:val="pt-BR"/>
              </w:rPr>
              <w:t xml:space="preserve"> </w:t>
            </w:r>
            <w:r w:rsidRPr="000C37C8">
              <w:rPr>
                <w:sz w:val="18"/>
                <w:lang w:val="pt-BR"/>
              </w:rPr>
              <w:t>Na</w:t>
            </w:r>
            <w:r w:rsidRPr="000C37C8">
              <w:rPr>
                <w:spacing w:val="-7"/>
                <w:sz w:val="18"/>
                <w:lang w:val="pt-BR"/>
              </w:rPr>
              <w:t xml:space="preserve"> </w:t>
            </w:r>
            <w:r w:rsidRPr="000C37C8">
              <w:rPr>
                <w:sz w:val="18"/>
                <w:lang w:val="pt-BR"/>
              </w:rPr>
              <w:t>Data</w:t>
            </w:r>
            <w:r w:rsidRPr="000C37C8">
              <w:rPr>
                <w:spacing w:val="-7"/>
                <w:sz w:val="18"/>
                <w:lang w:val="pt-BR"/>
              </w:rPr>
              <w:t xml:space="preserve"> </w:t>
            </w:r>
            <w:r w:rsidRPr="000C37C8">
              <w:rPr>
                <w:sz w:val="18"/>
                <w:lang w:val="pt-BR"/>
              </w:rPr>
              <w:t xml:space="preserve">Da Entrega; e Suas </w:t>
            </w:r>
            <w:proofErr w:type="spellStart"/>
            <w:r w:rsidRPr="000C37C8">
              <w:rPr>
                <w:sz w:val="18"/>
                <w:lang w:val="pt-BR"/>
              </w:rPr>
              <w:t>Condicoes</w:t>
            </w:r>
            <w:proofErr w:type="spellEnd"/>
            <w:r w:rsidRPr="000C37C8">
              <w:rPr>
                <w:sz w:val="18"/>
                <w:lang w:val="pt-BR"/>
              </w:rPr>
              <w:t xml:space="preserve"> </w:t>
            </w:r>
            <w:proofErr w:type="spellStart"/>
            <w:r w:rsidRPr="000C37C8">
              <w:rPr>
                <w:sz w:val="18"/>
                <w:lang w:val="pt-BR"/>
              </w:rPr>
              <w:t>Deverao</w:t>
            </w:r>
            <w:proofErr w:type="spellEnd"/>
            <w:r w:rsidRPr="000C37C8">
              <w:rPr>
                <w:sz w:val="18"/>
                <w:lang w:val="pt-BR"/>
              </w:rPr>
              <w:t xml:space="preserve"> Estar de Acordo Com a </w:t>
            </w:r>
            <w:proofErr w:type="spellStart"/>
            <w:r w:rsidRPr="000C37C8">
              <w:rPr>
                <w:sz w:val="18"/>
                <w:lang w:val="pt-BR"/>
              </w:rPr>
              <w:t>Rdc</w:t>
            </w:r>
            <w:proofErr w:type="spellEnd"/>
            <w:r w:rsidRPr="000C37C8">
              <w:rPr>
                <w:sz w:val="18"/>
                <w:lang w:val="pt-BR"/>
              </w:rPr>
              <w:t xml:space="preserve"> 12/01, </w:t>
            </w:r>
            <w:proofErr w:type="spellStart"/>
            <w:r w:rsidRPr="000C37C8">
              <w:rPr>
                <w:sz w:val="18"/>
                <w:lang w:val="pt-BR"/>
              </w:rPr>
              <w:t>Rdc</w:t>
            </w:r>
            <w:proofErr w:type="spellEnd"/>
            <w:r w:rsidRPr="000C37C8">
              <w:rPr>
                <w:sz w:val="18"/>
                <w:lang w:val="pt-BR"/>
              </w:rPr>
              <w:t xml:space="preserve"> 259/02, </w:t>
            </w:r>
            <w:proofErr w:type="spellStart"/>
            <w:r w:rsidRPr="000C37C8">
              <w:rPr>
                <w:sz w:val="18"/>
                <w:lang w:val="pt-BR"/>
              </w:rPr>
              <w:t>Rdc</w:t>
            </w:r>
            <w:proofErr w:type="spellEnd"/>
            <w:r w:rsidRPr="000C37C8">
              <w:rPr>
                <w:sz w:val="18"/>
                <w:lang w:val="pt-BR"/>
              </w:rPr>
              <w:t xml:space="preserve"> 267/05, </w:t>
            </w:r>
            <w:proofErr w:type="spellStart"/>
            <w:r w:rsidRPr="000C37C8">
              <w:rPr>
                <w:sz w:val="18"/>
                <w:lang w:val="pt-BR"/>
              </w:rPr>
              <w:t>Rdc</w:t>
            </w:r>
            <w:proofErr w:type="spellEnd"/>
            <w:r w:rsidRPr="000C37C8">
              <w:rPr>
                <w:sz w:val="18"/>
                <w:lang w:val="pt-BR"/>
              </w:rPr>
              <w:t xml:space="preserve"> 277/05, </w:t>
            </w:r>
            <w:proofErr w:type="spellStart"/>
            <w:r w:rsidRPr="000C37C8">
              <w:rPr>
                <w:sz w:val="18"/>
                <w:lang w:val="pt-BR"/>
              </w:rPr>
              <w:t>Rdc</w:t>
            </w:r>
            <w:proofErr w:type="spellEnd"/>
            <w:r w:rsidRPr="000C37C8">
              <w:rPr>
                <w:sz w:val="18"/>
                <w:lang w:val="pt-BR"/>
              </w:rPr>
              <w:t xml:space="preserve"> 14/14 e </w:t>
            </w:r>
            <w:proofErr w:type="spellStart"/>
            <w:r w:rsidRPr="000C37C8">
              <w:rPr>
                <w:sz w:val="18"/>
                <w:lang w:val="pt-BR"/>
              </w:rPr>
              <w:t>Alteracoes</w:t>
            </w:r>
            <w:proofErr w:type="spellEnd"/>
            <w:r w:rsidRPr="000C37C8">
              <w:rPr>
                <w:sz w:val="18"/>
                <w:lang w:val="pt-BR"/>
              </w:rPr>
              <w:t xml:space="preserve"> Posteriores; Produto Sujeito a </w:t>
            </w:r>
            <w:proofErr w:type="spellStart"/>
            <w:r w:rsidRPr="000C37C8">
              <w:rPr>
                <w:sz w:val="18"/>
                <w:lang w:val="pt-BR"/>
              </w:rPr>
              <w:t>Verificacao</w:t>
            </w:r>
            <w:proofErr w:type="spellEnd"/>
            <w:r w:rsidRPr="000C37C8">
              <w:rPr>
                <w:sz w:val="18"/>
                <w:lang w:val="pt-BR"/>
              </w:rPr>
              <w:t xml:space="preserve"> No Ato Da Entrega Aos Procedimentos Adm. </w:t>
            </w:r>
            <w:proofErr w:type="spellStart"/>
            <w:r>
              <w:rPr>
                <w:sz w:val="18"/>
              </w:rPr>
              <w:t>Determinados</w:t>
            </w:r>
            <w:proofErr w:type="spellEnd"/>
            <w:r>
              <w:rPr>
                <w:sz w:val="18"/>
              </w:rPr>
              <w:t xml:space="preserve"> </w:t>
            </w:r>
            <w:proofErr w:type="spellStart"/>
            <w:r>
              <w:rPr>
                <w:sz w:val="18"/>
              </w:rPr>
              <w:t>Pela</w:t>
            </w:r>
            <w:proofErr w:type="spellEnd"/>
            <w:r>
              <w:rPr>
                <w:sz w:val="18"/>
              </w:rPr>
              <w:t xml:space="preserve"> </w:t>
            </w:r>
            <w:proofErr w:type="spellStart"/>
            <w:r>
              <w:rPr>
                <w:spacing w:val="-2"/>
                <w:sz w:val="18"/>
              </w:rPr>
              <w:t>Anvisa</w:t>
            </w:r>
            <w:proofErr w:type="spellEnd"/>
            <w:r>
              <w:rPr>
                <w:spacing w:val="-2"/>
                <w:sz w:val="18"/>
              </w:rPr>
              <w:t>;</w:t>
            </w:r>
          </w:p>
        </w:tc>
        <w:tc>
          <w:tcPr>
            <w:tcW w:w="0" w:type="auto"/>
            <w:vAlign w:val="center"/>
          </w:tcPr>
          <w:p w14:paraId="19BF449F" w14:textId="77777777" w:rsidR="00576DF0" w:rsidRPr="000C37C8" w:rsidRDefault="00576DF0" w:rsidP="006D5D7E">
            <w:pPr>
              <w:pStyle w:val="TableParagraph"/>
              <w:ind w:left="21"/>
              <w:rPr>
                <w:sz w:val="16"/>
                <w:lang w:val="pt-BR"/>
              </w:rPr>
            </w:pPr>
            <w:r>
              <w:rPr>
                <w:sz w:val="18"/>
              </w:rPr>
              <w:t>CX</w:t>
            </w:r>
            <w:r>
              <w:rPr>
                <w:spacing w:val="-2"/>
                <w:sz w:val="18"/>
              </w:rPr>
              <w:t xml:space="preserve"> </w:t>
            </w:r>
            <w:r>
              <w:rPr>
                <w:spacing w:val="-4"/>
                <w:sz w:val="18"/>
              </w:rPr>
              <w:t>10UN</w:t>
            </w:r>
          </w:p>
        </w:tc>
        <w:tc>
          <w:tcPr>
            <w:tcW w:w="0" w:type="auto"/>
            <w:vAlign w:val="center"/>
          </w:tcPr>
          <w:p w14:paraId="59B8499F" w14:textId="77777777" w:rsidR="00576DF0" w:rsidRPr="000C37C8" w:rsidRDefault="00576DF0" w:rsidP="006D5D7E">
            <w:pPr>
              <w:pStyle w:val="TableParagraph"/>
              <w:ind w:left="21"/>
              <w:rPr>
                <w:sz w:val="16"/>
                <w:lang w:val="pt-BR"/>
              </w:rPr>
            </w:pPr>
            <w:r>
              <w:rPr>
                <w:spacing w:val="-5"/>
                <w:sz w:val="18"/>
              </w:rPr>
              <w:t>30</w:t>
            </w:r>
          </w:p>
        </w:tc>
      </w:tr>
      <w:tr w:rsidR="00576DF0" w14:paraId="0DC4D6F9" w14:textId="77777777" w:rsidTr="006D5D7E">
        <w:trPr>
          <w:trHeight w:val="1537"/>
        </w:trPr>
        <w:tc>
          <w:tcPr>
            <w:tcW w:w="0" w:type="auto"/>
            <w:vAlign w:val="center"/>
          </w:tcPr>
          <w:p w14:paraId="638983C6" w14:textId="77777777" w:rsidR="00576DF0" w:rsidRDefault="00576DF0" w:rsidP="006D5D7E">
            <w:pPr>
              <w:pStyle w:val="TableParagraph"/>
              <w:ind w:left="37"/>
              <w:rPr>
                <w:sz w:val="18"/>
              </w:rPr>
            </w:pPr>
            <w:r>
              <w:rPr>
                <w:spacing w:val="-10"/>
                <w:sz w:val="18"/>
              </w:rPr>
              <w:t>4</w:t>
            </w:r>
          </w:p>
        </w:tc>
        <w:tc>
          <w:tcPr>
            <w:tcW w:w="0" w:type="auto"/>
            <w:vAlign w:val="center"/>
          </w:tcPr>
          <w:p w14:paraId="2D9132B9" w14:textId="77777777" w:rsidR="00576DF0" w:rsidRDefault="00576DF0" w:rsidP="006D5D7E">
            <w:pPr>
              <w:pStyle w:val="TableParagraph"/>
              <w:ind w:left="22"/>
              <w:rPr>
                <w:sz w:val="18"/>
              </w:rPr>
            </w:pPr>
            <w:r>
              <w:rPr>
                <w:spacing w:val="-2"/>
                <w:sz w:val="18"/>
              </w:rPr>
              <w:t>1226924</w:t>
            </w:r>
          </w:p>
        </w:tc>
        <w:tc>
          <w:tcPr>
            <w:tcW w:w="0" w:type="auto"/>
            <w:vAlign w:val="center"/>
          </w:tcPr>
          <w:p w14:paraId="3653BD59" w14:textId="77777777" w:rsidR="00576DF0" w:rsidRDefault="00576DF0" w:rsidP="006D5D7E">
            <w:pPr>
              <w:pStyle w:val="TableParagraph"/>
              <w:ind w:left="22"/>
              <w:rPr>
                <w:sz w:val="18"/>
              </w:rPr>
            </w:pPr>
            <w:r>
              <w:rPr>
                <w:spacing w:val="-2"/>
                <w:sz w:val="18"/>
              </w:rPr>
              <w:t>446019</w:t>
            </w:r>
          </w:p>
        </w:tc>
        <w:tc>
          <w:tcPr>
            <w:tcW w:w="0" w:type="auto"/>
          </w:tcPr>
          <w:p w14:paraId="4593C684" w14:textId="77777777" w:rsidR="00576DF0" w:rsidRDefault="00576DF0" w:rsidP="006D5D7E">
            <w:pPr>
              <w:pStyle w:val="TableParagraph"/>
              <w:spacing w:before="6" w:line="232" w:lineRule="exact"/>
              <w:ind w:left="22" w:right="71"/>
              <w:rPr>
                <w:sz w:val="18"/>
              </w:rPr>
            </w:pPr>
            <w:r w:rsidRPr="000C37C8">
              <w:rPr>
                <w:sz w:val="18"/>
                <w:lang w:val="pt-BR"/>
              </w:rPr>
              <w:t>Leite</w:t>
            </w:r>
            <w:r w:rsidRPr="000C37C8">
              <w:rPr>
                <w:spacing w:val="-2"/>
                <w:sz w:val="18"/>
                <w:lang w:val="pt-BR"/>
              </w:rPr>
              <w:t xml:space="preserve"> </w:t>
            </w:r>
            <w:r w:rsidRPr="000C37C8">
              <w:rPr>
                <w:sz w:val="18"/>
                <w:lang w:val="pt-BR"/>
              </w:rPr>
              <w:t>de</w:t>
            </w:r>
            <w:r w:rsidRPr="000C37C8">
              <w:rPr>
                <w:spacing w:val="-2"/>
                <w:sz w:val="18"/>
                <w:lang w:val="pt-BR"/>
              </w:rPr>
              <w:t xml:space="preserve"> </w:t>
            </w:r>
            <w:r w:rsidRPr="000C37C8">
              <w:rPr>
                <w:sz w:val="18"/>
                <w:lang w:val="pt-BR"/>
              </w:rPr>
              <w:t>Vaca</w:t>
            </w:r>
            <w:r w:rsidRPr="000C37C8">
              <w:rPr>
                <w:spacing w:val="-2"/>
                <w:sz w:val="18"/>
                <w:lang w:val="pt-BR"/>
              </w:rPr>
              <w:t xml:space="preserve"> </w:t>
            </w:r>
            <w:r w:rsidRPr="000C37C8">
              <w:rPr>
                <w:sz w:val="18"/>
                <w:lang w:val="pt-BR"/>
              </w:rPr>
              <w:t>Em</w:t>
            </w:r>
            <w:r w:rsidRPr="000C37C8">
              <w:rPr>
                <w:spacing w:val="-2"/>
                <w:sz w:val="18"/>
                <w:lang w:val="pt-BR"/>
              </w:rPr>
              <w:t xml:space="preserve"> </w:t>
            </w:r>
            <w:proofErr w:type="spellStart"/>
            <w:r w:rsidRPr="000C37C8">
              <w:rPr>
                <w:sz w:val="18"/>
                <w:lang w:val="pt-BR"/>
              </w:rPr>
              <w:t>Po</w:t>
            </w:r>
            <w:proofErr w:type="spellEnd"/>
            <w:r w:rsidRPr="000C37C8">
              <w:rPr>
                <w:sz w:val="18"/>
                <w:lang w:val="pt-BR"/>
              </w:rPr>
              <w:t>;</w:t>
            </w:r>
            <w:r w:rsidRPr="000C37C8">
              <w:rPr>
                <w:spacing w:val="-2"/>
                <w:sz w:val="18"/>
                <w:lang w:val="pt-BR"/>
              </w:rPr>
              <w:t xml:space="preserve"> </w:t>
            </w:r>
            <w:r w:rsidRPr="000C37C8">
              <w:rPr>
                <w:sz w:val="18"/>
                <w:lang w:val="pt-BR"/>
              </w:rPr>
              <w:t>Com</w:t>
            </w:r>
            <w:r w:rsidRPr="000C37C8">
              <w:rPr>
                <w:spacing w:val="-2"/>
                <w:sz w:val="18"/>
                <w:lang w:val="pt-BR"/>
              </w:rPr>
              <w:t xml:space="preserve"> </w:t>
            </w:r>
            <w:r w:rsidRPr="000C37C8">
              <w:rPr>
                <w:sz w:val="18"/>
                <w:lang w:val="pt-BR"/>
              </w:rPr>
              <w:t>Teor</w:t>
            </w:r>
            <w:r w:rsidRPr="000C37C8">
              <w:rPr>
                <w:spacing w:val="-1"/>
                <w:sz w:val="18"/>
                <w:lang w:val="pt-BR"/>
              </w:rPr>
              <w:t xml:space="preserve"> </w:t>
            </w:r>
            <w:r w:rsidRPr="000C37C8">
              <w:rPr>
                <w:sz w:val="18"/>
                <w:lang w:val="pt-BR"/>
              </w:rPr>
              <w:t>de</w:t>
            </w:r>
            <w:r w:rsidRPr="000C37C8">
              <w:rPr>
                <w:spacing w:val="-2"/>
                <w:sz w:val="18"/>
                <w:lang w:val="pt-BR"/>
              </w:rPr>
              <w:t xml:space="preserve"> </w:t>
            </w:r>
            <w:proofErr w:type="spellStart"/>
            <w:r w:rsidRPr="000C37C8">
              <w:rPr>
                <w:sz w:val="18"/>
                <w:lang w:val="pt-BR"/>
              </w:rPr>
              <w:t>Materia</w:t>
            </w:r>
            <w:proofErr w:type="spellEnd"/>
            <w:r w:rsidRPr="000C37C8">
              <w:rPr>
                <w:sz w:val="18"/>
                <w:lang w:val="pt-BR"/>
              </w:rPr>
              <w:t xml:space="preserve"> Gorda </w:t>
            </w:r>
            <w:proofErr w:type="spellStart"/>
            <w:r w:rsidRPr="000C37C8">
              <w:rPr>
                <w:sz w:val="18"/>
                <w:lang w:val="pt-BR"/>
              </w:rPr>
              <w:t>Minimo</w:t>
            </w:r>
            <w:proofErr w:type="spellEnd"/>
            <w:r w:rsidRPr="000C37C8">
              <w:rPr>
                <w:sz w:val="18"/>
                <w:lang w:val="pt-BR"/>
              </w:rPr>
              <w:t xml:space="preserve"> de 26%; Integral; Envasado Em Recipientes </w:t>
            </w:r>
            <w:proofErr w:type="spellStart"/>
            <w:r w:rsidRPr="000C37C8">
              <w:rPr>
                <w:sz w:val="18"/>
                <w:lang w:val="pt-BR"/>
              </w:rPr>
              <w:t>Hermeticos</w:t>
            </w:r>
            <w:proofErr w:type="spellEnd"/>
            <w:r w:rsidRPr="000C37C8">
              <w:rPr>
                <w:sz w:val="18"/>
                <w:lang w:val="pt-BR"/>
              </w:rPr>
              <w:t xml:space="preserve"> Lacrados, validade </w:t>
            </w:r>
            <w:proofErr w:type="spellStart"/>
            <w:r w:rsidRPr="000C37C8">
              <w:rPr>
                <w:sz w:val="18"/>
                <w:lang w:val="pt-BR"/>
              </w:rPr>
              <w:t>Minima</w:t>
            </w:r>
            <w:proofErr w:type="spellEnd"/>
            <w:r w:rsidRPr="000C37C8">
              <w:rPr>
                <w:sz w:val="18"/>
                <w:lang w:val="pt-BR"/>
              </w:rPr>
              <w:t xml:space="preserve"> de 10 Meses Na Data Da Entrega; e Suas </w:t>
            </w:r>
            <w:proofErr w:type="spellStart"/>
            <w:r w:rsidRPr="000C37C8">
              <w:rPr>
                <w:sz w:val="18"/>
                <w:lang w:val="pt-BR"/>
              </w:rPr>
              <w:t>Condicoes</w:t>
            </w:r>
            <w:proofErr w:type="spellEnd"/>
            <w:r w:rsidRPr="000C37C8">
              <w:rPr>
                <w:sz w:val="18"/>
                <w:lang w:val="pt-BR"/>
              </w:rPr>
              <w:t xml:space="preserve"> </w:t>
            </w:r>
            <w:proofErr w:type="spellStart"/>
            <w:r w:rsidRPr="000C37C8">
              <w:rPr>
                <w:sz w:val="18"/>
                <w:lang w:val="pt-BR"/>
              </w:rPr>
              <w:t>Deverao</w:t>
            </w:r>
            <w:proofErr w:type="spellEnd"/>
            <w:r w:rsidRPr="000C37C8">
              <w:rPr>
                <w:sz w:val="18"/>
                <w:lang w:val="pt-BR"/>
              </w:rPr>
              <w:t xml:space="preserve"> Estar</w:t>
            </w:r>
            <w:r w:rsidRPr="000C37C8">
              <w:rPr>
                <w:spacing w:val="40"/>
                <w:sz w:val="18"/>
                <w:lang w:val="pt-BR"/>
              </w:rPr>
              <w:t xml:space="preserve"> </w:t>
            </w:r>
            <w:r w:rsidRPr="000C37C8">
              <w:rPr>
                <w:sz w:val="18"/>
                <w:lang w:val="pt-BR"/>
              </w:rPr>
              <w:t xml:space="preserve">de Acordo Com a Portaria 369/97 (mapa), </w:t>
            </w:r>
            <w:proofErr w:type="spellStart"/>
            <w:r w:rsidRPr="000C37C8">
              <w:rPr>
                <w:sz w:val="18"/>
                <w:lang w:val="pt-BR"/>
              </w:rPr>
              <w:t>Rdc</w:t>
            </w:r>
            <w:proofErr w:type="spellEnd"/>
            <w:r w:rsidRPr="000C37C8">
              <w:rPr>
                <w:sz w:val="18"/>
                <w:lang w:val="pt-BR"/>
              </w:rPr>
              <w:t xml:space="preserve"> 12/01, </w:t>
            </w:r>
            <w:proofErr w:type="spellStart"/>
            <w:r w:rsidRPr="000C37C8">
              <w:rPr>
                <w:sz w:val="18"/>
                <w:lang w:val="pt-BR"/>
              </w:rPr>
              <w:t>Rdc</w:t>
            </w:r>
            <w:proofErr w:type="spellEnd"/>
            <w:r w:rsidRPr="000C37C8">
              <w:rPr>
                <w:sz w:val="18"/>
                <w:lang w:val="pt-BR"/>
              </w:rPr>
              <w:t xml:space="preserve"> 259/02, </w:t>
            </w:r>
            <w:proofErr w:type="spellStart"/>
            <w:r w:rsidRPr="000C37C8">
              <w:rPr>
                <w:sz w:val="18"/>
                <w:lang w:val="pt-BR"/>
              </w:rPr>
              <w:t>Rdc</w:t>
            </w:r>
            <w:proofErr w:type="spellEnd"/>
            <w:r w:rsidRPr="000C37C8">
              <w:rPr>
                <w:sz w:val="18"/>
                <w:lang w:val="pt-BR"/>
              </w:rPr>
              <w:t xml:space="preserve"> 360/03 e Suas </w:t>
            </w:r>
            <w:proofErr w:type="spellStart"/>
            <w:r w:rsidRPr="000C37C8">
              <w:rPr>
                <w:sz w:val="18"/>
                <w:lang w:val="pt-BR"/>
              </w:rPr>
              <w:t>Alteracoes</w:t>
            </w:r>
            <w:proofErr w:type="spellEnd"/>
            <w:r w:rsidRPr="000C37C8">
              <w:rPr>
                <w:sz w:val="18"/>
                <w:lang w:val="pt-BR"/>
              </w:rPr>
              <w:t xml:space="preserve"> Posteriores; Produto Sujeito a </w:t>
            </w:r>
            <w:proofErr w:type="spellStart"/>
            <w:r w:rsidRPr="000C37C8">
              <w:rPr>
                <w:sz w:val="18"/>
                <w:lang w:val="pt-BR"/>
              </w:rPr>
              <w:t>Verificacao</w:t>
            </w:r>
            <w:proofErr w:type="spellEnd"/>
            <w:r w:rsidRPr="000C37C8">
              <w:rPr>
                <w:spacing w:val="-7"/>
                <w:sz w:val="18"/>
                <w:lang w:val="pt-BR"/>
              </w:rPr>
              <w:t xml:space="preserve"> </w:t>
            </w:r>
            <w:r w:rsidRPr="000C37C8">
              <w:rPr>
                <w:sz w:val="18"/>
                <w:lang w:val="pt-BR"/>
              </w:rPr>
              <w:t>No</w:t>
            </w:r>
            <w:r w:rsidRPr="000C37C8">
              <w:rPr>
                <w:spacing w:val="-7"/>
                <w:sz w:val="18"/>
                <w:lang w:val="pt-BR"/>
              </w:rPr>
              <w:t xml:space="preserve"> </w:t>
            </w:r>
            <w:r w:rsidRPr="000C37C8">
              <w:rPr>
                <w:sz w:val="18"/>
                <w:lang w:val="pt-BR"/>
              </w:rPr>
              <w:t>Ato</w:t>
            </w:r>
            <w:r w:rsidRPr="000C37C8">
              <w:rPr>
                <w:spacing w:val="-7"/>
                <w:sz w:val="18"/>
                <w:lang w:val="pt-BR"/>
              </w:rPr>
              <w:t xml:space="preserve"> </w:t>
            </w:r>
            <w:r w:rsidRPr="000C37C8">
              <w:rPr>
                <w:sz w:val="18"/>
                <w:lang w:val="pt-BR"/>
              </w:rPr>
              <w:t>Da</w:t>
            </w:r>
            <w:r w:rsidRPr="000C37C8">
              <w:rPr>
                <w:spacing w:val="-7"/>
                <w:sz w:val="18"/>
                <w:lang w:val="pt-BR"/>
              </w:rPr>
              <w:t xml:space="preserve"> </w:t>
            </w:r>
            <w:r w:rsidRPr="000C37C8">
              <w:rPr>
                <w:sz w:val="18"/>
                <w:lang w:val="pt-BR"/>
              </w:rPr>
              <w:t>Entrega</w:t>
            </w:r>
            <w:r w:rsidRPr="000C37C8">
              <w:rPr>
                <w:spacing w:val="-7"/>
                <w:sz w:val="18"/>
                <w:lang w:val="pt-BR"/>
              </w:rPr>
              <w:t xml:space="preserve"> </w:t>
            </w:r>
            <w:r w:rsidRPr="000C37C8">
              <w:rPr>
                <w:sz w:val="18"/>
                <w:lang w:val="pt-BR"/>
              </w:rPr>
              <w:t>Aos</w:t>
            </w:r>
            <w:r w:rsidRPr="000C37C8">
              <w:rPr>
                <w:spacing w:val="-7"/>
                <w:sz w:val="18"/>
                <w:lang w:val="pt-BR"/>
              </w:rPr>
              <w:t xml:space="preserve"> </w:t>
            </w:r>
            <w:proofErr w:type="spellStart"/>
            <w:r w:rsidRPr="000C37C8">
              <w:rPr>
                <w:sz w:val="18"/>
                <w:lang w:val="pt-BR"/>
              </w:rPr>
              <w:t>Proced</w:t>
            </w:r>
            <w:proofErr w:type="spellEnd"/>
            <w:r w:rsidRPr="000C37C8">
              <w:rPr>
                <w:sz w:val="18"/>
                <w:lang w:val="pt-BR"/>
              </w:rPr>
              <w:t xml:space="preserve">. </w:t>
            </w:r>
            <w:proofErr w:type="gramStart"/>
            <w:r w:rsidRPr="000C37C8">
              <w:rPr>
                <w:sz w:val="18"/>
                <w:lang w:val="pt-BR"/>
              </w:rPr>
              <w:t>adm</w:t>
            </w:r>
            <w:proofErr w:type="gramEnd"/>
            <w:r w:rsidRPr="000C37C8">
              <w:rPr>
                <w:sz w:val="18"/>
                <w:lang w:val="pt-BR"/>
              </w:rPr>
              <w:t xml:space="preserve">. </w:t>
            </w:r>
            <w:proofErr w:type="spellStart"/>
            <w:r>
              <w:rPr>
                <w:sz w:val="18"/>
              </w:rPr>
              <w:t>Determinados</w:t>
            </w:r>
            <w:proofErr w:type="spellEnd"/>
            <w:r>
              <w:rPr>
                <w:sz w:val="18"/>
              </w:rPr>
              <w:t xml:space="preserve"> </w:t>
            </w:r>
            <w:proofErr w:type="spellStart"/>
            <w:r>
              <w:rPr>
                <w:sz w:val="18"/>
              </w:rPr>
              <w:t>Pela</w:t>
            </w:r>
            <w:proofErr w:type="spellEnd"/>
            <w:r>
              <w:rPr>
                <w:sz w:val="18"/>
              </w:rPr>
              <w:t xml:space="preserve"> </w:t>
            </w:r>
            <w:proofErr w:type="spellStart"/>
            <w:r>
              <w:rPr>
                <w:sz w:val="18"/>
              </w:rPr>
              <w:t>Mapa</w:t>
            </w:r>
            <w:proofErr w:type="spellEnd"/>
            <w:r>
              <w:rPr>
                <w:sz w:val="18"/>
              </w:rPr>
              <w:t xml:space="preserve"> e </w:t>
            </w:r>
            <w:proofErr w:type="spellStart"/>
            <w:r>
              <w:rPr>
                <w:sz w:val="18"/>
              </w:rPr>
              <w:t>Anvisa</w:t>
            </w:r>
            <w:proofErr w:type="spellEnd"/>
            <w:r>
              <w:rPr>
                <w:sz w:val="18"/>
              </w:rPr>
              <w:t>;</w:t>
            </w:r>
          </w:p>
        </w:tc>
        <w:tc>
          <w:tcPr>
            <w:tcW w:w="0" w:type="auto"/>
            <w:vAlign w:val="center"/>
          </w:tcPr>
          <w:p w14:paraId="51337EDC" w14:textId="77777777" w:rsidR="00576DF0" w:rsidRDefault="00576DF0" w:rsidP="006D5D7E">
            <w:pPr>
              <w:pStyle w:val="TableParagraph"/>
              <w:ind w:left="21"/>
              <w:rPr>
                <w:sz w:val="18"/>
              </w:rPr>
            </w:pPr>
            <w:r>
              <w:rPr>
                <w:sz w:val="18"/>
              </w:rPr>
              <w:t>EMB</w:t>
            </w:r>
            <w:r>
              <w:rPr>
                <w:spacing w:val="-3"/>
                <w:sz w:val="18"/>
              </w:rPr>
              <w:t xml:space="preserve"> </w:t>
            </w:r>
            <w:r>
              <w:rPr>
                <w:spacing w:val="-4"/>
                <w:sz w:val="18"/>
              </w:rPr>
              <w:t>400G</w:t>
            </w:r>
          </w:p>
        </w:tc>
        <w:tc>
          <w:tcPr>
            <w:tcW w:w="0" w:type="auto"/>
            <w:vAlign w:val="center"/>
          </w:tcPr>
          <w:p w14:paraId="3F968DA5" w14:textId="77777777" w:rsidR="00576DF0" w:rsidRDefault="00576DF0" w:rsidP="006D5D7E">
            <w:pPr>
              <w:pStyle w:val="TableParagraph"/>
              <w:ind w:left="21"/>
              <w:rPr>
                <w:sz w:val="18"/>
              </w:rPr>
            </w:pPr>
            <w:r>
              <w:rPr>
                <w:spacing w:val="-5"/>
                <w:sz w:val="18"/>
              </w:rPr>
              <w:t>30</w:t>
            </w:r>
          </w:p>
        </w:tc>
      </w:tr>
      <w:tr w:rsidR="00576DF0" w14:paraId="029A8F5C" w14:textId="77777777" w:rsidTr="006D5D7E">
        <w:trPr>
          <w:trHeight w:val="2300"/>
        </w:trPr>
        <w:tc>
          <w:tcPr>
            <w:tcW w:w="0" w:type="auto"/>
            <w:vAlign w:val="center"/>
          </w:tcPr>
          <w:p w14:paraId="5377D4BD" w14:textId="77777777" w:rsidR="00576DF0" w:rsidRDefault="00576DF0" w:rsidP="006D5D7E">
            <w:pPr>
              <w:pStyle w:val="TableParagraph"/>
              <w:ind w:left="37"/>
              <w:rPr>
                <w:sz w:val="18"/>
              </w:rPr>
            </w:pPr>
            <w:r>
              <w:rPr>
                <w:spacing w:val="-10"/>
                <w:sz w:val="18"/>
              </w:rPr>
              <w:t>5</w:t>
            </w:r>
          </w:p>
        </w:tc>
        <w:tc>
          <w:tcPr>
            <w:tcW w:w="0" w:type="auto"/>
            <w:vAlign w:val="center"/>
          </w:tcPr>
          <w:p w14:paraId="37293F09" w14:textId="77777777" w:rsidR="00576DF0" w:rsidRDefault="00576DF0" w:rsidP="006D5D7E">
            <w:pPr>
              <w:pStyle w:val="TableParagraph"/>
              <w:ind w:left="22"/>
              <w:rPr>
                <w:sz w:val="18"/>
              </w:rPr>
            </w:pPr>
            <w:r>
              <w:rPr>
                <w:spacing w:val="-2"/>
                <w:sz w:val="18"/>
              </w:rPr>
              <w:t>3059693</w:t>
            </w:r>
          </w:p>
        </w:tc>
        <w:tc>
          <w:tcPr>
            <w:tcW w:w="0" w:type="auto"/>
            <w:vAlign w:val="center"/>
          </w:tcPr>
          <w:p w14:paraId="44641715" w14:textId="77777777" w:rsidR="00576DF0" w:rsidRDefault="00576DF0" w:rsidP="006D5D7E">
            <w:pPr>
              <w:pStyle w:val="TableParagraph"/>
              <w:ind w:left="22"/>
              <w:rPr>
                <w:sz w:val="18"/>
              </w:rPr>
            </w:pPr>
            <w:r>
              <w:rPr>
                <w:spacing w:val="-2"/>
                <w:sz w:val="18"/>
              </w:rPr>
              <w:t>445995</w:t>
            </w:r>
          </w:p>
        </w:tc>
        <w:tc>
          <w:tcPr>
            <w:tcW w:w="0" w:type="auto"/>
          </w:tcPr>
          <w:p w14:paraId="4ED66029" w14:textId="77777777" w:rsidR="00576DF0" w:rsidRPr="000C37C8" w:rsidRDefault="00576DF0" w:rsidP="006D5D7E">
            <w:pPr>
              <w:pStyle w:val="TableParagraph"/>
              <w:spacing w:before="24" w:line="268" w:lineRule="auto"/>
              <w:ind w:left="22"/>
              <w:rPr>
                <w:sz w:val="18"/>
                <w:lang w:val="pt-BR"/>
              </w:rPr>
            </w:pPr>
            <w:r w:rsidRPr="000C37C8">
              <w:rPr>
                <w:sz w:val="18"/>
                <w:lang w:val="pt-BR"/>
              </w:rPr>
              <w:t xml:space="preserve">Leite </w:t>
            </w:r>
            <w:proofErr w:type="spellStart"/>
            <w:r w:rsidRPr="000C37C8">
              <w:rPr>
                <w:sz w:val="18"/>
                <w:lang w:val="pt-BR"/>
              </w:rPr>
              <w:t>Uht</w:t>
            </w:r>
            <w:proofErr w:type="spellEnd"/>
            <w:r w:rsidRPr="000C37C8">
              <w:rPr>
                <w:sz w:val="18"/>
                <w:lang w:val="pt-BR"/>
              </w:rPr>
              <w:t>/</w:t>
            </w:r>
            <w:proofErr w:type="spellStart"/>
            <w:r w:rsidRPr="000C37C8">
              <w:rPr>
                <w:sz w:val="18"/>
                <w:lang w:val="pt-BR"/>
              </w:rPr>
              <w:t>uat</w:t>
            </w:r>
            <w:proofErr w:type="spellEnd"/>
            <w:r w:rsidRPr="000C37C8">
              <w:rPr>
                <w:sz w:val="18"/>
                <w:lang w:val="pt-BR"/>
              </w:rPr>
              <w:t xml:space="preserve">; </w:t>
            </w:r>
            <w:proofErr w:type="spellStart"/>
            <w:proofErr w:type="gramStart"/>
            <w:r w:rsidRPr="000C37C8">
              <w:rPr>
                <w:sz w:val="18"/>
                <w:lang w:val="pt-BR"/>
              </w:rPr>
              <w:t>Integral,</w:t>
            </w:r>
            <w:proofErr w:type="gramEnd"/>
            <w:r w:rsidRPr="000C37C8">
              <w:rPr>
                <w:sz w:val="18"/>
                <w:lang w:val="pt-BR"/>
              </w:rPr>
              <w:t>com</w:t>
            </w:r>
            <w:proofErr w:type="spellEnd"/>
            <w:r w:rsidRPr="000C37C8">
              <w:rPr>
                <w:sz w:val="18"/>
                <w:lang w:val="pt-BR"/>
              </w:rPr>
              <w:t xml:space="preserve"> Baixo Teor de Lactose; Teor de </w:t>
            </w:r>
            <w:proofErr w:type="spellStart"/>
            <w:r w:rsidRPr="000C37C8">
              <w:rPr>
                <w:sz w:val="18"/>
                <w:lang w:val="pt-BR"/>
              </w:rPr>
              <w:t>Materia</w:t>
            </w:r>
            <w:proofErr w:type="spellEnd"/>
            <w:r w:rsidRPr="000C37C8">
              <w:rPr>
                <w:sz w:val="18"/>
                <w:lang w:val="pt-BR"/>
              </w:rPr>
              <w:t xml:space="preserve"> Gorda </w:t>
            </w:r>
            <w:proofErr w:type="spellStart"/>
            <w:r w:rsidRPr="000C37C8">
              <w:rPr>
                <w:sz w:val="18"/>
                <w:lang w:val="pt-BR"/>
              </w:rPr>
              <w:t>Minimo</w:t>
            </w:r>
            <w:proofErr w:type="spellEnd"/>
            <w:r w:rsidRPr="000C37C8">
              <w:rPr>
                <w:sz w:val="18"/>
                <w:lang w:val="pt-BR"/>
              </w:rPr>
              <w:t xml:space="preserve"> de 3%; Embalagem </w:t>
            </w:r>
            <w:proofErr w:type="spellStart"/>
            <w:r w:rsidRPr="000C37C8">
              <w:rPr>
                <w:sz w:val="18"/>
                <w:lang w:val="pt-BR"/>
              </w:rPr>
              <w:t>Esteril</w:t>
            </w:r>
            <w:proofErr w:type="spellEnd"/>
            <w:r w:rsidRPr="000C37C8">
              <w:rPr>
                <w:sz w:val="18"/>
                <w:lang w:val="pt-BR"/>
              </w:rPr>
              <w:t xml:space="preserve"> e Hermeticamente Fechada, Com Embalagem Primaria Caixa Cartonada </w:t>
            </w:r>
            <w:proofErr w:type="spellStart"/>
            <w:r w:rsidRPr="000C37C8">
              <w:rPr>
                <w:sz w:val="18"/>
                <w:lang w:val="pt-BR"/>
              </w:rPr>
              <w:t>Aluminizada</w:t>
            </w:r>
            <w:proofErr w:type="spellEnd"/>
            <w:r w:rsidRPr="000C37C8">
              <w:rPr>
                <w:sz w:val="18"/>
                <w:lang w:val="pt-BR"/>
              </w:rPr>
              <w:t xml:space="preserve"> Acondicionada Em Caixa de </w:t>
            </w:r>
            <w:proofErr w:type="spellStart"/>
            <w:r w:rsidRPr="000C37C8">
              <w:rPr>
                <w:sz w:val="18"/>
                <w:lang w:val="pt-BR"/>
              </w:rPr>
              <w:t>Papelao</w:t>
            </w:r>
            <w:proofErr w:type="spellEnd"/>
            <w:r w:rsidRPr="000C37C8">
              <w:rPr>
                <w:sz w:val="18"/>
                <w:lang w:val="pt-BR"/>
              </w:rPr>
              <w:t xml:space="preserve"> </w:t>
            </w:r>
            <w:proofErr w:type="spellStart"/>
            <w:r w:rsidRPr="000C37C8">
              <w:rPr>
                <w:sz w:val="18"/>
                <w:lang w:val="pt-BR"/>
              </w:rPr>
              <w:t>Reforcado</w:t>
            </w:r>
            <w:proofErr w:type="spellEnd"/>
            <w:r w:rsidRPr="000C37C8">
              <w:rPr>
                <w:sz w:val="18"/>
                <w:lang w:val="pt-BR"/>
              </w:rPr>
              <w:t xml:space="preserve">; e Suas </w:t>
            </w:r>
            <w:proofErr w:type="spellStart"/>
            <w:r w:rsidRPr="000C37C8">
              <w:rPr>
                <w:sz w:val="18"/>
                <w:lang w:val="pt-BR"/>
              </w:rPr>
              <w:t>Condicoes</w:t>
            </w:r>
            <w:proofErr w:type="spellEnd"/>
            <w:r w:rsidRPr="000C37C8">
              <w:rPr>
                <w:sz w:val="18"/>
                <w:lang w:val="pt-BR"/>
              </w:rPr>
              <w:t xml:space="preserve"> </w:t>
            </w:r>
            <w:proofErr w:type="spellStart"/>
            <w:r w:rsidRPr="000C37C8">
              <w:rPr>
                <w:sz w:val="18"/>
                <w:lang w:val="pt-BR"/>
              </w:rPr>
              <w:t>Deverao</w:t>
            </w:r>
            <w:proofErr w:type="spellEnd"/>
            <w:r w:rsidRPr="000C37C8">
              <w:rPr>
                <w:sz w:val="18"/>
                <w:lang w:val="pt-BR"/>
              </w:rPr>
              <w:t xml:space="preserve"> Estar de Acordo Com a Portaria</w:t>
            </w:r>
            <w:r w:rsidRPr="000C37C8">
              <w:rPr>
                <w:spacing w:val="-8"/>
                <w:sz w:val="18"/>
                <w:lang w:val="pt-BR"/>
              </w:rPr>
              <w:t xml:space="preserve"> </w:t>
            </w:r>
            <w:r w:rsidRPr="000C37C8">
              <w:rPr>
                <w:sz w:val="18"/>
                <w:lang w:val="pt-BR"/>
              </w:rPr>
              <w:t>370/97</w:t>
            </w:r>
            <w:r w:rsidRPr="000C37C8">
              <w:rPr>
                <w:spacing w:val="-7"/>
                <w:sz w:val="18"/>
                <w:lang w:val="pt-BR"/>
              </w:rPr>
              <w:t xml:space="preserve"> </w:t>
            </w:r>
            <w:r w:rsidRPr="000C37C8">
              <w:rPr>
                <w:sz w:val="18"/>
                <w:lang w:val="pt-BR"/>
              </w:rPr>
              <w:t>(mapa),</w:t>
            </w:r>
            <w:r w:rsidRPr="000C37C8">
              <w:rPr>
                <w:spacing w:val="-7"/>
                <w:sz w:val="18"/>
                <w:lang w:val="pt-BR"/>
              </w:rPr>
              <w:t xml:space="preserve"> </w:t>
            </w:r>
            <w:proofErr w:type="spellStart"/>
            <w:r w:rsidRPr="000C37C8">
              <w:rPr>
                <w:sz w:val="18"/>
                <w:lang w:val="pt-BR"/>
              </w:rPr>
              <w:t>Rdc</w:t>
            </w:r>
            <w:proofErr w:type="spellEnd"/>
            <w:r w:rsidRPr="000C37C8">
              <w:rPr>
                <w:spacing w:val="-8"/>
                <w:sz w:val="18"/>
                <w:lang w:val="pt-BR"/>
              </w:rPr>
              <w:t xml:space="preserve"> </w:t>
            </w:r>
            <w:r w:rsidRPr="000C37C8">
              <w:rPr>
                <w:sz w:val="18"/>
                <w:lang w:val="pt-BR"/>
              </w:rPr>
              <w:t>12/01,</w:t>
            </w:r>
            <w:r w:rsidRPr="000C37C8">
              <w:rPr>
                <w:spacing w:val="-7"/>
                <w:sz w:val="18"/>
                <w:lang w:val="pt-BR"/>
              </w:rPr>
              <w:t xml:space="preserve"> </w:t>
            </w:r>
            <w:proofErr w:type="spellStart"/>
            <w:r w:rsidRPr="000C37C8">
              <w:rPr>
                <w:sz w:val="18"/>
                <w:lang w:val="pt-BR"/>
              </w:rPr>
              <w:t>Rdc</w:t>
            </w:r>
            <w:proofErr w:type="spellEnd"/>
            <w:r w:rsidRPr="000C37C8">
              <w:rPr>
                <w:spacing w:val="-8"/>
                <w:sz w:val="18"/>
                <w:lang w:val="pt-BR"/>
              </w:rPr>
              <w:t xml:space="preserve"> </w:t>
            </w:r>
            <w:r w:rsidRPr="000C37C8">
              <w:rPr>
                <w:sz w:val="18"/>
                <w:lang w:val="pt-BR"/>
              </w:rPr>
              <w:t xml:space="preserve">259/02, </w:t>
            </w:r>
            <w:proofErr w:type="spellStart"/>
            <w:r w:rsidRPr="000C37C8">
              <w:rPr>
                <w:sz w:val="18"/>
                <w:lang w:val="pt-BR"/>
              </w:rPr>
              <w:t>Rdc</w:t>
            </w:r>
            <w:proofErr w:type="spellEnd"/>
            <w:r w:rsidRPr="000C37C8">
              <w:rPr>
                <w:sz w:val="18"/>
                <w:lang w:val="pt-BR"/>
              </w:rPr>
              <w:t xml:space="preserve"> 360/03 e Suas </w:t>
            </w:r>
            <w:proofErr w:type="spellStart"/>
            <w:r w:rsidRPr="000C37C8">
              <w:rPr>
                <w:sz w:val="18"/>
                <w:lang w:val="pt-BR"/>
              </w:rPr>
              <w:t>Alteracoes</w:t>
            </w:r>
            <w:proofErr w:type="spellEnd"/>
            <w:r w:rsidRPr="000C37C8">
              <w:rPr>
                <w:sz w:val="18"/>
                <w:lang w:val="pt-BR"/>
              </w:rPr>
              <w:t xml:space="preserve"> Posteriores;</w:t>
            </w:r>
            <w:r w:rsidRPr="000C37C8">
              <w:rPr>
                <w:spacing w:val="-11"/>
                <w:sz w:val="18"/>
                <w:lang w:val="pt-BR"/>
              </w:rPr>
              <w:t xml:space="preserve"> </w:t>
            </w:r>
            <w:r w:rsidRPr="000C37C8">
              <w:rPr>
                <w:sz w:val="18"/>
                <w:lang w:val="pt-BR"/>
              </w:rPr>
              <w:t>Produto</w:t>
            </w:r>
            <w:r w:rsidRPr="000C37C8">
              <w:rPr>
                <w:spacing w:val="-10"/>
                <w:sz w:val="18"/>
                <w:lang w:val="pt-BR"/>
              </w:rPr>
              <w:t xml:space="preserve"> </w:t>
            </w:r>
            <w:r w:rsidRPr="000C37C8">
              <w:rPr>
                <w:sz w:val="18"/>
                <w:lang w:val="pt-BR"/>
              </w:rPr>
              <w:t>Sujeito</w:t>
            </w:r>
            <w:r w:rsidRPr="000C37C8">
              <w:rPr>
                <w:spacing w:val="-10"/>
                <w:sz w:val="18"/>
                <w:lang w:val="pt-BR"/>
              </w:rPr>
              <w:t xml:space="preserve"> </w:t>
            </w:r>
            <w:r w:rsidRPr="000C37C8">
              <w:rPr>
                <w:sz w:val="18"/>
                <w:lang w:val="pt-BR"/>
              </w:rPr>
              <w:t>a</w:t>
            </w:r>
            <w:r w:rsidRPr="000C37C8">
              <w:rPr>
                <w:spacing w:val="-11"/>
                <w:sz w:val="18"/>
                <w:lang w:val="pt-BR"/>
              </w:rPr>
              <w:t xml:space="preserve"> </w:t>
            </w:r>
            <w:proofErr w:type="spellStart"/>
            <w:r w:rsidRPr="000C37C8">
              <w:rPr>
                <w:sz w:val="18"/>
                <w:lang w:val="pt-BR"/>
              </w:rPr>
              <w:t>Verificacao</w:t>
            </w:r>
            <w:proofErr w:type="spellEnd"/>
            <w:r w:rsidRPr="000C37C8">
              <w:rPr>
                <w:sz w:val="18"/>
                <w:lang w:val="pt-BR"/>
              </w:rPr>
              <w:t xml:space="preserve"> No Ato Da Entrega Aos Proc. </w:t>
            </w:r>
            <w:proofErr w:type="spellStart"/>
            <w:r w:rsidRPr="000C37C8">
              <w:rPr>
                <w:sz w:val="18"/>
                <w:lang w:val="pt-BR"/>
              </w:rPr>
              <w:t>Adm.Determinados</w:t>
            </w:r>
            <w:proofErr w:type="spellEnd"/>
            <w:r w:rsidRPr="000C37C8">
              <w:rPr>
                <w:sz w:val="18"/>
                <w:lang w:val="pt-BR"/>
              </w:rPr>
              <w:t xml:space="preserve"> Pelo Mapa e Anvisa; Com Validade Na Data de </w:t>
            </w:r>
            <w:proofErr w:type="spellStart"/>
            <w:r w:rsidRPr="000C37C8">
              <w:rPr>
                <w:sz w:val="18"/>
                <w:lang w:val="pt-BR"/>
              </w:rPr>
              <w:t>Fabricacao</w:t>
            </w:r>
            <w:proofErr w:type="spellEnd"/>
            <w:r w:rsidRPr="000C37C8">
              <w:rPr>
                <w:sz w:val="18"/>
                <w:lang w:val="pt-BR"/>
              </w:rPr>
              <w:t xml:space="preserve"> de 120 Dias</w:t>
            </w:r>
            <w:r w:rsidRPr="000C37C8">
              <w:rPr>
                <w:spacing w:val="-6"/>
                <w:sz w:val="18"/>
                <w:lang w:val="pt-BR"/>
              </w:rPr>
              <w:t xml:space="preserve"> </w:t>
            </w:r>
            <w:r w:rsidRPr="000C37C8">
              <w:rPr>
                <w:sz w:val="18"/>
                <w:lang w:val="pt-BR"/>
              </w:rPr>
              <w:t>e</w:t>
            </w:r>
            <w:r w:rsidRPr="000C37C8">
              <w:rPr>
                <w:spacing w:val="-6"/>
                <w:sz w:val="18"/>
                <w:lang w:val="pt-BR"/>
              </w:rPr>
              <w:t xml:space="preserve"> </w:t>
            </w:r>
            <w:r w:rsidRPr="000C37C8">
              <w:rPr>
                <w:sz w:val="18"/>
                <w:lang w:val="pt-BR"/>
              </w:rPr>
              <w:t>Com</w:t>
            </w:r>
            <w:r w:rsidRPr="000C37C8">
              <w:rPr>
                <w:spacing w:val="-6"/>
                <w:sz w:val="18"/>
                <w:lang w:val="pt-BR"/>
              </w:rPr>
              <w:t xml:space="preserve"> </w:t>
            </w:r>
            <w:r w:rsidRPr="000C37C8">
              <w:rPr>
                <w:sz w:val="18"/>
                <w:lang w:val="pt-BR"/>
              </w:rPr>
              <w:t>Validade</w:t>
            </w:r>
            <w:r w:rsidRPr="000C37C8">
              <w:rPr>
                <w:spacing w:val="-6"/>
                <w:sz w:val="18"/>
                <w:lang w:val="pt-BR"/>
              </w:rPr>
              <w:t xml:space="preserve"> </w:t>
            </w:r>
            <w:proofErr w:type="spellStart"/>
            <w:r w:rsidRPr="000C37C8">
              <w:rPr>
                <w:sz w:val="18"/>
                <w:lang w:val="pt-BR"/>
              </w:rPr>
              <w:t>Minima</w:t>
            </w:r>
            <w:proofErr w:type="spellEnd"/>
            <w:r w:rsidRPr="000C37C8">
              <w:rPr>
                <w:spacing w:val="-6"/>
                <w:sz w:val="18"/>
                <w:lang w:val="pt-BR"/>
              </w:rPr>
              <w:t xml:space="preserve"> </w:t>
            </w:r>
            <w:r w:rsidRPr="000C37C8">
              <w:rPr>
                <w:sz w:val="18"/>
                <w:lang w:val="pt-BR"/>
              </w:rPr>
              <w:t>de</w:t>
            </w:r>
            <w:r w:rsidRPr="000C37C8">
              <w:rPr>
                <w:spacing w:val="-6"/>
                <w:sz w:val="18"/>
                <w:lang w:val="pt-BR"/>
              </w:rPr>
              <w:t xml:space="preserve"> </w:t>
            </w:r>
            <w:r w:rsidRPr="000C37C8">
              <w:rPr>
                <w:sz w:val="18"/>
                <w:lang w:val="pt-BR"/>
              </w:rPr>
              <w:t>100</w:t>
            </w:r>
            <w:r w:rsidRPr="000C37C8">
              <w:rPr>
                <w:spacing w:val="-6"/>
                <w:sz w:val="18"/>
                <w:lang w:val="pt-BR"/>
              </w:rPr>
              <w:t xml:space="preserve"> </w:t>
            </w:r>
            <w:r w:rsidRPr="000C37C8">
              <w:rPr>
                <w:sz w:val="18"/>
                <w:lang w:val="pt-BR"/>
              </w:rPr>
              <w:t>Dias</w:t>
            </w:r>
            <w:r>
              <w:rPr>
                <w:sz w:val="18"/>
                <w:lang w:val="pt-BR"/>
              </w:rPr>
              <w:t xml:space="preserve"> </w:t>
            </w:r>
            <w:r w:rsidRPr="000C37C8">
              <w:rPr>
                <w:sz w:val="18"/>
                <w:lang w:val="pt-BR"/>
              </w:rPr>
              <w:t>Na</w:t>
            </w:r>
            <w:r w:rsidRPr="000C37C8">
              <w:rPr>
                <w:spacing w:val="-5"/>
                <w:sz w:val="18"/>
                <w:lang w:val="pt-BR"/>
              </w:rPr>
              <w:t xml:space="preserve"> </w:t>
            </w:r>
            <w:r w:rsidRPr="000C37C8">
              <w:rPr>
                <w:sz w:val="18"/>
                <w:lang w:val="pt-BR"/>
              </w:rPr>
              <w:t>Data</w:t>
            </w:r>
            <w:r w:rsidRPr="000C37C8">
              <w:rPr>
                <w:spacing w:val="-3"/>
                <w:sz w:val="18"/>
                <w:lang w:val="pt-BR"/>
              </w:rPr>
              <w:t xml:space="preserve"> </w:t>
            </w:r>
            <w:r w:rsidRPr="000C37C8">
              <w:rPr>
                <w:sz w:val="18"/>
                <w:lang w:val="pt-BR"/>
              </w:rPr>
              <w:t>Da</w:t>
            </w:r>
            <w:r w:rsidRPr="000C37C8">
              <w:rPr>
                <w:spacing w:val="-2"/>
                <w:sz w:val="18"/>
                <w:lang w:val="pt-BR"/>
              </w:rPr>
              <w:t xml:space="preserve"> Entrega;</w:t>
            </w:r>
          </w:p>
        </w:tc>
        <w:tc>
          <w:tcPr>
            <w:tcW w:w="0" w:type="auto"/>
            <w:vAlign w:val="center"/>
          </w:tcPr>
          <w:p w14:paraId="1133F571" w14:textId="77777777" w:rsidR="00576DF0" w:rsidRDefault="00576DF0" w:rsidP="006D5D7E">
            <w:pPr>
              <w:pStyle w:val="TableParagraph"/>
              <w:ind w:left="21"/>
              <w:rPr>
                <w:sz w:val="18"/>
              </w:rPr>
            </w:pPr>
            <w:r>
              <w:rPr>
                <w:sz w:val="18"/>
              </w:rPr>
              <w:t>CX</w:t>
            </w:r>
            <w:r>
              <w:rPr>
                <w:spacing w:val="-2"/>
                <w:sz w:val="18"/>
              </w:rPr>
              <w:t xml:space="preserve"> </w:t>
            </w:r>
            <w:r>
              <w:rPr>
                <w:spacing w:val="-5"/>
                <w:sz w:val="18"/>
              </w:rPr>
              <w:t>1L</w:t>
            </w:r>
          </w:p>
        </w:tc>
        <w:tc>
          <w:tcPr>
            <w:tcW w:w="0" w:type="auto"/>
            <w:vAlign w:val="center"/>
          </w:tcPr>
          <w:p w14:paraId="115B9CC9" w14:textId="77777777" w:rsidR="00576DF0" w:rsidRDefault="00576DF0" w:rsidP="006D5D7E">
            <w:pPr>
              <w:pStyle w:val="TableParagraph"/>
              <w:ind w:left="21"/>
              <w:rPr>
                <w:sz w:val="18"/>
              </w:rPr>
            </w:pPr>
            <w:r>
              <w:rPr>
                <w:spacing w:val="-5"/>
                <w:sz w:val="18"/>
              </w:rPr>
              <w:t>72</w:t>
            </w:r>
          </w:p>
        </w:tc>
      </w:tr>
      <w:tr w:rsidR="00576DF0" w14:paraId="466FD82C" w14:textId="77777777" w:rsidTr="006D5D7E">
        <w:trPr>
          <w:trHeight w:val="1803"/>
        </w:trPr>
        <w:tc>
          <w:tcPr>
            <w:tcW w:w="0" w:type="auto"/>
            <w:vAlign w:val="center"/>
          </w:tcPr>
          <w:p w14:paraId="7E7A62B5" w14:textId="77777777" w:rsidR="00576DF0" w:rsidRDefault="00576DF0" w:rsidP="006D5D7E">
            <w:pPr>
              <w:pStyle w:val="TableParagraph"/>
              <w:ind w:left="37"/>
              <w:rPr>
                <w:sz w:val="18"/>
              </w:rPr>
            </w:pPr>
            <w:r>
              <w:rPr>
                <w:spacing w:val="-10"/>
                <w:sz w:val="18"/>
              </w:rPr>
              <w:t>6</w:t>
            </w:r>
          </w:p>
        </w:tc>
        <w:tc>
          <w:tcPr>
            <w:tcW w:w="0" w:type="auto"/>
            <w:vAlign w:val="center"/>
          </w:tcPr>
          <w:p w14:paraId="3829B2FE" w14:textId="77777777" w:rsidR="00576DF0" w:rsidRDefault="00576DF0" w:rsidP="006D5D7E">
            <w:pPr>
              <w:pStyle w:val="TableParagraph"/>
              <w:ind w:left="22"/>
              <w:rPr>
                <w:sz w:val="18"/>
              </w:rPr>
            </w:pPr>
            <w:r>
              <w:rPr>
                <w:spacing w:val="-2"/>
                <w:sz w:val="18"/>
              </w:rPr>
              <w:t>1312944</w:t>
            </w:r>
          </w:p>
        </w:tc>
        <w:tc>
          <w:tcPr>
            <w:tcW w:w="0" w:type="auto"/>
            <w:vAlign w:val="center"/>
          </w:tcPr>
          <w:p w14:paraId="32C480C8" w14:textId="77777777" w:rsidR="00576DF0" w:rsidRDefault="00576DF0" w:rsidP="006D5D7E">
            <w:pPr>
              <w:pStyle w:val="TableParagraph"/>
              <w:ind w:left="22"/>
              <w:rPr>
                <w:sz w:val="18"/>
              </w:rPr>
            </w:pPr>
            <w:r>
              <w:rPr>
                <w:spacing w:val="-2"/>
                <w:sz w:val="18"/>
              </w:rPr>
              <w:t>446393</w:t>
            </w:r>
          </w:p>
        </w:tc>
        <w:tc>
          <w:tcPr>
            <w:tcW w:w="0" w:type="auto"/>
          </w:tcPr>
          <w:p w14:paraId="378D4F93" w14:textId="77777777" w:rsidR="00576DF0" w:rsidRPr="00B169C8" w:rsidRDefault="00576DF0" w:rsidP="006D5D7E">
            <w:pPr>
              <w:pStyle w:val="TableParagraph"/>
              <w:spacing w:before="24" w:line="268" w:lineRule="auto"/>
              <w:ind w:left="22" w:right="50"/>
              <w:rPr>
                <w:sz w:val="18"/>
                <w:lang w:val="pt-BR"/>
              </w:rPr>
            </w:pPr>
            <w:r w:rsidRPr="000C37C8">
              <w:rPr>
                <w:sz w:val="18"/>
                <w:lang w:val="pt-BR"/>
              </w:rPr>
              <w:t xml:space="preserve">Manteiga; Com Sal; de Primeira Qualidade; Embalagem Primaria Hermeticamente Fechada; </w:t>
            </w:r>
            <w:proofErr w:type="spellStart"/>
            <w:r w:rsidRPr="000C37C8">
              <w:rPr>
                <w:sz w:val="18"/>
                <w:lang w:val="pt-BR"/>
              </w:rPr>
              <w:t>Acondiconada</w:t>
            </w:r>
            <w:proofErr w:type="spellEnd"/>
            <w:r w:rsidRPr="000C37C8">
              <w:rPr>
                <w:sz w:val="18"/>
                <w:lang w:val="pt-BR"/>
              </w:rPr>
              <w:t xml:space="preserve"> Em Caixa de </w:t>
            </w:r>
            <w:proofErr w:type="spellStart"/>
            <w:r w:rsidRPr="000C37C8">
              <w:rPr>
                <w:sz w:val="18"/>
                <w:lang w:val="pt-BR"/>
              </w:rPr>
              <w:t>Papelao</w:t>
            </w:r>
            <w:proofErr w:type="spellEnd"/>
            <w:r w:rsidRPr="000C37C8">
              <w:rPr>
                <w:sz w:val="18"/>
                <w:lang w:val="pt-BR"/>
              </w:rPr>
              <w:t xml:space="preserve"> </w:t>
            </w:r>
            <w:proofErr w:type="spellStart"/>
            <w:proofErr w:type="gramStart"/>
            <w:r w:rsidRPr="000C37C8">
              <w:rPr>
                <w:sz w:val="18"/>
                <w:lang w:val="pt-BR"/>
              </w:rPr>
              <w:t>Reforcado,</w:t>
            </w:r>
            <w:proofErr w:type="gramEnd"/>
            <w:r w:rsidRPr="000C37C8">
              <w:rPr>
                <w:sz w:val="18"/>
                <w:lang w:val="pt-BR"/>
              </w:rPr>
              <w:t>transportada</w:t>
            </w:r>
            <w:proofErr w:type="spellEnd"/>
            <w:r w:rsidRPr="000C37C8">
              <w:rPr>
                <w:sz w:val="18"/>
                <w:lang w:val="pt-BR"/>
              </w:rPr>
              <w:t xml:space="preserve"> e Conservada Em Temperatura </w:t>
            </w:r>
            <w:proofErr w:type="spellStart"/>
            <w:r w:rsidRPr="000C37C8">
              <w:rPr>
                <w:sz w:val="18"/>
                <w:lang w:val="pt-BR"/>
              </w:rPr>
              <w:t>Nao</w:t>
            </w:r>
            <w:proofErr w:type="spellEnd"/>
            <w:r w:rsidRPr="000C37C8">
              <w:rPr>
                <w:sz w:val="18"/>
                <w:lang w:val="pt-BR"/>
              </w:rPr>
              <w:t xml:space="preserve"> Superior</w:t>
            </w:r>
            <w:r w:rsidRPr="000C37C8">
              <w:rPr>
                <w:spacing w:val="40"/>
                <w:sz w:val="18"/>
                <w:lang w:val="pt-BR"/>
              </w:rPr>
              <w:t xml:space="preserve"> </w:t>
            </w:r>
            <w:r w:rsidRPr="000C37C8">
              <w:rPr>
                <w:sz w:val="18"/>
                <w:lang w:val="pt-BR"/>
              </w:rPr>
              <w:t xml:space="preserve">a 10°c; e Suas </w:t>
            </w:r>
            <w:proofErr w:type="spellStart"/>
            <w:r w:rsidRPr="000C37C8">
              <w:rPr>
                <w:sz w:val="18"/>
                <w:lang w:val="pt-BR"/>
              </w:rPr>
              <w:t>Condicoes</w:t>
            </w:r>
            <w:proofErr w:type="spellEnd"/>
            <w:r w:rsidRPr="000C37C8">
              <w:rPr>
                <w:sz w:val="18"/>
                <w:lang w:val="pt-BR"/>
              </w:rPr>
              <w:t xml:space="preserve"> </w:t>
            </w:r>
            <w:proofErr w:type="spellStart"/>
            <w:r w:rsidRPr="000C37C8">
              <w:rPr>
                <w:sz w:val="18"/>
                <w:lang w:val="pt-BR"/>
              </w:rPr>
              <w:t>Deverao</w:t>
            </w:r>
            <w:proofErr w:type="spellEnd"/>
            <w:r w:rsidRPr="000C37C8">
              <w:rPr>
                <w:sz w:val="18"/>
                <w:lang w:val="pt-BR"/>
              </w:rPr>
              <w:t xml:space="preserve"> Estar de Acordo Com a Portaria 146/96 (mapa), </w:t>
            </w:r>
            <w:proofErr w:type="spellStart"/>
            <w:r w:rsidRPr="000C37C8">
              <w:rPr>
                <w:sz w:val="18"/>
                <w:lang w:val="pt-BR"/>
              </w:rPr>
              <w:t>Rdc</w:t>
            </w:r>
            <w:proofErr w:type="spellEnd"/>
            <w:r w:rsidRPr="000C37C8">
              <w:rPr>
                <w:sz w:val="18"/>
                <w:lang w:val="pt-BR"/>
              </w:rPr>
              <w:t xml:space="preserve"> 12/01, </w:t>
            </w:r>
            <w:proofErr w:type="spellStart"/>
            <w:r w:rsidRPr="000C37C8">
              <w:rPr>
                <w:sz w:val="18"/>
                <w:lang w:val="pt-BR"/>
              </w:rPr>
              <w:t>Rdc</w:t>
            </w:r>
            <w:proofErr w:type="spellEnd"/>
            <w:r w:rsidRPr="000C37C8">
              <w:rPr>
                <w:sz w:val="18"/>
                <w:lang w:val="pt-BR"/>
              </w:rPr>
              <w:t xml:space="preserve"> 259/02, </w:t>
            </w:r>
            <w:proofErr w:type="spellStart"/>
            <w:r w:rsidRPr="000C37C8">
              <w:rPr>
                <w:sz w:val="18"/>
                <w:lang w:val="pt-BR"/>
              </w:rPr>
              <w:t>Rdc</w:t>
            </w:r>
            <w:proofErr w:type="spellEnd"/>
            <w:r w:rsidRPr="000C37C8">
              <w:rPr>
                <w:sz w:val="18"/>
                <w:lang w:val="pt-BR"/>
              </w:rPr>
              <w:t xml:space="preserve"> 360/03 e Suas </w:t>
            </w:r>
            <w:proofErr w:type="spellStart"/>
            <w:r w:rsidRPr="000C37C8">
              <w:rPr>
                <w:sz w:val="18"/>
                <w:lang w:val="pt-BR"/>
              </w:rPr>
              <w:t>Alteracoes</w:t>
            </w:r>
            <w:proofErr w:type="spellEnd"/>
            <w:r w:rsidRPr="000C37C8">
              <w:rPr>
                <w:sz w:val="18"/>
                <w:lang w:val="pt-BR"/>
              </w:rPr>
              <w:t xml:space="preserve"> Posteriores; Produto Sujeito a </w:t>
            </w:r>
            <w:proofErr w:type="spellStart"/>
            <w:r w:rsidRPr="000C37C8">
              <w:rPr>
                <w:sz w:val="18"/>
                <w:lang w:val="pt-BR"/>
              </w:rPr>
              <w:t>Verificacao</w:t>
            </w:r>
            <w:proofErr w:type="spellEnd"/>
            <w:r w:rsidRPr="000C37C8">
              <w:rPr>
                <w:spacing w:val="-7"/>
                <w:sz w:val="18"/>
                <w:lang w:val="pt-BR"/>
              </w:rPr>
              <w:t xml:space="preserve"> </w:t>
            </w:r>
            <w:r w:rsidRPr="000C37C8">
              <w:rPr>
                <w:sz w:val="18"/>
                <w:lang w:val="pt-BR"/>
              </w:rPr>
              <w:t>No</w:t>
            </w:r>
            <w:r w:rsidRPr="000C37C8">
              <w:rPr>
                <w:spacing w:val="-7"/>
                <w:sz w:val="18"/>
                <w:lang w:val="pt-BR"/>
              </w:rPr>
              <w:t xml:space="preserve"> </w:t>
            </w:r>
            <w:r w:rsidRPr="000C37C8">
              <w:rPr>
                <w:sz w:val="18"/>
                <w:lang w:val="pt-BR"/>
              </w:rPr>
              <w:t>Ato</w:t>
            </w:r>
            <w:r w:rsidRPr="000C37C8">
              <w:rPr>
                <w:spacing w:val="-7"/>
                <w:sz w:val="18"/>
                <w:lang w:val="pt-BR"/>
              </w:rPr>
              <w:t xml:space="preserve"> </w:t>
            </w:r>
            <w:r w:rsidRPr="000C37C8">
              <w:rPr>
                <w:sz w:val="18"/>
                <w:lang w:val="pt-BR"/>
              </w:rPr>
              <w:t>Da</w:t>
            </w:r>
            <w:r w:rsidRPr="000C37C8">
              <w:rPr>
                <w:spacing w:val="-7"/>
                <w:sz w:val="18"/>
                <w:lang w:val="pt-BR"/>
              </w:rPr>
              <w:t xml:space="preserve"> </w:t>
            </w:r>
            <w:r w:rsidRPr="000C37C8">
              <w:rPr>
                <w:sz w:val="18"/>
                <w:lang w:val="pt-BR"/>
              </w:rPr>
              <w:t>Entrega</w:t>
            </w:r>
            <w:r w:rsidRPr="000C37C8">
              <w:rPr>
                <w:spacing w:val="-7"/>
                <w:sz w:val="18"/>
                <w:lang w:val="pt-BR"/>
              </w:rPr>
              <w:t xml:space="preserve"> </w:t>
            </w:r>
            <w:r w:rsidRPr="000C37C8">
              <w:rPr>
                <w:sz w:val="18"/>
                <w:lang w:val="pt-BR"/>
              </w:rPr>
              <w:t>Aos</w:t>
            </w:r>
            <w:r w:rsidRPr="000C37C8">
              <w:rPr>
                <w:spacing w:val="-7"/>
                <w:sz w:val="18"/>
                <w:lang w:val="pt-BR"/>
              </w:rPr>
              <w:t xml:space="preserve"> </w:t>
            </w:r>
            <w:proofErr w:type="spellStart"/>
            <w:r w:rsidRPr="000C37C8">
              <w:rPr>
                <w:sz w:val="18"/>
                <w:lang w:val="pt-BR"/>
              </w:rPr>
              <w:t>Proced</w:t>
            </w:r>
            <w:proofErr w:type="spellEnd"/>
            <w:r w:rsidRPr="000C37C8">
              <w:rPr>
                <w:sz w:val="18"/>
                <w:lang w:val="pt-BR"/>
              </w:rPr>
              <w:t xml:space="preserve">. </w:t>
            </w:r>
            <w:proofErr w:type="gramStart"/>
            <w:r w:rsidRPr="000C37C8">
              <w:rPr>
                <w:sz w:val="18"/>
                <w:lang w:val="pt-BR"/>
              </w:rPr>
              <w:t>adm</w:t>
            </w:r>
            <w:proofErr w:type="gramEnd"/>
            <w:r w:rsidRPr="000C37C8">
              <w:rPr>
                <w:sz w:val="18"/>
                <w:lang w:val="pt-BR"/>
              </w:rPr>
              <w:t xml:space="preserve">. Determinados Pelo Mapa e </w:t>
            </w:r>
            <w:proofErr w:type="gramStart"/>
            <w:r w:rsidRPr="000C37C8">
              <w:rPr>
                <w:sz w:val="18"/>
                <w:lang w:val="pt-BR"/>
              </w:rPr>
              <w:t>Anvisa</w:t>
            </w:r>
            <w:proofErr w:type="gramEnd"/>
            <w:r w:rsidRPr="000C37C8">
              <w:rPr>
                <w:sz w:val="18"/>
                <w:lang w:val="pt-BR"/>
              </w:rPr>
              <w:t xml:space="preserve">; Validade </w:t>
            </w:r>
            <w:proofErr w:type="spellStart"/>
            <w:r w:rsidRPr="000C37C8">
              <w:rPr>
                <w:sz w:val="18"/>
                <w:lang w:val="pt-BR"/>
              </w:rPr>
              <w:t>Minima</w:t>
            </w:r>
            <w:proofErr w:type="spellEnd"/>
            <w:r w:rsidRPr="000C37C8">
              <w:rPr>
                <w:sz w:val="18"/>
                <w:lang w:val="pt-BR"/>
              </w:rPr>
              <w:t xml:space="preserve"> Na Data Da Entrega de</w:t>
            </w:r>
            <w:r>
              <w:rPr>
                <w:sz w:val="18"/>
                <w:lang w:val="pt-BR"/>
              </w:rPr>
              <w:t xml:space="preserve"> </w:t>
            </w:r>
            <w:r w:rsidRPr="00B169C8">
              <w:rPr>
                <w:sz w:val="18"/>
                <w:lang w:val="pt-BR"/>
              </w:rPr>
              <w:t xml:space="preserve">96 </w:t>
            </w:r>
            <w:r w:rsidRPr="00B169C8">
              <w:rPr>
                <w:spacing w:val="-2"/>
                <w:sz w:val="18"/>
                <w:lang w:val="pt-BR"/>
              </w:rPr>
              <w:t>Dias;</w:t>
            </w:r>
          </w:p>
        </w:tc>
        <w:tc>
          <w:tcPr>
            <w:tcW w:w="0" w:type="auto"/>
            <w:vAlign w:val="center"/>
          </w:tcPr>
          <w:p w14:paraId="433288DA" w14:textId="77777777" w:rsidR="00576DF0" w:rsidRDefault="00576DF0" w:rsidP="006D5D7E">
            <w:pPr>
              <w:pStyle w:val="TableParagraph"/>
              <w:ind w:left="21"/>
              <w:rPr>
                <w:sz w:val="18"/>
              </w:rPr>
            </w:pPr>
            <w:r>
              <w:rPr>
                <w:sz w:val="18"/>
              </w:rPr>
              <w:t>POTE</w:t>
            </w:r>
            <w:r>
              <w:rPr>
                <w:spacing w:val="-4"/>
                <w:sz w:val="18"/>
              </w:rPr>
              <w:t xml:space="preserve"> 500G</w:t>
            </w:r>
          </w:p>
        </w:tc>
        <w:tc>
          <w:tcPr>
            <w:tcW w:w="0" w:type="auto"/>
            <w:vAlign w:val="center"/>
          </w:tcPr>
          <w:p w14:paraId="04B8F3DB" w14:textId="77777777" w:rsidR="00576DF0" w:rsidRDefault="00576DF0" w:rsidP="006D5D7E">
            <w:pPr>
              <w:pStyle w:val="TableParagraph"/>
              <w:ind w:left="21"/>
              <w:rPr>
                <w:sz w:val="18"/>
              </w:rPr>
            </w:pPr>
            <w:r>
              <w:rPr>
                <w:spacing w:val="-5"/>
                <w:sz w:val="18"/>
              </w:rPr>
              <w:t>20</w:t>
            </w:r>
          </w:p>
        </w:tc>
      </w:tr>
      <w:tr w:rsidR="00576DF0" w14:paraId="167E1EC4" w14:textId="77777777" w:rsidTr="006D5D7E">
        <w:trPr>
          <w:trHeight w:val="1733"/>
        </w:trPr>
        <w:tc>
          <w:tcPr>
            <w:tcW w:w="0" w:type="auto"/>
            <w:vAlign w:val="center"/>
          </w:tcPr>
          <w:p w14:paraId="4BC4F1FD" w14:textId="77777777" w:rsidR="00576DF0" w:rsidRDefault="00576DF0" w:rsidP="006D5D7E">
            <w:pPr>
              <w:pStyle w:val="TableParagraph"/>
              <w:ind w:left="37"/>
              <w:rPr>
                <w:sz w:val="18"/>
              </w:rPr>
            </w:pPr>
            <w:r>
              <w:rPr>
                <w:spacing w:val="-10"/>
                <w:sz w:val="18"/>
              </w:rPr>
              <w:t>7</w:t>
            </w:r>
          </w:p>
        </w:tc>
        <w:tc>
          <w:tcPr>
            <w:tcW w:w="0" w:type="auto"/>
            <w:vAlign w:val="center"/>
          </w:tcPr>
          <w:p w14:paraId="5D84673A" w14:textId="77777777" w:rsidR="00576DF0" w:rsidRDefault="00576DF0" w:rsidP="006D5D7E">
            <w:pPr>
              <w:pStyle w:val="TableParagraph"/>
              <w:ind w:left="22"/>
              <w:rPr>
                <w:sz w:val="18"/>
              </w:rPr>
            </w:pPr>
            <w:r>
              <w:rPr>
                <w:spacing w:val="-2"/>
                <w:sz w:val="18"/>
              </w:rPr>
              <w:t>1259890</w:t>
            </w:r>
          </w:p>
        </w:tc>
        <w:tc>
          <w:tcPr>
            <w:tcW w:w="0" w:type="auto"/>
            <w:vAlign w:val="center"/>
          </w:tcPr>
          <w:p w14:paraId="3B7900A0" w14:textId="77777777" w:rsidR="00576DF0" w:rsidRDefault="00576DF0" w:rsidP="006D5D7E">
            <w:pPr>
              <w:pStyle w:val="TableParagraph"/>
              <w:ind w:left="22"/>
              <w:rPr>
                <w:sz w:val="18"/>
              </w:rPr>
            </w:pPr>
            <w:r>
              <w:rPr>
                <w:spacing w:val="-2"/>
                <w:sz w:val="18"/>
              </w:rPr>
              <w:t>216793</w:t>
            </w:r>
          </w:p>
        </w:tc>
        <w:tc>
          <w:tcPr>
            <w:tcW w:w="0" w:type="auto"/>
          </w:tcPr>
          <w:p w14:paraId="2C19CAD3" w14:textId="77777777" w:rsidR="00576DF0" w:rsidRPr="00B169C8" w:rsidRDefault="00576DF0" w:rsidP="006D5D7E">
            <w:pPr>
              <w:pStyle w:val="TableParagraph"/>
              <w:spacing w:before="24" w:line="268" w:lineRule="auto"/>
              <w:ind w:left="22" w:right="100"/>
              <w:rPr>
                <w:sz w:val="18"/>
                <w:lang w:val="pt-BR"/>
              </w:rPr>
            </w:pPr>
            <w:proofErr w:type="spellStart"/>
            <w:r w:rsidRPr="000C37C8">
              <w:rPr>
                <w:sz w:val="18"/>
                <w:lang w:val="pt-BR"/>
              </w:rPr>
              <w:t>Requeijao</w:t>
            </w:r>
            <w:proofErr w:type="spellEnd"/>
            <w:r w:rsidRPr="000C37C8">
              <w:rPr>
                <w:sz w:val="18"/>
                <w:lang w:val="pt-BR"/>
              </w:rPr>
              <w:t xml:space="preserve">; Cremoso, Sem </w:t>
            </w:r>
            <w:proofErr w:type="spellStart"/>
            <w:r w:rsidRPr="000C37C8">
              <w:rPr>
                <w:sz w:val="18"/>
                <w:lang w:val="pt-BR"/>
              </w:rPr>
              <w:t>Adicao</w:t>
            </w:r>
            <w:proofErr w:type="spellEnd"/>
            <w:r w:rsidRPr="000C37C8">
              <w:rPr>
                <w:sz w:val="18"/>
                <w:lang w:val="pt-BR"/>
              </w:rPr>
              <w:t xml:space="preserve"> de Amido, Transportado e Conservado Em Temperatura </w:t>
            </w:r>
            <w:proofErr w:type="spellStart"/>
            <w:r w:rsidRPr="000C37C8">
              <w:rPr>
                <w:sz w:val="18"/>
                <w:lang w:val="pt-BR"/>
              </w:rPr>
              <w:t>Nao</w:t>
            </w:r>
            <w:proofErr w:type="spellEnd"/>
            <w:r w:rsidRPr="000C37C8">
              <w:rPr>
                <w:sz w:val="18"/>
                <w:lang w:val="pt-BR"/>
              </w:rPr>
              <w:t xml:space="preserve"> Superior a 10°c; Embalagem Primaria Hermeticamente </w:t>
            </w:r>
            <w:proofErr w:type="spellStart"/>
            <w:proofErr w:type="gramStart"/>
            <w:r w:rsidRPr="000C37C8">
              <w:rPr>
                <w:sz w:val="18"/>
                <w:lang w:val="pt-BR"/>
              </w:rPr>
              <w:t>Fechada,</w:t>
            </w:r>
            <w:proofErr w:type="gramEnd"/>
            <w:r w:rsidRPr="000C37C8">
              <w:rPr>
                <w:sz w:val="18"/>
                <w:lang w:val="pt-BR"/>
              </w:rPr>
              <w:t>com</w:t>
            </w:r>
            <w:proofErr w:type="spellEnd"/>
            <w:r w:rsidRPr="000C37C8">
              <w:rPr>
                <w:sz w:val="18"/>
                <w:lang w:val="pt-BR"/>
              </w:rPr>
              <w:t xml:space="preserve"> Validade </w:t>
            </w:r>
            <w:proofErr w:type="spellStart"/>
            <w:r w:rsidRPr="000C37C8">
              <w:rPr>
                <w:sz w:val="18"/>
                <w:lang w:val="pt-BR"/>
              </w:rPr>
              <w:t>Minima</w:t>
            </w:r>
            <w:proofErr w:type="spellEnd"/>
            <w:r w:rsidRPr="000C37C8">
              <w:rPr>
                <w:sz w:val="18"/>
                <w:lang w:val="pt-BR"/>
              </w:rPr>
              <w:t xml:space="preserve"> de 02 Meses Na Data Da Entrega; e Suas </w:t>
            </w:r>
            <w:proofErr w:type="spellStart"/>
            <w:r w:rsidRPr="000C37C8">
              <w:rPr>
                <w:sz w:val="18"/>
                <w:lang w:val="pt-BR"/>
              </w:rPr>
              <w:t>Condicoes</w:t>
            </w:r>
            <w:proofErr w:type="spellEnd"/>
            <w:r w:rsidRPr="000C37C8">
              <w:rPr>
                <w:spacing w:val="-7"/>
                <w:sz w:val="18"/>
                <w:lang w:val="pt-BR"/>
              </w:rPr>
              <w:t xml:space="preserve"> </w:t>
            </w:r>
            <w:proofErr w:type="spellStart"/>
            <w:r w:rsidRPr="000C37C8">
              <w:rPr>
                <w:sz w:val="18"/>
                <w:lang w:val="pt-BR"/>
              </w:rPr>
              <w:t>Deverao</w:t>
            </w:r>
            <w:proofErr w:type="spellEnd"/>
            <w:r w:rsidRPr="000C37C8">
              <w:rPr>
                <w:spacing w:val="-6"/>
                <w:sz w:val="18"/>
                <w:lang w:val="pt-BR"/>
              </w:rPr>
              <w:t xml:space="preserve"> </w:t>
            </w:r>
            <w:r w:rsidRPr="000C37C8">
              <w:rPr>
                <w:sz w:val="18"/>
                <w:lang w:val="pt-BR"/>
              </w:rPr>
              <w:t>Estar</w:t>
            </w:r>
            <w:r w:rsidRPr="000C37C8">
              <w:rPr>
                <w:spacing w:val="-6"/>
                <w:sz w:val="18"/>
                <w:lang w:val="pt-BR"/>
              </w:rPr>
              <w:t xml:space="preserve"> </w:t>
            </w:r>
            <w:r w:rsidRPr="000C37C8">
              <w:rPr>
                <w:sz w:val="18"/>
                <w:lang w:val="pt-BR"/>
              </w:rPr>
              <w:t>de</w:t>
            </w:r>
            <w:r w:rsidRPr="000C37C8">
              <w:rPr>
                <w:spacing w:val="-7"/>
                <w:sz w:val="18"/>
                <w:lang w:val="pt-BR"/>
              </w:rPr>
              <w:t xml:space="preserve"> </w:t>
            </w:r>
            <w:r w:rsidRPr="000C37C8">
              <w:rPr>
                <w:sz w:val="18"/>
                <w:lang w:val="pt-BR"/>
              </w:rPr>
              <w:t>Acordo</w:t>
            </w:r>
            <w:r w:rsidRPr="000C37C8">
              <w:rPr>
                <w:spacing w:val="-6"/>
                <w:sz w:val="18"/>
                <w:lang w:val="pt-BR"/>
              </w:rPr>
              <w:t xml:space="preserve"> </w:t>
            </w:r>
            <w:r w:rsidRPr="000C37C8">
              <w:rPr>
                <w:sz w:val="18"/>
                <w:lang w:val="pt-BR"/>
              </w:rPr>
              <w:t>Com</w:t>
            </w:r>
            <w:r w:rsidRPr="000C37C8">
              <w:rPr>
                <w:spacing w:val="-7"/>
                <w:sz w:val="18"/>
                <w:lang w:val="pt-BR"/>
              </w:rPr>
              <w:t xml:space="preserve"> </w:t>
            </w:r>
            <w:r w:rsidRPr="000C37C8">
              <w:rPr>
                <w:sz w:val="18"/>
                <w:lang w:val="pt-BR"/>
              </w:rPr>
              <w:t>a Portaria</w:t>
            </w:r>
            <w:r w:rsidRPr="000C37C8">
              <w:rPr>
                <w:spacing w:val="-4"/>
                <w:sz w:val="18"/>
                <w:lang w:val="pt-BR"/>
              </w:rPr>
              <w:t xml:space="preserve"> </w:t>
            </w:r>
            <w:r w:rsidRPr="000C37C8">
              <w:rPr>
                <w:sz w:val="18"/>
                <w:lang w:val="pt-BR"/>
              </w:rPr>
              <w:t>359/97(mapa),</w:t>
            </w:r>
            <w:r w:rsidRPr="000C37C8">
              <w:rPr>
                <w:spacing w:val="-2"/>
                <w:sz w:val="18"/>
                <w:lang w:val="pt-BR"/>
              </w:rPr>
              <w:t xml:space="preserve"> </w:t>
            </w:r>
            <w:proofErr w:type="spellStart"/>
            <w:r w:rsidRPr="000C37C8">
              <w:rPr>
                <w:sz w:val="18"/>
                <w:lang w:val="pt-BR"/>
              </w:rPr>
              <w:t>Rdc</w:t>
            </w:r>
            <w:proofErr w:type="spellEnd"/>
            <w:r w:rsidRPr="000C37C8">
              <w:rPr>
                <w:spacing w:val="-3"/>
                <w:sz w:val="18"/>
                <w:lang w:val="pt-BR"/>
              </w:rPr>
              <w:t xml:space="preserve"> </w:t>
            </w:r>
            <w:r w:rsidRPr="000C37C8">
              <w:rPr>
                <w:sz w:val="18"/>
                <w:lang w:val="pt-BR"/>
              </w:rPr>
              <w:t>12/01,</w:t>
            </w:r>
            <w:r w:rsidRPr="000C37C8">
              <w:rPr>
                <w:spacing w:val="-2"/>
                <w:sz w:val="18"/>
                <w:lang w:val="pt-BR"/>
              </w:rPr>
              <w:t xml:space="preserve"> </w:t>
            </w:r>
            <w:proofErr w:type="spellStart"/>
            <w:r w:rsidRPr="000C37C8">
              <w:rPr>
                <w:sz w:val="18"/>
                <w:lang w:val="pt-BR"/>
              </w:rPr>
              <w:t>Rdc</w:t>
            </w:r>
            <w:proofErr w:type="spellEnd"/>
            <w:r w:rsidRPr="000C37C8">
              <w:rPr>
                <w:spacing w:val="-3"/>
                <w:sz w:val="18"/>
                <w:lang w:val="pt-BR"/>
              </w:rPr>
              <w:t xml:space="preserve"> </w:t>
            </w:r>
            <w:r w:rsidRPr="000C37C8">
              <w:rPr>
                <w:spacing w:val="-5"/>
                <w:sz w:val="18"/>
                <w:lang w:val="pt-BR"/>
              </w:rPr>
              <w:t>259</w:t>
            </w:r>
            <w:r w:rsidRPr="000C37C8">
              <w:rPr>
                <w:sz w:val="18"/>
                <w:lang w:val="pt-BR"/>
              </w:rPr>
              <w:t xml:space="preserve">/02, Rdc360/03 e Suas </w:t>
            </w:r>
            <w:proofErr w:type="spellStart"/>
            <w:r w:rsidRPr="000C37C8">
              <w:rPr>
                <w:sz w:val="18"/>
                <w:lang w:val="pt-BR"/>
              </w:rPr>
              <w:t>Alteracoes</w:t>
            </w:r>
            <w:proofErr w:type="spellEnd"/>
            <w:r w:rsidRPr="000C37C8">
              <w:rPr>
                <w:sz w:val="18"/>
                <w:lang w:val="pt-BR"/>
              </w:rPr>
              <w:t xml:space="preserve"> Posteriores;</w:t>
            </w:r>
            <w:r w:rsidRPr="000C37C8">
              <w:rPr>
                <w:spacing w:val="-11"/>
                <w:sz w:val="18"/>
                <w:lang w:val="pt-BR"/>
              </w:rPr>
              <w:t xml:space="preserve"> </w:t>
            </w:r>
            <w:r w:rsidRPr="000C37C8">
              <w:rPr>
                <w:sz w:val="18"/>
                <w:lang w:val="pt-BR"/>
              </w:rPr>
              <w:t>Produto</w:t>
            </w:r>
            <w:r w:rsidRPr="000C37C8">
              <w:rPr>
                <w:spacing w:val="-10"/>
                <w:sz w:val="18"/>
                <w:lang w:val="pt-BR"/>
              </w:rPr>
              <w:t xml:space="preserve"> </w:t>
            </w:r>
            <w:r w:rsidRPr="000C37C8">
              <w:rPr>
                <w:sz w:val="18"/>
                <w:lang w:val="pt-BR"/>
              </w:rPr>
              <w:t>Sujeito</w:t>
            </w:r>
            <w:r w:rsidRPr="000C37C8">
              <w:rPr>
                <w:spacing w:val="-10"/>
                <w:sz w:val="18"/>
                <w:lang w:val="pt-BR"/>
              </w:rPr>
              <w:t xml:space="preserve"> </w:t>
            </w:r>
            <w:r w:rsidRPr="000C37C8">
              <w:rPr>
                <w:sz w:val="18"/>
                <w:lang w:val="pt-BR"/>
              </w:rPr>
              <w:t>a</w:t>
            </w:r>
            <w:r w:rsidRPr="000C37C8">
              <w:rPr>
                <w:spacing w:val="-11"/>
                <w:sz w:val="18"/>
                <w:lang w:val="pt-BR"/>
              </w:rPr>
              <w:t xml:space="preserve"> </w:t>
            </w:r>
            <w:proofErr w:type="spellStart"/>
            <w:r w:rsidRPr="000C37C8">
              <w:rPr>
                <w:sz w:val="18"/>
                <w:lang w:val="pt-BR"/>
              </w:rPr>
              <w:t>Verificacao</w:t>
            </w:r>
            <w:proofErr w:type="spellEnd"/>
            <w:r w:rsidRPr="000C37C8">
              <w:rPr>
                <w:sz w:val="18"/>
                <w:lang w:val="pt-BR"/>
              </w:rPr>
              <w:t xml:space="preserve"> No Ato Da Entrega Aos </w:t>
            </w:r>
            <w:proofErr w:type="spellStart"/>
            <w:r w:rsidRPr="000C37C8">
              <w:rPr>
                <w:sz w:val="18"/>
                <w:lang w:val="pt-BR"/>
              </w:rPr>
              <w:t>Proced</w:t>
            </w:r>
            <w:proofErr w:type="spellEnd"/>
            <w:r w:rsidRPr="000C37C8">
              <w:rPr>
                <w:sz w:val="18"/>
                <w:lang w:val="pt-BR"/>
              </w:rPr>
              <w:t xml:space="preserve">. </w:t>
            </w:r>
            <w:r w:rsidRPr="00B169C8">
              <w:rPr>
                <w:sz w:val="18"/>
                <w:lang w:val="pt-BR"/>
              </w:rPr>
              <w:t>Adm.</w:t>
            </w:r>
            <w:r>
              <w:rPr>
                <w:sz w:val="18"/>
                <w:lang w:val="pt-BR"/>
              </w:rPr>
              <w:t xml:space="preserve"> </w:t>
            </w:r>
            <w:r w:rsidRPr="00B169C8">
              <w:rPr>
                <w:sz w:val="18"/>
                <w:lang w:val="pt-BR"/>
              </w:rPr>
              <w:t>Determinados</w:t>
            </w:r>
            <w:r w:rsidRPr="00B169C8">
              <w:rPr>
                <w:spacing w:val="-5"/>
                <w:sz w:val="18"/>
                <w:lang w:val="pt-BR"/>
              </w:rPr>
              <w:t xml:space="preserve"> </w:t>
            </w:r>
            <w:r w:rsidRPr="00B169C8">
              <w:rPr>
                <w:sz w:val="18"/>
                <w:lang w:val="pt-BR"/>
              </w:rPr>
              <w:t>Pelo</w:t>
            </w:r>
            <w:r w:rsidRPr="00B169C8">
              <w:rPr>
                <w:spacing w:val="-4"/>
                <w:sz w:val="18"/>
                <w:lang w:val="pt-BR"/>
              </w:rPr>
              <w:t xml:space="preserve"> </w:t>
            </w:r>
            <w:r w:rsidRPr="00B169C8">
              <w:rPr>
                <w:sz w:val="18"/>
                <w:lang w:val="pt-BR"/>
              </w:rPr>
              <w:t>Mapa</w:t>
            </w:r>
            <w:r w:rsidRPr="00B169C8">
              <w:rPr>
                <w:spacing w:val="-4"/>
                <w:sz w:val="18"/>
                <w:lang w:val="pt-BR"/>
              </w:rPr>
              <w:t xml:space="preserve"> </w:t>
            </w:r>
            <w:r w:rsidRPr="00B169C8">
              <w:rPr>
                <w:sz w:val="18"/>
                <w:lang w:val="pt-BR"/>
              </w:rPr>
              <w:t>e</w:t>
            </w:r>
            <w:r w:rsidRPr="00B169C8">
              <w:rPr>
                <w:spacing w:val="-4"/>
                <w:sz w:val="18"/>
                <w:lang w:val="pt-BR"/>
              </w:rPr>
              <w:t xml:space="preserve"> </w:t>
            </w:r>
            <w:proofErr w:type="gramStart"/>
            <w:r w:rsidRPr="00B169C8">
              <w:rPr>
                <w:spacing w:val="-2"/>
                <w:sz w:val="18"/>
                <w:lang w:val="pt-BR"/>
              </w:rPr>
              <w:t>Anvisa</w:t>
            </w:r>
            <w:proofErr w:type="gramEnd"/>
            <w:r w:rsidRPr="00B169C8">
              <w:rPr>
                <w:spacing w:val="-2"/>
                <w:sz w:val="18"/>
                <w:lang w:val="pt-BR"/>
              </w:rPr>
              <w:t>;</w:t>
            </w:r>
          </w:p>
        </w:tc>
        <w:tc>
          <w:tcPr>
            <w:tcW w:w="0" w:type="auto"/>
            <w:vAlign w:val="center"/>
          </w:tcPr>
          <w:p w14:paraId="7486CC2D" w14:textId="77777777" w:rsidR="00576DF0" w:rsidRPr="00B169C8" w:rsidRDefault="00576DF0" w:rsidP="006D5D7E">
            <w:pPr>
              <w:pStyle w:val="TableParagraph"/>
              <w:ind w:left="21"/>
              <w:rPr>
                <w:sz w:val="18"/>
                <w:lang w:val="pt-BR"/>
              </w:rPr>
            </w:pPr>
            <w:r w:rsidRPr="00B169C8">
              <w:rPr>
                <w:sz w:val="18"/>
                <w:lang w:val="pt-BR"/>
              </w:rPr>
              <w:t>COPO</w:t>
            </w:r>
            <w:r w:rsidRPr="00B169C8">
              <w:rPr>
                <w:spacing w:val="-4"/>
                <w:sz w:val="18"/>
                <w:lang w:val="pt-BR"/>
              </w:rPr>
              <w:t xml:space="preserve"> 200G</w:t>
            </w:r>
          </w:p>
        </w:tc>
        <w:tc>
          <w:tcPr>
            <w:tcW w:w="0" w:type="auto"/>
            <w:vAlign w:val="center"/>
          </w:tcPr>
          <w:p w14:paraId="7253DE25" w14:textId="77777777" w:rsidR="00576DF0" w:rsidRPr="00B169C8" w:rsidRDefault="00576DF0" w:rsidP="006D5D7E">
            <w:pPr>
              <w:pStyle w:val="TableParagraph"/>
              <w:ind w:left="21"/>
              <w:rPr>
                <w:sz w:val="18"/>
                <w:lang w:val="pt-BR"/>
              </w:rPr>
            </w:pPr>
            <w:r w:rsidRPr="00B169C8">
              <w:rPr>
                <w:spacing w:val="-5"/>
                <w:sz w:val="18"/>
                <w:lang w:val="pt-BR"/>
              </w:rPr>
              <w:t>35</w:t>
            </w:r>
          </w:p>
        </w:tc>
      </w:tr>
      <w:tr w:rsidR="00576DF0" w14:paraId="2B1232E1" w14:textId="77777777" w:rsidTr="006D5D7E">
        <w:trPr>
          <w:trHeight w:val="2107"/>
        </w:trPr>
        <w:tc>
          <w:tcPr>
            <w:tcW w:w="0" w:type="auto"/>
            <w:vAlign w:val="center"/>
          </w:tcPr>
          <w:p w14:paraId="7F6EF946" w14:textId="77777777" w:rsidR="00576DF0" w:rsidRPr="00B169C8" w:rsidRDefault="00576DF0" w:rsidP="006D5D7E">
            <w:pPr>
              <w:pStyle w:val="TableParagraph"/>
              <w:ind w:left="22"/>
              <w:rPr>
                <w:sz w:val="18"/>
                <w:lang w:val="pt-BR"/>
              </w:rPr>
            </w:pPr>
            <w:proofErr w:type="gramStart"/>
            <w:r w:rsidRPr="00B169C8">
              <w:rPr>
                <w:spacing w:val="-10"/>
                <w:sz w:val="18"/>
                <w:lang w:val="pt-BR"/>
              </w:rPr>
              <w:t>8</w:t>
            </w:r>
            <w:proofErr w:type="gramEnd"/>
          </w:p>
        </w:tc>
        <w:tc>
          <w:tcPr>
            <w:tcW w:w="0" w:type="auto"/>
            <w:vAlign w:val="center"/>
          </w:tcPr>
          <w:p w14:paraId="5F5DFBD9" w14:textId="77777777" w:rsidR="00576DF0" w:rsidRPr="00B169C8" w:rsidRDefault="00576DF0" w:rsidP="006D5D7E">
            <w:pPr>
              <w:pStyle w:val="TableParagraph"/>
              <w:ind w:left="22"/>
              <w:rPr>
                <w:sz w:val="18"/>
                <w:lang w:val="pt-BR"/>
              </w:rPr>
            </w:pPr>
            <w:r w:rsidRPr="00B169C8">
              <w:rPr>
                <w:spacing w:val="-2"/>
                <w:sz w:val="18"/>
                <w:lang w:val="pt-BR"/>
              </w:rPr>
              <w:t>4575369</w:t>
            </w:r>
          </w:p>
        </w:tc>
        <w:tc>
          <w:tcPr>
            <w:tcW w:w="960" w:type="dxa"/>
            <w:vAlign w:val="center"/>
          </w:tcPr>
          <w:p w14:paraId="339392C4" w14:textId="77777777" w:rsidR="00576DF0" w:rsidRPr="00B169C8" w:rsidRDefault="00576DF0" w:rsidP="006D5D7E">
            <w:pPr>
              <w:pStyle w:val="TableParagraph"/>
              <w:ind w:left="22"/>
              <w:rPr>
                <w:sz w:val="18"/>
                <w:lang w:val="pt-BR"/>
              </w:rPr>
            </w:pPr>
            <w:r w:rsidRPr="00B169C8">
              <w:rPr>
                <w:spacing w:val="-2"/>
                <w:sz w:val="18"/>
                <w:lang w:val="pt-BR"/>
              </w:rPr>
              <w:t>467288</w:t>
            </w:r>
          </w:p>
        </w:tc>
        <w:tc>
          <w:tcPr>
            <w:tcW w:w="6093" w:type="dxa"/>
          </w:tcPr>
          <w:p w14:paraId="3F72485D" w14:textId="77777777" w:rsidR="00576DF0" w:rsidRPr="000C37C8" w:rsidRDefault="00576DF0" w:rsidP="006D5D7E">
            <w:pPr>
              <w:pStyle w:val="TableParagraph"/>
              <w:spacing w:before="8" w:line="268" w:lineRule="auto"/>
              <w:ind w:left="22" w:right="101"/>
              <w:rPr>
                <w:sz w:val="18"/>
                <w:lang w:val="pt-BR"/>
              </w:rPr>
            </w:pPr>
            <w:r w:rsidRPr="000C37C8">
              <w:rPr>
                <w:sz w:val="18"/>
                <w:lang w:val="pt-BR"/>
              </w:rPr>
              <w:t xml:space="preserve">Torrada; Integral; Composta de Farinha de Trigo Enriquecida C/ferro e Acido </w:t>
            </w:r>
            <w:proofErr w:type="spellStart"/>
            <w:r w:rsidRPr="000C37C8">
              <w:rPr>
                <w:sz w:val="18"/>
                <w:lang w:val="pt-BR"/>
              </w:rPr>
              <w:t>Folico</w:t>
            </w:r>
            <w:proofErr w:type="spellEnd"/>
            <w:r w:rsidRPr="000C37C8">
              <w:rPr>
                <w:sz w:val="18"/>
                <w:lang w:val="pt-BR"/>
              </w:rPr>
              <w:t xml:space="preserve">, Gordura Vegetal, Farelo de Trigo; </w:t>
            </w:r>
            <w:proofErr w:type="spellStart"/>
            <w:r w:rsidRPr="000C37C8">
              <w:rPr>
                <w:sz w:val="18"/>
                <w:lang w:val="pt-BR"/>
              </w:rPr>
              <w:t>Acucar</w:t>
            </w:r>
            <w:proofErr w:type="spellEnd"/>
            <w:r w:rsidRPr="000C37C8">
              <w:rPr>
                <w:sz w:val="18"/>
                <w:lang w:val="pt-BR"/>
              </w:rPr>
              <w:t>, Sal, Extrato de Malte, Amido, Emulsificante; Estabilizante e Outros Ingredientes Permitidos; Embalagem Primaria</w:t>
            </w:r>
            <w:r w:rsidRPr="000C37C8">
              <w:rPr>
                <w:spacing w:val="-4"/>
                <w:sz w:val="18"/>
                <w:lang w:val="pt-BR"/>
              </w:rPr>
              <w:t xml:space="preserve"> </w:t>
            </w:r>
            <w:r w:rsidRPr="000C37C8">
              <w:rPr>
                <w:sz w:val="18"/>
                <w:lang w:val="pt-BR"/>
              </w:rPr>
              <w:t>Filme</w:t>
            </w:r>
            <w:r w:rsidRPr="000C37C8">
              <w:rPr>
                <w:spacing w:val="-4"/>
                <w:sz w:val="18"/>
                <w:lang w:val="pt-BR"/>
              </w:rPr>
              <w:t xml:space="preserve"> </w:t>
            </w:r>
            <w:r w:rsidRPr="000C37C8">
              <w:rPr>
                <w:sz w:val="18"/>
                <w:lang w:val="pt-BR"/>
              </w:rPr>
              <w:t>Bopp</w:t>
            </w:r>
            <w:r w:rsidRPr="000C37C8">
              <w:rPr>
                <w:spacing w:val="-3"/>
                <w:sz w:val="18"/>
                <w:lang w:val="pt-BR"/>
              </w:rPr>
              <w:t xml:space="preserve"> </w:t>
            </w:r>
            <w:r w:rsidRPr="000C37C8">
              <w:rPr>
                <w:sz w:val="18"/>
                <w:lang w:val="pt-BR"/>
              </w:rPr>
              <w:t>Metalizado</w:t>
            </w:r>
            <w:r w:rsidRPr="000C37C8">
              <w:rPr>
                <w:spacing w:val="-3"/>
                <w:sz w:val="18"/>
                <w:lang w:val="pt-BR"/>
              </w:rPr>
              <w:t xml:space="preserve"> </w:t>
            </w:r>
            <w:proofErr w:type="spellStart"/>
            <w:r w:rsidRPr="000C37C8">
              <w:rPr>
                <w:sz w:val="18"/>
                <w:lang w:val="pt-BR"/>
              </w:rPr>
              <w:t>Atoxico</w:t>
            </w:r>
            <w:proofErr w:type="spellEnd"/>
            <w:r w:rsidRPr="000C37C8">
              <w:rPr>
                <w:spacing w:val="-3"/>
                <w:sz w:val="18"/>
                <w:lang w:val="pt-BR"/>
              </w:rPr>
              <w:t xml:space="preserve"> </w:t>
            </w:r>
            <w:r w:rsidRPr="000C37C8">
              <w:rPr>
                <w:sz w:val="18"/>
                <w:lang w:val="pt-BR"/>
              </w:rPr>
              <w:t xml:space="preserve">e Lacrado; Com Validade </w:t>
            </w:r>
            <w:proofErr w:type="spellStart"/>
            <w:r w:rsidRPr="000C37C8">
              <w:rPr>
                <w:sz w:val="18"/>
                <w:lang w:val="pt-BR"/>
              </w:rPr>
              <w:t>Minima</w:t>
            </w:r>
            <w:proofErr w:type="spellEnd"/>
            <w:r w:rsidRPr="000C37C8">
              <w:rPr>
                <w:sz w:val="18"/>
                <w:lang w:val="pt-BR"/>
              </w:rPr>
              <w:t xml:space="preserve"> de 10 Meses Na Data Da Entrega; e Suas </w:t>
            </w:r>
            <w:proofErr w:type="spellStart"/>
            <w:r w:rsidRPr="000C37C8">
              <w:rPr>
                <w:sz w:val="18"/>
                <w:lang w:val="pt-BR"/>
              </w:rPr>
              <w:t>Condicoes</w:t>
            </w:r>
            <w:proofErr w:type="spellEnd"/>
            <w:r w:rsidRPr="000C37C8">
              <w:rPr>
                <w:spacing w:val="-7"/>
                <w:sz w:val="18"/>
                <w:lang w:val="pt-BR"/>
              </w:rPr>
              <w:t xml:space="preserve"> </w:t>
            </w:r>
            <w:proofErr w:type="spellStart"/>
            <w:r w:rsidRPr="000C37C8">
              <w:rPr>
                <w:sz w:val="18"/>
                <w:lang w:val="pt-BR"/>
              </w:rPr>
              <w:t>Deverao</w:t>
            </w:r>
            <w:proofErr w:type="spellEnd"/>
            <w:r w:rsidRPr="000C37C8">
              <w:rPr>
                <w:spacing w:val="-6"/>
                <w:sz w:val="18"/>
                <w:lang w:val="pt-BR"/>
              </w:rPr>
              <w:t xml:space="preserve"> </w:t>
            </w:r>
            <w:r w:rsidRPr="000C37C8">
              <w:rPr>
                <w:sz w:val="18"/>
                <w:lang w:val="pt-BR"/>
              </w:rPr>
              <w:t>Estar</w:t>
            </w:r>
            <w:r w:rsidRPr="000C37C8">
              <w:rPr>
                <w:spacing w:val="-6"/>
                <w:sz w:val="18"/>
                <w:lang w:val="pt-BR"/>
              </w:rPr>
              <w:t xml:space="preserve"> </w:t>
            </w:r>
            <w:r w:rsidRPr="000C37C8">
              <w:rPr>
                <w:sz w:val="18"/>
                <w:lang w:val="pt-BR"/>
              </w:rPr>
              <w:t>de</w:t>
            </w:r>
            <w:r w:rsidRPr="000C37C8">
              <w:rPr>
                <w:spacing w:val="-7"/>
                <w:sz w:val="18"/>
                <w:lang w:val="pt-BR"/>
              </w:rPr>
              <w:t xml:space="preserve"> </w:t>
            </w:r>
            <w:r w:rsidRPr="000C37C8">
              <w:rPr>
                <w:sz w:val="18"/>
                <w:lang w:val="pt-BR"/>
              </w:rPr>
              <w:t>Acordo</w:t>
            </w:r>
            <w:r w:rsidRPr="000C37C8">
              <w:rPr>
                <w:spacing w:val="-6"/>
                <w:sz w:val="18"/>
                <w:lang w:val="pt-BR"/>
              </w:rPr>
              <w:t xml:space="preserve"> </w:t>
            </w:r>
            <w:r w:rsidRPr="000C37C8">
              <w:rPr>
                <w:sz w:val="18"/>
                <w:lang w:val="pt-BR"/>
              </w:rPr>
              <w:t>Com</w:t>
            </w:r>
            <w:r w:rsidRPr="000C37C8">
              <w:rPr>
                <w:spacing w:val="-7"/>
                <w:sz w:val="18"/>
                <w:lang w:val="pt-BR"/>
              </w:rPr>
              <w:t xml:space="preserve"> </w:t>
            </w:r>
            <w:r w:rsidRPr="000C37C8">
              <w:rPr>
                <w:sz w:val="18"/>
                <w:lang w:val="pt-BR"/>
              </w:rPr>
              <w:t xml:space="preserve">a </w:t>
            </w:r>
            <w:proofErr w:type="spellStart"/>
            <w:r w:rsidRPr="000C37C8">
              <w:rPr>
                <w:sz w:val="18"/>
                <w:lang w:val="pt-BR"/>
              </w:rPr>
              <w:t>Rdc</w:t>
            </w:r>
            <w:proofErr w:type="spellEnd"/>
            <w:r w:rsidRPr="000C37C8">
              <w:rPr>
                <w:sz w:val="18"/>
                <w:lang w:val="pt-BR"/>
              </w:rPr>
              <w:t xml:space="preserve"> 12/01, </w:t>
            </w:r>
            <w:proofErr w:type="spellStart"/>
            <w:r w:rsidRPr="000C37C8">
              <w:rPr>
                <w:sz w:val="18"/>
                <w:lang w:val="pt-BR"/>
              </w:rPr>
              <w:t>Rdc</w:t>
            </w:r>
            <w:proofErr w:type="spellEnd"/>
            <w:r w:rsidRPr="000C37C8">
              <w:rPr>
                <w:sz w:val="18"/>
                <w:lang w:val="pt-BR"/>
              </w:rPr>
              <w:t xml:space="preserve"> 259/02, </w:t>
            </w:r>
            <w:proofErr w:type="spellStart"/>
            <w:r w:rsidRPr="000C37C8">
              <w:rPr>
                <w:sz w:val="18"/>
                <w:lang w:val="pt-BR"/>
              </w:rPr>
              <w:t>Rdc</w:t>
            </w:r>
            <w:proofErr w:type="spellEnd"/>
            <w:r w:rsidRPr="000C37C8">
              <w:rPr>
                <w:sz w:val="18"/>
                <w:lang w:val="pt-BR"/>
              </w:rPr>
              <w:t xml:space="preserve"> 360/03, </w:t>
            </w:r>
            <w:proofErr w:type="spellStart"/>
            <w:r w:rsidRPr="000C37C8">
              <w:rPr>
                <w:sz w:val="18"/>
                <w:lang w:val="pt-BR"/>
              </w:rPr>
              <w:t>Rdc</w:t>
            </w:r>
            <w:proofErr w:type="spellEnd"/>
            <w:r w:rsidRPr="000C37C8">
              <w:rPr>
                <w:sz w:val="18"/>
                <w:lang w:val="pt-BR"/>
              </w:rPr>
              <w:t xml:space="preserve"> 344/02, </w:t>
            </w:r>
            <w:proofErr w:type="spellStart"/>
            <w:r w:rsidRPr="000C37C8">
              <w:rPr>
                <w:sz w:val="18"/>
                <w:lang w:val="pt-BR"/>
              </w:rPr>
              <w:t>Rdc</w:t>
            </w:r>
            <w:proofErr w:type="spellEnd"/>
            <w:r w:rsidRPr="000C37C8">
              <w:rPr>
                <w:sz w:val="18"/>
                <w:lang w:val="pt-BR"/>
              </w:rPr>
              <w:t xml:space="preserve"> 263/05 e </w:t>
            </w:r>
            <w:proofErr w:type="spellStart"/>
            <w:r w:rsidRPr="000C37C8">
              <w:rPr>
                <w:sz w:val="18"/>
                <w:lang w:val="pt-BR"/>
              </w:rPr>
              <w:t>Alteracoes</w:t>
            </w:r>
            <w:proofErr w:type="spellEnd"/>
            <w:r w:rsidRPr="000C37C8">
              <w:rPr>
                <w:sz w:val="18"/>
                <w:lang w:val="pt-BR"/>
              </w:rPr>
              <w:t xml:space="preserve"> Posteriores; Produto Sujeito a </w:t>
            </w:r>
            <w:proofErr w:type="spellStart"/>
            <w:r w:rsidRPr="000C37C8">
              <w:rPr>
                <w:sz w:val="18"/>
                <w:lang w:val="pt-BR"/>
              </w:rPr>
              <w:t>Verificacao</w:t>
            </w:r>
            <w:proofErr w:type="spellEnd"/>
            <w:r w:rsidRPr="000C37C8">
              <w:rPr>
                <w:sz w:val="18"/>
                <w:lang w:val="pt-BR"/>
              </w:rPr>
              <w:t xml:space="preserve"> No Ato Da Entrega Aos </w:t>
            </w:r>
            <w:proofErr w:type="gramStart"/>
            <w:r w:rsidRPr="000C37C8">
              <w:rPr>
                <w:sz w:val="18"/>
                <w:lang w:val="pt-BR"/>
              </w:rPr>
              <w:t>Procedimentos</w:t>
            </w:r>
            <w:proofErr w:type="gramEnd"/>
          </w:p>
          <w:p w14:paraId="1E4EE57D" w14:textId="77777777" w:rsidR="00576DF0" w:rsidRDefault="00576DF0" w:rsidP="006D5D7E">
            <w:pPr>
              <w:pStyle w:val="TableParagraph"/>
              <w:spacing w:line="206" w:lineRule="exact"/>
              <w:ind w:left="22"/>
              <w:rPr>
                <w:sz w:val="18"/>
              </w:rPr>
            </w:pPr>
            <w:r>
              <w:rPr>
                <w:sz w:val="18"/>
              </w:rPr>
              <w:t>Adm.</w:t>
            </w:r>
            <w:r>
              <w:rPr>
                <w:spacing w:val="-5"/>
                <w:sz w:val="18"/>
              </w:rPr>
              <w:t xml:space="preserve"> </w:t>
            </w:r>
            <w:proofErr w:type="spellStart"/>
            <w:r>
              <w:rPr>
                <w:sz w:val="18"/>
              </w:rPr>
              <w:t>Determinados</w:t>
            </w:r>
            <w:proofErr w:type="spellEnd"/>
            <w:r>
              <w:rPr>
                <w:spacing w:val="-6"/>
                <w:sz w:val="18"/>
              </w:rPr>
              <w:t xml:space="preserve"> </w:t>
            </w:r>
            <w:proofErr w:type="spellStart"/>
            <w:r>
              <w:rPr>
                <w:sz w:val="18"/>
              </w:rPr>
              <w:t>Pela</w:t>
            </w:r>
            <w:proofErr w:type="spellEnd"/>
            <w:r>
              <w:rPr>
                <w:spacing w:val="-5"/>
                <w:sz w:val="18"/>
              </w:rPr>
              <w:t xml:space="preserve"> </w:t>
            </w:r>
            <w:proofErr w:type="spellStart"/>
            <w:r>
              <w:rPr>
                <w:spacing w:val="-2"/>
                <w:sz w:val="18"/>
              </w:rPr>
              <w:t>Anvisa</w:t>
            </w:r>
            <w:proofErr w:type="spellEnd"/>
            <w:r>
              <w:rPr>
                <w:spacing w:val="-2"/>
                <w:sz w:val="18"/>
              </w:rPr>
              <w:t>;</w:t>
            </w:r>
          </w:p>
        </w:tc>
        <w:tc>
          <w:tcPr>
            <w:tcW w:w="829" w:type="dxa"/>
            <w:vAlign w:val="center"/>
          </w:tcPr>
          <w:p w14:paraId="53C6ADBF" w14:textId="77777777" w:rsidR="00576DF0" w:rsidRDefault="00576DF0" w:rsidP="006D5D7E">
            <w:pPr>
              <w:pStyle w:val="TableParagraph"/>
              <w:ind w:left="21"/>
              <w:rPr>
                <w:sz w:val="18"/>
              </w:rPr>
            </w:pPr>
            <w:r>
              <w:rPr>
                <w:sz w:val="18"/>
              </w:rPr>
              <w:t xml:space="preserve">110 </w:t>
            </w:r>
            <w:r>
              <w:rPr>
                <w:spacing w:val="-10"/>
                <w:sz w:val="18"/>
              </w:rPr>
              <w:t>G</w:t>
            </w:r>
          </w:p>
        </w:tc>
        <w:tc>
          <w:tcPr>
            <w:tcW w:w="0" w:type="auto"/>
            <w:vAlign w:val="center"/>
          </w:tcPr>
          <w:p w14:paraId="08046137" w14:textId="77777777" w:rsidR="00576DF0" w:rsidRDefault="00576DF0" w:rsidP="006D5D7E">
            <w:pPr>
              <w:pStyle w:val="TableParagraph"/>
              <w:ind w:left="21"/>
              <w:rPr>
                <w:sz w:val="18"/>
              </w:rPr>
            </w:pPr>
            <w:r>
              <w:rPr>
                <w:spacing w:val="-5"/>
                <w:sz w:val="18"/>
              </w:rPr>
              <w:t>50</w:t>
            </w:r>
          </w:p>
        </w:tc>
      </w:tr>
      <w:tr w:rsidR="00576DF0" w14:paraId="3473AC90" w14:textId="77777777" w:rsidTr="006D5D7E">
        <w:trPr>
          <w:trHeight w:val="1985"/>
        </w:trPr>
        <w:tc>
          <w:tcPr>
            <w:tcW w:w="0" w:type="auto"/>
            <w:vAlign w:val="center"/>
          </w:tcPr>
          <w:p w14:paraId="7436A88B" w14:textId="77777777" w:rsidR="00576DF0" w:rsidRDefault="00576DF0" w:rsidP="006D5D7E">
            <w:pPr>
              <w:pStyle w:val="TableParagraph"/>
              <w:ind w:left="22"/>
              <w:rPr>
                <w:sz w:val="18"/>
              </w:rPr>
            </w:pPr>
            <w:r>
              <w:rPr>
                <w:spacing w:val="-10"/>
                <w:sz w:val="18"/>
              </w:rPr>
              <w:t>9</w:t>
            </w:r>
          </w:p>
        </w:tc>
        <w:tc>
          <w:tcPr>
            <w:tcW w:w="0" w:type="auto"/>
            <w:vAlign w:val="center"/>
          </w:tcPr>
          <w:p w14:paraId="6FECCF49" w14:textId="77777777" w:rsidR="00576DF0" w:rsidRDefault="00576DF0" w:rsidP="006D5D7E">
            <w:pPr>
              <w:pStyle w:val="TableParagraph"/>
              <w:ind w:left="22"/>
              <w:rPr>
                <w:sz w:val="18"/>
              </w:rPr>
            </w:pPr>
            <w:r>
              <w:rPr>
                <w:spacing w:val="-2"/>
                <w:sz w:val="18"/>
              </w:rPr>
              <w:t>4581954</w:t>
            </w:r>
          </w:p>
        </w:tc>
        <w:tc>
          <w:tcPr>
            <w:tcW w:w="960" w:type="dxa"/>
            <w:vAlign w:val="center"/>
          </w:tcPr>
          <w:p w14:paraId="6AD907D9" w14:textId="77777777" w:rsidR="00576DF0" w:rsidRDefault="00576DF0" w:rsidP="006D5D7E">
            <w:pPr>
              <w:pStyle w:val="TableParagraph"/>
              <w:ind w:left="22"/>
              <w:rPr>
                <w:sz w:val="18"/>
              </w:rPr>
            </w:pPr>
            <w:r>
              <w:rPr>
                <w:spacing w:val="-2"/>
                <w:sz w:val="18"/>
              </w:rPr>
              <w:t>255866</w:t>
            </w:r>
          </w:p>
        </w:tc>
        <w:tc>
          <w:tcPr>
            <w:tcW w:w="6093" w:type="dxa"/>
          </w:tcPr>
          <w:p w14:paraId="230EF211" w14:textId="77777777" w:rsidR="00576DF0" w:rsidRDefault="00576DF0" w:rsidP="006D5D7E">
            <w:pPr>
              <w:pStyle w:val="TableParagraph"/>
              <w:spacing w:before="5" w:line="232" w:lineRule="exact"/>
              <w:ind w:left="22" w:right="118"/>
              <w:rPr>
                <w:sz w:val="18"/>
              </w:rPr>
            </w:pPr>
            <w:r w:rsidRPr="000C37C8">
              <w:rPr>
                <w:sz w:val="18"/>
                <w:lang w:val="pt-BR"/>
              </w:rPr>
              <w:t>Biscoito</w:t>
            </w:r>
            <w:r w:rsidRPr="000C37C8">
              <w:rPr>
                <w:spacing w:val="-8"/>
                <w:sz w:val="18"/>
                <w:lang w:val="pt-BR"/>
              </w:rPr>
              <w:t xml:space="preserve"> </w:t>
            </w:r>
            <w:r w:rsidRPr="000C37C8">
              <w:rPr>
                <w:sz w:val="18"/>
                <w:lang w:val="pt-BR"/>
              </w:rPr>
              <w:t>Doce</w:t>
            </w:r>
            <w:r w:rsidRPr="000C37C8">
              <w:rPr>
                <w:spacing w:val="-9"/>
                <w:sz w:val="18"/>
                <w:lang w:val="pt-BR"/>
              </w:rPr>
              <w:t xml:space="preserve"> </w:t>
            </w:r>
            <w:proofErr w:type="spellStart"/>
            <w:r w:rsidRPr="000C37C8">
              <w:rPr>
                <w:sz w:val="18"/>
                <w:lang w:val="pt-BR"/>
              </w:rPr>
              <w:t>Wafer</w:t>
            </w:r>
            <w:proofErr w:type="spellEnd"/>
            <w:r w:rsidRPr="000C37C8">
              <w:rPr>
                <w:sz w:val="18"/>
                <w:lang w:val="pt-BR"/>
              </w:rPr>
              <w:t>;</w:t>
            </w:r>
            <w:r w:rsidRPr="000C37C8">
              <w:rPr>
                <w:spacing w:val="-9"/>
                <w:sz w:val="18"/>
                <w:lang w:val="pt-BR"/>
              </w:rPr>
              <w:t xml:space="preserve"> </w:t>
            </w:r>
            <w:r w:rsidRPr="000C37C8">
              <w:rPr>
                <w:sz w:val="18"/>
                <w:lang w:val="pt-BR"/>
              </w:rPr>
              <w:t>Com</w:t>
            </w:r>
            <w:r w:rsidRPr="000C37C8">
              <w:rPr>
                <w:spacing w:val="-9"/>
                <w:sz w:val="18"/>
                <w:lang w:val="pt-BR"/>
              </w:rPr>
              <w:t xml:space="preserve"> </w:t>
            </w:r>
            <w:r w:rsidRPr="000C37C8">
              <w:rPr>
                <w:sz w:val="18"/>
                <w:lang w:val="pt-BR"/>
              </w:rPr>
              <w:t>Recheio</w:t>
            </w:r>
            <w:r w:rsidRPr="000C37C8">
              <w:rPr>
                <w:spacing w:val="-8"/>
                <w:sz w:val="18"/>
                <w:lang w:val="pt-BR"/>
              </w:rPr>
              <w:t xml:space="preserve"> </w:t>
            </w:r>
            <w:r w:rsidRPr="000C37C8">
              <w:rPr>
                <w:sz w:val="18"/>
                <w:lang w:val="pt-BR"/>
              </w:rPr>
              <w:t>Sabor de Chocolate; Composto de Farinha de Trigo</w:t>
            </w:r>
            <w:r w:rsidRPr="000C37C8">
              <w:rPr>
                <w:spacing w:val="-3"/>
                <w:sz w:val="18"/>
                <w:lang w:val="pt-BR"/>
              </w:rPr>
              <w:t xml:space="preserve"> </w:t>
            </w:r>
            <w:r w:rsidRPr="000C37C8">
              <w:rPr>
                <w:sz w:val="18"/>
                <w:lang w:val="pt-BR"/>
              </w:rPr>
              <w:t>Enriquecida</w:t>
            </w:r>
            <w:r w:rsidRPr="000C37C8">
              <w:rPr>
                <w:spacing w:val="-4"/>
                <w:sz w:val="18"/>
                <w:lang w:val="pt-BR"/>
              </w:rPr>
              <w:t xml:space="preserve"> </w:t>
            </w:r>
            <w:r w:rsidRPr="000C37C8">
              <w:rPr>
                <w:sz w:val="18"/>
                <w:lang w:val="pt-BR"/>
              </w:rPr>
              <w:t>C/ferro</w:t>
            </w:r>
            <w:r w:rsidRPr="000C37C8">
              <w:rPr>
                <w:spacing w:val="-3"/>
                <w:sz w:val="18"/>
                <w:lang w:val="pt-BR"/>
              </w:rPr>
              <w:t xml:space="preserve"> </w:t>
            </w:r>
            <w:r w:rsidRPr="000C37C8">
              <w:rPr>
                <w:sz w:val="18"/>
                <w:lang w:val="pt-BR"/>
              </w:rPr>
              <w:t>e</w:t>
            </w:r>
            <w:r w:rsidRPr="000C37C8">
              <w:rPr>
                <w:spacing w:val="-4"/>
                <w:sz w:val="18"/>
                <w:lang w:val="pt-BR"/>
              </w:rPr>
              <w:t xml:space="preserve"> </w:t>
            </w:r>
            <w:r w:rsidRPr="000C37C8">
              <w:rPr>
                <w:sz w:val="18"/>
                <w:lang w:val="pt-BR"/>
              </w:rPr>
              <w:t>Acido</w:t>
            </w:r>
            <w:r w:rsidRPr="000C37C8">
              <w:rPr>
                <w:spacing w:val="-3"/>
                <w:sz w:val="18"/>
                <w:lang w:val="pt-BR"/>
              </w:rPr>
              <w:t xml:space="preserve"> </w:t>
            </w:r>
            <w:proofErr w:type="spellStart"/>
            <w:r w:rsidRPr="000C37C8">
              <w:rPr>
                <w:sz w:val="18"/>
                <w:lang w:val="pt-BR"/>
              </w:rPr>
              <w:t>Folico</w:t>
            </w:r>
            <w:proofErr w:type="spellEnd"/>
            <w:r w:rsidRPr="000C37C8">
              <w:rPr>
                <w:sz w:val="18"/>
                <w:lang w:val="pt-BR"/>
              </w:rPr>
              <w:t xml:space="preserve">, </w:t>
            </w:r>
            <w:proofErr w:type="spellStart"/>
            <w:r w:rsidRPr="000C37C8">
              <w:rPr>
                <w:sz w:val="18"/>
                <w:lang w:val="pt-BR"/>
              </w:rPr>
              <w:t>Acucar</w:t>
            </w:r>
            <w:proofErr w:type="spellEnd"/>
            <w:r w:rsidRPr="000C37C8">
              <w:rPr>
                <w:sz w:val="18"/>
                <w:lang w:val="pt-BR"/>
              </w:rPr>
              <w:t xml:space="preserve">, Gordura Vegetal; Cacau Em </w:t>
            </w:r>
            <w:proofErr w:type="spellStart"/>
            <w:r w:rsidRPr="000C37C8">
              <w:rPr>
                <w:sz w:val="18"/>
                <w:lang w:val="pt-BR"/>
              </w:rPr>
              <w:t>Po</w:t>
            </w:r>
            <w:proofErr w:type="spellEnd"/>
            <w:r w:rsidRPr="000C37C8">
              <w:rPr>
                <w:sz w:val="18"/>
                <w:lang w:val="pt-BR"/>
              </w:rPr>
              <w:t xml:space="preserve">, </w:t>
            </w:r>
            <w:proofErr w:type="spellStart"/>
            <w:r w:rsidRPr="000C37C8">
              <w:rPr>
                <w:sz w:val="18"/>
                <w:lang w:val="pt-BR"/>
              </w:rPr>
              <w:t>Oleo</w:t>
            </w:r>
            <w:proofErr w:type="spellEnd"/>
            <w:r w:rsidRPr="000C37C8">
              <w:rPr>
                <w:sz w:val="18"/>
                <w:lang w:val="pt-BR"/>
              </w:rPr>
              <w:t xml:space="preserve"> de Soja, Sal, Amido, Fermento </w:t>
            </w:r>
            <w:proofErr w:type="spellStart"/>
            <w:r w:rsidRPr="000C37C8">
              <w:rPr>
                <w:sz w:val="18"/>
                <w:lang w:val="pt-BR"/>
              </w:rPr>
              <w:t>Quimico</w:t>
            </w:r>
            <w:proofErr w:type="spellEnd"/>
            <w:r w:rsidRPr="000C37C8">
              <w:rPr>
                <w:sz w:val="18"/>
                <w:lang w:val="pt-BR"/>
              </w:rPr>
              <w:t xml:space="preserve">, Estabilizante; Aromatizante e Outros Ingredientes Permitidos; Embalagem Primaria Filme Bopp Metalizado, </w:t>
            </w:r>
            <w:proofErr w:type="spellStart"/>
            <w:r w:rsidRPr="000C37C8">
              <w:rPr>
                <w:sz w:val="18"/>
                <w:lang w:val="pt-BR"/>
              </w:rPr>
              <w:t>Atoxico</w:t>
            </w:r>
            <w:proofErr w:type="spellEnd"/>
            <w:r w:rsidRPr="000C37C8">
              <w:rPr>
                <w:sz w:val="18"/>
                <w:lang w:val="pt-BR"/>
              </w:rPr>
              <w:t xml:space="preserve"> e Lacrado; Com Validade </w:t>
            </w:r>
            <w:proofErr w:type="spellStart"/>
            <w:r w:rsidRPr="000C37C8">
              <w:rPr>
                <w:sz w:val="18"/>
                <w:lang w:val="pt-BR"/>
              </w:rPr>
              <w:t>Minima</w:t>
            </w:r>
            <w:proofErr w:type="spellEnd"/>
            <w:r w:rsidRPr="000C37C8">
              <w:rPr>
                <w:sz w:val="18"/>
                <w:lang w:val="pt-BR"/>
              </w:rPr>
              <w:t xml:space="preserve"> de </w:t>
            </w:r>
            <w:proofErr w:type="gramStart"/>
            <w:r w:rsidRPr="000C37C8">
              <w:rPr>
                <w:sz w:val="18"/>
                <w:lang w:val="pt-BR"/>
              </w:rPr>
              <w:t>5</w:t>
            </w:r>
            <w:proofErr w:type="gramEnd"/>
            <w:r w:rsidRPr="000C37C8">
              <w:rPr>
                <w:sz w:val="18"/>
                <w:lang w:val="pt-BR"/>
              </w:rPr>
              <w:t xml:space="preserve"> Meses Na Data Da Entrega; e Suas </w:t>
            </w:r>
            <w:proofErr w:type="spellStart"/>
            <w:r w:rsidRPr="000C37C8">
              <w:rPr>
                <w:sz w:val="18"/>
                <w:lang w:val="pt-BR"/>
              </w:rPr>
              <w:t>Condicoes</w:t>
            </w:r>
            <w:proofErr w:type="spellEnd"/>
            <w:r w:rsidRPr="000C37C8">
              <w:rPr>
                <w:sz w:val="18"/>
                <w:lang w:val="pt-BR"/>
              </w:rPr>
              <w:t xml:space="preserve"> </w:t>
            </w:r>
            <w:proofErr w:type="spellStart"/>
            <w:r w:rsidRPr="000C37C8">
              <w:rPr>
                <w:sz w:val="18"/>
                <w:lang w:val="pt-BR"/>
              </w:rPr>
              <w:t>Deverao</w:t>
            </w:r>
            <w:proofErr w:type="spellEnd"/>
            <w:r w:rsidRPr="000C37C8">
              <w:rPr>
                <w:sz w:val="18"/>
                <w:lang w:val="pt-BR"/>
              </w:rPr>
              <w:t xml:space="preserve"> Estar de</w:t>
            </w:r>
            <w:r w:rsidRPr="000C37C8">
              <w:rPr>
                <w:spacing w:val="-2"/>
                <w:sz w:val="18"/>
                <w:lang w:val="pt-BR"/>
              </w:rPr>
              <w:t xml:space="preserve"> </w:t>
            </w:r>
            <w:r w:rsidRPr="000C37C8">
              <w:rPr>
                <w:sz w:val="18"/>
                <w:lang w:val="pt-BR"/>
              </w:rPr>
              <w:t>Acordo</w:t>
            </w:r>
            <w:r w:rsidRPr="000C37C8">
              <w:rPr>
                <w:spacing w:val="-1"/>
                <w:sz w:val="18"/>
                <w:lang w:val="pt-BR"/>
              </w:rPr>
              <w:t xml:space="preserve"> </w:t>
            </w:r>
            <w:r w:rsidRPr="000C37C8">
              <w:rPr>
                <w:sz w:val="18"/>
                <w:lang w:val="pt-BR"/>
              </w:rPr>
              <w:t>Com</w:t>
            </w:r>
            <w:r w:rsidRPr="000C37C8">
              <w:rPr>
                <w:spacing w:val="-2"/>
                <w:sz w:val="18"/>
                <w:lang w:val="pt-BR"/>
              </w:rPr>
              <w:t xml:space="preserve"> </w:t>
            </w:r>
            <w:r w:rsidRPr="000C37C8">
              <w:rPr>
                <w:sz w:val="18"/>
                <w:lang w:val="pt-BR"/>
              </w:rPr>
              <w:t>a</w:t>
            </w:r>
            <w:r w:rsidRPr="000C37C8">
              <w:rPr>
                <w:spacing w:val="-2"/>
                <w:sz w:val="18"/>
                <w:lang w:val="pt-BR"/>
              </w:rPr>
              <w:t xml:space="preserve"> </w:t>
            </w:r>
            <w:proofErr w:type="spellStart"/>
            <w:r w:rsidRPr="000C37C8">
              <w:rPr>
                <w:sz w:val="18"/>
                <w:lang w:val="pt-BR"/>
              </w:rPr>
              <w:t>Rdc</w:t>
            </w:r>
            <w:proofErr w:type="spellEnd"/>
            <w:r w:rsidRPr="000C37C8">
              <w:rPr>
                <w:spacing w:val="-2"/>
                <w:sz w:val="18"/>
                <w:lang w:val="pt-BR"/>
              </w:rPr>
              <w:t xml:space="preserve"> </w:t>
            </w:r>
            <w:r w:rsidRPr="000C37C8">
              <w:rPr>
                <w:sz w:val="18"/>
                <w:lang w:val="pt-BR"/>
              </w:rPr>
              <w:t>12/01,</w:t>
            </w:r>
            <w:r w:rsidRPr="000C37C8">
              <w:rPr>
                <w:spacing w:val="-1"/>
                <w:sz w:val="18"/>
                <w:lang w:val="pt-BR"/>
              </w:rPr>
              <w:t xml:space="preserve"> </w:t>
            </w:r>
            <w:proofErr w:type="spellStart"/>
            <w:r w:rsidRPr="000C37C8">
              <w:rPr>
                <w:sz w:val="18"/>
                <w:lang w:val="pt-BR"/>
              </w:rPr>
              <w:t>Rdc</w:t>
            </w:r>
            <w:proofErr w:type="spellEnd"/>
            <w:r w:rsidRPr="000C37C8">
              <w:rPr>
                <w:spacing w:val="-2"/>
                <w:sz w:val="18"/>
                <w:lang w:val="pt-BR"/>
              </w:rPr>
              <w:t xml:space="preserve"> </w:t>
            </w:r>
            <w:r w:rsidRPr="000C37C8">
              <w:rPr>
                <w:sz w:val="18"/>
                <w:lang w:val="pt-BR"/>
              </w:rPr>
              <w:t xml:space="preserve">259/02, </w:t>
            </w:r>
            <w:proofErr w:type="spellStart"/>
            <w:r w:rsidRPr="000C37C8">
              <w:rPr>
                <w:sz w:val="18"/>
                <w:lang w:val="pt-BR"/>
              </w:rPr>
              <w:t>Rdc</w:t>
            </w:r>
            <w:proofErr w:type="spellEnd"/>
            <w:r w:rsidRPr="000C37C8">
              <w:rPr>
                <w:sz w:val="18"/>
                <w:lang w:val="pt-BR"/>
              </w:rPr>
              <w:t xml:space="preserve"> 360/03, </w:t>
            </w:r>
            <w:proofErr w:type="spellStart"/>
            <w:r w:rsidRPr="000C37C8">
              <w:rPr>
                <w:sz w:val="18"/>
                <w:lang w:val="pt-BR"/>
              </w:rPr>
              <w:t>Rdc</w:t>
            </w:r>
            <w:proofErr w:type="spellEnd"/>
            <w:r w:rsidRPr="000C37C8">
              <w:rPr>
                <w:sz w:val="18"/>
                <w:lang w:val="pt-BR"/>
              </w:rPr>
              <w:t xml:space="preserve"> 344/02, Rdc263/05 e </w:t>
            </w:r>
            <w:proofErr w:type="spellStart"/>
            <w:r w:rsidRPr="000C37C8">
              <w:rPr>
                <w:sz w:val="18"/>
                <w:lang w:val="pt-BR"/>
              </w:rPr>
              <w:t>Alteracoes</w:t>
            </w:r>
            <w:proofErr w:type="spellEnd"/>
            <w:r w:rsidRPr="000C37C8">
              <w:rPr>
                <w:sz w:val="18"/>
                <w:lang w:val="pt-BR"/>
              </w:rPr>
              <w:t xml:space="preserve"> Posteriores; Produto Sujeito a </w:t>
            </w:r>
            <w:proofErr w:type="spellStart"/>
            <w:r w:rsidRPr="000C37C8">
              <w:rPr>
                <w:sz w:val="18"/>
                <w:lang w:val="pt-BR"/>
              </w:rPr>
              <w:t>Verificacao</w:t>
            </w:r>
            <w:proofErr w:type="spellEnd"/>
            <w:r w:rsidRPr="000C37C8">
              <w:rPr>
                <w:sz w:val="18"/>
                <w:lang w:val="pt-BR"/>
              </w:rPr>
              <w:t xml:space="preserve"> No Ato Da Entrega Aos Procedimentos Adm. </w:t>
            </w:r>
            <w:proofErr w:type="spellStart"/>
            <w:r>
              <w:rPr>
                <w:sz w:val="18"/>
              </w:rPr>
              <w:t>Determinados</w:t>
            </w:r>
            <w:proofErr w:type="spellEnd"/>
            <w:r>
              <w:rPr>
                <w:sz w:val="18"/>
              </w:rPr>
              <w:t xml:space="preserve"> </w:t>
            </w:r>
            <w:proofErr w:type="spellStart"/>
            <w:r>
              <w:rPr>
                <w:sz w:val="18"/>
              </w:rPr>
              <w:t>Pela</w:t>
            </w:r>
            <w:proofErr w:type="spellEnd"/>
            <w:r>
              <w:rPr>
                <w:sz w:val="18"/>
              </w:rPr>
              <w:t xml:space="preserve"> </w:t>
            </w:r>
            <w:proofErr w:type="spellStart"/>
            <w:r>
              <w:rPr>
                <w:spacing w:val="-2"/>
                <w:sz w:val="18"/>
              </w:rPr>
              <w:t>Anvisa</w:t>
            </w:r>
            <w:proofErr w:type="spellEnd"/>
            <w:r>
              <w:rPr>
                <w:spacing w:val="-2"/>
                <w:sz w:val="18"/>
              </w:rPr>
              <w:t>;</w:t>
            </w:r>
          </w:p>
        </w:tc>
        <w:tc>
          <w:tcPr>
            <w:tcW w:w="829" w:type="dxa"/>
            <w:vAlign w:val="center"/>
          </w:tcPr>
          <w:p w14:paraId="0F692EC0" w14:textId="77777777" w:rsidR="00576DF0" w:rsidRDefault="00576DF0" w:rsidP="006D5D7E">
            <w:pPr>
              <w:pStyle w:val="TableParagraph"/>
              <w:ind w:left="21"/>
              <w:rPr>
                <w:sz w:val="18"/>
              </w:rPr>
            </w:pPr>
            <w:r>
              <w:rPr>
                <w:sz w:val="18"/>
              </w:rPr>
              <w:t>PTE</w:t>
            </w:r>
            <w:r>
              <w:rPr>
                <w:spacing w:val="-3"/>
                <w:sz w:val="18"/>
              </w:rPr>
              <w:t xml:space="preserve"> </w:t>
            </w:r>
            <w:r>
              <w:rPr>
                <w:spacing w:val="-4"/>
                <w:sz w:val="18"/>
              </w:rPr>
              <w:t>140G</w:t>
            </w:r>
          </w:p>
        </w:tc>
        <w:tc>
          <w:tcPr>
            <w:tcW w:w="0" w:type="auto"/>
            <w:vAlign w:val="center"/>
          </w:tcPr>
          <w:p w14:paraId="5133348C" w14:textId="77777777" w:rsidR="00576DF0" w:rsidRDefault="00576DF0" w:rsidP="006D5D7E">
            <w:pPr>
              <w:pStyle w:val="TableParagraph"/>
              <w:ind w:left="21"/>
              <w:rPr>
                <w:sz w:val="18"/>
              </w:rPr>
            </w:pPr>
            <w:r>
              <w:rPr>
                <w:spacing w:val="-5"/>
                <w:sz w:val="18"/>
              </w:rPr>
              <w:t>50</w:t>
            </w:r>
          </w:p>
        </w:tc>
      </w:tr>
      <w:tr w:rsidR="00576DF0" w14:paraId="689AC3F3" w14:textId="77777777" w:rsidTr="006D5D7E">
        <w:trPr>
          <w:trHeight w:val="1971"/>
        </w:trPr>
        <w:tc>
          <w:tcPr>
            <w:tcW w:w="0" w:type="auto"/>
            <w:vAlign w:val="center"/>
          </w:tcPr>
          <w:p w14:paraId="54AFD1A6" w14:textId="77777777" w:rsidR="00576DF0" w:rsidRDefault="00576DF0" w:rsidP="006D5D7E">
            <w:pPr>
              <w:pStyle w:val="TableParagraph"/>
              <w:spacing w:before="1"/>
              <w:ind w:left="22"/>
              <w:rPr>
                <w:sz w:val="18"/>
              </w:rPr>
            </w:pPr>
            <w:r>
              <w:rPr>
                <w:spacing w:val="-5"/>
                <w:sz w:val="18"/>
              </w:rPr>
              <w:t>10</w:t>
            </w:r>
          </w:p>
        </w:tc>
        <w:tc>
          <w:tcPr>
            <w:tcW w:w="0" w:type="auto"/>
            <w:vAlign w:val="center"/>
          </w:tcPr>
          <w:p w14:paraId="780AB620" w14:textId="77777777" w:rsidR="00576DF0" w:rsidRDefault="00576DF0" w:rsidP="006D5D7E">
            <w:pPr>
              <w:pStyle w:val="TableParagraph"/>
              <w:spacing w:before="1"/>
              <w:ind w:left="22"/>
              <w:rPr>
                <w:sz w:val="18"/>
              </w:rPr>
            </w:pPr>
            <w:r>
              <w:rPr>
                <w:spacing w:val="-2"/>
                <w:sz w:val="18"/>
              </w:rPr>
              <w:t>4595769</w:t>
            </w:r>
          </w:p>
        </w:tc>
        <w:tc>
          <w:tcPr>
            <w:tcW w:w="960" w:type="dxa"/>
            <w:vAlign w:val="center"/>
          </w:tcPr>
          <w:p w14:paraId="4DF9EE3F" w14:textId="77777777" w:rsidR="00576DF0" w:rsidRDefault="00576DF0" w:rsidP="006D5D7E">
            <w:pPr>
              <w:pStyle w:val="TableParagraph"/>
              <w:spacing w:before="1"/>
              <w:ind w:left="22"/>
              <w:rPr>
                <w:sz w:val="18"/>
              </w:rPr>
            </w:pPr>
            <w:r>
              <w:rPr>
                <w:spacing w:val="-2"/>
                <w:sz w:val="18"/>
              </w:rPr>
              <w:t>463699</w:t>
            </w:r>
          </w:p>
        </w:tc>
        <w:tc>
          <w:tcPr>
            <w:tcW w:w="6093" w:type="dxa"/>
          </w:tcPr>
          <w:p w14:paraId="0835D436" w14:textId="77777777" w:rsidR="00576DF0" w:rsidRDefault="00576DF0" w:rsidP="006D5D7E">
            <w:pPr>
              <w:pStyle w:val="TableParagraph"/>
              <w:spacing w:before="6" w:line="232" w:lineRule="exact"/>
              <w:ind w:left="22" w:right="40"/>
              <w:rPr>
                <w:sz w:val="18"/>
              </w:rPr>
            </w:pPr>
            <w:r w:rsidRPr="000C37C8">
              <w:rPr>
                <w:sz w:val="18"/>
                <w:lang w:val="pt-BR"/>
              </w:rPr>
              <w:t>Margarina;</w:t>
            </w:r>
            <w:r w:rsidRPr="000C37C8">
              <w:rPr>
                <w:spacing w:val="-7"/>
                <w:sz w:val="18"/>
                <w:lang w:val="pt-BR"/>
              </w:rPr>
              <w:t xml:space="preserve"> </w:t>
            </w:r>
            <w:r w:rsidRPr="000C37C8">
              <w:rPr>
                <w:sz w:val="18"/>
                <w:lang w:val="pt-BR"/>
              </w:rPr>
              <w:t>Com</w:t>
            </w:r>
            <w:r w:rsidRPr="000C37C8">
              <w:rPr>
                <w:spacing w:val="-7"/>
                <w:sz w:val="18"/>
                <w:lang w:val="pt-BR"/>
              </w:rPr>
              <w:t xml:space="preserve"> </w:t>
            </w:r>
            <w:r w:rsidRPr="000C37C8">
              <w:rPr>
                <w:sz w:val="18"/>
                <w:lang w:val="pt-BR"/>
              </w:rPr>
              <w:t>Sal;</w:t>
            </w:r>
            <w:r w:rsidRPr="000C37C8">
              <w:rPr>
                <w:spacing w:val="-7"/>
                <w:sz w:val="18"/>
                <w:lang w:val="pt-BR"/>
              </w:rPr>
              <w:t xml:space="preserve"> </w:t>
            </w:r>
            <w:r w:rsidRPr="000C37C8">
              <w:rPr>
                <w:sz w:val="18"/>
                <w:lang w:val="pt-BR"/>
              </w:rPr>
              <w:t>Com</w:t>
            </w:r>
            <w:r w:rsidRPr="000C37C8">
              <w:rPr>
                <w:spacing w:val="-7"/>
                <w:sz w:val="18"/>
                <w:lang w:val="pt-BR"/>
              </w:rPr>
              <w:t xml:space="preserve"> </w:t>
            </w:r>
            <w:r w:rsidRPr="000C37C8">
              <w:rPr>
                <w:sz w:val="18"/>
                <w:lang w:val="pt-BR"/>
              </w:rPr>
              <w:t>Teor</w:t>
            </w:r>
            <w:r w:rsidRPr="000C37C8">
              <w:rPr>
                <w:spacing w:val="-7"/>
                <w:sz w:val="18"/>
                <w:lang w:val="pt-BR"/>
              </w:rPr>
              <w:t xml:space="preserve"> </w:t>
            </w:r>
            <w:r w:rsidRPr="000C37C8">
              <w:rPr>
                <w:sz w:val="18"/>
                <w:lang w:val="pt-BR"/>
              </w:rPr>
              <w:t>de</w:t>
            </w:r>
            <w:r w:rsidRPr="000C37C8">
              <w:rPr>
                <w:spacing w:val="-7"/>
                <w:sz w:val="18"/>
                <w:lang w:val="pt-BR"/>
              </w:rPr>
              <w:t xml:space="preserve"> </w:t>
            </w:r>
            <w:proofErr w:type="spellStart"/>
            <w:r w:rsidRPr="000C37C8">
              <w:rPr>
                <w:sz w:val="18"/>
                <w:lang w:val="pt-BR"/>
              </w:rPr>
              <w:t>Lipidios</w:t>
            </w:r>
            <w:proofErr w:type="spellEnd"/>
            <w:r w:rsidRPr="000C37C8">
              <w:rPr>
                <w:sz w:val="18"/>
                <w:lang w:val="pt-BR"/>
              </w:rPr>
              <w:t xml:space="preserve"> </w:t>
            </w:r>
            <w:proofErr w:type="spellStart"/>
            <w:r w:rsidRPr="000C37C8">
              <w:rPr>
                <w:sz w:val="18"/>
                <w:lang w:val="pt-BR"/>
              </w:rPr>
              <w:t>Minimo</w:t>
            </w:r>
            <w:proofErr w:type="spellEnd"/>
            <w:r w:rsidRPr="000C37C8">
              <w:rPr>
                <w:sz w:val="18"/>
                <w:lang w:val="pt-BR"/>
              </w:rPr>
              <w:t xml:space="preserve"> de 50%; Composta de </w:t>
            </w:r>
            <w:proofErr w:type="spellStart"/>
            <w:r w:rsidRPr="000C37C8">
              <w:rPr>
                <w:sz w:val="18"/>
                <w:lang w:val="pt-BR"/>
              </w:rPr>
              <w:t>Oleos</w:t>
            </w:r>
            <w:proofErr w:type="spellEnd"/>
            <w:r w:rsidRPr="000C37C8">
              <w:rPr>
                <w:sz w:val="18"/>
                <w:lang w:val="pt-BR"/>
              </w:rPr>
              <w:t xml:space="preserve"> Vegetais, Agua, Leite, Sal; Estabilizante, Conservador, Acidulante, Aromatizante e Outros Ingredientes Permitidos; Transportada e Conservada a Uma Temperatura </w:t>
            </w:r>
            <w:proofErr w:type="spellStart"/>
            <w:r w:rsidRPr="000C37C8">
              <w:rPr>
                <w:sz w:val="18"/>
                <w:lang w:val="pt-BR"/>
              </w:rPr>
              <w:t>Nao</w:t>
            </w:r>
            <w:proofErr w:type="spellEnd"/>
            <w:r w:rsidRPr="000C37C8">
              <w:rPr>
                <w:sz w:val="18"/>
                <w:lang w:val="pt-BR"/>
              </w:rPr>
              <w:t xml:space="preserve"> Superior a 16ºc; Embalagem Primaria Hermeticamente Fechada e </w:t>
            </w:r>
            <w:proofErr w:type="spellStart"/>
            <w:r w:rsidRPr="000C37C8">
              <w:rPr>
                <w:sz w:val="18"/>
                <w:lang w:val="pt-BR"/>
              </w:rPr>
              <w:t>Atoxica</w:t>
            </w:r>
            <w:proofErr w:type="spellEnd"/>
            <w:r w:rsidRPr="000C37C8">
              <w:rPr>
                <w:sz w:val="18"/>
                <w:lang w:val="pt-BR"/>
              </w:rPr>
              <w:t xml:space="preserve">; Com Validade </w:t>
            </w:r>
            <w:proofErr w:type="spellStart"/>
            <w:r w:rsidRPr="000C37C8">
              <w:rPr>
                <w:sz w:val="18"/>
                <w:lang w:val="pt-BR"/>
              </w:rPr>
              <w:t>Minima</w:t>
            </w:r>
            <w:proofErr w:type="spellEnd"/>
            <w:r w:rsidRPr="000C37C8">
              <w:rPr>
                <w:sz w:val="18"/>
                <w:lang w:val="pt-BR"/>
              </w:rPr>
              <w:t xml:space="preserve"> de </w:t>
            </w:r>
            <w:proofErr w:type="gramStart"/>
            <w:r w:rsidRPr="000C37C8">
              <w:rPr>
                <w:sz w:val="18"/>
                <w:lang w:val="pt-BR"/>
              </w:rPr>
              <w:t>5</w:t>
            </w:r>
            <w:proofErr w:type="gramEnd"/>
            <w:r w:rsidRPr="000C37C8">
              <w:rPr>
                <w:sz w:val="18"/>
                <w:lang w:val="pt-BR"/>
              </w:rPr>
              <w:t xml:space="preserve"> Meses Na Data Da Entrega; e Suas </w:t>
            </w:r>
            <w:proofErr w:type="spellStart"/>
            <w:r w:rsidRPr="000C37C8">
              <w:rPr>
                <w:sz w:val="18"/>
                <w:lang w:val="pt-BR"/>
              </w:rPr>
              <w:t>Condicoes</w:t>
            </w:r>
            <w:proofErr w:type="spellEnd"/>
            <w:r w:rsidRPr="000C37C8">
              <w:rPr>
                <w:spacing w:val="-6"/>
                <w:sz w:val="18"/>
                <w:lang w:val="pt-BR"/>
              </w:rPr>
              <w:t xml:space="preserve"> </w:t>
            </w:r>
            <w:proofErr w:type="spellStart"/>
            <w:r w:rsidRPr="000C37C8">
              <w:rPr>
                <w:sz w:val="18"/>
                <w:lang w:val="pt-BR"/>
              </w:rPr>
              <w:t>Deverao</w:t>
            </w:r>
            <w:proofErr w:type="spellEnd"/>
            <w:r w:rsidRPr="000C37C8">
              <w:rPr>
                <w:spacing w:val="-5"/>
                <w:sz w:val="18"/>
                <w:lang w:val="pt-BR"/>
              </w:rPr>
              <w:t xml:space="preserve"> </w:t>
            </w:r>
            <w:r w:rsidRPr="000C37C8">
              <w:rPr>
                <w:sz w:val="18"/>
                <w:lang w:val="pt-BR"/>
              </w:rPr>
              <w:t>Estar</w:t>
            </w:r>
            <w:r w:rsidRPr="000C37C8">
              <w:rPr>
                <w:spacing w:val="-5"/>
                <w:sz w:val="18"/>
                <w:lang w:val="pt-BR"/>
              </w:rPr>
              <w:t xml:space="preserve"> </w:t>
            </w:r>
            <w:r w:rsidRPr="000C37C8">
              <w:rPr>
                <w:sz w:val="18"/>
                <w:lang w:val="pt-BR"/>
              </w:rPr>
              <w:t>de</w:t>
            </w:r>
            <w:r w:rsidRPr="000C37C8">
              <w:rPr>
                <w:spacing w:val="-6"/>
                <w:sz w:val="18"/>
                <w:lang w:val="pt-BR"/>
              </w:rPr>
              <w:t xml:space="preserve"> </w:t>
            </w:r>
            <w:r w:rsidRPr="000C37C8">
              <w:rPr>
                <w:sz w:val="18"/>
                <w:lang w:val="pt-BR"/>
              </w:rPr>
              <w:t>Acordo</w:t>
            </w:r>
            <w:r w:rsidRPr="000C37C8">
              <w:rPr>
                <w:spacing w:val="-5"/>
                <w:sz w:val="18"/>
                <w:lang w:val="pt-BR"/>
              </w:rPr>
              <w:t xml:space="preserve"> </w:t>
            </w:r>
            <w:r w:rsidRPr="000C37C8">
              <w:rPr>
                <w:sz w:val="18"/>
                <w:lang w:val="pt-BR"/>
              </w:rPr>
              <w:t>Com</w:t>
            </w:r>
            <w:r w:rsidRPr="000C37C8">
              <w:rPr>
                <w:spacing w:val="-6"/>
                <w:sz w:val="18"/>
                <w:lang w:val="pt-BR"/>
              </w:rPr>
              <w:t xml:space="preserve"> </w:t>
            </w:r>
            <w:r w:rsidRPr="000C37C8">
              <w:rPr>
                <w:sz w:val="18"/>
                <w:lang w:val="pt-BR"/>
              </w:rPr>
              <w:t xml:space="preserve">a </w:t>
            </w:r>
            <w:proofErr w:type="spellStart"/>
            <w:r w:rsidRPr="000C37C8">
              <w:rPr>
                <w:sz w:val="18"/>
                <w:lang w:val="pt-BR"/>
              </w:rPr>
              <w:t>Rdc</w:t>
            </w:r>
            <w:proofErr w:type="spellEnd"/>
            <w:r w:rsidRPr="000C37C8">
              <w:rPr>
                <w:sz w:val="18"/>
                <w:lang w:val="pt-BR"/>
              </w:rPr>
              <w:t xml:space="preserve"> 331/19, In 60/19(</w:t>
            </w:r>
            <w:proofErr w:type="spellStart"/>
            <w:r w:rsidRPr="000C37C8">
              <w:rPr>
                <w:sz w:val="18"/>
                <w:lang w:val="pt-BR"/>
              </w:rPr>
              <w:t>anvisa</w:t>
            </w:r>
            <w:proofErr w:type="spellEnd"/>
            <w:r w:rsidRPr="000C37C8">
              <w:rPr>
                <w:sz w:val="18"/>
                <w:lang w:val="pt-BR"/>
              </w:rPr>
              <w:t xml:space="preserve">), </w:t>
            </w:r>
            <w:proofErr w:type="spellStart"/>
            <w:r w:rsidRPr="000C37C8">
              <w:rPr>
                <w:sz w:val="18"/>
                <w:lang w:val="pt-BR"/>
              </w:rPr>
              <w:t>Rdc</w:t>
            </w:r>
            <w:proofErr w:type="spellEnd"/>
            <w:r w:rsidRPr="000C37C8">
              <w:rPr>
                <w:sz w:val="18"/>
                <w:lang w:val="pt-BR"/>
              </w:rPr>
              <w:t xml:space="preserve"> 259/02, </w:t>
            </w:r>
            <w:proofErr w:type="spellStart"/>
            <w:r w:rsidRPr="000C37C8">
              <w:rPr>
                <w:sz w:val="18"/>
                <w:lang w:val="pt-BR"/>
              </w:rPr>
              <w:t>Rdc</w:t>
            </w:r>
            <w:proofErr w:type="spellEnd"/>
            <w:r w:rsidRPr="000C37C8">
              <w:rPr>
                <w:sz w:val="18"/>
                <w:lang w:val="pt-BR"/>
              </w:rPr>
              <w:t xml:space="preserve"> 360/03, In 66/19(mapa) e </w:t>
            </w:r>
            <w:proofErr w:type="spellStart"/>
            <w:r w:rsidRPr="000C37C8">
              <w:rPr>
                <w:sz w:val="18"/>
                <w:lang w:val="pt-BR"/>
              </w:rPr>
              <w:t>Alteracoes</w:t>
            </w:r>
            <w:proofErr w:type="spellEnd"/>
            <w:r w:rsidRPr="000C37C8">
              <w:rPr>
                <w:sz w:val="18"/>
                <w:lang w:val="pt-BR"/>
              </w:rPr>
              <w:t xml:space="preserve"> Posteriores; Produto Sujeito a </w:t>
            </w:r>
            <w:proofErr w:type="spellStart"/>
            <w:r w:rsidRPr="000C37C8">
              <w:rPr>
                <w:sz w:val="18"/>
                <w:lang w:val="pt-BR"/>
              </w:rPr>
              <w:t>Verificacao</w:t>
            </w:r>
            <w:proofErr w:type="spellEnd"/>
            <w:r w:rsidRPr="000C37C8">
              <w:rPr>
                <w:sz w:val="18"/>
                <w:lang w:val="pt-BR"/>
              </w:rPr>
              <w:t xml:space="preserve"> No Ato Da Entrega Aos Procedimentos Adm. </w:t>
            </w:r>
            <w:r>
              <w:rPr>
                <w:sz w:val="18"/>
              </w:rPr>
              <w:t xml:space="preserve">Deter. </w:t>
            </w:r>
            <w:proofErr w:type="spellStart"/>
            <w:r>
              <w:rPr>
                <w:sz w:val="18"/>
              </w:rPr>
              <w:t>Pela</w:t>
            </w:r>
            <w:proofErr w:type="spellEnd"/>
            <w:r>
              <w:rPr>
                <w:sz w:val="18"/>
              </w:rPr>
              <w:t xml:space="preserve"> </w:t>
            </w:r>
            <w:proofErr w:type="spellStart"/>
            <w:r>
              <w:rPr>
                <w:sz w:val="18"/>
              </w:rPr>
              <w:t>Anvisa</w:t>
            </w:r>
            <w:proofErr w:type="spellEnd"/>
            <w:r>
              <w:rPr>
                <w:sz w:val="18"/>
              </w:rPr>
              <w:t xml:space="preserve"> e </w:t>
            </w:r>
            <w:proofErr w:type="spellStart"/>
            <w:r>
              <w:rPr>
                <w:sz w:val="18"/>
              </w:rPr>
              <w:t>Mapa</w:t>
            </w:r>
            <w:proofErr w:type="spellEnd"/>
            <w:r>
              <w:rPr>
                <w:sz w:val="18"/>
              </w:rPr>
              <w:t>;</w:t>
            </w:r>
          </w:p>
        </w:tc>
        <w:tc>
          <w:tcPr>
            <w:tcW w:w="829" w:type="dxa"/>
            <w:vAlign w:val="center"/>
          </w:tcPr>
          <w:p w14:paraId="141ACF9F" w14:textId="77777777" w:rsidR="00576DF0" w:rsidRDefault="00576DF0" w:rsidP="006D5D7E">
            <w:pPr>
              <w:pStyle w:val="TableParagraph"/>
              <w:spacing w:before="1"/>
              <w:ind w:left="21"/>
              <w:rPr>
                <w:sz w:val="18"/>
              </w:rPr>
            </w:pPr>
            <w:r>
              <w:rPr>
                <w:sz w:val="18"/>
              </w:rPr>
              <w:t>EMB</w:t>
            </w:r>
            <w:r>
              <w:rPr>
                <w:spacing w:val="-3"/>
                <w:sz w:val="18"/>
              </w:rPr>
              <w:t xml:space="preserve"> </w:t>
            </w:r>
            <w:r>
              <w:rPr>
                <w:spacing w:val="-4"/>
                <w:sz w:val="18"/>
              </w:rPr>
              <w:t>500G</w:t>
            </w:r>
          </w:p>
        </w:tc>
        <w:tc>
          <w:tcPr>
            <w:tcW w:w="0" w:type="auto"/>
            <w:vAlign w:val="center"/>
          </w:tcPr>
          <w:p w14:paraId="639BBC7C" w14:textId="77777777" w:rsidR="00576DF0" w:rsidRDefault="00576DF0" w:rsidP="006D5D7E">
            <w:pPr>
              <w:pStyle w:val="TableParagraph"/>
              <w:spacing w:before="1"/>
              <w:ind w:left="21"/>
              <w:rPr>
                <w:sz w:val="18"/>
              </w:rPr>
            </w:pPr>
            <w:r>
              <w:rPr>
                <w:spacing w:val="-5"/>
                <w:sz w:val="18"/>
              </w:rPr>
              <w:t>50</w:t>
            </w:r>
          </w:p>
        </w:tc>
      </w:tr>
      <w:tr w:rsidR="00576DF0" w14:paraId="75392A97" w14:textId="77777777" w:rsidTr="006D5D7E">
        <w:trPr>
          <w:trHeight w:val="2268"/>
        </w:trPr>
        <w:tc>
          <w:tcPr>
            <w:tcW w:w="0" w:type="auto"/>
            <w:vAlign w:val="center"/>
          </w:tcPr>
          <w:p w14:paraId="145C387E" w14:textId="77777777" w:rsidR="00576DF0" w:rsidRDefault="00576DF0" w:rsidP="006D5D7E">
            <w:pPr>
              <w:pStyle w:val="TableParagraph"/>
              <w:ind w:left="22"/>
              <w:rPr>
                <w:sz w:val="18"/>
              </w:rPr>
            </w:pPr>
            <w:r>
              <w:rPr>
                <w:spacing w:val="-5"/>
                <w:sz w:val="18"/>
              </w:rPr>
              <w:t>11</w:t>
            </w:r>
          </w:p>
        </w:tc>
        <w:tc>
          <w:tcPr>
            <w:tcW w:w="0" w:type="auto"/>
            <w:vAlign w:val="center"/>
          </w:tcPr>
          <w:p w14:paraId="30EFECE0" w14:textId="77777777" w:rsidR="00576DF0" w:rsidRDefault="00576DF0" w:rsidP="006D5D7E">
            <w:pPr>
              <w:pStyle w:val="TableParagraph"/>
              <w:ind w:left="22"/>
              <w:rPr>
                <w:sz w:val="18"/>
              </w:rPr>
            </w:pPr>
            <w:r>
              <w:rPr>
                <w:spacing w:val="-2"/>
                <w:sz w:val="18"/>
              </w:rPr>
              <w:t>4454367</w:t>
            </w:r>
          </w:p>
        </w:tc>
        <w:tc>
          <w:tcPr>
            <w:tcW w:w="960" w:type="dxa"/>
            <w:vAlign w:val="center"/>
          </w:tcPr>
          <w:p w14:paraId="7F5F2291" w14:textId="77777777" w:rsidR="00576DF0" w:rsidRDefault="00576DF0" w:rsidP="006D5D7E">
            <w:pPr>
              <w:pStyle w:val="TableParagraph"/>
              <w:ind w:left="22"/>
              <w:rPr>
                <w:sz w:val="18"/>
              </w:rPr>
            </w:pPr>
            <w:r>
              <w:rPr>
                <w:spacing w:val="-2"/>
                <w:sz w:val="18"/>
              </w:rPr>
              <w:t>486171</w:t>
            </w:r>
          </w:p>
        </w:tc>
        <w:tc>
          <w:tcPr>
            <w:tcW w:w="6093" w:type="dxa"/>
          </w:tcPr>
          <w:p w14:paraId="7FBE02AB" w14:textId="77777777" w:rsidR="00576DF0" w:rsidRPr="000C37C8" w:rsidRDefault="00576DF0" w:rsidP="006D5D7E">
            <w:pPr>
              <w:pStyle w:val="TableParagraph"/>
              <w:spacing w:before="24" w:line="268" w:lineRule="auto"/>
              <w:ind w:left="22" w:right="40"/>
              <w:rPr>
                <w:sz w:val="18"/>
                <w:lang w:val="pt-BR"/>
              </w:rPr>
            </w:pPr>
            <w:r w:rsidRPr="000C37C8">
              <w:rPr>
                <w:sz w:val="18"/>
                <w:lang w:val="pt-BR"/>
              </w:rPr>
              <w:t xml:space="preserve">Suco de </w:t>
            </w:r>
            <w:proofErr w:type="spellStart"/>
            <w:r w:rsidRPr="000C37C8">
              <w:rPr>
                <w:sz w:val="18"/>
                <w:lang w:val="pt-BR"/>
              </w:rPr>
              <w:t>Nectar</w:t>
            </w:r>
            <w:proofErr w:type="spellEnd"/>
            <w:r w:rsidRPr="000C37C8">
              <w:rPr>
                <w:sz w:val="18"/>
                <w:lang w:val="pt-BR"/>
              </w:rPr>
              <w:t xml:space="preserve"> Da Fruta; Sabor de Uva; Simples; </w:t>
            </w:r>
            <w:proofErr w:type="gramStart"/>
            <w:r w:rsidRPr="000C37C8">
              <w:rPr>
                <w:sz w:val="18"/>
                <w:lang w:val="pt-BR"/>
              </w:rPr>
              <w:t>Composto Liquido</w:t>
            </w:r>
            <w:proofErr w:type="gramEnd"/>
            <w:r w:rsidRPr="000C37C8">
              <w:rPr>
                <w:sz w:val="18"/>
                <w:lang w:val="pt-BR"/>
              </w:rPr>
              <w:t xml:space="preserve"> de Polpa Concentrada</w:t>
            </w:r>
            <w:r w:rsidRPr="000C37C8">
              <w:rPr>
                <w:spacing w:val="-9"/>
                <w:sz w:val="18"/>
                <w:lang w:val="pt-BR"/>
              </w:rPr>
              <w:t xml:space="preserve"> </w:t>
            </w:r>
            <w:r w:rsidRPr="000C37C8">
              <w:rPr>
                <w:sz w:val="18"/>
                <w:lang w:val="pt-BR"/>
              </w:rPr>
              <w:t>de</w:t>
            </w:r>
            <w:r w:rsidRPr="000C37C8">
              <w:rPr>
                <w:spacing w:val="-9"/>
                <w:sz w:val="18"/>
                <w:lang w:val="pt-BR"/>
              </w:rPr>
              <w:t xml:space="preserve"> </w:t>
            </w:r>
            <w:r w:rsidRPr="000C37C8">
              <w:rPr>
                <w:sz w:val="18"/>
                <w:lang w:val="pt-BR"/>
              </w:rPr>
              <w:t>Uva,</w:t>
            </w:r>
            <w:r w:rsidRPr="000C37C8">
              <w:rPr>
                <w:spacing w:val="-8"/>
                <w:sz w:val="18"/>
                <w:lang w:val="pt-BR"/>
              </w:rPr>
              <w:t xml:space="preserve"> </w:t>
            </w:r>
            <w:r w:rsidRPr="000C37C8">
              <w:rPr>
                <w:sz w:val="18"/>
                <w:lang w:val="pt-BR"/>
              </w:rPr>
              <w:t>Agua</w:t>
            </w:r>
            <w:r w:rsidRPr="000C37C8">
              <w:rPr>
                <w:spacing w:val="-9"/>
                <w:sz w:val="18"/>
                <w:lang w:val="pt-BR"/>
              </w:rPr>
              <w:t xml:space="preserve"> </w:t>
            </w:r>
            <w:proofErr w:type="spellStart"/>
            <w:r w:rsidRPr="000C37C8">
              <w:rPr>
                <w:sz w:val="18"/>
                <w:lang w:val="pt-BR"/>
              </w:rPr>
              <w:t>Potavel</w:t>
            </w:r>
            <w:proofErr w:type="spellEnd"/>
            <w:r w:rsidRPr="000C37C8">
              <w:rPr>
                <w:sz w:val="18"/>
                <w:lang w:val="pt-BR"/>
              </w:rPr>
              <w:t>,</w:t>
            </w:r>
            <w:r w:rsidRPr="000C37C8">
              <w:rPr>
                <w:spacing w:val="-8"/>
                <w:sz w:val="18"/>
                <w:lang w:val="pt-BR"/>
              </w:rPr>
              <w:t xml:space="preserve"> </w:t>
            </w:r>
            <w:proofErr w:type="spellStart"/>
            <w:r w:rsidRPr="000C37C8">
              <w:rPr>
                <w:sz w:val="18"/>
                <w:lang w:val="pt-BR"/>
              </w:rPr>
              <w:t>Acucar</w:t>
            </w:r>
            <w:proofErr w:type="spellEnd"/>
            <w:r w:rsidRPr="000C37C8">
              <w:rPr>
                <w:sz w:val="18"/>
                <w:lang w:val="pt-BR"/>
              </w:rPr>
              <w:t xml:space="preserve">, Podendo Ser Adicionado de </w:t>
            </w:r>
            <w:proofErr w:type="spellStart"/>
            <w:r w:rsidRPr="000C37C8">
              <w:rPr>
                <w:sz w:val="18"/>
                <w:lang w:val="pt-BR"/>
              </w:rPr>
              <w:t>Acidos</w:t>
            </w:r>
            <w:proofErr w:type="spellEnd"/>
            <w:r w:rsidRPr="000C37C8">
              <w:rPr>
                <w:sz w:val="18"/>
                <w:lang w:val="pt-BR"/>
              </w:rPr>
              <w:t xml:space="preserve">; Possuindo No </w:t>
            </w:r>
            <w:proofErr w:type="spellStart"/>
            <w:r w:rsidRPr="000C37C8">
              <w:rPr>
                <w:sz w:val="18"/>
                <w:lang w:val="pt-BR"/>
              </w:rPr>
              <w:t>Minimo</w:t>
            </w:r>
            <w:proofErr w:type="spellEnd"/>
            <w:r w:rsidRPr="000C37C8">
              <w:rPr>
                <w:sz w:val="18"/>
                <w:lang w:val="pt-BR"/>
              </w:rPr>
              <w:t xml:space="preserve"> 50% Da Polpa Da Fruta; Apresentando Sabor e Aroma </w:t>
            </w:r>
            <w:proofErr w:type="spellStart"/>
            <w:r w:rsidRPr="000C37C8">
              <w:rPr>
                <w:sz w:val="18"/>
                <w:lang w:val="pt-BR"/>
              </w:rPr>
              <w:t>Caracteristicos</w:t>
            </w:r>
            <w:proofErr w:type="spellEnd"/>
            <w:r w:rsidRPr="000C37C8">
              <w:rPr>
                <w:sz w:val="18"/>
                <w:lang w:val="pt-BR"/>
              </w:rPr>
              <w:t xml:space="preserve"> e Cor Vermelho Purpura a Vinho; Com Validade </w:t>
            </w:r>
            <w:proofErr w:type="spellStart"/>
            <w:r w:rsidRPr="000C37C8">
              <w:rPr>
                <w:sz w:val="18"/>
                <w:lang w:val="pt-BR"/>
              </w:rPr>
              <w:t>Minima</w:t>
            </w:r>
            <w:proofErr w:type="spellEnd"/>
            <w:r w:rsidRPr="000C37C8">
              <w:rPr>
                <w:sz w:val="18"/>
                <w:lang w:val="pt-BR"/>
              </w:rPr>
              <w:t xml:space="preserve"> de 180 Dias Da Data de </w:t>
            </w:r>
            <w:proofErr w:type="spellStart"/>
            <w:r w:rsidRPr="000C37C8">
              <w:rPr>
                <w:sz w:val="18"/>
                <w:lang w:val="pt-BR"/>
              </w:rPr>
              <w:t>Fabricacao</w:t>
            </w:r>
            <w:proofErr w:type="spellEnd"/>
            <w:r w:rsidRPr="000C37C8">
              <w:rPr>
                <w:sz w:val="18"/>
                <w:lang w:val="pt-BR"/>
              </w:rPr>
              <w:t xml:space="preserve"> e </w:t>
            </w:r>
            <w:proofErr w:type="spellStart"/>
            <w:r w:rsidRPr="000C37C8">
              <w:rPr>
                <w:sz w:val="18"/>
                <w:lang w:val="pt-BR"/>
              </w:rPr>
              <w:t>Minimo</w:t>
            </w:r>
            <w:proofErr w:type="spellEnd"/>
            <w:r w:rsidRPr="000C37C8">
              <w:rPr>
                <w:sz w:val="18"/>
                <w:lang w:val="pt-BR"/>
              </w:rPr>
              <w:t xml:space="preserve"> de 140 Dias</w:t>
            </w:r>
            <w:r w:rsidRPr="000C37C8">
              <w:rPr>
                <w:spacing w:val="-6"/>
                <w:sz w:val="18"/>
                <w:lang w:val="pt-BR"/>
              </w:rPr>
              <w:t xml:space="preserve"> </w:t>
            </w:r>
            <w:r w:rsidRPr="000C37C8">
              <w:rPr>
                <w:sz w:val="18"/>
                <w:lang w:val="pt-BR"/>
              </w:rPr>
              <w:t>Na</w:t>
            </w:r>
            <w:r w:rsidRPr="000C37C8">
              <w:rPr>
                <w:spacing w:val="-6"/>
                <w:sz w:val="18"/>
                <w:lang w:val="pt-BR"/>
              </w:rPr>
              <w:t xml:space="preserve"> </w:t>
            </w:r>
            <w:r w:rsidRPr="000C37C8">
              <w:rPr>
                <w:sz w:val="18"/>
                <w:lang w:val="pt-BR"/>
              </w:rPr>
              <w:t>Data</w:t>
            </w:r>
            <w:r w:rsidRPr="000C37C8">
              <w:rPr>
                <w:spacing w:val="-6"/>
                <w:sz w:val="18"/>
                <w:lang w:val="pt-BR"/>
              </w:rPr>
              <w:t xml:space="preserve"> </w:t>
            </w:r>
            <w:r w:rsidRPr="000C37C8">
              <w:rPr>
                <w:sz w:val="18"/>
                <w:lang w:val="pt-BR"/>
              </w:rPr>
              <w:t>Da</w:t>
            </w:r>
            <w:r w:rsidRPr="000C37C8">
              <w:rPr>
                <w:spacing w:val="-6"/>
                <w:sz w:val="18"/>
                <w:lang w:val="pt-BR"/>
              </w:rPr>
              <w:t xml:space="preserve"> </w:t>
            </w:r>
            <w:r w:rsidRPr="000C37C8">
              <w:rPr>
                <w:sz w:val="18"/>
                <w:lang w:val="pt-BR"/>
              </w:rPr>
              <w:t>Entrega;</w:t>
            </w:r>
            <w:r w:rsidRPr="000C37C8">
              <w:rPr>
                <w:spacing w:val="-6"/>
                <w:sz w:val="18"/>
                <w:lang w:val="pt-BR"/>
              </w:rPr>
              <w:t xml:space="preserve"> </w:t>
            </w:r>
            <w:r w:rsidRPr="000C37C8">
              <w:rPr>
                <w:sz w:val="18"/>
                <w:lang w:val="pt-BR"/>
              </w:rPr>
              <w:t>Com</w:t>
            </w:r>
            <w:r w:rsidRPr="000C37C8">
              <w:rPr>
                <w:spacing w:val="-6"/>
                <w:sz w:val="18"/>
                <w:lang w:val="pt-BR"/>
              </w:rPr>
              <w:t xml:space="preserve"> </w:t>
            </w:r>
            <w:r w:rsidRPr="000C37C8">
              <w:rPr>
                <w:sz w:val="18"/>
                <w:lang w:val="pt-BR"/>
              </w:rPr>
              <w:t xml:space="preserve">Embalagem Primaria Caixa Cartonada </w:t>
            </w:r>
            <w:proofErr w:type="spellStart"/>
            <w:r w:rsidRPr="000C37C8">
              <w:rPr>
                <w:sz w:val="18"/>
                <w:lang w:val="pt-BR"/>
              </w:rPr>
              <w:t>Aluminizada</w:t>
            </w:r>
            <w:proofErr w:type="spellEnd"/>
            <w:r w:rsidRPr="000C37C8">
              <w:rPr>
                <w:sz w:val="18"/>
                <w:lang w:val="pt-BR"/>
              </w:rPr>
              <w:t xml:space="preserve">; e Suas </w:t>
            </w:r>
            <w:proofErr w:type="spellStart"/>
            <w:r w:rsidRPr="000C37C8">
              <w:rPr>
                <w:sz w:val="18"/>
                <w:lang w:val="pt-BR"/>
              </w:rPr>
              <w:t>Condicoes</w:t>
            </w:r>
            <w:proofErr w:type="spellEnd"/>
            <w:r w:rsidRPr="000C37C8">
              <w:rPr>
                <w:sz w:val="18"/>
                <w:lang w:val="pt-BR"/>
              </w:rPr>
              <w:t xml:space="preserve"> </w:t>
            </w:r>
            <w:proofErr w:type="spellStart"/>
            <w:r w:rsidRPr="000C37C8">
              <w:rPr>
                <w:sz w:val="18"/>
                <w:lang w:val="pt-BR"/>
              </w:rPr>
              <w:t>Deverao</w:t>
            </w:r>
            <w:proofErr w:type="spellEnd"/>
            <w:r w:rsidRPr="000C37C8">
              <w:rPr>
                <w:sz w:val="18"/>
                <w:lang w:val="pt-BR"/>
              </w:rPr>
              <w:t xml:space="preserve"> Estar de Acordo Com </w:t>
            </w:r>
            <w:proofErr w:type="spellStart"/>
            <w:r w:rsidRPr="000C37C8">
              <w:rPr>
                <w:sz w:val="18"/>
                <w:lang w:val="pt-BR"/>
              </w:rPr>
              <w:t>Instrucao</w:t>
            </w:r>
            <w:proofErr w:type="spellEnd"/>
            <w:r w:rsidRPr="000C37C8">
              <w:rPr>
                <w:sz w:val="18"/>
                <w:lang w:val="pt-BR"/>
              </w:rPr>
              <w:t xml:space="preserve"> Normativa 42/13(mapa),</w:t>
            </w:r>
            <w:proofErr w:type="spellStart"/>
            <w:r w:rsidRPr="000C37C8">
              <w:rPr>
                <w:sz w:val="18"/>
                <w:lang w:val="pt-BR"/>
              </w:rPr>
              <w:t>Rdc</w:t>
            </w:r>
            <w:proofErr w:type="spellEnd"/>
            <w:r w:rsidRPr="000C37C8">
              <w:rPr>
                <w:spacing w:val="-6"/>
                <w:sz w:val="18"/>
                <w:lang w:val="pt-BR"/>
              </w:rPr>
              <w:t xml:space="preserve"> </w:t>
            </w:r>
            <w:r w:rsidRPr="000C37C8">
              <w:rPr>
                <w:sz w:val="18"/>
                <w:lang w:val="pt-BR"/>
              </w:rPr>
              <w:t>12/01,</w:t>
            </w:r>
            <w:r w:rsidRPr="000C37C8">
              <w:rPr>
                <w:spacing w:val="-4"/>
                <w:sz w:val="18"/>
                <w:lang w:val="pt-BR"/>
              </w:rPr>
              <w:t xml:space="preserve"> </w:t>
            </w:r>
            <w:proofErr w:type="spellStart"/>
            <w:r w:rsidRPr="000C37C8">
              <w:rPr>
                <w:sz w:val="18"/>
                <w:lang w:val="pt-BR"/>
              </w:rPr>
              <w:t>Rdc</w:t>
            </w:r>
            <w:proofErr w:type="spellEnd"/>
            <w:r w:rsidRPr="000C37C8">
              <w:rPr>
                <w:spacing w:val="-6"/>
                <w:sz w:val="18"/>
                <w:lang w:val="pt-BR"/>
              </w:rPr>
              <w:t xml:space="preserve"> </w:t>
            </w:r>
            <w:r w:rsidRPr="000C37C8">
              <w:rPr>
                <w:sz w:val="18"/>
                <w:lang w:val="pt-BR"/>
              </w:rPr>
              <w:t>259/02,rdc</w:t>
            </w:r>
            <w:r w:rsidRPr="000C37C8">
              <w:rPr>
                <w:spacing w:val="-5"/>
                <w:sz w:val="18"/>
                <w:lang w:val="pt-BR"/>
              </w:rPr>
              <w:t xml:space="preserve"> </w:t>
            </w:r>
            <w:r w:rsidRPr="000C37C8">
              <w:rPr>
                <w:sz w:val="18"/>
                <w:lang w:val="pt-BR"/>
              </w:rPr>
              <w:t>360/03,rdc</w:t>
            </w:r>
            <w:r w:rsidRPr="000C37C8">
              <w:rPr>
                <w:spacing w:val="-5"/>
                <w:sz w:val="18"/>
                <w:lang w:val="pt-BR"/>
              </w:rPr>
              <w:t xml:space="preserve"> 05</w:t>
            </w:r>
            <w:r w:rsidRPr="000C37C8">
              <w:rPr>
                <w:sz w:val="18"/>
                <w:lang w:val="pt-BR"/>
              </w:rPr>
              <w:t>/07,rdc</w:t>
            </w:r>
            <w:r w:rsidRPr="000C37C8">
              <w:rPr>
                <w:spacing w:val="-9"/>
                <w:sz w:val="18"/>
                <w:lang w:val="pt-BR"/>
              </w:rPr>
              <w:t xml:space="preserve"> </w:t>
            </w:r>
            <w:r w:rsidRPr="000C37C8">
              <w:rPr>
                <w:sz w:val="18"/>
                <w:lang w:val="pt-BR"/>
              </w:rPr>
              <w:t>14/14</w:t>
            </w:r>
            <w:r w:rsidRPr="000C37C8">
              <w:rPr>
                <w:spacing w:val="-8"/>
                <w:sz w:val="18"/>
                <w:lang w:val="pt-BR"/>
              </w:rPr>
              <w:t xml:space="preserve"> </w:t>
            </w:r>
            <w:r w:rsidRPr="000C37C8">
              <w:rPr>
                <w:sz w:val="18"/>
                <w:lang w:val="pt-BR"/>
              </w:rPr>
              <w:t>e</w:t>
            </w:r>
            <w:r w:rsidRPr="000C37C8">
              <w:rPr>
                <w:spacing w:val="-9"/>
                <w:sz w:val="18"/>
                <w:lang w:val="pt-BR"/>
              </w:rPr>
              <w:t xml:space="preserve"> </w:t>
            </w:r>
            <w:proofErr w:type="spellStart"/>
            <w:r w:rsidRPr="000C37C8">
              <w:rPr>
                <w:sz w:val="18"/>
                <w:lang w:val="pt-BR"/>
              </w:rPr>
              <w:t>Alteracoes</w:t>
            </w:r>
            <w:proofErr w:type="spellEnd"/>
            <w:r w:rsidRPr="000C37C8">
              <w:rPr>
                <w:sz w:val="18"/>
                <w:lang w:val="pt-BR"/>
              </w:rPr>
              <w:t>;</w:t>
            </w:r>
            <w:r w:rsidRPr="000C37C8">
              <w:rPr>
                <w:spacing w:val="-9"/>
                <w:sz w:val="18"/>
                <w:lang w:val="pt-BR"/>
              </w:rPr>
              <w:t xml:space="preserve"> </w:t>
            </w:r>
            <w:r w:rsidRPr="000C37C8">
              <w:rPr>
                <w:sz w:val="18"/>
                <w:lang w:val="pt-BR"/>
              </w:rPr>
              <w:t>Produto</w:t>
            </w:r>
            <w:r w:rsidRPr="000C37C8">
              <w:rPr>
                <w:spacing w:val="-8"/>
                <w:sz w:val="18"/>
                <w:lang w:val="pt-BR"/>
              </w:rPr>
              <w:t xml:space="preserve"> </w:t>
            </w:r>
            <w:r w:rsidRPr="000C37C8">
              <w:rPr>
                <w:sz w:val="18"/>
                <w:lang w:val="pt-BR"/>
              </w:rPr>
              <w:t xml:space="preserve">Sujeito a </w:t>
            </w:r>
            <w:proofErr w:type="spellStart"/>
            <w:r w:rsidRPr="000C37C8">
              <w:rPr>
                <w:sz w:val="18"/>
                <w:lang w:val="pt-BR"/>
              </w:rPr>
              <w:t>Verificacao</w:t>
            </w:r>
            <w:proofErr w:type="spellEnd"/>
            <w:r w:rsidRPr="000C37C8">
              <w:rPr>
                <w:sz w:val="18"/>
                <w:lang w:val="pt-BR"/>
              </w:rPr>
              <w:t xml:space="preserve"> No Ato Da Entrega Aos </w:t>
            </w:r>
            <w:proofErr w:type="spellStart"/>
            <w:r w:rsidRPr="000C37C8">
              <w:rPr>
                <w:sz w:val="18"/>
                <w:lang w:val="pt-BR"/>
              </w:rPr>
              <w:t>Proced</w:t>
            </w:r>
            <w:proofErr w:type="spellEnd"/>
            <w:r w:rsidRPr="000C37C8">
              <w:rPr>
                <w:sz w:val="18"/>
                <w:lang w:val="pt-BR"/>
              </w:rPr>
              <w:t xml:space="preserve">. </w:t>
            </w:r>
            <w:r w:rsidRPr="00605DF9">
              <w:rPr>
                <w:sz w:val="18"/>
                <w:lang w:val="pt-BR"/>
              </w:rPr>
              <w:t xml:space="preserve">Adm. Determinados Pelo Mapa e </w:t>
            </w:r>
            <w:proofErr w:type="gramStart"/>
            <w:r w:rsidRPr="00605DF9">
              <w:rPr>
                <w:spacing w:val="-2"/>
                <w:sz w:val="18"/>
                <w:lang w:val="pt-BR"/>
              </w:rPr>
              <w:t>Anvisa</w:t>
            </w:r>
            <w:proofErr w:type="gramEnd"/>
            <w:r w:rsidRPr="00605DF9">
              <w:rPr>
                <w:spacing w:val="-2"/>
                <w:sz w:val="18"/>
                <w:lang w:val="pt-BR"/>
              </w:rPr>
              <w:t>;</w:t>
            </w:r>
          </w:p>
        </w:tc>
        <w:tc>
          <w:tcPr>
            <w:tcW w:w="829" w:type="dxa"/>
            <w:vAlign w:val="center"/>
          </w:tcPr>
          <w:p w14:paraId="37794CD6" w14:textId="77777777" w:rsidR="00576DF0" w:rsidRDefault="00576DF0" w:rsidP="006D5D7E">
            <w:pPr>
              <w:pStyle w:val="TableParagraph"/>
              <w:ind w:left="21"/>
              <w:rPr>
                <w:sz w:val="18"/>
              </w:rPr>
            </w:pPr>
            <w:r>
              <w:rPr>
                <w:sz w:val="18"/>
              </w:rPr>
              <w:t>CX</w:t>
            </w:r>
            <w:r>
              <w:rPr>
                <w:spacing w:val="-2"/>
                <w:sz w:val="18"/>
              </w:rPr>
              <w:t xml:space="preserve"> </w:t>
            </w:r>
            <w:r>
              <w:rPr>
                <w:spacing w:val="-5"/>
                <w:sz w:val="18"/>
              </w:rPr>
              <w:t>1L</w:t>
            </w:r>
          </w:p>
        </w:tc>
        <w:tc>
          <w:tcPr>
            <w:tcW w:w="0" w:type="auto"/>
            <w:vAlign w:val="center"/>
          </w:tcPr>
          <w:p w14:paraId="43858B2E" w14:textId="77777777" w:rsidR="00576DF0" w:rsidRDefault="00576DF0" w:rsidP="006D5D7E">
            <w:pPr>
              <w:pStyle w:val="TableParagraph"/>
              <w:ind w:left="21"/>
              <w:rPr>
                <w:sz w:val="18"/>
              </w:rPr>
            </w:pPr>
            <w:r>
              <w:rPr>
                <w:spacing w:val="-5"/>
                <w:sz w:val="18"/>
              </w:rPr>
              <w:t>55</w:t>
            </w:r>
          </w:p>
        </w:tc>
      </w:tr>
      <w:tr w:rsidR="00576DF0" w14:paraId="002FDABE" w14:textId="77777777" w:rsidTr="006D5D7E">
        <w:tblPrEx>
          <w:tblLook w:val="04A0" w:firstRow="1" w:lastRow="0" w:firstColumn="1" w:lastColumn="0" w:noHBand="0" w:noVBand="1"/>
        </w:tblPrEx>
        <w:trPr>
          <w:trHeight w:val="2584"/>
        </w:trPr>
        <w:tc>
          <w:tcPr>
            <w:tcW w:w="0" w:type="auto"/>
            <w:vAlign w:val="center"/>
          </w:tcPr>
          <w:p w14:paraId="2D23DC9E" w14:textId="77777777" w:rsidR="00576DF0" w:rsidRDefault="00576DF0" w:rsidP="006D5D7E">
            <w:pPr>
              <w:pStyle w:val="TableParagraph"/>
              <w:ind w:left="22"/>
              <w:rPr>
                <w:sz w:val="18"/>
              </w:rPr>
            </w:pPr>
            <w:r>
              <w:rPr>
                <w:spacing w:val="-5"/>
                <w:sz w:val="18"/>
              </w:rPr>
              <w:t>12</w:t>
            </w:r>
          </w:p>
        </w:tc>
        <w:tc>
          <w:tcPr>
            <w:tcW w:w="0" w:type="auto"/>
            <w:vAlign w:val="center"/>
          </w:tcPr>
          <w:p w14:paraId="53D35351" w14:textId="77777777" w:rsidR="00576DF0" w:rsidRDefault="00576DF0" w:rsidP="006D5D7E">
            <w:pPr>
              <w:pStyle w:val="TableParagraph"/>
              <w:ind w:left="22"/>
              <w:rPr>
                <w:sz w:val="18"/>
              </w:rPr>
            </w:pPr>
            <w:r>
              <w:rPr>
                <w:spacing w:val="-2"/>
                <w:sz w:val="18"/>
              </w:rPr>
              <w:t>4454332</w:t>
            </w:r>
          </w:p>
        </w:tc>
        <w:tc>
          <w:tcPr>
            <w:tcW w:w="960" w:type="dxa"/>
            <w:vAlign w:val="center"/>
          </w:tcPr>
          <w:p w14:paraId="6D3033EC" w14:textId="77777777" w:rsidR="00576DF0" w:rsidRDefault="00576DF0" w:rsidP="006D5D7E">
            <w:pPr>
              <w:pStyle w:val="TableParagraph"/>
              <w:ind w:left="22"/>
              <w:rPr>
                <w:sz w:val="18"/>
              </w:rPr>
            </w:pPr>
            <w:r>
              <w:rPr>
                <w:spacing w:val="-2"/>
                <w:sz w:val="18"/>
              </w:rPr>
              <w:t>298880</w:t>
            </w:r>
          </w:p>
        </w:tc>
        <w:tc>
          <w:tcPr>
            <w:tcW w:w="6093" w:type="dxa"/>
          </w:tcPr>
          <w:p w14:paraId="6D44DB58" w14:textId="77777777" w:rsidR="00576DF0" w:rsidRPr="000C37C8" w:rsidRDefault="00576DF0" w:rsidP="006D5D7E">
            <w:pPr>
              <w:pStyle w:val="TableParagraph"/>
              <w:spacing w:before="24" w:line="268" w:lineRule="auto"/>
              <w:ind w:left="22" w:right="101"/>
              <w:rPr>
                <w:sz w:val="18"/>
                <w:lang w:val="pt-BR"/>
              </w:rPr>
            </w:pPr>
            <w:r w:rsidRPr="000C37C8">
              <w:rPr>
                <w:sz w:val="18"/>
                <w:lang w:val="pt-BR"/>
              </w:rPr>
              <w:t>Suco</w:t>
            </w:r>
            <w:r w:rsidRPr="000C37C8">
              <w:rPr>
                <w:spacing w:val="-6"/>
                <w:sz w:val="18"/>
                <w:lang w:val="pt-BR"/>
              </w:rPr>
              <w:t xml:space="preserve"> </w:t>
            </w:r>
            <w:r w:rsidRPr="000C37C8">
              <w:rPr>
                <w:sz w:val="18"/>
                <w:lang w:val="pt-BR"/>
              </w:rPr>
              <w:t>de</w:t>
            </w:r>
            <w:r w:rsidRPr="000C37C8">
              <w:rPr>
                <w:spacing w:val="-7"/>
                <w:sz w:val="18"/>
                <w:lang w:val="pt-BR"/>
              </w:rPr>
              <w:t xml:space="preserve"> </w:t>
            </w:r>
            <w:proofErr w:type="spellStart"/>
            <w:r w:rsidRPr="000C37C8">
              <w:rPr>
                <w:sz w:val="18"/>
                <w:lang w:val="pt-BR"/>
              </w:rPr>
              <w:t>Nectar</w:t>
            </w:r>
            <w:proofErr w:type="spellEnd"/>
            <w:r w:rsidRPr="000C37C8">
              <w:rPr>
                <w:spacing w:val="-6"/>
                <w:sz w:val="18"/>
                <w:lang w:val="pt-BR"/>
              </w:rPr>
              <w:t xml:space="preserve"> </w:t>
            </w:r>
            <w:r w:rsidRPr="000C37C8">
              <w:rPr>
                <w:sz w:val="18"/>
                <w:lang w:val="pt-BR"/>
              </w:rPr>
              <w:t>Da</w:t>
            </w:r>
            <w:r w:rsidRPr="000C37C8">
              <w:rPr>
                <w:spacing w:val="-7"/>
                <w:sz w:val="18"/>
                <w:lang w:val="pt-BR"/>
              </w:rPr>
              <w:t xml:space="preserve"> </w:t>
            </w:r>
            <w:r w:rsidRPr="000C37C8">
              <w:rPr>
                <w:sz w:val="18"/>
                <w:lang w:val="pt-BR"/>
              </w:rPr>
              <w:t>Fruta;</w:t>
            </w:r>
            <w:r w:rsidRPr="000C37C8">
              <w:rPr>
                <w:spacing w:val="-7"/>
                <w:sz w:val="18"/>
                <w:lang w:val="pt-BR"/>
              </w:rPr>
              <w:t xml:space="preserve"> </w:t>
            </w:r>
            <w:r w:rsidRPr="000C37C8">
              <w:rPr>
                <w:sz w:val="18"/>
                <w:lang w:val="pt-BR"/>
              </w:rPr>
              <w:t>Sabor</w:t>
            </w:r>
            <w:r w:rsidRPr="000C37C8">
              <w:rPr>
                <w:spacing w:val="-6"/>
                <w:sz w:val="18"/>
                <w:lang w:val="pt-BR"/>
              </w:rPr>
              <w:t xml:space="preserve"> </w:t>
            </w:r>
            <w:r w:rsidRPr="000C37C8">
              <w:rPr>
                <w:sz w:val="18"/>
                <w:lang w:val="pt-BR"/>
              </w:rPr>
              <w:t>de</w:t>
            </w:r>
            <w:r w:rsidRPr="000C37C8">
              <w:rPr>
                <w:spacing w:val="-7"/>
                <w:sz w:val="18"/>
                <w:lang w:val="pt-BR"/>
              </w:rPr>
              <w:t xml:space="preserve"> </w:t>
            </w:r>
            <w:r w:rsidRPr="000C37C8">
              <w:rPr>
                <w:sz w:val="18"/>
                <w:lang w:val="pt-BR"/>
              </w:rPr>
              <w:t xml:space="preserve">Laranja; Simples; Composto Liquido de Polpa Concentrada de </w:t>
            </w:r>
            <w:proofErr w:type="spellStart"/>
            <w:proofErr w:type="gramStart"/>
            <w:r w:rsidRPr="000C37C8">
              <w:rPr>
                <w:sz w:val="18"/>
                <w:lang w:val="pt-BR"/>
              </w:rPr>
              <w:t>Laranja,</w:t>
            </w:r>
            <w:proofErr w:type="gramEnd"/>
            <w:r w:rsidRPr="000C37C8">
              <w:rPr>
                <w:sz w:val="18"/>
                <w:lang w:val="pt-BR"/>
              </w:rPr>
              <w:t>agua</w:t>
            </w:r>
            <w:proofErr w:type="spellEnd"/>
            <w:r w:rsidRPr="000C37C8">
              <w:rPr>
                <w:sz w:val="18"/>
                <w:lang w:val="pt-BR"/>
              </w:rPr>
              <w:t xml:space="preserve"> </w:t>
            </w:r>
            <w:proofErr w:type="spellStart"/>
            <w:r w:rsidRPr="000C37C8">
              <w:rPr>
                <w:sz w:val="18"/>
                <w:lang w:val="pt-BR"/>
              </w:rPr>
              <w:t>Potavel</w:t>
            </w:r>
            <w:proofErr w:type="spellEnd"/>
            <w:r w:rsidRPr="000C37C8">
              <w:rPr>
                <w:sz w:val="18"/>
                <w:lang w:val="pt-BR"/>
              </w:rPr>
              <w:t xml:space="preserve">, </w:t>
            </w:r>
            <w:proofErr w:type="spellStart"/>
            <w:r w:rsidRPr="000C37C8">
              <w:rPr>
                <w:sz w:val="18"/>
                <w:lang w:val="pt-BR"/>
              </w:rPr>
              <w:t>acucar</w:t>
            </w:r>
            <w:proofErr w:type="spellEnd"/>
            <w:r w:rsidRPr="000C37C8">
              <w:rPr>
                <w:spacing w:val="-5"/>
                <w:sz w:val="18"/>
                <w:lang w:val="pt-BR"/>
              </w:rPr>
              <w:t xml:space="preserve"> </w:t>
            </w:r>
            <w:r w:rsidRPr="000C37C8">
              <w:rPr>
                <w:sz w:val="18"/>
                <w:lang w:val="pt-BR"/>
              </w:rPr>
              <w:t>Podendo</w:t>
            </w:r>
            <w:r w:rsidRPr="000C37C8">
              <w:rPr>
                <w:spacing w:val="-5"/>
                <w:sz w:val="18"/>
                <w:lang w:val="pt-BR"/>
              </w:rPr>
              <w:t xml:space="preserve"> </w:t>
            </w:r>
            <w:r w:rsidRPr="000C37C8">
              <w:rPr>
                <w:sz w:val="18"/>
                <w:lang w:val="pt-BR"/>
              </w:rPr>
              <w:t>Ser</w:t>
            </w:r>
            <w:r w:rsidRPr="000C37C8">
              <w:rPr>
                <w:spacing w:val="-5"/>
                <w:sz w:val="18"/>
                <w:lang w:val="pt-BR"/>
              </w:rPr>
              <w:t xml:space="preserve"> </w:t>
            </w:r>
            <w:r w:rsidRPr="000C37C8">
              <w:rPr>
                <w:sz w:val="18"/>
                <w:lang w:val="pt-BR"/>
              </w:rPr>
              <w:t>Adicionado</w:t>
            </w:r>
            <w:r w:rsidRPr="000C37C8">
              <w:rPr>
                <w:spacing w:val="-5"/>
                <w:sz w:val="18"/>
                <w:lang w:val="pt-BR"/>
              </w:rPr>
              <w:t xml:space="preserve"> </w:t>
            </w:r>
            <w:r w:rsidRPr="000C37C8">
              <w:rPr>
                <w:sz w:val="18"/>
                <w:lang w:val="pt-BR"/>
              </w:rPr>
              <w:t>de</w:t>
            </w:r>
            <w:r w:rsidRPr="000C37C8">
              <w:rPr>
                <w:spacing w:val="-5"/>
                <w:sz w:val="18"/>
                <w:lang w:val="pt-BR"/>
              </w:rPr>
              <w:t xml:space="preserve"> </w:t>
            </w:r>
            <w:proofErr w:type="spellStart"/>
            <w:r w:rsidRPr="000C37C8">
              <w:rPr>
                <w:sz w:val="18"/>
                <w:lang w:val="pt-BR"/>
              </w:rPr>
              <w:t>Acidos</w:t>
            </w:r>
            <w:proofErr w:type="spellEnd"/>
            <w:r w:rsidRPr="000C37C8">
              <w:rPr>
                <w:sz w:val="18"/>
                <w:lang w:val="pt-BR"/>
              </w:rPr>
              <w:t xml:space="preserve">; Possuindo No </w:t>
            </w:r>
            <w:proofErr w:type="spellStart"/>
            <w:r w:rsidRPr="000C37C8">
              <w:rPr>
                <w:sz w:val="18"/>
                <w:lang w:val="pt-BR"/>
              </w:rPr>
              <w:t>Minimo</w:t>
            </w:r>
            <w:proofErr w:type="spellEnd"/>
            <w:r w:rsidRPr="000C37C8">
              <w:rPr>
                <w:sz w:val="18"/>
                <w:lang w:val="pt-BR"/>
              </w:rPr>
              <w:t xml:space="preserve"> 50% Da Polpa Da Fruta; Apresentando Sabor e Aroma </w:t>
            </w:r>
            <w:proofErr w:type="spellStart"/>
            <w:r w:rsidRPr="000C37C8">
              <w:rPr>
                <w:sz w:val="18"/>
                <w:lang w:val="pt-BR"/>
              </w:rPr>
              <w:t>Caracteristicos</w:t>
            </w:r>
            <w:proofErr w:type="spellEnd"/>
            <w:r w:rsidRPr="000C37C8">
              <w:rPr>
                <w:sz w:val="18"/>
                <w:lang w:val="pt-BR"/>
              </w:rPr>
              <w:t xml:space="preserve"> e Cor </w:t>
            </w:r>
            <w:proofErr w:type="spellStart"/>
            <w:r w:rsidRPr="000C37C8">
              <w:rPr>
                <w:sz w:val="18"/>
                <w:lang w:val="pt-BR"/>
              </w:rPr>
              <w:t>Propria</w:t>
            </w:r>
            <w:proofErr w:type="spellEnd"/>
            <w:r w:rsidRPr="000C37C8">
              <w:rPr>
                <w:sz w:val="18"/>
                <w:lang w:val="pt-BR"/>
              </w:rPr>
              <w:t xml:space="preserve">; Com Validade </w:t>
            </w:r>
            <w:proofErr w:type="spellStart"/>
            <w:r w:rsidRPr="000C37C8">
              <w:rPr>
                <w:sz w:val="18"/>
                <w:lang w:val="pt-BR"/>
              </w:rPr>
              <w:t>Minima</w:t>
            </w:r>
            <w:proofErr w:type="spellEnd"/>
            <w:r w:rsidRPr="000C37C8">
              <w:rPr>
                <w:sz w:val="18"/>
                <w:lang w:val="pt-BR"/>
              </w:rPr>
              <w:t xml:space="preserve"> de 180 Dias Da Data de </w:t>
            </w:r>
            <w:proofErr w:type="spellStart"/>
            <w:r w:rsidRPr="000C37C8">
              <w:rPr>
                <w:sz w:val="18"/>
                <w:lang w:val="pt-BR"/>
              </w:rPr>
              <w:t>Fabricacao</w:t>
            </w:r>
            <w:proofErr w:type="spellEnd"/>
            <w:r w:rsidRPr="000C37C8">
              <w:rPr>
                <w:sz w:val="18"/>
                <w:lang w:val="pt-BR"/>
              </w:rPr>
              <w:t xml:space="preserve"> e </w:t>
            </w:r>
            <w:proofErr w:type="spellStart"/>
            <w:r w:rsidRPr="000C37C8">
              <w:rPr>
                <w:sz w:val="18"/>
                <w:lang w:val="pt-BR"/>
              </w:rPr>
              <w:t>Minimo</w:t>
            </w:r>
            <w:proofErr w:type="spellEnd"/>
            <w:r w:rsidRPr="000C37C8">
              <w:rPr>
                <w:sz w:val="18"/>
                <w:lang w:val="pt-BR"/>
              </w:rPr>
              <w:t xml:space="preserve"> de 140 Dias Na Data Da Entrega; Com Embalagem Primaria Caixa Cartonada </w:t>
            </w:r>
            <w:proofErr w:type="spellStart"/>
            <w:r w:rsidRPr="000C37C8">
              <w:rPr>
                <w:sz w:val="18"/>
                <w:lang w:val="pt-BR"/>
              </w:rPr>
              <w:t>Aluminizada</w:t>
            </w:r>
            <w:proofErr w:type="spellEnd"/>
            <w:r w:rsidRPr="000C37C8">
              <w:rPr>
                <w:sz w:val="18"/>
                <w:lang w:val="pt-BR"/>
              </w:rPr>
              <w:t xml:space="preserve">; e Suas </w:t>
            </w:r>
            <w:proofErr w:type="spellStart"/>
            <w:r w:rsidRPr="000C37C8">
              <w:rPr>
                <w:sz w:val="18"/>
                <w:lang w:val="pt-BR"/>
              </w:rPr>
              <w:t>Condicoes</w:t>
            </w:r>
            <w:proofErr w:type="spellEnd"/>
            <w:r w:rsidRPr="000C37C8">
              <w:rPr>
                <w:sz w:val="18"/>
                <w:lang w:val="pt-BR"/>
              </w:rPr>
              <w:t xml:space="preserve"> </w:t>
            </w:r>
            <w:proofErr w:type="spellStart"/>
            <w:r w:rsidRPr="000C37C8">
              <w:rPr>
                <w:sz w:val="18"/>
                <w:lang w:val="pt-BR"/>
              </w:rPr>
              <w:t>Deverao</w:t>
            </w:r>
            <w:proofErr w:type="spellEnd"/>
            <w:r w:rsidRPr="000C37C8">
              <w:rPr>
                <w:sz w:val="18"/>
                <w:lang w:val="pt-BR"/>
              </w:rPr>
              <w:t xml:space="preserve"> Estar de Acordo Com </w:t>
            </w:r>
            <w:proofErr w:type="spellStart"/>
            <w:r w:rsidRPr="000C37C8">
              <w:rPr>
                <w:sz w:val="18"/>
                <w:lang w:val="pt-BR"/>
              </w:rPr>
              <w:t>Instrucao</w:t>
            </w:r>
            <w:proofErr w:type="spellEnd"/>
            <w:r w:rsidRPr="000C37C8">
              <w:rPr>
                <w:sz w:val="18"/>
                <w:lang w:val="pt-BR"/>
              </w:rPr>
              <w:t xml:space="preserve"> Normativa 42/13(mapa), </w:t>
            </w:r>
            <w:proofErr w:type="spellStart"/>
            <w:r w:rsidRPr="000C37C8">
              <w:rPr>
                <w:sz w:val="18"/>
                <w:lang w:val="pt-BR"/>
              </w:rPr>
              <w:t>Rdc</w:t>
            </w:r>
            <w:proofErr w:type="spellEnd"/>
            <w:r w:rsidRPr="000C37C8">
              <w:rPr>
                <w:sz w:val="18"/>
                <w:lang w:val="pt-BR"/>
              </w:rPr>
              <w:t xml:space="preserve"> 12</w:t>
            </w:r>
          </w:p>
          <w:p w14:paraId="059FAD7E" w14:textId="77777777" w:rsidR="00576DF0" w:rsidRPr="000C37C8" w:rsidRDefault="00576DF0" w:rsidP="006D5D7E">
            <w:pPr>
              <w:pStyle w:val="TableParagraph"/>
              <w:spacing w:line="206" w:lineRule="exact"/>
              <w:ind w:left="22"/>
              <w:rPr>
                <w:sz w:val="18"/>
                <w:lang w:val="pt-BR"/>
              </w:rPr>
            </w:pPr>
            <w:r w:rsidRPr="000C37C8">
              <w:rPr>
                <w:sz w:val="18"/>
                <w:lang w:val="pt-BR"/>
              </w:rPr>
              <w:t>/01,</w:t>
            </w:r>
            <w:r w:rsidRPr="000C37C8">
              <w:rPr>
                <w:spacing w:val="-6"/>
                <w:sz w:val="18"/>
                <w:lang w:val="pt-BR"/>
              </w:rPr>
              <w:t xml:space="preserve"> </w:t>
            </w:r>
            <w:proofErr w:type="spellStart"/>
            <w:r w:rsidRPr="000C37C8">
              <w:rPr>
                <w:sz w:val="18"/>
                <w:lang w:val="pt-BR"/>
              </w:rPr>
              <w:t>Rdc</w:t>
            </w:r>
            <w:proofErr w:type="spellEnd"/>
            <w:r w:rsidRPr="000C37C8">
              <w:rPr>
                <w:spacing w:val="-7"/>
                <w:sz w:val="18"/>
                <w:lang w:val="pt-BR"/>
              </w:rPr>
              <w:t xml:space="preserve"> </w:t>
            </w:r>
            <w:proofErr w:type="gramStart"/>
            <w:r w:rsidRPr="000C37C8">
              <w:rPr>
                <w:sz w:val="18"/>
                <w:lang w:val="pt-BR"/>
              </w:rPr>
              <w:t>259/02,</w:t>
            </w:r>
            <w:proofErr w:type="gramEnd"/>
            <w:r w:rsidRPr="000C37C8">
              <w:rPr>
                <w:sz w:val="18"/>
                <w:lang w:val="pt-BR"/>
              </w:rPr>
              <w:t>rdc</w:t>
            </w:r>
            <w:r w:rsidRPr="000C37C8">
              <w:rPr>
                <w:spacing w:val="-6"/>
                <w:sz w:val="18"/>
                <w:lang w:val="pt-BR"/>
              </w:rPr>
              <w:t xml:space="preserve"> </w:t>
            </w:r>
            <w:r w:rsidRPr="000C37C8">
              <w:rPr>
                <w:sz w:val="18"/>
                <w:lang w:val="pt-BR"/>
              </w:rPr>
              <w:t>360/03,rdc</w:t>
            </w:r>
            <w:r w:rsidRPr="000C37C8">
              <w:rPr>
                <w:spacing w:val="-7"/>
                <w:sz w:val="18"/>
                <w:lang w:val="pt-BR"/>
              </w:rPr>
              <w:t xml:space="preserve"> </w:t>
            </w:r>
            <w:r w:rsidRPr="000C37C8">
              <w:rPr>
                <w:sz w:val="18"/>
                <w:lang w:val="pt-BR"/>
              </w:rPr>
              <w:t>05/07,rdc</w:t>
            </w:r>
            <w:r w:rsidRPr="000C37C8">
              <w:rPr>
                <w:spacing w:val="-6"/>
                <w:sz w:val="18"/>
                <w:lang w:val="pt-BR"/>
              </w:rPr>
              <w:t xml:space="preserve"> </w:t>
            </w:r>
            <w:r w:rsidRPr="000C37C8">
              <w:rPr>
                <w:spacing w:val="-5"/>
                <w:sz w:val="18"/>
                <w:lang w:val="pt-BR"/>
              </w:rPr>
              <w:t>14</w:t>
            </w:r>
          </w:p>
          <w:p w14:paraId="59CF6B40" w14:textId="77777777" w:rsidR="00576DF0" w:rsidRDefault="00576DF0" w:rsidP="006D5D7E">
            <w:pPr>
              <w:pStyle w:val="TableParagraph"/>
              <w:spacing w:before="7" w:line="232" w:lineRule="exact"/>
              <w:ind w:left="22" w:right="118"/>
              <w:rPr>
                <w:sz w:val="18"/>
              </w:rPr>
            </w:pPr>
            <w:r w:rsidRPr="000C37C8">
              <w:rPr>
                <w:sz w:val="18"/>
                <w:lang w:val="pt-BR"/>
              </w:rPr>
              <w:t xml:space="preserve">/14 e </w:t>
            </w:r>
            <w:proofErr w:type="spellStart"/>
            <w:r w:rsidRPr="000C37C8">
              <w:rPr>
                <w:sz w:val="18"/>
                <w:lang w:val="pt-BR"/>
              </w:rPr>
              <w:t>Alteracoes</w:t>
            </w:r>
            <w:proofErr w:type="spellEnd"/>
            <w:r w:rsidRPr="000C37C8">
              <w:rPr>
                <w:sz w:val="18"/>
                <w:lang w:val="pt-BR"/>
              </w:rPr>
              <w:t xml:space="preserve">; Produto Sujeito a </w:t>
            </w:r>
            <w:proofErr w:type="spellStart"/>
            <w:r w:rsidRPr="000C37C8">
              <w:rPr>
                <w:sz w:val="18"/>
                <w:lang w:val="pt-BR"/>
              </w:rPr>
              <w:t>Verificacao</w:t>
            </w:r>
            <w:proofErr w:type="spellEnd"/>
            <w:r w:rsidRPr="000C37C8">
              <w:rPr>
                <w:sz w:val="18"/>
                <w:lang w:val="pt-BR"/>
              </w:rPr>
              <w:t xml:space="preserve"> No Ato Da Entrega Aos </w:t>
            </w:r>
            <w:proofErr w:type="spellStart"/>
            <w:r w:rsidRPr="000C37C8">
              <w:rPr>
                <w:sz w:val="18"/>
                <w:lang w:val="pt-BR"/>
              </w:rPr>
              <w:t>Proced</w:t>
            </w:r>
            <w:proofErr w:type="spellEnd"/>
            <w:r w:rsidRPr="000C37C8">
              <w:rPr>
                <w:sz w:val="18"/>
                <w:lang w:val="pt-BR"/>
              </w:rPr>
              <w:t>.</w:t>
            </w:r>
            <w:r w:rsidRPr="000C37C8">
              <w:rPr>
                <w:spacing w:val="-8"/>
                <w:sz w:val="18"/>
                <w:lang w:val="pt-BR"/>
              </w:rPr>
              <w:t xml:space="preserve"> </w:t>
            </w:r>
            <w:r>
              <w:rPr>
                <w:sz w:val="18"/>
              </w:rPr>
              <w:t>Adm.</w:t>
            </w:r>
            <w:r>
              <w:rPr>
                <w:spacing w:val="-8"/>
                <w:sz w:val="18"/>
              </w:rPr>
              <w:t xml:space="preserve"> </w:t>
            </w:r>
            <w:proofErr w:type="spellStart"/>
            <w:r>
              <w:rPr>
                <w:sz w:val="18"/>
              </w:rPr>
              <w:t>Determinados</w:t>
            </w:r>
            <w:proofErr w:type="spellEnd"/>
            <w:r>
              <w:rPr>
                <w:spacing w:val="-9"/>
                <w:sz w:val="18"/>
              </w:rPr>
              <w:t xml:space="preserve"> </w:t>
            </w:r>
            <w:proofErr w:type="spellStart"/>
            <w:r>
              <w:rPr>
                <w:sz w:val="18"/>
              </w:rPr>
              <w:t>Pelo</w:t>
            </w:r>
            <w:proofErr w:type="spellEnd"/>
            <w:r>
              <w:rPr>
                <w:spacing w:val="-8"/>
                <w:sz w:val="18"/>
              </w:rPr>
              <w:t xml:space="preserve"> </w:t>
            </w:r>
            <w:proofErr w:type="spellStart"/>
            <w:r>
              <w:rPr>
                <w:sz w:val="18"/>
              </w:rPr>
              <w:t>Mapa</w:t>
            </w:r>
            <w:proofErr w:type="spellEnd"/>
            <w:r>
              <w:rPr>
                <w:spacing w:val="-9"/>
                <w:sz w:val="18"/>
              </w:rPr>
              <w:t xml:space="preserve"> </w:t>
            </w:r>
            <w:r>
              <w:rPr>
                <w:sz w:val="18"/>
              </w:rPr>
              <w:t xml:space="preserve">e </w:t>
            </w:r>
            <w:proofErr w:type="spellStart"/>
            <w:r>
              <w:rPr>
                <w:spacing w:val="-2"/>
                <w:sz w:val="18"/>
              </w:rPr>
              <w:t>Anvisa</w:t>
            </w:r>
            <w:proofErr w:type="spellEnd"/>
            <w:r>
              <w:rPr>
                <w:spacing w:val="-2"/>
                <w:sz w:val="18"/>
              </w:rPr>
              <w:t>;</w:t>
            </w:r>
          </w:p>
        </w:tc>
        <w:tc>
          <w:tcPr>
            <w:tcW w:w="829" w:type="dxa"/>
            <w:vAlign w:val="center"/>
          </w:tcPr>
          <w:p w14:paraId="05526419" w14:textId="77777777" w:rsidR="00576DF0" w:rsidRDefault="00576DF0" w:rsidP="006D5D7E">
            <w:pPr>
              <w:pStyle w:val="TableParagraph"/>
              <w:ind w:left="21"/>
              <w:rPr>
                <w:sz w:val="18"/>
              </w:rPr>
            </w:pPr>
            <w:r>
              <w:rPr>
                <w:sz w:val="18"/>
              </w:rPr>
              <w:t>CX</w:t>
            </w:r>
            <w:r>
              <w:rPr>
                <w:spacing w:val="-2"/>
                <w:sz w:val="18"/>
              </w:rPr>
              <w:t xml:space="preserve"> </w:t>
            </w:r>
            <w:r>
              <w:rPr>
                <w:spacing w:val="-5"/>
                <w:sz w:val="18"/>
              </w:rPr>
              <w:t>1L</w:t>
            </w:r>
          </w:p>
        </w:tc>
        <w:tc>
          <w:tcPr>
            <w:tcW w:w="0" w:type="auto"/>
            <w:vAlign w:val="center"/>
          </w:tcPr>
          <w:p w14:paraId="44D6D17F" w14:textId="77777777" w:rsidR="00576DF0" w:rsidRDefault="00576DF0" w:rsidP="006D5D7E">
            <w:pPr>
              <w:pStyle w:val="TableParagraph"/>
              <w:ind w:left="21"/>
              <w:rPr>
                <w:sz w:val="18"/>
              </w:rPr>
            </w:pPr>
            <w:r>
              <w:rPr>
                <w:spacing w:val="-5"/>
                <w:sz w:val="18"/>
              </w:rPr>
              <w:t>50</w:t>
            </w:r>
          </w:p>
        </w:tc>
      </w:tr>
      <w:tr w:rsidR="00576DF0" w14:paraId="26F9E1B1" w14:textId="77777777" w:rsidTr="006D5D7E">
        <w:tblPrEx>
          <w:tblLook w:val="04A0" w:firstRow="1" w:lastRow="0" w:firstColumn="1" w:lastColumn="0" w:noHBand="0" w:noVBand="1"/>
        </w:tblPrEx>
        <w:trPr>
          <w:trHeight w:val="1967"/>
        </w:trPr>
        <w:tc>
          <w:tcPr>
            <w:tcW w:w="0" w:type="auto"/>
            <w:vAlign w:val="center"/>
          </w:tcPr>
          <w:p w14:paraId="46E76A30" w14:textId="77777777" w:rsidR="00576DF0" w:rsidRDefault="00576DF0" w:rsidP="006D5D7E">
            <w:pPr>
              <w:pStyle w:val="TableParagraph"/>
              <w:ind w:left="22"/>
              <w:rPr>
                <w:sz w:val="18"/>
              </w:rPr>
            </w:pPr>
            <w:r>
              <w:rPr>
                <w:spacing w:val="-5"/>
                <w:sz w:val="18"/>
              </w:rPr>
              <w:t>13</w:t>
            </w:r>
          </w:p>
        </w:tc>
        <w:tc>
          <w:tcPr>
            <w:tcW w:w="0" w:type="auto"/>
            <w:vAlign w:val="center"/>
          </w:tcPr>
          <w:p w14:paraId="36E19200" w14:textId="77777777" w:rsidR="00576DF0" w:rsidRDefault="00576DF0" w:rsidP="006D5D7E">
            <w:pPr>
              <w:pStyle w:val="TableParagraph"/>
              <w:ind w:left="22"/>
              <w:rPr>
                <w:sz w:val="18"/>
              </w:rPr>
            </w:pPr>
            <w:r>
              <w:rPr>
                <w:spacing w:val="-2"/>
                <w:sz w:val="18"/>
              </w:rPr>
              <w:t>4428692</w:t>
            </w:r>
          </w:p>
        </w:tc>
        <w:tc>
          <w:tcPr>
            <w:tcW w:w="960" w:type="dxa"/>
            <w:vAlign w:val="center"/>
          </w:tcPr>
          <w:p w14:paraId="06AAD4B5" w14:textId="77777777" w:rsidR="00576DF0" w:rsidRDefault="00576DF0" w:rsidP="006D5D7E">
            <w:pPr>
              <w:pStyle w:val="TableParagraph"/>
              <w:ind w:left="22"/>
              <w:rPr>
                <w:sz w:val="18"/>
              </w:rPr>
            </w:pPr>
            <w:r>
              <w:rPr>
                <w:spacing w:val="-2"/>
                <w:sz w:val="18"/>
              </w:rPr>
              <w:t>463994</w:t>
            </w:r>
          </w:p>
        </w:tc>
        <w:tc>
          <w:tcPr>
            <w:tcW w:w="6093" w:type="dxa"/>
          </w:tcPr>
          <w:p w14:paraId="62AEDAE6" w14:textId="77777777" w:rsidR="00576DF0" w:rsidRDefault="00576DF0" w:rsidP="006D5D7E">
            <w:pPr>
              <w:pStyle w:val="TableParagraph"/>
              <w:spacing w:before="6" w:line="232" w:lineRule="exact"/>
              <w:ind w:left="22" w:right="116"/>
              <w:rPr>
                <w:sz w:val="18"/>
              </w:rPr>
            </w:pPr>
            <w:proofErr w:type="spellStart"/>
            <w:r w:rsidRPr="000C37C8">
              <w:rPr>
                <w:sz w:val="18"/>
                <w:lang w:val="pt-BR"/>
              </w:rPr>
              <w:t>Acucar</w:t>
            </w:r>
            <w:proofErr w:type="spellEnd"/>
            <w:r w:rsidRPr="000C37C8">
              <w:rPr>
                <w:sz w:val="18"/>
                <w:lang w:val="pt-BR"/>
              </w:rPr>
              <w:t>;</w:t>
            </w:r>
            <w:r w:rsidRPr="000C37C8">
              <w:rPr>
                <w:spacing w:val="-8"/>
                <w:sz w:val="18"/>
                <w:lang w:val="pt-BR"/>
              </w:rPr>
              <w:t xml:space="preserve"> </w:t>
            </w:r>
            <w:r w:rsidRPr="000C37C8">
              <w:rPr>
                <w:sz w:val="18"/>
                <w:lang w:val="pt-BR"/>
              </w:rPr>
              <w:t>Refinado;</w:t>
            </w:r>
            <w:r w:rsidRPr="000C37C8">
              <w:rPr>
                <w:spacing w:val="-8"/>
                <w:sz w:val="18"/>
                <w:lang w:val="pt-BR"/>
              </w:rPr>
              <w:t xml:space="preserve"> </w:t>
            </w:r>
            <w:r w:rsidRPr="000C37C8">
              <w:rPr>
                <w:sz w:val="18"/>
                <w:lang w:val="pt-BR"/>
              </w:rPr>
              <w:t>Obtido</w:t>
            </w:r>
            <w:r w:rsidRPr="000C37C8">
              <w:rPr>
                <w:spacing w:val="-7"/>
                <w:sz w:val="18"/>
                <w:lang w:val="pt-BR"/>
              </w:rPr>
              <w:t xml:space="preserve"> </w:t>
            </w:r>
            <w:r w:rsidRPr="000C37C8">
              <w:rPr>
                <w:sz w:val="18"/>
                <w:lang w:val="pt-BR"/>
              </w:rPr>
              <w:t>a</w:t>
            </w:r>
            <w:r w:rsidRPr="000C37C8">
              <w:rPr>
                <w:spacing w:val="-8"/>
                <w:sz w:val="18"/>
                <w:lang w:val="pt-BR"/>
              </w:rPr>
              <w:t xml:space="preserve"> </w:t>
            </w:r>
            <w:r w:rsidRPr="000C37C8">
              <w:rPr>
                <w:sz w:val="18"/>
                <w:lang w:val="pt-BR"/>
              </w:rPr>
              <w:t>Partir</w:t>
            </w:r>
            <w:r w:rsidRPr="000C37C8">
              <w:rPr>
                <w:spacing w:val="-7"/>
                <w:sz w:val="18"/>
                <w:lang w:val="pt-BR"/>
              </w:rPr>
              <w:t xml:space="preserve"> </w:t>
            </w:r>
            <w:r w:rsidRPr="000C37C8">
              <w:rPr>
                <w:sz w:val="18"/>
                <w:lang w:val="pt-BR"/>
              </w:rPr>
              <w:t>do</w:t>
            </w:r>
            <w:r w:rsidRPr="000C37C8">
              <w:rPr>
                <w:spacing w:val="-7"/>
                <w:sz w:val="18"/>
                <w:lang w:val="pt-BR"/>
              </w:rPr>
              <w:t xml:space="preserve"> </w:t>
            </w:r>
            <w:r w:rsidRPr="000C37C8">
              <w:rPr>
                <w:sz w:val="18"/>
                <w:lang w:val="pt-BR"/>
              </w:rPr>
              <w:t xml:space="preserve">Caldo Da Cana de </w:t>
            </w:r>
            <w:proofErr w:type="spellStart"/>
            <w:r w:rsidRPr="000C37C8">
              <w:rPr>
                <w:sz w:val="18"/>
                <w:lang w:val="pt-BR"/>
              </w:rPr>
              <w:t>Acucar</w:t>
            </w:r>
            <w:proofErr w:type="spellEnd"/>
            <w:r w:rsidRPr="000C37C8">
              <w:rPr>
                <w:sz w:val="18"/>
                <w:lang w:val="pt-BR"/>
              </w:rPr>
              <w:t xml:space="preserve">; Com Aspecto, Cor e Odor </w:t>
            </w:r>
            <w:proofErr w:type="spellStart"/>
            <w:r w:rsidRPr="000C37C8">
              <w:rPr>
                <w:sz w:val="18"/>
                <w:lang w:val="pt-BR"/>
              </w:rPr>
              <w:t>Caracteristicos</w:t>
            </w:r>
            <w:proofErr w:type="spellEnd"/>
            <w:r w:rsidRPr="000C37C8">
              <w:rPr>
                <w:sz w:val="18"/>
                <w:lang w:val="pt-BR"/>
              </w:rPr>
              <w:t xml:space="preserve"> e Sabor Doce; </w:t>
            </w:r>
            <w:proofErr w:type="spellStart"/>
            <w:r w:rsidRPr="000C37C8">
              <w:rPr>
                <w:sz w:val="18"/>
                <w:lang w:val="pt-BR"/>
              </w:rPr>
              <w:t>Nao</w:t>
            </w:r>
            <w:proofErr w:type="spellEnd"/>
            <w:r w:rsidRPr="000C37C8">
              <w:rPr>
                <w:sz w:val="18"/>
                <w:lang w:val="pt-BR"/>
              </w:rPr>
              <w:t xml:space="preserve"> Podendo Apresentar Sujidades, Parasitas e Larvas; Embalagem Primaria </w:t>
            </w:r>
            <w:proofErr w:type="spellStart"/>
            <w:r w:rsidRPr="000C37C8">
              <w:rPr>
                <w:sz w:val="18"/>
                <w:lang w:val="pt-BR"/>
              </w:rPr>
              <w:t>Plastica</w:t>
            </w:r>
            <w:proofErr w:type="spellEnd"/>
            <w:r w:rsidRPr="000C37C8">
              <w:rPr>
                <w:sz w:val="18"/>
                <w:lang w:val="pt-BR"/>
              </w:rPr>
              <w:t xml:space="preserve"> </w:t>
            </w:r>
            <w:proofErr w:type="spellStart"/>
            <w:r w:rsidRPr="000C37C8">
              <w:rPr>
                <w:sz w:val="18"/>
                <w:lang w:val="pt-BR"/>
              </w:rPr>
              <w:t>Atoxica</w:t>
            </w:r>
            <w:proofErr w:type="spellEnd"/>
            <w:r w:rsidRPr="000C37C8">
              <w:rPr>
                <w:sz w:val="18"/>
                <w:lang w:val="pt-BR"/>
              </w:rPr>
              <w:t xml:space="preserve"> Devidamente Lacrada; Com Validade</w:t>
            </w:r>
            <w:r w:rsidRPr="000C37C8">
              <w:rPr>
                <w:spacing w:val="-1"/>
                <w:sz w:val="18"/>
                <w:lang w:val="pt-BR"/>
              </w:rPr>
              <w:t xml:space="preserve"> </w:t>
            </w:r>
            <w:proofErr w:type="spellStart"/>
            <w:r w:rsidRPr="000C37C8">
              <w:rPr>
                <w:sz w:val="18"/>
                <w:lang w:val="pt-BR"/>
              </w:rPr>
              <w:t>Minima</w:t>
            </w:r>
            <w:proofErr w:type="spellEnd"/>
            <w:r w:rsidRPr="000C37C8">
              <w:rPr>
                <w:spacing w:val="-1"/>
                <w:sz w:val="18"/>
                <w:lang w:val="pt-BR"/>
              </w:rPr>
              <w:t xml:space="preserve"> </w:t>
            </w:r>
            <w:r w:rsidRPr="000C37C8">
              <w:rPr>
                <w:sz w:val="18"/>
                <w:lang w:val="pt-BR"/>
              </w:rPr>
              <w:t>de</w:t>
            </w:r>
            <w:r w:rsidRPr="000C37C8">
              <w:rPr>
                <w:spacing w:val="-1"/>
                <w:sz w:val="18"/>
                <w:lang w:val="pt-BR"/>
              </w:rPr>
              <w:t xml:space="preserve"> </w:t>
            </w:r>
            <w:r w:rsidRPr="000C37C8">
              <w:rPr>
                <w:sz w:val="18"/>
                <w:lang w:val="pt-BR"/>
              </w:rPr>
              <w:t>10 Meses</w:t>
            </w:r>
            <w:r w:rsidRPr="000C37C8">
              <w:rPr>
                <w:spacing w:val="-1"/>
                <w:sz w:val="18"/>
                <w:lang w:val="pt-BR"/>
              </w:rPr>
              <w:t xml:space="preserve"> </w:t>
            </w:r>
            <w:r w:rsidRPr="000C37C8">
              <w:rPr>
                <w:sz w:val="18"/>
                <w:lang w:val="pt-BR"/>
              </w:rPr>
              <w:t>Na</w:t>
            </w:r>
            <w:r w:rsidRPr="000C37C8">
              <w:rPr>
                <w:spacing w:val="-1"/>
                <w:sz w:val="18"/>
                <w:lang w:val="pt-BR"/>
              </w:rPr>
              <w:t xml:space="preserve"> </w:t>
            </w:r>
            <w:r w:rsidRPr="000C37C8">
              <w:rPr>
                <w:sz w:val="18"/>
                <w:lang w:val="pt-BR"/>
              </w:rPr>
              <w:t>Data</w:t>
            </w:r>
            <w:r w:rsidRPr="000C37C8">
              <w:rPr>
                <w:spacing w:val="-1"/>
                <w:sz w:val="18"/>
                <w:lang w:val="pt-BR"/>
              </w:rPr>
              <w:t xml:space="preserve"> </w:t>
            </w:r>
            <w:r w:rsidRPr="000C37C8">
              <w:rPr>
                <w:sz w:val="18"/>
                <w:lang w:val="pt-BR"/>
              </w:rPr>
              <w:t xml:space="preserve">Da Entrega; e Suas </w:t>
            </w:r>
            <w:proofErr w:type="spellStart"/>
            <w:r w:rsidRPr="000C37C8">
              <w:rPr>
                <w:sz w:val="18"/>
                <w:lang w:val="pt-BR"/>
              </w:rPr>
              <w:t>Condicoes</w:t>
            </w:r>
            <w:proofErr w:type="spellEnd"/>
            <w:r w:rsidRPr="000C37C8">
              <w:rPr>
                <w:sz w:val="18"/>
                <w:lang w:val="pt-BR"/>
              </w:rPr>
              <w:t xml:space="preserve"> </w:t>
            </w:r>
            <w:proofErr w:type="spellStart"/>
            <w:r w:rsidRPr="000C37C8">
              <w:rPr>
                <w:sz w:val="18"/>
                <w:lang w:val="pt-BR"/>
              </w:rPr>
              <w:t>Deverao</w:t>
            </w:r>
            <w:proofErr w:type="spellEnd"/>
            <w:r w:rsidRPr="000C37C8">
              <w:rPr>
                <w:sz w:val="18"/>
                <w:lang w:val="pt-BR"/>
              </w:rPr>
              <w:t xml:space="preserve"> Estar de Acordo Com a </w:t>
            </w:r>
            <w:proofErr w:type="spellStart"/>
            <w:r w:rsidRPr="000C37C8">
              <w:rPr>
                <w:sz w:val="18"/>
                <w:lang w:val="pt-BR"/>
              </w:rPr>
              <w:t>Resolucao</w:t>
            </w:r>
            <w:proofErr w:type="spellEnd"/>
            <w:r w:rsidRPr="000C37C8">
              <w:rPr>
                <w:sz w:val="18"/>
                <w:lang w:val="pt-BR"/>
              </w:rPr>
              <w:t xml:space="preserve"> </w:t>
            </w:r>
            <w:proofErr w:type="spellStart"/>
            <w:r w:rsidRPr="000C37C8">
              <w:rPr>
                <w:sz w:val="18"/>
                <w:lang w:val="pt-BR"/>
              </w:rPr>
              <w:t>Rdc</w:t>
            </w:r>
            <w:proofErr w:type="spellEnd"/>
            <w:r w:rsidRPr="000C37C8">
              <w:rPr>
                <w:sz w:val="18"/>
                <w:lang w:val="pt-BR"/>
              </w:rPr>
              <w:t xml:space="preserve"> 271/05, </w:t>
            </w:r>
            <w:proofErr w:type="spellStart"/>
            <w:r w:rsidRPr="000C37C8">
              <w:rPr>
                <w:sz w:val="18"/>
                <w:lang w:val="pt-BR"/>
              </w:rPr>
              <w:t>Rdc</w:t>
            </w:r>
            <w:proofErr w:type="spellEnd"/>
            <w:r w:rsidRPr="000C37C8">
              <w:rPr>
                <w:sz w:val="18"/>
                <w:lang w:val="pt-BR"/>
              </w:rPr>
              <w:t xml:space="preserve"> 12/01, </w:t>
            </w:r>
            <w:proofErr w:type="spellStart"/>
            <w:r w:rsidRPr="000C37C8">
              <w:rPr>
                <w:sz w:val="18"/>
                <w:lang w:val="pt-BR"/>
              </w:rPr>
              <w:t>Rdc</w:t>
            </w:r>
            <w:proofErr w:type="spellEnd"/>
            <w:r w:rsidRPr="000C37C8">
              <w:rPr>
                <w:sz w:val="18"/>
                <w:lang w:val="pt-BR"/>
              </w:rPr>
              <w:t xml:space="preserve"> 259/02, </w:t>
            </w:r>
            <w:proofErr w:type="spellStart"/>
            <w:r w:rsidRPr="000C37C8">
              <w:rPr>
                <w:sz w:val="18"/>
                <w:lang w:val="pt-BR"/>
              </w:rPr>
              <w:t>Rdc</w:t>
            </w:r>
            <w:proofErr w:type="spellEnd"/>
            <w:r w:rsidRPr="000C37C8">
              <w:rPr>
                <w:sz w:val="18"/>
                <w:lang w:val="pt-BR"/>
              </w:rPr>
              <w:t xml:space="preserve"> 360/03 e </w:t>
            </w:r>
            <w:proofErr w:type="spellStart"/>
            <w:r w:rsidRPr="000C37C8">
              <w:rPr>
                <w:sz w:val="18"/>
                <w:lang w:val="pt-BR"/>
              </w:rPr>
              <w:t>Alteracoes</w:t>
            </w:r>
            <w:proofErr w:type="spellEnd"/>
            <w:r w:rsidRPr="000C37C8">
              <w:rPr>
                <w:sz w:val="18"/>
                <w:lang w:val="pt-BR"/>
              </w:rPr>
              <w:t xml:space="preserve"> Posteriores; Produto Sujeito a </w:t>
            </w:r>
            <w:proofErr w:type="spellStart"/>
            <w:r w:rsidRPr="000C37C8">
              <w:rPr>
                <w:sz w:val="18"/>
                <w:lang w:val="pt-BR"/>
              </w:rPr>
              <w:t>Verificacao</w:t>
            </w:r>
            <w:proofErr w:type="spellEnd"/>
            <w:r w:rsidRPr="000C37C8">
              <w:rPr>
                <w:sz w:val="18"/>
                <w:lang w:val="pt-BR"/>
              </w:rPr>
              <w:t xml:space="preserve"> No Ato Da Entrega Aos </w:t>
            </w:r>
            <w:proofErr w:type="spellStart"/>
            <w:r w:rsidRPr="000C37C8">
              <w:rPr>
                <w:sz w:val="18"/>
                <w:lang w:val="pt-BR"/>
              </w:rPr>
              <w:t>Proced</w:t>
            </w:r>
            <w:proofErr w:type="spellEnd"/>
            <w:r w:rsidRPr="000C37C8">
              <w:rPr>
                <w:sz w:val="18"/>
                <w:lang w:val="pt-BR"/>
              </w:rPr>
              <w:t xml:space="preserve">. </w:t>
            </w:r>
            <w:r>
              <w:rPr>
                <w:sz w:val="18"/>
              </w:rPr>
              <w:t xml:space="preserve">Adm. </w:t>
            </w:r>
            <w:proofErr w:type="spellStart"/>
            <w:r>
              <w:rPr>
                <w:sz w:val="18"/>
              </w:rPr>
              <w:t>Determinados</w:t>
            </w:r>
            <w:proofErr w:type="spellEnd"/>
            <w:r>
              <w:rPr>
                <w:sz w:val="18"/>
              </w:rPr>
              <w:t xml:space="preserve"> </w:t>
            </w:r>
            <w:proofErr w:type="spellStart"/>
            <w:r>
              <w:rPr>
                <w:sz w:val="18"/>
              </w:rPr>
              <w:t>Pela</w:t>
            </w:r>
            <w:proofErr w:type="spellEnd"/>
            <w:r>
              <w:rPr>
                <w:sz w:val="18"/>
              </w:rPr>
              <w:t xml:space="preserve"> </w:t>
            </w:r>
            <w:proofErr w:type="spellStart"/>
            <w:r>
              <w:rPr>
                <w:sz w:val="18"/>
              </w:rPr>
              <w:t>Anvisa</w:t>
            </w:r>
            <w:proofErr w:type="spellEnd"/>
            <w:r>
              <w:rPr>
                <w:sz w:val="18"/>
              </w:rPr>
              <w:t>;</w:t>
            </w:r>
          </w:p>
        </w:tc>
        <w:tc>
          <w:tcPr>
            <w:tcW w:w="829" w:type="dxa"/>
            <w:vAlign w:val="center"/>
          </w:tcPr>
          <w:p w14:paraId="69109DC4" w14:textId="77777777" w:rsidR="00576DF0" w:rsidRDefault="00576DF0" w:rsidP="006D5D7E">
            <w:pPr>
              <w:pStyle w:val="TableParagraph"/>
              <w:ind w:left="21"/>
              <w:rPr>
                <w:sz w:val="18"/>
              </w:rPr>
            </w:pPr>
            <w:r>
              <w:rPr>
                <w:sz w:val="18"/>
              </w:rPr>
              <w:t>EMB</w:t>
            </w:r>
            <w:r>
              <w:rPr>
                <w:spacing w:val="-5"/>
                <w:sz w:val="18"/>
              </w:rPr>
              <w:t xml:space="preserve"> 1KG</w:t>
            </w:r>
          </w:p>
        </w:tc>
        <w:tc>
          <w:tcPr>
            <w:tcW w:w="0" w:type="auto"/>
            <w:vAlign w:val="center"/>
          </w:tcPr>
          <w:p w14:paraId="3D815DD7" w14:textId="77777777" w:rsidR="00576DF0" w:rsidRDefault="00576DF0" w:rsidP="006D5D7E">
            <w:pPr>
              <w:pStyle w:val="TableParagraph"/>
              <w:ind w:left="21"/>
              <w:rPr>
                <w:sz w:val="18"/>
              </w:rPr>
            </w:pPr>
            <w:r>
              <w:rPr>
                <w:spacing w:val="-5"/>
                <w:sz w:val="18"/>
              </w:rPr>
              <w:t>50</w:t>
            </w:r>
          </w:p>
        </w:tc>
      </w:tr>
      <w:tr w:rsidR="00576DF0" w14:paraId="45829C56" w14:textId="77777777" w:rsidTr="006D5D7E">
        <w:tblPrEx>
          <w:tblLook w:val="04A0" w:firstRow="1" w:lastRow="0" w:firstColumn="1" w:lastColumn="0" w:noHBand="0" w:noVBand="1"/>
        </w:tblPrEx>
        <w:trPr>
          <w:trHeight w:val="2690"/>
        </w:trPr>
        <w:tc>
          <w:tcPr>
            <w:tcW w:w="0" w:type="auto"/>
            <w:vAlign w:val="center"/>
          </w:tcPr>
          <w:p w14:paraId="5B53FBF2" w14:textId="77777777" w:rsidR="00576DF0" w:rsidRDefault="00576DF0" w:rsidP="006D5D7E">
            <w:pPr>
              <w:pStyle w:val="TableParagraph"/>
              <w:ind w:left="22"/>
              <w:rPr>
                <w:sz w:val="18"/>
              </w:rPr>
            </w:pPr>
            <w:r>
              <w:rPr>
                <w:spacing w:val="-5"/>
                <w:sz w:val="18"/>
              </w:rPr>
              <w:t>14</w:t>
            </w:r>
          </w:p>
        </w:tc>
        <w:tc>
          <w:tcPr>
            <w:tcW w:w="0" w:type="auto"/>
            <w:vAlign w:val="center"/>
          </w:tcPr>
          <w:p w14:paraId="3FF5590B" w14:textId="77777777" w:rsidR="00576DF0" w:rsidRDefault="00576DF0" w:rsidP="006D5D7E">
            <w:pPr>
              <w:pStyle w:val="TableParagraph"/>
              <w:ind w:left="22"/>
              <w:rPr>
                <w:sz w:val="18"/>
              </w:rPr>
            </w:pPr>
            <w:r>
              <w:rPr>
                <w:spacing w:val="-2"/>
                <w:sz w:val="18"/>
              </w:rPr>
              <w:t>4569598</w:t>
            </w:r>
          </w:p>
        </w:tc>
        <w:tc>
          <w:tcPr>
            <w:tcW w:w="960" w:type="dxa"/>
            <w:vAlign w:val="center"/>
          </w:tcPr>
          <w:p w14:paraId="4265C493" w14:textId="77777777" w:rsidR="00576DF0" w:rsidRDefault="00576DF0" w:rsidP="006D5D7E">
            <w:pPr>
              <w:pStyle w:val="TableParagraph"/>
              <w:ind w:left="22"/>
              <w:rPr>
                <w:sz w:val="18"/>
              </w:rPr>
            </w:pPr>
            <w:r>
              <w:rPr>
                <w:spacing w:val="-2"/>
                <w:sz w:val="18"/>
              </w:rPr>
              <w:t>460490</w:t>
            </w:r>
          </w:p>
        </w:tc>
        <w:tc>
          <w:tcPr>
            <w:tcW w:w="6093" w:type="dxa"/>
          </w:tcPr>
          <w:p w14:paraId="5533237A" w14:textId="77777777" w:rsidR="00576DF0" w:rsidRPr="000C37C8" w:rsidRDefault="00576DF0" w:rsidP="006D5D7E">
            <w:pPr>
              <w:pStyle w:val="TableParagraph"/>
              <w:spacing w:before="24" w:line="268" w:lineRule="auto"/>
              <w:ind w:left="22" w:right="80"/>
              <w:rPr>
                <w:sz w:val="18"/>
                <w:lang w:val="pt-BR"/>
              </w:rPr>
            </w:pPr>
            <w:proofErr w:type="spellStart"/>
            <w:r w:rsidRPr="000C37C8">
              <w:rPr>
                <w:sz w:val="18"/>
                <w:lang w:val="pt-BR"/>
              </w:rPr>
              <w:t>Pao</w:t>
            </w:r>
            <w:proofErr w:type="spellEnd"/>
            <w:r w:rsidRPr="000C37C8">
              <w:rPr>
                <w:sz w:val="18"/>
                <w:lang w:val="pt-BR"/>
              </w:rPr>
              <w:t xml:space="preserve"> de Queijo; Congelado, Tipo Coquetel; Composto de Agua, </w:t>
            </w:r>
            <w:proofErr w:type="spellStart"/>
            <w:r w:rsidRPr="000C37C8">
              <w:rPr>
                <w:sz w:val="18"/>
                <w:lang w:val="pt-BR"/>
              </w:rPr>
              <w:t>Fecula</w:t>
            </w:r>
            <w:proofErr w:type="spellEnd"/>
            <w:r w:rsidRPr="000C37C8">
              <w:rPr>
                <w:sz w:val="18"/>
                <w:lang w:val="pt-BR"/>
              </w:rPr>
              <w:t xml:space="preserve"> de Mandioca, Polvilho, Ovo Pasteurizado, </w:t>
            </w:r>
            <w:proofErr w:type="spellStart"/>
            <w:r w:rsidRPr="000C37C8">
              <w:rPr>
                <w:sz w:val="18"/>
                <w:lang w:val="pt-BR"/>
              </w:rPr>
              <w:t>Oleo</w:t>
            </w:r>
            <w:proofErr w:type="spellEnd"/>
            <w:r w:rsidRPr="000C37C8">
              <w:rPr>
                <w:sz w:val="18"/>
                <w:lang w:val="pt-BR"/>
              </w:rPr>
              <w:t xml:space="preserve"> de Soja; Margarina, Queijo, Sal, Leite Em </w:t>
            </w:r>
            <w:proofErr w:type="spellStart"/>
            <w:r w:rsidRPr="000C37C8">
              <w:rPr>
                <w:sz w:val="18"/>
                <w:lang w:val="pt-BR"/>
              </w:rPr>
              <w:t>Po</w:t>
            </w:r>
            <w:proofErr w:type="spellEnd"/>
            <w:r w:rsidRPr="000C37C8">
              <w:rPr>
                <w:sz w:val="18"/>
                <w:lang w:val="pt-BR"/>
              </w:rPr>
              <w:t xml:space="preserve">, Soro de Leite, Aromatizante e Outros Ingredientes Permitidos; Pesando 15 Gramas Cada Unidade; Transportado e Conservado Em Temperatura </w:t>
            </w:r>
            <w:proofErr w:type="spellStart"/>
            <w:r w:rsidRPr="000C37C8">
              <w:rPr>
                <w:sz w:val="18"/>
                <w:lang w:val="pt-BR"/>
              </w:rPr>
              <w:t>Nao</w:t>
            </w:r>
            <w:proofErr w:type="spellEnd"/>
            <w:r w:rsidRPr="000C37C8">
              <w:rPr>
                <w:sz w:val="18"/>
                <w:lang w:val="pt-BR"/>
              </w:rPr>
              <w:t xml:space="preserve"> Superior a</w:t>
            </w:r>
            <w:r w:rsidRPr="000C37C8">
              <w:rPr>
                <w:spacing w:val="-9"/>
                <w:sz w:val="18"/>
                <w:lang w:val="pt-BR"/>
              </w:rPr>
              <w:t xml:space="preserve"> </w:t>
            </w:r>
            <w:r w:rsidRPr="000C37C8">
              <w:rPr>
                <w:sz w:val="18"/>
                <w:lang w:val="pt-BR"/>
              </w:rPr>
              <w:t>-18ºc;</w:t>
            </w:r>
            <w:r w:rsidRPr="000C37C8">
              <w:rPr>
                <w:spacing w:val="-9"/>
                <w:sz w:val="18"/>
                <w:lang w:val="pt-BR"/>
              </w:rPr>
              <w:t xml:space="preserve"> </w:t>
            </w:r>
            <w:r w:rsidRPr="000C37C8">
              <w:rPr>
                <w:sz w:val="18"/>
                <w:lang w:val="pt-BR"/>
              </w:rPr>
              <w:t>Embalagem</w:t>
            </w:r>
            <w:r w:rsidRPr="000C37C8">
              <w:rPr>
                <w:spacing w:val="-9"/>
                <w:sz w:val="18"/>
                <w:lang w:val="pt-BR"/>
              </w:rPr>
              <w:t xml:space="preserve"> </w:t>
            </w:r>
            <w:r w:rsidRPr="000C37C8">
              <w:rPr>
                <w:sz w:val="18"/>
                <w:lang w:val="pt-BR"/>
              </w:rPr>
              <w:t>Primaria</w:t>
            </w:r>
            <w:r w:rsidRPr="000C37C8">
              <w:rPr>
                <w:spacing w:val="-9"/>
                <w:sz w:val="18"/>
                <w:lang w:val="pt-BR"/>
              </w:rPr>
              <w:t xml:space="preserve"> </w:t>
            </w:r>
            <w:r w:rsidRPr="000C37C8">
              <w:rPr>
                <w:sz w:val="18"/>
                <w:lang w:val="pt-BR"/>
              </w:rPr>
              <w:t>Saco</w:t>
            </w:r>
            <w:r w:rsidRPr="000C37C8">
              <w:rPr>
                <w:spacing w:val="-8"/>
                <w:sz w:val="18"/>
                <w:lang w:val="pt-BR"/>
              </w:rPr>
              <w:t xml:space="preserve"> </w:t>
            </w:r>
            <w:proofErr w:type="spellStart"/>
            <w:r w:rsidRPr="000C37C8">
              <w:rPr>
                <w:sz w:val="18"/>
                <w:lang w:val="pt-BR"/>
              </w:rPr>
              <w:t>Plastico</w:t>
            </w:r>
            <w:proofErr w:type="spellEnd"/>
            <w:r w:rsidRPr="000C37C8">
              <w:rPr>
                <w:sz w:val="18"/>
                <w:lang w:val="pt-BR"/>
              </w:rPr>
              <w:t xml:space="preserve">, </w:t>
            </w:r>
            <w:proofErr w:type="spellStart"/>
            <w:r w:rsidRPr="000C37C8">
              <w:rPr>
                <w:sz w:val="18"/>
                <w:lang w:val="pt-BR"/>
              </w:rPr>
              <w:t>Atoxico</w:t>
            </w:r>
            <w:proofErr w:type="spellEnd"/>
            <w:r w:rsidRPr="000C37C8">
              <w:rPr>
                <w:spacing w:val="-2"/>
                <w:sz w:val="18"/>
                <w:lang w:val="pt-BR"/>
              </w:rPr>
              <w:t xml:space="preserve"> </w:t>
            </w:r>
            <w:r w:rsidRPr="000C37C8">
              <w:rPr>
                <w:sz w:val="18"/>
                <w:lang w:val="pt-BR"/>
              </w:rPr>
              <w:t>e</w:t>
            </w:r>
            <w:r w:rsidRPr="000C37C8">
              <w:rPr>
                <w:spacing w:val="-3"/>
                <w:sz w:val="18"/>
                <w:lang w:val="pt-BR"/>
              </w:rPr>
              <w:t xml:space="preserve"> </w:t>
            </w:r>
            <w:r w:rsidRPr="000C37C8">
              <w:rPr>
                <w:sz w:val="18"/>
                <w:lang w:val="pt-BR"/>
              </w:rPr>
              <w:t>Lacrado;</w:t>
            </w:r>
            <w:r w:rsidRPr="000C37C8">
              <w:rPr>
                <w:spacing w:val="-3"/>
                <w:sz w:val="18"/>
                <w:lang w:val="pt-BR"/>
              </w:rPr>
              <w:t xml:space="preserve"> </w:t>
            </w:r>
            <w:r w:rsidRPr="000C37C8">
              <w:rPr>
                <w:sz w:val="18"/>
                <w:lang w:val="pt-BR"/>
              </w:rPr>
              <w:t>Com</w:t>
            </w:r>
            <w:r w:rsidRPr="000C37C8">
              <w:rPr>
                <w:spacing w:val="-3"/>
                <w:sz w:val="18"/>
                <w:lang w:val="pt-BR"/>
              </w:rPr>
              <w:t xml:space="preserve"> </w:t>
            </w:r>
            <w:r w:rsidRPr="000C37C8">
              <w:rPr>
                <w:sz w:val="18"/>
                <w:lang w:val="pt-BR"/>
              </w:rPr>
              <w:t>Prazo</w:t>
            </w:r>
            <w:r w:rsidRPr="000C37C8">
              <w:rPr>
                <w:spacing w:val="-2"/>
                <w:sz w:val="18"/>
                <w:lang w:val="pt-BR"/>
              </w:rPr>
              <w:t xml:space="preserve"> </w:t>
            </w:r>
            <w:r w:rsidRPr="000C37C8">
              <w:rPr>
                <w:sz w:val="18"/>
                <w:lang w:val="pt-BR"/>
              </w:rPr>
              <w:t>de</w:t>
            </w:r>
            <w:r w:rsidRPr="000C37C8">
              <w:rPr>
                <w:spacing w:val="-3"/>
                <w:sz w:val="18"/>
                <w:lang w:val="pt-BR"/>
              </w:rPr>
              <w:t xml:space="preserve"> </w:t>
            </w:r>
            <w:r w:rsidRPr="000C37C8">
              <w:rPr>
                <w:sz w:val="18"/>
                <w:lang w:val="pt-BR"/>
              </w:rPr>
              <w:t xml:space="preserve">Validade </w:t>
            </w:r>
            <w:proofErr w:type="spellStart"/>
            <w:r w:rsidRPr="000C37C8">
              <w:rPr>
                <w:sz w:val="18"/>
                <w:lang w:val="pt-BR"/>
              </w:rPr>
              <w:t>Minima</w:t>
            </w:r>
            <w:proofErr w:type="spellEnd"/>
            <w:r w:rsidRPr="000C37C8">
              <w:rPr>
                <w:sz w:val="18"/>
                <w:lang w:val="pt-BR"/>
              </w:rPr>
              <w:t xml:space="preserve"> de 72 Dias Na Data Da Entrega; e Suas </w:t>
            </w:r>
            <w:proofErr w:type="spellStart"/>
            <w:r w:rsidRPr="000C37C8">
              <w:rPr>
                <w:sz w:val="18"/>
                <w:lang w:val="pt-BR"/>
              </w:rPr>
              <w:t>Condicoes</w:t>
            </w:r>
            <w:proofErr w:type="spellEnd"/>
            <w:r w:rsidRPr="000C37C8">
              <w:rPr>
                <w:sz w:val="18"/>
                <w:lang w:val="pt-BR"/>
              </w:rPr>
              <w:t xml:space="preserve"> </w:t>
            </w:r>
            <w:proofErr w:type="spellStart"/>
            <w:r w:rsidRPr="000C37C8">
              <w:rPr>
                <w:sz w:val="18"/>
                <w:lang w:val="pt-BR"/>
              </w:rPr>
              <w:t>Deverao</w:t>
            </w:r>
            <w:proofErr w:type="spellEnd"/>
            <w:r w:rsidRPr="000C37C8">
              <w:rPr>
                <w:sz w:val="18"/>
                <w:lang w:val="pt-BR"/>
              </w:rPr>
              <w:t xml:space="preserve"> Estar de Acordo Com</w:t>
            </w:r>
            <w:r w:rsidRPr="000C37C8">
              <w:rPr>
                <w:spacing w:val="-4"/>
                <w:sz w:val="18"/>
                <w:lang w:val="pt-BR"/>
              </w:rPr>
              <w:t xml:space="preserve"> </w:t>
            </w:r>
            <w:r w:rsidRPr="000C37C8">
              <w:rPr>
                <w:sz w:val="18"/>
                <w:lang w:val="pt-BR"/>
              </w:rPr>
              <w:t>a</w:t>
            </w:r>
            <w:r w:rsidRPr="000C37C8">
              <w:rPr>
                <w:spacing w:val="-4"/>
                <w:sz w:val="18"/>
                <w:lang w:val="pt-BR"/>
              </w:rPr>
              <w:t xml:space="preserve"> </w:t>
            </w:r>
            <w:proofErr w:type="spellStart"/>
            <w:r w:rsidRPr="000C37C8">
              <w:rPr>
                <w:sz w:val="18"/>
                <w:lang w:val="pt-BR"/>
              </w:rPr>
              <w:t>Rdc</w:t>
            </w:r>
            <w:proofErr w:type="spellEnd"/>
            <w:r w:rsidRPr="000C37C8">
              <w:rPr>
                <w:spacing w:val="-4"/>
                <w:sz w:val="18"/>
                <w:lang w:val="pt-BR"/>
              </w:rPr>
              <w:t xml:space="preserve"> </w:t>
            </w:r>
            <w:r w:rsidRPr="000C37C8">
              <w:rPr>
                <w:sz w:val="18"/>
                <w:lang w:val="pt-BR"/>
              </w:rPr>
              <w:t>12/01,</w:t>
            </w:r>
            <w:r w:rsidRPr="000C37C8">
              <w:rPr>
                <w:spacing w:val="-4"/>
                <w:sz w:val="18"/>
                <w:lang w:val="pt-BR"/>
              </w:rPr>
              <w:t xml:space="preserve"> </w:t>
            </w:r>
            <w:proofErr w:type="spellStart"/>
            <w:r w:rsidRPr="000C37C8">
              <w:rPr>
                <w:sz w:val="18"/>
                <w:lang w:val="pt-BR"/>
              </w:rPr>
              <w:t>Rdc</w:t>
            </w:r>
            <w:proofErr w:type="spellEnd"/>
            <w:r w:rsidRPr="000C37C8">
              <w:rPr>
                <w:spacing w:val="-4"/>
                <w:sz w:val="18"/>
                <w:lang w:val="pt-BR"/>
              </w:rPr>
              <w:t xml:space="preserve"> </w:t>
            </w:r>
            <w:r w:rsidRPr="000C37C8">
              <w:rPr>
                <w:sz w:val="18"/>
                <w:lang w:val="pt-BR"/>
              </w:rPr>
              <w:t>259/02,</w:t>
            </w:r>
            <w:r w:rsidRPr="000C37C8">
              <w:rPr>
                <w:spacing w:val="-4"/>
                <w:sz w:val="18"/>
                <w:lang w:val="pt-BR"/>
              </w:rPr>
              <w:t xml:space="preserve"> </w:t>
            </w:r>
            <w:proofErr w:type="spellStart"/>
            <w:r w:rsidRPr="000C37C8">
              <w:rPr>
                <w:sz w:val="18"/>
                <w:lang w:val="pt-BR"/>
              </w:rPr>
              <w:t>Rdc</w:t>
            </w:r>
            <w:proofErr w:type="spellEnd"/>
            <w:r w:rsidRPr="000C37C8">
              <w:rPr>
                <w:spacing w:val="-4"/>
                <w:sz w:val="18"/>
                <w:lang w:val="pt-BR"/>
              </w:rPr>
              <w:t xml:space="preserve"> </w:t>
            </w:r>
            <w:r w:rsidRPr="000C37C8">
              <w:rPr>
                <w:sz w:val="18"/>
                <w:lang w:val="pt-BR"/>
              </w:rPr>
              <w:t xml:space="preserve">360/03, </w:t>
            </w:r>
            <w:proofErr w:type="spellStart"/>
            <w:r w:rsidRPr="000C37C8">
              <w:rPr>
                <w:sz w:val="18"/>
                <w:lang w:val="pt-BR"/>
              </w:rPr>
              <w:t>Rdc</w:t>
            </w:r>
            <w:proofErr w:type="spellEnd"/>
            <w:r w:rsidRPr="000C37C8">
              <w:rPr>
                <w:sz w:val="18"/>
                <w:lang w:val="pt-BR"/>
              </w:rPr>
              <w:t xml:space="preserve"> 263/05 e </w:t>
            </w:r>
            <w:proofErr w:type="spellStart"/>
            <w:r w:rsidRPr="000C37C8">
              <w:rPr>
                <w:sz w:val="18"/>
                <w:lang w:val="pt-BR"/>
              </w:rPr>
              <w:t>Alteracoes</w:t>
            </w:r>
            <w:proofErr w:type="spellEnd"/>
            <w:r w:rsidRPr="000C37C8">
              <w:rPr>
                <w:sz w:val="18"/>
                <w:lang w:val="pt-BR"/>
              </w:rPr>
              <w:t xml:space="preserve"> Posteriores; Produto Sujeito a </w:t>
            </w:r>
            <w:proofErr w:type="spellStart"/>
            <w:r w:rsidRPr="000C37C8">
              <w:rPr>
                <w:sz w:val="18"/>
                <w:lang w:val="pt-BR"/>
              </w:rPr>
              <w:t>Verificacao</w:t>
            </w:r>
            <w:proofErr w:type="spellEnd"/>
            <w:r w:rsidRPr="000C37C8">
              <w:rPr>
                <w:sz w:val="18"/>
                <w:lang w:val="pt-BR"/>
              </w:rPr>
              <w:t xml:space="preserve"> No Ato Da Entrega Aos Procedimentos Adm.</w:t>
            </w:r>
            <w:r>
              <w:rPr>
                <w:sz w:val="18"/>
                <w:lang w:val="pt-BR"/>
              </w:rPr>
              <w:t xml:space="preserve"> </w:t>
            </w:r>
            <w:r w:rsidRPr="000C37C8">
              <w:rPr>
                <w:sz w:val="18"/>
                <w:lang w:val="pt-BR"/>
              </w:rPr>
              <w:t>Determinados</w:t>
            </w:r>
            <w:r w:rsidRPr="000C37C8">
              <w:rPr>
                <w:spacing w:val="-8"/>
                <w:sz w:val="18"/>
                <w:lang w:val="pt-BR"/>
              </w:rPr>
              <w:t xml:space="preserve"> </w:t>
            </w:r>
            <w:r w:rsidRPr="000C37C8">
              <w:rPr>
                <w:sz w:val="18"/>
                <w:lang w:val="pt-BR"/>
              </w:rPr>
              <w:t>Pela</w:t>
            </w:r>
            <w:r w:rsidRPr="000C37C8">
              <w:rPr>
                <w:spacing w:val="-8"/>
                <w:sz w:val="18"/>
                <w:lang w:val="pt-BR"/>
              </w:rPr>
              <w:t xml:space="preserve"> </w:t>
            </w:r>
            <w:proofErr w:type="gramStart"/>
            <w:r w:rsidRPr="000C37C8">
              <w:rPr>
                <w:spacing w:val="-2"/>
                <w:sz w:val="18"/>
                <w:lang w:val="pt-BR"/>
              </w:rPr>
              <w:t>Anvisa</w:t>
            </w:r>
            <w:proofErr w:type="gramEnd"/>
            <w:r w:rsidRPr="000C37C8">
              <w:rPr>
                <w:spacing w:val="-2"/>
                <w:sz w:val="18"/>
                <w:lang w:val="pt-BR"/>
              </w:rPr>
              <w:t>;</w:t>
            </w:r>
          </w:p>
        </w:tc>
        <w:tc>
          <w:tcPr>
            <w:tcW w:w="829" w:type="dxa"/>
            <w:vAlign w:val="center"/>
          </w:tcPr>
          <w:p w14:paraId="25E4E4A0" w14:textId="77777777" w:rsidR="00576DF0" w:rsidRPr="000C37C8" w:rsidRDefault="00576DF0" w:rsidP="006D5D7E">
            <w:pPr>
              <w:pStyle w:val="TableParagraph"/>
              <w:ind w:left="21"/>
              <w:rPr>
                <w:sz w:val="18"/>
                <w:lang w:val="pt-BR"/>
              </w:rPr>
            </w:pPr>
            <w:r w:rsidRPr="000C37C8">
              <w:rPr>
                <w:sz w:val="18"/>
                <w:lang w:val="pt-BR"/>
              </w:rPr>
              <w:t>EMB</w:t>
            </w:r>
            <w:r w:rsidRPr="000C37C8">
              <w:rPr>
                <w:spacing w:val="-5"/>
                <w:sz w:val="18"/>
                <w:lang w:val="pt-BR"/>
              </w:rPr>
              <w:t xml:space="preserve"> </w:t>
            </w:r>
            <w:proofErr w:type="gramStart"/>
            <w:r w:rsidRPr="000C37C8">
              <w:rPr>
                <w:spacing w:val="-5"/>
                <w:sz w:val="18"/>
                <w:lang w:val="pt-BR"/>
              </w:rPr>
              <w:t>1KG</w:t>
            </w:r>
            <w:proofErr w:type="gramEnd"/>
          </w:p>
        </w:tc>
        <w:tc>
          <w:tcPr>
            <w:tcW w:w="0" w:type="auto"/>
            <w:vAlign w:val="center"/>
          </w:tcPr>
          <w:p w14:paraId="592397C7" w14:textId="77777777" w:rsidR="00576DF0" w:rsidRPr="000C37C8" w:rsidRDefault="00576DF0" w:rsidP="006D5D7E">
            <w:pPr>
              <w:pStyle w:val="TableParagraph"/>
              <w:ind w:left="21"/>
              <w:rPr>
                <w:sz w:val="18"/>
                <w:lang w:val="pt-BR"/>
              </w:rPr>
            </w:pPr>
            <w:r w:rsidRPr="000C37C8">
              <w:rPr>
                <w:spacing w:val="-5"/>
                <w:sz w:val="18"/>
                <w:lang w:val="pt-BR"/>
              </w:rPr>
              <w:t>40</w:t>
            </w:r>
          </w:p>
        </w:tc>
      </w:tr>
      <w:tr w:rsidR="00576DF0" w14:paraId="52ACEA6F" w14:textId="77777777" w:rsidTr="006D5D7E">
        <w:tblPrEx>
          <w:tblLook w:val="04A0" w:firstRow="1" w:lastRow="0" w:firstColumn="1" w:lastColumn="0" w:noHBand="0" w:noVBand="1"/>
        </w:tblPrEx>
        <w:trPr>
          <w:trHeight w:val="2261"/>
        </w:trPr>
        <w:tc>
          <w:tcPr>
            <w:tcW w:w="0" w:type="auto"/>
            <w:vAlign w:val="center"/>
          </w:tcPr>
          <w:p w14:paraId="3EB4706D" w14:textId="77777777" w:rsidR="00576DF0" w:rsidRPr="000C37C8" w:rsidRDefault="00576DF0" w:rsidP="006D5D7E">
            <w:pPr>
              <w:pStyle w:val="TableParagraph"/>
              <w:ind w:left="22"/>
              <w:rPr>
                <w:sz w:val="18"/>
                <w:lang w:val="pt-BR"/>
              </w:rPr>
            </w:pPr>
            <w:r w:rsidRPr="000C37C8">
              <w:rPr>
                <w:spacing w:val="-5"/>
                <w:sz w:val="18"/>
                <w:lang w:val="pt-BR"/>
              </w:rPr>
              <w:t>15</w:t>
            </w:r>
          </w:p>
        </w:tc>
        <w:tc>
          <w:tcPr>
            <w:tcW w:w="0" w:type="auto"/>
            <w:vAlign w:val="center"/>
          </w:tcPr>
          <w:p w14:paraId="2B49CFA1" w14:textId="77777777" w:rsidR="00576DF0" w:rsidRPr="000C37C8" w:rsidRDefault="00576DF0" w:rsidP="006D5D7E">
            <w:pPr>
              <w:pStyle w:val="TableParagraph"/>
              <w:ind w:left="22"/>
              <w:rPr>
                <w:sz w:val="18"/>
                <w:lang w:val="pt-BR"/>
              </w:rPr>
            </w:pPr>
            <w:r w:rsidRPr="000C37C8">
              <w:rPr>
                <w:spacing w:val="-2"/>
                <w:sz w:val="18"/>
                <w:lang w:val="pt-BR"/>
              </w:rPr>
              <w:t>4577213</w:t>
            </w:r>
          </w:p>
        </w:tc>
        <w:tc>
          <w:tcPr>
            <w:tcW w:w="960" w:type="dxa"/>
            <w:vAlign w:val="center"/>
          </w:tcPr>
          <w:p w14:paraId="49AF18A6" w14:textId="77777777" w:rsidR="00576DF0" w:rsidRPr="000C37C8" w:rsidRDefault="00576DF0" w:rsidP="006D5D7E">
            <w:pPr>
              <w:pStyle w:val="TableParagraph"/>
              <w:ind w:left="22"/>
              <w:rPr>
                <w:sz w:val="18"/>
                <w:lang w:val="pt-BR"/>
              </w:rPr>
            </w:pPr>
            <w:r w:rsidRPr="000C37C8">
              <w:rPr>
                <w:spacing w:val="-2"/>
                <w:sz w:val="18"/>
                <w:lang w:val="pt-BR"/>
              </w:rPr>
              <w:t>605938</w:t>
            </w:r>
          </w:p>
        </w:tc>
        <w:tc>
          <w:tcPr>
            <w:tcW w:w="6093" w:type="dxa"/>
          </w:tcPr>
          <w:p w14:paraId="5D5164E1" w14:textId="77777777" w:rsidR="00576DF0" w:rsidRPr="000C37C8" w:rsidRDefault="00576DF0" w:rsidP="006D5D7E">
            <w:pPr>
              <w:pStyle w:val="TableParagraph"/>
              <w:spacing w:before="24" w:line="268" w:lineRule="auto"/>
              <w:ind w:left="22" w:right="118"/>
              <w:rPr>
                <w:sz w:val="18"/>
                <w:lang w:val="pt-BR"/>
              </w:rPr>
            </w:pPr>
            <w:r w:rsidRPr="000C37C8">
              <w:rPr>
                <w:sz w:val="18"/>
                <w:lang w:val="pt-BR"/>
              </w:rPr>
              <w:t>Biscoito Doce S/recheio; Tipo Maisena; Composto</w:t>
            </w:r>
            <w:r w:rsidRPr="000C37C8">
              <w:rPr>
                <w:spacing w:val="-8"/>
                <w:sz w:val="18"/>
                <w:lang w:val="pt-BR"/>
              </w:rPr>
              <w:t xml:space="preserve"> </w:t>
            </w:r>
            <w:r w:rsidRPr="000C37C8">
              <w:rPr>
                <w:sz w:val="18"/>
                <w:lang w:val="pt-BR"/>
              </w:rPr>
              <w:t>de</w:t>
            </w:r>
            <w:r w:rsidRPr="000C37C8">
              <w:rPr>
                <w:spacing w:val="-9"/>
                <w:sz w:val="18"/>
                <w:lang w:val="pt-BR"/>
              </w:rPr>
              <w:t xml:space="preserve"> </w:t>
            </w:r>
            <w:r w:rsidRPr="000C37C8">
              <w:rPr>
                <w:sz w:val="18"/>
                <w:lang w:val="pt-BR"/>
              </w:rPr>
              <w:t>Farinha</w:t>
            </w:r>
            <w:r w:rsidRPr="000C37C8">
              <w:rPr>
                <w:spacing w:val="-9"/>
                <w:sz w:val="18"/>
                <w:lang w:val="pt-BR"/>
              </w:rPr>
              <w:t xml:space="preserve"> </w:t>
            </w:r>
            <w:r w:rsidRPr="000C37C8">
              <w:rPr>
                <w:sz w:val="18"/>
                <w:lang w:val="pt-BR"/>
              </w:rPr>
              <w:t>de</w:t>
            </w:r>
            <w:r w:rsidRPr="000C37C8">
              <w:rPr>
                <w:spacing w:val="-9"/>
                <w:sz w:val="18"/>
                <w:lang w:val="pt-BR"/>
              </w:rPr>
              <w:t xml:space="preserve"> </w:t>
            </w:r>
            <w:r w:rsidRPr="000C37C8">
              <w:rPr>
                <w:sz w:val="18"/>
                <w:lang w:val="pt-BR"/>
              </w:rPr>
              <w:t>Trigo</w:t>
            </w:r>
            <w:r w:rsidRPr="000C37C8">
              <w:rPr>
                <w:spacing w:val="-8"/>
                <w:sz w:val="18"/>
                <w:lang w:val="pt-BR"/>
              </w:rPr>
              <w:t xml:space="preserve"> </w:t>
            </w:r>
            <w:r w:rsidRPr="000C37C8">
              <w:rPr>
                <w:sz w:val="18"/>
                <w:lang w:val="pt-BR"/>
              </w:rPr>
              <w:t xml:space="preserve">Enriquecida C/ferro e Acido </w:t>
            </w:r>
            <w:proofErr w:type="spellStart"/>
            <w:r w:rsidRPr="000C37C8">
              <w:rPr>
                <w:sz w:val="18"/>
                <w:lang w:val="pt-BR"/>
              </w:rPr>
              <w:t>Folico</w:t>
            </w:r>
            <w:proofErr w:type="spellEnd"/>
            <w:r w:rsidRPr="000C37C8">
              <w:rPr>
                <w:sz w:val="18"/>
                <w:lang w:val="pt-BR"/>
              </w:rPr>
              <w:t xml:space="preserve">, </w:t>
            </w:r>
            <w:proofErr w:type="spellStart"/>
            <w:r w:rsidRPr="000C37C8">
              <w:rPr>
                <w:sz w:val="18"/>
                <w:lang w:val="pt-BR"/>
              </w:rPr>
              <w:t>Acucar</w:t>
            </w:r>
            <w:proofErr w:type="spellEnd"/>
            <w:r w:rsidRPr="000C37C8">
              <w:rPr>
                <w:sz w:val="18"/>
                <w:lang w:val="pt-BR"/>
              </w:rPr>
              <w:t xml:space="preserve">, Gordura Vegetal; Amido, Sal, Fermento </w:t>
            </w:r>
            <w:proofErr w:type="spellStart"/>
            <w:r w:rsidRPr="000C37C8">
              <w:rPr>
                <w:sz w:val="18"/>
                <w:lang w:val="pt-BR"/>
              </w:rPr>
              <w:t>Quimico</w:t>
            </w:r>
            <w:proofErr w:type="spellEnd"/>
            <w:r w:rsidRPr="000C37C8">
              <w:rPr>
                <w:sz w:val="18"/>
                <w:lang w:val="pt-BR"/>
              </w:rPr>
              <w:t xml:space="preserve"> e Outros Ingredientes Permitidos; Embalagem Primaria Filme Bopp Metalizado, </w:t>
            </w:r>
            <w:proofErr w:type="spellStart"/>
            <w:r w:rsidRPr="000C37C8">
              <w:rPr>
                <w:sz w:val="18"/>
                <w:lang w:val="pt-BR"/>
              </w:rPr>
              <w:t>Atoxico</w:t>
            </w:r>
            <w:proofErr w:type="spellEnd"/>
            <w:r w:rsidRPr="000C37C8">
              <w:rPr>
                <w:sz w:val="18"/>
                <w:lang w:val="pt-BR"/>
              </w:rPr>
              <w:t xml:space="preserve"> e Lacrado; Com Validade </w:t>
            </w:r>
            <w:proofErr w:type="spellStart"/>
            <w:r w:rsidRPr="000C37C8">
              <w:rPr>
                <w:sz w:val="18"/>
                <w:lang w:val="pt-BR"/>
              </w:rPr>
              <w:t>Minima</w:t>
            </w:r>
            <w:proofErr w:type="spellEnd"/>
            <w:r w:rsidRPr="000C37C8">
              <w:rPr>
                <w:sz w:val="18"/>
                <w:lang w:val="pt-BR"/>
              </w:rPr>
              <w:t xml:space="preserve"> de </w:t>
            </w:r>
            <w:proofErr w:type="gramStart"/>
            <w:r w:rsidRPr="000C37C8">
              <w:rPr>
                <w:sz w:val="18"/>
                <w:lang w:val="pt-BR"/>
              </w:rPr>
              <w:t>5</w:t>
            </w:r>
            <w:proofErr w:type="gramEnd"/>
            <w:r w:rsidRPr="000C37C8">
              <w:rPr>
                <w:sz w:val="18"/>
                <w:lang w:val="pt-BR"/>
              </w:rPr>
              <w:t xml:space="preserve"> Meses Na Data Da</w:t>
            </w:r>
            <w:r>
              <w:rPr>
                <w:sz w:val="18"/>
                <w:lang w:val="pt-BR"/>
              </w:rPr>
              <w:t xml:space="preserve"> </w:t>
            </w:r>
            <w:r w:rsidRPr="000C37C8">
              <w:rPr>
                <w:sz w:val="18"/>
                <w:lang w:val="pt-BR"/>
              </w:rPr>
              <w:t>Entrega;</w:t>
            </w:r>
            <w:r w:rsidRPr="000C37C8">
              <w:rPr>
                <w:spacing w:val="-1"/>
                <w:sz w:val="18"/>
                <w:lang w:val="pt-BR"/>
              </w:rPr>
              <w:t xml:space="preserve"> </w:t>
            </w:r>
            <w:r w:rsidRPr="000C37C8">
              <w:rPr>
                <w:sz w:val="18"/>
                <w:lang w:val="pt-BR"/>
              </w:rPr>
              <w:t>e</w:t>
            </w:r>
            <w:r w:rsidRPr="000C37C8">
              <w:rPr>
                <w:spacing w:val="-1"/>
                <w:sz w:val="18"/>
                <w:lang w:val="pt-BR"/>
              </w:rPr>
              <w:t xml:space="preserve"> </w:t>
            </w:r>
            <w:r w:rsidRPr="000C37C8">
              <w:rPr>
                <w:sz w:val="18"/>
                <w:lang w:val="pt-BR"/>
              </w:rPr>
              <w:t>Suas</w:t>
            </w:r>
            <w:r w:rsidRPr="000C37C8">
              <w:rPr>
                <w:spacing w:val="-1"/>
                <w:sz w:val="18"/>
                <w:lang w:val="pt-BR"/>
              </w:rPr>
              <w:t xml:space="preserve"> </w:t>
            </w:r>
            <w:proofErr w:type="spellStart"/>
            <w:r w:rsidRPr="000C37C8">
              <w:rPr>
                <w:sz w:val="18"/>
                <w:lang w:val="pt-BR"/>
              </w:rPr>
              <w:t>Condicoes</w:t>
            </w:r>
            <w:proofErr w:type="spellEnd"/>
            <w:r w:rsidRPr="000C37C8">
              <w:rPr>
                <w:spacing w:val="-1"/>
                <w:sz w:val="18"/>
                <w:lang w:val="pt-BR"/>
              </w:rPr>
              <w:t xml:space="preserve"> </w:t>
            </w:r>
            <w:proofErr w:type="spellStart"/>
            <w:r w:rsidRPr="000C37C8">
              <w:rPr>
                <w:sz w:val="18"/>
                <w:lang w:val="pt-BR"/>
              </w:rPr>
              <w:t>Deverao</w:t>
            </w:r>
            <w:proofErr w:type="spellEnd"/>
            <w:r w:rsidRPr="000C37C8">
              <w:rPr>
                <w:sz w:val="18"/>
                <w:lang w:val="pt-BR"/>
              </w:rPr>
              <w:t xml:space="preserve"> Estar de</w:t>
            </w:r>
            <w:r w:rsidRPr="000C37C8">
              <w:rPr>
                <w:spacing w:val="-6"/>
                <w:sz w:val="18"/>
                <w:lang w:val="pt-BR"/>
              </w:rPr>
              <w:t xml:space="preserve"> </w:t>
            </w:r>
            <w:r w:rsidRPr="000C37C8">
              <w:rPr>
                <w:sz w:val="18"/>
                <w:lang w:val="pt-BR"/>
              </w:rPr>
              <w:t>Acordo</w:t>
            </w:r>
            <w:r w:rsidRPr="000C37C8">
              <w:rPr>
                <w:spacing w:val="-6"/>
                <w:sz w:val="18"/>
                <w:lang w:val="pt-BR"/>
              </w:rPr>
              <w:t xml:space="preserve"> </w:t>
            </w:r>
            <w:r w:rsidRPr="000C37C8">
              <w:rPr>
                <w:sz w:val="18"/>
                <w:lang w:val="pt-BR"/>
              </w:rPr>
              <w:t>Com</w:t>
            </w:r>
            <w:r w:rsidRPr="000C37C8">
              <w:rPr>
                <w:spacing w:val="-6"/>
                <w:sz w:val="18"/>
                <w:lang w:val="pt-BR"/>
              </w:rPr>
              <w:t xml:space="preserve"> </w:t>
            </w:r>
            <w:r w:rsidRPr="000C37C8">
              <w:rPr>
                <w:sz w:val="18"/>
                <w:lang w:val="pt-BR"/>
              </w:rPr>
              <w:t>a</w:t>
            </w:r>
            <w:r w:rsidRPr="000C37C8">
              <w:rPr>
                <w:spacing w:val="-6"/>
                <w:sz w:val="18"/>
                <w:lang w:val="pt-BR"/>
              </w:rPr>
              <w:t xml:space="preserve"> </w:t>
            </w:r>
            <w:proofErr w:type="spellStart"/>
            <w:r w:rsidRPr="000C37C8">
              <w:rPr>
                <w:sz w:val="18"/>
                <w:lang w:val="pt-BR"/>
              </w:rPr>
              <w:t>Rdc</w:t>
            </w:r>
            <w:proofErr w:type="spellEnd"/>
            <w:r w:rsidRPr="000C37C8">
              <w:rPr>
                <w:spacing w:val="-6"/>
                <w:sz w:val="18"/>
                <w:lang w:val="pt-BR"/>
              </w:rPr>
              <w:t xml:space="preserve"> </w:t>
            </w:r>
            <w:r w:rsidRPr="000C37C8">
              <w:rPr>
                <w:sz w:val="18"/>
                <w:lang w:val="pt-BR"/>
              </w:rPr>
              <w:t>12/01,</w:t>
            </w:r>
            <w:r w:rsidRPr="000C37C8">
              <w:rPr>
                <w:spacing w:val="-6"/>
                <w:sz w:val="18"/>
                <w:lang w:val="pt-BR"/>
              </w:rPr>
              <w:t xml:space="preserve"> </w:t>
            </w:r>
            <w:proofErr w:type="spellStart"/>
            <w:r w:rsidRPr="000C37C8">
              <w:rPr>
                <w:sz w:val="18"/>
                <w:lang w:val="pt-BR"/>
              </w:rPr>
              <w:t>Rdc</w:t>
            </w:r>
            <w:proofErr w:type="spellEnd"/>
            <w:r w:rsidRPr="000C37C8">
              <w:rPr>
                <w:spacing w:val="-6"/>
                <w:sz w:val="18"/>
                <w:lang w:val="pt-BR"/>
              </w:rPr>
              <w:t xml:space="preserve"> </w:t>
            </w:r>
            <w:r w:rsidRPr="000C37C8">
              <w:rPr>
                <w:sz w:val="18"/>
                <w:lang w:val="pt-BR"/>
              </w:rPr>
              <w:t xml:space="preserve">259/02, </w:t>
            </w:r>
            <w:proofErr w:type="spellStart"/>
            <w:r w:rsidRPr="000C37C8">
              <w:rPr>
                <w:sz w:val="18"/>
                <w:lang w:val="pt-BR"/>
              </w:rPr>
              <w:t>Rdc</w:t>
            </w:r>
            <w:proofErr w:type="spellEnd"/>
            <w:r w:rsidRPr="000C37C8">
              <w:rPr>
                <w:sz w:val="18"/>
                <w:lang w:val="pt-BR"/>
              </w:rPr>
              <w:t xml:space="preserve"> 360/03, </w:t>
            </w:r>
            <w:proofErr w:type="spellStart"/>
            <w:r w:rsidRPr="000C37C8">
              <w:rPr>
                <w:sz w:val="18"/>
                <w:lang w:val="pt-BR"/>
              </w:rPr>
              <w:t>Rdc</w:t>
            </w:r>
            <w:proofErr w:type="spellEnd"/>
            <w:r w:rsidRPr="000C37C8">
              <w:rPr>
                <w:sz w:val="18"/>
                <w:lang w:val="pt-BR"/>
              </w:rPr>
              <w:t xml:space="preserve"> 344/02, </w:t>
            </w:r>
            <w:proofErr w:type="spellStart"/>
            <w:r w:rsidRPr="000C37C8">
              <w:rPr>
                <w:sz w:val="18"/>
                <w:lang w:val="pt-BR"/>
              </w:rPr>
              <w:t>Rdc</w:t>
            </w:r>
            <w:proofErr w:type="spellEnd"/>
            <w:r w:rsidRPr="000C37C8">
              <w:rPr>
                <w:sz w:val="18"/>
                <w:lang w:val="pt-BR"/>
              </w:rPr>
              <w:t xml:space="preserve"> 263/05 e </w:t>
            </w:r>
            <w:proofErr w:type="spellStart"/>
            <w:r w:rsidRPr="000C37C8">
              <w:rPr>
                <w:sz w:val="18"/>
                <w:lang w:val="pt-BR"/>
              </w:rPr>
              <w:t>Alteracoes</w:t>
            </w:r>
            <w:proofErr w:type="spellEnd"/>
            <w:r w:rsidRPr="000C37C8">
              <w:rPr>
                <w:sz w:val="18"/>
                <w:lang w:val="pt-BR"/>
              </w:rPr>
              <w:t xml:space="preserve"> Posteriores; Produto Sujeito a </w:t>
            </w:r>
            <w:proofErr w:type="spellStart"/>
            <w:r w:rsidRPr="000C37C8">
              <w:rPr>
                <w:sz w:val="18"/>
                <w:lang w:val="pt-BR"/>
              </w:rPr>
              <w:t>Verificacao</w:t>
            </w:r>
            <w:proofErr w:type="spellEnd"/>
            <w:r w:rsidRPr="000C37C8">
              <w:rPr>
                <w:sz w:val="18"/>
                <w:lang w:val="pt-BR"/>
              </w:rPr>
              <w:t xml:space="preserve"> No Ato Da Entrega Aos Procedimentos Adm. </w:t>
            </w:r>
            <w:r w:rsidRPr="00474483">
              <w:rPr>
                <w:sz w:val="18"/>
                <w:lang w:val="pt-BR"/>
              </w:rPr>
              <w:t xml:space="preserve">Determinados </w:t>
            </w:r>
            <w:proofErr w:type="spellStart"/>
            <w:proofErr w:type="gramStart"/>
            <w:r w:rsidRPr="00474483">
              <w:rPr>
                <w:sz w:val="18"/>
                <w:lang w:val="pt-BR"/>
              </w:rPr>
              <w:t>Pela</w:t>
            </w:r>
            <w:r w:rsidRPr="00474483">
              <w:rPr>
                <w:spacing w:val="-2"/>
                <w:sz w:val="18"/>
                <w:lang w:val="pt-BR"/>
              </w:rPr>
              <w:t>Anvisa</w:t>
            </w:r>
            <w:proofErr w:type="spellEnd"/>
            <w:proofErr w:type="gramEnd"/>
            <w:r w:rsidRPr="00474483">
              <w:rPr>
                <w:spacing w:val="-2"/>
                <w:sz w:val="18"/>
                <w:lang w:val="pt-BR"/>
              </w:rPr>
              <w:t>;</w:t>
            </w:r>
          </w:p>
        </w:tc>
        <w:tc>
          <w:tcPr>
            <w:tcW w:w="829" w:type="dxa"/>
            <w:vAlign w:val="center"/>
          </w:tcPr>
          <w:p w14:paraId="1697FE02" w14:textId="77777777" w:rsidR="00576DF0" w:rsidRDefault="00576DF0" w:rsidP="006D5D7E">
            <w:pPr>
              <w:pStyle w:val="TableParagraph"/>
              <w:ind w:left="21"/>
              <w:rPr>
                <w:sz w:val="18"/>
              </w:rPr>
            </w:pPr>
            <w:r>
              <w:rPr>
                <w:sz w:val="18"/>
              </w:rPr>
              <w:t>PTE</w:t>
            </w:r>
            <w:r>
              <w:rPr>
                <w:spacing w:val="-3"/>
                <w:sz w:val="18"/>
              </w:rPr>
              <w:t xml:space="preserve"> </w:t>
            </w:r>
            <w:r>
              <w:rPr>
                <w:spacing w:val="-4"/>
                <w:sz w:val="18"/>
              </w:rPr>
              <w:t>200G</w:t>
            </w:r>
          </w:p>
        </w:tc>
        <w:tc>
          <w:tcPr>
            <w:tcW w:w="0" w:type="auto"/>
            <w:vAlign w:val="center"/>
          </w:tcPr>
          <w:p w14:paraId="5FF84647" w14:textId="77777777" w:rsidR="00576DF0" w:rsidRDefault="00576DF0" w:rsidP="006D5D7E">
            <w:pPr>
              <w:pStyle w:val="TableParagraph"/>
              <w:ind w:left="21"/>
              <w:rPr>
                <w:sz w:val="18"/>
              </w:rPr>
            </w:pPr>
            <w:r>
              <w:rPr>
                <w:spacing w:val="-5"/>
                <w:sz w:val="18"/>
              </w:rPr>
              <w:t>55</w:t>
            </w:r>
          </w:p>
        </w:tc>
      </w:tr>
      <w:tr w:rsidR="00576DF0" w14:paraId="571F488A" w14:textId="77777777" w:rsidTr="00576DF0">
        <w:tblPrEx>
          <w:tblLook w:val="04A0" w:firstRow="1" w:lastRow="0" w:firstColumn="1" w:lastColumn="0" w:noHBand="0" w:noVBand="1"/>
        </w:tblPrEx>
        <w:trPr>
          <w:trHeight w:val="743"/>
        </w:trPr>
        <w:tc>
          <w:tcPr>
            <w:tcW w:w="0" w:type="auto"/>
            <w:vAlign w:val="center"/>
          </w:tcPr>
          <w:p w14:paraId="4EAA7998" w14:textId="77777777" w:rsidR="00576DF0" w:rsidRDefault="00576DF0" w:rsidP="006D5D7E">
            <w:pPr>
              <w:pStyle w:val="TableParagraph"/>
              <w:ind w:left="22"/>
              <w:rPr>
                <w:sz w:val="18"/>
              </w:rPr>
            </w:pPr>
            <w:r>
              <w:rPr>
                <w:spacing w:val="-5"/>
                <w:sz w:val="18"/>
              </w:rPr>
              <w:t>16</w:t>
            </w:r>
          </w:p>
        </w:tc>
        <w:tc>
          <w:tcPr>
            <w:tcW w:w="0" w:type="auto"/>
            <w:vAlign w:val="center"/>
          </w:tcPr>
          <w:p w14:paraId="7D078AD1" w14:textId="77777777" w:rsidR="00576DF0" w:rsidRDefault="00576DF0" w:rsidP="006D5D7E">
            <w:pPr>
              <w:pStyle w:val="TableParagraph"/>
              <w:ind w:left="67"/>
              <w:rPr>
                <w:sz w:val="18"/>
              </w:rPr>
            </w:pPr>
            <w:r>
              <w:rPr>
                <w:spacing w:val="-2"/>
                <w:sz w:val="18"/>
              </w:rPr>
              <w:t>5410762</w:t>
            </w:r>
          </w:p>
        </w:tc>
        <w:tc>
          <w:tcPr>
            <w:tcW w:w="960" w:type="dxa"/>
            <w:vAlign w:val="center"/>
          </w:tcPr>
          <w:p w14:paraId="25656286" w14:textId="77777777" w:rsidR="00576DF0" w:rsidRDefault="00576DF0" w:rsidP="006D5D7E">
            <w:pPr>
              <w:pStyle w:val="TableParagraph"/>
              <w:ind w:left="22"/>
              <w:rPr>
                <w:sz w:val="18"/>
              </w:rPr>
            </w:pPr>
            <w:r>
              <w:rPr>
                <w:spacing w:val="-2"/>
                <w:sz w:val="18"/>
              </w:rPr>
              <w:t>463582</w:t>
            </w:r>
          </w:p>
        </w:tc>
        <w:tc>
          <w:tcPr>
            <w:tcW w:w="6093" w:type="dxa"/>
          </w:tcPr>
          <w:p w14:paraId="3D81660D" w14:textId="77777777" w:rsidR="00576DF0" w:rsidRPr="000C37C8" w:rsidRDefault="00576DF0" w:rsidP="006D5D7E">
            <w:pPr>
              <w:pStyle w:val="TableParagraph"/>
              <w:spacing w:before="24" w:line="268" w:lineRule="auto"/>
              <w:ind w:left="22" w:right="58"/>
              <w:rPr>
                <w:sz w:val="18"/>
                <w:lang w:val="pt-BR"/>
              </w:rPr>
            </w:pPr>
            <w:proofErr w:type="spellStart"/>
            <w:r w:rsidRPr="000C37C8">
              <w:rPr>
                <w:sz w:val="18"/>
                <w:lang w:val="pt-BR"/>
              </w:rPr>
              <w:t>Cafe</w:t>
            </w:r>
            <w:proofErr w:type="spellEnd"/>
            <w:r w:rsidRPr="000C37C8">
              <w:rPr>
                <w:sz w:val="18"/>
                <w:lang w:val="pt-BR"/>
              </w:rPr>
              <w:t xml:space="preserve"> Tradicional; Torrado e </w:t>
            </w:r>
            <w:proofErr w:type="spellStart"/>
            <w:r w:rsidRPr="000C37C8">
              <w:rPr>
                <w:sz w:val="18"/>
                <w:lang w:val="pt-BR"/>
              </w:rPr>
              <w:t>Moido</w:t>
            </w:r>
            <w:proofErr w:type="spellEnd"/>
            <w:r w:rsidRPr="000C37C8">
              <w:rPr>
                <w:sz w:val="18"/>
                <w:lang w:val="pt-BR"/>
              </w:rPr>
              <w:t xml:space="preserve">, </w:t>
            </w:r>
            <w:proofErr w:type="spellStart"/>
            <w:r w:rsidRPr="000C37C8">
              <w:rPr>
                <w:sz w:val="18"/>
                <w:lang w:val="pt-BR"/>
              </w:rPr>
              <w:t>Constituido</w:t>
            </w:r>
            <w:proofErr w:type="spellEnd"/>
            <w:r w:rsidRPr="000C37C8">
              <w:rPr>
                <w:sz w:val="18"/>
                <w:lang w:val="pt-BR"/>
              </w:rPr>
              <w:t xml:space="preserve"> de </w:t>
            </w:r>
            <w:proofErr w:type="spellStart"/>
            <w:r w:rsidRPr="000C37C8">
              <w:rPr>
                <w:sz w:val="18"/>
                <w:lang w:val="pt-BR"/>
              </w:rPr>
              <w:t>Cafe</w:t>
            </w:r>
            <w:proofErr w:type="spellEnd"/>
            <w:r w:rsidRPr="000C37C8">
              <w:rPr>
                <w:sz w:val="18"/>
                <w:lang w:val="pt-BR"/>
              </w:rPr>
              <w:t xml:space="preserve"> Ate Tipo </w:t>
            </w:r>
            <w:proofErr w:type="gramStart"/>
            <w:r w:rsidRPr="000C37C8">
              <w:rPr>
                <w:sz w:val="18"/>
                <w:lang w:val="pt-BR"/>
              </w:rPr>
              <w:t>8</w:t>
            </w:r>
            <w:proofErr w:type="gramEnd"/>
            <w:r w:rsidRPr="000C37C8">
              <w:rPr>
                <w:sz w:val="18"/>
                <w:lang w:val="pt-BR"/>
              </w:rPr>
              <w:t xml:space="preserve"> Na </w:t>
            </w:r>
            <w:proofErr w:type="spellStart"/>
            <w:r w:rsidRPr="000C37C8">
              <w:rPr>
                <w:sz w:val="18"/>
                <w:lang w:val="pt-BR"/>
              </w:rPr>
              <w:t>Classificacao</w:t>
            </w:r>
            <w:proofErr w:type="spellEnd"/>
            <w:r w:rsidRPr="000C37C8">
              <w:rPr>
                <w:spacing w:val="-5"/>
                <w:sz w:val="18"/>
                <w:lang w:val="pt-BR"/>
              </w:rPr>
              <w:t xml:space="preserve"> </w:t>
            </w:r>
            <w:r w:rsidRPr="000C37C8">
              <w:rPr>
                <w:sz w:val="18"/>
                <w:lang w:val="pt-BR"/>
              </w:rPr>
              <w:t>Oficial</w:t>
            </w:r>
            <w:r w:rsidRPr="000C37C8">
              <w:rPr>
                <w:spacing w:val="-6"/>
                <w:sz w:val="18"/>
                <w:lang w:val="pt-BR"/>
              </w:rPr>
              <w:t xml:space="preserve"> </w:t>
            </w:r>
            <w:r w:rsidRPr="000C37C8">
              <w:rPr>
                <w:sz w:val="18"/>
                <w:lang w:val="pt-BR"/>
              </w:rPr>
              <w:t>Brasileira-</w:t>
            </w:r>
            <w:proofErr w:type="spellStart"/>
            <w:r w:rsidRPr="000C37C8">
              <w:rPr>
                <w:sz w:val="18"/>
                <w:lang w:val="pt-BR"/>
              </w:rPr>
              <w:t>cob</w:t>
            </w:r>
            <w:proofErr w:type="spellEnd"/>
            <w:r w:rsidRPr="000C37C8">
              <w:rPr>
                <w:sz w:val="18"/>
                <w:lang w:val="pt-BR"/>
              </w:rPr>
              <w:t>;</w:t>
            </w:r>
            <w:r w:rsidRPr="000C37C8">
              <w:rPr>
                <w:spacing w:val="-6"/>
                <w:sz w:val="18"/>
                <w:lang w:val="pt-BR"/>
              </w:rPr>
              <w:t xml:space="preserve"> </w:t>
            </w:r>
            <w:r w:rsidRPr="000C37C8">
              <w:rPr>
                <w:sz w:val="18"/>
                <w:lang w:val="pt-BR"/>
              </w:rPr>
              <w:t xml:space="preserve">Bebida Variando de Mole a Rio, Excluindo-se o Gosto </w:t>
            </w:r>
            <w:proofErr w:type="spellStart"/>
            <w:r w:rsidRPr="000C37C8">
              <w:rPr>
                <w:sz w:val="18"/>
                <w:lang w:val="pt-BR"/>
              </w:rPr>
              <w:t>Riozona</w:t>
            </w:r>
            <w:proofErr w:type="spellEnd"/>
            <w:r w:rsidRPr="000C37C8">
              <w:rPr>
                <w:sz w:val="18"/>
                <w:lang w:val="pt-BR"/>
              </w:rPr>
              <w:t xml:space="preserve">; Com Um </w:t>
            </w:r>
            <w:proofErr w:type="spellStart"/>
            <w:r w:rsidRPr="000C37C8">
              <w:rPr>
                <w:sz w:val="18"/>
                <w:lang w:val="pt-BR"/>
              </w:rPr>
              <w:t>Maximo</w:t>
            </w:r>
            <w:proofErr w:type="spellEnd"/>
            <w:r w:rsidRPr="000C37C8">
              <w:rPr>
                <w:sz w:val="18"/>
                <w:lang w:val="pt-BR"/>
              </w:rPr>
              <w:t xml:space="preserve"> de 20% de Defeitos Pretos, Verdes e Ardidos e </w:t>
            </w:r>
            <w:proofErr w:type="spellStart"/>
            <w:r w:rsidRPr="000C37C8">
              <w:rPr>
                <w:sz w:val="18"/>
                <w:lang w:val="pt-BR"/>
              </w:rPr>
              <w:t>Ausencia</w:t>
            </w:r>
            <w:proofErr w:type="spellEnd"/>
            <w:r w:rsidRPr="000C37C8">
              <w:rPr>
                <w:sz w:val="18"/>
                <w:lang w:val="pt-BR"/>
              </w:rPr>
              <w:t xml:space="preserve"> de </w:t>
            </w:r>
            <w:proofErr w:type="spellStart"/>
            <w:r w:rsidRPr="000C37C8">
              <w:rPr>
                <w:sz w:val="18"/>
                <w:lang w:val="pt-BR"/>
              </w:rPr>
              <w:t>Graos</w:t>
            </w:r>
            <w:proofErr w:type="spellEnd"/>
            <w:r w:rsidRPr="000C37C8">
              <w:rPr>
                <w:sz w:val="18"/>
                <w:lang w:val="pt-BR"/>
              </w:rPr>
              <w:t xml:space="preserve"> Pretos-verdes e Fermentados;</w:t>
            </w:r>
            <w:r w:rsidRPr="000C37C8">
              <w:rPr>
                <w:spacing w:val="-11"/>
                <w:sz w:val="18"/>
                <w:lang w:val="pt-BR"/>
              </w:rPr>
              <w:t xml:space="preserve"> </w:t>
            </w:r>
            <w:r w:rsidRPr="000C37C8">
              <w:rPr>
                <w:sz w:val="18"/>
                <w:lang w:val="pt-BR"/>
              </w:rPr>
              <w:t>Admitindo-se</w:t>
            </w:r>
            <w:r w:rsidRPr="000C37C8">
              <w:rPr>
                <w:spacing w:val="-11"/>
                <w:sz w:val="18"/>
                <w:lang w:val="pt-BR"/>
              </w:rPr>
              <w:t xml:space="preserve"> </w:t>
            </w:r>
            <w:proofErr w:type="spellStart"/>
            <w:r w:rsidRPr="000C37C8">
              <w:rPr>
                <w:sz w:val="18"/>
                <w:lang w:val="pt-BR"/>
              </w:rPr>
              <w:t>Graos</w:t>
            </w:r>
            <w:proofErr w:type="spellEnd"/>
            <w:r w:rsidRPr="000C37C8">
              <w:rPr>
                <w:spacing w:val="-11"/>
                <w:sz w:val="18"/>
                <w:lang w:val="pt-BR"/>
              </w:rPr>
              <w:t xml:space="preserve"> </w:t>
            </w:r>
            <w:r w:rsidRPr="000C37C8">
              <w:rPr>
                <w:sz w:val="18"/>
                <w:lang w:val="pt-BR"/>
              </w:rPr>
              <w:t>de</w:t>
            </w:r>
            <w:r w:rsidRPr="000C37C8">
              <w:rPr>
                <w:spacing w:val="-11"/>
                <w:sz w:val="18"/>
                <w:lang w:val="pt-BR"/>
              </w:rPr>
              <w:t xml:space="preserve"> </w:t>
            </w:r>
            <w:r w:rsidRPr="000C37C8">
              <w:rPr>
                <w:sz w:val="18"/>
                <w:lang w:val="pt-BR"/>
              </w:rPr>
              <w:t xml:space="preserve">Safras Passadas, Robusta </w:t>
            </w:r>
            <w:proofErr w:type="spellStart"/>
            <w:r w:rsidRPr="000C37C8">
              <w:rPr>
                <w:sz w:val="18"/>
                <w:lang w:val="pt-BR"/>
              </w:rPr>
              <w:t>Conillon</w:t>
            </w:r>
            <w:proofErr w:type="spellEnd"/>
            <w:r w:rsidRPr="000C37C8">
              <w:rPr>
                <w:sz w:val="18"/>
                <w:lang w:val="pt-BR"/>
              </w:rPr>
              <w:t xml:space="preserve">; Desde Que o Gosto </w:t>
            </w:r>
            <w:proofErr w:type="spellStart"/>
            <w:r w:rsidRPr="000C37C8">
              <w:rPr>
                <w:sz w:val="18"/>
                <w:lang w:val="pt-BR"/>
              </w:rPr>
              <w:t>Nao</w:t>
            </w:r>
            <w:proofErr w:type="spellEnd"/>
            <w:r w:rsidRPr="000C37C8">
              <w:rPr>
                <w:sz w:val="18"/>
                <w:lang w:val="pt-BR"/>
              </w:rPr>
              <w:t xml:space="preserve"> Seja Pronunciado e Preponderante; Ponto de Torra Moderadamente Escuro a </w:t>
            </w:r>
            <w:proofErr w:type="spellStart"/>
            <w:r w:rsidRPr="000C37C8">
              <w:rPr>
                <w:sz w:val="18"/>
                <w:lang w:val="pt-BR"/>
              </w:rPr>
              <w:t>Medio</w:t>
            </w:r>
            <w:proofErr w:type="spellEnd"/>
            <w:r w:rsidRPr="000C37C8">
              <w:rPr>
                <w:sz w:val="18"/>
                <w:lang w:val="pt-BR"/>
              </w:rPr>
              <w:t xml:space="preserve"> Claro; Com Qualidade Global </w:t>
            </w:r>
            <w:proofErr w:type="spellStart"/>
            <w:r w:rsidRPr="000C37C8">
              <w:rPr>
                <w:sz w:val="18"/>
                <w:lang w:val="pt-BR"/>
              </w:rPr>
              <w:t>Aceitavel</w:t>
            </w:r>
            <w:proofErr w:type="spellEnd"/>
            <w:r w:rsidRPr="000C37C8">
              <w:rPr>
                <w:sz w:val="18"/>
                <w:lang w:val="pt-BR"/>
              </w:rPr>
              <w:t xml:space="preserve"> </w:t>
            </w:r>
            <w:proofErr w:type="spellStart"/>
            <w:r w:rsidRPr="000C37C8">
              <w:rPr>
                <w:sz w:val="18"/>
                <w:lang w:val="pt-BR"/>
              </w:rPr>
              <w:t>Minima</w:t>
            </w:r>
            <w:proofErr w:type="spellEnd"/>
            <w:r w:rsidRPr="000C37C8">
              <w:rPr>
                <w:spacing w:val="40"/>
                <w:sz w:val="18"/>
                <w:lang w:val="pt-BR"/>
              </w:rPr>
              <w:t xml:space="preserve"> </w:t>
            </w:r>
            <w:r w:rsidRPr="000C37C8">
              <w:rPr>
                <w:sz w:val="18"/>
                <w:lang w:val="pt-BR"/>
              </w:rPr>
              <w:t>de</w:t>
            </w:r>
            <w:r w:rsidRPr="000C37C8">
              <w:rPr>
                <w:spacing w:val="-1"/>
                <w:sz w:val="18"/>
                <w:lang w:val="pt-BR"/>
              </w:rPr>
              <w:t xml:space="preserve"> </w:t>
            </w:r>
            <w:r w:rsidRPr="000C37C8">
              <w:rPr>
                <w:sz w:val="18"/>
                <w:lang w:val="pt-BR"/>
              </w:rPr>
              <w:t>4,5 Pontos</w:t>
            </w:r>
            <w:r w:rsidRPr="000C37C8">
              <w:rPr>
                <w:spacing w:val="-1"/>
                <w:sz w:val="18"/>
                <w:lang w:val="pt-BR"/>
              </w:rPr>
              <w:t xml:space="preserve"> </w:t>
            </w:r>
            <w:r w:rsidRPr="000C37C8">
              <w:rPr>
                <w:sz w:val="18"/>
                <w:lang w:val="pt-BR"/>
              </w:rPr>
              <w:t>Na</w:t>
            </w:r>
            <w:r w:rsidRPr="000C37C8">
              <w:rPr>
                <w:spacing w:val="-1"/>
                <w:sz w:val="18"/>
                <w:lang w:val="pt-BR"/>
              </w:rPr>
              <w:t xml:space="preserve"> </w:t>
            </w:r>
            <w:r w:rsidRPr="000C37C8">
              <w:rPr>
                <w:sz w:val="18"/>
                <w:lang w:val="pt-BR"/>
              </w:rPr>
              <w:t>Escala</w:t>
            </w:r>
            <w:r w:rsidRPr="000C37C8">
              <w:rPr>
                <w:spacing w:val="-1"/>
                <w:sz w:val="18"/>
                <w:lang w:val="pt-BR"/>
              </w:rPr>
              <w:t xml:space="preserve"> </w:t>
            </w:r>
            <w:r w:rsidRPr="000C37C8">
              <w:rPr>
                <w:sz w:val="18"/>
                <w:lang w:val="pt-BR"/>
              </w:rPr>
              <w:t>Sensorial</w:t>
            </w:r>
            <w:r w:rsidRPr="000C37C8">
              <w:rPr>
                <w:spacing w:val="-1"/>
                <w:sz w:val="18"/>
                <w:lang w:val="pt-BR"/>
              </w:rPr>
              <w:t xml:space="preserve"> </w:t>
            </w:r>
            <w:r w:rsidRPr="000C37C8">
              <w:rPr>
                <w:sz w:val="18"/>
                <w:lang w:val="pt-BR"/>
              </w:rPr>
              <w:t>de</w:t>
            </w:r>
            <w:r w:rsidRPr="000C37C8">
              <w:rPr>
                <w:spacing w:val="-1"/>
                <w:sz w:val="18"/>
                <w:lang w:val="pt-BR"/>
              </w:rPr>
              <w:t xml:space="preserve"> </w:t>
            </w:r>
            <w:r w:rsidRPr="000C37C8">
              <w:rPr>
                <w:sz w:val="18"/>
                <w:lang w:val="pt-BR"/>
              </w:rPr>
              <w:t>0 a</w:t>
            </w:r>
            <w:r w:rsidRPr="000C37C8">
              <w:rPr>
                <w:spacing w:val="-1"/>
                <w:sz w:val="18"/>
                <w:lang w:val="pt-BR"/>
              </w:rPr>
              <w:t xml:space="preserve"> </w:t>
            </w:r>
            <w:r w:rsidRPr="000C37C8">
              <w:rPr>
                <w:sz w:val="18"/>
                <w:lang w:val="pt-BR"/>
              </w:rPr>
              <w:t>10 do Lote Entregue; Impurezas (cascas e</w:t>
            </w:r>
            <w:r w:rsidRPr="000C37C8">
              <w:rPr>
                <w:spacing w:val="40"/>
                <w:sz w:val="18"/>
                <w:lang w:val="pt-BR"/>
              </w:rPr>
              <w:t xml:space="preserve"> </w:t>
            </w:r>
            <w:r w:rsidRPr="000C37C8">
              <w:rPr>
                <w:sz w:val="18"/>
                <w:lang w:val="pt-BR"/>
              </w:rPr>
              <w:t xml:space="preserve">Paus) Em G/100g </w:t>
            </w:r>
            <w:proofErr w:type="spellStart"/>
            <w:r w:rsidRPr="000C37C8">
              <w:rPr>
                <w:sz w:val="18"/>
                <w:lang w:val="pt-BR"/>
              </w:rPr>
              <w:t>Maxima</w:t>
            </w:r>
            <w:proofErr w:type="spellEnd"/>
            <w:r w:rsidRPr="000C37C8">
              <w:rPr>
                <w:sz w:val="18"/>
                <w:lang w:val="pt-BR"/>
              </w:rPr>
              <w:t xml:space="preserve"> de 1%; e Umidade Em G/100g </w:t>
            </w:r>
            <w:proofErr w:type="spellStart"/>
            <w:r w:rsidRPr="000C37C8">
              <w:rPr>
                <w:sz w:val="18"/>
                <w:lang w:val="pt-BR"/>
              </w:rPr>
              <w:t>Maxima</w:t>
            </w:r>
            <w:proofErr w:type="spellEnd"/>
            <w:r w:rsidRPr="000C37C8">
              <w:rPr>
                <w:sz w:val="18"/>
                <w:lang w:val="pt-BR"/>
              </w:rPr>
              <w:t xml:space="preserve"> de 5%; Obedecendo </w:t>
            </w:r>
            <w:proofErr w:type="spellStart"/>
            <w:r w:rsidRPr="000C37C8">
              <w:rPr>
                <w:sz w:val="18"/>
                <w:lang w:val="pt-BR"/>
              </w:rPr>
              <w:t>Resolucao</w:t>
            </w:r>
            <w:proofErr w:type="spellEnd"/>
            <w:r w:rsidRPr="000C37C8">
              <w:rPr>
                <w:sz w:val="18"/>
                <w:lang w:val="pt-BR"/>
              </w:rPr>
              <w:t xml:space="preserve"> Saa-19, de 05/04</w:t>
            </w:r>
          </w:p>
          <w:p w14:paraId="2834E37B" w14:textId="77777777" w:rsidR="00576DF0" w:rsidRDefault="00576DF0" w:rsidP="006D5D7E">
            <w:pPr>
              <w:pStyle w:val="TableParagraph"/>
              <w:spacing w:line="268" w:lineRule="auto"/>
              <w:ind w:left="22" w:right="75"/>
              <w:rPr>
                <w:sz w:val="18"/>
              </w:rPr>
            </w:pPr>
            <w:r w:rsidRPr="000C37C8">
              <w:rPr>
                <w:sz w:val="18"/>
                <w:lang w:val="pt-BR"/>
              </w:rPr>
              <w:t xml:space="preserve">/2010; Com Embalagem Primaria Alto </w:t>
            </w:r>
            <w:proofErr w:type="spellStart"/>
            <w:r w:rsidRPr="000C37C8">
              <w:rPr>
                <w:sz w:val="18"/>
                <w:lang w:val="pt-BR"/>
              </w:rPr>
              <w:t>Vacuo</w:t>
            </w:r>
            <w:proofErr w:type="spellEnd"/>
            <w:r w:rsidRPr="000C37C8">
              <w:rPr>
                <w:sz w:val="18"/>
                <w:lang w:val="pt-BR"/>
              </w:rPr>
              <w:t xml:space="preserve"> (tijolinho) e Embalagem Secundaria Caixa</w:t>
            </w:r>
            <w:r w:rsidRPr="000C37C8">
              <w:rPr>
                <w:spacing w:val="-5"/>
                <w:sz w:val="18"/>
                <w:lang w:val="pt-BR"/>
              </w:rPr>
              <w:t xml:space="preserve"> </w:t>
            </w:r>
            <w:r w:rsidRPr="000C37C8">
              <w:rPr>
                <w:sz w:val="18"/>
                <w:lang w:val="pt-BR"/>
              </w:rPr>
              <w:t>de</w:t>
            </w:r>
            <w:r w:rsidRPr="000C37C8">
              <w:rPr>
                <w:spacing w:val="-5"/>
                <w:sz w:val="18"/>
                <w:lang w:val="pt-BR"/>
              </w:rPr>
              <w:t xml:space="preserve"> </w:t>
            </w:r>
            <w:r w:rsidRPr="000C37C8">
              <w:rPr>
                <w:sz w:val="18"/>
                <w:lang w:val="pt-BR"/>
              </w:rPr>
              <w:t>Papel</w:t>
            </w:r>
            <w:r w:rsidRPr="000C37C8">
              <w:rPr>
                <w:spacing w:val="-5"/>
                <w:sz w:val="18"/>
                <w:lang w:val="pt-BR"/>
              </w:rPr>
              <w:t xml:space="preserve"> </w:t>
            </w:r>
            <w:proofErr w:type="spellStart"/>
            <w:r w:rsidRPr="000C37C8">
              <w:rPr>
                <w:sz w:val="18"/>
                <w:lang w:val="pt-BR"/>
              </w:rPr>
              <w:t>Cartao</w:t>
            </w:r>
            <w:proofErr w:type="spellEnd"/>
            <w:r w:rsidRPr="000C37C8">
              <w:rPr>
                <w:sz w:val="18"/>
                <w:lang w:val="pt-BR"/>
              </w:rPr>
              <w:t>;</w:t>
            </w:r>
            <w:r w:rsidRPr="000C37C8">
              <w:rPr>
                <w:spacing w:val="-5"/>
                <w:sz w:val="18"/>
                <w:lang w:val="pt-BR"/>
              </w:rPr>
              <w:t xml:space="preserve"> </w:t>
            </w:r>
            <w:r w:rsidRPr="000C37C8">
              <w:rPr>
                <w:sz w:val="18"/>
                <w:lang w:val="pt-BR"/>
              </w:rPr>
              <w:t>Rotulagem</w:t>
            </w:r>
            <w:r w:rsidRPr="000C37C8">
              <w:rPr>
                <w:spacing w:val="-5"/>
                <w:sz w:val="18"/>
                <w:lang w:val="pt-BR"/>
              </w:rPr>
              <w:t xml:space="preserve"> </w:t>
            </w:r>
            <w:r w:rsidRPr="000C37C8">
              <w:rPr>
                <w:sz w:val="18"/>
                <w:lang w:val="pt-BR"/>
              </w:rPr>
              <w:t xml:space="preserve">Impressa Na Embalagem Secundaria; </w:t>
            </w:r>
            <w:proofErr w:type="spellStart"/>
            <w:r w:rsidRPr="000C37C8">
              <w:rPr>
                <w:sz w:val="18"/>
                <w:lang w:val="pt-BR"/>
              </w:rPr>
              <w:t>Nao</w:t>
            </w:r>
            <w:proofErr w:type="spellEnd"/>
            <w:r w:rsidRPr="000C37C8">
              <w:rPr>
                <w:sz w:val="18"/>
                <w:lang w:val="pt-BR"/>
              </w:rPr>
              <w:t xml:space="preserve"> Sendo Tolerada a </w:t>
            </w:r>
            <w:proofErr w:type="spellStart"/>
            <w:r w:rsidRPr="000C37C8">
              <w:rPr>
                <w:sz w:val="18"/>
                <w:lang w:val="pt-BR"/>
              </w:rPr>
              <w:t>Presenca</w:t>
            </w:r>
            <w:proofErr w:type="spellEnd"/>
            <w:r w:rsidRPr="000C37C8">
              <w:rPr>
                <w:sz w:val="18"/>
                <w:lang w:val="pt-BR"/>
              </w:rPr>
              <w:t xml:space="preserve"> de Etiqueta Auto Adesiva Com a </w:t>
            </w:r>
            <w:proofErr w:type="spellStart"/>
            <w:r w:rsidRPr="000C37C8">
              <w:rPr>
                <w:sz w:val="18"/>
                <w:lang w:val="pt-BR"/>
              </w:rPr>
              <w:t>Descricao</w:t>
            </w:r>
            <w:proofErr w:type="spellEnd"/>
            <w:r w:rsidRPr="000C37C8">
              <w:rPr>
                <w:sz w:val="18"/>
                <w:lang w:val="pt-BR"/>
              </w:rPr>
              <w:t xml:space="preserve"> do Produto; Validade </w:t>
            </w:r>
            <w:proofErr w:type="spellStart"/>
            <w:r w:rsidRPr="000C37C8">
              <w:rPr>
                <w:sz w:val="18"/>
                <w:lang w:val="pt-BR"/>
              </w:rPr>
              <w:t>Minima</w:t>
            </w:r>
            <w:proofErr w:type="spellEnd"/>
            <w:r w:rsidRPr="000C37C8">
              <w:rPr>
                <w:sz w:val="18"/>
                <w:lang w:val="pt-BR"/>
              </w:rPr>
              <w:t xml:space="preserve"> Na Data Da Entrega de</w:t>
            </w:r>
            <w:r w:rsidRPr="000C37C8">
              <w:rPr>
                <w:spacing w:val="40"/>
                <w:sz w:val="18"/>
                <w:lang w:val="pt-BR"/>
              </w:rPr>
              <w:t xml:space="preserve"> </w:t>
            </w:r>
            <w:r w:rsidRPr="000C37C8">
              <w:rPr>
                <w:sz w:val="18"/>
                <w:lang w:val="pt-BR"/>
              </w:rPr>
              <w:t xml:space="preserve">15 Meses; Devendo Obedecer As </w:t>
            </w:r>
            <w:proofErr w:type="spellStart"/>
            <w:r w:rsidRPr="000C37C8">
              <w:rPr>
                <w:sz w:val="18"/>
                <w:lang w:val="pt-BR"/>
              </w:rPr>
              <w:t>Exigencias</w:t>
            </w:r>
            <w:proofErr w:type="spellEnd"/>
            <w:r w:rsidRPr="000C37C8">
              <w:rPr>
                <w:sz w:val="18"/>
                <w:lang w:val="pt-BR"/>
              </w:rPr>
              <w:t xml:space="preserve"> Das Res. </w:t>
            </w:r>
            <w:r>
              <w:rPr>
                <w:sz w:val="18"/>
              </w:rPr>
              <w:t xml:space="preserve">Saa-28 de 01/06/2007, </w:t>
            </w:r>
            <w:proofErr w:type="spellStart"/>
            <w:r>
              <w:rPr>
                <w:sz w:val="18"/>
              </w:rPr>
              <w:t>Rdc</w:t>
            </w:r>
            <w:proofErr w:type="spellEnd"/>
            <w:r>
              <w:rPr>
                <w:spacing w:val="-6"/>
                <w:sz w:val="18"/>
              </w:rPr>
              <w:t xml:space="preserve"> </w:t>
            </w:r>
            <w:r>
              <w:rPr>
                <w:sz w:val="18"/>
              </w:rPr>
              <w:t>277/05,</w:t>
            </w:r>
            <w:r>
              <w:rPr>
                <w:spacing w:val="-6"/>
                <w:sz w:val="18"/>
              </w:rPr>
              <w:t xml:space="preserve"> </w:t>
            </w:r>
            <w:proofErr w:type="spellStart"/>
            <w:r>
              <w:rPr>
                <w:sz w:val="18"/>
              </w:rPr>
              <w:t>Rdc</w:t>
            </w:r>
            <w:proofErr w:type="spellEnd"/>
            <w:r>
              <w:rPr>
                <w:spacing w:val="-6"/>
                <w:sz w:val="18"/>
              </w:rPr>
              <w:t xml:space="preserve"> </w:t>
            </w:r>
            <w:r>
              <w:rPr>
                <w:sz w:val="18"/>
              </w:rPr>
              <w:t>259/02,</w:t>
            </w:r>
            <w:r>
              <w:rPr>
                <w:spacing w:val="-6"/>
                <w:sz w:val="18"/>
              </w:rPr>
              <w:t xml:space="preserve"> </w:t>
            </w:r>
            <w:proofErr w:type="spellStart"/>
            <w:r>
              <w:rPr>
                <w:sz w:val="18"/>
              </w:rPr>
              <w:t>Rdc</w:t>
            </w:r>
            <w:proofErr w:type="spellEnd"/>
            <w:r>
              <w:rPr>
                <w:spacing w:val="-6"/>
                <w:sz w:val="18"/>
              </w:rPr>
              <w:t xml:space="preserve"> </w:t>
            </w:r>
            <w:r>
              <w:rPr>
                <w:sz w:val="18"/>
              </w:rPr>
              <w:t>07/11,</w:t>
            </w:r>
            <w:r>
              <w:rPr>
                <w:spacing w:val="-6"/>
                <w:sz w:val="18"/>
              </w:rPr>
              <w:t xml:space="preserve"> </w:t>
            </w:r>
            <w:proofErr w:type="spellStart"/>
            <w:r>
              <w:rPr>
                <w:sz w:val="18"/>
              </w:rPr>
              <w:t>Rdc</w:t>
            </w:r>
            <w:proofErr w:type="spellEnd"/>
            <w:r>
              <w:rPr>
                <w:spacing w:val="-6"/>
                <w:sz w:val="18"/>
              </w:rPr>
              <w:t xml:space="preserve"> </w:t>
            </w:r>
            <w:r>
              <w:rPr>
                <w:sz w:val="18"/>
              </w:rPr>
              <w:t>14 /14</w:t>
            </w:r>
            <w:r>
              <w:rPr>
                <w:spacing w:val="-6"/>
                <w:sz w:val="18"/>
              </w:rPr>
              <w:t xml:space="preserve"> </w:t>
            </w:r>
            <w:r>
              <w:rPr>
                <w:sz w:val="18"/>
              </w:rPr>
              <w:t>e</w:t>
            </w:r>
            <w:r>
              <w:rPr>
                <w:spacing w:val="-4"/>
                <w:sz w:val="18"/>
              </w:rPr>
              <w:t xml:space="preserve"> </w:t>
            </w:r>
            <w:proofErr w:type="spellStart"/>
            <w:r>
              <w:rPr>
                <w:sz w:val="18"/>
              </w:rPr>
              <w:t>Alteracoes</w:t>
            </w:r>
            <w:proofErr w:type="spellEnd"/>
            <w:r>
              <w:rPr>
                <w:spacing w:val="-3"/>
                <w:sz w:val="18"/>
              </w:rPr>
              <w:t xml:space="preserve"> </w:t>
            </w:r>
            <w:proofErr w:type="spellStart"/>
            <w:r>
              <w:rPr>
                <w:spacing w:val="-2"/>
                <w:sz w:val="18"/>
              </w:rPr>
              <w:t>Posteriores</w:t>
            </w:r>
            <w:proofErr w:type="spellEnd"/>
            <w:r>
              <w:rPr>
                <w:spacing w:val="-2"/>
                <w:sz w:val="18"/>
              </w:rPr>
              <w:t>;</w:t>
            </w:r>
          </w:p>
        </w:tc>
        <w:tc>
          <w:tcPr>
            <w:tcW w:w="829" w:type="dxa"/>
            <w:vAlign w:val="center"/>
          </w:tcPr>
          <w:p w14:paraId="1007A899" w14:textId="77777777" w:rsidR="00576DF0" w:rsidRDefault="00576DF0" w:rsidP="006D5D7E">
            <w:pPr>
              <w:pStyle w:val="TableParagraph"/>
              <w:ind w:left="21"/>
              <w:rPr>
                <w:sz w:val="18"/>
              </w:rPr>
            </w:pPr>
            <w:r>
              <w:rPr>
                <w:sz w:val="18"/>
              </w:rPr>
              <w:t>CX</w:t>
            </w:r>
            <w:r>
              <w:rPr>
                <w:spacing w:val="-2"/>
                <w:sz w:val="18"/>
              </w:rPr>
              <w:t xml:space="preserve"> </w:t>
            </w:r>
            <w:r>
              <w:rPr>
                <w:spacing w:val="-4"/>
                <w:sz w:val="18"/>
              </w:rPr>
              <w:t>500G</w:t>
            </w:r>
          </w:p>
        </w:tc>
        <w:tc>
          <w:tcPr>
            <w:tcW w:w="0" w:type="auto"/>
            <w:vAlign w:val="center"/>
          </w:tcPr>
          <w:p w14:paraId="10DBB0EE" w14:textId="77777777" w:rsidR="00576DF0" w:rsidRDefault="00576DF0" w:rsidP="006D5D7E">
            <w:pPr>
              <w:pStyle w:val="TableParagraph"/>
              <w:ind w:left="21"/>
              <w:rPr>
                <w:sz w:val="18"/>
              </w:rPr>
            </w:pPr>
            <w:r>
              <w:rPr>
                <w:spacing w:val="-5"/>
                <w:sz w:val="18"/>
              </w:rPr>
              <w:t>100</w:t>
            </w:r>
          </w:p>
        </w:tc>
      </w:tr>
      <w:tr w:rsidR="00576DF0" w14:paraId="7425FFA1" w14:textId="77777777" w:rsidTr="006D5D7E">
        <w:tblPrEx>
          <w:tblLook w:val="04A0" w:firstRow="1" w:lastRow="0" w:firstColumn="1" w:lastColumn="0" w:noHBand="0" w:noVBand="1"/>
        </w:tblPrEx>
        <w:trPr>
          <w:trHeight w:val="2099"/>
        </w:trPr>
        <w:tc>
          <w:tcPr>
            <w:tcW w:w="0" w:type="auto"/>
            <w:vAlign w:val="center"/>
          </w:tcPr>
          <w:p w14:paraId="662ECB2B" w14:textId="77777777" w:rsidR="00576DF0" w:rsidRDefault="00576DF0" w:rsidP="006D5D7E">
            <w:pPr>
              <w:pStyle w:val="TableParagraph"/>
              <w:ind w:left="22"/>
              <w:rPr>
                <w:sz w:val="18"/>
              </w:rPr>
            </w:pPr>
            <w:r>
              <w:rPr>
                <w:spacing w:val="-5"/>
                <w:sz w:val="18"/>
              </w:rPr>
              <w:t>17</w:t>
            </w:r>
          </w:p>
        </w:tc>
        <w:tc>
          <w:tcPr>
            <w:tcW w:w="0" w:type="auto"/>
            <w:vAlign w:val="center"/>
          </w:tcPr>
          <w:p w14:paraId="2C35262F" w14:textId="77777777" w:rsidR="00576DF0" w:rsidRDefault="00576DF0" w:rsidP="006D5D7E">
            <w:pPr>
              <w:pStyle w:val="TableParagraph"/>
              <w:ind w:left="22"/>
              <w:rPr>
                <w:sz w:val="18"/>
              </w:rPr>
            </w:pPr>
            <w:r>
              <w:rPr>
                <w:spacing w:val="-2"/>
                <w:sz w:val="18"/>
              </w:rPr>
              <w:t>4577159</w:t>
            </w:r>
          </w:p>
        </w:tc>
        <w:tc>
          <w:tcPr>
            <w:tcW w:w="960" w:type="dxa"/>
            <w:vAlign w:val="center"/>
          </w:tcPr>
          <w:p w14:paraId="0E06B2B1" w14:textId="77777777" w:rsidR="00576DF0" w:rsidRDefault="00576DF0" w:rsidP="006D5D7E">
            <w:pPr>
              <w:pStyle w:val="TableParagraph"/>
              <w:ind w:left="22"/>
              <w:rPr>
                <w:sz w:val="18"/>
              </w:rPr>
            </w:pPr>
            <w:r>
              <w:rPr>
                <w:spacing w:val="-2"/>
                <w:sz w:val="18"/>
              </w:rPr>
              <w:t>245803</w:t>
            </w:r>
          </w:p>
        </w:tc>
        <w:tc>
          <w:tcPr>
            <w:tcW w:w="6093" w:type="dxa"/>
          </w:tcPr>
          <w:p w14:paraId="3201ED12" w14:textId="77777777" w:rsidR="00576DF0" w:rsidRPr="00605DF9" w:rsidRDefault="00576DF0" w:rsidP="006D5D7E">
            <w:pPr>
              <w:pStyle w:val="TableParagraph"/>
              <w:spacing w:before="24" w:line="268" w:lineRule="auto"/>
              <w:ind w:left="22" w:right="80"/>
              <w:rPr>
                <w:sz w:val="18"/>
                <w:lang w:val="pt-BR"/>
              </w:rPr>
            </w:pPr>
            <w:r w:rsidRPr="000C37C8">
              <w:rPr>
                <w:sz w:val="18"/>
                <w:lang w:val="pt-BR"/>
              </w:rPr>
              <w:t>Biscoito Doce S/recheio; Tipo Rosquinha</w:t>
            </w:r>
            <w:r w:rsidRPr="000C37C8">
              <w:rPr>
                <w:spacing w:val="40"/>
                <w:sz w:val="18"/>
                <w:lang w:val="pt-BR"/>
              </w:rPr>
              <w:t xml:space="preserve"> </w:t>
            </w:r>
            <w:r w:rsidRPr="000C37C8">
              <w:rPr>
                <w:sz w:val="18"/>
                <w:lang w:val="pt-BR"/>
              </w:rPr>
              <w:t xml:space="preserve">de Coco; Composto de Farinha de Trigo Enriquecida C/ferro e Acido </w:t>
            </w:r>
            <w:proofErr w:type="spellStart"/>
            <w:r w:rsidRPr="000C37C8">
              <w:rPr>
                <w:sz w:val="18"/>
                <w:lang w:val="pt-BR"/>
              </w:rPr>
              <w:t>Folico</w:t>
            </w:r>
            <w:proofErr w:type="spellEnd"/>
            <w:r w:rsidRPr="000C37C8">
              <w:rPr>
                <w:sz w:val="18"/>
                <w:lang w:val="pt-BR"/>
              </w:rPr>
              <w:t>,</w:t>
            </w:r>
            <w:r w:rsidRPr="000C37C8">
              <w:rPr>
                <w:spacing w:val="40"/>
                <w:sz w:val="18"/>
                <w:lang w:val="pt-BR"/>
              </w:rPr>
              <w:t xml:space="preserve"> </w:t>
            </w:r>
            <w:proofErr w:type="spellStart"/>
            <w:r w:rsidRPr="000C37C8">
              <w:rPr>
                <w:sz w:val="18"/>
                <w:lang w:val="pt-BR"/>
              </w:rPr>
              <w:t>Acucar</w:t>
            </w:r>
            <w:proofErr w:type="spellEnd"/>
            <w:r w:rsidRPr="000C37C8">
              <w:rPr>
                <w:sz w:val="18"/>
                <w:lang w:val="pt-BR"/>
              </w:rPr>
              <w:t xml:space="preserve">, Gordura Vegetal; Amido, Coco Ralado, Sal, Fermento </w:t>
            </w:r>
            <w:proofErr w:type="spellStart"/>
            <w:r w:rsidRPr="000C37C8">
              <w:rPr>
                <w:sz w:val="18"/>
                <w:lang w:val="pt-BR"/>
              </w:rPr>
              <w:t>Quimico</w:t>
            </w:r>
            <w:proofErr w:type="spellEnd"/>
            <w:r w:rsidRPr="000C37C8">
              <w:rPr>
                <w:sz w:val="18"/>
                <w:lang w:val="pt-BR"/>
              </w:rPr>
              <w:t xml:space="preserve">, Emulsificante; Aromatizante e Outros Ingredientes Permitidos; Embalagem Primaria Saco </w:t>
            </w:r>
            <w:proofErr w:type="spellStart"/>
            <w:r w:rsidRPr="000C37C8">
              <w:rPr>
                <w:sz w:val="18"/>
                <w:lang w:val="pt-BR"/>
              </w:rPr>
              <w:t>Plastico</w:t>
            </w:r>
            <w:proofErr w:type="spellEnd"/>
            <w:r w:rsidRPr="000C37C8">
              <w:rPr>
                <w:sz w:val="18"/>
                <w:lang w:val="pt-BR"/>
              </w:rPr>
              <w:t xml:space="preserve">, </w:t>
            </w:r>
            <w:proofErr w:type="spellStart"/>
            <w:r w:rsidRPr="000C37C8">
              <w:rPr>
                <w:sz w:val="18"/>
                <w:lang w:val="pt-BR"/>
              </w:rPr>
              <w:t>Atoxico</w:t>
            </w:r>
            <w:proofErr w:type="spellEnd"/>
            <w:r w:rsidRPr="000C37C8">
              <w:rPr>
                <w:sz w:val="18"/>
                <w:lang w:val="pt-BR"/>
              </w:rPr>
              <w:t xml:space="preserve"> e Lacrado; Com</w:t>
            </w:r>
            <w:r w:rsidRPr="000C37C8">
              <w:rPr>
                <w:spacing w:val="-3"/>
                <w:sz w:val="18"/>
                <w:lang w:val="pt-BR"/>
              </w:rPr>
              <w:t xml:space="preserve"> </w:t>
            </w:r>
            <w:r w:rsidRPr="000C37C8">
              <w:rPr>
                <w:sz w:val="18"/>
                <w:lang w:val="pt-BR"/>
              </w:rPr>
              <w:t>Validade</w:t>
            </w:r>
            <w:r w:rsidRPr="000C37C8">
              <w:rPr>
                <w:spacing w:val="-3"/>
                <w:sz w:val="18"/>
                <w:lang w:val="pt-BR"/>
              </w:rPr>
              <w:t xml:space="preserve"> </w:t>
            </w:r>
            <w:proofErr w:type="spellStart"/>
            <w:r w:rsidRPr="000C37C8">
              <w:rPr>
                <w:sz w:val="18"/>
                <w:lang w:val="pt-BR"/>
              </w:rPr>
              <w:t>Minima</w:t>
            </w:r>
            <w:proofErr w:type="spellEnd"/>
            <w:r w:rsidRPr="000C37C8">
              <w:rPr>
                <w:spacing w:val="-3"/>
                <w:sz w:val="18"/>
                <w:lang w:val="pt-BR"/>
              </w:rPr>
              <w:t xml:space="preserve"> </w:t>
            </w:r>
            <w:r w:rsidRPr="000C37C8">
              <w:rPr>
                <w:sz w:val="18"/>
                <w:lang w:val="pt-BR"/>
              </w:rPr>
              <w:t>de</w:t>
            </w:r>
            <w:r w:rsidRPr="000C37C8">
              <w:rPr>
                <w:spacing w:val="-3"/>
                <w:sz w:val="18"/>
                <w:lang w:val="pt-BR"/>
              </w:rPr>
              <w:t xml:space="preserve"> </w:t>
            </w:r>
            <w:proofErr w:type="gramStart"/>
            <w:r w:rsidRPr="000C37C8">
              <w:rPr>
                <w:sz w:val="18"/>
                <w:lang w:val="pt-BR"/>
              </w:rPr>
              <w:t>5</w:t>
            </w:r>
            <w:proofErr w:type="gramEnd"/>
            <w:r w:rsidRPr="000C37C8">
              <w:rPr>
                <w:spacing w:val="-2"/>
                <w:sz w:val="18"/>
                <w:lang w:val="pt-BR"/>
              </w:rPr>
              <w:t xml:space="preserve"> </w:t>
            </w:r>
            <w:r w:rsidRPr="000C37C8">
              <w:rPr>
                <w:sz w:val="18"/>
                <w:lang w:val="pt-BR"/>
              </w:rPr>
              <w:t>Meses</w:t>
            </w:r>
            <w:r w:rsidRPr="000C37C8">
              <w:rPr>
                <w:spacing w:val="-3"/>
                <w:sz w:val="18"/>
                <w:lang w:val="pt-BR"/>
              </w:rPr>
              <w:t xml:space="preserve"> </w:t>
            </w:r>
            <w:r w:rsidRPr="000C37C8">
              <w:rPr>
                <w:sz w:val="18"/>
                <w:lang w:val="pt-BR"/>
              </w:rPr>
              <w:t>Na</w:t>
            </w:r>
            <w:r w:rsidRPr="000C37C8">
              <w:rPr>
                <w:spacing w:val="-3"/>
                <w:sz w:val="18"/>
                <w:lang w:val="pt-BR"/>
              </w:rPr>
              <w:t xml:space="preserve"> </w:t>
            </w:r>
            <w:r w:rsidRPr="000C37C8">
              <w:rPr>
                <w:sz w:val="18"/>
                <w:lang w:val="pt-BR"/>
              </w:rPr>
              <w:t xml:space="preserve">Data Da Entrega; e Suas </w:t>
            </w:r>
            <w:proofErr w:type="spellStart"/>
            <w:r w:rsidRPr="000C37C8">
              <w:rPr>
                <w:sz w:val="18"/>
                <w:lang w:val="pt-BR"/>
              </w:rPr>
              <w:t>Condicoes</w:t>
            </w:r>
            <w:proofErr w:type="spellEnd"/>
            <w:r w:rsidRPr="000C37C8">
              <w:rPr>
                <w:sz w:val="18"/>
                <w:lang w:val="pt-BR"/>
              </w:rPr>
              <w:t xml:space="preserve"> </w:t>
            </w:r>
            <w:proofErr w:type="spellStart"/>
            <w:r w:rsidRPr="000C37C8">
              <w:rPr>
                <w:sz w:val="18"/>
                <w:lang w:val="pt-BR"/>
              </w:rPr>
              <w:t>Deverao</w:t>
            </w:r>
            <w:proofErr w:type="spellEnd"/>
            <w:r w:rsidRPr="000C37C8">
              <w:rPr>
                <w:sz w:val="18"/>
                <w:lang w:val="pt-BR"/>
              </w:rPr>
              <w:t xml:space="preserve"> Estar</w:t>
            </w:r>
            <w:r w:rsidRPr="000C37C8">
              <w:rPr>
                <w:spacing w:val="-5"/>
                <w:sz w:val="18"/>
                <w:lang w:val="pt-BR"/>
              </w:rPr>
              <w:t xml:space="preserve"> </w:t>
            </w:r>
            <w:r w:rsidRPr="000C37C8">
              <w:rPr>
                <w:sz w:val="18"/>
                <w:lang w:val="pt-BR"/>
              </w:rPr>
              <w:t>de</w:t>
            </w:r>
            <w:r w:rsidRPr="000C37C8">
              <w:rPr>
                <w:spacing w:val="-6"/>
                <w:sz w:val="18"/>
                <w:lang w:val="pt-BR"/>
              </w:rPr>
              <w:t xml:space="preserve"> </w:t>
            </w:r>
            <w:r w:rsidRPr="000C37C8">
              <w:rPr>
                <w:sz w:val="18"/>
                <w:lang w:val="pt-BR"/>
              </w:rPr>
              <w:t>Acordo</w:t>
            </w:r>
            <w:r w:rsidRPr="000C37C8">
              <w:rPr>
                <w:spacing w:val="-5"/>
                <w:sz w:val="18"/>
                <w:lang w:val="pt-BR"/>
              </w:rPr>
              <w:t xml:space="preserve"> </w:t>
            </w:r>
            <w:r w:rsidRPr="000C37C8">
              <w:rPr>
                <w:sz w:val="18"/>
                <w:lang w:val="pt-BR"/>
              </w:rPr>
              <w:t>Com</w:t>
            </w:r>
            <w:r w:rsidRPr="000C37C8">
              <w:rPr>
                <w:spacing w:val="-6"/>
                <w:sz w:val="18"/>
                <w:lang w:val="pt-BR"/>
              </w:rPr>
              <w:t xml:space="preserve"> </w:t>
            </w:r>
            <w:r w:rsidRPr="000C37C8">
              <w:rPr>
                <w:sz w:val="18"/>
                <w:lang w:val="pt-BR"/>
              </w:rPr>
              <w:t>a</w:t>
            </w:r>
            <w:r w:rsidRPr="000C37C8">
              <w:rPr>
                <w:spacing w:val="-6"/>
                <w:sz w:val="18"/>
                <w:lang w:val="pt-BR"/>
              </w:rPr>
              <w:t xml:space="preserve"> </w:t>
            </w:r>
            <w:proofErr w:type="spellStart"/>
            <w:r w:rsidRPr="000C37C8">
              <w:rPr>
                <w:sz w:val="18"/>
                <w:lang w:val="pt-BR"/>
              </w:rPr>
              <w:t>Rdc</w:t>
            </w:r>
            <w:proofErr w:type="spellEnd"/>
            <w:r w:rsidRPr="000C37C8">
              <w:rPr>
                <w:spacing w:val="-6"/>
                <w:sz w:val="18"/>
                <w:lang w:val="pt-BR"/>
              </w:rPr>
              <w:t xml:space="preserve"> </w:t>
            </w:r>
            <w:r w:rsidRPr="000C37C8">
              <w:rPr>
                <w:sz w:val="18"/>
                <w:lang w:val="pt-BR"/>
              </w:rPr>
              <w:t>12/01,</w:t>
            </w:r>
            <w:r w:rsidRPr="000C37C8">
              <w:rPr>
                <w:spacing w:val="-5"/>
                <w:sz w:val="18"/>
                <w:lang w:val="pt-BR"/>
              </w:rPr>
              <w:t xml:space="preserve"> </w:t>
            </w:r>
            <w:proofErr w:type="spellStart"/>
            <w:r w:rsidRPr="000C37C8">
              <w:rPr>
                <w:sz w:val="18"/>
                <w:lang w:val="pt-BR"/>
              </w:rPr>
              <w:t>Rdc</w:t>
            </w:r>
            <w:proofErr w:type="spellEnd"/>
            <w:r w:rsidRPr="000C37C8">
              <w:rPr>
                <w:spacing w:val="-6"/>
                <w:sz w:val="18"/>
                <w:lang w:val="pt-BR"/>
              </w:rPr>
              <w:t xml:space="preserve"> </w:t>
            </w:r>
            <w:r w:rsidRPr="000C37C8">
              <w:rPr>
                <w:sz w:val="18"/>
                <w:lang w:val="pt-BR"/>
              </w:rPr>
              <w:t>259/02,</w:t>
            </w:r>
            <w:r w:rsidRPr="000C37C8">
              <w:rPr>
                <w:spacing w:val="-6"/>
                <w:sz w:val="18"/>
                <w:lang w:val="pt-BR"/>
              </w:rPr>
              <w:t xml:space="preserve"> </w:t>
            </w:r>
            <w:proofErr w:type="spellStart"/>
            <w:r w:rsidRPr="000C37C8">
              <w:rPr>
                <w:sz w:val="18"/>
                <w:lang w:val="pt-BR"/>
              </w:rPr>
              <w:t>Rdc</w:t>
            </w:r>
            <w:proofErr w:type="spellEnd"/>
            <w:r w:rsidRPr="000C37C8">
              <w:rPr>
                <w:spacing w:val="-7"/>
                <w:sz w:val="18"/>
                <w:lang w:val="pt-BR"/>
              </w:rPr>
              <w:t xml:space="preserve"> </w:t>
            </w:r>
            <w:r w:rsidRPr="000C37C8">
              <w:rPr>
                <w:sz w:val="18"/>
                <w:lang w:val="pt-BR"/>
              </w:rPr>
              <w:t>360/03,</w:t>
            </w:r>
            <w:r w:rsidRPr="000C37C8">
              <w:rPr>
                <w:spacing w:val="-6"/>
                <w:sz w:val="18"/>
                <w:lang w:val="pt-BR"/>
              </w:rPr>
              <w:t xml:space="preserve"> </w:t>
            </w:r>
            <w:proofErr w:type="spellStart"/>
            <w:r w:rsidRPr="000C37C8">
              <w:rPr>
                <w:sz w:val="18"/>
                <w:lang w:val="pt-BR"/>
              </w:rPr>
              <w:t>Rdc</w:t>
            </w:r>
            <w:proofErr w:type="spellEnd"/>
            <w:r w:rsidRPr="000C37C8">
              <w:rPr>
                <w:spacing w:val="-7"/>
                <w:sz w:val="18"/>
                <w:lang w:val="pt-BR"/>
              </w:rPr>
              <w:t xml:space="preserve"> </w:t>
            </w:r>
            <w:r w:rsidRPr="000C37C8">
              <w:rPr>
                <w:sz w:val="18"/>
                <w:lang w:val="pt-BR"/>
              </w:rPr>
              <w:t>344/02,</w:t>
            </w:r>
            <w:r w:rsidRPr="000C37C8">
              <w:rPr>
                <w:spacing w:val="-6"/>
                <w:sz w:val="18"/>
                <w:lang w:val="pt-BR"/>
              </w:rPr>
              <w:t xml:space="preserve"> </w:t>
            </w:r>
            <w:proofErr w:type="spellStart"/>
            <w:r w:rsidRPr="000C37C8">
              <w:rPr>
                <w:sz w:val="18"/>
                <w:lang w:val="pt-BR"/>
              </w:rPr>
              <w:t>Rdc</w:t>
            </w:r>
            <w:proofErr w:type="spellEnd"/>
            <w:r w:rsidRPr="000C37C8">
              <w:rPr>
                <w:spacing w:val="-7"/>
                <w:sz w:val="18"/>
                <w:lang w:val="pt-BR"/>
              </w:rPr>
              <w:t xml:space="preserve"> </w:t>
            </w:r>
            <w:r w:rsidRPr="000C37C8">
              <w:rPr>
                <w:sz w:val="18"/>
                <w:lang w:val="pt-BR"/>
              </w:rPr>
              <w:t>263/05</w:t>
            </w:r>
            <w:r w:rsidRPr="000C37C8">
              <w:rPr>
                <w:spacing w:val="-6"/>
                <w:sz w:val="18"/>
                <w:lang w:val="pt-BR"/>
              </w:rPr>
              <w:t xml:space="preserve"> </w:t>
            </w:r>
            <w:r w:rsidRPr="000C37C8">
              <w:rPr>
                <w:sz w:val="18"/>
                <w:lang w:val="pt-BR"/>
              </w:rPr>
              <w:t xml:space="preserve">e </w:t>
            </w:r>
            <w:proofErr w:type="spellStart"/>
            <w:r w:rsidRPr="000C37C8">
              <w:rPr>
                <w:sz w:val="18"/>
                <w:lang w:val="pt-BR"/>
              </w:rPr>
              <w:t>Alteracoes</w:t>
            </w:r>
            <w:proofErr w:type="spellEnd"/>
            <w:r w:rsidRPr="000C37C8">
              <w:rPr>
                <w:sz w:val="18"/>
                <w:lang w:val="pt-BR"/>
              </w:rPr>
              <w:t xml:space="preserve"> Posteriores; Produto Sujeito a </w:t>
            </w:r>
            <w:proofErr w:type="spellStart"/>
            <w:r w:rsidRPr="000C37C8">
              <w:rPr>
                <w:sz w:val="18"/>
                <w:lang w:val="pt-BR"/>
              </w:rPr>
              <w:t>Verificacao</w:t>
            </w:r>
            <w:proofErr w:type="spellEnd"/>
            <w:r w:rsidRPr="000C37C8">
              <w:rPr>
                <w:sz w:val="18"/>
                <w:lang w:val="pt-BR"/>
              </w:rPr>
              <w:t xml:space="preserve"> No Ato Da Entrega Aos Procedimentos Adm. </w:t>
            </w:r>
            <w:r w:rsidRPr="00605DF9">
              <w:rPr>
                <w:sz w:val="18"/>
                <w:lang w:val="pt-BR"/>
              </w:rPr>
              <w:t>Determinados Pela</w:t>
            </w:r>
            <w:r>
              <w:rPr>
                <w:sz w:val="18"/>
                <w:lang w:val="pt-BR"/>
              </w:rPr>
              <w:t xml:space="preserve"> </w:t>
            </w:r>
            <w:proofErr w:type="gramStart"/>
            <w:r w:rsidRPr="00605DF9">
              <w:rPr>
                <w:spacing w:val="-2"/>
                <w:sz w:val="18"/>
                <w:lang w:val="pt-BR"/>
              </w:rPr>
              <w:t>Anvisa</w:t>
            </w:r>
            <w:proofErr w:type="gramEnd"/>
            <w:r w:rsidRPr="00605DF9">
              <w:rPr>
                <w:spacing w:val="-2"/>
                <w:sz w:val="18"/>
                <w:lang w:val="pt-BR"/>
              </w:rPr>
              <w:t>;</w:t>
            </w:r>
          </w:p>
        </w:tc>
        <w:tc>
          <w:tcPr>
            <w:tcW w:w="829" w:type="dxa"/>
            <w:vAlign w:val="center"/>
          </w:tcPr>
          <w:p w14:paraId="0EF08AEF" w14:textId="77777777" w:rsidR="00576DF0" w:rsidRDefault="00576DF0" w:rsidP="006D5D7E">
            <w:pPr>
              <w:pStyle w:val="TableParagraph"/>
              <w:ind w:left="21"/>
              <w:rPr>
                <w:sz w:val="18"/>
              </w:rPr>
            </w:pPr>
            <w:r>
              <w:rPr>
                <w:sz w:val="18"/>
              </w:rPr>
              <w:t>PTE</w:t>
            </w:r>
            <w:r>
              <w:rPr>
                <w:spacing w:val="-3"/>
                <w:sz w:val="18"/>
              </w:rPr>
              <w:t xml:space="preserve"> </w:t>
            </w:r>
            <w:r>
              <w:rPr>
                <w:spacing w:val="-4"/>
                <w:sz w:val="18"/>
              </w:rPr>
              <w:t>500G</w:t>
            </w:r>
          </w:p>
        </w:tc>
        <w:tc>
          <w:tcPr>
            <w:tcW w:w="0" w:type="auto"/>
          </w:tcPr>
          <w:p w14:paraId="3D0E9990" w14:textId="77777777" w:rsidR="00576DF0" w:rsidRDefault="00576DF0" w:rsidP="006D5D7E">
            <w:pPr>
              <w:pStyle w:val="TableParagraph"/>
              <w:ind w:left="21"/>
              <w:rPr>
                <w:sz w:val="18"/>
              </w:rPr>
            </w:pPr>
            <w:r>
              <w:rPr>
                <w:spacing w:val="-5"/>
                <w:sz w:val="18"/>
              </w:rPr>
              <w:t>70</w:t>
            </w:r>
          </w:p>
        </w:tc>
      </w:tr>
      <w:tr w:rsidR="00576DF0" w14:paraId="78FA23B2" w14:textId="77777777" w:rsidTr="006D5D7E">
        <w:tblPrEx>
          <w:tblLook w:val="04A0" w:firstRow="1" w:lastRow="0" w:firstColumn="1" w:lastColumn="0" w:noHBand="0" w:noVBand="1"/>
        </w:tblPrEx>
        <w:trPr>
          <w:trHeight w:val="2129"/>
        </w:trPr>
        <w:tc>
          <w:tcPr>
            <w:tcW w:w="0" w:type="auto"/>
            <w:vAlign w:val="center"/>
          </w:tcPr>
          <w:p w14:paraId="70CCA6EA" w14:textId="77777777" w:rsidR="00576DF0" w:rsidRDefault="00576DF0" w:rsidP="006D5D7E">
            <w:pPr>
              <w:pStyle w:val="TableParagraph"/>
              <w:ind w:left="22"/>
              <w:rPr>
                <w:sz w:val="18"/>
              </w:rPr>
            </w:pPr>
            <w:r>
              <w:rPr>
                <w:spacing w:val="-5"/>
                <w:sz w:val="18"/>
              </w:rPr>
              <w:t>18</w:t>
            </w:r>
          </w:p>
        </w:tc>
        <w:tc>
          <w:tcPr>
            <w:tcW w:w="0" w:type="auto"/>
            <w:vAlign w:val="center"/>
          </w:tcPr>
          <w:p w14:paraId="762C60B5" w14:textId="77777777" w:rsidR="00576DF0" w:rsidRDefault="00576DF0" w:rsidP="006D5D7E">
            <w:pPr>
              <w:pStyle w:val="TableParagraph"/>
              <w:ind w:left="22"/>
              <w:rPr>
                <w:sz w:val="18"/>
              </w:rPr>
            </w:pPr>
            <w:r>
              <w:rPr>
                <w:spacing w:val="-2"/>
                <w:sz w:val="18"/>
              </w:rPr>
              <w:t>3162176</w:t>
            </w:r>
          </w:p>
        </w:tc>
        <w:tc>
          <w:tcPr>
            <w:tcW w:w="960" w:type="dxa"/>
            <w:vAlign w:val="center"/>
          </w:tcPr>
          <w:p w14:paraId="1F86E9C8" w14:textId="77777777" w:rsidR="00576DF0" w:rsidRDefault="00576DF0" w:rsidP="006D5D7E">
            <w:pPr>
              <w:pStyle w:val="TableParagraph"/>
              <w:ind w:left="22"/>
              <w:rPr>
                <w:sz w:val="18"/>
              </w:rPr>
            </w:pPr>
            <w:r>
              <w:rPr>
                <w:spacing w:val="-2"/>
                <w:sz w:val="18"/>
              </w:rPr>
              <w:t>463965</w:t>
            </w:r>
          </w:p>
        </w:tc>
        <w:tc>
          <w:tcPr>
            <w:tcW w:w="6093" w:type="dxa"/>
          </w:tcPr>
          <w:p w14:paraId="15C35209" w14:textId="77777777" w:rsidR="00576DF0" w:rsidRPr="000C37C8" w:rsidRDefault="00576DF0" w:rsidP="006D5D7E">
            <w:pPr>
              <w:pStyle w:val="TableParagraph"/>
              <w:spacing w:before="24" w:line="268" w:lineRule="auto"/>
              <w:ind w:left="22" w:right="101"/>
              <w:rPr>
                <w:sz w:val="18"/>
                <w:lang w:val="pt-BR"/>
              </w:rPr>
            </w:pPr>
            <w:r w:rsidRPr="000C37C8">
              <w:rPr>
                <w:sz w:val="18"/>
                <w:lang w:val="pt-BR"/>
              </w:rPr>
              <w:t xml:space="preserve">Barra de Cereal; Sabor Chocolate; Composta de Aveia Em </w:t>
            </w:r>
            <w:proofErr w:type="spellStart"/>
            <w:proofErr w:type="gramStart"/>
            <w:r w:rsidRPr="000C37C8">
              <w:rPr>
                <w:sz w:val="18"/>
                <w:lang w:val="pt-BR"/>
              </w:rPr>
              <w:t>Flocos,</w:t>
            </w:r>
            <w:proofErr w:type="gramEnd"/>
            <w:r w:rsidRPr="000C37C8">
              <w:rPr>
                <w:sz w:val="18"/>
                <w:lang w:val="pt-BR"/>
              </w:rPr>
              <w:t>flocos</w:t>
            </w:r>
            <w:proofErr w:type="spellEnd"/>
            <w:r w:rsidRPr="000C37C8">
              <w:rPr>
                <w:sz w:val="18"/>
                <w:lang w:val="pt-BR"/>
              </w:rPr>
              <w:t xml:space="preserve"> de </w:t>
            </w:r>
            <w:proofErr w:type="spellStart"/>
            <w:r w:rsidRPr="000C37C8">
              <w:rPr>
                <w:sz w:val="18"/>
                <w:lang w:val="pt-BR"/>
              </w:rPr>
              <w:t>Arroz,de</w:t>
            </w:r>
            <w:proofErr w:type="spellEnd"/>
            <w:r w:rsidRPr="000C37C8">
              <w:rPr>
                <w:sz w:val="18"/>
                <w:lang w:val="pt-BR"/>
              </w:rPr>
              <w:t xml:space="preserve"> Cevada, de Milho Tostados; </w:t>
            </w:r>
            <w:proofErr w:type="spellStart"/>
            <w:r w:rsidRPr="000C37C8">
              <w:rPr>
                <w:sz w:val="18"/>
                <w:lang w:val="pt-BR"/>
              </w:rPr>
              <w:t>Acucar</w:t>
            </w:r>
            <w:proofErr w:type="spellEnd"/>
            <w:r w:rsidRPr="000C37C8">
              <w:rPr>
                <w:sz w:val="18"/>
                <w:lang w:val="pt-BR"/>
              </w:rPr>
              <w:t>, Cacau, Chocolate Granulado e Outros Ingredientes Permitidos; Barra Pesando</w:t>
            </w:r>
            <w:r w:rsidRPr="000C37C8">
              <w:rPr>
                <w:spacing w:val="-8"/>
                <w:sz w:val="18"/>
                <w:lang w:val="pt-BR"/>
              </w:rPr>
              <w:t xml:space="preserve"> </w:t>
            </w:r>
            <w:r w:rsidRPr="000C37C8">
              <w:rPr>
                <w:sz w:val="18"/>
                <w:lang w:val="pt-BR"/>
              </w:rPr>
              <w:t>No</w:t>
            </w:r>
            <w:r w:rsidRPr="000C37C8">
              <w:rPr>
                <w:spacing w:val="-8"/>
                <w:sz w:val="18"/>
                <w:lang w:val="pt-BR"/>
              </w:rPr>
              <w:t xml:space="preserve"> </w:t>
            </w:r>
            <w:proofErr w:type="spellStart"/>
            <w:r w:rsidRPr="000C37C8">
              <w:rPr>
                <w:sz w:val="18"/>
                <w:lang w:val="pt-BR"/>
              </w:rPr>
              <w:t>Minimo</w:t>
            </w:r>
            <w:proofErr w:type="spellEnd"/>
            <w:r w:rsidRPr="000C37C8">
              <w:rPr>
                <w:spacing w:val="-8"/>
                <w:sz w:val="18"/>
                <w:lang w:val="pt-BR"/>
              </w:rPr>
              <w:t xml:space="preserve"> </w:t>
            </w:r>
            <w:r w:rsidRPr="000C37C8">
              <w:rPr>
                <w:sz w:val="18"/>
                <w:lang w:val="pt-BR"/>
              </w:rPr>
              <w:t>20</w:t>
            </w:r>
            <w:r w:rsidRPr="000C37C8">
              <w:rPr>
                <w:spacing w:val="-8"/>
                <w:sz w:val="18"/>
                <w:lang w:val="pt-BR"/>
              </w:rPr>
              <w:t xml:space="preserve"> </w:t>
            </w:r>
            <w:r w:rsidRPr="000C37C8">
              <w:rPr>
                <w:sz w:val="18"/>
                <w:lang w:val="pt-BR"/>
              </w:rPr>
              <w:t>Gramas;</w:t>
            </w:r>
            <w:r w:rsidRPr="000C37C8">
              <w:rPr>
                <w:spacing w:val="-9"/>
                <w:sz w:val="18"/>
                <w:lang w:val="pt-BR"/>
              </w:rPr>
              <w:t xml:space="preserve"> </w:t>
            </w:r>
            <w:r w:rsidRPr="000C37C8">
              <w:rPr>
                <w:sz w:val="18"/>
                <w:lang w:val="pt-BR"/>
              </w:rPr>
              <w:t xml:space="preserve">Embalada Em Material </w:t>
            </w:r>
            <w:proofErr w:type="spellStart"/>
            <w:r w:rsidRPr="000C37C8">
              <w:rPr>
                <w:sz w:val="18"/>
                <w:lang w:val="pt-BR"/>
              </w:rPr>
              <w:t>Flexivel</w:t>
            </w:r>
            <w:proofErr w:type="spellEnd"/>
            <w:r w:rsidRPr="000C37C8">
              <w:rPr>
                <w:sz w:val="18"/>
                <w:lang w:val="pt-BR"/>
              </w:rPr>
              <w:t xml:space="preserve"> Laminado Pet/</w:t>
            </w:r>
            <w:proofErr w:type="spellStart"/>
            <w:r w:rsidRPr="000C37C8">
              <w:rPr>
                <w:sz w:val="18"/>
                <w:lang w:val="pt-BR"/>
              </w:rPr>
              <w:t>bopp</w:t>
            </w:r>
            <w:proofErr w:type="spellEnd"/>
            <w:r w:rsidRPr="000C37C8">
              <w:rPr>
                <w:sz w:val="18"/>
                <w:lang w:val="pt-BR"/>
              </w:rPr>
              <w:t xml:space="preserve"> Metalizado, Hermeticamente Fechado; e Suas </w:t>
            </w:r>
            <w:proofErr w:type="spellStart"/>
            <w:r w:rsidRPr="000C37C8">
              <w:rPr>
                <w:sz w:val="18"/>
                <w:lang w:val="pt-BR"/>
              </w:rPr>
              <w:t>Condicoes</w:t>
            </w:r>
            <w:proofErr w:type="spellEnd"/>
            <w:r w:rsidRPr="000C37C8">
              <w:rPr>
                <w:sz w:val="18"/>
                <w:lang w:val="pt-BR"/>
              </w:rPr>
              <w:t xml:space="preserve"> </w:t>
            </w:r>
            <w:proofErr w:type="spellStart"/>
            <w:r w:rsidRPr="000C37C8">
              <w:rPr>
                <w:sz w:val="18"/>
                <w:lang w:val="pt-BR"/>
              </w:rPr>
              <w:t>Deverao</w:t>
            </w:r>
            <w:proofErr w:type="spellEnd"/>
            <w:r w:rsidRPr="000C37C8">
              <w:rPr>
                <w:sz w:val="18"/>
                <w:lang w:val="pt-BR"/>
              </w:rPr>
              <w:t xml:space="preserve"> Estar de Acordo</w:t>
            </w:r>
            <w:r>
              <w:rPr>
                <w:sz w:val="18"/>
                <w:lang w:val="pt-BR"/>
              </w:rPr>
              <w:t xml:space="preserve"> </w:t>
            </w:r>
            <w:r w:rsidRPr="000C37C8">
              <w:rPr>
                <w:sz w:val="18"/>
                <w:lang w:val="pt-BR"/>
              </w:rPr>
              <w:t xml:space="preserve">Com a </w:t>
            </w:r>
            <w:proofErr w:type="spellStart"/>
            <w:r w:rsidRPr="000C37C8">
              <w:rPr>
                <w:sz w:val="18"/>
                <w:lang w:val="pt-BR"/>
              </w:rPr>
              <w:t>Resolucao</w:t>
            </w:r>
            <w:proofErr w:type="spellEnd"/>
            <w:r w:rsidRPr="000C37C8">
              <w:rPr>
                <w:sz w:val="18"/>
                <w:lang w:val="pt-BR"/>
              </w:rPr>
              <w:t xml:space="preserve"> </w:t>
            </w:r>
            <w:proofErr w:type="spellStart"/>
            <w:r w:rsidRPr="000C37C8">
              <w:rPr>
                <w:sz w:val="18"/>
                <w:lang w:val="pt-BR"/>
              </w:rPr>
              <w:t>Rdc</w:t>
            </w:r>
            <w:proofErr w:type="spellEnd"/>
            <w:r w:rsidRPr="000C37C8">
              <w:rPr>
                <w:sz w:val="18"/>
                <w:lang w:val="pt-BR"/>
              </w:rPr>
              <w:t xml:space="preserve"> 263/05, </w:t>
            </w:r>
            <w:proofErr w:type="spellStart"/>
            <w:r w:rsidRPr="000C37C8">
              <w:rPr>
                <w:sz w:val="18"/>
                <w:lang w:val="pt-BR"/>
              </w:rPr>
              <w:t>Rdc</w:t>
            </w:r>
            <w:proofErr w:type="spellEnd"/>
            <w:r w:rsidRPr="000C37C8">
              <w:rPr>
                <w:sz w:val="18"/>
                <w:lang w:val="pt-BR"/>
              </w:rPr>
              <w:t xml:space="preserve"> 12/01, </w:t>
            </w:r>
            <w:proofErr w:type="spellStart"/>
            <w:r w:rsidRPr="000C37C8">
              <w:rPr>
                <w:sz w:val="18"/>
                <w:lang w:val="pt-BR"/>
              </w:rPr>
              <w:t>Rdc</w:t>
            </w:r>
            <w:proofErr w:type="spellEnd"/>
            <w:r w:rsidRPr="000C37C8">
              <w:rPr>
                <w:sz w:val="18"/>
                <w:lang w:val="pt-BR"/>
              </w:rPr>
              <w:t xml:space="preserve"> 259/02, </w:t>
            </w:r>
            <w:proofErr w:type="spellStart"/>
            <w:r w:rsidRPr="000C37C8">
              <w:rPr>
                <w:sz w:val="18"/>
                <w:lang w:val="pt-BR"/>
              </w:rPr>
              <w:t>Rdc</w:t>
            </w:r>
            <w:proofErr w:type="spellEnd"/>
            <w:r w:rsidRPr="000C37C8">
              <w:rPr>
                <w:sz w:val="18"/>
                <w:lang w:val="pt-BR"/>
              </w:rPr>
              <w:t xml:space="preserve"> 360/03, </w:t>
            </w:r>
            <w:proofErr w:type="spellStart"/>
            <w:r w:rsidRPr="000C37C8">
              <w:rPr>
                <w:sz w:val="18"/>
                <w:lang w:val="pt-BR"/>
              </w:rPr>
              <w:t>Rdc</w:t>
            </w:r>
            <w:proofErr w:type="spellEnd"/>
            <w:r w:rsidRPr="000C37C8">
              <w:rPr>
                <w:sz w:val="18"/>
                <w:lang w:val="pt-BR"/>
              </w:rPr>
              <w:t xml:space="preserve"> 14/14 e </w:t>
            </w:r>
            <w:proofErr w:type="spellStart"/>
            <w:r w:rsidRPr="000C37C8">
              <w:rPr>
                <w:sz w:val="18"/>
                <w:lang w:val="pt-BR"/>
              </w:rPr>
              <w:t>Alteracoes</w:t>
            </w:r>
            <w:proofErr w:type="spellEnd"/>
            <w:r w:rsidRPr="000C37C8">
              <w:rPr>
                <w:sz w:val="18"/>
                <w:lang w:val="pt-BR"/>
              </w:rPr>
              <w:t xml:space="preserve"> Posteriores; Produto Sujeito a </w:t>
            </w:r>
            <w:proofErr w:type="spellStart"/>
            <w:r w:rsidRPr="000C37C8">
              <w:rPr>
                <w:sz w:val="18"/>
                <w:lang w:val="pt-BR"/>
              </w:rPr>
              <w:t>Verificacao</w:t>
            </w:r>
            <w:proofErr w:type="spellEnd"/>
            <w:r w:rsidRPr="000C37C8">
              <w:rPr>
                <w:sz w:val="18"/>
                <w:lang w:val="pt-BR"/>
              </w:rPr>
              <w:t xml:space="preserve"> No Ato Da Entrega Aos Procedimentos Adm. Determinados Pela </w:t>
            </w:r>
            <w:proofErr w:type="gramStart"/>
            <w:r w:rsidRPr="000C37C8">
              <w:rPr>
                <w:sz w:val="18"/>
                <w:lang w:val="pt-BR"/>
              </w:rPr>
              <w:t>Anvisa</w:t>
            </w:r>
            <w:proofErr w:type="gramEnd"/>
            <w:r w:rsidRPr="000C37C8">
              <w:rPr>
                <w:sz w:val="18"/>
                <w:lang w:val="pt-BR"/>
              </w:rPr>
              <w:t>;</w:t>
            </w:r>
            <w:r w:rsidRPr="000C37C8">
              <w:rPr>
                <w:spacing w:val="-9"/>
                <w:sz w:val="18"/>
                <w:lang w:val="pt-BR"/>
              </w:rPr>
              <w:t xml:space="preserve"> </w:t>
            </w:r>
            <w:r w:rsidRPr="000C37C8">
              <w:rPr>
                <w:sz w:val="18"/>
                <w:lang w:val="pt-BR"/>
              </w:rPr>
              <w:t>Com</w:t>
            </w:r>
            <w:r w:rsidRPr="000C37C8">
              <w:rPr>
                <w:spacing w:val="-9"/>
                <w:sz w:val="18"/>
                <w:lang w:val="pt-BR"/>
              </w:rPr>
              <w:t xml:space="preserve"> </w:t>
            </w:r>
            <w:r w:rsidRPr="000C37C8">
              <w:rPr>
                <w:sz w:val="18"/>
                <w:lang w:val="pt-BR"/>
              </w:rPr>
              <w:t>Validade</w:t>
            </w:r>
            <w:r w:rsidRPr="000C37C8">
              <w:rPr>
                <w:spacing w:val="-9"/>
                <w:sz w:val="18"/>
                <w:lang w:val="pt-BR"/>
              </w:rPr>
              <w:t xml:space="preserve"> </w:t>
            </w:r>
            <w:proofErr w:type="spellStart"/>
            <w:r w:rsidRPr="000C37C8">
              <w:rPr>
                <w:sz w:val="18"/>
                <w:lang w:val="pt-BR"/>
              </w:rPr>
              <w:t>Minima</w:t>
            </w:r>
            <w:proofErr w:type="spellEnd"/>
            <w:r w:rsidRPr="000C37C8">
              <w:rPr>
                <w:spacing w:val="-9"/>
                <w:sz w:val="18"/>
                <w:lang w:val="pt-BR"/>
              </w:rPr>
              <w:t xml:space="preserve"> </w:t>
            </w:r>
            <w:r w:rsidRPr="000C37C8">
              <w:rPr>
                <w:sz w:val="18"/>
                <w:lang w:val="pt-BR"/>
              </w:rPr>
              <w:t>de</w:t>
            </w:r>
            <w:r w:rsidRPr="000C37C8">
              <w:rPr>
                <w:spacing w:val="-9"/>
                <w:sz w:val="18"/>
                <w:lang w:val="pt-BR"/>
              </w:rPr>
              <w:t xml:space="preserve"> </w:t>
            </w:r>
            <w:r w:rsidRPr="000C37C8">
              <w:rPr>
                <w:sz w:val="18"/>
                <w:lang w:val="pt-BR"/>
              </w:rPr>
              <w:t>Validade</w:t>
            </w:r>
            <w:r>
              <w:rPr>
                <w:sz w:val="18"/>
                <w:lang w:val="pt-BR"/>
              </w:rPr>
              <w:t xml:space="preserve"> </w:t>
            </w:r>
            <w:r w:rsidRPr="000C37C8">
              <w:rPr>
                <w:sz w:val="18"/>
                <w:lang w:val="pt-BR"/>
              </w:rPr>
              <w:t>de</w:t>
            </w:r>
            <w:r w:rsidRPr="000C37C8">
              <w:rPr>
                <w:spacing w:val="-3"/>
                <w:sz w:val="18"/>
                <w:lang w:val="pt-BR"/>
              </w:rPr>
              <w:t xml:space="preserve"> </w:t>
            </w:r>
            <w:r w:rsidRPr="000C37C8">
              <w:rPr>
                <w:sz w:val="18"/>
                <w:lang w:val="pt-BR"/>
              </w:rPr>
              <w:t>7</w:t>
            </w:r>
            <w:r w:rsidRPr="000C37C8">
              <w:rPr>
                <w:spacing w:val="-2"/>
                <w:sz w:val="18"/>
                <w:lang w:val="pt-BR"/>
              </w:rPr>
              <w:t xml:space="preserve"> </w:t>
            </w:r>
            <w:r w:rsidRPr="000C37C8">
              <w:rPr>
                <w:sz w:val="18"/>
                <w:lang w:val="pt-BR"/>
              </w:rPr>
              <w:t>Meses</w:t>
            </w:r>
            <w:r w:rsidRPr="000C37C8">
              <w:rPr>
                <w:spacing w:val="-3"/>
                <w:sz w:val="18"/>
                <w:lang w:val="pt-BR"/>
              </w:rPr>
              <w:t xml:space="preserve"> </w:t>
            </w:r>
            <w:r w:rsidRPr="000C37C8">
              <w:rPr>
                <w:sz w:val="18"/>
                <w:lang w:val="pt-BR"/>
              </w:rPr>
              <w:t>Na</w:t>
            </w:r>
            <w:r w:rsidRPr="000C37C8">
              <w:rPr>
                <w:spacing w:val="-2"/>
                <w:sz w:val="18"/>
                <w:lang w:val="pt-BR"/>
              </w:rPr>
              <w:t xml:space="preserve"> </w:t>
            </w:r>
            <w:r w:rsidRPr="000C37C8">
              <w:rPr>
                <w:sz w:val="18"/>
                <w:lang w:val="pt-BR"/>
              </w:rPr>
              <w:t>Data</w:t>
            </w:r>
            <w:r w:rsidRPr="000C37C8">
              <w:rPr>
                <w:spacing w:val="-3"/>
                <w:sz w:val="18"/>
                <w:lang w:val="pt-BR"/>
              </w:rPr>
              <w:t xml:space="preserve"> </w:t>
            </w:r>
            <w:r w:rsidRPr="000C37C8">
              <w:rPr>
                <w:sz w:val="18"/>
                <w:lang w:val="pt-BR"/>
              </w:rPr>
              <w:t>Da</w:t>
            </w:r>
            <w:r w:rsidRPr="000C37C8">
              <w:rPr>
                <w:spacing w:val="-2"/>
                <w:sz w:val="18"/>
                <w:lang w:val="pt-BR"/>
              </w:rPr>
              <w:t xml:space="preserve"> Entrega;</w:t>
            </w:r>
          </w:p>
        </w:tc>
        <w:tc>
          <w:tcPr>
            <w:tcW w:w="829" w:type="dxa"/>
            <w:vAlign w:val="center"/>
          </w:tcPr>
          <w:p w14:paraId="012ED57A" w14:textId="77777777" w:rsidR="00576DF0" w:rsidRDefault="00576DF0" w:rsidP="006D5D7E">
            <w:pPr>
              <w:pStyle w:val="TableParagraph"/>
              <w:ind w:left="21"/>
              <w:rPr>
                <w:sz w:val="18"/>
              </w:rPr>
            </w:pPr>
            <w:r>
              <w:rPr>
                <w:sz w:val="18"/>
              </w:rPr>
              <w:t>EMB</w:t>
            </w:r>
            <w:r>
              <w:rPr>
                <w:spacing w:val="-3"/>
                <w:sz w:val="18"/>
              </w:rPr>
              <w:t xml:space="preserve"> </w:t>
            </w:r>
            <w:r>
              <w:rPr>
                <w:spacing w:val="-4"/>
                <w:sz w:val="18"/>
              </w:rPr>
              <w:t>24UN</w:t>
            </w:r>
          </w:p>
        </w:tc>
        <w:tc>
          <w:tcPr>
            <w:tcW w:w="0" w:type="auto"/>
          </w:tcPr>
          <w:p w14:paraId="7CC05141" w14:textId="77777777" w:rsidR="00576DF0" w:rsidRDefault="00576DF0" w:rsidP="006D5D7E">
            <w:pPr>
              <w:pStyle w:val="TableParagraph"/>
              <w:ind w:left="21"/>
              <w:rPr>
                <w:sz w:val="18"/>
              </w:rPr>
            </w:pPr>
            <w:r>
              <w:rPr>
                <w:spacing w:val="-5"/>
                <w:sz w:val="18"/>
              </w:rPr>
              <w:t>35</w:t>
            </w:r>
          </w:p>
        </w:tc>
      </w:tr>
      <w:tr w:rsidR="00576DF0" w14:paraId="533CDE8C" w14:textId="77777777" w:rsidTr="006D5D7E">
        <w:tblPrEx>
          <w:tblLook w:val="04A0" w:firstRow="1" w:lastRow="0" w:firstColumn="1" w:lastColumn="0" w:noHBand="0" w:noVBand="1"/>
        </w:tblPrEx>
        <w:trPr>
          <w:trHeight w:val="2242"/>
        </w:trPr>
        <w:tc>
          <w:tcPr>
            <w:tcW w:w="0" w:type="auto"/>
            <w:vAlign w:val="center"/>
          </w:tcPr>
          <w:p w14:paraId="2F385D6D" w14:textId="77777777" w:rsidR="00576DF0" w:rsidRDefault="00576DF0" w:rsidP="006D5D7E">
            <w:pPr>
              <w:pStyle w:val="TableParagraph"/>
              <w:ind w:left="22"/>
              <w:rPr>
                <w:sz w:val="18"/>
              </w:rPr>
            </w:pPr>
            <w:r>
              <w:rPr>
                <w:spacing w:val="-5"/>
                <w:sz w:val="18"/>
              </w:rPr>
              <w:t>19</w:t>
            </w:r>
          </w:p>
        </w:tc>
        <w:tc>
          <w:tcPr>
            <w:tcW w:w="0" w:type="auto"/>
            <w:vAlign w:val="center"/>
          </w:tcPr>
          <w:p w14:paraId="2064D885" w14:textId="77777777" w:rsidR="00576DF0" w:rsidRDefault="00576DF0" w:rsidP="006D5D7E">
            <w:pPr>
              <w:pStyle w:val="TableParagraph"/>
              <w:ind w:left="22"/>
              <w:rPr>
                <w:sz w:val="18"/>
              </w:rPr>
            </w:pPr>
            <w:r>
              <w:rPr>
                <w:spacing w:val="-2"/>
                <w:sz w:val="18"/>
              </w:rPr>
              <w:t>5300355</w:t>
            </w:r>
          </w:p>
        </w:tc>
        <w:tc>
          <w:tcPr>
            <w:tcW w:w="960" w:type="dxa"/>
            <w:vAlign w:val="center"/>
          </w:tcPr>
          <w:p w14:paraId="57D32973" w14:textId="77777777" w:rsidR="00576DF0" w:rsidRDefault="00576DF0" w:rsidP="006D5D7E">
            <w:pPr>
              <w:pStyle w:val="TableParagraph"/>
              <w:ind w:left="22"/>
              <w:rPr>
                <w:sz w:val="18"/>
              </w:rPr>
            </w:pPr>
            <w:r>
              <w:rPr>
                <w:spacing w:val="-2"/>
                <w:sz w:val="18"/>
              </w:rPr>
              <w:t>465663</w:t>
            </w:r>
          </w:p>
        </w:tc>
        <w:tc>
          <w:tcPr>
            <w:tcW w:w="6093" w:type="dxa"/>
          </w:tcPr>
          <w:p w14:paraId="5AEA1763" w14:textId="77777777" w:rsidR="00576DF0" w:rsidRPr="00474483" w:rsidRDefault="00576DF0" w:rsidP="006D5D7E">
            <w:pPr>
              <w:pStyle w:val="TableParagraph"/>
              <w:spacing w:before="24" w:line="268" w:lineRule="auto"/>
              <w:ind w:left="22" w:right="40"/>
              <w:rPr>
                <w:sz w:val="18"/>
                <w:lang w:val="pt-BR"/>
              </w:rPr>
            </w:pPr>
            <w:proofErr w:type="spellStart"/>
            <w:r w:rsidRPr="000C37C8">
              <w:rPr>
                <w:sz w:val="18"/>
                <w:lang w:val="pt-BR"/>
              </w:rPr>
              <w:t>Pacoca</w:t>
            </w:r>
            <w:proofErr w:type="spellEnd"/>
            <w:r w:rsidRPr="000C37C8">
              <w:rPr>
                <w:sz w:val="18"/>
                <w:lang w:val="pt-BR"/>
              </w:rPr>
              <w:t>; Formato Tablete (retangular); Composta</w:t>
            </w:r>
            <w:r w:rsidRPr="000C37C8">
              <w:rPr>
                <w:spacing w:val="-9"/>
                <w:sz w:val="18"/>
                <w:lang w:val="pt-BR"/>
              </w:rPr>
              <w:t xml:space="preserve"> </w:t>
            </w:r>
            <w:r w:rsidRPr="000C37C8">
              <w:rPr>
                <w:sz w:val="18"/>
                <w:lang w:val="pt-BR"/>
              </w:rPr>
              <w:t>de</w:t>
            </w:r>
            <w:r w:rsidRPr="000C37C8">
              <w:rPr>
                <w:spacing w:val="-9"/>
                <w:sz w:val="18"/>
                <w:lang w:val="pt-BR"/>
              </w:rPr>
              <w:t xml:space="preserve"> </w:t>
            </w:r>
            <w:proofErr w:type="spellStart"/>
            <w:r w:rsidRPr="000C37C8">
              <w:rPr>
                <w:sz w:val="18"/>
                <w:lang w:val="pt-BR"/>
              </w:rPr>
              <w:t>Acucar</w:t>
            </w:r>
            <w:proofErr w:type="spellEnd"/>
            <w:r w:rsidRPr="000C37C8">
              <w:rPr>
                <w:sz w:val="18"/>
                <w:lang w:val="pt-BR"/>
              </w:rPr>
              <w:t>,</w:t>
            </w:r>
            <w:r w:rsidRPr="000C37C8">
              <w:rPr>
                <w:spacing w:val="-8"/>
                <w:sz w:val="18"/>
                <w:lang w:val="pt-BR"/>
              </w:rPr>
              <w:t xml:space="preserve"> </w:t>
            </w:r>
            <w:r w:rsidRPr="000C37C8">
              <w:rPr>
                <w:sz w:val="18"/>
                <w:lang w:val="pt-BR"/>
              </w:rPr>
              <w:t>Amendoim,</w:t>
            </w:r>
            <w:r w:rsidRPr="000C37C8">
              <w:rPr>
                <w:spacing w:val="-8"/>
                <w:sz w:val="18"/>
                <w:lang w:val="pt-BR"/>
              </w:rPr>
              <w:t xml:space="preserve"> </w:t>
            </w:r>
            <w:proofErr w:type="spellStart"/>
            <w:r w:rsidRPr="000C37C8">
              <w:rPr>
                <w:sz w:val="18"/>
                <w:lang w:val="pt-BR"/>
              </w:rPr>
              <w:t>Fecula</w:t>
            </w:r>
            <w:proofErr w:type="spellEnd"/>
            <w:r w:rsidRPr="000C37C8">
              <w:rPr>
                <w:spacing w:val="-9"/>
                <w:sz w:val="18"/>
                <w:lang w:val="pt-BR"/>
              </w:rPr>
              <w:t xml:space="preserve"> </w:t>
            </w:r>
            <w:r w:rsidRPr="000C37C8">
              <w:rPr>
                <w:sz w:val="18"/>
                <w:lang w:val="pt-BR"/>
              </w:rPr>
              <w:t xml:space="preserve">de Mandioca, Sal e Outros Ingredientes Permitidos; Com Peso </w:t>
            </w:r>
            <w:proofErr w:type="spellStart"/>
            <w:r w:rsidRPr="000C37C8">
              <w:rPr>
                <w:sz w:val="18"/>
                <w:lang w:val="pt-BR"/>
              </w:rPr>
              <w:t>Minimo</w:t>
            </w:r>
            <w:proofErr w:type="spellEnd"/>
            <w:r w:rsidRPr="000C37C8">
              <w:rPr>
                <w:sz w:val="18"/>
                <w:lang w:val="pt-BR"/>
              </w:rPr>
              <w:t xml:space="preserve"> de 20 Gramas Cada </w:t>
            </w:r>
            <w:proofErr w:type="spellStart"/>
            <w:r w:rsidRPr="000C37C8">
              <w:rPr>
                <w:sz w:val="18"/>
                <w:lang w:val="pt-BR"/>
              </w:rPr>
              <w:t>Pacoca</w:t>
            </w:r>
            <w:proofErr w:type="spellEnd"/>
            <w:r w:rsidRPr="000C37C8">
              <w:rPr>
                <w:sz w:val="18"/>
                <w:lang w:val="pt-BR"/>
              </w:rPr>
              <w:t xml:space="preserve">; Embalagem Primaria </w:t>
            </w:r>
            <w:proofErr w:type="spellStart"/>
            <w:r w:rsidRPr="000C37C8">
              <w:rPr>
                <w:sz w:val="18"/>
                <w:lang w:val="pt-BR"/>
              </w:rPr>
              <w:t>Plastica</w:t>
            </w:r>
            <w:proofErr w:type="spellEnd"/>
            <w:r w:rsidRPr="000C37C8">
              <w:rPr>
                <w:sz w:val="18"/>
                <w:lang w:val="pt-BR"/>
              </w:rPr>
              <w:t xml:space="preserve"> </w:t>
            </w:r>
            <w:proofErr w:type="spellStart"/>
            <w:r w:rsidRPr="000C37C8">
              <w:rPr>
                <w:sz w:val="18"/>
                <w:lang w:val="pt-BR"/>
              </w:rPr>
              <w:t>Atoxica</w:t>
            </w:r>
            <w:proofErr w:type="spellEnd"/>
            <w:r w:rsidRPr="000C37C8">
              <w:rPr>
                <w:sz w:val="18"/>
                <w:lang w:val="pt-BR"/>
              </w:rPr>
              <w:t xml:space="preserve"> e Lacrada, Embalagem Individual; Embalagem Secundaria Pote </w:t>
            </w:r>
            <w:proofErr w:type="spellStart"/>
            <w:r w:rsidRPr="000C37C8">
              <w:rPr>
                <w:sz w:val="18"/>
                <w:lang w:val="pt-BR"/>
              </w:rPr>
              <w:t>Plastico</w:t>
            </w:r>
            <w:proofErr w:type="spellEnd"/>
            <w:r w:rsidRPr="000C37C8">
              <w:rPr>
                <w:spacing w:val="-4"/>
                <w:sz w:val="18"/>
                <w:lang w:val="pt-BR"/>
              </w:rPr>
              <w:t xml:space="preserve"> </w:t>
            </w:r>
            <w:r w:rsidRPr="000C37C8">
              <w:rPr>
                <w:sz w:val="18"/>
                <w:lang w:val="pt-BR"/>
              </w:rPr>
              <w:t>Lacrado;</w:t>
            </w:r>
            <w:r w:rsidRPr="000C37C8">
              <w:rPr>
                <w:spacing w:val="-5"/>
                <w:sz w:val="18"/>
                <w:lang w:val="pt-BR"/>
              </w:rPr>
              <w:t xml:space="preserve"> </w:t>
            </w:r>
            <w:r w:rsidRPr="000C37C8">
              <w:rPr>
                <w:sz w:val="18"/>
                <w:lang w:val="pt-BR"/>
              </w:rPr>
              <w:t>Com</w:t>
            </w:r>
            <w:r w:rsidRPr="000C37C8">
              <w:rPr>
                <w:spacing w:val="-5"/>
                <w:sz w:val="18"/>
                <w:lang w:val="pt-BR"/>
              </w:rPr>
              <w:t xml:space="preserve"> </w:t>
            </w:r>
            <w:r w:rsidRPr="000C37C8">
              <w:rPr>
                <w:sz w:val="18"/>
                <w:lang w:val="pt-BR"/>
              </w:rPr>
              <w:t>Validade</w:t>
            </w:r>
            <w:r w:rsidRPr="000C37C8">
              <w:rPr>
                <w:spacing w:val="-5"/>
                <w:sz w:val="18"/>
                <w:lang w:val="pt-BR"/>
              </w:rPr>
              <w:t xml:space="preserve"> </w:t>
            </w:r>
            <w:proofErr w:type="spellStart"/>
            <w:r w:rsidRPr="000C37C8">
              <w:rPr>
                <w:sz w:val="18"/>
                <w:lang w:val="pt-BR"/>
              </w:rPr>
              <w:t>Minima</w:t>
            </w:r>
            <w:proofErr w:type="spellEnd"/>
            <w:r w:rsidRPr="000C37C8">
              <w:rPr>
                <w:spacing w:val="-5"/>
                <w:sz w:val="18"/>
                <w:lang w:val="pt-BR"/>
              </w:rPr>
              <w:t xml:space="preserve"> </w:t>
            </w:r>
            <w:r w:rsidRPr="000C37C8">
              <w:rPr>
                <w:sz w:val="18"/>
                <w:lang w:val="pt-BR"/>
              </w:rPr>
              <w:t xml:space="preserve">de 07 Meses Na Data Da Entrega; e Suas </w:t>
            </w:r>
            <w:proofErr w:type="spellStart"/>
            <w:r w:rsidRPr="000C37C8">
              <w:rPr>
                <w:sz w:val="18"/>
                <w:lang w:val="pt-BR"/>
              </w:rPr>
              <w:t>Condicoes</w:t>
            </w:r>
            <w:proofErr w:type="spellEnd"/>
            <w:r w:rsidRPr="000C37C8">
              <w:rPr>
                <w:sz w:val="18"/>
                <w:lang w:val="pt-BR"/>
              </w:rPr>
              <w:t xml:space="preserve"> </w:t>
            </w:r>
            <w:proofErr w:type="spellStart"/>
            <w:r w:rsidRPr="000C37C8">
              <w:rPr>
                <w:sz w:val="18"/>
                <w:lang w:val="pt-BR"/>
              </w:rPr>
              <w:t>Deverao</w:t>
            </w:r>
            <w:proofErr w:type="spellEnd"/>
            <w:r w:rsidRPr="000C37C8">
              <w:rPr>
                <w:sz w:val="18"/>
                <w:lang w:val="pt-BR"/>
              </w:rPr>
              <w:t xml:space="preserve"> Estar de Acordo Com a </w:t>
            </w:r>
            <w:proofErr w:type="spellStart"/>
            <w:r w:rsidRPr="000C37C8">
              <w:rPr>
                <w:sz w:val="18"/>
                <w:lang w:val="pt-BR"/>
              </w:rPr>
              <w:t>Rdc</w:t>
            </w:r>
            <w:proofErr w:type="spellEnd"/>
            <w:r w:rsidRPr="000C37C8">
              <w:rPr>
                <w:sz w:val="18"/>
                <w:lang w:val="pt-BR"/>
              </w:rPr>
              <w:t xml:space="preserve"> 12/01, </w:t>
            </w:r>
            <w:proofErr w:type="spellStart"/>
            <w:r w:rsidRPr="000C37C8">
              <w:rPr>
                <w:sz w:val="18"/>
                <w:lang w:val="pt-BR"/>
              </w:rPr>
              <w:t>Rdc</w:t>
            </w:r>
            <w:proofErr w:type="spellEnd"/>
            <w:r w:rsidRPr="000C37C8">
              <w:rPr>
                <w:sz w:val="18"/>
                <w:lang w:val="pt-BR"/>
              </w:rPr>
              <w:t xml:space="preserve"> 259/02, </w:t>
            </w:r>
            <w:proofErr w:type="spellStart"/>
            <w:r w:rsidRPr="000C37C8">
              <w:rPr>
                <w:sz w:val="18"/>
                <w:lang w:val="pt-BR"/>
              </w:rPr>
              <w:t>Rdc</w:t>
            </w:r>
            <w:proofErr w:type="spellEnd"/>
            <w:r w:rsidRPr="000C37C8">
              <w:rPr>
                <w:sz w:val="18"/>
                <w:lang w:val="pt-BR"/>
              </w:rPr>
              <w:t xml:space="preserve"> 360/03, </w:t>
            </w:r>
            <w:proofErr w:type="spellStart"/>
            <w:r w:rsidRPr="000C37C8">
              <w:rPr>
                <w:sz w:val="18"/>
                <w:lang w:val="pt-BR"/>
              </w:rPr>
              <w:t>Rdc</w:t>
            </w:r>
            <w:proofErr w:type="spellEnd"/>
            <w:r w:rsidRPr="000C37C8">
              <w:rPr>
                <w:sz w:val="18"/>
                <w:lang w:val="pt-BR"/>
              </w:rPr>
              <w:t xml:space="preserve"> 172/03, Rdc14/14 e </w:t>
            </w:r>
            <w:proofErr w:type="spellStart"/>
            <w:r w:rsidRPr="000C37C8">
              <w:rPr>
                <w:sz w:val="18"/>
                <w:lang w:val="pt-BR"/>
              </w:rPr>
              <w:t>Alteracoes</w:t>
            </w:r>
            <w:proofErr w:type="spellEnd"/>
            <w:r w:rsidRPr="000C37C8">
              <w:rPr>
                <w:sz w:val="18"/>
                <w:lang w:val="pt-BR"/>
              </w:rPr>
              <w:t xml:space="preserve"> </w:t>
            </w:r>
            <w:proofErr w:type="spellStart"/>
            <w:r w:rsidRPr="000C37C8">
              <w:rPr>
                <w:sz w:val="18"/>
                <w:lang w:val="pt-BR"/>
              </w:rPr>
              <w:t>osteriores</w:t>
            </w:r>
            <w:proofErr w:type="spellEnd"/>
            <w:r w:rsidRPr="000C37C8">
              <w:rPr>
                <w:sz w:val="18"/>
                <w:lang w:val="pt-BR"/>
              </w:rPr>
              <w:t xml:space="preserve">; Produto Sujeito a </w:t>
            </w:r>
            <w:proofErr w:type="spellStart"/>
            <w:r w:rsidRPr="000C37C8">
              <w:rPr>
                <w:sz w:val="18"/>
                <w:lang w:val="pt-BR"/>
              </w:rPr>
              <w:t>Verificacao</w:t>
            </w:r>
            <w:proofErr w:type="spellEnd"/>
            <w:r w:rsidRPr="000C37C8">
              <w:rPr>
                <w:sz w:val="18"/>
                <w:lang w:val="pt-BR"/>
              </w:rPr>
              <w:t xml:space="preserve"> No Ato Da Entrega Aos Procedimentos Adm.</w:t>
            </w:r>
            <w:r>
              <w:rPr>
                <w:sz w:val="18"/>
                <w:lang w:val="pt-BR"/>
              </w:rPr>
              <w:t xml:space="preserve"> </w:t>
            </w:r>
            <w:r w:rsidRPr="00474483">
              <w:rPr>
                <w:sz w:val="18"/>
                <w:lang w:val="pt-BR"/>
              </w:rPr>
              <w:t>Determinados</w:t>
            </w:r>
            <w:r w:rsidRPr="00474483">
              <w:rPr>
                <w:spacing w:val="-8"/>
                <w:sz w:val="18"/>
                <w:lang w:val="pt-BR"/>
              </w:rPr>
              <w:t xml:space="preserve"> </w:t>
            </w:r>
            <w:r w:rsidRPr="00474483">
              <w:rPr>
                <w:sz w:val="18"/>
                <w:lang w:val="pt-BR"/>
              </w:rPr>
              <w:t>Pela</w:t>
            </w:r>
            <w:r w:rsidRPr="00474483">
              <w:rPr>
                <w:spacing w:val="-8"/>
                <w:sz w:val="18"/>
                <w:lang w:val="pt-BR"/>
              </w:rPr>
              <w:t xml:space="preserve"> </w:t>
            </w:r>
            <w:proofErr w:type="gramStart"/>
            <w:r w:rsidRPr="00474483">
              <w:rPr>
                <w:spacing w:val="-2"/>
                <w:sz w:val="18"/>
                <w:lang w:val="pt-BR"/>
              </w:rPr>
              <w:t>Anvisa</w:t>
            </w:r>
            <w:proofErr w:type="gramEnd"/>
            <w:r w:rsidRPr="00474483">
              <w:rPr>
                <w:spacing w:val="-2"/>
                <w:sz w:val="18"/>
                <w:lang w:val="pt-BR"/>
              </w:rPr>
              <w:t>;</w:t>
            </w:r>
          </w:p>
        </w:tc>
        <w:tc>
          <w:tcPr>
            <w:tcW w:w="829" w:type="dxa"/>
            <w:vAlign w:val="center"/>
          </w:tcPr>
          <w:p w14:paraId="61901F68" w14:textId="77777777" w:rsidR="00576DF0" w:rsidRPr="00474483" w:rsidRDefault="00576DF0" w:rsidP="006D5D7E">
            <w:pPr>
              <w:pStyle w:val="TableParagraph"/>
              <w:ind w:left="21"/>
              <w:rPr>
                <w:sz w:val="18"/>
                <w:lang w:val="pt-BR"/>
              </w:rPr>
            </w:pPr>
            <w:r w:rsidRPr="00474483">
              <w:rPr>
                <w:sz w:val="18"/>
                <w:lang w:val="pt-BR"/>
              </w:rPr>
              <w:t>EMB</w:t>
            </w:r>
            <w:r w:rsidRPr="00474483">
              <w:rPr>
                <w:spacing w:val="-5"/>
                <w:sz w:val="18"/>
                <w:lang w:val="pt-BR"/>
              </w:rPr>
              <w:t xml:space="preserve"> </w:t>
            </w:r>
            <w:proofErr w:type="gramStart"/>
            <w:r w:rsidRPr="00474483">
              <w:rPr>
                <w:spacing w:val="-5"/>
                <w:sz w:val="18"/>
                <w:lang w:val="pt-BR"/>
              </w:rPr>
              <w:t>1KG</w:t>
            </w:r>
            <w:proofErr w:type="gramEnd"/>
          </w:p>
        </w:tc>
        <w:tc>
          <w:tcPr>
            <w:tcW w:w="0" w:type="auto"/>
            <w:vAlign w:val="center"/>
          </w:tcPr>
          <w:p w14:paraId="7111CEF1" w14:textId="77777777" w:rsidR="00576DF0" w:rsidRPr="00474483" w:rsidRDefault="00576DF0" w:rsidP="006D5D7E">
            <w:pPr>
              <w:pStyle w:val="TableParagraph"/>
              <w:ind w:left="21"/>
              <w:rPr>
                <w:sz w:val="18"/>
                <w:lang w:val="pt-BR"/>
              </w:rPr>
            </w:pPr>
            <w:r w:rsidRPr="00474483">
              <w:rPr>
                <w:spacing w:val="-5"/>
                <w:sz w:val="18"/>
                <w:lang w:val="pt-BR"/>
              </w:rPr>
              <w:t>30</w:t>
            </w:r>
          </w:p>
        </w:tc>
      </w:tr>
      <w:tr w:rsidR="00576DF0" w14:paraId="6A12B762" w14:textId="77777777" w:rsidTr="006D5D7E">
        <w:tblPrEx>
          <w:tblLook w:val="04A0" w:firstRow="1" w:lastRow="0" w:firstColumn="1" w:lastColumn="0" w:noHBand="0" w:noVBand="1"/>
        </w:tblPrEx>
        <w:trPr>
          <w:trHeight w:val="2983"/>
        </w:trPr>
        <w:tc>
          <w:tcPr>
            <w:tcW w:w="0" w:type="auto"/>
            <w:vAlign w:val="center"/>
          </w:tcPr>
          <w:p w14:paraId="61328962" w14:textId="77777777" w:rsidR="00576DF0" w:rsidRPr="00474483" w:rsidRDefault="00576DF0" w:rsidP="006D5D7E">
            <w:pPr>
              <w:pStyle w:val="TableParagraph"/>
              <w:ind w:left="22"/>
              <w:rPr>
                <w:sz w:val="18"/>
                <w:lang w:val="pt-BR"/>
              </w:rPr>
            </w:pPr>
            <w:r w:rsidRPr="00474483">
              <w:rPr>
                <w:spacing w:val="-5"/>
                <w:sz w:val="18"/>
                <w:lang w:val="pt-BR"/>
              </w:rPr>
              <w:t>20</w:t>
            </w:r>
          </w:p>
        </w:tc>
        <w:tc>
          <w:tcPr>
            <w:tcW w:w="0" w:type="auto"/>
            <w:vAlign w:val="center"/>
          </w:tcPr>
          <w:p w14:paraId="6ACD5D59" w14:textId="77777777" w:rsidR="00576DF0" w:rsidRPr="00474483" w:rsidRDefault="00576DF0" w:rsidP="006D5D7E">
            <w:pPr>
              <w:pStyle w:val="TableParagraph"/>
              <w:ind w:left="22"/>
              <w:rPr>
                <w:sz w:val="18"/>
                <w:lang w:val="pt-BR"/>
              </w:rPr>
            </w:pPr>
            <w:r w:rsidRPr="00474483">
              <w:rPr>
                <w:spacing w:val="-2"/>
                <w:sz w:val="18"/>
                <w:lang w:val="pt-BR"/>
              </w:rPr>
              <w:t>1526545</w:t>
            </w:r>
          </w:p>
        </w:tc>
        <w:tc>
          <w:tcPr>
            <w:tcW w:w="960" w:type="dxa"/>
            <w:vAlign w:val="center"/>
          </w:tcPr>
          <w:p w14:paraId="63831CFC" w14:textId="77777777" w:rsidR="00576DF0" w:rsidRPr="00474483" w:rsidRDefault="00576DF0" w:rsidP="006D5D7E">
            <w:pPr>
              <w:pStyle w:val="TableParagraph"/>
              <w:ind w:left="22"/>
              <w:rPr>
                <w:sz w:val="18"/>
                <w:lang w:val="pt-BR"/>
              </w:rPr>
            </w:pPr>
            <w:r w:rsidRPr="00474483">
              <w:rPr>
                <w:spacing w:val="-2"/>
                <w:sz w:val="18"/>
                <w:lang w:val="pt-BR"/>
              </w:rPr>
              <w:t>446651</w:t>
            </w:r>
          </w:p>
        </w:tc>
        <w:tc>
          <w:tcPr>
            <w:tcW w:w="6093" w:type="dxa"/>
          </w:tcPr>
          <w:p w14:paraId="37FBE0EA" w14:textId="77777777" w:rsidR="00576DF0" w:rsidRPr="000C37C8" w:rsidRDefault="00576DF0" w:rsidP="006D5D7E">
            <w:pPr>
              <w:pStyle w:val="TableParagraph"/>
              <w:spacing w:before="24" w:line="268" w:lineRule="auto"/>
              <w:ind w:left="22" w:right="86"/>
              <w:rPr>
                <w:sz w:val="18"/>
                <w:lang w:val="pt-BR"/>
              </w:rPr>
            </w:pPr>
            <w:r w:rsidRPr="000C37C8">
              <w:rPr>
                <w:sz w:val="18"/>
                <w:lang w:val="pt-BR"/>
              </w:rPr>
              <w:t>Queijo</w:t>
            </w:r>
            <w:r w:rsidRPr="000C37C8">
              <w:rPr>
                <w:spacing w:val="-8"/>
                <w:sz w:val="18"/>
                <w:lang w:val="pt-BR"/>
              </w:rPr>
              <w:t xml:space="preserve"> </w:t>
            </w:r>
            <w:r w:rsidRPr="000C37C8">
              <w:rPr>
                <w:sz w:val="18"/>
                <w:lang w:val="pt-BR"/>
              </w:rPr>
              <w:t>Processado;</w:t>
            </w:r>
            <w:r w:rsidRPr="000C37C8">
              <w:rPr>
                <w:spacing w:val="-9"/>
                <w:sz w:val="18"/>
                <w:lang w:val="pt-BR"/>
              </w:rPr>
              <w:t xml:space="preserve"> </w:t>
            </w:r>
            <w:proofErr w:type="spellStart"/>
            <w:r w:rsidRPr="000C37C8">
              <w:rPr>
                <w:sz w:val="18"/>
                <w:lang w:val="pt-BR"/>
              </w:rPr>
              <w:t>Uht</w:t>
            </w:r>
            <w:proofErr w:type="spellEnd"/>
            <w:r w:rsidRPr="000C37C8">
              <w:rPr>
                <w:sz w:val="18"/>
                <w:lang w:val="pt-BR"/>
              </w:rPr>
              <w:t>,</w:t>
            </w:r>
            <w:r w:rsidRPr="000C37C8">
              <w:rPr>
                <w:spacing w:val="-8"/>
                <w:sz w:val="18"/>
                <w:lang w:val="pt-BR"/>
              </w:rPr>
              <w:t xml:space="preserve"> </w:t>
            </w:r>
            <w:r w:rsidRPr="000C37C8">
              <w:rPr>
                <w:sz w:val="18"/>
                <w:lang w:val="pt-BR"/>
              </w:rPr>
              <w:t>Composto</w:t>
            </w:r>
            <w:r w:rsidRPr="000C37C8">
              <w:rPr>
                <w:spacing w:val="-8"/>
                <w:sz w:val="18"/>
                <w:lang w:val="pt-BR"/>
              </w:rPr>
              <w:t xml:space="preserve"> </w:t>
            </w:r>
            <w:r w:rsidRPr="000C37C8">
              <w:rPr>
                <w:sz w:val="18"/>
                <w:lang w:val="pt-BR"/>
              </w:rPr>
              <w:t>de</w:t>
            </w:r>
            <w:r w:rsidRPr="000C37C8">
              <w:rPr>
                <w:spacing w:val="-9"/>
                <w:sz w:val="18"/>
                <w:lang w:val="pt-BR"/>
              </w:rPr>
              <w:t xml:space="preserve"> </w:t>
            </w:r>
            <w:r w:rsidRPr="000C37C8">
              <w:rPr>
                <w:sz w:val="18"/>
                <w:lang w:val="pt-BR"/>
              </w:rPr>
              <w:t xml:space="preserve">Leite </w:t>
            </w:r>
            <w:proofErr w:type="spellStart"/>
            <w:proofErr w:type="gramStart"/>
            <w:r w:rsidRPr="000C37C8">
              <w:rPr>
                <w:sz w:val="18"/>
                <w:lang w:val="pt-BR"/>
              </w:rPr>
              <w:t>Pasteurizado,</w:t>
            </w:r>
            <w:proofErr w:type="gramEnd"/>
            <w:r w:rsidRPr="000C37C8">
              <w:rPr>
                <w:sz w:val="18"/>
                <w:lang w:val="pt-BR"/>
              </w:rPr>
              <w:t>fermento</w:t>
            </w:r>
            <w:proofErr w:type="spellEnd"/>
            <w:r w:rsidRPr="000C37C8">
              <w:rPr>
                <w:sz w:val="18"/>
                <w:lang w:val="pt-BR"/>
              </w:rPr>
              <w:t xml:space="preserve"> </w:t>
            </w:r>
            <w:proofErr w:type="spellStart"/>
            <w:r w:rsidRPr="000C37C8">
              <w:rPr>
                <w:sz w:val="18"/>
                <w:lang w:val="pt-BR"/>
              </w:rPr>
              <w:t>Lacteo</w:t>
            </w:r>
            <w:proofErr w:type="spellEnd"/>
            <w:r w:rsidRPr="000C37C8">
              <w:rPr>
                <w:sz w:val="18"/>
                <w:lang w:val="pt-BR"/>
              </w:rPr>
              <w:t xml:space="preserve">; </w:t>
            </w:r>
            <w:proofErr w:type="spellStart"/>
            <w:r w:rsidRPr="000C37C8">
              <w:rPr>
                <w:sz w:val="18"/>
                <w:lang w:val="pt-BR"/>
              </w:rPr>
              <w:t>Sal,coalho</w:t>
            </w:r>
            <w:proofErr w:type="spellEnd"/>
            <w:r w:rsidRPr="000C37C8">
              <w:rPr>
                <w:sz w:val="18"/>
                <w:lang w:val="pt-BR"/>
              </w:rPr>
              <w:t xml:space="preserve">, cloreto de </w:t>
            </w:r>
            <w:proofErr w:type="spellStart"/>
            <w:r w:rsidRPr="000C37C8">
              <w:rPr>
                <w:sz w:val="18"/>
                <w:lang w:val="pt-BR"/>
              </w:rPr>
              <w:t>Calcio</w:t>
            </w:r>
            <w:proofErr w:type="spellEnd"/>
            <w:r w:rsidRPr="000C37C8">
              <w:rPr>
                <w:sz w:val="18"/>
                <w:lang w:val="pt-BR"/>
              </w:rPr>
              <w:t xml:space="preserve">; Agua, Manteiga, Leite; Estabilizante, Acidulante; Conservador e Outros Ingredientes Permitidos; Pesando No </w:t>
            </w:r>
            <w:proofErr w:type="spellStart"/>
            <w:r w:rsidRPr="000C37C8">
              <w:rPr>
                <w:sz w:val="18"/>
                <w:lang w:val="pt-BR"/>
              </w:rPr>
              <w:t>Minimo</w:t>
            </w:r>
            <w:proofErr w:type="spellEnd"/>
            <w:r w:rsidRPr="000C37C8">
              <w:rPr>
                <w:sz w:val="18"/>
                <w:lang w:val="pt-BR"/>
              </w:rPr>
              <w:t xml:space="preserve"> 17 Gramas Por Unidade; Com Validade </w:t>
            </w:r>
            <w:proofErr w:type="spellStart"/>
            <w:r w:rsidRPr="000C37C8">
              <w:rPr>
                <w:sz w:val="18"/>
                <w:lang w:val="pt-BR"/>
              </w:rPr>
              <w:t>Minima</w:t>
            </w:r>
            <w:proofErr w:type="spellEnd"/>
            <w:r w:rsidRPr="000C37C8">
              <w:rPr>
                <w:sz w:val="18"/>
                <w:lang w:val="pt-BR"/>
              </w:rPr>
              <w:t xml:space="preserve"> de 144 Dias Na Data Da Entrega; Acondicionado Em Papel </w:t>
            </w:r>
            <w:proofErr w:type="spellStart"/>
            <w:r w:rsidRPr="000C37C8">
              <w:rPr>
                <w:sz w:val="18"/>
                <w:lang w:val="pt-BR"/>
              </w:rPr>
              <w:t>Aluminizado</w:t>
            </w:r>
            <w:proofErr w:type="spellEnd"/>
            <w:r w:rsidRPr="000C37C8">
              <w:rPr>
                <w:sz w:val="18"/>
                <w:lang w:val="pt-BR"/>
              </w:rPr>
              <w:t xml:space="preserve"> e Rotulado; Embalado Em Embalagem Secundaria Apropriada, Transportado e Conservado Em Temperatura Ambiente Ate 25°c; e Suas </w:t>
            </w:r>
            <w:proofErr w:type="spellStart"/>
            <w:r w:rsidRPr="000C37C8">
              <w:rPr>
                <w:sz w:val="18"/>
                <w:lang w:val="pt-BR"/>
              </w:rPr>
              <w:t>Condicoes</w:t>
            </w:r>
            <w:proofErr w:type="spellEnd"/>
            <w:r w:rsidRPr="000C37C8">
              <w:rPr>
                <w:spacing w:val="-4"/>
                <w:sz w:val="18"/>
                <w:lang w:val="pt-BR"/>
              </w:rPr>
              <w:t xml:space="preserve"> </w:t>
            </w:r>
            <w:proofErr w:type="spellStart"/>
            <w:r w:rsidRPr="000C37C8">
              <w:rPr>
                <w:sz w:val="18"/>
                <w:lang w:val="pt-BR"/>
              </w:rPr>
              <w:t>Deverao</w:t>
            </w:r>
            <w:proofErr w:type="spellEnd"/>
            <w:r w:rsidRPr="000C37C8">
              <w:rPr>
                <w:spacing w:val="-3"/>
                <w:sz w:val="18"/>
                <w:lang w:val="pt-BR"/>
              </w:rPr>
              <w:t xml:space="preserve"> </w:t>
            </w:r>
            <w:r w:rsidRPr="000C37C8">
              <w:rPr>
                <w:sz w:val="18"/>
                <w:lang w:val="pt-BR"/>
              </w:rPr>
              <w:t>Estar</w:t>
            </w:r>
            <w:r w:rsidRPr="000C37C8">
              <w:rPr>
                <w:spacing w:val="-3"/>
                <w:sz w:val="18"/>
                <w:lang w:val="pt-BR"/>
              </w:rPr>
              <w:t xml:space="preserve"> </w:t>
            </w:r>
            <w:r w:rsidRPr="000C37C8">
              <w:rPr>
                <w:sz w:val="18"/>
                <w:lang w:val="pt-BR"/>
              </w:rPr>
              <w:t>de</w:t>
            </w:r>
            <w:r w:rsidRPr="000C37C8">
              <w:rPr>
                <w:spacing w:val="-4"/>
                <w:sz w:val="18"/>
                <w:lang w:val="pt-BR"/>
              </w:rPr>
              <w:t xml:space="preserve"> </w:t>
            </w:r>
            <w:r w:rsidRPr="000C37C8">
              <w:rPr>
                <w:sz w:val="18"/>
                <w:lang w:val="pt-BR"/>
              </w:rPr>
              <w:t>Acordo</w:t>
            </w:r>
            <w:r w:rsidRPr="000C37C8">
              <w:rPr>
                <w:spacing w:val="-3"/>
                <w:sz w:val="18"/>
                <w:lang w:val="pt-BR"/>
              </w:rPr>
              <w:t xml:space="preserve"> </w:t>
            </w:r>
            <w:r w:rsidRPr="000C37C8">
              <w:rPr>
                <w:sz w:val="18"/>
                <w:lang w:val="pt-BR"/>
              </w:rPr>
              <w:t>Com</w:t>
            </w:r>
            <w:r w:rsidRPr="000C37C8">
              <w:rPr>
                <w:spacing w:val="-4"/>
                <w:sz w:val="18"/>
                <w:lang w:val="pt-BR"/>
              </w:rPr>
              <w:t xml:space="preserve"> </w:t>
            </w:r>
            <w:r w:rsidRPr="000C37C8">
              <w:rPr>
                <w:sz w:val="18"/>
                <w:lang w:val="pt-BR"/>
              </w:rPr>
              <w:t>a Portaria</w:t>
            </w:r>
            <w:r w:rsidRPr="000C37C8">
              <w:rPr>
                <w:spacing w:val="-4"/>
                <w:sz w:val="18"/>
                <w:lang w:val="pt-BR"/>
              </w:rPr>
              <w:t xml:space="preserve"> </w:t>
            </w:r>
            <w:r w:rsidRPr="000C37C8">
              <w:rPr>
                <w:sz w:val="18"/>
                <w:lang w:val="pt-BR"/>
              </w:rPr>
              <w:t>356-97(mapa),</w:t>
            </w:r>
            <w:r w:rsidRPr="000C37C8">
              <w:rPr>
                <w:spacing w:val="-2"/>
                <w:sz w:val="18"/>
                <w:lang w:val="pt-BR"/>
              </w:rPr>
              <w:t xml:space="preserve"> </w:t>
            </w:r>
            <w:proofErr w:type="spellStart"/>
            <w:r w:rsidRPr="000C37C8">
              <w:rPr>
                <w:sz w:val="18"/>
                <w:lang w:val="pt-BR"/>
              </w:rPr>
              <w:t>Rdc</w:t>
            </w:r>
            <w:proofErr w:type="spellEnd"/>
            <w:r w:rsidRPr="000C37C8">
              <w:rPr>
                <w:spacing w:val="-3"/>
                <w:sz w:val="18"/>
                <w:lang w:val="pt-BR"/>
              </w:rPr>
              <w:t xml:space="preserve"> </w:t>
            </w:r>
            <w:r w:rsidRPr="000C37C8">
              <w:rPr>
                <w:sz w:val="18"/>
                <w:lang w:val="pt-BR"/>
              </w:rPr>
              <w:t>12/01,</w:t>
            </w:r>
            <w:r w:rsidRPr="000C37C8">
              <w:rPr>
                <w:spacing w:val="-2"/>
                <w:sz w:val="18"/>
                <w:lang w:val="pt-BR"/>
              </w:rPr>
              <w:t xml:space="preserve"> </w:t>
            </w:r>
            <w:proofErr w:type="spellStart"/>
            <w:r w:rsidRPr="000C37C8">
              <w:rPr>
                <w:sz w:val="18"/>
                <w:lang w:val="pt-BR"/>
              </w:rPr>
              <w:t>Rdc</w:t>
            </w:r>
            <w:proofErr w:type="spellEnd"/>
            <w:r w:rsidRPr="000C37C8">
              <w:rPr>
                <w:spacing w:val="-3"/>
                <w:sz w:val="18"/>
                <w:lang w:val="pt-BR"/>
              </w:rPr>
              <w:t xml:space="preserve"> </w:t>
            </w:r>
            <w:r w:rsidRPr="000C37C8">
              <w:rPr>
                <w:spacing w:val="-5"/>
                <w:sz w:val="18"/>
                <w:lang w:val="pt-BR"/>
              </w:rPr>
              <w:t>259</w:t>
            </w:r>
            <w:r w:rsidRPr="000C37C8">
              <w:rPr>
                <w:sz w:val="18"/>
                <w:lang w:val="pt-BR"/>
              </w:rPr>
              <w:t>/02,</w:t>
            </w:r>
            <w:r w:rsidRPr="000C37C8">
              <w:rPr>
                <w:spacing w:val="-8"/>
                <w:sz w:val="18"/>
                <w:lang w:val="pt-BR"/>
              </w:rPr>
              <w:t xml:space="preserve"> </w:t>
            </w:r>
            <w:proofErr w:type="spellStart"/>
            <w:r w:rsidRPr="000C37C8">
              <w:rPr>
                <w:sz w:val="18"/>
                <w:lang w:val="pt-BR"/>
              </w:rPr>
              <w:t>Rdc</w:t>
            </w:r>
            <w:proofErr w:type="spellEnd"/>
            <w:r w:rsidRPr="000C37C8">
              <w:rPr>
                <w:spacing w:val="-9"/>
                <w:sz w:val="18"/>
                <w:lang w:val="pt-BR"/>
              </w:rPr>
              <w:t xml:space="preserve"> </w:t>
            </w:r>
            <w:r w:rsidRPr="000C37C8">
              <w:rPr>
                <w:sz w:val="18"/>
                <w:lang w:val="pt-BR"/>
              </w:rPr>
              <w:t>360/03</w:t>
            </w:r>
            <w:r w:rsidRPr="000C37C8">
              <w:rPr>
                <w:spacing w:val="-8"/>
                <w:sz w:val="18"/>
                <w:lang w:val="pt-BR"/>
              </w:rPr>
              <w:t xml:space="preserve"> </w:t>
            </w:r>
            <w:r w:rsidRPr="000C37C8">
              <w:rPr>
                <w:sz w:val="18"/>
                <w:lang w:val="pt-BR"/>
              </w:rPr>
              <w:t>e</w:t>
            </w:r>
            <w:r w:rsidRPr="000C37C8">
              <w:rPr>
                <w:spacing w:val="-9"/>
                <w:sz w:val="18"/>
                <w:lang w:val="pt-BR"/>
              </w:rPr>
              <w:t xml:space="preserve"> </w:t>
            </w:r>
            <w:proofErr w:type="spellStart"/>
            <w:r w:rsidRPr="000C37C8">
              <w:rPr>
                <w:sz w:val="18"/>
                <w:lang w:val="pt-BR"/>
              </w:rPr>
              <w:t>Alteracoes</w:t>
            </w:r>
            <w:proofErr w:type="spellEnd"/>
            <w:r w:rsidRPr="000C37C8">
              <w:rPr>
                <w:spacing w:val="-9"/>
                <w:sz w:val="18"/>
                <w:lang w:val="pt-BR"/>
              </w:rPr>
              <w:t xml:space="preserve"> </w:t>
            </w:r>
            <w:r w:rsidRPr="000C37C8">
              <w:rPr>
                <w:sz w:val="18"/>
                <w:lang w:val="pt-BR"/>
              </w:rPr>
              <w:t>Posteriores; Produto</w:t>
            </w:r>
            <w:r w:rsidRPr="000C37C8">
              <w:rPr>
                <w:spacing w:val="-4"/>
                <w:sz w:val="18"/>
                <w:lang w:val="pt-BR"/>
              </w:rPr>
              <w:t xml:space="preserve"> </w:t>
            </w:r>
            <w:r w:rsidRPr="000C37C8">
              <w:rPr>
                <w:sz w:val="18"/>
                <w:lang w:val="pt-BR"/>
              </w:rPr>
              <w:t>Sujeito</w:t>
            </w:r>
            <w:r w:rsidRPr="000C37C8">
              <w:rPr>
                <w:spacing w:val="-4"/>
                <w:sz w:val="18"/>
                <w:lang w:val="pt-BR"/>
              </w:rPr>
              <w:t xml:space="preserve"> </w:t>
            </w:r>
            <w:r w:rsidRPr="000C37C8">
              <w:rPr>
                <w:sz w:val="18"/>
                <w:lang w:val="pt-BR"/>
              </w:rPr>
              <w:t>a</w:t>
            </w:r>
            <w:r w:rsidRPr="000C37C8">
              <w:rPr>
                <w:spacing w:val="-5"/>
                <w:sz w:val="18"/>
                <w:lang w:val="pt-BR"/>
              </w:rPr>
              <w:t xml:space="preserve"> </w:t>
            </w:r>
            <w:proofErr w:type="spellStart"/>
            <w:r w:rsidRPr="000C37C8">
              <w:rPr>
                <w:sz w:val="18"/>
                <w:lang w:val="pt-BR"/>
              </w:rPr>
              <w:t>Verificacao</w:t>
            </w:r>
            <w:proofErr w:type="spellEnd"/>
            <w:r w:rsidRPr="000C37C8">
              <w:rPr>
                <w:spacing w:val="-4"/>
                <w:sz w:val="18"/>
                <w:lang w:val="pt-BR"/>
              </w:rPr>
              <w:t xml:space="preserve"> </w:t>
            </w:r>
            <w:r w:rsidRPr="000C37C8">
              <w:rPr>
                <w:sz w:val="18"/>
                <w:lang w:val="pt-BR"/>
              </w:rPr>
              <w:t>No</w:t>
            </w:r>
            <w:r w:rsidRPr="000C37C8">
              <w:rPr>
                <w:spacing w:val="-4"/>
                <w:sz w:val="18"/>
                <w:lang w:val="pt-BR"/>
              </w:rPr>
              <w:t xml:space="preserve"> </w:t>
            </w:r>
            <w:r w:rsidRPr="000C37C8">
              <w:rPr>
                <w:sz w:val="18"/>
                <w:lang w:val="pt-BR"/>
              </w:rPr>
              <w:t>Ato</w:t>
            </w:r>
            <w:r w:rsidRPr="000C37C8">
              <w:rPr>
                <w:spacing w:val="-4"/>
                <w:sz w:val="18"/>
                <w:lang w:val="pt-BR"/>
              </w:rPr>
              <w:t xml:space="preserve"> </w:t>
            </w:r>
            <w:r w:rsidRPr="000C37C8">
              <w:rPr>
                <w:sz w:val="18"/>
                <w:lang w:val="pt-BR"/>
              </w:rPr>
              <w:t xml:space="preserve">Da Entrega Aos </w:t>
            </w:r>
            <w:proofErr w:type="spellStart"/>
            <w:r w:rsidRPr="000C37C8">
              <w:rPr>
                <w:sz w:val="18"/>
                <w:lang w:val="pt-BR"/>
              </w:rPr>
              <w:t>Proced.adm</w:t>
            </w:r>
            <w:proofErr w:type="spellEnd"/>
            <w:r w:rsidRPr="000C37C8">
              <w:rPr>
                <w:sz w:val="18"/>
                <w:lang w:val="pt-BR"/>
              </w:rPr>
              <w:t>. Determinados</w:t>
            </w:r>
          </w:p>
          <w:p w14:paraId="54F04407" w14:textId="77777777" w:rsidR="00576DF0" w:rsidRDefault="00576DF0" w:rsidP="006D5D7E">
            <w:pPr>
              <w:pStyle w:val="TableParagraph"/>
              <w:spacing w:line="207" w:lineRule="exact"/>
              <w:ind w:left="22"/>
              <w:jc w:val="both"/>
              <w:rPr>
                <w:sz w:val="18"/>
              </w:rPr>
            </w:pPr>
            <w:proofErr w:type="spellStart"/>
            <w:r>
              <w:rPr>
                <w:sz w:val="18"/>
              </w:rPr>
              <w:t>Pelo</w:t>
            </w:r>
            <w:proofErr w:type="spellEnd"/>
            <w:r>
              <w:rPr>
                <w:spacing w:val="-2"/>
                <w:sz w:val="18"/>
              </w:rPr>
              <w:t xml:space="preserve"> </w:t>
            </w:r>
            <w:proofErr w:type="spellStart"/>
            <w:r>
              <w:rPr>
                <w:sz w:val="18"/>
              </w:rPr>
              <w:t>Mapa</w:t>
            </w:r>
            <w:proofErr w:type="spellEnd"/>
            <w:r>
              <w:rPr>
                <w:spacing w:val="-1"/>
                <w:sz w:val="18"/>
              </w:rPr>
              <w:t xml:space="preserve"> </w:t>
            </w:r>
            <w:r>
              <w:rPr>
                <w:sz w:val="18"/>
              </w:rPr>
              <w:t>e</w:t>
            </w:r>
            <w:r>
              <w:rPr>
                <w:spacing w:val="-2"/>
                <w:sz w:val="18"/>
              </w:rPr>
              <w:t xml:space="preserve"> </w:t>
            </w:r>
            <w:proofErr w:type="spellStart"/>
            <w:r>
              <w:rPr>
                <w:spacing w:val="-2"/>
                <w:sz w:val="18"/>
              </w:rPr>
              <w:t>Anvisa</w:t>
            </w:r>
            <w:proofErr w:type="spellEnd"/>
            <w:r>
              <w:rPr>
                <w:spacing w:val="-2"/>
                <w:sz w:val="18"/>
              </w:rPr>
              <w:t>;</w:t>
            </w:r>
          </w:p>
        </w:tc>
        <w:tc>
          <w:tcPr>
            <w:tcW w:w="829" w:type="dxa"/>
            <w:vAlign w:val="center"/>
          </w:tcPr>
          <w:p w14:paraId="206EA446" w14:textId="77777777" w:rsidR="00576DF0" w:rsidRDefault="00576DF0" w:rsidP="006D5D7E">
            <w:pPr>
              <w:pStyle w:val="TableParagraph"/>
              <w:ind w:left="21"/>
              <w:rPr>
                <w:sz w:val="18"/>
              </w:rPr>
            </w:pPr>
            <w:r>
              <w:rPr>
                <w:sz w:val="18"/>
              </w:rPr>
              <w:t>BANDJ</w:t>
            </w:r>
            <w:r>
              <w:rPr>
                <w:spacing w:val="-5"/>
                <w:sz w:val="18"/>
              </w:rPr>
              <w:t xml:space="preserve"> 8UN</w:t>
            </w:r>
          </w:p>
        </w:tc>
        <w:tc>
          <w:tcPr>
            <w:tcW w:w="0" w:type="auto"/>
            <w:vAlign w:val="center"/>
          </w:tcPr>
          <w:p w14:paraId="4FA0E234" w14:textId="77777777" w:rsidR="00576DF0" w:rsidRDefault="00576DF0" w:rsidP="006D5D7E">
            <w:pPr>
              <w:pStyle w:val="TableParagraph"/>
              <w:ind w:left="21"/>
              <w:rPr>
                <w:sz w:val="18"/>
              </w:rPr>
            </w:pPr>
            <w:r>
              <w:rPr>
                <w:spacing w:val="-5"/>
                <w:sz w:val="18"/>
              </w:rPr>
              <w:t>44</w:t>
            </w:r>
          </w:p>
        </w:tc>
      </w:tr>
    </w:tbl>
    <w:p w14:paraId="6B122A47" w14:textId="77777777" w:rsidR="00576DF0" w:rsidRDefault="00576DF0" w:rsidP="00576DF0">
      <w:pPr>
        <w:pStyle w:val="Corpodetexto"/>
        <w:kinsoku w:val="0"/>
        <w:overflowPunct w:val="0"/>
        <w:spacing w:before="0" w:beforeAutospacing="0" w:after="0" w:afterAutospacing="0" w:line="360" w:lineRule="auto"/>
        <w:rPr>
          <w:sz w:val="16"/>
          <w:szCs w:val="16"/>
        </w:rPr>
      </w:pPr>
    </w:p>
    <w:p w14:paraId="32ECD36A" w14:textId="77777777" w:rsidR="00576DF0" w:rsidRDefault="00576DF0" w:rsidP="00576DF0">
      <w:pPr>
        <w:pStyle w:val="Corpodetexto"/>
        <w:kinsoku w:val="0"/>
        <w:overflowPunct w:val="0"/>
        <w:spacing w:before="0" w:beforeAutospacing="0" w:after="0" w:afterAutospacing="0" w:line="360" w:lineRule="auto"/>
        <w:rPr>
          <w:sz w:val="29"/>
          <w:szCs w:val="29"/>
        </w:rPr>
      </w:pPr>
    </w:p>
    <w:p w14:paraId="42775975" w14:textId="77777777" w:rsidR="00576DF0" w:rsidRPr="00605DF9" w:rsidRDefault="00576DF0" w:rsidP="00576DF0">
      <w:pPr>
        <w:pStyle w:val="Corpodetexto"/>
        <w:widowControl w:val="0"/>
        <w:numPr>
          <w:ilvl w:val="2"/>
          <w:numId w:val="26"/>
        </w:numPr>
        <w:tabs>
          <w:tab w:val="left" w:pos="803"/>
        </w:tabs>
        <w:kinsoku w:val="0"/>
        <w:overflowPunct w:val="0"/>
        <w:autoSpaceDE w:val="0"/>
        <w:autoSpaceDN w:val="0"/>
        <w:adjustRightInd w:val="0"/>
        <w:spacing w:before="0" w:beforeAutospacing="0" w:after="0" w:afterAutospacing="0" w:line="360" w:lineRule="auto"/>
        <w:ind w:right="234" w:firstLine="0"/>
        <w:jc w:val="both"/>
        <w:rPr>
          <w:rFonts w:ascii="Arial" w:hAnsi="Arial" w:cs="Arial"/>
        </w:rPr>
      </w:pPr>
      <w:r w:rsidRPr="00605DF9">
        <w:rPr>
          <w:rFonts w:ascii="Arial" w:hAnsi="Arial" w:cs="Arial"/>
        </w:rPr>
        <w:t>Em</w:t>
      </w:r>
      <w:r w:rsidRPr="00605DF9">
        <w:rPr>
          <w:rFonts w:ascii="Arial" w:hAnsi="Arial" w:cs="Arial"/>
          <w:spacing w:val="9"/>
        </w:rPr>
        <w:t xml:space="preserve"> </w:t>
      </w:r>
      <w:r w:rsidRPr="00605DF9">
        <w:rPr>
          <w:rFonts w:ascii="Arial" w:hAnsi="Arial" w:cs="Arial"/>
        </w:rPr>
        <w:t>caso</w:t>
      </w:r>
      <w:r w:rsidRPr="00605DF9">
        <w:rPr>
          <w:rFonts w:ascii="Arial" w:hAnsi="Arial" w:cs="Arial"/>
          <w:spacing w:val="9"/>
        </w:rPr>
        <w:t xml:space="preserve"> </w:t>
      </w:r>
      <w:r w:rsidRPr="00605DF9">
        <w:rPr>
          <w:rFonts w:ascii="Arial" w:hAnsi="Arial" w:cs="Arial"/>
        </w:rPr>
        <w:t>de</w:t>
      </w:r>
      <w:r w:rsidRPr="00605DF9">
        <w:rPr>
          <w:rFonts w:ascii="Arial" w:hAnsi="Arial" w:cs="Arial"/>
          <w:spacing w:val="9"/>
        </w:rPr>
        <w:t xml:space="preserve"> </w:t>
      </w:r>
      <w:r w:rsidRPr="00605DF9">
        <w:rPr>
          <w:rFonts w:ascii="Arial" w:hAnsi="Arial" w:cs="Arial"/>
        </w:rPr>
        <w:t>eventual</w:t>
      </w:r>
      <w:r w:rsidRPr="00605DF9">
        <w:rPr>
          <w:rFonts w:ascii="Arial" w:hAnsi="Arial" w:cs="Arial"/>
          <w:spacing w:val="9"/>
        </w:rPr>
        <w:t xml:space="preserve"> </w:t>
      </w:r>
      <w:r w:rsidRPr="00605DF9">
        <w:rPr>
          <w:rFonts w:ascii="Arial" w:hAnsi="Arial" w:cs="Arial"/>
        </w:rPr>
        <w:t>divergência</w:t>
      </w:r>
      <w:r w:rsidRPr="00605DF9">
        <w:rPr>
          <w:rFonts w:ascii="Arial" w:hAnsi="Arial" w:cs="Arial"/>
          <w:spacing w:val="9"/>
        </w:rPr>
        <w:t xml:space="preserve"> </w:t>
      </w:r>
      <w:r w:rsidRPr="00605DF9">
        <w:rPr>
          <w:rFonts w:ascii="Arial" w:hAnsi="Arial" w:cs="Arial"/>
        </w:rPr>
        <w:t>entre</w:t>
      </w:r>
      <w:r w:rsidRPr="00605DF9">
        <w:rPr>
          <w:rFonts w:ascii="Arial" w:hAnsi="Arial" w:cs="Arial"/>
          <w:spacing w:val="9"/>
        </w:rPr>
        <w:t xml:space="preserve"> </w:t>
      </w:r>
      <w:r w:rsidRPr="00605DF9">
        <w:rPr>
          <w:rFonts w:ascii="Arial" w:hAnsi="Arial" w:cs="Arial"/>
        </w:rPr>
        <w:t>a</w:t>
      </w:r>
      <w:r w:rsidRPr="00605DF9">
        <w:rPr>
          <w:rFonts w:ascii="Arial" w:hAnsi="Arial" w:cs="Arial"/>
          <w:spacing w:val="9"/>
        </w:rPr>
        <w:t xml:space="preserve"> </w:t>
      </w:r>
      <w:r w:rsidRPr="00605DF9">
        <w:rPr>
          <w:rFonts w:ascii="Arial" w:hAnsi="Arial" w:cs="Arial"/>
        </w:rPr>
        <w:t>descrição</w:t>
      </w:r>
      <w:r w:rsidRPr="00605DF9">
        <w:rPr>
          <w:rFonts w:ascii="Arial" w:hAnsi="Arial" w:cs="Arial"/>
          <w:spacing w:val="9"/>
        </w:rPr>
        <w:t xml:space="preserve"> </w:t>
      </w:r>
      <w:r w:rsidRPr="00605DF9">
        <w:rPr>
          <w:rFonts w:ascii="Arial" w:hAnsi="Arial" w:cs="Arial"/>
        </w:rPr>
        <w:t>do</w:t>
      </w:r>
      <w:r w:rsidRPr="00605DF9">
        <w:rPr>
          <w:rFonts w:ascii="Arial" w:hAnsi="Arial" w:cs="Arial"/>
          <w:spacing w:val="9"/>
        </w:rPr>
        <w:t xml:space="preserve"> </w:t>
      </w:r>
      <w:r w:rsidRPr="00605DF9">
        <w:rPr>
          <w:rFonts w:ascii="Arial" w:hAnsi="Arial" w:cs="Arial"/>
        </w:rPr>
        <w:t>item</w:t>
      </w:r>
      <w:r w:rsidRPr="00605DF9">
        <w:rPr>
          <w:rFonts w:ascii="Arial" w:hAnsi="Arial" w:cs="Arial"/>
          <w:spacing w:val="9"/>
        </w:rPr>
        <w:t xml:space="preserve"> </w:t>
      </w:r>
      <w:r w:rsidRPr="00605DF9">
        <w:rPr>
          <w:rFonts w:ascii="Arial" w:hAnsi="Arial" w:cs="Arial"/>
        </w:rPr>
        <w:t>do</w:t>
      </w:r>
      <w:r w:rsidRPr="00605DF9">
        <w:rPr>
          <w:rFonts w:ascii="Arial" w:hAnsi="Arial" w:cs="Arial"/>
          <w:spacing w:val="9"/>
        </w:rPr>
        <w:t xml:space="preserve"> </w:t>
      </w:r>
      <w:r w:rsidRPr="00605DF9">
        <w:rPr>
          <w:rFonts w:ascii="Arial" w:hAnsi="Arial" w:cs="Arial"/>
        </w:rPr>
        <w:t>catálogo</w:t>
      </w:r>
      <w:r w:rsidRPr="00605DF9">
        <w:rPr>
          <w:rFonts w:ascii="Arial" w:hAnsi="Arial" w:cs="Arial"/>
          <w:spacing w:val="9"/>
        </w:rPr>
        <w:t xml:space="preserve"> </w:t>
      </w:r>
      <w:r w:rsidRPr="00605DF9">
        <w:rPr>
          <w:rFonts w:ascii="Arial" w:hAnsi="Arial" w:cs="Arial"/>
        </w:rPr>
        <w:t>do</w:t>
      </w:r>
      <w:r w:rsidRPr="00605DF9">
        <w:rPr>
          <w:rFonts w:ascii="Arial" w:hAnsi="Arial" w:cs="Arial"/>
          <w:spacing w:val="9"/>
        </w:rPr>
        <w:t xml:space="preserve"> </w:t>
      </w:r>
      <w:r w:rsidRPr="00605DF9">
        <w:rPr>
          <w:rFonts w:ascii="Arial" w:hAnsi="Arial" w:cs="Arial"/>
        </w:rPr>
        <w:t>sistema</w:t>
      </w:r>
      <w:r w:rsidRPr="00605DF9">
        <w:rPr>
          <w:rFonts w:ascii="Arial" w:hAnsi="Arial" w:cs="Arial"/>
          <w:spacing w:val="9"/>
        </w:rPr>
        <w:t xml:space="preserve"> </w:t>
      </w:r>
      <w:proofErr w:type="gramStart"/>
      <w:r w:rsidRPr="00605DF9">
        <w:rPr>
          <w:rFonts w:ascii="Arial" w:hAnsi="Arial" w:cs="Arial"/>
        </w:rPr>
        <w:t>Compras.</w:t>
      </w:r>
      <w:proofErr w:type="gramEnd"/>
      <w:r w:rsidRPr="00605DF9">
        <w:rPr>
          <w:rFonts w:ascii="Arial" w:hAnsi="Arial" w:cs="Arial"/>
        </w:rPr>
        <w:t xml:space="preserve">gov. </w:t>
      </w:r>
      <w:proofErr w:type="spellStart"/>
      <w:r w:rsidRPr="00605DF9">
        <w:rPr>
          <w:rFonts w:ascii="Arial" w:hAnsi="Arial" w:cs="Arial"/>
        </w:rPr>
        <w:t>br</w:t>
      </w:r>
      <w:proofErr w:type="spellEnd"/>
      <w:r w:rsidRPr="00605DF9">
        <w:rPr>
          <w:rFonts w:ascii="Arial" w:hAnsi="Arial" w:cs="Arial"/>
        </w:rPr>
        <w:t xml:space="preserve"> e as disposições deste Termo de Referência, prevalecem as disposições deste Termo de Referência.</w:t>
      </w:r>
    </w:p>
    <w:p w14:paraId="77AFB012" w14:textId="77777777" w:rsidR="00576DF0" w:rsidRPr="00605DF9" w:rsidRDefault="00576DF0" w:rsidP="00576DF0">
      <w:pPr>
        <w:pStyle w:val="Corpodetexto"/>
        <w:kinsoku w:val="0"/>
        <w:overflowPunct w:val="0"/>
        <w:spacing w:before="0" w:beforeAutospacing="0" w:after="0" w:afterAutospacing="0" w:line="360" w:lineRule="auto"/>
        <w:rPr>
          <w:rFonts w:ascii="Arial" w:hAnsi="Arial" w:cs="Arial"/>
        </w:rPr>
      </w:pPr>
    </w:p>
    <w:p w14:paraId="2A02A930" w14:textId="77777777" w:rsidR="00576DF0" w:rsidRPr="00605DF9" w:rsidRDefault="00576DF0" w:rsidP="00576DF0">
      <w:pPr>
        <w:pStyle w:val="Corpodetexto"/>
        <w:widowControl w:val="0"/>
        <w:numPr>
          <w:ilvl w:val="2"/>
          <w:numId w:val="26"/>
        </w:numPr>
        <w:tabs>
          <w:tab w:val="left" w:pos="810"/>
        </w:tabs>
        <w:kinsoku w:val="0"/>
        <w:overflowPunct w:val="0"/>
        <w:autoSpaceDE w:val="0"/>
        <w:autoSpaceDN w:val="0"/>
        <w:adjustRightInd w:val="0"/>
        <w:spacing w:before="0" w:beforeAutospacing="0" w:after="0" w:afterAutospacing="0" w:line="360" w:lineRule="auto"/>
        <w:ind w:right="234" w:firstLine="0"/>
        <w:jc w:val="both"/>
        <w:rPr>
          <w:rFonts w:ascii="Arial" w:hAnsi="Arial" w:cs="Arial"/>
        </w:rPr>
      </w:pPr>
      <w:r w:rsidRPr="00605DF9">
        <w:rPr>
          <w:rFonts w:ascii="Arial" w:hAnsi="Arial" w:cs="Arial"/>
        </w:rPr>
        <w:t>Este</w:t>
      </w:r>
      <w:r w:rsidRPr="00605DF9">
        <w:rPr>
          <w:rFonts w:ascii="Arial" w:hAnsi="Arial" w:cs="Arial"/>
          <w:spacing w:val="15"/>
        </w:rPr>
        <w:t xml:space="preserve"> </w:t>
      </w:r>
      <w:r w:rsidRPr="00605DF9">
        <w:rPr>
          <w:rFonts w:ascii="Arial" w:hAnsi="Arial" w:cs="Arial"/>
        </w:rPr>
        <w:t>Termo</w:t>
      </w:r>
      <w:r w:rsidRPr="00605DF9">
        <w:rPr>
          <w:rFonts w:ascii="Arial" w:hAnsi="Arial" w:cs="Arial"/>
          <w:spacing w:val="15"/>
        </w:rPr>
        <w:t xml:space="preserve"> </w:t>
      </w:r>
      <w:r w:rsidRPr="00605DF9">
        <w:rPr>
          <w:rFonts w:ascii="Arial" w:hAnsi="Arial" w:cs="Arial"/>
        </w:rPr>
        <w:t>de</w:t>
      </w:r>
      <w:r w:rsidRPr="00605DF9">
        <w:rPr>
          <w:rFonts w:ascii="Arial" w:hAnsi="Arial" w:cs="Arial"/>
          <w:spacing w:val="15"/>
        </w:rPr>
        <w:t xml:space="preserve"> </w:t>
      </w:r>
      <w:r w:rsidRPr="00605DF9">
        <w:rPr>
          <w:rFonts w:ascii="Arial" w:hAnsi="Arial" w:cs="Arial"/>
        </w:rPr>
        <w:t>Referência</w:t>
      </w:r>
      <w:r w:rsidRPr="00605DF9">
        <w:rPr>
          <w:rFonts w:ascii="Arial" w:hAnsi="Arial" w:cs="Arial"/>
          <w:spacing w:val="15"/>
        </w:rPr>
        <w:t xml:space="preserve"> </w:t>
      </w:r>
      <w:r w:rsidRPr="00605DF9">
        <w:rPr>
          <w:rFonts w:ascii="Arial" w:hAnsi="Arial" w:cs="Arial"/>
        </w:rPr>
        <w:t>foi</w:t>
      </w:r>
      <w:r w:rsidRPr="00605DF9">
        <w:rPr>
          <w:rFonts w:ascii="Arial" w:hAnsi="Arial" w:cs="Arial"/>
          <w:spacing w:val="15"/>
        </w:rPr>
        <w:t xml:space="preserve"> </w:t>
      </w:r>
      <w:r w:rsidRPr="00605DF9">
        <w:rPr>
          <w:rFonts w:ascii="Arial" w:hAnsi="Arial" w:cs="Arial"/>
        </w:rPr>
        <w:t>elaborado</w:t>
      </w:r>
      <w:r w:rsidRPr="00605DF9">
        <w:rPr>
          <w:rFonts w:ascii="Arial" w:hAnsi="Arial" w:cs="Arial"/>
          <w:spacing w:val="15"/>
        </w:rPr>
        <w:t xml:space="preserve"> </w:t>
      </w:r>
      <w:r w:rsidRPr="00605DF9">
        <w:rPr>
          <w:rFonts w:ascii="Arial" w:hAnsi="Arial" w:cs="Arial"/>
        </w:rPr>
        <w:t>em</w:t>
      </w:r>
      <w:r w:rsidRPr="00605DF9">
        <w:rPr>
          <w:rFonts w:ascii="Arial" w:hAnsi="Arial" w:cs="Arial"/>
          <w:spacing w:val="15"/>
        </w:rPr>
        <w:t xml:space="preserve"> </w:t>
      </w:r>
      <w:r w:rsidRPr="00605DF9">
        <w:rPr>
          <w:rFonts w:ascii="Arial" w:hAnsi="Arial" w:cs="Arial"/>
        </w:rPr>
        <w:t>conformidade</w:t>
      </w:r>
      <w:r w:rsidRPr="00605DF9">
        <w:rPr>
          <w:rFonts w:ascii="Arial" w:hAnsi="Arial" w:cs="Arial"/>
          <w:spacing w:val="15"/>
        </w:rPr>
        <w:t xml:space="preserve"> </w:t>
      </w:r>
      <w:r w:rsidRPr="00605DF9">
        <w:rPr>
          <w:rFonts w:ascii="Arial" w:hAnsi="Arial" w:cs="Arial"/>
        </w:rPr>
        <w:t>com</w:t>
      </w:r>
      <w:r w:rsidRPr="00605DF9">
        <w:rPr>
          <w:rFonts w:ascii="Arial" w:hAnsi="Arial" w:cs="Arial"/>
          <w:spacing w:val="15"/>
        </w:rPr>
        <w:t xml:space="preserve"> </w:t>
      </w:r>
      <w:r w:rsidRPr="00605DF9">
        <w:rPr>
          <w:rFonts w:ascii="Arial" w:hAnsi="Arial" w:cs="Arial"/>
        </w:rPr>
        <w:t>o</w:t>
      </w:r>
      <w:r w:rsidRPr="00605DF9">
        <w:rPr>
          <w:rFonts w:ascii="Arial" w:hAnsi="Arial" w:cs="Arial"/>
          <w:spacing w:val="15"/>
        </w:rPr>
        <w:t xml:space="preserve"> </w:t>
      </w:r>
      <w:r w:rsidRPr="00605DF9">
        <w:rPr>
          <w:rFonts w:ascii="Arial" w:hAnsi="Arial" w:cs="Arial"/>
        </w:rPr>
        <w:t>Decreto</w:t>
      </w:r>
      <w:r w:rsidRPr="00605DF9">
        <w:rPr>
          <w:rFonts w:ascii="Arial" w:hAnsi="Arial" w:cs="Arial"/>
          <w:spacing w:val="15"/>
        </w:rPr>
        <w:t xml:space="preserve"> </w:t>
      </w:r>
      <w:r w:rsidRPr="00605DF9">
        <w:rPr>
          <w:rFonts w:ascii="Arial" w:hAnsi="Arial" w:cs="Arial"/>
        </w:rPr>
        <w:t>estadual</w:t>
      </w:r>
      <w:r w:rsidRPr="00605DF9">
        <w:rPr>
          <w:rFonts w:ascii="Arial" w:hAnsi="Arial" w:cs="Arial"/>
          <w:spacing w:val="15"/>
        </w:rPr>
        <w:t xml:space="preserve"> </w:t>
      </w:r>
      <w:r w:rsidRPr="00605DF9">
        <w:rPr>
          <w:rFonts w:ascii="Arial" w:hAnsi="Arial" w:cs="Arial"/>
        </w:rPr>
        <w:t>nº</w:t>
      </w:r>
      <w:r w:rsidRPr="00605DF9">
        <w:rPr>
          <w:rFonts w:ascii="Arial" w:hAnsi="Arial" w:cs="Arial"/>
          <w:spacing w:val="15"/>
        </w:rPr>
        <w:t xml:space="preserve"> </w:t>
      </w:r>
      <w:r w:rsidRPr="00605DF9">
        <w:rPr>
          <w:rFonts w:ascii="Arial" w:hAnsi="Arial" w:cs="Arial"/>
        </w:rPr>
        <w:t>68.185,</w:t>
      </w:r>
      <w:r w:rsidRPr="00605DF9">
        <w:rPr>
          <w:rFonts w:ascii="Arial" w:hAnsi="Arial" w:cs="Arial"/>
          <w:spacing w:val="15"/>
        </w:rPr>
        <w:t xml:space="preserve"> </w:t>
      </w:r>
      <w:r w:rsidRPr="00605DF9">
        <w:rPr>
          <w:rFonts w:ascii="Arial" w:hAnsi="Arial" w:cs="Arial"/>
        </w:rPr>
        <w:t>de 11 de dezembro de 2023.</w:t>
      </w:r>
    </w:p>
    <w:p w14:paraId="432159A6" w14:textId="77777777" w:rsidR="00576DF0" w:rsidRPr="00605DF9" w:rsidRDefault="00576DF0" w:rsidP="00576DF0">
      <w:pPr>
        <w:pStyle w:val="Corpodetexto"/>
        <w:kinsoku w:val="0"/>
        <w:overflowPunct w:val="0"/>
        <w:spacing w:before="0" w:beforeAutospacing="0" w:after="0" w:afterAutospacing="0" w:line="360" w:lineRule="auto"/>
        <w:rPr>
          <w:rFonts w:ascii="Arial" w:hAnsi="Arial" w:cs="Arial"/>
        </w:rPr>
      </w:pPr>
    </w:p>
    <w:p w14:paraId="71790C85" w14:textId="77777777" w:rsidR="00576DF0" w:rsidRPr="00605DF9" w:rsidRDefault="00576DF0" w:rsidP="00576DF0">
      <w:pPr>
        <w:pStyle w:val="Corpodetexto"/>
        <w:widowControl w:val="0"/>
        <w:numPr>
          <w:ilvl w:val="1"/>
          <w:numId w:val="25"/>
        </w:numPr>
        <w:tabs>
          <w:tab w:val="left" w:pos="634"/>
        </w:tabs>
        <w:kinsoku w:val="0"/>
        <w:overflowPunct w:val="0"/>
        <w:autoSpaceDE w:val="0"/>
        <w:autoSpaceDN w:val="0"/>
        <w:adjustRightInd w:val="0"/>
        <w:spacing w:before="0" w:beforeAutospacing="0" w:after="0" w:afterAutospacing="0" w:line="360" w:lineRule="auto"/>
        <w:ind w:right="234" w:firstLine="0"/>
        <w:jc w:val="both"/>
        <w:rPr>
          <w:rFonts w:ascii="Arial" w:hAnsi="Arial" w:cs="Arial"/>
        </w:rPr>
      </w:pPr>
      <w:r w:rsidRPr="00605DF9">
        <w:rPr>
          <w:rFonts w:ascii="Arial" w:hAnsi="Arial" w:cs="Arial"/>
        </w:rPr>
        <w:t>Os</w:t>
      </w:r>
      <w:r w:rsidRPr="00605DF9">
        <w:rPr>
          <w:rFonts w:ascii="Arial" w:hAnsi="Arial" w:cs="Arial"/>
          <w:spacing w:val="8"/>
        </w:rPr>
        <w:t xml:space="preserve"> </w:t>
      </w:r>
      <w:r w:rsidRPr="00605DF9">
        <w:rPr>
          <w:rFonts w:ascii="Arial" w:hAnsi="Arial" w:cs="Arial"/>
        </w:rPr>
        <w:t>bens</w:t>
      </w:r>
      <w:r w:rsidRPr="00605DF9">
        <w:rPr>
          <w:rFonts w:ascii="Arial" w:hAnsi="Arial" w:cs="Arial"/>
          <w:spacing w:val="8"/>
        </w:rPr>
        <w:t xml:space="preserve"> </w:t>
      </w:r>
      <w:r w:rsidRPr="00605DF9">
        <w:rPr>
          <w:rFonts w:ascii="Arial" w:hAnsi="Arial" w:cs="Arial"/>
        </w:rPr>
        <w:t>objeto</w:t>
      </w:r>
      <w:r w:rsidRPr="00605DF9">
        <w:rPr>
          <w:rFonts w:ascii="Arial" w:hAnsi="Arial" w:cs="Arial"/>
          <w:spacing w:val="8"/>
        </w:rPr>
        <w:t xml:space="preserve"> </w:t>
      </w:r>
      <w:r w:rsidRPr="00605DF9">
        <w:rPr>
          <w:rFonts w:ascii="Arial" w:hAnsi="Arial" w:cs="Arial"/>
        </w:rPr>
        <w:t>desta</w:t>
      </w:r>
      <w:r w:rsidRPr="00605DF9">
        <w:rPr>
          <w:rFonts w:ascii="Arial" w:hAnsi="Arial" w:cs="Arial"/>
          <w:spacing w:val="8"/>
        </w:rPr>
        <w:t xml:space="preserve"> </w:t>
      </w:r>
      <w:r w:rsidRPr="00605DF9">
        <w:rPr>
          <w:rFonts w:ascii="Arial" w:hAnsi="Arial" w:cs="Arial"/>
        </w:rPr>
        <w:t>contratação</w:t>
      </w:r>
      <w:r w:rsidRPr="00605DF9">
        <w:rPr>
          <w:rFonts w:ascii="Arial" w:hAnsi="Arial" w:cs="Arial"/>
          <w:spacing w:val="8"/>
        </w:rPr>
        <w:t xml:space="preserve"> </w:t>
      </w:r>
      <w:r w:rsidRPr="00605DF9">
        <w:rPr>
          <w:rFonts w:ascii="Arial" w:hAnsi="Arial" w:cs="Arial"/>
        </w:rPr>
        <w:t>são</w:t>
      </w:r>
      <w:r w:rsidRPr="00605DF9">
        <w:rPr>
          <w:rFonts w:ascii="Arial" w:hAnsi="Arial" w:cs="Arial"/>
          <w:spacing w:val="8"/>
        </w:rPr>
        <w:t xml:space="preserve"> </w:t>
      </w:r>
      <w:r w:rsidRPr="00605DF9">
        <w:rPr>
          <w:rFonts w:ascii="Arial" w:hAnsi="Arial" w:cs="Arial"/>
        </w:rPr>
        <w:t>caracterizados</w:t>
      </w:r>
      <w:r w:rsidRPr="00605DF9">
        <w:rPr>
          <w:rFonts w:ascii="Arial" w:hAnsi="Arial" w:cs="Arial"/>
          <w:spacing w:val="8"/>
        </w:rPr>
        <w:t xml:space="preserve"> </w:t>
      </w:r>
      <w:r w:rsidRPr="00605DF9">
        <w:rPr>
          <w:rFonts w:ascii="Arial" w:hAnsi="Arial" w:cs="Arial"/>
        </w:rPr>
        <w:t>como</w:t>
      </w:r>
      <w:r w:rsidRPr="00605DF9">
        <w:rPr>
          <w:rFonts w:ascii="Arial" w:hAnsi="Arial" w:cs="Arial"/>
          <w:spacing w:val="8"/>
        </w:rPr>
        <w:t xml:space="preserve"> </w:t>
      </w:r>
      <w:r w:rsidRPr="00605DF9">
        <w:rPr>
          <w:rFonts w:ascii="Arial" w:hAnsi="Arial" w:cs="Arial"/>
        </w:rPr>
        <w:t>comuns</w:t>
      </w:r>
      <w:r w:rsidRPr="00605DF9">
        <w:rPr>
          <w:rFonts w:ascii="Arial" w:hAnsi="Arial" w:cs="Arial"/>
          <w:spacing w:val="8"/>
        </w:rPr>
        <w:t xml:space="preserve"> </w:t>
      </w:r>
      <w:r w:rsidRPr="00605DF9">
        <w:rPr>
          <w:rFonts w:ascii="Arial" w:hAnsi="Arial" w:cs="Arial"/>
        </w:rPr>
        <w:t>conforme</w:t>
      </w:r>
      <w:r w:rsidRPr="00605DF9">
        <w:rPr>
          <w:rFonts w:ascii="Arial" w:hAnsi="Arial" w:cs="Arial"/>
          <w:spacing w:val="8"/>
        </w:rPr>
        <w:t xml:space="preserve"> </w:t>
      </w:r>
      <w:r w:rsidRPr="00605DF9">
        <w:rPr>
          <w:rFonts w:ascii="Arial" w:hAnsi="Arial" w:cs="Arial"/>
        </w:rPr>
        <w:t>justificativa</w:t>
      </w:r>
      <w:r w:rsidRPr="00605DF9">
        <w:rPr>
          <w:rFonts w:ascii="Arial" w:hAnsi="Arial" w:cs="Arial"/>
          <w:spacing w:val="8"/>
        </w:rPr>
        <w:t xml:space="preserve"> </w:t>
      </w:r>
      <w:r w:rsidRPr="00605DF9">
        <w:rPr>
          <w:rFonts w:ascii="Arial" w:hAnsi="Arial" w:cs="Arial"/>
        </w:rPr>
        <w:t>constante do</w:t>
      </w:r>
      <w:r w:rsidRPr="00605DF9">
        <w:rPr>
          <w:rFonts w:ascii="Arial" w:hAnsi="Arial" w:cs="Arial"/>
          <w:spacing w:val="3"/>
        </w:rPr>
        <w:t xml:space="preserve"> </w:t>
      </w:r>
      <w:r w:rsidRPr="00605DF9">
        <w:rPr>
          <w:rFonts w:ascii="Arial" w:hAnsi="Arial" w:cs="Arial"/>
        </w:rPr>
        <w:t>Estudo</w:t>
      </w:r>
      <w:r w:rsidRPr="00605DF9">
        <w:rPr>
          <w:rFonts w:ascii="Arial" w:hAnsi="Arial" w:cs="Arial"/>
          <w:spacing w:val="3"/>
        </w:rPr>
        <w:t xml:space="preserve"> </w:t>
      </w:r>
      <w:r w:rsidRPr="00605DF9">
        <w:rPr>
          <w:rFonts w:ascii="Arial" w:hAnsi="Arial" w:cs="Arial"/>
        </w:rPr>
        <w:t>Técnico</w:t>
      </w:r>
      <w:r w:rsidRPr="00605DF9">
        <w:rPr>
          <w:rFonts w:ascii="Arial" w:hAnsi="Arial" w:cs="Arial"/>
          <w:spacing w:val="3"/>
        </w:rPr>
        <w:t xml:space="preserve"> </w:t>
      </w:r>
      <w:r w:rsidRPr="00605DF9">
        <w:rPr>
          <w:rFonts w:ascii="Arial" w:hAnsi="Arial" w:cs="Arial"/>
        </w:rPr>
        <w:t>Preliminar,</w:t>
      </w:r>
      <w:r w:rsidRPr="00605DF9">
        <w:rPr>
          <w:rFonts w:ascii="Arial" w:hAnsi="Arial" w:cs="Arial"/>
          <w:spacing w:val="3"/>
        </w:rPr>
        <w:t xml:space="preserve"> </w:t>
      </w:r>
      <w:r w:rsidRPr="00605DF9">
        <w:rPr>
          <w:rFonts w:ascii="Arial" w:hAnsi="Arial" w:cs="Arial"/>
        </w:rPr>
        <w:t>elaborado</w:t>
      </w:r>
      <w:r w:rsidRPr="00605DF9">
        <w:rPr>
          <w:rFonts w:ascii="Arial" w:hAnsi="Arial" w:cs="Arial"/>
          <w:spacing w:val="3"/>
        </w:rPr>
        <w:t xml:space="preserve"> </w:t>
      </w:r>
      <w:r w:rsidRPr="00605DF9">
        <w:rPr>
          <w:rFonts w:ascii="Arial" w:hAnsi="Arial" w:cs="Arial"/>
        </w:rPr>
        <w:t>nos</w:t>
      </w:r>
      <w:r w:rsidRPr="00605DF9">
        <w:rPr>
          <w:rFonts w:ascii="Arial" w:hAnsi="Arial" w:cs="Arial"/>
          <w:spacing w:val="3"/>
        </w:rPr>
        <w:t xml:space="preserve"> </w:t>
      </w:r>
      <w:r w:rsidRPr="00605DF9">
        <w:rPr>
          <w:rFonts w:ascii="Arial" w:hAnsi="Arial" w:cs="Arial"/>
        </w:rPr>
        <w:t>termos</w:t>
      </w:r>
      <w:r w:rsidRPr="00605DF9">
        <w:rPr>
          <w:rFonts w:ascii="Arial" w:hAnsi="Arial" w:cs="Arial"/>
          <w:spacing w:val="3"/>
        </w:rPr>
        <w:t xml:space="preserve"> </w:t>
      </w:r>
      <w:r w:rsidRPr="00605DF9">
        <w:rPr>
          <w:rFonts w:ascii="Arial" w:hAnsi="Arial" w:cs="Arial"/>
        </w:rPr>
        <w:t>do</w:t>
      </w:r>
      <w:r w:rsidRPr="00605DF9">
        <w:rPr>
          <w:rFonts w:ascii="Arial" w:hAnsi="Arial" w:cs="Arial"/>
          <w:spacing w:val="3"/>
        </w:rPr>
        <w:t xml:space="preserve"> </w:t>
      </w:r>
      <w:r w:rsidRPr="00605DF9">
        <w:rPr>
          <w:rFonts w:ascii="Arial" w:hAnsi="Arial" w:cs="Arial"/>
        </w:rPr>
        <w:t>Decreto</w:t>
      </w:r>
      <w:r w:rsidRPr="00605DF9">
        <w:rPr>
          <w:rFonts w:ascii="Arial" w:hAnsi="Arial" w:cs="Arial"/>
          <w:spacing w:val="3"/>
        </w:rPr>
        <w:t xml:space="preserve"> </w:t>
      </w:r>
      <w:r w:rsidRPr="00605DF9">
        <w:rPr>
          <w:rFonts w:ascii="Arial" w:hAnsi="Arial" w:cs="Arial"/>
        </w:rPr>
        <w:t>estadual</w:t>
      </w:r>
      <w:r w:rsidRPr="00605DF9">
        <w:rPr>
          <w:rFonts w:ascii="Arial" w:hAnsi="Arial" w:cs="Arial"/>
          <w:spacing w:val="3"/>
        </w:rPr>
        <w:t xml:space="preserve"> </w:t>
      </w:r>
      <w:r w:rsidRPr="00605DF9">
        <w:rPr>
          <w:rFonts w:ascii="Arial" w:hAnsi="Arial" w:cs="Arial"/>
        </w:rPr>
        <w:t>nº</w:t>
      </w:r>
      <w:r w:rsidRPr="00605DF9">
        <w:rPr>
          <w:rFonts w:ascii="Arial" w:hAnsi="Arial" w:cs="Arial"/>
          <w:spacing w:val="3"/>
        </w:rPr>
        <w:t xml:space="preserve"> </w:t>
      </w:r>
      <w:r w:rsidRPr="00605DF9">
        <w:rPr>
          <w:rFonts w:ascii="Arial" w:hAnsi="Arial" w:cs="Arial"/>
        </w:rPr>
        <w:t>68.017,</w:t>
      </w:r>
      <w:r w:rsidRPr="00605DF9">
        <w:rPr>
          <w:rFonts w:ascii="Arial" w:hAnsi="Arial" w:cs="Arial"/>
          <w:spacing w:val="3"/>
        </w:rPr>
        <w:t xml:space="preserve"> </w:t>
      </w:r>
      <w:r w:rsidRPr="00605DF9">
        <w:rPr>
          <w:rFonts w:ascii="Arial" w:hAnsi="Arial" w:cs="Arial"/>
        </w:rPr>
        <w:t>de</w:t>
      </w:r>
      <w:r w:rsidRPr="00605DF9">
        <w:rPr>
          <w:rFonts w:ascii="Arial" w:hAnsi="Arial" w:cs="Arial"/>
          <w:spacing w:val="3"/>
        </w:rPr>
        <w:t xml:space="preserve"> </w:t>
      </w:r>
      <w:r w:rsidRPr="00605DF9">
        <w:rPr>
          <w:rFonts w:ascii="Arial" w:hAnsi="Arial" w:cs="Arial"/>
        </w:rPr>
        <w:t>11</w:t>
      </w:r>
      <w:r w:rsidRPr="00605DF9">
        <w:rPr>
          <w:rFonts w:ascii="Arial" w:hAnsi="Arial" w:cs="Arial"/>
          <w:spacing w:val="3"/>
        </w:rPr>
        <w:t xml:space="preserve"> </w:t>
      </w:r>
      <w:r w:rsidRPr="00605DF9">
        <w:rPr>
          <w:rFonts w:ascii="Arial" w:hAnsi="Arial" w:cs="Arial"/>
        </w:rPr>
        <w:t>de</w:t>
      </w:r>
      <w:r w:rsidRPr="00605DF9">
        <w:rPr>
          <w:rFonts w:ascii="Arial" w:hAnsi="Arial" w:cs="Arial"/>
          <w:spacing w:val="3"/>
        </w:rPr>
        <w:t xml:space="preserve"> </w:t>
      </w:r>
      <w:r w:rsidRPr="00605DF9">
        <w:rPr>
          <w:rFonts w:ascii="Arial" w:hAnsi="Arial" w:cs="Arial"/>
        </w:rPr>
        <w:t>outubro</w:t>
      </w:r>
      <w:r w:rsidRPr="00605DF9">
        <w:rPr>
          <w:rFonts w:ascii="Arial" w:hAnsi="Arial" w:cs="Arial"/>
          <w:spacing w:val="3"/>
        </w:rPr>
        <w:t xml:space="preserve"> </w:t>
      </w:r>
      <w:r w:rsidRPr="00605DF9">
        <w:rPr>
          <w:rFonts w:ascii="Arial" w:hAnsi="Arial" w:cs="Arial"/>
        </w:rPr>
        <w:t>de 2023.</w:t>
      </w:r>
    </w:p>
    <w:p w14:paraId="4BE234A4" w14:textId="77777777" w:rsidR="00576DF0" w:rsidRPr="00605DF9" w:rsidRDefault="00576DF0" w:rsidP="00576DF0">
      <w:pPr>
        <w:pStyle w:val="Corpodetexto"/>
        <w:kinsoku w:val="0"/>
        <w:overflowPunct w:val="0"/>
        <w:spacing w:before="7"/>
        <w:rPr>
          <w:rFonts w:ascii="Arial" w:hAnsi="Arial" w:cs="Arial"/>
        </w:rPr>
      </w:pPr>
    </w:p>
    <w:p w14:paraId="400A47D4" w14:textId="77777777" w:rsidR="00576DF0" w:rsidRPr="00605DF9" w:rsidRDefault="00576DF0" w:rsidP="00576DF0">
      <w:pPr>
        <w:pStyle w:val="Corpodetexto"/>
        <w:widowControl w:val="0"/>
        <w:numPr>
          <w:ilvl w:val="1"/>
          <w:numId w:val="25"/>
        </w:numPr>
        <w:tabs>
          <w:tab w:val="left" w:pos="631"/>
        </w:tabs>
        <w:kinsoku w:val="0"/>
        <w:overflowPunct w:val="0"/>
        <w:autoSpaceDE w:val="0"/>
        <w:autoSpaceDN w:val="0"/>
        <w:adjustRightInd w:val="0"/>
        <w:spacing w:before="0" w:beforeAutospacing="0" w:after="0" w:afterAutospacing="0" w:line="269" w:lineRule="auto"/>
        <w:ind w:right="235" w:firstLine="0"/>
        <w:jc w:val="both"/>
        <w:rPr>
          <w:rFonts w:ascii="Arial" w:hAnsi="Arial" w:cs="Arial"/>
          <w:color w:val="000000"/>
        </w:rPr>
      </w:pPr>
      <w:r w:rsidRPr="00605DF9">
        <w:rPr>
          <w:rFonts w:ascii="Arial" w:hAnsi="Arial" w:cs="Arial"/>
          <w:noProof/>
        </w:rPr>
        <mc:AlternateContent>
          <mc:Choice Requires="wps">
            <w:drawing>
              <wp:anchor distT="0" distB="0" distL="114300" distR="114300" simplePos="0" relativeHeight="251673600" behindDoc="1" locked="0" layoutInCell="0" allowOverlap="1" wp14:anchorId="29F0149C" wp14:editId="7A535E37">
                <wp:simplePos x="0" y="0"/>
                <wp:positionH relativeFrom="page">
                  <wp:posOffset>5731510</wp:posOffset>
                </wp:positionH>
                <wp:positionV relativeFrom="paragraph">
                  <wp:posOffset>288925</wp:posOffset>
                </wp:positionV>
                <wp:extent cx="36195" cy="12700"/>
                <wp:effectExtent l="6985" t="6350" r="4445" b="0"/>
                <wp:wrapNone/>
                <wp:docPr id="2" name="Forma livr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6195" cy="12700"/>
                        </a:xfrm>
                        <a:custGeom>
                          <a:avLst/>
                          <a:gdLst>
                            <a:gd name="T0" fmla="*/ 0 w 57"/>
                            <a:gd name="T1" fmla="*/ 4 h 20"/>
                            <a:gd name="T2" fmla="*/ 56 w 57"/>
                            <a:gd name="T3" fmla="*/ 4 h 20"/>
                          </a:gdLst>
                          <a:ahLst/>
                          <a:cxnLst>
                            <a:cxn ang="0">
                              <a:pos x="T0" y="T1"/>
                            </a:cxn>
                            <a:cxn ang="0">
                              <a:pos x="T2" y="T3"/>
                            </a:cxn>
                          </a:cxnLst>
                          <a:rect l="0" t="0" r="r" b="b"/>
                          <a:pathLst>
                            <a:path w="57" h="20">
                              <a:moveTo>
                                <a:pt x="0" y="4"/>
                              </a:moveTo>
                              <a:lnTo>
                                <a:pt x="56" y="4"/>
                              </a:lnTo>
                            </a:path>
                          </a:pathLst>
                        </a:custGeom>
                        <a:noFill/>
                        <a:ln w="7493">
                          <a:solidFill>
                            <a:srgbClr val="00007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orma livre 2" o:spid="_x0000_s1026" style="position:absolute;z-index:-25164288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451.3pt,22.95pt,454.1pt,22.95pt" coordsize="57,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" o:allowincell="f" filled="f" strokecolor="#00007f" strokeweight=".59pt">
                <v:path arrowok="t" o:connecttype="custom" o:connectlocs="0,2540;35560,2540" o:connectangles="0,0"/>
                <w10:wrap anchorx="page"/>
              </v:polyline>
            </w:pict>
          </mc:Fallback>
        </mc:AlternateContent>
      </w:r>
      <w:r w:rsidRPr="00605DF9">
        <w:rPr>
          <w:rFonts w:ascii="Arial" w:hAnsi="Arial" w:cs="Arial"/>
        </w:rPr>
        <w:t>O</w:t>
      </w:r>
      <w:r w:rsidRPr="00605DF9">
        <w:rPr>
          <w:rFonts w:ascii="Arial" w:hAnsi="Arial" w:cs="Arial"/>
          <w:spacing w:val="5"/>
        </w:rPr>
        <w:t xml:space="preserve"> </w:t>
      </w:r>
      <w:r w:rsidRPr="00605DF9">
        <w:rPr>
          <w:rFonts w:ascii="Arial" w:hAnsi="Arial" w:cs="Arial"/>
        </w:rPr>
        <w:t>objeto</w:t>
      </w:r>
      <w:r w:rsidRPr="00605DF9">
        <w:rPr>
          <w:rFonts w:ascii="Arial" w:hAnsi="Arial" w:cs="Arial"/>
          <w:spacing w:val="5"/>
        </w:rPr>
        <w:t xml:space="preserve"> </w:t>
      </w:r>
      <w:r w:rsidRPr="00605DF9">
        <w:rPr>
          <w:rFonts w:ascii="Arial" w:hAnsi="Arial" w:cs="Arial"/>
        </w:rPr>
        <w:t>desta</w:t>
      </w:r>
      <w:r w:rsidRPr="00605DF9">
        <w:rPr>
          <w:rFonts w:ascii="Arial" w:hAnsi="Arial" w:cs="Arial"/>
          <w:spacing w:val="5"/>
        </w:rPr>
        <w:t xml:space="preserve"> </w:t>
      </w:r>
      <w:r w:rsidRPr="00605DF9">
        <w:rPr>
          <w:rFonts w:ascii="Arial" w:hAnsi="Arial" w:cs="Arial"/>
        </w:rPr>
        <w:t>contratação</w:t>
      </w:r>
      <w:r w:rsidRPr="00605DF9">
        <w:rPr>
          <w:rFonts w:ascii="Arial" w:hAnsi="Arial" w:cs="Arial"/>
          <w:spacing w:val="5"/>
        </w:rPr>
        <w:t xml:space="preserve"> </w:t>
      </w:r>
      <w:r w:rsidRPr="00605DF9">
        <w:rPr>
          <w:rFonts w:ascii="Arial" w:hAnsi="Arial" w:cs="Arial"/>
        </w:rPr>
        <w:t>não</w:t>
      </w:r>
      <w:r w:rsidRPr="00605DF9">
        <w:rPr>
          <w:rFonts w:ascii="Arial" w:hAnsi="Arial" w:cs="Arial"/>
          <w:spacing w:val="5"/>
        </w:rPr>
        <w:t xml:space="preserve"> </w:t>
      </w:r>
      <w:r w:rsidRPr="00605DF9">
        <w:rPr>
          <w:rFonts w:ascii="Arial" w:hAnsi="Arial" w:cs="Arial"/>
        </w:rPr>
        <w:t>se</w:t>
      </w:r>
      <w:r w:rsidRPr="00605DF9">
        <w:rPr>
          <w:rFonts w:ascii="Arial" w:hAnsi="Arial" w:cs="Arial"/>
          <w:spacing w:val="5"/>
        </w:rPr>
        <w:t xml:space="preserve"> </w:t>
      </w:r>
      <w:r w:rsidRPr="00605DF9">
        <w:rPr>
          <w:rFonts w:ascii="Arial" w:hAnsi="Arial" w:cs="Arial"/>
        </w:rPr>
        <w:t>enquadra</w:t>
      </w:r>
      <w:r w:rsidRPr="00605DF9">
        <w:rPr>
          <w:rFonts w:ascii="Arial" w:hAnsi="Arial" w:cs="Arial"/>
          <w:spacing w:val="5"/>
        </w:rPr>
        <w:t xml:space="preserve"> </w:t>
      </w:r>
      <w:r w:rsidRPr="00605DF9">
        <w:rPr>
          <w:rFonts w:ascii="Arial" w:hAnsi="Arial" w:cs="Arial"/>
        </w:rPr>
        <w:t>como</w:t>
      </w:r>
      <w:r w:rsidRPr="00605DF9">
        <w:rPr>
          <w:rFonts w:ascii="Arial" w:hAnsi="Arial" w:cs="Arial"/>
          <w:spacing w:val="5"/>
        </w:rPr>
        <w:t xml:space="preserve"> </w:t>
      </w:r>
      <w:r w:rsidRPr="00605DF9">
        <w:rPr>
          <w:rFonts w:ascii="Arial" w:hAnsi="Arial" w:cs="Arial"/>
        </w:rPr>
        <w:t>bem</w:t>
      </w:r>
      <w:r w:rsidRPr="00605DF9">
        <w:rPr>
          <w:rFonts w:ascii="Arial" w:hAnsi="Arial" w:cs="Arial"/>
          <w:spacing w:val="5"/>
        </w:rPr>
        <w:t xml:space="preserve"> </w:t>
      </w:r>
      <w:r w:rsidRPr="00605DF9">
        <w:rPr>
          <w:rFonts w:ascii="Arial" w:hAnsi="Arial" w:cs="Arial"/>
        </w:rPr>
        <w:t>de</w:t>
      </w:r>
      <w:r w:rsidRPr="00605DF9">
        <w:rPr>
          <w:rFonts w:ascii="Arial" w:hAnsi="Arial" w:cs="Arial"/>
          <w:spacing w:val="5"/>
        </w:rPr>
        <w:t xml:space="preserve"> </w:t>
      </w:r>
      <w:r w:rsidRPr="00605DF9">
        <w:rPr>
          <w:rFonts w:ascii="Arial" w:hAnsi="Arial" w:cs="Arial"/>
        </w:rPr>
        <w:t>luxo,</w:t>
      </w:r>
      <w:r w:rsidRPr="00605DF9">
        <w:rPr>
          <w:rFonts w:ascii="Arial" w:hAnsi="Arial" w:cs="Arial"/>
          <w:spacing w:val="5"/>
        </w:rPr>
        <w:t xml:space="preserve"> </w:t>
      </w:r>
      <w:r w:rsidRPr="00605DF9">
        <w:rPr>
          <w:rFonts w:ascii="Arial" w:hAnsi="Arial" w:cs="Arial"/>
        </w:rPr>
        <w:t>observando</w:t>
      </w:r>
      <w:r w:rsidRPr="00605DF9">
        <w:rPr>
          <w:rFonts w:ascii="Arial" w:hAnsi="Arial" w:cs="Arial"/>
          <w:spacing w:val="5"/>
        </w:rPr>
        <w:t xml:space="preserve"> </w:t>
      </w:r>
      <w:r w:rsidRPr="00605DF9">
        <w:rPr>
          <w:rFonts w:ascii="Arial" w:hAnsi="Arial" w:cs="Arial"/>
        </w:rPr>
        <w:t>o</w:t>
      </w:r>
      <w:r w:rsidRPr="00605DF9">
        <w:rPr>
          <w:rFonts w:ascii="Arial" w:hAnsi="Arial" w:cs="Arial"/>
          <w:spacing w:val="5"/>
        </w:rPr>
        <w:t xml:space="preserve"> </w:t>
      </w:r>
      <w:r w:rsidRPr="00605DF9">
        <w:rPr>
          <w:rFonts w:ascii="Arial" w:hAnsi="Arial" w:cs="Arial"/>
        </w:rPr>
        <w:t>disposto</w:t>
      </w:r>
      <w:r w:rsidRPr="00605DF9">
        <w:rPr>
          <w:rFonts w:ascii="Arial" w:hAnsi="Arial" w:cs="Arial"/>
          <w:spacing w:val="5"/>
        </w:rPr>
        <w:t xml:space="preserve"> </w:t>
      </w:r>
      <w:r w:rsidRPr="00605DF9">
        <w:rPr>
          <w:rFonts w:ascii="Arial" w:hAnsi="Arial" w:cs="Arial"/>
        </w:rPr>
        <w:t>no</w:t>
      </w:r>
      <w:r w:rsidRPr="00605DF9">
        <w:rPr>
          <w:rFonts w:ascii="Arial" w:hAnsi="Arial" w:cs="Arial"/>
          <w:spacing w:val="5"/>
        </w:rPr>
        <w:t xml:space="preserve"> </w:t>
      </w:r>
      <w:r w:rsidRPr="00605DF9">
        <w:rPr>
          <w:rFonts w:ascii="Arial" w:hAnsi="Arial" w:cs="Arial"/>
        </w:rPr>
        <w:t>artigo</w:t>
      </w:r>
      <w:r w:rsidRPr="00605DF9">
        <w:rPr>
          <w:rFonts w:ascii="Arial" w:hAnsi="Arial" w:cs="Arial"/>
          <w:spacing w:val="5"/>
        </w:rPr>
        <w:t xml:space="preserve"> </w:t>
      </w:r>
      <w:r w:rsidRPr="00605DF9">
        <w:rPr>
          <w:rFonts w:ascii="Arial" w:hAnsi="Arial" w:cs="Arial"/>
        </w:rPr>
        <w:t>20 da Lei nº 14.133, de 2021 e no Decreto estadual nº 67.985, de 27 de setembro de 2023</w:t>
      </w:r>
      <w:r w:rsidRPr="00605DF9">
        <w:rPr>
          <w:rFonts w:ascii="Arial" w:hAnsi="Arial" w:cs="Arial"/>
          <w:color w:val="00007F"/>
        </w:rPr>
        <w:t>.</w:t>
      </w:r>
    </w:p>
    <w:p w14:paraId="65725818" w14:textId="77777777" w:rsidR="00576DF0" w:rsidRPr="00605DF9" w:rsidRDefault="00576DF0" w:rsidP="00576DF0">
      <w:pPr>
        <w:pStyle w:val="Corpodetexto"/>
        <w:kinsoku w:val="0"/>
        <w:overflowPunct w:val="0"/>
        <w:spacing w:before="7"/>
        <w:rPr>
          <w:rFonts w:ascii="Arial" w:hAnsi="Arial" w:cs="Arial"/>
        </w:rPr>
      </w:pPr>
    </w:p>
    <w:p w14:paraId="6EAA86E1" w14:textId="77777777" w:rsidR="00576DF0" w:rsidRPr="00605DF9" w:rsidRDefault="00576DF0" w:rsidP="00576DF0">
      <w:pPr>
        <w:pStyle w:val="Corpodetexto"/>
        <w:widowControl w:val="0"/>
        <w:numPr>
          <w:ilvl w:val="1"/>
          <w:numId w:val="25"/>
        </w:numPr>
        <w:tabs>
          <w:tab w:val="left" w:pos="630"/>
        </w:tabs>
        <w:kinsoku w:val="0"/>
        <w:overflowPunct w:val="0"/>
        <w:autoSpaceDE w:val="0"/>
        <w:autoSpaceDN w:val="0"/>
        <w:adjustRightInd w:val="0"/>
        <w:spacing w:before="0" w:beforeAutospacing="0" w:after="0" w:afterAutospacing="0" w:line="269" w:lineRule="auto"/>
        <w:ind w:right="234" w:firstLine="0"/>
        <w:jc w:val="both"/>
        <w:rPr>
          <w:rFonts w:ascii="Arial" w:hAnsi="Arial" w:cs="Arial"/>
        </w:rPr>
      </w:pPr>
      <w:r w:rsidRPr="00605DF9">
        <w:rPr>
          <w:rFonts w:ascii="Arial" w:hAnsi="Arial" w:cs="Arial"/>
        </w:rPr>
        <w:t>O</w:t>
      </w:r>
      <w:r w:rsidRPr="00605DF9">
        <w:rPr>
          <w:rFonts w:ascii="Arial" w:hAnsi="Arial" w:cs="Arial"/>
          <w:spacing w:val="4"/>
        </w:rPr>
        <w:t xml:space="preserve"> </w:t>
      </w:r>
      <w:r w:rsidRPr="00605DF9">
        <w:rPr>
          <w:rFonts w:ascii="Arial" w:hAnsi="Arial" w:cs="Arial"/>
        </w:rPr>
        <w:t>prazo</w:t>
      </w:r>
      <w:r w:rsidRPr="00605DF9">
        <w:rPr>
          <w:rFonts w:ascii="Arial" w:hAnsi="Arial" w:cs="Arial"/>
          <w:spacing w:val="4"/>
        </w:rPr>
        <w:t xml:space="preserve"> </w:t>
      </w:r>
      <w:r w:rsidRPr="00605DF9">
        <w:rPr>
          <w:rFonts w:ascii="Arial" w:hAnsi="Arial" w:cs="Arial"/>
        </w:rPr>
        <w:t>de</w:t>
      </w:r>
      <w:r w:rsidRPr="00605DF9">
        <w:rPr>
          <w:rFonts w:ascii="Arial" w:hAnsi="Arial" w:cs="Arial"/>
          <w:spacing w:val="4"/>
        </w:rPr>
        <w:t xml:space="preserve"> </w:t>
      </w:r>
      <w:r w:rsidRPr="00605DF9">
        <w:rPr>
          <w:rFonts w:ascii="Arial" w:hAnsi="Arial" w:cs="Arial"/>
        </w:rPr>
        <w:t>vigência</w:t>
      </w:r>
      <w:r w:rsidRPr="00605DF9">
        <w:rPr>
          <w:rFonts w:ascii="Arial" w:hAnsi="Arial" w:cs="Arial"/>
          <w:spacing w:val="4"/>
        </w:rPr>
        <w:t xml:space="preserve"> </w:t>
      </w:r>
      <w:r w:rsidRPr="00605DF9">
        <w:rPr>
          <w:rFonts w:ascii="Arial" w:hAnsi="Arial" w:cs="Arial"/>
        </w:rPr>
        <w:t>da</w:t>
      </w:r>
      <w:r w:rsidRPr="00605DF9">
        <w:rPr>
          <w:rFonts w:ascii="Arial" w:hAnsi="Arial" w:cs="Arial"/>
          <w:spacing w:val="4"/>
        </w:rPr>
        <w:t xml:space="preserve"> </w:t>
      </w:r>
      <w:r w:rsidRPr="00605DF9">
        <w:rPr>
          <w:rFonts w:ascii="Arial" w:hAnsi="Arial" w:cs="Arial"/>
        </w:rPr>
        <w:t>contratação</w:t>
      </w:r>
      <w:r w:rsidRPr="00605DF9">
        <w:rPr>
          <w:rFonts w:ascii="Arial" w:hAnsi="Arial" w:cs="Arial"/>
          <w:spacing w:val="4"/>
        </w:rPr>
        <w:t xml:space="preserve"> </w:t>
      </w:r>
      <w:r w:rsidRPr="00605DF9">
        <w:rPr>
          <w:rFonts w:ascii="Arial" w:hAnsi="Arial" w:cs="Arial"/>
        </w:rPr>
        <w:t>é</w:t>
      </w:r>
      <w:r w:rsidRPr="00605DF9">
        <w:rPr>
          <w:rFonts w:ascii="Arial" w:hAnsi="Arial" w:cs="Arial"/>
          <w:spacing w:val="4"/>
        </w:rPr>
        <w:t xml:space="preserve"> </w:t>
      </w:r>
      <w:r w:rsidRPr="00605DF9">
        <w:rPr>
          <w:rFonts w:ascii="Arial" w:hAnsi="Arial" w:cs="Arial"/>
        </w:rPr>
        <w:t>de</w:t>
      </w:r>
      <w:r w:rsidRPr="00605DF9">
        <w:rPr>
          <w:rFonts w:ascii="Arial" w:hAnsi="Arial" w:cs="Arial"/>
          <w:spacing w:val="4"/>
        </w:rPr>
        <w:t xml:space="preserve"> </w:t>
      </w:r>
      <w:r w:rsidRPr="00605DF9">
        <w:rPr>
          <w:rFonts w:ascii="Arial" w:hAnsi="Arial" w:cs="Arial"/>
        </w:rPr>
        <w:t>12</w:t>
      </w:r>
      <w:r w:rsidRPr="00605DF9">
        <w:rPr>
          <w:rFonts w:ascii="Arial" w:hAnsi="Arial" w:cs="Arial"/>
          <w:spacing w:val="4"/>
        </w:rPr>
        <w:t xml:space="preserve"> </w:t>
      </w:r>
      <w:r w:rsidRPr="00605DF9">
        <w:rPr>
          <w:rFonts w:ascii="Arial" w:hAnsi="Arial" w:cs="Arial"/>
        </w:rPr>
        <w:t>(doze)</w:t>
      </w:r>
      <w:r w:rsidRPr="00605DF9">
        <w:rPr>
          <w:rFonts w:ascii="Arial" w:hAnsi="Arial" w:cs="Arial"/>
          <w:spacing w:val="4"/>
        </w:rPr>
        <w:t xml:space="preserve"> </w:t>
      </w:r>
      <w:r w:rsidRPr="00605DF9">
        <w:rPr>
          <w:rFonts w:ascii="Arial" w:hAnsi="Arial" w:cs="Arial"/>
        </w:rPr>
        <w:t>meses</w:t>
      </w:r>
      <w:r w:rsidRPr="00605DF9">
        <w:rPr>
          <w:rFonts w:ascii="Arial" w:hAnsi="Arial" w:cs="Arial"/>
          <w:spacing w:val="4"/>
        </w:rPr>
        <w:t xml:space="preserve"> </w:t>
      </w:r>
      <w:r w:rsidRPr="00605DF9">
        <w:rPr>
          <w:rFonts w:ascii="Arial" w:hAnsi="Arial" w:cs="Arial"/>
        </w:rPr>
        <w:t>contados</w:t>
      </w:r>
      <w:r w:rsidRPr="00605DF9">
        <w:rPr>
          <w:rFonts w:ascii="Arial" w:hAnsi="Arial" w:cs="Arial"/>
          <w:spacing w:val="4"/>
        </w:rPr>
        <w:t xml:space="preserve"> </w:t>
      </w:r>
      <w:r w:rsidRPr="00605DF9">
        <w:rPr>
          <w:rFonts w:ascii="Arial" w:hAnsi="Arial" w:cs="Arial"/>
        </w:rPr>
        <w:t>da</w:t>
      </w:r>
      <w:r w:rsidRPr="00605DF9">
        <w:rPr>
          <w:rFonts w:ascii="Arial" w:hAnsi="Arial" w:cs="Arial"/>
          <w:spacing w:val="4"/>
        </w:rPr>
        <w:t xml:space="preserve"> </w:t>
      </w:r>
      <w:r w:rsidRPr="00605DF9">
        <w:rPr>
          <w:rFonts w:ascii="Arial" w:hAnsi="Arial" w:cs="Arial"/>
        </w:rPr>
        <w:t>data</w:t>
      </w:r>
      <w:r w:rsidRPr="00605DF9">
        <w:rPr>
          <w:rFonts w:ascii="Arial" w:hAnsi="Arial" w:cs="Arial"/>
          <w:spacing w:val="4"/>
        </w:rPr>
        <w:t xml:space="preserve"> </w:t>
      </w:r>
      <w:r w:rsidRPr="00605DF9">
        <w:rPr>
          <w:rFonts w:ascii="Arial" w:hAnsi="Arial" w:cs="Arial"/>
        </w:rPr>
        <w:t>do</w:t>
      </w:r>
      <w:r w:rsidRPr="00605DF9">
        <w:rPr>
          <w:rFonts w:ascii="Arial" w:hAnsi="Arial" w:cs="Arial"/>
          <w:spacing w:val="4"/>
        </w:rPr>
        <w:t xml:space="preserve"> </w:t>
      </w:r>
      <w:r w:rsidRPr="00605DF9">
        <w:rPr>
          <w:rFonts w:ascii="Arial" w:hAnsi="Arial" w:cs="Arial"/>
        </w:rPr>
        <w:t>recebimento</w:t>
      </w:r>
      <w:r w:rsidRPr="00605DF9">
        <w:rPr>
          <w:rFonts w:ascii="Arial" w:hAnsi="Arial" w:cs="Arial"/>
          <w:spacing w:val="4"/>
        </w:rPr>
        <w:t xml:space="preserve"> </w:t>
      </w:r>
      <w:r w:rsidRPr="00605DF9">
        <w:rPr>
          <w:rFonts w:ascii="Arial" w:hAnsi="Arial" w:cs="Arial"/>
        </w:rPr>
        <w:t>da</w:t>
      </w:r>
      <w:r w:rsidRPr="00605DF9">
        <w:rPr>
          <w:rFonts w:ascii="Arial" w:hAnsi="Arial" w:cs="Arial"/>
          <w:spacing w:val="4"/>
        </w:rPr>
        <w:t xml:space="preserve"> </w:t>
      </w:r>
      <w:r w:rsidRPr="00605DF9">
        <w:rPr>
          <w:rFonts w:ascii="Arial" w:hAnsi="Arial" w:cs="Arial"/>
        </w:rPr>
        <w:t>nota de empenho pelo contratado, na forma do artigo 105 da</w:t>
      </w:r>
      <w:r w:rsidRPr="00605DF9">
        <w:rPr>
          <w:rFonts w:ascii="Arial" w:hAnsi="Arial" w:cs="Arial"/>
          <w:spacing w:val="1"/>
        </w:rPr>
        <w:t xml:space="preserve"> </w:t>
      </w:r>
      <w:r w:rsidRPr="00605DF9">
        <w:rPr>
          <w:rFonts w:ascii="Arial" w:hAnsi="Arial" w:cs="Arial"/>
        </w:rPr>
        <w:t>Lei n° 14.133, de 2021.</w:t>
      </w:r>
    </w:p>
    <w:p w14:paraId="1F0550BD" w14:textId="77777777" w:rsidR="00576DF0" w:rsidRPr="00605DF9" w:rsidRDefault="00576DF0" w:rsidP="00576DF0">
      <w:pPr>
        <w:pStyle w:val="Corpodetexto"/>
        <w:kinsoku w:val="0"/>
        <w:overflowPunct w:val="0"/>
        <w:spacing w:before="6"/>
        <w:rPr>
          <w:rFonts w:ascii="Arial" w:hAnsi="Arial" w:cs="Arial"/>
        </w:rPr>
      </w:pPr>
    </w:p>
    <w:p w14:paraId="29F724D3" w14:textId="77777777" w:rsidR="00576DF0" w:rsidRPr="00605DF9" w:rsidRDefault="00576DF0" w:rsidP="00576DF0">
      <w:pPr>
        <w:pStyle w:val="Corpodetexto"/>
        <w:widowControl w:val="0"/>
        <w:numPr>
          <w:ilvl w:val="1"/>
          <w:numId w:val="25"/>
        </w:numPr>
        <w:tabs>
          <w:tab w:val="left" w:pos="649"/>
        </w:tabs>
        <w:kinsoku w:val="0"/>
        <w:overflowPunct w:val="0"/>
        <w:autoSpaceDE w:val="0"/>
        <w:autoSpaceDN w:val="0"/>
        <w:adjustRightInd w:val="0"/>
        <w:spacing w:before="0" w:beforeAutospacing="0" w:after="0" w:afterAutospacing="0" w:line="269" w:lineRule="auto"/>
        <w:ind w:right="234" w:firstLine="0"/>
        <w:jc w:val="both"/>
        <w:rPr>
          <w:rFonts w:ascii="Arial" w:hAnsi="Arial" w:cs="Arial"/>
        </w:rPr>
      </w:pPr>
      <w:r w:rsidRPr="00605DF9">
        <w:rPr>
          <w:rFonts w:ascii="Arial" w:hAnsi="Arial" w:cs="Arial"/>
        </w:rPr>
        <w:t>O</w:t>
      </w:r>
      <w:r w:rsidRPr="00605DF9">
        <w:rPr>
          <w:rFonts w:ascii="Arial" w:hAnsi="Arial" w:cs="Arial"/>
          <w:spacing w:val="21"/>
        </w:rPr>
        <w:t xml:space="preserve"> </w:t>
      </w:r>
      <w:r w:rsidRPr="00605DF9">
        <w:rPr>
          <w:rFonts w:ascii="Arial" w:hAnsi="Arial" w:cs="Arial"/>
        </w:rPr>
        <w:t>contrato</w:t>
      </w:r>
      <w:r w:rsidRPr="00605DF9">
        <w:rPr>
          <w:rFonts w:ascii="Arial" w:hAnsi="Arial" w:cs="Arial"/>
          <w:spacing w:val="21"/>
        </w:rPr>
        <w:t xml:space="preserve"> </w:t>
      </w:r>
      <w:r w:rsidRPr="00605DF9">
        <w:rPr>
          <w:rFonts w:ascii="Arial" w:hAnsi="Arial" w:cs="Arial"/>
        </w:rPr>
        <w:t>oferece</w:t>
      </w:r>
      <w:r w:rsidRPr="00605DF9">
        <w:rPr>
          <w:rFonts w:ascii="Arial" w:hAnsi="Arial" w:cs="Arial"/>
          <w:spacing w:val="21"/>
        </w:rPr>
        <w:t xml:space="preserve"> </w:t>
      </w:r>
      <w:r w:rsidRPr="00605DF9">
        <w:rPr>
          <w:rFonts w:ascii="Arial" w:hAnsi="Arial" w:cs="Arial"/>
        </w:rPr>
        <w:t>maior</w:t>
      </w:r>
      <w:r w:rsidRPr="00605DF9">
        <w:rPr>
          <w:rFonts w:ascii="Arial" w:hAnsi="Arial" w:cs="Arial"/>
          <w:spacing w:val="21"/>
        </w:rPr>
        <w:t xml:space="preserve"> </w:t>
      </w:r>
      <w:r w:rsidRPr="00605DF9">
        <w:rPr>
          <w:rFonts w:ascii="Arial" w:hAnsi="Arial" w:cs="Arial"/>
        </w:rPr>
        <w:t>detalhamento</w:t>
      </w:r>
      <w:r w:rsidRPr="00605DF9">
        <w:rPr>
          <w:rFonts w:ascii="Arial" w:hAnsi="Arial" w:cs="Arial"/>
          <w:spacing w:val="21"/>
        </w:rPr>
        <w:t xml:space="preserve"> </w:t>
      </w:r>
      <w:r w:rsidRPr="00605DF9">
        <w:rPr>
          <w:rFonts w:ascii="Arial" w:hAnsi="Arial" w:cs="Arial"/>
        </w:rPr>
        <w:t>das</w:t>
      </w:r>
      <w:r w:rsidRPr="00605DF9">
        <w:rPr>
          <w:rFonts w:ascii="Arial" w:hAnsi="Arial" w:cs="Arial"/>
          <w:spacing w:val="21"/>
        </w:rPr>
        <w:t xml:space="preserve"> </w:t>
      </w:r>
      <w:r w:rsidRPr="00605DF9">
        <w:rPr>
          <w:rFonts w:ascii="Arial" w:hAnsi="Arial" w:cs="Arial"/>
        </w:rPr>
        <w:t>regras</w:t>
      </w:r>
      <w:r w:rsidRPr="00605DF9">
        <w:rPr>
          <w:rFonts w:ascii="Arial" w:hAnsi="Arial" w:cs="Arial"/>
          <w:spacing w:val="21"/>
        </w:rPr>
        <w:t xml:space="preserve"> </w:t>
      </w:r>
      <w:r w:rsidRPr="00605DF9">
        <w:rPr>
          <w:rFonts w:ascii="Arial" w:hAnsi="Arial" w:cs="Arial"/>
        </w:rPr>
        <w:t>que</w:t>
      </w:r>
      <w:r w:rsidRPr="00605DF9">
        <w:rPr>
          <w:rFonts w:ascii="Arial" w:hAnsi="Arial" w:cs="Arial"/>
          <w:spacing w:val="21"/>
        </w:rPr>
        <w:t xml:space="preserve"> </w:t>
      </w:r>
      <w:r w:rsidRPr="00605DF9">
        <w:rPr>
          <w:rFonts w:ascii="Arial" w:hAnsi="Arial" w:cs="Arial"/>
        </w:rPr>
        <w:t>serão</w:t>
      </w:r>
      <w:r w:rsidRPr="00605DF9">
        <w:rPr>
          <w:rFonts w:ascii="Arial" w:hAnsi="Arial" w:cs="Arial"/>
          <w:spacing w:val="21"/>
        </w:rPr>
        <w:t xml:space="preserve"> </w:t>
      </w:r>
      <w:r w:rsidRPr="00605DF9">
        <w:rPr>
          <w:rFonts w:ascii="Arial" w:hAnsi="Arial" w:cs="Arial"/>
        </w:rPr>
        <w:t>aplicadas</w:t>
      </w:r>
      <w:r w:rsidRPr="00605DF9">
        <w:rPr>
          <w:rFonts w:ascii="Arial" w:hAnsi="Arial" w:cs="Arial"/>
          <w:spacing w:val="21"/>
        </w:rPr>
        <w:t xml:space="preserve"> </w:t>
      </w:r>
      <w:r w:rsidRPr="00605DF9">
        <w:rPr>
          <w:rFonts w:ascii="Arial" w:hAnsi="Arial" w:cs="Arial"/>
        </w:rPr>
        <w:t>em</w:t>
      </w:r>
      <w:r w:rsidRPr="00605DF9">
        <w:rPr>
          <w:rFonts w:ascii="Arial" w:hAnsi="Arial" w:cs="Arial"/>
          <w:spacing w:val="21"/>
        </w:rPr>
        <w:t xml:space="preserve"> </w:t>
      </w:r>
      <w:r w:rsidRPr="00605DF9">
        <w:rPr>
          <w:rFonts w:ascii="Arial" w:hAnsi="Arial" w:cs="Arial"/>
        </w:rPr>
        <w:t>relação</w:t>
      </w:r>
      <w:r w:rsidRPr="00605DF9">
        <w:rPr>
          <w:rFonts w:ascii="Arial" w:hAnsi="Arial" w:cs="Arial"/>
          <w:spacing w:val="21"/>
        </w:rPr>
        <w:t xml:space="preserve"> </w:t>
      </w:r>
      <w:r w:rsidRPr="00605DF9">
        <w:rPr>
          <w:rFonts w:ascii="Arial" w:hAnsi="Arial" w:cs="Arial"/>
        </w:rPr>
        <w:t>à</w:t>
      </w:r>
      <w:r w:rsidRPr="00605DF9">
        <w:rPr>
          <w:rFonts w:ascii="Arial" w:hAnsi="Arial" w:cs="Arial"/>
          <w:spacing w:val="21"/>
        </w:rPr>
        <w:t xml:space="preserve"> </w:t>
      </w:r>
      <w:r w:rsidRPr="00605DF9">
        <w:rPr>
          <w:rFonts w:ascii="Arial" w:hAnsi="Arial" w:cs="Arial"/>
        </w:rPr>
        <w:t>vigência</w:t>
      </w:r>
      <w:r w:rsidRPr="00605DF9">
        <w:rPr>
          <w:rFonts w:ascii="Arial" w:hAnsi="Arial" w:cs="Arial"/>
          <w:spacing w:val="21"/>
        </w:rPr>
        <w:t xml:space="preserve"> </w:t>
      </w:r>
      <w:r w:rsidRPr="00605DF9">
        <w:rPr>
          <w:rFonts w:ascii="Arial" w:hAnsi="Arial" w:cs="Arial"/>
        </w:rPr>
        <w:t>da contratação.</w:t>
      </w:r>
    </w:p>
    <w:p w14:paraId="094C750B" w14:textId="77777777" w:rsidR="00576DF0" w:rsidRPr="00605DF9" w:rsidRDefault="00576DF0" w:rsidP="00576DF0">
      <w:pPr>
        <w:pStyle w:val="Corpodetexto"/>
        <w:kinsoku w:val="0"/>
        <w:overflowPunct w:val="0"/>
        <w:spacing w:before="7"/>
        <w:rPr>
          <w:rFonts w:ascii="Arial" w:hAnsi="Arial" w:cs="Arial"/>
        </w:rPr>
      </w:pPr>
    </w:p>
    <w:p w14:paraId="5532D7EC" w14:textId="77777777" w:rsidR="00576DF0" w:rsidRPr="00605DF9" w:rsidRDefault="00576DF0" w:rsidP="00576DF0">
      <w:pPr>
        <w:pStyle w:val="Corpodetexto"/>
        <w:widowControl w:val="0"/>
        <w:numPr>
          <w:ilvl w:val="1"/>
          <w:numId w:val="25"/>
        </w:numPr>
        <w:tabs>
          <w:tab w:val="left" w:pos="667"/>
        </w:tabs>
        <w:kinsoku w:val="0"/>
        <w:overflowPunct w:val="0"/>
        <w:autoSpaceDE w:val="0"/>
        <w:autoSpaceDN w:val="0"/>
        <w:adjustRightInd w:val="0"/>
        <w:spacing w:before="0" w:beforeAutospacing="0" w:after="0" w:afterAutospacing="0" w:line="269" w:lineRule="auto"/>
        <w:ind w:right="234" w:firstLine="0"/>
        <w:jc w:val="both"/>
        <w:rPr>
          <w:rFonts w:ascii="Arial" w:hAnsi="Arial" w:cs="Arial"/>
        </w:rPr>
      </w:pPr>
      <w:r w:rsidRPr="00605DF9">
        <w:rPr>
          <w:rFonts w:ascii="Arial" w:hAnsi="Arial" w:cs="Arial"/>
        </w:rPr>
        <w:t>Caso</w:t>
      </w:r>
      <w:r w:rsidRPr="00605DF9">
        <w:rPr>
          <w:rFonts w:ascii="Arial" w:hAnsi="Arial" w:cs="Arial"/>
          <w:spacing w:val="38"/>
        </w:rPr>
        <w:t xml:space="preserve"> </w:t>
      </w:r>
      <w:r w:rsidRPr="00605DF9">
        <w:rPr>
          <w:rFonts w:ascii="Arial" w:hAnsi="Arial" w:cs="Arial"/>
        </w:rPr>
        <w:t>haja</w:t>
      </w:r>
      <w:r w:rsidRPr="00605DF9">
        <w:rPr>
          <w:rFonts w:ascii="Arial" w:hAnsi="Arial" w:cs="Arial"/>
          <w:spacing w:val="39"/>
        </w:rPr>
        <w:t xml:space="preserve"> </w:t>
      </w:r>
      <w:r w:rsidRPr="00605DF9">
        <w:rPr>
          <w:rFonts w:ascii="Arial" w:hAnsi="Arial" w:cs="Arial"/>
        </w:rPr>
        <w:t>divergência</w:t>
      </w:r>
      <w:r w:rsidRPr="00605DF9">
        <w:rPr>
          <w:rFonts w:ascii="Arial" w:hAnsi="Arial" w:cs="Arial"/>
          <w:spacing w:val="38"/>
        </w:rPr>
        <w:t xml:space="preserve"> </w:t>
      </w:r>
      <w:r w:rsidRPr="00605DF9">
        <w:rPr>
          <w:rFonts w:ascii="Arial" w:hAnsi="Arial" w:cs="Arial"/>
        </w:rPr>
        <w:t>entre</w:t>
      </w:r>
      <w:r w:rsidRPr="00605DF9">
        <w:rPr>
          <w:rFonts w:ascii="Arial" w:hAnsi="Arial" w:cs="Arial"/>
          <w:spacing w:val="39"/>
        </w:rPr>
        <w:t xml:space="preserve"> </w:t>
      </w:r>
      <w:r w:rsidRPr="00605DF9">
        <w:rPr>
          <w:rFonts w:ascii="Arial" w:hAnsi="Arial" w:cs="Arial"/>
        </w:rPr>
        <w:t>a</w:t>
      </w:r>
      <w:r w:rsidRPr="00605DF9">
        <w:rPr>
          <w:rFonts w:ascii="Arial" w:hAnsi="Arial" w:cs="Arial"/>
          <w:spacing w:val="39"/>
        </w:rPr>
        <w:t xml:space="preserve"> </w:t>
      </w:r>
      <w:r w:rsidRPr="00605DF9">
        <w:rPr>
          <w:rFonts w:ascii="Arial" w:hAnsi="Arial" w:cs="Arial"/>
        </w:rPr>
        <w:t>especificação</w:t>
      </w:r>
      <w:r w:rsidRPr="00605DF9">
        <w:rPr>
          <w:rFonts w:ascii="Arial" w:hAnsi="Arial" w:cs="Arial"/>
          <w:spacing w:val="38"/>
        </w:rPr>
        <w:t xml:space="preserve"> </w:t>
      </w:r>
      <w:r w:rsidRPr="00605DF9">
        <w:rPr>
          <w:rFonts w:ascii="Arial" w:hAnsi="Arial" w:cs="Arial"/>
        </w:rPr>
        <w:t>dos</w:t>
      </w:r>
      <w:r w:rsidRPr="00605DF9">
        <w:rPr>
          <w:rFonts w:ascii="Arial" w:hAnsi="Arial" w:cs="Arial"/>
          <w:spacing w:val="39"/>
        </w:rPr>
        <w:t xml:space="preserve"> </w:t>
      </w:r>
      <w:r w:rsidRPr="00605DF9">
        <w:rPr>
          <w:rFonts w:ascii="Arial" w:hAnsi="Arial" w:cs="Arial"/>
        </w:rPr>
        <w:t>itens</w:t>
      </w:r>
      <w:r w:rsidRPr="00605DF9">
        <w:rPr>
          <w:rFonts w:ascii="Arial" w:hAnsi="Arial" w:cs="Arial"/>
          <w:spacing w:val="38"/>
        </w:rPr>
        <w:t xml:space="preserve"> </w:t>
      </w:r>
      <w:r w:rsidRPr="00605DF9">
        <w:rPr>
          <w:rFonts w:ascii="Arial" w:hAnsi="Arial" w:cs="Arial"/>
        </w:rPr>
        <w:t>no</w:t>
      </w:r>
      <w:r w:rsidRPr="00605DF9">
        <w:rPr>
          <w:rFonts w:ascii="Arial" w:hAnsi="Arial" w:cs="Arial"/>
          <w:spacing w:val="39"/>
        </w:rPr>
        <w:t xml:space="preserve"> </w:t>
      </w:r>
      <w:proofErr w:type="gramStart"/>
      <w:r w:rsidRPr="00605DF9">
        <w:rPr>
          <w:rFonts w:ascii="Arial" w:hAnsi="Arial" w:cs="Arial"/>
        </w:rPr>
        <w:t>https</w:t>
      </w:r>
      <w:proofErr w:type="gramEnd"/>
      <w:r w:rsidRPr="00605DF9">
        <w:rPr>
          <w:rFonts w:ascii="Arial" w:hAnsi="Arial" w:cs="Arial"/>
        </w:rPr>
        <w:t>://</w:t>
      </w:r>
      <w:hyperlink r:id="rId114" w:history="1">
        <w:r w:rsidRPr="00605DF9">
          <w:rPr>
            <w:rFonts w:ascii="Arial" w:hAnsi="Arial" w:cs="Arial"/>
          </w:rPr>
          <w:t>www.gov.br/compras/pt-br,</w:t>
        </w:r>
      </w:hyperlink>
      <w:r w:rsidRPr="00605DF9">
        <w:rPr>
          <w:rFonts w:ascii="Arial" w:hAnsi="Arial" w:cs="Arial"/>
          <w:spacing w:val="39"/>
        </w:rPr>
        <w:t xml:space="preserve"> </w:t>
      </w:r>
      <w:r w:rsidRPr="00605DF9">
        <w:rPr>
          <w:rFonts w:ascii="Arial" w:hAnsi="Arial" w:cs="Arial"/>
        </w:rPr>
        <w:t>e</w:t>
      </w:r>
      <w:r w:rsidRPr="00605DF9">
        <w:rPr>
          <w:rFonts w:ascii="Arial" w:hAnsi="Arial" w:cs="Arial"/>
          <w:spacing w:val="38"/>
        </w:rPr>
        <w:t xml:space="preserve"> </w:t>
      </w:r>
      <w:r w:rsidRPr="00605DF9">
        <w:rPr>
          <w:rFonts w:ascii="Arial" w:hAnsi="Arial" w:cs="Arial"/>
        </w:rPr>
        <w:t>a</w:t>
      </w:r>
      <w:r w:rsidRPr="00605DF9">
        <w:rPr>
          <w:rFonts w:ascii="Arial" w:hAnsi="Arial" w:cs="Arial"/>
          <w:spacing w:val="142"/>
        </w:rPr>
        <w:t xml:space="preserve"> </w:t>
      </w:r>
      <w:r w:rsidRPr="00605DF9">
        <w:rPr>
          <w:rFonts w:ascii="Arial" w:hAnsi="Arial" w:cs="Arial"/>
        </w:rPr>
        <w:t>contida no Termo de Referência, PREVALECERÁ o contido no Termo de Referência.</w:t>
      </w:r>
    </w:p>
    <w:p w14:paraId="1A926A07" w14:textId="77777777" w:rsidR="00576DF0" w:rsidRPr="00605DF9" w:rsidRDefault="00576DF0" w:rsidP="00576DF0">
      <w:pPr>
        <w:pStyle w:val="Corpodetexto"/>
        <w:kinsoku w:val="0"/>
        <w:overflowPunct w:val="0"/>
        <w:spacing w:before="7"/>
        <w:rPr>
          <w:rFonts w:ascii="Arial" w:hAnsi="Arial" w:cs="Arial"/>
        </w:rPr>
      </w:pPr>
    </w:p>
    <w:p w14:paraId="7DFA5A97" w14:textId="77777777" w:rsidR="00576DF0" w:rsidRPr="00605DF9" w:rsidRDefault="00576DF0" w:rsidP="00576DF0">
      <w:pPr>
        <w:pStyle w:val="Corpodetexto"/>
        <w:widowControl w:val="0"/>
        <w:numPr>
          <w:ilvl w:val="1"/>
          <w:numId w:val="25"/>
        </w:numPr>
        <w:tabs>
          <w:tab w:val="left" w:pos="624"/>
        </w:tabs>
        <w:kinsoku w:val="0"/>
        <w:overflowPunct w:val="0"/>
        <w:autoSpaceDE w:val="0"/>
        <w:autoSpaceDN w:val="0"/>
        <w:adjustRightInd w:val="0"/>
        <w:spacing w:before="0" w:beforeAutospacing="0" w:after="0" w:afterAutospacing="0"/>
        <w:ind w:left="623" w:hanging="389"/>
        <w:jc w:val="both"/>
        <w:rPr>
          <w:rFonts w:ascii="Arial" w:hAnsi="Arial" w:cs="Arial"/>
        </w:rPr>
      </w:pPr>
      <w:r w:rsidRPr="00605DF9">
        <w:rPr>
          <w:rFonts w:ascii="Arial" w:hAnsi="Arial" w:cs="Arial"/>
        </w:rPr>
        <w:t xml:space="preserve">A contratada não poderá </w:t>
      </w:r>
      <w:proofErr w:type="gramStart"/>
      <w:r w:rsidRPr="00605DF9">
        <w:rPr>
          <w:rFonts w:ascii="Arial" w:hAnsi="Arial" w:cs="Arial"/>
        </w:rPr>
        <w:t>subcontratar,</w:t>
      </w:r>
      <w:proofErr w:type="gramEnd"/>
      <w:r w:rsidRPr="00605DF9">
        <w:rPr>
          <w:rFonts w:ascii="Arial" w:hAnsi="Arial" w:cs="Arial"/>
        </w:rPr>
        <w:t xml:space="preserve"> ceder ou transferir, total ou parcialmente, o objeto contratual.</w:t>
      </w:r>
    </w:p>
    <w:p w14:paraId="08726113" w14:textId="77777777" w:rsidR="00576DF0" w:rsidRPr="00605DF9" w:rsidRDefault="00576DF0" w:rsidP="00576DF0">
      <w:pPr>
        <w:pStyle w:val="Ttulo1"/>
        <w:kinsoku w:val="0"/>
        <w:overflowPunct w:val="0"/>
        <w:jc w:val="both"/>
        <w:rPr>
          <w:rFonts w:ascii="Arial" w:hAnsi="Arial" w:cs="Arial"/>
          <w:b w:val="0"/>
          <w:bCs w:val="0"/>
          <w:color w:val="auto"/>
          <w:sz w:val="24"/>
          <w:szCs w:val="24"/>
        </w:rPr>
      </w:pPr>
      <w:bookmarkStart w:id="64" w:name="2._Fundamentação_da_contratação"/>
      <w:bookmarkEnd w:id="64"/>
      <w:r w:rsidRPr="00605DF9">
        <w:rPr>
          <w:rFonts w:ascii="Arial" w:hAnsi="Arial" w:cs="Arial"/>
          <w:color w:val="auto"/>
          <w:sz w:val="24"/>
          <w:szCs w:val="24"/>
        </w:rPr>
        <w:t>2.</w:t>
      </w:r>
      <w:r w:rsidRPr="00605DF9">
        <w:rPr>
          <w:rFonts w:ascii="Arial" w:hAnsi="Arial" w:cs="Arial"/>
          <w:color w:val="auto"/>
          <w:spacing w:val="-11"/>
          <w:sz w:val="24"/>
          <w:szCs w:val="24"/>
        </w:rPr>
        <w:t xml:space="preserve"> </w:t>
      </w:r>
      <w:r w:rsidRPr="00605DF9">
        <w:rPr>
          <w:rFonts w:ascii="Arial" w:hAnsi="Arial" w:cs="Arial"/>
          <w:color w:val="auto"/>
          <w:sz w:val="24"/>
          <w:szCs w:val="24"/>
        </w:rPr>
        <w:t>Fundamentação</w:t>
      </w:r>
      <w:r w:rsidRPr="00605DF9">
        <w:rPr>
          <w:rFonts w:ascii="Arial" w:hAnsi="Arial" w:cs="Arial"/>
          <w:color w:val="auto"/>
          <w:spacing w:val="-11"/>
          <w:sz w:val="24"/>
          <w:szCs w:val="24"/>
        </w:rPr>
        <w:t xml:space="preserve"> </w:t>
      </w:r>
      <w:r w:rsidRPr="00605DF9">
        <w:rPr>
          <w:rFonts w:ascii="Arial" w:hAnsi="Arial" w:cs="Arial"/>
          <w:color w:val="auto"/>
          <w:sz w:val="24"/>
          <w:szCs w:val="24"/>
        </w:rPr>
        <w:t>da</w:t>
      </w:r>
      <w:r w:rsidRPr="00605DF9">
        <w:rPr>
          <w:rFonts w:ascii="Arial" w:hAnsi="Arial" w:cs="Arial"/>
          <w:color w:val="auto"/>
          <w:spacing w:val="-11"/>
          <w:sz w:val="24"/>
          <w:szCs w:val="24"/>
        </w:rPr>
        <w:t xml:space="preserve"> </w:t>
      </w:r>
      <w:r w:rsidRPr="00605DF9">
        <w:rPr>
          <w:rFonts w:ascii="Arial" w:hAnsi="Arial" w:cs="Arial"/>
          <w:color w:val="auto"/>
          <w:sz w:val="24"/>
          <w:szCs w:val="24"/>
        </w:rPr>
        <w:t>contratação</w:t>
      </w:r>
    </w:p>
    <w:p w14:paraId="2702C017" w14:textId="77777777" w:rsidR="00576DF0" w:rsidRPr="00605DF9" w:rsidRDefault="00576DF0" w:rsidP="00576DF0">
      <w:pPr>
        <w:pStyle w:val="Corpodetexto"/>
        <w:kinsoku w:val="0"/>
        <w:overflowPunct w:val="0"/>
        <w:spacing w:before="5"/>
        <w:rPr>
          <w:rFonts w:ascii="Arial" w:hAnsi="Arial" w:cs="Arial"/>
          <w:b/>
          <w:bCs/>
        </w:rPr>
      </w:pPr>
    </w:p>
    <w:p w14:paraId="2F8FEFF3" w14:textId="77777777" w:rsidR="00576DF0" w:rsidRPr="00605DF9" w:rsidRDefault="00576DF0" w:rsidP="00576DF0">
      <w:pPr>
        <w:pStyle w:val="Corpodetexto"/>
        <w:widowControl w:val="0"/>
        <w:numPr>
          <w:ilvl w:val="1"/>
          <w:numId w:val="24"/>
        </w:numPr>
        <w:tabs>
          <w:tab w:val="left" w:pos="651"/>
        </w:tabs>
        <w:kinsoku w:val="0"/>
        <w:overflowPunct w:val="0"/>
        <w:autoSpaceDE w:val="0"/>
        <w:autoSpaceDN w:val="0"/>
        <w:adjustRightInd w:val="0"/>
        <w:spacing w:before="0" w:beforeAutospacing="0" w:after="0" w:afterAutospacing="0" w:line="269" w:lineRule="auto"/>
        <w:ind w:right="234" w:firstLine="0"/>
        <w:jc w:val="both"/>
        <w:rPr>
          <w:rFonts w:ascii="Arial" w:hAnsi="Arial" w:cs="Arial"/>
        </w:rPr>
      </w:pPr>
      <w:r w:rsidRPr="00605DF9">
        <w:rPr>
          <w:rFonts w:ascii="Arial" w:hAnsi="Arial" w:cs="Arial"/>
        </w:rPr>
        <w:t>A</w:t>
      </w:r>
      <w:r w:rsidRPr="00605DF9">
        <w:rPr>
          <w:rFonts w:ascii="Arial" w:hAnsi="Arial" w:cs="Arial"/>
          <w:spacing w:val="24"/>
        </w:rPr>
        <w:t xml:space="preserve"> </w:t>
      </w:r>
      <w:r w:rsidRPr="00605DF9">
        <w:rPr>
          <w:rFonts w:ascii="Arial" w:hAnsi="Arial" w:cs="Arial"/>
        </w:rPr>
        <w:t>Fundamentação</w:t>
      </w:r>
      <w:r w:rsidRPr="00605DF9">
        <w:rPr>
          <w:rFonts w:ascii="Arial" w:hAnsi="Arial" w:cs="Arial"/>
          <w:spacing w:val="24"/>
        </w:rPr>
        <w:t xml:space="preserve"> </w:t>
      </w:r>
      <w:r w:rsidRPr="00605DF9">
        <w:rPr>
          <w:rFonts w:ascii="Arial" w:hAnsi="Arial" w:cs="Arial"/>
        </w:rPr>
        <w:t>da</w:t>
      </w:r>
      <w:r w:rsidRPr="00605DF9">
        <w:rPr>
          <w:rFonts w:ascii="Arial" w:hAnsi="Arial" w:cs="Arial"/>
          <w:spacing w:val="24"/>
        </w:rPr>
        <w:t xml:space="preserve"> </w:t>
      </w:r>
      <w:r w:rsidRPr="00605DF9">
        <w:rPr>
          <w:rFonts w:ascii="Arial" w:hAnsi="Arial" w:cs="Arial"/>
        </w:rPr>
        <w:t>Contratação</w:t>
      </w:r>
      <w:r w:rsidRPr="00605DF9">
        <w:rPr>
          <w:rFonts w:ascii="Arial" w:hAnsi="Arial" w:cs="Arial"/>
          <w:spacing w:val="24"/>
        </w:rPr>
        <w:t xml:space="preserve"> </w:t>
      </w:r>
      <w:r w:rsidRPr="00605DF9">
        <w:rPr>
          <w:rFonts w:ascii="Arial" w:hAnsi="Arial" w:cs="Arial"/>
        </w:rPr>
        <w:t>e</w:t>
      </w:r>
      <w:r w:rsidRPr="00605DF9">
        <w:rPr>
          <w:rFonts w:ascii="Arial" w:hAnsi="Arial" w:cs="Arial"/>
          <w:spacing w:val="24"/>
        </w:rPr>
        <w:t xml:space="preserve"> </w:t>
      </w:r>
      <w:r w:rsidRPr="00605DF9">
        <w:rPr>
          <w:rFonts w:ascii="Arial" w:hAnsi="Arial" w:cs="Arial"/>
        </w:rPr>
        <w:t>de</w:t>
      </w:r>
      <w:r w:rsidRPr="00605DF9">
        <w:rPr>
          <w:rFonts w:ascii="Arial" w:hAnsi="Arial" w:cs="Arial"/>
          <w:spacing w:val="24"/>
        </w:rPr>
        <w:t xml:space="preserve"> </w:t>
      </w:r>
      <w:r w:rsidRPr="00605DF9">
        <w:rPr>
          <w:rFonts w:ascii="Arial" w:hAnsi="Arial" w:cs="Arial"/>
        </w:rPr>
        <w:t>seus</w:t>
      </w:r>
      <w:r w:rsidRPr="00605DF9">
        <w:rPr>
          <w:rFonts w:ascii="Arial" w:hAnsi="Arial" w:cs="Arial"/>
          <w:spacing w:val="24"/>
        </w:rPr>
        <w:t xml:space="preserve"> </w:t>
      </w:r>
      <w:r w:rsidRPr="00605DF9">
        <w:rPr>
          <w:rFonts w:ascii="Arial" w:hAnsi="Arial" w:cs="Arial"/>
        </w:rPr>
        <w:t>quantitativos</w:t>
      </w:r>
      <w:r w:rsidRPr="00605DF9">
        <w:rPr>
          <w:rFonts w:ascii="Arial" w:hAnsi="Arial" w:cs="Arial"/>
          <w:spacing w:val="24"/>
        </w:rPr>
        <w:t xml:space="preserve"> </w:t>
      </w:r>
      <w:r w:rsidRPr="00605DF9">
        <w:rPr>
          <w:rFonts w:ascii="Arial" w:hAnsi="Arial" w:cs="Arial"/>
        </w:rPr>
        <w:t>encontra-se</w:t>
      </w:r>
      <w:r w:rsidRPr="00605DF9">
        <w:rPr>
          <w:rFonts w:ascii="Arial" w:hAnsi="Arial" w:cs="Arial"/>
          <w:spacing w:val="24"/>
        </w:rPr>
        <w:t xml:space="preserve"> </w:t>
      </w:r>
      <w:r w:rsidRPr="00605DF9">
        <w:rPr>
          <w:rFonts w:ascii="Arial" w:hAnsi="Arial" w:cs="Arial"/>
        </w:rPr>
        <w:t>pormenorizada</w:t>
      </w:r>
      <w:r w:rsidRPr="00605DF9">
        <w:rPr>
          <w:rFonts w:ascii="Arial" w:hAnsi="Arial" w:cs="Arial"/>
          <w:spacing w:val="24"/>
        </w:rPr>
        <w:t xml:space="preserve"> </w:t>
      </w:r>
      <w:r w:rsidRPr="00605DF9">
        <w:rPr>
          <w:rFonts w:ascii="Arial" w:hAnsi="Arial" w:cs="Arial"/>
        </w:rPr>
        <w:t>em</w:t>
      </w:r>
      <w:r w:rsidRPr="00605DF9">
        <w:rPr>
          <w:rFonts w:ascii="Arial" w:hAnsi="Arial" w:cs="Arial"/>
          <w:spacing w:val="24"/>
        </w:rPr>
        <w:t xml:space="preserve"> </w:t>
      </w:r>
      <w:r w:rsidRPr="00605DF9">
        <w:rPr>
          <w:rFonts w:ascii="Arial" w:hAnsi="Arial" w:cs="Arial"/>
        </w:rPr>
        <w:t>Tópico específico do Estudo Técnico Preliminar, apêndice deste Termo de Referência.</w:t>
      </w:r>
    </w:p>
    <w:p w14:paraId="3FF4FC98" w14:textId="77777777" w:rsidR="00576DF0" w:rsidRPr="00605DF9" w:rsidRDefault="00576DF0" w:rsidP="00576DF0">
      <w:pPr>
        <w:pStyle w:val="Corpodetexto"/>
        <w:kinsoku w:val="0"/>
        <w:overflowPunct w:val="0"/>
        <w:spacing w:before="7"/>
        <w:rPr>
          <w:rFonts w:ascii="Arial" w:hAnsi="Arial" w:cs="Arial"/>
        </w:rPr>
      </w:pPr>
    </w:p>
    <w:p w14:paraId="348B195A" w14:textId="77777777" w:rsidR="00576DF0" w:rsidRPr="00605DF9" w:rsidRDefault="00576DF0" w:rsidP="00576DF0">
      <w:pPr>
        <w:pStyle w:val="Corpodetexto"/>
        <w:kinsoku w:val="0"/>
        <w:overflowPunct w:val="0"/>
        <w:spacing w:line="269" w:lineRule="auto"/>
        <w:ind w:right="234"/>
        <w:jc w:val="both"/>
        <w:rPr>
          <w:rFonts w:ascii="Arial" w:hAnsi="Arial" w:cs="Arial"/>
        </w:rPr>
      </w:pPr>
      <w:r w:rsidRPr="00605DF9">
        <w:rPr>
          <w:rFonts w:ascii="Arial" w:hAnsi="Arial" w:cs="Arial"/>
          <w:spacing w:val="1"/>
        </w:rPr>
        <w:t xml:space="preserve">    2.2</w:t>
      </w:r>
      <w:r w:rsidRPr="00605DF9">
        <w:rPr>
          <w:rFonts w:ascii="Arial" w:hAnsi="Arial" w:cs="Arial"/>
          <w:spacing w:val="45"/>
        </w:rPr>
        <w:t xml:space="preserve"> </w:t>
      </w:r>
      <w:r w:rsidRPr="00605DF9">
        <w:rPr>
          <w:rFonts w:ascii="Arial" w:hAnsi="Arial" w:cs="Arial"/>
        </w:rPr>
        <w:t>O</w:t>
      </w:r>
      <w:r w:rsidRPr="00605DF9">
        <w:rPr>
          <w:rFonts w:ascii="Arial" w:hAnsi="Arial" w:cs="Arial"/>
          <w:spacing w:val="46"/>
        </w:rPr>
        <w:t xml:space="preserve"> </w:t>
      </w:r>
      <w:r w:rsidRPr="00605DF9">
        <w:rPr>
          <w:rFonts w:ascii="Arial" w:hAnsi="Arial" w:cs="Arial"/>
          <w:spacing w:val="1"/>
        </w:rPr>
        <w:t>objeto</w:t>
      </w:r>
      <w:r w:rsidRPr="00605DF9">
        <w:rPr>
          <w:rFonts w:ascii="Arial" w:hAnsi="Arial" w:cs="Arial"/>
          <w:spacing w:val="45"/>
        </w:rPr>
        <w:t xml:space="preserve"> </w:t>
      </w:r>
      <w:r w:rsidRPr="00605DF9">
        <w:rPr>
          <w:rFonts w:ascii="Arial" w:hAnsi="Arial" w:cs="Arial"/>
          <w:spacing w:val="1"/>
        </w:rPr>
        <w:t>da</w:t>
      </w:r>
      <w:r w:rsidRPr="00605DF9">
        <w:rPr>
          <w:rFonts w:ascii="Arial" w:hAnsi="Arial" w:cs="Arial"/>
          <w:spacing w:val="46"/>
        </w:rPr>
        <w:t xml:space="preserve"> </w:t>
      </w:r>
      <w:r w:rsidRPr="00605DF9">
        <w:rPr>
          <w:rFonts w:ascii="Arial" w:hAnsi="Arial" w:cs="Arial"/>
          <w:spacing w:val="1"/>
        </w:rPr>
        <w:t>contratação</w:t>
      </w:r>
      <w:r w:rsidRPr="00605DF9">
        <w:rPr>
          <w:rFonts w:ascii="Arial" w:hAnsi="Arial" w:cs="Arial"/>
          <w:spacing w:val="46"/>
        </w:rPr>
        <w:t xml:space="preserve"> </w:t>
      </w:r>
      <w:r w:rsidRPr="00605DF9">
        <w:rPr>
          <w:rFonts w:ascii="Arial" w:hAnsi="Arial" w:cs="Arial"/>
          <w:spacing w:val="1"/>
        </w:rPr>
        <w:t>está</w:t>
      </w:r>
      <w:r w:rsidRPr="00605DF9">
        <w:rPr>
          <w:rFonts w:ascii="Arial" w:hAnsi="Arial" w:cs="Arial"/>
          <w:spacing w:val="45"/>
        </w:rPr>
        <w:t xml:space="preserve"> </w:t>
      </w:r>
      <w:r w:rsidRPr="00605DF9">
        <w:rPr>
          <w:rFonts w:ascii="Arial" w:hAnsi="Arial" w:cs="Arial"/>
          <w:spacing w:val="1"/>
        </w:rPr>
        <w:t>previsto</w:t>
      </w:r>
      <w:r w:rsidRPr="00605DF9">
        <w:rPr>
          <w:rFonts w:ascii="Arial" w:hAnsi="Arial" w:cs="Arial"/>
          <w:spacing w:val="46"/>
        </w:rPr>
        <w:t xml:space="preserve"> </w:t>
      </w:r>
      <w:r w:rsidRPr="00605DF9">
        <w:rPr>
          <w:rFonts w:ascii="Arial" w:hAnsi="Arial" w:cs="Arial"/>
          <w:spacing w:val="1"/>
        </w:rPr>
        <w:t>no</w:t>
      </w:r>
      <w:r w:rsidRPr="00605DF9">
        <w:rPr>
          <w:rFonts w:ascii="Arial" w:hAnsi="Arial" w:cs="Arial"/>
          <w:spacing w:val="45"/>
        </w:rPr>
        <w:t xml:space="preserve"> </w:t>
      </w:r>
      <w:r w:rsidRPr="00605DF9">
        <w:rPr>
          <w:rFonts w:ascii="Arial" w:hAnsi="Arial" w:cs="Arial"/>
          <w:spacing w:val="1"/>
        </w:rPr>
        <w:t>Plano</w:t>
      </w:r>
      <w:r w:rsidRPr="00605DF9">
        <w:rPr>
          <w:rFonts w:ascii="Arial" w:hAnsi="Arial" w:cs="Arial"/>
          <w:spacing w:val="46"/>
        </w:rPr>
        <w:t xml:space="preserve"> </w:t>
      </w:r>
      <w:r w:rsidRPr="00605DF9">
        <w:rPr>
          <w:rFonts w:ascii="Arial" w:hAnsi="Arial" w:cs="Arial"/>
          <w:spacing w:val="1"/>
        </w:rPr>
        <w:t>de</w:t>
      </w:r>
      <w:r w:rsidRPr="00605DF9">
        <w:rPr>
          <w:rFonts w:ascii="Arial" w:hAnsi="Arial" w:cs="Arial"/>
          <w:spacing w:val="46"/>
        </w:rPr>
        <w:t xml:space="preserve"> </w:t>
      </w:r>
      <w:r w:rsidRPr="00605DF9">
        <w:rPr>
          <w:rFonts w:ascii="Arial" w:hAnsi="Arial" w:cs="Arial"/>
          <w:spacing w:val="1"/>
        </w:rPr>
        <w:t>Contratações</w:t>
      </w:r>
      <w:r w:rsidRPr="00605DF9">
        <w:rPr>
          <w:rFonts w:ascii="Arial" w:hAnsi="Arial" w:cs="Arial"/>
          <w:spacing w:val="45"/>
        </w:rPr>
        <w:t xml:space="preserve"> </w:t>
      </w:r>
      <w:r w:rsidRPr="00605DF9">
        <w:rPr>
          <w:rFonts w:ascii="Arial" w:hAnsi="Arial" w:cs="Arial"/>
          <w:spacing w:val="1"/>
        </w:rPr>
        <w:t>Anual</w:t>
      </w:r>
      <w:r w:rsidRPr="00605DF9">
        <w:rPr>
          <w:rFonts w:ascii="Arial" w:hAnsi="Arial" w:cs="Arial"/>
          <w:spacing w:val="46"/>
        </w:rPr>
        <w:t xml:space="preserve"> </w:t>
      </w:r>
      <w:r w:rsidRPr="00605DF9">
        <w:rPr>
          <w:rFonts w:ascii="Arial" w:hAnsi="Arial" w:cs="Arial"/>
          <w:spacing w:val="1"/>
        </w:rPr>
        <w:t>[ANO],</w:t>
      </w:r>
      <w:r w:rsidRPr="00605DF9">
        <w:rPr>
          <w:rFonts w:ascii="Arial" w:hAnsi="Arial" w:cs="Arial"/>
          <w:spacing w:val="45"/>
        </w:rPr>
        <w:t xml:space="preserve"> </w:t>
      </w:r>
      <w:r w:rsidRPr="00605DF9">
        <w:rPr>
          <w:rFonts w:ascii="Arial" w:hAnsi="Arial" w:cs="Arial"/>
          <w:spacing w:val="1"/>
        </w:rPr>
        <w:t>nos</w:t>
      </w:r>
      <w:r w:rsidRPr="00605DF9">
        <w:rPr>
          <w:rFonts w:ascii="Arial" w:hAnsi="Arial" w:cs="Arial"/>
          <w:spacing w:val="46"/>
        </w:rPr>
        <w:t xml:space="preserve"> </w:t>
      </w:r>
      <w:r w:rsidRPr="00605DF9">
        <w:rPr>
          <w:rFonts w:ascii="Arial" w:hAnsi="Arial" w:cs="Arial"/>
          <w:spacing w:val="1"/>
        </w:rPr>
        <w:t>termos</w:t>
      </w:r>
      <w:r w:rsidRPr="00605DF9">
        <w:rPr>
          <w:rFonts w:ascii="Arial" w:hAnsi="Arial" w:cs="Arial"/>
          <w:spacing w:val="46"/>
        </w:rPr>
        <w:t xml:space="preserve"> </w:t>
      </w:r>
      <w:r w:rsidRPr="00605DF9">
        <w:rPr>
          <w:rFonts w:ascii="Arial" w:hAnsi="Arial" w:cs="Arial"/>
          <w:spacing w:val="1"/>
        </w:rPr>
        <w:t>do</w:t>
      </w:r>
      <w:r w:rsidRPr="00605DF9">
        <w:rPr>
          <w:rFonts w:ascii="Arial" w:hAnsi="Arial" w:cs="Arial"/>
          <w:spacing w:val="94"/>
        </w:rPr>
        <w:t xml:space="preserve"> </w:t>
      </w:r>
      <w:r w:rsidRPr="00605DF9">
        <w:rPr>
          <w:rFonts w:ascii="Arial" w:hAnsi="Arial" w:cs="Arial"/>
        </w:rPr>
        <w:t>Decreto</w:t>
      </w:r>
      <w:r w:rsidRPr="00605DF9">
        <w:rPr>
          <w:rFonts w:ascii="Arial" w:hAnsi="Arial" w:cs="Arial"/>
          <w:spacing w:val="27"/>
        </w:rPr>
        <w:t xml:space="preserve"> </w:t>
      </w:r>
      <w:r w:rsidRPr="00605DF9">
        <w:rPr>
          <w:rFonts w:ascii="Arial" w:hAnsi="Arial" w:cs="Arial"/>
        </w:rPr>
        <w:t>estadual</w:t>
      </w:r>
      <w:r w:rsidRPr="00605DF9">
        <w:rPr>
          <w:rFonts w:ascii="Arial" w:hAnsi="Arial" w:cs="Arial"/>
          <w:spacing w:val="27"/>
        </w:rPr>
        <w:t xml:space="preserve"> </w:t>
      </w:r>
      <w:r w:rsidRPr="00605DF9">
        <w:rPr>
          <w:rFonts w:ascii="Arial" w:hAnsi="Arial" w:cs="Arial"/>
        </w:rPr>
        <w:t>nº</w:t>
      </w:r>
      <w:r w:rsidRPr="00605DF9">
        <w:rPr>
          <w:rFonts w:ascii="Arial" w:hAnsi="Arial" w:cs="Arial"/>
          <w:spacing w:val="27"/>
        </w:rPr>
        <w:t xml:space="preserve"> </w:t>
      </w:r>
      <w:r w:rsidRPr="00605DF9">
        <w:rPr>
          <w:rFonts w:ascii="Arial" w:hAnsi="Arial" w:cs="Arial"/>
        </w:rPr>
        <w:t>67.689,</w:t>
      </w:r>
      <w:r w:rsidRPr="00605DF9">
        <w:rPr>
          <w:rFonts w:ascii="Arial" w:hAnsi="Arial" w:cs="Arial"/>
          <w:spacing w:val="27"/>
        </w:rPr>
        <w:t xml:space="preserve"> </w:t>
      </w:r>
      <w:r w:rsidRPr="00605DF9">
        <w:rPr>
          <w:rFonts w:ascii="Arial" w:hAnsi="Arial" w:cs="Arial"/>
        </w:rPr>
        <w:t>de</w:t>
      </w:r>
      <w:r w:rsidRPr="00605DF9">
        <w:rPr>
          <w:rFonts w:ascii="Arial" w:hAnsi="Arial" w:cs="Arial"/>
          <w:spacing w:val="27"/>
        </w:rPr>
        <w:t xml:space="preserve"> </w:t>
      </w:r>
      <w:proofErr w:type="gramStart"/>
      <w:r w:rsidRPr="00605DF9">
        <w:rPr>
          <w:rFonts w:ascii="Arial" w:hAnsi="Arial" w:cs="Arial"/>
        </w:rPr>
        <w:t>3</w:t>
      </w:r>
      <w:proofErr w:type="gramEnd"/>
      <w:r w:rsidRPr="00605DF9">
        <w:rPr>
          <w:rFonts w:ascii="Arial" w:hAnsi="Arial" w:cs="Arial"/>
          <w:spacing w:val="27"/>
        </w:rPr>
        <w:t xml:space="preserve"> </w:t>
      </w:r>
      <w:r w:rsidRPr="00605DF9">
        <w:rPr>
          <w:rFonts w:ascii="Arial" w:hAnsi="Arial" w:cs="Arial"/>
        </w:rPr>
        <w:t>de</w:t>
      </w:r>
      <w:r w:rsidRPr="00605DF9">
        <w:rPr>
          <w:rFonts w:ascii="Arial" w:hAnsi="Arial" w:cs="Arial"/>
          <w:spacing w:val="27"/>
        </w:rPr>
        <w:t xml:space="preserve"> </w:t>
      </w:r>
      <w:r w:rsidRPr="00605DF9">
        <w:rPr>
          <w:rFonts w:ascii="Arial" w:hAnsi="Arial" w:cs="Arial"/>
        </w:rPr>
        <w:t>maio</w:t>
      </w:r>
      <w:r w:rsidRPr="00605DF9">
        <w:rPr>
          <w:rFonts w:ascii="Arial" w:hAnsi="Arial" w:cs="Arial"/>
          <w:spacing w:val="27"/>
        </w:rPr>
        <w:t xml:space="preserve"> </w:t>
      </w:r>
      <w:r w:rsidRPr="00605DF9">
        <w:rPr>
          <w:rFonts w:ascii="Arial" w:hAnsi="Arial" w:cs="Arial"/>
        </w:rPr>
        <w:t>de</w:t>
      </w:r>
      <w:r w:rsidRPr="00605DF9">
        <w:rPr>
          <w:rFonts w:ascii="Arial" w:hAnsi="Arial" w:cs="Arial"/>
          <w:spacing w:val="27"/>
        </w:rPr>
        <w:t xml:space="preserve"> </w:t>
      </w:r>
      <w:r w:rsidRPr="00605DF9">
        <w:rPr>
          <w:rFonts w:ascii="Arial" w:hAnsi="Arial" w:cs="Arial"/>
        </w:rPr>
        <w:t>2023,</w:t>
      </w:r>
      <w:r w:rsidRPr="00605DF9">
        <w:rPr>
          <w:rFonts w:ascii="Arial" w:hAnsi="Arial" w:cs="Arial"/>
          <w:spacing w:val="27"/>
        </w:rPr>
        <w:t xml:space="preserve"> </w:t>
      </w:r>
      <w:r w:rsidRPr="00605DF9">
        <w:rPr>
          <w:rFonts w:ascii="Arial" w:hAnsi="Arial" w:cs="Arial"/>
        </w:rPr>
        <w:t>conforme</w:t>
      </w:r>
      <w:r w:rsidRPr="00605DF9">
        <w:rPr>
          <w:rFonts w:ascii="Arial" w:hAnsi="Arial" w:cs="Arial"/>
          <w:spacing w:val="27"/>
        </w:rPr>
        <w:t xml:space="preserve"> </w:t>
      </w:r>
      <w:r w:rsidRPr="00605DF9">
        <w:rPr>
          <w:rFonts w:ascii="Arial" w:hAnsi="Arial" w:cs="Arial"/>
        </w:rPr>
        <w:t>consta</w:t>
      </w:r>
      <w:r w:rsidRPr="00605DF9">
        <w:rPr>
          <w:rFonts w:ascii="Arial" w:hAnsi="Arial" w:cs="Arial"/>
          <w:spacing w:val="27"/>
        </w:rPr>
        <w:t xml:space="preserve"> </w:t>
      </w:r>
      <w:r w:rsidRPr="00605DF9">
        <w:rPr>
          <w:rFonts w:ascii="Arial" w:hAnsi="Arial" w:cs="Arial"/>
        </w:rPr>
        <w:t>das</w:t>
      </w:r>
      <w:r w:rsidRPr="00605DF9">
        <w:rPr>
          <w:rFonts w:ascii="Arial" w:hAnsi="Arial" w:cs="Arial"/>
          <w:spacing w:val="27"/>
        </w:rPr>
        <w:t xml:space="preserve"> </w:t>
      </w:r>
      <w:r w:rsidRPr="00605DF9">
        <w:rPr>
          <w:rFonts w:ascii="Arial" w:hAnsi="Arial" w:cs="Arial"/>
        </w:rPr>
        <w:t>informações</w:t>
      </w:r>
      <w:r w:rsidRPr="00605DF9">
        <w:rPr>
          <w:rFonts w:ascii="Arial" w:hAnsi="Arial" w:cs="Arial"/>
          <w:spacing w:val="27"/>
        </w:rPr>
        <w:t xml:space="preserve"> </w:t>
      </w:r>
      <w:r w:rsidRPr="00605DF9">
        <w:rPr>
          <w:rFonts w:ascii="Arial" w:hAnsi="Arial" w:cs="Arial"/>
        </w:rPr>
        <w:t>básicas</w:t>
      </w:r>
      <w:r w:rsidRPr="00605DF9">
        <w:rPr>
          <w:rFonts w:ascii="Arial" w:hAnsi="Arial" w:cs="Arial"/>
          <w:spacing w:val="27"/>
        </w:rPr>
        <w:t xml:space="preserve"> </w:t>
      </w:r>
      <w:r w:rsidRPr="00605DF9">
        <w:rPr>
          <w:rFonts w:ascii="Arial" w:hAnsi="Arial" w:cs="Arial"/>
        </w:rPr>
        <w:t>desse</w:t>
      </w:r>
      <w:r w:rsidRPr="00605DF9">
        <w:rPr>
          <w:rFonts w:ascii="Arial" w:hAnsi="Arial" w:cs="Arial"/>
          <w:spacing w:val="128"/>
        </w:rPr>
        <w:t xml:space="preserve"> </w:t>
      </w:r>
      <w:r w:rsidRPr="00605DF9">
        <w:rPr>
          <w:rFonts w:ascii="Arial" w:hAnsi="Arial" w:cs="Arial"/>
        </w:rPr>
        <w:t>termo de referência.</w:t>
      </w:r>
    </w:p>
    <w:p w14:paraId="57586C22" w14:textId="77777777" w:rsidR="00576DF0" w:rsidRPr="00605DF9" w:rsidRDefault="00576DF0" w:rsidP="00576DF0">
      <w:pPr>
        <w:pStyle w:val="Ttulo1"/>
        <w:kinsoku w:val="0"/>
        <w:overflowPunct w:val="0"/>
        <w:spacing w:before="162"/>
        <w:jc w:val="both"/>
        <w:rPr>
          <w:rFonts w:ascii="Arial" w:hAnsi="Arial" w:cs="Arial"/>
          <w:b w:val="0"/>
          <w:bCs w:val="0"/>
          <w:color w:val="auto"/>
          <w:sz w:val="24"/>
          <w:szCs w:val="24"/>
        </w:rPr>
      </w:pPr>
      <w:bookmarkStart w:id="65" w:name="3._Descrição_da_solução"/>
      <w:bookmarkEnd w:id="65"/>
      <w:r w:rsidRPr="00605DF9">
        <w:rPr>
          <w:rFonts w:ascii="Arial" w:hAnsi="Arial" w:cs="Arial"/>
          <w:color w:val="auto"/>
          <w:sz w:val="24"/>
          <w:szCs w:val="24"/>
        </w:rPr>
        <w:t>3.</w:t>
      </w:r>
      <w:r w:rsidRPr="00605DF9">
        <w:rPr>
          <w:rFonts w:ascii="Arial" w:hAnsi="Arial" w:cs="Arial"/>
          <w:color w:val="auto"/>
          <w:spacing w:val="-7"/>
          <w:sz w:val="24"/>
          <w:szCs w:val="24"/>
        </w:rPr>
        <w:t xml:space="preserve"> </w:t>
      </w:r>
      <w:r w:rsidRPr="00605DF9">
        <w:rPr>
          <w:rFonts w:ascii="Arial" w:hAnsi="Arial" w:cs="Arial"/>
          <w:color w:val="auto"/>
          <w:sz w:val="24"/>
          <w:szCs w:val="24"/>
        </w:rPr>
        <w:t>Descrição</w:t>
      </w:r>
      <w:r w:rsidRPr="00605DF9">
        <w:rPr>
          <w:rFonts w:ascii="Arial" w:hAnsi="Arial" w:cs="Arial"/>
          <w:color w:val="auto"/>
          <w:spacing w:val="-7"/>
          <w:sz w:val="24"/>
          <w:szCs w:val="24"/>
        </w:rPr>
        <w:t xml:space="preserve"> </w:t>
      </w:r>
      <w:r w:rsidRPr="00605DF9">
        <w:rPr>
          <w:rFonts w:ascii="Arial" w:hAnsi="Arial" w:cs="Arial"/>
          <w:color w:val="auto"/>
          <w:sz w:val="24"/>
          <w:szCs w:val="24"/>
        </w:rPr>
        <w:t>da</w:t>
      </w:r>
      <w:r w:rsidRPr="00605DF9">
        <w:rPr>
          <w:rFonts w:ascii="Arial" w:hAnsi="Arial" w:cs="Arial"/>
          <w:color w:val="auto"/>
          <w:spacing w:val="-6"/>
          <w:sz w:val="24"/>
          <w:szCs w:val="24"/>
        </w:rPr>
        <w:t xml:space="preserve"> </w:t>
      </w:r>
      <w:r w:rsidRPr="00605DF9">
        <w:rPr>
          <w:rFonts w:ascii="Arial" w:hAnsi="Arial" w:cs="Arial"/>
          <w:color w:val="auto"/>
          <w:sz w:val="24"/>
          <w:szCs w:val="24"/>
        </w:rPr>
        <w:t>solução</w:t>
      </w:r>
    </w:p>
    <w:p w14:paraId="76393767" w14:textId="77777777" w:rsidR="00576DF0" w:rsidRPr="00605DF9" w:rsidRDefault="00576DF0" w:rsidP="00576DF0">
      <w:pPr>
        <w:pStyle w:val="Corpodetexto"/>
        <w:kinsoku w:val="0"/>
        <w:overflowPunct w:val="0"/>
        <w:spacing w:before="9"/>
        <w:rPr>
          <w:rFonts w:ascii="Arial" w:hAnsi="Arial" w:cs="Arial"/>
          <w:b/>
          <w:bCs/>
        </w:rPr>
      </w:pPr>
    </w:p>
    <w:p w14:paraId="0C0F6F92" w14:textId="77777777" w:rsidR="00576DF0" w:rsidRPr="00605DF9" w:rsidRDefault="00576DF0" w:rsidP="00576DF0">
      <w:pPr>
        <w:pStyle w:val="Corpodetexto"/>
        <w:widowControl w:val="0"/>
        <w:numPr>
          <w:ilvl w:val="1"/>
          <w:numId w:val="23"/>
        </w:numPr>
        <w:tabs>
          <w:tab w:val="left" w:pos="561"/>
        </w:tabs>
        <w:kinsoku w:val="0"/>
        <w:overflowPunct w:val="0"/>
        <w:autoSpaceDE w:val="0"/>
        <w:autoSpaceDN w:val="0"/>
        <w:adjustRightInd w:val="0"/>
        <w:spacing w:before="0" w:beforeAutospacing="0" w:after="0" w:afterAutospacing="0" w:line="268" w:lineRule="auto"/>
        <w:ind w:right="232" w:firstLine="0"/>
        <w:jc w:val="both"/>
        <w:rPr>
          <w:rFonts w:ascii="Arial" w:hAnsi="Arial" w:cs="Arial"/>
          <w:spacing w:val="1"/>
        </w:rPr>
      </w:pPr>
      <w:r w:rsidRPr="00605DF9">
        <w:rPr>
          <w:rFonts w:ascii="Arial" w:hAnsi="Arial" w:cs="Arial"/>
          <w:spacing w:val="1"/>
        </w:rPr>
        <w:t xml:space="preserve">A descrição da solução como um todo </w:t>
      </w:r>
      <w:proofErr w:type="gramStart"/>
      <w:r w:rsidRPr="00605DF9">
        <w:rPr>
          <w:rFonts w:ascii="Arial" w:hAnsi="Arial" w:cs="Arial"/>
          <w:spacing w:val="1"/>
        </w:rPr>
        <w:t>encontra-se</w:t>
      </w:r>
      <w:proofErr w:type="gramEnd"/>
      <w:r w:rsidRPr="00605DF9">
        <w:rPr>
          <w:rFonts w:ascii="Arial" w:hAnsi="Arial" w:cs="Arial"/>
          <w:spacing w:val="1"/>
        </w:rPr>
        <w:t xml:space="preserve"> pormenorizada em tópico específico dos Estudos Técnicos Preliminares, apêndice deste Termo de Referência.</w:t>
      </w:r>
    </w:p>
    <w:p w14:paraId="4737DEF9" w14:textId="77777777" w:rsidR="00576DF0" w:rsidRPr="00605DF9" w:rsidRDefault="00576DF0" w:rsidP="00576DF0">
      <w:pPr>
        <w:pStyle w:val="Ttulo1"/>
        <w:kinsoku w:val="0"/>
        <w:overflowPunct w:val="0"/>
        <w:spacing w:before="0" w:line="360" w:lineRule="auto"/>
        <w:jc w:val="both"/>
        <w:rPr>
          <w:rFonts w:ascii="Arial" w:hAnsi="Arial" w:cs="Arial"/>
          <w:b w:val="0"/>
          <w:bCs w:val="0"/>
          <w:color w:val="auto"/>
          <w:sz w:val="24"/>
          <w:szCs w:val="24"/>
        </w:rPr>
      </w:pPr>
      <w:bookmarkStart w:id="66" w:name="4._Requisitos_da_contratação"/>
      <w:bookmarkEnd w:id="66"/>
      <w:r w:rsidRPr="00605DF9">
        <w:rPr>
          <w:rFonts w:ascii="Arial" w:hAnsi="Arial" w:cs="Arial"/>
          <w:color w:val="auto"/>
          <w:sz w:val="24"/>
          <w:szCs w:val="24"/>
        </w:rPr>
        <w:t>4.</w:t>
      </w:r>
      <w:r w:rsidRPr="00605DF9">
        <w:rPr>
          <w:rFonts w:ascii="Arial" w:hAnsi="Arial" w:cs="Arial"/>
          <w:color w:val="auto"/>
          <w:spacing w:val="-9"/>
          <w:sz w:val="24"/>
          <w:szCs w:val="24"/>
        </w:rPr>
        <w:t xml:space="preserve"> </w:t>
      </w:r>
      <w:r w:rsidRPr="00605DF9">
        <w:rPr>
          <w:rFonts w:ascii="Arial" w:hAnsi="Arial" w:cs="Arial"/>
          <w:color w:val="auto"/>
          <w:sz w:val="24"/>
          <w:szCs w:val="24"/>
        </w:rPr>
        <w:t>Requisitos</w:t>
      </w:r>
      <w:r w:rsidRPr="00605DF9">
        <w:rPr>
          <w:rFonts w:ascii="Arial" w:hAnsi="Arial" w:cs="Arial"/>
          <w:color w:val="auto"/>
          <w:spacing w:val="-9"/>
          <w:sz w:val="24"/>
          <w:szCs w:val="24"/>
        </w:rPr>
        <w:t xml:space="preserve"> </w:t>
      </w:r>
      <w:r w:rsidRPr="00605DF9">
        <w:rPr>
          <w:rFonts w:ascii="Arial" w:hAnsi="Arial" w:cs="Arial"/>
          <w:color w:val="auto"/>
          <w:sz w:val="24"/>
          <w:szCs w:val="24"/>
        </w:rPr>
        <w:t>da</w:t>
      </w:r>
      <w:r w:rsidRPr="00605DF9">
        <w:rPr>
          <w:rFonts w:ascii="Arial" w:hAnsi="Arial" w:cs="Arial"/>
          <w:color w:val="auto"/>
          <w:spacing w:val="-8"/>
          <w:sz w:val="24"/>
          <w:szCs w:val="24"/>
        </w:rPr>
        <w:t xml:space="preserve"> </w:t>
      </w:r>
      <w:r w:rsidRPr="00605DF9">
        <w:rPr>
          <w:rFonts w:ascii="Arial" w:hAnsi="Arial" w:cs="Arial"/>
          <w:color w:val="auto"/>
          <w:sz w:val="24"/>
          <w:szCs w:val="24"/>
        </w:rPr>
        <w:t>contratação</w:t>
      </w:r>
    </w:p>
    <w:p w14:paraId="4571D35E" w14:textId="77777777" w:rsidR="00576DF0" w:rsidRPr="00605DF9" w:rsidRDefault="00576DF0" w:rsidP="00576DF0">
      <w:pPr>
        <w:pStyle w:val="Corpodetexto"/>
        <w:kinsoku w:val="0"/>
        <w:overflowPunct w:val="0"/>
        <w:spacing w:before="0" w:beforeAutospacing="0" w:after="0" w:afterAutospacing="0" w:line="360" w:lineRule="auto"/>
        <w:rPr>
          <w:rFonts w:ascii="Arial" w:hAnsi="Arial" w:cs="Arial"/>
          <w:b/>
          <w:bCs/>
        </w:rPr>
      </w:pPr>
    </w:p>
    <w:p w14:paraId="3AC69FFB" w14:textId="77777777" w:rsidR="00576DF0" w:rsidRPr="00605DF9" w:rsidRDefault="00576DF0" w:rsidP="00576DF0">
      <w:pPr>
        <w:pStyle w:val="Corpodetexto"/>
        <w:widowControl w:val="0"/>
        <w:numPr>
          <w:ilvl w:val="1"/>
          <w:numId w:val="22"/>
        </w:numPr>
        <w:tabs>
          <w:tab w:val="left" w:pos="645"/>
        </w:tabs>
        <w:kinsoku w:val="0"/>
        <w:overflowPunct w:val="0"/>
        <w:autoSpaceDE w:val="0"/>
        <w:autoSpaceDN w:val="0"/>
        <w:adjustRightInd w:val="0"/>
        <w:spacing w:before="0" w:beforeAutospacing="0" w:after="0" w:afterAutospacing="0" w:line="360" w:lineRule="auto"/>
        <w:ind w:right="235" w:firstLine="0"/>
        <w:jc w:val="both"/>
        <w:rPr>
          <w:rFonts w:ascii="Arial" w:hAnsi="Arial" w:cs="Arial"/>
        </w:rPr>
      </w:pPr>
      <w:r w:rsidRPr="00605DF9">
        <w:rPr>
          <w:rFonts w:ascii="Arial" w:hAnsi="Arial" w:cs="Arial"/>
        </w:rPr>
        <w:t>Além</w:t>
      </w:r>
      <w:r w:rsidRPr="00605DF9">
        <w:rPr>
          <w:rFonts w:ascii="Arial" w:hAnsi="Arial" w:cs="Arial"/>
          <w:spacing w:val="18"/>
        </w:rPr>
        <w:t xml:space="preserve"> </w:t>
      </w:r>
      <w:r w:rsidRPr="00605DF9">
        <w:rPr>
          <w:rFonts w:ascii="Arial" w:hAnsi="Arial" w:cs="Arial"/>
        </w:rPr>
        <w:t>dos</w:t>
      </w:r>
      <w:r w:rsidRPr="00605DF9">
        <w:rPr>
          <w:rFonts w:ascii="Arial" w:hAnsi="Arial" w:cs="Arial"/>
          <w:spacing w:val="18"/>
        </w:rPr>
        <w:t xml:space="preserve"> </w:t>
      </w:r>
      <w:r w:rsidRPr="00605DF9">
        <w:rPr>
          <w:rFonts w:ascii="Arial" w:hAnsi="Arial" w:cs="Arial"/>
        </w:rPr>
        <w:t>critérios</w:t>
      </w:r>
      <w:r w:rsidRPr="00605DF9">
        <w:rPr>
          <w:rFonts w:ascii="Arial" w:hAnsi="Arial" w:cs="Arial"/>
          <w:spacing w:val="18"/>
        </w:rPr>
        <w:t xml:space="preserve"> </w:t>
      </w:r>
      <w:r w:rsidRPr="00605DF9">
        <w:rPr>
          <w:rFonts w:ascii="Arial" w:hAnsi="Arial" w:cs="Arial"/>
        </w:rPr>
        <w:t>de</w:t>
      </w:r>
      <w:r w:rsidRPr="00605DF9">
        <w:rPr>
          <w:rFonts w:ascii="Arial" w:hAnsi="Arial" w:cs="Arial"/>
          <w:spacing w:val="18"/>
        </w:rPr>
        <w:t xml:space="preserve"> </w:t>
      </w:r>
      <w:r w:rsidRPr="00605DF9">
        <w:rPr>
          <w:rFonts w:ascii="Arial" w:hAnsi="Arial" w:cs="Arial"/>
        </w:rPr>
        <w:t>sustentabilidade</w:t>
      </w:r>
      <w:r w:rsidRPr="00605DF9">
        <w:rPr>
          <w:rFonts w:ascii="Arial" w:hAnsi="Arial" w:cs="Arial"/>
          <w:spacing w:val="18"/>
        </w:rPr>
        <w:t xml:space="preserve"> </w:t>
      </w:r>
      <w:r w:rsidRPr="00605DF9">
        <w:rPr>
          <w:rFonts w:ascii="Arial" w:hAnsi="Arial" w:cs="Arial"/>
        </w:rPr>
        <w:t>eventualmente</w:t>
      </w:r>
      <w:r w:rsidRPr="00605DF9">
        <w:rPr>
          <w:rFonts w:ascii="Arial" w:hAnsi="Arial" w:cs="Arial"/>
          <w:spacing w:val="18"/>
        </w:rPr>
        <w:t xml:space="preserve"> </w:t>
      </w:r>
      <w:r w:rsidRPr="00605DF9">
        <w:rPr>
          <w:rFonts w:ascii="Arial" w:hAnsi="Arial" w:cs="Arial"/>
        </w:rPr>
        <w:t>inseridos</w:t>
      </w:r>
      <w:r w:rsidRPr="00605DF9">
        <w:rPr>
          <w:rFonts w:ascii="Arial" w:hAnsi="Arial" w:cs="Arial"/>
          <w:spacing w:val="18"/>
        </w:rPr>
        <w:t xml:space="preserve"> </w:t>
      </w:r>
      <w:r w:rsidRPr="00605DF9">
        <w:rPr>
          <w:rFonts w:ascii="Arial" w:hAnsi="Arial" w:cs="Arial"/>
        </w:rPr>
        <w:t>na</w:t>
      </w:r>
      <w:r w:rsidRPr="00605DF9">
        <w:rPr>
          <w:rFonts w:ascii="Arial" w:hAnsi="Arial" w:cs="Arial"/>
          <w:spacing w:val="18"/>
        </w:rPr>
        <w:t xml:space="preserve"> </w:t>
      </w:r>
      <w:r w:rsidRPr="00605DF9">
        <w:rPr>
          <w:rFonts w:ascii="Arial" w:hAnsi="Arial" w:cs="Arial"/>
        </w:rPr>
        <w:t>descrição</w:t>
      </w:r>
      <w:r w:rsidRPr="00605DF9">
        <w:rPr>
          <w:rFonts w:ascii="Arial" w:hAnsi="Arial" w:cs="Arial"/>
          <w:spacing w:val="18"/>
        </w:rPr>
        <w:t xml:space="preserve"> </w:t>
      </w:r>
      <w:r w:rsidRPr="00605DF9">
        <w:rPr>
          <w:rFonts w:ascii="Arial" w:hAnsi="Arial" w:cs="Arial"/>
        </w:rPr>
        <w:t>do</w:t>
      </w:r>
      <w:r w:rsidRPr="00605DF9">
        <w:rPr>
          <w:rFonts w:ascii="Arial" w:hAnsi="Arial" w:cs="Arial"/>
          <w:spacing w:val="18"/>
        </w:rPr>
        <w:t xml:space="preserve"> </w:t>
      </w:r>
      <w:r w:rsidRPr="00605DF9">
        <w:rPr>
          <w:rFonts w:ascii="Arial" w:hAnsi="Arial" w:cs="Arial"/>
        </w:rPr>
        <w:t>objeto,</w:t>
      </w:r>
      <w:r w:rsidRPr="00605DF9">
        <w:rPr>
          <w:rFonts w:ascii="Arial" w:hAnsi="Arial" w:cs="Arial"/>
          <w:spacing w:val="18"/>
        </w:rPr>
        <w:t xml:space="preserve"> </w:t>
      </w:r>
      <w:r w:rsidRPr="00605DF9">
        <w:rPr>
          <w:rFonts w:ascii="Arial" w:hAnsi="Arial" w:cs="Arial"/>
        </w:rPr>
        <w:t>devem</w:t>
      </w:r>
      <w:r w:rsidRPr="00605DF9">
        <w:rPr>
          <w:rFonts w:ascii="Arial" w:hAnsi="Arial" w:cs="Arial"/>
          <w:spacing w:val="18"/>
        </w:rPr>
        <w:t xml:space="preserve"> </w:t>
      </w:r>
      <w:r w:rsidRPr="00605DF9">
        <w:rPr>
          <w:rFonts w:ascii="Arial" w:hAnsi="Arial" w:cs="Arial"/>
        </w:rPr>
        <w:t>ser atendidos os seguintes requisitos, que se baseiam no Guia Nacional de Contratações Sustentáveis:</w:t>
      </w:r>
    </w:p>
    <w:p w14:paraId="70F42A0F" w14:textId="77777777" w:rsidR="00576DF0" w:rsidRPr="00605DF9" w:rsidRDefault="00576DF0" w:rsidP="00576DF0">
      <w:pPr>
        <w:pStyle w:val="Corpodetexto"/>
        <w:kinsoku w:val="0"/>
        <w:overflowPunct w:val="0"/>
        <w:spacing w:before="0" w:beforeAutospacing="0" w:after="0" w:afterAutospacing="0" w:line="360" w:lineRule="auto"/>
        <w:rPr>
          <w:rFonts w:ascii="Arial" w:hAnsi="Arial" w:cs="Arial"/>
        </w:rPr>
      </w:pPr>
    </w:p>
    <w:p w14:paraId="61FE8565" w14:textId="77777777" w:rsidR="00576DF0" w:rsidRPr="00605DF9" w:rsidRDefault="00576DF0" w:rsidP="00576DF0">
      <w:pPr>
        <w:pStyle w:val="Corpodetexto"/>
        <w:widowControl w:val="0"/>
        <w:numPr>
          <w:ilvl w:val="2"/>
          <w:numId w:val="22"/>
        </w:numPr>
        <w:tabs>
          <w:tab w:val="left" w:pos="799"/>
        </w:tabs>
        <w:kinsoku w:val="0"/>
        <w:overflowPunct w:val="0"/>
        <w:autoSpaceDE w:val="0"/>
        <w:autoSpaceDN w:val="0"/>
        <w:adjustRightInd w:val="0"/>
        <w:spacing w:before="0" w:beforeAutospacing="0" w:after="0" w:afterAutospacing="0" w:line="360" w:lineRule="auto"/>
        <w:ind w:right="234" w:firstLine="0"/>
        <w:jc w:val="both"/>
        <w:rPr>
          <w:rFonts w:ascii="Arial" w:hAnsi="Arial" w:cs="Arial"/>
        </w:rPr>
      </w:pPr>
      <w:r w:rsidRPr="00605DF9">
        <w:rPr>
          <w:rFonts w:ascii="Arial" w:hAnsi="Arial" w:cs="Arial"/>
        </w:rPr>
        <w:t>De</w:t>
      </w:r>
      <w:r w:rsidRPr="00605DF9">
        <w:rPr>
          <w:rFonts w:ascii="Arial" w:hAnsi="Arial" w:cs="Arial"/>
          <w:spacing w:val="6"/>
        </w:rPr>
        <w:t xml:space="preserve"> </w:t>
      </w:r>
      <w:r w:rsidRPr="00605DF9">
        <w:rPr>
          <w:rFonts w:ascii="Arial" w:hAnsi="Arial" w:cs="Arial"/>
        </w:rPr>
        <w:t>acordo</w:t>
      </w:r>
      <w:r w:rsidRPr="00605DF9">
        <w:rPr>
          <w:rFonts w:ascii="Arial" w:hAnsi="Arial" w:cs="Arial"/>
          <w:spacing w:val="6"/>
        </w:rPr>
        <w:t xml:space="preserve"> </w:t>
      </w:r>
      <w:r w:rsidRPr="00605DF9">
        <w:rPr>
          <w:rFonts w:ascii="Arial" w:hAnsi="Arial" w:cs="Arial"/>
        </w:rPr>
        <w:t>com</w:t>
      </w:r>
      <w:r w:rsidRPr="00605DF9">
        <w:rPr>
          <w:rFonts w:ascii="Arial" w:hAnsi="Arial" w:cs="Arial"/>
          <w:spacing w:val="6"/>
        </w:rPr>
        <w:t xml:space="preserve"> </w:t>
      </w:r>
      <w:r w:rsidRPr="00605DF9">
        <w:rPr>
          <w:rFonts w:ascii="Arial" w:hAnsi="Arial" w:cs="Arial"/>
        </w:rPr>
        <w:t>o</w:t>
      </w:r>
      <w:r w:rsidRPr="00605DF9">
        <w:rPr>
          <w:rFonts w:ascii="Arial" w:hAnsi="Arial" w:cs="Arial"/>
          <w:spacing w:val="6"/>
        </w:rPr>
        <w:t xml:space="preserve"> </w:t>
      </w:r>
      <w:r w:rsidRPr="00605DF9">
        <w:rPr>
          <w:rFonts w:ascii="Arial" w:hAnsi="Arial" w:cs="Arial"/>
        </w:rPr>
        <w:t>registro</w:t>
      </w:r>
      <w:r w:rsidRPr="00605DF9">
        <w:rPr>
          <w:rFonts w:ascii="Arial" w:hAnsi="Arial" w:cs="Arial"/>
          <w:spacing w:val="6"/>
        </w:rPr>
        <w:t xml:space="preserve"> </w:t>
      </w:r>
      <w:r w:rsidRPr="00605DF9">
        <w:rPr>
          <w:rFonts w:ascii="Arial" w:hAnsi="Arial" w:cs="Arial"/>
        </w:rPr>
        <w:t>na</w:t>
      </w:r>
      <w:r w:rsidRPr="00605DF9">
        <w:rPr>
          <w:rFonts w:ascii="Arial" w:hAnsi="Arial" w:cs="Arial"/>
          <w:spacing w:val="6"/>
        </w:rPr>
        <w:t xml:space="preserve"> </w:t>
      </w:r>
      <w:r w:rsidRPr="00605DF9">
        <w:rPr>
          <w:rFonts w:ascii="Arial" w:hAnsi="Arial" w:cs="Arial"/>
        </w:rPr>
        <w:t>ANVISA</w:t>
      </w:r>
      <w:r w:rsidRPr="00605DF9">
        <w:rPr>
          <w:rFonts w:ascii="Arial" w:hAnsi="Arial" w:cs="Arial"/>
          <w:spacing w:val="6"/>
        </w:rPr>
        <w:t xml:space="preserve"> </w:t>
      </w:r>
      <w:r w:rsidRPr="00605DF9">
        <w:rPr>
          <w:rFonts w:ascii="Arial" w:hAnsi="Arial" w:cs="Arial"/>
        </w:rPr>
        <w:t>os</w:t>
      </w:r>
      <w:r w:rsidRPr="00605DF9">
        <w:rPr>
          <w:rFonts w:ascii="Arial" w:hAnsi="Arial" w:cs="Arial"/>
          <w:spacing w:val="6"/>
        </w:rPr>
        <w:t xml:space="preserve"> </w:t>
      </w:r>
      <w:r w:rsidRPr="00605DF9">
        <w:rPr>
          <w:rFonts w:ascii="Arial" w:hAnsi="Arial" w:cs="Arial"/>
        </w:rPr>
        <w:t>produtos</w:t>
      </w:r>
      <w:r w:rsidRPr="00605DF9">
        <w:rPr>
          <w:rFonts w:ascii="Arial" w:hAnsi="Arial" w:cs="Arial"/>
          <w:spacing w:val="6"/>
        </w:rPr>
        <w:t xml:space="preserve"> </w:t>
      </w:r>
      <w:r w:rsidRPr="00605DF9">
        <w:rPr>
          <w:rFonts w:ascii="Arial" w:hAnsi="Arial" w:cs="Arial"/>
        </w:rPr>
        <w:t>devem</w:t>
      </w:r>
      <w:r w:rsidRPr="00605DF9">
        <w:rPr>
          <w:rFonts w:ascii="Arial" w:hAnsi="Arial" w:cs="Arial"/>
          <w:spacing w:val="6"/>
        </w:rPr>
        <w:t xml:space="preserve"> </w:t>
      </w:r>
      <w:r w:rsidRPr="00605DF9">
        <w:rPr>
          <w:rFonts w:ascii="Arial" w:hAnsi="Arial" w:cs="Arial"/>
        </w:rPr>
        <w:t>seguir</w:t>
      </w:r>
      <w:r w:rsidRPr="00605DF9">
        <w:rPr>
          <w:rFonts w:ascii="Arial" w:hAnsi="Arial" w:cs="Arial"/>
          <w:spacing w:val="6"/>
        </w:rPr>
        <w:t xml:space="preserve"> </w:t>
      </w:r>
      <w:r w:rsidRPr="00605DF9">
        <w:rPr>
          <w:rFonts w:ascii="Arial" w:hAnsi="Arial" w:cs="Arial"/>
        </w:rPr>
        <w:t>alguns</w:t>
      </w:r>
      <w:r w:rsidRPr="00605DF9">
        <w:rPr>
          <w:rFonts w:ascii="Arial" w:hAnsi="Arial" w:cs="Arial"/>
          <w:spacing w:val="6"/>
        </w:rPr>
        <w:t xml:space="preserve"> </w:t>
      </w:r>
      <w:r w:rsidRPr="00605DF9">
        <w:rPr>
          <w:rFonts w:ascii="Arial" w:hAnsi="Arial" w:cs="Arial"/>
        </w:rPr>
        <w:t>critérios:</w:t>
      </w:r>
      <w:r w:rsidRPr="00605DF9">
        <w:rPr>
          <w:rFonts w:ascii="Arial" w:hAnsi="Arial" w:cs="Arial"/>
          <w:spacing w:val="6"/>
        </w:rPr>
        <w:t xml:space="preserve"> </w:t>
      </w:r>
      <w:r w:rsidRPr="00605DF9">
        <w:rPr>
          <w:rFonts w:ascii="Arial" w:hAnsi="Arial" w:cs="Arial"/>
        </w:rPr>
        <w:t>Para</w:t>
      </w:r>
      <w:r w:rsidRPr="00605DF9">
        <w:rPr>
          <w:rFonts w:ascii="Arial" w:hAnsi="Arial" w:cs="Arial"/>
          <w:spacing w:val="6"/>
        </w:rPr>
        <w:t xml:space="preserve"> </w:t>
      </w:r>
      <w:r w:rsidRPr="00605DF9">
        <w:rPr>
          <w:rFonts w:ascii="Arial" w:hAnsi="Arial" w:cs="Arial"/>
        </w:rPr>
        <w:t>os</w:t>
      </w:r>
      <w:r w:rsidRPr="00605DF9">
        <w:rPr>
          <w:rFonts w:ascii="Arial" w:hAnsi="Arial" w:cs="Arial"/>
          <w:spacing w:val="6"/>
        </w:rPr>
        <w:t xml:space="preserve"> </w:t>
      </w:r>
      <w:r w:rsidRPr="00605DF9">
        <w:rPr>
          <w:rFonts w:ascii="Arial" w:hAnsi="Arial" w:cs="Arial"/>
        </w:rPr>
        <w:t>produtos embalados</w:t>
      </w:r>
      <w:r w:rsidRPr="00605DF9">
        <w:rPr>
          <w:rFonts w:ascii="Arial" w:hAnsi="Arial" w:cs="Arial"/>
          <w:spacing w:val="14"/>
        </w:rPr>
        <w:t xml:space="preserve"> </w:t>
      </w:r>
      <w:r w:rsidRPr="00605DF9">
        <w:rPr>
          <w:rFonts w:ascii="Arial" w:hAnsi="Arial" w:cs="Arial"/>
        </w:rPr>
        <w:t>devem</w:t>
      </w:r>
      <w:r w:rsidRPr="00605DF9">
        <w:rPr>
          <w:rFonts w:ascii="Arial" w:hAnsi="Arial" w:cs="Arial"/>
          <w:spacing w:val="14"/>
        </w:rPr>
        <w:t xml:space="preserve"> </w:t>
      </w:r>
      <w:r w:rsidRPr="00605DF9">
        <w:rPr>
          <w:rFonts w:ascii="Arial" w:hAnsi="Arial" w:cs="Arial"/>
        </w:rPr>
        <w:t>ser</w:t>
      </w:r>
      <w:r w:rsidRPr="00605DF9">
        <w:rPr>
          <w:rFonts w:ascii="Arial" w:hAnsi="Arial" w:cs="Arial"/>
          <w:spacing w:val="14"/>
        </w:rPr>
        <w:t xml:space="preserve"> </w:t>
      </w:r>
      <w:r w:rsidRPr="00605DF9">
        <w:rPr>
          <w:rFonts w:ascii="Arial" w:hAnsi="Arial" w:cs="Arial"/>
        </w:rPr>
        <w:t>observadas</w:t>
      </w:r>
      <w:r w:rsidRPr="00605DF9">
        <w:rPr>
          <w:rFonts w:ascii="Arial" w:hAnsi="Arial" w:cs="Arial"/>
          <w:spacing w:val="14"/>
        </w:rPr>
        <w:t xml:space="preserve"> </w:t>
      </w:r>
      <w:r w:rsidRPr="00605DF9">
        <w:rPr>
          <w:rFonts w:ascii="Arial" w:hAnsi="Arial" w:cs="Arial"/>
        </w:rPr>
        <w:t>as</w:t>
      </w:r>
      <w:r w:rsidRPr="00605DF9">
        <w:rPr>
          <w:rFonts w:ascii="Arial" w:hAnsi="Arial" w:cs="Arial"/>
          <w:spacing w:val="14"/>
        </w:rPr>
        <w:t xml:space="preserve"> </w:t>
      </w:r>
      <w:r w:rsidRPr="00605DF9">
        <w:rPr>
          <w:rFonts w:ascii="Arial" w:hAnsi="Arial" w:cs="Arial"/>
        </w:rPr>
        <w:t>regras</w:t>
      </w:r>
      <w:r w:rsidRPr="00605DF9">
        <w:rPr>
          <w:rFonts w:ascii="Arial" w:hAnsi="Arial" w:cs="Arial"/>
          <w:spacing w:val="14"/>
        </w:rPr>
        <w:t xml:space="preserve"> </w:t>
      </w:r>
      <w:r w:rsidRPr="00605DF9">
        <w:rPr>
          <w:rFonts w:ascii="Arial" w:hAnsi="Arial" w:cs="Arial"/>
        </w:rPr>
        <w:t>de</w:t>
      </w:r>
      <w:r w:rsidRPr="00605DF9">
        <w:rPr>
          <w:rFonts w:ascii="Arial" w:hAnsi="Arial" w:cs="Arial"/>
          <w:spacing w:val="14"/>
        </w:rPr>
        <w:t xml:space="preserve"> </w:t>
      </w:r>
      <w:r w:rsidRPr="00605DF9">
        <w:rPr>
          <w:rFonts w:ascii="Arial" w:hAnsi="Arial" w:cs="Arial"/>
        </w:rPr>
        <w:t>rotulagem</w:t>
      </w:r>
      <w:r w:rsidRPr="00605DF9">
        <w:rPr>
          <w:rFonts w:ascii="Arial" w:hAnsi="Arial" w:cs="Arial"/>
          <w:spacing w:val="14"/>
        </w:rPr>
        <w:t xml:space="preserve"> </w:t>
      </w:r>
      <w:r w:rsidRPr="00605DF9">
        <w:rPr>
          <w:rFonts w:ascii="Arial" w:hAnsi="Arial" w:cs="Arial"/>
        </w:rPr>
        <w:t>nutricional</w:t>
      </w:r>
      <w:r w:rsidRPr="00605DF9">
        <w:rPr>
          <w:rFonts w:ascii="Arial" w:hAnsi="Arial" w:cs="Arial"/>
          <w:spacing w:val="14"/>
        </w:rPr>
        <w:t xml:space="preserve"> </w:t>
      </w:r>
      <w:r w:rsidRPr="00605DF9">
        <w:rPr>
          <w:rFonts w:ascii="Arial" w:hAnsi="Arial" w:cs="Arial"/>
        </w:rPr>
        <w:t>(RDC</w:t>
      </w:r>
      <w:r w:rsidRPr="00605DF9">
        <w:rPr>
          <w:rFonts w:ascii="Arial" w:hAnsi="Arial" w:cs="Arial"/>
          <w:spacing w:val="14"/>
        </w:rPr>
        <w:t xml:space="preserve"> </w:t>
      </w:r>
      <w:r w:rsidRPr="00605DF9">
        <w:rPr>
          <w:rFonts w:ascii="Arial" w:hAnsi="Arial" w:cs="Arial"/>
        </w:rPr>
        <w:t>nº</w:t>
      </w:r>
      <w:r w:rsidRPr="00605DF9">
        <w:rPr>
          <w:rFonts w:ascii="Arial" w:hAnsi="Arial" w:cs="Arial"/>
          <w:spacing w:val="14"/>
        </w:rPr>
        <w:t xml:space="preserve"> </w:t>
      </w:r>
      <w:r w:rsidRPr="00605DF9">
        <w:rPr>
          <w:rFonts w:ascii="Arial" w:hAnsi="Arial" w:cs="Arial"/>
        </w:rPr>
        <w:t>429,</w:t>
      </w:r>
      <w:r w:rsidRPr="00605DF9">
        <w:rPr>
          <w:rFonts w:ascii="Arial" w:hAnsi="Arial" w:cs="Arial"/>
          <w:spacing w:val="14"/>
        </w:rPr>
        <w:t xml:space="preserve"> </w:t>
      </w:r>
      <w:r w:rsidRPr="00605DF9">
        <w:rPr>
          <w:rFonts w:ascii="Arial" w:hAnsi="Arial" w:cs="Arial"/>
        </w:rPr>
        <w:t>de</w:t>
      </w:r>
      <w:r w:rsidRPr="00605DF9">
        <w:rPr>
          <w:rFonts w:ascii="Arial" w:hAnsi="Arial" w:cs="Arial"/>
          <w:spacing w:val="14"/>
        </w:rPr>
        <w:t xml:space="preserve"> </w:t>
      </w:r>
      <w:proofErr w:type="gramStart"/>
      <w:r w:rsidRPr="00605DF9">
        <w:rPr>
          <w:rFonts w:ascii="Arial" w:hAnsi="Arial" w:cs="Arial"/>
        </w:rPr>
        <w:t>8</w:t>
      </w:r>
      <w:proofErr w:type="gramEnd"/>
      <w:r w:rsidRPr="00605DF9">
        <w:rPr>
          <w:rFonts w:ascii="Arial" w:hAnsi="Arial" w:cs="Arial"/>
          <w:spacing w:val="14"/>
        </w:rPr>
        <w:t xml:space="preserve"> </w:t>
      </w:r>
      <w:r w:rsidRPr="00605DF9">
        <w:rPr>
          <w:rFonts w:ascii="Arial" w:hAnsi="Arial" w:cs="Arial"/>
        </w:rPr>
        <w:t>de</w:t>
      </w:r>
      <w:r w:rsidRPr="00605DF9">
        <w:rPr>
          <w:rFonts w:ascii="Arial" w:hAnsi="Arial" w:cs="Arial"/>
          <w:spacing w:val="14"/>
        </w:rPr>
        <w:t xml:space="preserve"> </w:t>
      </w:r>
      <w:r w:rsidRPr="00605DF9">
        <w:rPr>
          <w:rFonts w:ascii="Arial" w:hAnsi="Arial" w:cs="Arial"/>
        </w:rPr>
        <w:t>outubro</w:t>
      </w:r>
      <w:r w:rsidRPr="00605DF9">
        <w:rPr>
          <w:rFonts w:ascii="Arial" w:hAnsi="Arial" w:cs="Arial"/>
          <w:spacing w:val="14"/>
        </w:rPr>
        <w:t xml:space="preserve"> </w:t>
      </w:r>
      <w:r w:rsidRPr="00605DF9">
        <w:rPr>
          <w:rFonts w:ascii="Arial" w:hAnsi="Arial" w:cs="Arial"/>
        </w:rPr>
        <w:t>de 2020,</w:t>
      </w:r>
      <w:r w:rsidRPr="00605DF9">
        <w:rPr>
          <w:rFonts w:ascii="Arial" w:hAnsi="Arial" w:cs="Arial"/>
          <w:spacing w:val="30"/>
        </w:rPr>
        <w:t xml:space="preserve"> </w:t>
      </w:r>
      <w:r w:rsidRPr="00605DF9">
        <w:rPr>
          <w:rFonts w:ascii="Arial" w:hAnsi="Arial" w:cs="Arial"/>
        </w:rPr>
        <w:t>da</w:t>
      </w:r>
      <w:r w:rsidRPr="00605DF9">
        <w:rPr>
          <w:rFonts w:ascii="Arial" w:hAnsi="Arial" w:cs="Arial"/>
          <w:spacing w:val="31"/>
        </w:rPr>
        <w:t xml:space="preserve"> </w:t>
      </w:r>
      <w:r w:rsidRPr="00605DF9">
        <w:rPr>
          <w:rFonts w:ascii="Arial" w:hAnsi="Arial" w:cs="Arial"/>
        </w:rPr>
        <w:t>ANVISA</w:t>
      </w:r>
      <w:r w:rsidRPr="00605DF9">
        <w:rPr>
          <w:rFonts w:ascii="Arial" w:hAnsi="Arial" w:cs="Arial"/>
          <w:spacing w:val="30"/>
        </w:rPr>
        <w:t xml:space="preserve"> </w:t>
      </w:r>
      <w:r w:rsidRPr="00605DF9">
        <w:rPr>
          <w:rFonts w:ascii="Arial" w:hAnsi="Arial" w:cs="Arial"/>
        </w:rPr>
        <w:t>e</w:t>
      </w:r>
      <w:r w:rsidRPr="00605DF9">
        <w:rPr>
          <w:rFonts w:ascii="Arial" w:hAnsi="Arial" w:cs="Arial"/>
          <w:spacing w:val="31"/>
        </w:rPr>
        <w:t xml:space="preserve"> </w:t>
      </w:r>
      <w:r w:rsidRPr="00605DF9">
        <w:rPr>
          <w:rFonts w:ascii="Arial" w:hAnsi="Arial" w:cs="Arial"/>
        </w:rPr>
        <w:t>Instrução</w:t>
      </w:r>
      <w:r w:rsidRPr="00605DF9">
        <w:rPr>
          <w:rFonts w:ascii="Arial" w:hAnsi="Arial" w:cs="Arial"/>
          <w:spacing w:val="31"/>
        </w:rPr>
        <w:t xml:space="preserve"> </w:t>
      </w:r>
      <w:r w:rsidRPr="00605DF9">
        <w:rPr>
          <w:rFonts w:ascii="Arial" w:hAnsi="Arial" w:cs="Arial"/>
        </w:rPr>
        <w:t>Normativa</w:t>
      </w:r>
      <w:r w:rsidRPr="00605DF9">
        <w:rPr>
          <w:rFonts w:ascii="Arial" w:hAnsi="Arial" w:cs="Arial"/>
          <w:spacing w:val="30"/>
        </w:rPr>
        <w:t xml:space="preserve"> </w:t>
      </w:r>
      <w:r w:rsidRPr="00605DF9">
        <w:rPr>
          <w:rFonts w:ascii="Arial" w:hAnsi="Arial" w:cs="Arial"/>
        </w:rPr>
        <w:t>nº</w:t>
      </w:r>
      <w:r w:rsidRPr="00605DF9">
        <w:rPr>
          <w:rFonts w:ascii="Arial" w:hAnsi="Arial" w:cs="Arial"/>
          <w:spacing w:val="31"/>
        </w:rPr>
        <w:t xml:space="preserve"> </w:t>
      </w:r>
      <w:r w:rsidRPr="00605DF9">
        <w:rPr>
          <w:rFonts w:ascii="Arial" w:hAnsi="Arial" w:cs="Arial"/>
        </w:rPr>
        <w:t>75,de</w:t>
      </w:r>
      <w:r w:rsidRPr="00605DF9">
        <w:rPr>
          <w:rFonts w:ascii="Arial" w:hAnsi="Arial" w:cs="Arial"/>
          <w:spacing w:val="30"/>
        </w:rPr>
        <w:t xml:space="preserve"> </w:t>
      </w:r>
      <w:r w:rsidRPr="00605DF9">
        <w:rPr>
          <w:rFonts w:ascii="Arial" w:hAnsi="Arial" w:cs="Arial"/>
        </w:rPr>
        <w:t>8</w:t>
      </w:r>
      <w:r w:rsidRPr="00605DF9">
        <w:rPr>
          <w:rFonts w:ascii="Arial" w:hAnsi="Arial" w:cs="Arial"/>
          <w:spacing w:val="31"/>
        </w:rPr>
        <w:t xml:space="preserve"> </w:t>
      </w:r>
      <w:r w:rsidRPr="00605DF9">
        <w:rPr>
          <w:rFonts w:ascii="Arial" w:hAnsi="Arial" w:cs="Arial"/>
        </w:rPr>
        <w:t>de</w:t>
      </w:r>
      <w:r w:rsidRPr="00605DF9">
        <w:rPr>
          <w:rFonts w:ascii="Arial" w:hAnsi="Arial" w:cs="Arial"/>
          <w:spacing w:val="31"/>
        </w:rPr>
        <w:t xml:space="preserve"> </w:t>
      </w:r>
      <w:r w:rsidRPr="00605DF9">
        <w:rPr>
          <w:rFonts w:ascii="Arial" w:hAnsi="Arial" w:cs="Arial"/>
        </w:rPr>
        <w:t>outubro</w:t>
      </w:r>
      <w:r w:rsidRPr="00605DF9">
        <w:rPr>
          <w:rFonts w:ascii="Arial" w:hAnsi="Arial" w:cs="Arial"/>
          <w:spacing w:val="30"/>
        </w:rPr>
        <w:t xml:space="preserve"> </w:t>
      </w:r>
      <w:r w:rsidRPr="00605DF9">
        <w:rPr>
          <w:rFonts w:ascii="Arial" w:hAnsi="Arial" w:cs="Arial"/>
        </w:rPr>
        <w:t>de</w:t>
      </w:r>
      <w:r w:rsidRPr="00605DF9">
        <w:rPr>
          <w:rFonts w:ascii="Arial" w:hAnsi="Arial" w:cs="Arial"/>
          <w:spacing w:val="31"/>
        </w:rPr>
        <w:t xml:space="preserve"> </w:t>
      </w:r>
      <w:r w:rsidRPr="00605DF9">
        <w:rPr>
          <w:rFonts w:ascii="Arial" w:hAnsi="Arial" w:cs="Arial"/>
        </w:rPr>
        <w:t>2020</w:t>
      </w:r>
      <w:r w:rsidRPr="00605DF9">
        <w:rPr>
          <w:rFonts w:ascii="Arial" w:hAnsi="Arial" w:cs="Arial"/>
          <w:spacing w:val="30"/>
        </w:rPr>
        <w:t xml:space="preserve"> </w:t>
      </w:r>
      <w:r w:rsidRPr="00605DF9">
        <w:rPr>
          <w:rFonts w:ascii="Arial" w:hAnsi="Arial" w:cs="Arial"/>
        </w:rPr>
        <w:t>da</w:t>
      </w:r>
      <w:r w:rsidRPr="00605DF9">
        <w:rPr>
          <w:rFonts w:ascii="Arial" w:hAnsi="Arial" w:cs="Arial"/>
          <w:spacing w:val="31"/>
        </w:rPr>
        <w:t xml:space="preserve"> </w:t>
      </w:r>
      <w:r w:rsidRPr="00605DF9">
        <w:rPr>
          <w:rFonts w:ascii="Arial" w:hAnsi="Arial" w:cs="Arial"/>
        </w:rPr>
        <w:t>ANVISA),</w:t>
      </w:r>
      <w:r w:rsidRPr="00605DF9">
        <w:rPr>
          <w:rFonts w:ascii="Arial" w:hAnsi="Arial" w:cs="Arial"/>
          <w:spacing w:val="31"/>
        </w:rPr>
        <w:t xml:space="preserve"> </w:t>
      </w:r>
      <w:r w:rsidRPr="00605DF9">
        <w:rPr>
          <w:rFonts w:ascii="Arial" w:hAnsi="Arial" w:cs="Arial"/>
        </w:rPr>
        <w:t>as</w:t>
      </w:r>
      <w:r w:rsidRPr="00605DF9">
        <w:rPr>
          <w:rFonts w:ascii="Arial" w:hAnsi="Arial" w:cs="Arial"/>
          <w:spacing w:val="30"/>
        </w:rPr>
        <w:t xml:space="preserve"> </w:t>
      </w:r>
      <w:r w:rsidRPr="00605DF9">
        <w:rPr>
          <w:rFonts w:ascii="Arial" w:hAnsi="Arial" w:cs="Arial"/>
        </w:rPr>
        <w:t>relativas</w:t>
      </w:r>
      <w:r w:rsidRPr="00605DF9">
        <w:rPr>
          <w:rFonts w:ascii="Arial" w:hAnsi="Arial" w:cs="Arial"/>
          <w:spacing w:val="31"/>
        </w:rPr>
        <w:t xml:space="preserve"> </w:t>
      </w:r>
      <w:r w:rsidRPr="00605DF9">
        <w:rPr>
          <w:rFonts w:ascii="Arial" w:hAnsi="Arial" w:cs="Arial"/>
        </w:rPr>
        <w:t>a</w:t>
      </w:r>
      <w:r w:rsidRPr="00605DF9">
        <w:rPr>
          <w:rFonts w:ascii="Arial" w:hAnsi="Arial" w:cs="Arial"/>
          <w:spacing w:val="118"/>
        </w:rPr>
        <w:t xml:space="preserve"> </w:t>
      </w:r>
      <w:r w:rsidRPr="00605DF9">
        <w:rPr>
          <w:rFonts w:ascii="Arial" w:hAnsi="Arial" w:cs="Arial"/>
        </w:rPr>
        <w:t>aditivos</w:t>
      </w:r>
      <w:r w:rsidRPr="00605DF9">
        <w:rPr>
          <w:rFonts w:ascii="Arial" w:hAnsi="Arial" w:cs="Arial"/>
          <w:spacing w:val="10"/>
        </w:rPr>
        <w:t xml:space="preserve"> </w:t>
      </w:r>
      <w:r w:rsidRPr="00605DF9">
        <w:rPr>
          <w:rFonts w:ascii="Arial" w:hAnsi="Arial" w:cs="Arial"/>
        </w:rPr>
        <w:t>para</w:t>
      </w:r>
      <w:r w:rsidRPr="00605DF9">
        <w:rPr>
          <w:rFonts w:ascii="Arial" w:hAnsi="Arial" w:cs="Arial"/>
          <w:spacing w:val="10"/>
        </w:rPr>
        <w:t xml:space="preserve"> </w:t>
      </w:r>
      <w:r w:rsidRPr="00605DF9">
        <w:rPr>
          <w:rFonts w:ascii="Arial" w:hAnsi="Arial" w:cs="Arial"/>
        </w:rPr>
        <w:t>materiais</w:t>
      </w:r>
      <w:r w:rsidRPr="00605DF9">
        <w:rPr>
          <w:rFonts w:ascii="Arial" w:hAnsi="Arial" w:cs="Arial"/>
          <w:spacing w:val="10"/>
        </w:rPr>
        <w:t xml:space="preserve"> </w:t>
      </w:r>
      <w:r w:rsidRPr="00605DF9">
        <w:rPr>
          <w:rFonts w:ascii="Arial" w:hAnsi="Arial" w:cs="Arial"/>
        </w:rPr>
        <w:t>plásticos</w:t>
      </w:r>
      <w:r w:rsidRPr="00605DF9">
        <w:rPr>
          <w:rFonts w:ascii="Arial" w:hAnsi="Arial" w:cs="Arial"/>
          <w:spacing w:val="10"/>
        </w:rPr>
        <w:t xml:space="preserve"> </w:t>
      </w:r>
      <w:r w:rsidRPr="00605DF9">
        <w:rPr>
          <w:rFonts w:ascii="Arial" w:hAnsi="Arial" w:cs="Arial"/>
        </w:rPr>
        <w:t>(RDC</w:t>
      </w:r>
      <w:r w:rsidRPr="00605DF9">
        <w:rPr>
          <w:rFonts w:ascii="Arial" w:hAnsi="Arial" w:cs="Arial"/>
          <w:spacing w:val="10"/>
        </w:rPr>
        <w:t xml:space="preserve"> </w:t>
      </w:r>
      <w:r w:rsidRPr="00605DF9">
        <w:rPr>
          <w:rFonts w:ascii="Arial" w:hAnsi="Arial" w:cs="Arial"/>
        </w:rPr>
        <w:t>nº</w:t>
      </w:r>
      <w:r w:rsidRPr="00605DF9">
        <w:rPr>
          <w:rFonts w:ascii="Arial" w:hAnsi="Arial" w:cs="Arial"/>
          <w:spacing w:val="10"/>
        </w:rPr>
        <w:t xml:space="preserve"> </w:t>
      </w:r>
      <w:r w:rsidRPr="00605DF9">
        <w:rPr>
          <w:rFonts w:ascii="Arial" w:hAnsi="Arial" w:cs="Arial"/>
        </w:rPr>
        <w:t>326,</w:t>
      </w:r>
      <w:r w:rsidRPr="00605DF9">
        <w:rPr>
          <w:rFonts w:ascii="Arial" w:hAnsi="Arial" w:cs="Arial"/>
          <w:spacing w:val="10"/>
        </w:rPr>
        <w:t xml:space="preserve"> </w:t>
      </w:r>
      <w:r w:rsidRPr="00605DF9">
        <w:rPr>
          <w:rFonts w:ascii="Arial" w:hAnsi="Arial" w:cs="Arial"/>
        </w:rPr>
        <w:t>de03</w:t>
      </w:r>
      <w:r w:rsidRPr="00605DF9">
        <w:rPr>
          <w:rFonts w:ascii="Arial" w:hAnsi="Arial" w:cs="Arial"/>
          <w:spacing w:val="10"/>
        </w:rPr>
        <w:t xml:space="preserve"> </w:t>
      </w:r>
      <w:r w:rsidRPr="00605DF9">
        <w:rPr>
          <w:rFonts w:ascii="Arial" w:hAnsi="Arial" w:cs="Arial"/>
        </w:rPr>
        <w:t>de</w:t>
      </w:r>
      <w:r w:rsidRPr="00605DF9">
        <w:rPr>
          <w:rFonts w:ascii="Arial" w:hAnsi="Arial" w:cs="Arial"/>
          <w:spacing w:val="10"/>
        </w:rPr>
        <w:t xml:space="preserve"> </w:t>
      </w:r>
      <w:r w:rsidRPr="00605DF9">
        <w:rPr>
          <w:rFonts w:ascii="Arial" w:hAnsi="Arial" w:cs="Arial"/>
        </w:rPr>
        <w:t>dezembro</w:t>
      </w:r>
      <w:r w:rsidRPr="00605DF9">
        <w:rPr>
          <w:rFonts w:ascii="Arial" w:hAnsi="Arial" w:cs="Arial"/>
          <w:spacing w:val="10"/>
        </w:rPr>
        <w:t xml:space="preserve"> </w:t>
      </w:r>
      <w:r w:rsidRPr="00605DF9">
        <w:rPr>
          <w:rFonts w:ascii="Arial" w:hAnsi="Arial" w:cs="Arial"/>
        </w:rPr>
        <w:t>de</w:t>
      </w:r>
      <w:r w:rsidRPr="00605DF9">
        <w:rPr>
          <w:rFonts w:ascii="Arial" w:hAnsi="Arial" w:cs="Arial"/>
          <w:spacing w:val="10"/>
        </w:rPr>
        <w:t xml:space="preserve"> </w:t>
      </w:r>
      <w:r w:rsidRPr="00605DF9">
        <w:rPr>
          <w:rFonts w:ascii="Arial" w:hAnsi="Arial" w:cs="Arial"/>
        </w:rPr>
        <w:t>2019,da</w:t>
      </w:r>
      <w:r w:rsidRPr="00605DF9">
        <w:rPr>
          <w:rFonts w:ascii="Arial" w:hAnsi="Arial" w:cs="Arial"/>
          <w:spacing w:val="10"/>
        </w:rPr>
        <w:t xml:space="preserve"> </w:t>
      </w:r>
      <w:r w:rsidRPr="00605DF9">
        <w:rPr>
          <w:rFonts w:ascii="Arial" w:hAnsi="Arial" w:cs="Arial"/>
        </w:rPr>
        <w:t>ANVISA)</w:t>
      </w:r>
      <w:r w:rsidRPr="00605DF9">
        <w:rPr>
          <w:rFonts w:ascii="Arial" w:hAnsi="Arial" w:cs="Arial"/>
          <w:spacing w:val="10"/>
        </w:rPr>
        <w:t xml:space="preserve"> </w:t>
      </w:r>
      <w:r w:rsidRPr="00605DF9">
        <w:rPr>
          <w:rFonts w:ascii="Arial" w:hAnsi="Arial" w:cs="Arial"/>
        </w:rPr>
        <w:t>e</w:t>
      </w:r>
      <w:r w:rsidRPr="00605DF9">
        <w:rPr>
          <w:rFonts w:ascii="Arial" w:hAnsi="Arial" w:cs="Arial"/>
          <w:spacing w:val="10"/>
        </w:rPr>
        <w:t xml:space="preserve"> </w:t>
      </w:r>
      <w:r w:rsidRPr="00605DF9">
        <w:rPr>
          <w:rFonts w:ascii="Arial" w:hAnsi="Arial" w:cs="Arial"/>
        </w:rPr>
        <w:t>a</w:t>
      </w:r>
      <w:r w:rsidRPr="00605DF9">
        <w:rPr>
          <w:rFonts w:ascii="Arial" w:hAnsi="Arial" w:cs="Arial"/>
          <w:spacing w:val="10"/>
        </w:rPr>
        <w:t xml:space="preserve"> </w:t>
      </w:r>
      <w:r w:rsidRPr="00605DF9">
        <w:rPr>
          <w:rFonts w:ascii="Arial" w:hAnsi="Arial" w:cs="Arial"/>
        </w:rPr>
        <w:t>proibição</w:t>
      </w:r>
      <w:r w:rsidRPr="00605DF9">
        <w:rPr>
          <w:rFonts w:ascii="Arial" w:hAnsi="Arial" w:cs="Arial"/>
          <w:spacing w:val="10"/>
        </w:rPr>
        <w:t xml:space="preserve"> </w:t>
      </w:r>
      <w:r w:rsidRPr="00605DF9">
        <w:rPr>
          <w:rFonts w:ascii="Arial" w:hAnsi="Arial" w:cs="Arial"/>
        </w:rPr>
        <w:t>do uso</w:t>
      </w:r>
      <w:r w:rsidRPr="00605DF9">
        <w:rPr>
          <w:rFonts w:ascii="Arial" w:hAnsi="Arial" w:cs="Arial"/>
          <w:spacing w:val="7"/>
        </w:rPr>
        <w:t xml:space="preserve"> </w:t>
      </w:r>
      <w:r w:rsidRPr="00605DF9">
        <w:rPr>
          <w:rFonts w:ascii="Arial" w:hAnsi="Arial" w:cs="Arial"/>
        </w:rPr>
        <w:t>industrial</w:t>
      </w:r>
      <w:r w:rsidRPr="00605DF9">
        <w:rPr>
          <w:rFonts w:ascii="Arial" w:hAnsi="Arial" w:cs="Arial"/>
          <w:spacing w:val="7"/>
        </w:rPr>
        <w:t xml:space="preserve"> </w:t>
      </w:r>
      <w:r w:rsidRPr="00605DF9">
        <w:rPr>
          <w:rFonts w:ascii="Arial" w:hAnsi="Arial" w:cs="Arial"/>
        </w:rPr>
        <w:t>de</w:t>
      </w:r>
      <w:r w:rsidRPr="00605DF9">
        <w:rPr>
          <w:rFonts w:ascii="Arial" w:hAnsi="Arial" w:cs="Arial"/>
          <w:spacing w:val="7"/>
        </w:rPr>
        <w:t xml:space="preserve"> </w:t>
      </w:r>
      <w:r w:rsidRPr="00605DF9">
        <w:rPr>
          <w:rFonts w:ascii="Arial" w:hAnsi="Arial" w:cs="Arial"/>
        </w:rPr>
        <w:t>embalagens</w:t>
      </w:r>
      <w:r w:rsidRPr="00605DF9">
        <w:rPr>
          <w:rFonts w:ascii="Arial" w:hAnsi="Arial" w:cs="Arial"/>
          <w:spacing w:val="7"/>
        </w:rPr>
        <w:t xml:space="preserve"> </w:t>
      </w:r>
      <w:r w:rsidRPr="00605DF9">
        <w:rPr>
          <w:rFonts w:ascii="Arial" w:hAnsi="Arial" w:cs="Arial"/>
        </w:rPr>
        <w:t>metálicas</w:t>
      </w:r>
      <w:r w:rsidRPr="00605DF9">
        <w:rPr>
          <w:rFonts w:ascii="Arial" w:hAnsi="Arial" w:cs="Arial"/>
          <w:spacing w:val="7"/>
        </w:rPr>
        <w:t xml:space="preserve"> </w:t>
      </w:r>
      <w:r w:rsidRPr="00605DF9">
        <w:rPr>
          <w:rFonts w:ascii="Arial" w:hAnsi="Arial" w:cs="Arial"/>
        </w:rPr>
        <w:t>soldadas</w:t>
      </w:r>
      <w:r w:rsidRPr="00605DF9">
        <w:rPr>
          <w:rFonts w:ascii="Arial" w:hAnsi="Arial" w:cs="Arial"/>
          <w:spacing w:val="7"/>
        </w:rPr>
        <w:t xml:space="preserve"> </w:t>
      </w:r>
      <w:r w:rsidRPr="00605DF9">
        <w:rPr>
          <w:rFonts w:ascii="Arial" w:hAnsi="Arial" w:cs="Arial"/>
        </w:rPr>
        <w:t>com</w:t>
      </w:r>
      <w:r w:rsidRPr="00605DF9">
        <w:rPr>
          <w:rFonts w:ascii="Arial" w:hAnsi="Arial" w:cs="Arial"/>
          <w:spacing w:val="7"/>
        </w:rPr>
        <w:t xml:space="preserve"> </w:t>
      </w:r>
      <w:r w:rsidRPr="00605DF9">
        <w:rPr>
          <w:rFonts w:ascii="Arial" w:hAnsi="Arial" w:cs="Arial"/>
        </w:rPr>
        <w:t>liga</w:t>
      </w:r>
      <w:r w:rsidRPr="00605DF9">
        <w:rPr>
          <w:rFonts w:ascii="Arial" w:hAnsi="Arial" w:cs="Arial"/>
          <w:spacing w:val="7"/>
        </w:rPr>
        <w:t xml:space="preserve"> </w:t>
      </w:r>
      <w:r w:rsidRPr="00605DF9">
        <w:rPr>
          <w:rFonts w:ascii="Arial" w:hAnsi="Arial" w:cs="Arial"/>
        </w:rPr>
        <w:t>de</w:t>
      </w:r>
      <w:r w:rsidRPr="00605DF9">
        <w:rPr>
          <w:rFonts w:ascii="Arial" w:hAnsi="Arial" w:cs="Arial"/>
          <w:spacing w:val="7"/>
        </w:rPr>
        <w:t xml:space="preserve"> </w:t>
      </w:r>
      <w:r w:rsidRPr="00605DF9">
        <w:rPr>
          <w:rFonts w:ascii="Arial" w:hAnsi="Arial" w:cs="Arial"/>
        </w:rPr>
        <w:t>chumbo</w:t>
      </w:r>
      <w:r w:rsidRPr="00605DF9">
        <w:rPr>
          <w:rFonts w:ascii="Arial" w:hAnsi="Arial" w:cs="Arial"/>
          <w:spacing w:val="7"/>
        </w:rPr>
        <w:t xml:space="preserve"> </w:t>
      </w:r>
      <w:r w:rsidRPr="00605DF9">
        <w:rPr>
          <w:rFonts w:ascii="Arial" w:hAnsi="Arial" w:cs="Arial"/>
        </w:rPr>
        <w:t>e</w:t>
      </w:r>
      <w:r w:rsidRPr="00605DF9">
        <w:rPr>
          <w:rFonts w:ascii="Arial" w:hAnsi="Arial" w:cs="Arial"/>
          <w:spacing w:val="7"/>
        </w:rPr>
        <w:t xml:space="preserve"> </w:t>
      </w:r>
      <w:r w:rsidRPr="00605DF9">
        <w:rPr>
          <w:rFonts w:ascii="Arial" w:hAnsi="Arial" w:cs="Arial"/>
        </w:rPr>
        <w:t>estanho</w:t>
      </w:r>
      <w:r w:rsidRPr="00605DF9">
        <w:rPr>
          <w:rFonts w:ascii="Arial" w:hAnsi="Arial" w:cs="Arial"/>
          <w:spacing w:val="7"/>
        </w:rPr>
        <w:t xml:space="preserve"> </w:t>
      </w:r>
      <w:r w:rsidRPr="00605DF9">
        <w:rPr>
          <w:rFonts w:ascii="Arial" w:hAnsi="Arial" w:cs="Arial"/>
        </w:rPr>
        <w:t>para</w:t>
      </w:r>
      <w:r w:rsidRPr="00605DF9">
        <w:rPr>
          <w:rFonts w:ascii="Arial" w:hAnsi="Arial" w:cs="Arial"/>
          <w:spacing w:val="7"/>
        </w:rPr>
        <w:t xml:space="preserve"> </w:t>
      </w:r>
      <w:r w:rsidRPr="00605DF9">
        <w:rPr>
          <w:rFonts w:ascii="Arial" w:hAnsi="Arial" w:cs="Arial"/>
        </w:rPr>
        <w:t>acondicionamento de gêneros alimentícios, exceto para produtos secos ou desidratados (Lei nº9.832/1999);</w:t>
      </w:r>
    </w:p>
    <w:p w14:paraId="7C506EF2" w14:textId="77777777" w:rsidR="00576DF0" w:rsidRPr="00605DF9" w:rsidRDefault="00576DF0" w:rsidP="00576DF0">
      <w:pPr>
        <w:pStyle w:val="Corpodetexto"/>
        <w:kinsoku w:val="0"/>
        <w:overflowPunct w:val="0"/>
        <w:spacing w:before="0" w:beforeAutospacing="0" w:after="0" w:afterAutospacing="0" w:line="360" w:lineRule="auto"/>
        <w:rPr>
          <w:rFonts w:ascii="Arial" w:hAnsi="Arial" w:cs="Arial"/>
        </w:rPr>
      </w:pPr>
    </w:p>
    <w:p w14:paraId="34BD3266" w14:textId="77777777" w:rsidR="00576DF0" w:rsidRPr="00605DF9" w:rsidRDefault="00576DF0" w:rsidP="00576DF0">
      <w:pPr>
        <w:pStyle w:val="Corpodetexto"/>
        <w:widowControl w:val="0"/>
        <w:numPr>
          <w:ilvl w:val="2"/>
          <w:numId w:val="22"/>
        </w:numPr>
        <w:tabs>
          <w:tab w:val="left" w:pos="847"/>
        </w:tabs>
        <w:kinsoku w:val="0"/>
        <w:overflowPunct w:val="0"/>
        <w:autoSpaceDE w:val="0"/>
        <w:autoSpaceDN w:val="0"/>
        <w:adjustRightInd w:val="0"/>
        <w:spacing w:before="0" w:beforeAutospacing="0" w:after="0" w:afterAutospacing="0" w:line="360" w:lineRule="auto"/>
        <w:ind w:right="234" w:firstLine="0"/>
        <w:jc w:val="both"/>
        <w:rPr>
          <w:rFonts w:ascii="Arial" w:hAnsi="Arial" w:cs="Arial"/>
        </w:rPr>
      </w:pPr>
      <w:r w:rsidRPr="00605DF9">
        <w:rPr>
          <w:rFonts w:ascii="Arial" w:hAnsi="Arial" w:cs="Arial"/>
        </w:rPr>
        <w:t>Para</w:t>
      </w:r>
      <w:r w:rsidRPr="00605DF9">
        <w:rPr>
          <w:rFonts w:ascii="Arial" w:hAnsi="Arial" w:cs="Arial"/>
          <w:spacing w:val="45"/>
        </w:rPr>
        <w:t xml:space="preserve"> </w:t>
      </w:r>
      <w:r w:rsidRPr="00605DF9">
        <w:rPr>
          <w:rFonts w:ascii="Arial" w:hAnsi="Arial" w:cs="Arial"/>
        </w:rPr>
        <w:t>os</w:t>
      </w:r>
      <w:r w:rsidRPr="00605DF9">
        <w:rPr>
          <w:rFonts w:ascii="Arial" w:hAnsi="Arial" w:cs="Arial"/>
          <w:spacing w:val="46"/>
        </w:rPr>
        <w:t xml:space="preserve"> </w:t>
      </w:r>
      <w:r w:rsidRPr="00605DF9">
        <w:rPr>
          <w:rFonts w:ascii="Arial" w:hAnsi="Arial" w:cs="Arial"/>
        </w:rPr>
        <w:t>produtos</w:t>
      </w:r>
      <w:r w:rsidRPr="00605DF9">
        <w:rPr>
          <w:rFonts w:ascii="Arial" w:hAnsi="Arial" w:cs="Arial"/>
          <w:spacing w:val="45"/>
        </w:rPr>
        <w:t xml:space="preserve"> </w:t>
      </w:r>
      <w:r w:rsidRPr="00605DF9">
        <w:rPr>
          <w:rFonts w:ascii="Arial" w:hAnsi="Arial" w:cs="Arial"/>
        </w:rPr>
        <w:t>de</w:t>
      </w:r>
      <w:r w:rsidRPr="00605DF9">
        <w:rPr>
          <w:rFonts w:ascii="Arial" w:hAnsi="Arial" w:cs="Arial"/>
          <w:spacing w:val="46"/>
        </w:rPr>
        <w:t xml:space="preserve"> </w:t>
      </w:r>
      <w:r w:rsidRPr="00605DF9">
        <w:rPr>
          <w:rFonts w:ascii="Arial" w:hAnsi="Arial" w:cs="Arial"/>
        </w:rPr>
        <w:t>origem</w:t>
      </w:r>
      <w:r w:rsidRPr="00605DF9">
        <w:rPr>
          <w:rFonts w:ascii="Arial" w:hAnsi="Arial" w:cs="Arial"/>
          <w:spacing w:val="46"/>
        </w:rPr>
        <w:t xml:space="preserve"> </w:t>
      </w:r>
      <w:r w:rsidRPr="00605DF9">
        <w:rPr>
          <w:rFonts w:ascii="Arial" w:hAnsi="Arial" w:cs="Arial"/>
        </w:rPr>
        <w:t>animal:</w:t>
      </w:r>
      <w:r w:rsidRPr="00605DF9">
        <w:rPr>
          <w:rFonts w:ascii="Arial" w:hAnsi="Arial" w:cs="Arial"/>
          <w:spacing w:val="45"/>
        </w:rPr>
        <w:t xml:space="preserve"> </w:t>
      </w:r>
      <w:r w:rsidRPr="00605DF9">
        <w:rPr>
          <w:rFonts w:ascii="Arial" w:hAnsi="Arial" w:cs="Arial"/>
        </w:rPr>
        <w:t>o</w:t>
      </w:r>
      <w:r w:rsidRPr="00605DF9">
        <w:rPr>
          <w:rFonts w:ascii="Arial" w:hAnsi="Arial" w:cs="Arial"/>
          <w:spacing w:val="46"/>
        </w:rPr>
        <w:t xml:space="preserve"> </w:t>
      </w:r>
      <w:r w:rsidRPr="00605DF9">
        <w:rPr>
          <w:rFonts w:ascii="Arial" w:hAnsi="Arial" w:cs="Arial"/>
        </w:rPr>
        <w:t>estabelecimento</w:t>
      </w:r>
      <w:r w:rsidRPr="00605DF9">
        <w:rPr>
          <w:rFonts w:ascii="Arial" w:hAnsi="Arial" w:cs="Arial"/>
          <w:spacing w:val="45"/>
        </w:rPr>
        <w:t xml:space="preserve"> </w:t>
      </w:r>
      <w:r w:rsidRPr="00605DF9">
        <w:rPr>
          <w:rFonts w:ascii="Arial" w:hAnsi="Arial" w:cs="Arial"/>
        </w:rPr>
        <w:t>deve</w:t>
      </w:r>
      <w:r w:rsidRPr="00605DF9">
        <w:rPr>
          <w:rFonts w:ascii="Arial" w:hAnsi="Arial" w:cs="Arial"/>
          <w:spacing w:val="46"/>
        </w:rPr>
        <w:t xml:space="preserve"> </w:t>
      </w:r>
      <w:r w:rsidRPr="00605DF9">
        <w:rPr>
          <w:rFonts w:ascii="Arial" w:hAnsi="Arial" w:cs="Arial"/>
        </w:rPr>
        <w:t>estar</w:t>
      </w:r>
      <w:r w:rsidRPr="00605DF9">
        <w:rPr>
          <w:rFonts w:ascii="Arial" w:hAnsi="Arial" w:cs="Arial"/>
          <w:spacing w:val="46"/>
        </w:rPr>
        <w:t xml:space="preserve"> </w:t>
      </w:r>
      <w:r w:rsidRPr="00605DF9">
        <w:rPr>
          <w:rFonts w:ascii="Arial" w:hAnsi="Arial" w:cs="Arial"/>
        </w:rPr>
        <w:t>registrado</w:t>
      </w:r>
      <w:r w:rsidRPr="00605DF9">
        <w:rPr>
          <w:rFonts w:ascii="Arial" w:hAnsi="Arial" w:cs="Arial"/>
          <w:spacing w:val="45"/>
        </w:rPr>
        <w:t xml:space="preserve"> </w:t>
      </w:r>
      <w:r w:rsidRPr="00605DF9">
        <w:rPr>
          <w:rFonts w:ascii="Arial" w:hAnsi="Arial" w:cs="Arial"/>
        </w:rPr>
        <w:t>no</w:t>
      </w:r>
      <w:r w:rsidRPr="00605DF9">
        <w:rPr>
          <w:rFonts w:ascii="Arial" w:hAnsi="Arial" w:cs="Arial"/>
          <w:spacing w:val="46"/>
        </w:rPr>
        <w:t xml:space="preserve"> </w:t>
      </w:r>
      <w:r w:rsidRPr="00605DF9">
        <w:rPr>
          <w:rFonts w:ascii="Arial" w:hAnsi="Arial" w:cs="Arial"/>
        </w:rPr>
        <w:t>Serviço</w:t>
      </w:r>
      <w:r w:rsidRPr="00605DF9">
        <w:rPr>
          <w:rFonts w:ascii="Arial" w:hAnsi="Arial" w:cs="Arial"/>
          <w:spacing w:val="45"/>
        </w:rPr>
        <w:t xml:space="preserve"> </w:t>
      </w:r>
      <w:r w:rsidRPr="00605DF9">
        <w:rPr>
          <w:rFonts w:ascii="Arial" w:hAnsi="Arial" w:cs="Arial"/>
        </w:rPr>
        <w:t>de</w:t>
      </w:r>
      <w:r w:rsidRPr="00605DF9">
        <w:rPr>
          <w:rFonts w:ascii="Arial" w:hAnsi="Arial" w:cs="Arial"/>
          <w:spacing w:val="122"/>
        </w:rPr>
        <w:t xml:space="preserve"> </w:t>
      </w:r>
      <w:r w:rsidRPr="00605DF9">
        <w:rPr>
          <w:rFonts w:ascii="Arial" w:hAnsi="Arial" w:cs="Arial"/>
        </w:rPr>
        <w:t>Inspeção</w:t>
      </w:r>
      <w:r w:rsidRPr="00605DF9">
        <w:rPr>
          <w:rFonts w:ascii="Arial" w:hAnsi="Arial" w:cs="Arial"/>
          <w:spacing w:val="23"/>
        </w:rPr>
        <w:t xml:space="preserve"> </w:t>
      </w:r>
      <w:r w:rsidRPr="00605DF9">
        <w:rPr>
          <w:rFonts w:ascii="Arial" w:hAnsi="Arial" w:cs="Arial"/>
        </w:rPr>
        <w:t>Federal</w:t>
      </w:r>
      <w:r w:rsidRPr="00605DF9">
        <w:rPr>
          <w:rFonts w:ascii="Arial" w:hAnsi="Arial" w:cs="Arial"/>
          <w:spacing w:val="23"/>
        </w:rPr>
        <w:t xml:space="preserve"> </w:t>
      </w:r>
      <w:r w:rsidRPr="00605DF9">
        <w:rPr>
          <w:rFonts w:ascii="Arial" w:hAnsi="Arial" w:cs="Arial"/>
        </w:rPr>
        <w:t>(SIF),</w:t>
      </w:r>
      <w:r w:rsidRPr="00605DF9">
        <w:rPr>
          <w:rFonts w:ascii="Arial" w:hAnsi="Arial" w:cs="Arial"/>
          <w:spacing w:val="23"/>
        </w:rPr>
        <w:t xml:space="preserve"> </w:t>
      </w:r>
      <w:r w:rsidRPr="00605DF9">
        <w:rPr>
          <w:rFonts w:ascii="Arial" w:hAnsi="Arial" w:cs="Arial"/>
        </w:rPr>
        <w:t>Serviço</w:t>
      </w:r>
      <w:r w:rsidRPr="00605DF9">
        <w:rPr>
          <w:rFonts w:ascii="Arial" w:hAnsi="Arial" w:cs="Arial"/>
          <w:spacing w:val="23"/>
        </w:rPr>
        <w:t xml:space="preserve"> </w:t>
      </w:r>
      <w:r w:rsidRPr="00605DF9">
        <w:rPr>
          <w:rFonts w:ascii="Arial" w:hAnsi="Arial" w:cs="Arial"/>
        </w:rPr>
        <w:t>de</w:t>
      </w:r>
      <w:r w:rsidRPr="00605DF9">
        <w:rPr>
          <w:rFonts w:ascii="Arial" w:hAnsi="Arial" w:cs="Arial"/>
          <w:spacing w:val="23"/>
        </w:rPr>
        <w:t xml:space="preserve"> </w:t>
      </w:r>
      <w:r w:rsidRPr="00605DF9">
        <w:rPr>
          <w:rFonts w:ascii="Arial" w:hAnsi="Arial" w:cs="Arial"/>
        </w:rPr>
        <w:t>Inspeção</w:t>
      </w:r>
      <w:r w:rsidRPr="00605DF9">
        <w:rPr>
          <w:rFonts w:ascii="Arial" w:hAnsi="Arial" w:cs="Arial"/>
          <w:spacing w:val="23"/>
        </w:rPr>
        <w:t xml:space="preserve"> </w:t>
      </w:r>
      <w:r w:rsidRPr="00605DF9">
        <w:rPr>
          <w:rFonts w:ascii="Arial" w:hAnsi="Arial" w:cs="Arial"/>
        </w:rPr>
        <w:t>Estadual</w:t>
      </w:r>
      <w:r w:rsidRPr="00605DF9">
        <w:rPr>
          <w:rFonts w:ascii="Arial" w:hAnsi="Arial" w:cs="Arial"/>
          <w:spacing w:val="23"/>
        </w:rPr>
        <w:t xml:space="preserve"> </w:t>
      </w:r>
      <w:r w:rsidRPr="00605DF9">
        <w:rPr>
          <w:rFonts w:ascii="Arial" w:hAnsi="Arial" w:cs="Arial"/>
        </w:rPr>
        <w:t>(SIE),</w:t>
      </w:r>
      <w:r w:rsidRPr="00605DF9">
        <w:rPr>
          <w:rFonts w:ascii="Arial" w:hAnsi="Arial" w:cs="Arial"/>
          <w:spacing w:val="23"/>
        </w:rPr>
        <w:t xml:space="preserve"> </w:t>
      </w:r>
      <w:r w:rsidRPr="00605DF9">
        <w:rPr>
          <w:rFonts w:ascii="Arial" w:hAnsi="Arial" w:cs="Arial"/>
        </w:rPr>
        <w:t>Sistema</w:t>
      </w:r>
      <w:r w:rsidRPr="00605DF9">
        <w:rPr>
          <w:rFonts w:ascii="Arial" w:hAnsi="Arial" w:cs="Arial"/>
          <w:spacing w:val="23"/>
        </w:rPr>
        <w:t xml:space="preserve"> </w:t>
      </w:r>
      <w:r w:rsidRPr="00605DF9">
        <w:rPr>
          <w:rFonts w:ascii="Arial" w:hAnsi="Arial" w:cs="Arial"/>
        </w:rPr>
        <w:t>de</w:t>
      </w:r>
      <w:r w:rsidRPr="00605DF9">
        <w:rPr>
          <w:rFonts w:ascii="Arial" w:hAnsi="Arial" w:cs="Arial"/>
          <w:spacing w:val="23"/>
        </w:rPr>
        <w:t xml:space="preserve"> </w:t>
      </w:r>
      <w:r w:rsidRPr="00605DF9">
        <w:rPr>
          <w:rFonts w:ascii="Arial" w:hAnsi="Arial" w:cs="Arial"/>
        </w:rPr>
        <w:t>Inspeção</w:t>
      </w:r>
      <w:r w:rsidRPr="00605DF9">
        <w:rPr>
          <w:rFonts w:ascii="Arial" w:hAnsi="Arial" w:cs="Arial"/>
          <w:spacing w:val="23"/>
        </w:rPr>
        <w:t xml:space="preserve"> </w:t>
      </w:r>
      <w:r w:rsidRPr="00605DF9">
        <w:rPr>
          <w:rFonts w:ascii="Arial" w:hAnsi="Arial" w:cs="Arial"/>
        </w:rPr>
        <w:t>Municipal</w:t>
      </w:r>
      <w:r w:rsidRPr="00605DF9">
        <w:rPr>
          <w:rFonts w:ascii="Arial" w:hAnsi="Arial" w:cs="Arial"/>
          <w:spacing w:val="23"/>
        </w:rPr>
        <w:t xml:space="preserve"> </w:t>
      </w:r>
      <w:r w:rsidRPr="00605DF9">
        <w:rPr>
          <w:rFonts w:ascii="Arial" w:hAnsi="Arial" w:cs="Arial"/>
        </w:rPr>
        <w:t>(SIM)</w:t>
      </w:r>
      <w:r w:rsidRPr="00605DF9">
        <w:rPr>
          <w:rFonts w:ascii="Arial" w:hAnsi="Arial" w:cs="Arial"/>
          <w:spacing w:val="23"/>
        </w:rPr>
        <w:t xml:space="preserve"> </w:t>
      </w:r>
      <w:r w:rsidRPr="00605DF9">
        <w:rPr>
          <w:rFonts w:ascii="Arial" w:hAnsi="Arial" w:cs="Arial"/>
        </w:rPr>
        <w:t>ou registrado</w:t>
      </w:r>
      <w:r w:rsidRPr="00605DF9">
        <w:rPr>
          <w:rFonts w:ascii="Arial" w:hAnsi="Arial" w:cs="Arial"/>
          <w:spacing w:val="46"/>
        </w:rPr>
        <w:t xml:space="preserve"> </w:t>
      </w:r>
      <w:r w:rsidRPr="00605DF9">
        <w:rPr>
          <w:rFonts w:ascii="Arial" w:hAnsi="Arial" w:cs="Arial"/>
        </w:rPr>
        <w:t>pelos</w:t>
      </w:r>
      <w:r w:rsidRPr="00605DF9">
        <w:rPr>
          <w:rFonts w:ascii="Arial" w:hAnsi="Arial" w:cs="Arial"/>
          <w:spacing w:val="47"/>
        </w:rPr>
        <w:t xml:space="preserve"> </w:t>
      </w:r>
      <w:r w:rsidRPr="00605DF9">
        <w:rPr>
          <w:rFonts w:ascii="Arial" w:hAnsi="Arial" w:cs="Arial"/>
        </w:rPr>
        <w:t>serviços</w:t>
      </w:r>
      <w:r w:rsidRPr="00605DF9">
        <w:rPr>
          <w:rFonts w:ascii="Arial" w:hAnsi="Arial" w:cs="Arial"/>
          <w:spacing w:val="46"/>
        </w:rPr>
        <w:t xml:space="preserve"> </w:t>
      </w:r>
      <w:r w:rsidRPr="00605DF9">
        <w:rPr>
          <w:rFonts w:ascii="Arial" w:hAnsi="Arial" w:cs="Arial"/>
        </w:rPr>
        <w:t>de</w:t>
      </w:r>
      <w:r w:rsidRPr="00605DF9">
        <w:rPr>
          <w:rFonts w:ascii="Arial" w:hAnsi="Arial" w:cs="Arial"/>
          <w:spacing w:val="47"/>
        </w:rPr>
        <w:t xml:space="preserve"> </w:t>
      </w:r>
      <w:r w:rsidRPr="00605DF9">
        <w:rPr>
          <w:rFonts w:ascii="Arial" w:hAnsi="Arial" w:cs="Arial"/>
        </w:rPr>
        <w:t>inspeção</w:t>
      </w:r>
      <w:r w:rsidRPr="00605DF9">
        <w:rPr>
          <w:rFonts w:ascii="Arial" w:hAnsi="Arial" w:cs="Arial"/>
          <w:spacing w:val="47"/>
        </w:rPr>
        <w:t xml:space="preserve"> </w:t>
      </w:r>
      <w:r w:rsidRPr="00605DF9">
        <w:rPr>
          <w:rFonts w:ascii="Arial" w:hAnsi="Arial" w:cs="Arial"/>
        </w:rPr>
        <w:t>que</w:t>
      </w:r>
      <w:r w:rsidRPr="00605DF9">
        <w:rPr>
          <w:rFonts w:ascii="Arial" w:hAnsi="Arial" w:cs="Arial"/>
          <w:spacing w:val="46"/>
        </w:rPr>
        <w:t xml:space="preserve"> </w:t>
      </w:r>
      <w:r w:rsidRPr="00605DF9">
        <w:rPr>
          <w:rFonts w:ascii="Arial" w:hAnsi="Arial" w:cs="Arial"/>
        </w:rPr>
        <w:t>aderiram</w:t>
      </w:r>
      <w:r w:rsidRPr="00605DF9">
        <w:rPr>
          <w:rFonts w:ascii="Arial" w:hAnsi="Arial" w:cs="Arial"/>
          <w:spacing w:val="47"/>
        </w:rPr>
        <w:t xml:space="preserve"> </w:t>
      </w:r>
      <w:r w:rsidRPr="00605DF9">
        <w:rPr>
          <w:rFonts w:ascii="Arial" w:hAnsi="Arial" w:cs="Arial"/>
        </w:rPr>
        <w:t>ao</w:t>
      </w:r>
      <w:r w:rsidRPr="00605DF9">
        <w:rPr>
          <w:rFonts w:ascii="Arial" w:hAnsi="Arial" w:cs="Arial"/>
          <w:spacing w:val="46"/>
        </w:rPr>
        <w:t xml:space="preserve"> </w:t>
      </w:r>
      <w:r w:rsidRPr="00605DF9">
        <w:rPr>
          <w:rFonts w:ascii="Arial" w:hAnsi="Arial" w:cs="Arial"/>
        </w:rPr>
        <w:t>Sistema</w:t>
      </w:r>
      <w:r w:rsidRPr="00605DF9">
        <w:rPr>
          <w:rFonts w:ascii="Arial" w:hAnsi="Arial" w:cs="Arial"/>
          <w:spacing w:val="47"/>
        </w:rPr>
        <w:t xml:space="preserve"> </w:t>
      </w:r>
      <w:r w:rsidRPr="00605DF9">
        <w:rPr>
          <w:rFonts w:ascii="Arial" w:hAnsi="Arial" w:cs="Arial"/>
        </w:rPr>
        <w:t>Unificado</w:t>
      </w:r>
      <w:r w:rsidRPr="00605DF9">
        <w:rPr>
          <w:rFonts w:ascii="Arial" w:hAnsi="Arial" w:cs="Arial"/>
          <w:spacing w:val="47"/>
        </w:rPr>
        <w:t xml:space="preserve"> </w:t>
      </w:r>
      <w:r w:rsidRPr="00605DF9">
        <w:rPr>
          <w:rFonts w:ascii="Arial" w:hAnsi="Arial" w:cs="Arial"/>
        </w:rPr>
        <w:t>de</w:t>
      </w:r>
      <w:r w:rsidRPr="00605DF9">
        <w:rPr>
          <w:rFonts w:ascii="Arial" w:hAnsi="Arial" w:cs="Arial"/>
          <w:spacing w:val="46"/>
        </w:rPr>
        <w:t xml:space="preserve"> </w:t>
      </w:r>
      <w:r w:rsidRPr="00605DF9">
        <w:rPr>
          <w:rFonts w:ascii="Arial" w:hAnsi="Arial" w:cs="Arial"/>
        </w:rPr>
        <w:t>Atenção</w:t>
      </w:r>
      <w:r w:rsidRPr="00605DF9">
        <w:rPr>
          <w:rFonts w:ascii="Arial" w:hAnsi="Arial" w:cs="Arial"/>
          <w:spacing w:val="47"/>
        </w:rPr>
        <w:t xml:space="preserve"> </w:t>
      </w:r>
      <w:r w:rsidRPr="00605DF9">
        <w:rPr>
          <w:rFonts w:ascii="Arial" w:hAnsi="Arial" w:cs="Arial"/>
        </w:rPr>
        <w:t>à</w:t>
      </w:r>
      <w:r w:rsidRPr="00605DF9">
        <w:rPr>
          <w:rFonts w:ascii="Arial" w:hAnsi="Arial" w:cs="Arial"/>
          <w:spacing w:val="46"/>
        </w:rPr>
        <w:t xml:space="preserve"> </w:t>
      </w:r>
      <w:r w:rsidRPr="00605DF9">
        <w:rPr>
          <w:rFonts w:ascii="Arial" w:hAnsi="Arial" w:cs="Arial"/>
        </w:rPr>
        <w:t>Sanidade</w:t>
      </w:r>
      <w:r w:rsidRPr="00605DF9">
        <w:rPr>
          <w:rFonts w:ascii="Arial" w:hAnsi="Arial" w:cs="Arial"/>
          <w:spacing w:val="132"/>
        </w:rPr>
        <w:t xml:space="preserve"> </w:t>
      </w:r>
      <w:r w:rsidRPr="00605DF9">
        <w:rPr>
          <w:rFonts w:ascii="Arial" w:hAnsi="Arial" w:cs="Arial"/>
        </w:rPr>
        <w:t>Agropecuária</w:t>
      </w:r>
      <w:r w:rsidRPr="00605DF9">
        <w:rPr>
          <w:rFonts w:ascii="Arial" w:hAnsi="Arial" w:cs="Arial"/>
          <w:spacing w:val="30"/>
        </w:rPr>
        <w:t xml:space="preserve"> </w:t>
      </w:r>
      <w:r w:rsidRPr="00605DF9">
        <w:rPr>
          <w:rFonts w:ascii="Arial" w:hAnsi="Arial" w:cs="Arial"/>
        </w:rPr>
        <w:t>por</w:t>
      </w:r>
      <w:r w:rsidRPr="00605DF9">
        <w:rPr>
          <w:rFonts w:ascii="Arial" w:hAnsi="Arial" w:cs="Arial"/>
          <w:spacing w:val="31"/>
        </w:rPr>
        <w:t xml:space="preserve"> </w:t>
      </w:r>
      <w:r w:rsidRPr="00605DF9">
        <w:rPr>
          <w:rFonts w:ascii="Arial" w:hAnsi="Arial" w:cs="Arial"/>
        </w:rPr>
        <w:t>meio</w:t>
      </w:r>
      <w:r w:rsidRPr="00605DF9">
        <w:rPr>
          <w:rFonts w:ascii="Arial" w:hAnsi="Arial" w:cs="Arial"/>
          <w:spacing w:val="30"/>
        </w:rPr>
        <w:t xml:space="preserve"> </w:t>
      </w:r>
      <w:r w:rsidRPr="00605DF9">
        <w:rPr>
          <w:rFonts w:ascii="Arial" w:hAnsi="Arial" w:cs="Arial"/>
        </w:rPr>
        <w:t>do</w:t>
      </w:r>
      <w:r w:rsidRPr="00605DF9">
        <w:rPr>
          <w:rFonts w:ascii="Arial" w:hAnsi="Arial" w:cs="Arial"/>
          <w:spacing w:val="31"/>
        </w:rPr>
        <w:t xml:space="preserve"> </w:t>
      </w:r>
      <w:r w:rsidRPr="00605DF9">
        <w:rPr>
          <w:rFonts w:ascii="Arial" w:hAnsi="Arial" w:cs="Arial"/>
        </w:rPr>
        <w:t>Sistema</w:t>
      </w:r>
      <w:r w:rsidRPr="00605DF9">
        <w:rPr>
          <w:rFonts w:ascii="Arial" w:hAnsi="Arial" w:cs="Arial"/>
          <w:spacing w:val="31"/>
        </w:rPr>
        <w:t xml:space="preserve"> </w:t>
      </w:r>
      <w:r w:rsidRPr="00605DF9">
        <w:rPr>
          <w:rFonts w:ascii="Arial" w:hAnsi="Arial" w:cs="Arial"/>
        </w:rPr>
        <w:t>Brasileiro</w:t>
      </w:r>
      <w:r w:rsidRPr="00605DF9">
        <w:rPr>
          <w:rFonts w:ascii="Arial" w:hAnsi="Arial" w:cs="Arial"/>
          <w:spacing w:val="30"/>
        </w:rPr>
        <w:t xml:space="preserve"> </w:t>
      </w:r>
      <w:r w:rsidRPr="00605DF9">
        <w:rPr>
          <w:rFonts w:ascii="Arial" w:hAnsi="Arial" w:cs="Arial"/>
        </w:rPr>
        <w:t>de</w:t>
      </w:r>
      <w:r w:rsidRPr="00605DF9">
        <w:rPr>
          <w:rFonts w:ascii="Arial" w:hAnsi="Arial" w:cs="Arial"/>
          <w:spacing w:val="31"/>
        </w:rPr>
        <w:t xml:space="preserve"> </w:t>
      </w:r>
      <w:r w:rsidRPr="00605DF9">
        <w:rPr>
          <w:rFonts w:ascii="Arial" w:hAnsi="Arial" w:cs="Arial"/>
        </w:rPr>
        <w:t>Inspeção</w:t>
      </w:r>
      <w:r w:rsidRPr="00605DF9">
        <w:rPr>
          <w:rFonts w:ascii="Arial" w:hAnsi="Arial" w:cs="Arial"/>
          <w:spacing w:val="30"/>
        </w:rPr>
        <w:t xml:space="preserve"> </w:t>
      </w:r>
      <w:r w:rsidRPr="00605DF9">
        <w:rPr>
          <w:rFonts w:ascii="Arial" w:hAnsi="Arial" w:cs="Arial"/>
        </w:rPr>
        <w:t>de</w:t>
      </w:r>
      <w:r w:rsidRPr="00605DF9">
        <w:rPr>
          <w:rFonts w:ascii="Arial" w:hAnsi="Arial" w:cs="Arial"/>
          <w:spacing w:val="31"/>
        </w:rPr>
        <w:t xml:space="preserve"> </w:t>
      </w:r>
      <w:r w:rsidRPr="00605DF9">
        <w:rPr>
          <w:rFonts w:ascii="Arial" w:hAnsi="Arial" w:cs="Arial"/>
        </w:rPr>
        <w:t>Produtos</w:t>
      </w:r>
      <w:proofErr w:type="gramStart"/>
      <w:r w:rsidRPr="00605DF9">
        <w:rPr>
          <w:rFonts w:ascii="Arial" w:hAnsi="Arial" w:cs="Arial"/>
        </w:rPr>
        <w:t xml:space="preserve">  </w:t>
      </w:r>
      <w:r w:rsidRPr="00605DF9">
        <w:rPr>
          <w:rFonts w:ascii="Arial" w:hAnsi="Arial" w:cs="Arial"/>
          <w:spacing w:val="5"/>
        </w:rPr>
        <w:t xml:space="preserve"> </w:t>
      </w:r>
      <w:proofErr w:type="gramEnd"/>
      <w:r w:rsidRPr="00605DF9">
        <w:rPr>
          <w:rFonts w:ascii="Arial" w:hAnsi="Arial" w:cs="Arial"/>
        </w:rPr>
        <w:t xml:space="preserve">de  </w:t>
      </w:r>
      <w:r w:rsidRPr="00605DF9">
        <w:rPr>
          <w:rFonts w:ascii="Arial" w:hAnsi="Arial" w:cs="Arial"/>
          <w:spacing w:val="5"/>
        </w:rPr>
        <w:t xml:space="preserve"> </w:t>
      </w:r>
      <w:r w:rsidRPr="00605DF9">
        <w:rPr>
          <w:rFonts w:ascii="Arial" w:hAnsi="Arial" w:cs="Arial"/>
        </w:rPr>
        <w:t xml:space="preserve">Origem  </w:t>
      </w:r>
      <w:r w:rsidRPr="00605DF9">
        <w:rPr>
          <w:rFonts w:ascii="Arial" w:hAnsi="Arial" w:cs="Arial"/>
          <w:spacing w:val="5"/>
        </w:rPr>
        <w:t xml:space="preserve"> </w:t>
      </w:r>
      <w:r w:rsidRPr="00605DF9">
        <w:rPr>
          <w:rFonts w:ascii="Arial" w:hAnsi="Arial" w:cs="Arial"/>
        </w:rPr>
        <w:t xml:space="preserve">Animal  </w:t>
      </w:r>
      <w:r w:rsidRPr="00605DF9">
        <w:rPr>
          <w:rFonts w:ascii="Arial" w:hAnsi="Arial" w:cs="Arial"/>
          <w:spacing w:val="5"/>
        </w:rPr>
        <w:t xml:space="preserve"> </w:t>
      </w:r>
      <w:r w:rsidRPr="00605DF9">
        <w:rPr>
          <w:rFonts w:ascii="Arial" w:hAnsi="Arial" w:cs="Arial"/>
        </w:rPr>
        <w:t>(SISBI/POA)</w:t>
      </w:r>
      <w:r w:rsidRPr="00605DF9">
        <w:rPr>
          <w:rFonts w:ascii="Arial" w:hAnsi="Arial" w:cs="Arial"/>
          <w:spacing w:val="55"/>
        </w:rPr>
        <w:t xml:space="preserve"> </w:t>
      </w:r>
      <w:r w:rsidRPr="00605DF9">
        <w:rPr>
          <w:rFonts w:ascii="Arial" w:hAnsi="Arial" w:cs="Arial"/>
        </w:rPr>
        <w:t>;  e</w:t>
      </w:r>
    </w:p>
    <w:p w14:paraId="59434FE4" w14:textId="77777777" w:rsidR="00576DF0" w:rsidRPr="00605DF9" w:rsidRDefault="00576DF0" w:rsidP="00576DF0">
      <w:pPr>
        <w:pStyle w:val="Corpodetexto"/>
        <w:kinsoku w:val="0"/>
        <w:overflowPunct w:val="0"/>
        <w:spacing w:before="0" w:beforeAutospacing="0" w:after="0" w:afterAutospacing="0" w:line="360" w:lineRule="auto"/>
        <w:rPr>
          <w:rFonts w:ascii="Arial" w:hAnsi="Arial" w:cs="Arial"/>
        </w:rPr>
      </w:pPr>
    </w:p>
    <w:p w14:paraId="065CB9B2" w14:textId="77777777" w:rsidR="00576DF0" w:rsidRPr="00605DF9" w:rsidRDefault="00576DF0" w:rsidP="00576DF0">
      <w:pPr>
        <w:pStyle w:val="Corpodetexto"/>
        <w:widowControl w:val="0"/>
        <w:numPr>
          <w:ilvl w:val="2"/>
          <w:numId w:val="22"/>
        </w:numPr>
        <w:tabs>
          <w:tab w:val="left" w:pos="966"/>
        </w:tabs>
        <w:kinsoku w:val="0"/>
        <w:overflowPunct w:val="0"/>
        <w:autoSpaceDE w:val="0"/>
        <w:autoSpaceDN w:val="0"/>
        <w:adjustRightInd w:val="0"/>
        <w:spacing w:before="0" w:beforeAutospacing="0" w:after="0" w:afterAutospacing="0" w:line="360" w:lineRule="auto"/>
        <w:ind w:right="234" w:firstLine="0"/>
        <w:jc w:val="both"/>
        <w:rPr>
          <w:rFonts w:ascii="Arial" w:hAnsi="Arial" w:cs="Arial"/>
        </w:rPr>
      </w:pPr>
      <w:r w:rsidRPr="00605DF9">
        <w:rPr>
          <w:rFonts w:ascii="Arial" w:hAnsi="Arial" w:cs="Arial"/>
          <w:spacing w:val="1"/>
        </w:rPr>
        <w:t>Para</w:t>
      </w:r>
      <w:r w:rsidRPr="00605DF9">
        <w:rPr>
          <w:rFonts w:ascii="Arial" w:hAnsi="Arial" w:cs="Arial"/>
          <w:spacing w:val="54"/>
        </w:rPr>
        <w:t xml:space="preserve"> </w:t>
      </w:r>
      <w:r w:rsidRPr="00605DF9">
        <w:rPr>
          <w:rFonts w:ascii="Arial" w:hAnsi="Arial" w:cs="Arial"/>
          <w:spacing w:val="1"/>
        </w:rPr>
        <w:t>os</w:t>
      </w:r>
      <w:r w:rsidRPr="00605DF9">
        <w:rPr>
          <w:rFonts w:ascii="Arial" w:hAnsi="Arial" w:cs="Arial"/>
          <w:spacing w:val="55"/>
        </w:rPr>
        <w:t xml:space="preserve"> </w:t>
      </w:r>
      <w:r w:rsidRPr="00605DF9">
        <w:rPr>
          <w:rFonts w:ascii="Arial" w:hAnsi="Arial" w:cs="Arial"/>
          <w:spacing w:val="1"/>
        </w:rPr>
        <w:t>produtos</w:t>
      </w:r>
      <w:r w:rsidRPr="00605DF9">
        <w:rPr>
          <w:rFonts w:ascii="Arial" w:hAnsi="Arial" w:cs="Arial"/>
          <w:spacing w:val="54"/>
        </w:rPr>
        <w:t xml:space="preserve"> </w:t>
      </w:r>
      <w:r w:rsidRPr="00605DF9">
        <w:rPr>
          <w:rFonts w:ascii="Arial" w:hAnsi="Arial" w:cs="Arial"/>
          <w:spacing w:val="1"/>
        </w:rPr>
        <w:t>de</w:t>
      </w:r>
      <w:r w:rsidRPr="00605DF9">
        <w:rPr>
          <w:rFonts w:ascii="Arial" w:hAnsi="Arial" w:cs="Arial"/>
          <w:spacing w:val="55"/>
        </w:rPr>
        <w:t xml:space="preserve"> </w:t>
      </w:r>
      <w:r w:rsidRPr="00605DF9">
        <w:rPr>
          <w:rFonts w:ascii="Arial" w:hAnsi="Arial" w:cs="Arial"/>
          <w:spacing w:val="1"/>
        </w:rPr>
        <w:t>origem</w:t>
      </w:r>
      <w:r w:rsidRPr="00605DF9">
        <w:rPr>
          <w:rFonts w:ascii="Arial" w:hAnsi="Arial" w:cs="Arial"/>
          <w:spacing w:val="55"/>
        </w:rPr>
        <w:t xml:space="preserve"> </w:t>
      </w:r>
      <w:r w:rsidRPr="00605DF9">
        <w:rPr>
          <w:rFonts w:ascii="Arial" w:hAnsi="Arial" w:cs="Arial"/>
          <w:spacing w:val="1"/>
        </w:rPr>
        <w:t>vegetal:</w:t>
      </w:r>
      <w:r w:rsidRPr="00605DF9">
        <w:rPr>
          <w:rFonts w:ascii="Arial" w:hAnsi="Arial" w:cs="Arial"/>
          <w:spacing w:val="54"/>
        </w:rPr>
        <w:t xml:space="preserve"> </w:t>
      </w:r>
      <w:r w:rsidRPr="00605DF9">
        <w:rPr>
          <w:rFonts w:ascii="Arial" w:hAnsi="Arial" w:cs="Arial"/>
          <w:spacing w:val="1"/>
        </w:rPr>
        <w:t>os</w:t>
      </w:r>
      <w:r w:rsidRPr="00605DF9">
        <w:rPr>
          <w:rFonts w:ascii="Arial" w:hAnsi="Arial" w:cs="Arial"/>
          <w:spacing w:val="55"/>
        </w:rPr>
        <w:t xml:space="preserve"> </w:t>
      </w:r>
      <w:r w:rsidRPr="00605DF9">
        <w:rPr>
          <w:rFonts w:ascii="Arial" w:hAnsi="Arial" w:cs="Arial"/>
          <w:spacing w:val="1"/>
        </w:rPr>
        <w:t>estabelecimentos</w:t>
      </w:r>
      <w:r w:rsidRPr="00605DF9">
        <w:rPr>
          <w:rFonts w:ascii="Arial" w:hAnsi="Arial" w:cs="Arial"/>
          <w:spacing w:val="54"/>
        </w:rPr>
        <w:t xml:space="preserve"> </w:t>
      </w:r>
      <w:r w:rsidRPr="00605DF9">
        <w:rPr>
          <w:rFonts w:ascii="Arial" w:hAnsi="Arial" w:cs="Arial"/>
          <w:spacing w:val="1"/>
        </w:rPr>
        <w:t>que</w:t>
      </w:r>
      <w:r w:rsidRPr="00605DF9">
        <w:rPr>
          <w:rFonts w:ascii="Arial" w:hAnsi="Arial" w:cs="Arial"/>
          <w:spacing w:val="55"/>
        </w:rPr>
        <w:t xml:space="preserve"> </w:t>
      </w:r>
      <w:r w:rsidRPr="00605DF9">
        <w:rPr>
          <w:rFonts w:ascii="Arial" w:hAnsi="Arial" w:cs="Arial"/>
          <w:spacing w:val="1"/>
        </w:rPr>
        <w:t>trabalhem</w:t>
      </w:r>
      <w:r w:rsidRPr="00605DF9">
        <w:rPr>
          <w:rFonts w:ascii="Arial" w:hAnsi="Arial" w:cs="Arial"/>
          <w:spacing w:val="55"/>
        </w:rPr>
        <w:t xml:space="preserve"> </w:t>
      </w:r>
      <w:r w:rsidRPr="00605DF9">
        <w:rPr>
          <w:rFonts w:ascii="Arial" w:hAnsi="Arial" w:cs="Arial"/>
          <w:spacing w:val="1"/>
        </w:rPr>
        <w:t>no</w:t>
      </w:r>
      <w:r w:rsidRPr="00605DF9">
        <w:rPr>
          <w:rFonts w:ascii="Arial" w:hAnsi="Arial" w:cs="Arial"/>
          <w:spacing w:val="54"/>
        </w:rPr>
        <w:t xml:space="preserve"> </w:t>
      </w:r>
      <w:r w:rsidRPr="00605DF9">
        <w:rPr>
          <w:rFonts w:ascii="Arial" w:hAnsi="Arial" w:cs="Arial"/>
          <w:spacing w:val="1"/>
        </w:rPr>
        <w:t>processo</w:t>
      </w:r>
      <w:r w:rsidRPr="00605DF9">
        <w:rPr>
          <w:rFonts w:ascii="Arial" w:hAnsi="Arial" w:cs="Arial"/>
          <w:spacing w:val="55"/>
        </w:rPr>
        <w:t xml:space="preserve"> </w:t>
      </w:r>
      <w:r w:rsidRPr="00605DF9">
        <w:rPr>
          <w:rFonts w:ascii="Arial" w:hAnsi="Arial" w:cs="Arial"/>
          <w:spacing w:val="1"/>
        </w:rPr>
        <w:t>de</w:t>
      </w:r>
      <w:r w:rsidRPr="00605DF9">
        <w:rPr>
          <w:rFonts w:ascii="Arial" w:hAnsi="Arial" w:cs="Arial"/>
          <w:spacing w:val="92"/>
        </w:rPr>
        <w:t xml:space="preserve"> </w:t>
      </w:r>
      <w:r w:rsidRPr="00605DF9">
        <w:rPr>
          <w:rFonts w:ascii="Arial" w:hAnsi="Arial" w:cs="Arial"/>
        </w:rPr>
        <w:t>classificação</w:t>
      </w:r>
      <w:r w:rsidRPr="00605DF9">
        <w:rPr>
          <w:rFonts w:ascii="Arial" w:hAnsi="Arial" w:cs="Arial"/>
          <w:spacing w:val="6"/>
        </w:rPr>
        <w:t xml:space="preserve"> </w:t>
      </w:r>
      <w:r w:rsidRPr="00605DF9">
        <w:rPr>
          <w:rFonts w:ascii="Arial" w:hAnsi="Arial" w:cs="Arial"/>
        </w:rPr>
        <w:t>de</w:t>
      </w:r>
      <w:r w:rsidRPr="00605DF9">
        <w:rPr>
          <w:rFonts w:ascii="Arial" w:hAnsi="Arial" w:cs="Arial"/>
          <w:spacing w:val="6"/>
        </w:rPr>
        <w:t xml:space="preserve"> </w:t>
      </w:r>
      <w:r w:rsidRPr="00605DF9">
        <w:rPr>
          <w:rFonts w:ascii="Arial" w:hAnsi="Arial" w:cs="Arial"/>
        </w:rPr>
        <w:t>produtos</w:t>
      </w:r>
      <w:r w:rsidRPr="00605DF9">
        <w:rPr>
          <w:rFonts w:ascii="Arial" w:hAnsi="Arial" w:cs="Arial"/>
          <w:spacing w:val="6"/>
        </w:rPr>
        <w:t xml:space="preserve"> </w:t>
      </w:r>
      <w:r w:rsidRPr="00605DF9">
        <w:rPr>
          <w:rFonts w:ascii="Arial" w:hAnsi="Arial" w:cs="Arial"/>
        </w:rPr>
        <w:t>de</w:t>
      </w:r>
      <w:r w:rsidRPr="00605DF9">
        <w:rPr>
          <w:rFonts w:ascii="Arial" w:hAnsi="Arial" w:cs="Arial"/>
          <w:spacing w:val="6"/>
        </w:rPr>
        <w:t xml:space="preserve"> </w:t>
      </w:r>
      <w:r w:rsidRPr="00605DF9">
        <w:rPr>
          <w:rFonts w:ascii="Arial" w:hAnsi="Arial" w:cs="Arial"/>
        </w:rPr>
        <w:t>origem</w:t>
      </w:r>
      <w:r w:rsidRPr="00605DF9">
        <w:rPr>
          <w:rFonts w:ascii="Arial" w:hAnsi="Arial" w:cs="Arial"/>
          <w:spacing w:val="6"/>
        </w:rPr>
        <w:t xml:space="preserve"> </w:t>
      </w:r>
      <w:r w:rsidRPr="00605DF9">
        <w:rPr>
          <w:rFonts w:ascii="Arial" w:hAnsi="Arial" w:cs="Arial"/>
        </w:rPr>
        <w:t>vegetal</w:t>
      </w:r>
      <w:r w:rsidRPr="00605DF9">
        <w:rPr>
          <w:rFonts w:ascii="Arial" w:hAnsi="Arial" w:cs="Arial"/>
          <w:spacing w:val="6"/>
        </w:rPr>
        <w:t xml:space="preserve"> </w:t>
      </w:r>
      <w:r w:rsidRPr="00605DF9">
        <w:rPr>
          <w:rFonts w:ascii="Arial" w:hAnsi="Arial" w:cs="Arial"/>
        </w:rPr>
        <w:t>devem</w:t>
      </w:r>
      <w:r w:rsidRPr="00605DF9">
        <w:rPr>
          <w:rFonts w:ascii="Arial" w:hAnsi="Arial" w:cs="Arial"/>
          <w:spacing w:val="6"/>
        </w:rPr>
        <w:t xml:space="preserve"> </w:t>
      </w:r>
      <w:r w:rsidRPr="00605DF9">
        <w:rPr>
          <w:rFonts w:ascii="Arial" w:hAnsi="Arial" w:cs="Arial"/>
        </w:rPr>
        <w:t>estar</w:t>
      </w:r>
      <w:r w:rsidRPr="00605DF9">
        <w:rPr>
          <w:rFonts w:ascii="Arial" w:hAnsi="Arial" w:cs="Arial"/>
          <w:spacing w:val="6"/>
        </w:rPr>
        <w:t xml:space="preserve"> </w:t>
      </w:r>
      <w:r w:rsidRPr="00605DF9">
        <w:rPr>
          <w:rFonts w:ascii="Arial" w:hAnsi="Arial" w:cs="Arial"/>
        </w:rPr>
        <w:t>registrados</w:t>
      </w:r>
      <w:r w:rsidRPr="00605DF9">
        <w:rPr>
          <w:rFonts w:ascii="Arial" w:hAnsi="Arial" w:cs="Arial"/>
          <w:spacing w:val="6"/>
        </w:rPr>
        <w:t xml:space="preserve"> </w:t>
      </w:r>
      <w:r w:rsidRPr="00605DF9">
        <w:rPr>
          <w:rFonts w:ascii="Arial" w:hAnsi="Arial" w:cs="Arial"/>
        </w:rPr>
        <w:t>no</w:t>
      </w:r>
      <w:r w:rsidRPr="00605DF9">
        <w:rPr>
          <w:rFonts w:ascii="Arial" w:hAnsi="Arial" w:cs="Arial"/>
          <w:spacing w:val="6"/>
        </w:rPr>
        <w:t xml:space="preserve"> </w:t>
      </w:r>
      <w:r w:rsidRPr="00605DF9">
        <w:rPr>
          <w:rFonts w:ascii="Arial" w:hAnsi="Arial" w:cs="Arial"/>
        </w:rPr>
        <w:t>Cadastro</w:t>
      </w:r>
      <w:r w:rsidRPr="00605DF9">
        <w:rPr>
          <w:rFonts w:ascii="Arial" w:hAnsi="Arial" w:cs="Arial"/>
          <w:spacing w:val="6"/>
        </w:rPr>
        <w:t xml:space="preserve"> </w:t>
      </w:r>
      <w:r w:rsidRPr="00605DF9">
        <w:rPr>
          <w:rFonts w:ascii="Arial" w:hAnsi="Arial" w:cs="Arial"/>
        </w:rPr>
        <w:t>Geral</w:t>
      </w:r>
      <w:r w:rsidRPr="00605DF9">
        <w:rPr>
          <w:rFonts w:ascii="Arial" w:hAnsi="Arial" w:cs="Arial"/>
          <w:spacing w:val="6"/>
        </w:rPr>
        <w:t xml:space="preserve"> </w:t>
      </w:r>
      <w:r w:rsidRPr="00605DF9">
        <w:rPr>
          <w:rFonts w:ascii="Arial" w:hAnsi="Arial" w:cs="Arial"/>
        </w:rPr>
        <w:t>de</w:t>
      </w:r>
      <w:r w:rsidRPr="00605DF9">
        <w:rPr>
          <w:rFonts w:ascii="Arial" w:hAnsi="Arial" w:cs="Arial"/>
          <w:spacing w:val="6"/>
        </w:rPr>
        <w:t xml:space="preserve"> </w:t>
      </w:r>
      <w:r w:rsidRPr="00605DF9">
        <w:rPr>
          <w:rFonts w:ascii="Arial" w:hAnsi="Arial" w:cs="Arial"/>
        </w:rPr>
        <w:t>Classificação do</w:t>
      </w:r>
      <w:r w:rsidRPr="00605DF9">
        <w:rPr>
          <w:rFonts w:ascii="Arial" w:hAnsi="Arial" w:cs="Arial"/>
          <w:spacing w:val="32"/>
        </w:rPr>
        <w:t xml:space="preserve"> </w:t>
      </w:r>
      <w:r w:rsidRPr="00605DF9">
        <w:rPr>
          <w:rFonts w:ascii="Arial" w:hAnsi="Arial" w:cs="Arial"/>
        </w:rPr>
        <w:t>Ministério</w:t>
      </w:r>
      <w:r w:rsidRPr="00605DF9">
        <w:rPr>
          <w:rFonts w:ascii="Arial" w:hAnsi="Arial" w:cs="Arial"/>
          <w:spacing w:val="33"/>
        </w:rPr>
        <w:t xml:space="preserve"> </w:t>
      </w:r>
      <w:r w:rsidRPr="00605DF9">
        <w:rPr>
          <w:rFonts w:ascii="Arial" w:hAnsi="Arial" w:cs="Arial"/>
        </w:rPr>
        <w:t>da</w:t>
      </w:r>
      <w:r w:rsidRPr="00605DF9">
        <w:rPr>
          <w:rFonts w:ascii="Arial" w:hAnsi="Arial" w:cs="Arial"/>
          <w:spacing w:val="32"/>
        </w:rPr>
        <w:t xml:space="preserve"> </w:t>
      </w:r>
      <w:r w:rsidRPr="00605DF9">
        <w:rPr>
          <w:rFonts w:ascii="Arial" w:hAnsi="Arial" w:cs="Arial"/>
        </w:rPr>
        <w:t>Agricultura,</w:t>
      </w:r>
      <w:r w:rsidRPr="00605DF9">
        <w:rPr>
          <w:rFonts w:ascii="Arial" w:hAnsi="Arial" w:cs="Arial"/>
          <w:spacing w:val="33"/>
        </w:rPr>
        <w:t xml:space="preserve"> </w:t>
      </w:r>
      <w:r w:rsidRPr="00605DF9">
        <w:rPr>
          <w:rFonts w:ascii="Arial" w:hAnsi="Arial" w:cs="Arial"/>
        </w:rPr>
        <w:t>Pecuária</w:t>
      </w:r>
      <w:r w:rsidRPr="00605DF9">
        <w:rPr>
          <w:rFonts w:ascii="Arial" w:hAnsi="Arial" w:cs="Arial"/>
          <w:spacing w:val="33"/>
        </w:rPr>
        <w:t xml:space="preserve"> </w:t>
      </w:r>
      <w:r w:rsidRPr="00605DF9">
        <w:rPr>
          <w:rFonts w:ascii="Arial" w:hAnsi="Arial" w:cs="Arial"/>
        </w:rPr>
        <w:t>e</w:t>
      </w:r>
      <w:r w:rsidRPr="00605DF9">
        <w:rPr>
          <w:rFonts w:ascii="Arial" w:hAnsi="Arial" w:cs="Arial"/>
          <w:spacing w:val="32"/>
        </w:rPr>
        <w:t xml:space="preserve"> </w:t>
      </w:r>
      <w:r w:rsidRPr="00605DF9">
        <w:rPr>
          <w:rFonts w:ascii="Arial" w:hAnsi="Arial" w:cs="Arial"/>
        </w:rPr>
        <w:t>Abastecimento</w:t>
      </w:r>
      <w:r w:rsidRPr="00605DF9">
        <w:rPr>
          <w:rFonts w:ascii="Arial" w:hAnsi="Arial" w:cs="Arial"/>
          <w:spacing w:val="33"/>
        </w:rPr>
        <w:t xml:space="preserve"> </w:t>
      </w:r>
      <w:r w:rsidRPr="00605DF9">
        <w:rPr>
          <w:rFonts w:ascii="Arial" w:hAnsi="Arial" w:cs="Arial"/>
        </w:rPr>
        <w:t>Reciclagem</w:t>
      </w:r>
      <w:r w:rsidRPr="00605DF9">
        <w:rPr>
          <w:rFonts w:ascii="Arial" w:hAnsi="Arial" w:cs="Arial"/>
          <w:spacing w:val="32"/>
        </w:rPr>
        <w:t xml:space="preserve"> </w:t>
      </w:r>
      <w:r w:rsidRPr="00605DF9">
        <w:rPr>
          <w:rFonts w:ascii="Arial" w:hAnsi="Arial" w:cs="Arial"/>
        </w:rPr>
        <w:t>dos</w:t>
      </w:r>
      <w:r w:rsidRPr="00605DF9">
        <w:rPr>
          <w:rFonts w:ascii="Arial" w:hAnsi="Arial" w:cs="Arial"/>
          <w:spacing w:val="33"/>
        </w:rPr>
        <w:t xml:space="preserve"> </w:t>
      </w:r>
      <w:r w:rsidRPr="00605DF9">
        <w:rPr>
          <w:rFonts w:ascii="Arial" w:hAnsi="Arial" w:cs="Arial"/>
        </w:rPr>
        <w:t>resíduos</w:t>
      </w:r>
      <w:r w:rsidRPr="00605DF9">
        <w:rPr>
          <w:rFonts w:ascii="Arial" w:hAnsi="Arial" w:cs="Arial"/>
          <w:spacing w:val="33"/>
        </w:rPr>
        <w:t xml:space="preserve"> </w:t>
      </w:r>
      <w:r w:rsidRPr="00605DF9">
        <w:rPr>
          <w:rFonts w:ascii="Arial" w:hAnsi="Arial" w:cs="Arial"/>
        </w:rPr>
        <w:t>inorgânicos,</w:t>
      </w:r>
      <w:r w:rsidRPr="00605DF9">
        <w:rPr>
          <w:rFonts w:ascii="Arial" w:hAnsi="Arial" w:cs="Arial"/>
          <w:spacing w:val="32"/>
        </w:rPr>
        <w:t xml:space="preserve"> </w:t>
      </w:r>
      <w:r w:rsidRPr="00605DF9">
        <w:rPr>
          <w:rFonts w:ascii="Arial" w:hAnsi="Arial" w:cs="Arial"/>
        </w:rPr>
        <w:t>com</w:t>
      </w:r>
      <w:r w:rsidRPr="00605DF9">
        <w:rPr>
          <w:rFonts w:ascii="Arial" w:hAnsi="Arial" w:cs="Arial"/>
          <w:spacing w:val="33"/>
        </w:rPr>
        <w:t xml:space="preserve"> </w:t>
      </w:r>
      <w:r w:rsidRPr="00605DF9">
        <w:rPr>
          <w:rFonts w:ascii="Arial" w:hAnsi="Arial" w:cs="Arial"/>
        </w:rPr>
        <w:t>a</w:t>
      </w:r>
      <w:r w:rsidRPr="00605DF9">
        <w:rPr>
          <w:rFonts w:ascii="Arial" w:hAnsi="Arial" w:cs="Arial"/>
          <w:spacing w:val="144"/>
        </w:rPr>
        <w:t xml:space="preserve"> </w:t>
      </w:r>
      <w:r w:rsidRPr="00605DF9">
        <w:rPr>
          <w:rFonts w:ascii="Arial" w:hAnsi="Arial" w:cs="Arial"/>
        </w:rPr>
        <w:t>reutilização ou reciclagem de embalagens (coleta seletiva e/ou logística reversa).</w:t>
      </w:r>
    </w:p>
    <w:p w14:paraId="2E4C894D" w14:textId="77777777" w:rsidR="00576DF0" w:rsidRPr="00605DF9" w:rsidRDefault="00576DF0" w:rsidP="00576DF0">
      <w:pPr>
        <w:pStyle w:val="Corpodetexto"/>
        <w:kinsoku w:val="0"/>
        <w:overflowPunct w:val="0"/>
        <w:spacing w:before="0" w:beforeAutospacing="0" w:after="0" w:afterAutospacing="0" w:line="360" w:lineRule="auto"/>
        <w:rPr>
          <w:rFonts w:ascii="Arial" w:hAnsi="Arial" w:cs="Arial"/>
        </w:rPr>
      </w:pPr>
    </w:p>
    <w:p w14:paraId="493C2C2F" w14:textId="77777777" w:rsidR="00576DF0" w:rsidRPr="00605DF9" w:rsidRDefault="00576DF0" w:rsidP="00576DF0">
      <w:pPr>
        <w:pStyle w:val="Corpodetexto"/>
        <w:kinsoku w:val="0"/>
        <w:overflowPunct w:val="0"/>
        <w:spacing w:before="0" w:beforeAutospacing="0" w:after="0" w:afterAutospacing="0" w:line="360" w:lineRule="auto"/>
        <w:ind w:right="234"/>
        <w:rPr>
          <w:rFonts w:ascii="Arial" w:hAnsi="Arial" w:cs="Arial"/>
        </w:rPr>
      </w:pPr>
      <w:r w:rsidRPr="00605DF9">
        <w:rPr>
          <w:rFonts w:ascii="Arial" w:hAnsi="Arial" w:cs="Arial"/>
        </w:rPr>
        <w:t xml:space="preserve">    4.2.</w:t>
      </w:r>
      <w:r w:rsidRPr="00605DF9">
        <w:rPr>
          <w:rFonts w:ascii="Arial" w:hAnsi="Arial" w:cs="Arial"/>
          <w:spacing w:val="19"/>
        </w:rPr>
        <w:t xml:space="preserve"> </w:t>
      </w:r>
      <w:r w:rsidRPr="00605DF9">
        <w:rPr>
          <w:rFonts w:ascii="Arial" w:hAnsi="Arial" w:cs="Arial"/>
        </w:rPr>
        <w:t>Não</w:t>
      </w:r>
      <w:r w:rsidRPr="00605DF9">
        <w:rPr>
          <w:rFonts w:ascii="Arial" w:hAnsi="Arial" w:cs="Arial"/>
          <w:spacing w:val="19"/>
        </w:rPr>
        <w:t xml:space="preserve"> </w:t>
      </w:r>
      <w:r w:rsidRPr="00605DF9">
        <w:rPr>
          <w:rFonts w:ascii="Arial" w:hAnsi="Arial" w:cs="Arial"/>
        </w:rPr>
        <w:t>haverá</w:t>
      </w:r>
      <w:r w:rsidRPr="00605DF9">
        <w:rPr>
          <w:rFonts w:ascii="Arial" w:hAnsi="Arial" w:cs="Arial"/>
          <w:spacing w:val="19"/>
        </w:rPr>
        <w:t xml:space="preserve"> </w:t>
      </w:r>
      <w:r w:rsidRPr="00605DF9">
        <w:rPr>
          <w:rFonts w:ascii="Arial" w:hAnsi="Arial" w:cs="Arial"/>
        </w:rPr>
        <w:t>exigência</w:t>
      </w:r>
      <w:r w:rsidRPr="00605DF9">
        <w:rPr>
          <w:rFonts w:ascii="Arial" w:hAnsi="Arial" w:cs="Arial"/>
          <w:spacing w:val="19"/>
        </w:rPr>
        <w:t xml:space="preserve"> </w:t>
      </w:r>
      <w:r w:rsidRPr="00605DF9">
        <w:rPr>
          <w:rFonts w:ascii="Arial" w:hAnsi="Arial" w:cs="Arial"/>
        </w:rPr>
        <w:t>da</w:t>
      </w:r>
      <w:r w:rsidRPr="00605DF9">
        <w:rPr>
          <w:rFonts w:ascii="Arial" w:hAnsi="Arial" w:cs="Arial"/>
          <w:spacing w:val="19"/>
        </w:rPr>
        <w:t xml:space="preserve"> </w:t>
      </w:r>
      <w:r w:rsidRPr="00605DF9">
        <w:rPr>
          <w:rFonts w:ascii="Arial" w:hAnsi="Arial" w:cs="Arial"/>
        </w:rPr>
        <w:t>garantia</w:t>
      </w:r>
      <w:r w:rsidRPr="00605DF9">
        <w:rPr>
          <w:rFonts w:ascii="Arial" w:hAnsi="Arial" w:cs="Arial"/>
          <w:spacing w:val="19"/>
        </w:rPr>
        <w:t xml:space="preserve"> </w:t>
      </w:r>
      <w:r w:rsidRPr="00605DF9">
        <w:rPr>
          <w:rFonts w:ascii="Arial" w:hAnsi="Arial" w:cs="Arial"/>
        </w:rPr>
        <w:t>da</w:t>
      </w:r>
      <w:r w:rsidRPr="00605DF9">
        <w:rPr>
          <w:rFonts w:ascii="Arial" w:hAnsi="Arial" w:cs="Arial"/>
          <w:spacing w:val="19"/>
        </w:rPr>
        <w:t xml:space="preserve"> </w:t>
      </w:r>
      <w:r w:rsidRPr="00605DF9">
        <w:rPr>
          <w:rFonts w:ascii="Arial" w:hAnsi="Arial" w:cs="Arial"/>
        </w:rPr>
        <w:t>contratação</w:t>
      </w:r>
      <w:r w:rsidRPr="00605DF9">
        <w:rPr>
          <w:rFonts w:ascii="Arial" w:hAnsi="Arial" w:cs="Arial"/>
          <w:spacing w:val="19"/>
        </w:rPr>
        <w:t xml:space="preserve"> </w:t>
      </w:r>
      <w:r w:rsidRPr="00605DF9">
        <w:rPr>
          <w:rFonts w:ascii="Arial" w:hAnsi="Arial" w:cs="Arial"/>
        </w:rPr>
        <w:t>dos</w:t>
      </w:r>
      <w:r w:rsidRPr="00605DF9">
        <w:rPr>
          <w:rFonts w:ascii="Arial" w:hAnsi="Arial" w:cs="Arial"/>
          <w:spacing w:val="21"/>
        </w:rPr>
        <w:t xml:space="preserve"> </w:t>
      </w:r>
      <w:r w:rsidRPr="00605DF9">
        <w:rPr>
          <w:rFonts w:ascii="Arial" w:hAnsi="Arial" w:cs="Arial"/>
        </w:rPr>
        <w:t>artigos</w:t>
      </w:r>
      <w:r w:rsidRPr="00605DF9">
        <w:rPr>
          <w:rFonts w:ascii="Arial" w:hAnsi="Arial" w:cs="Arial"/>
          <w:spacing w:val="19"/>
        </w:rPr>
        <w:t xml:space="preserve"> </w:t>
      </w:r>
      <w:r w:rsidRPr="00605DF9">
        <w:rPr>
          <w:rFonts w:ascii="Arial" w:hAnsi="Arial" w:cs="Arial"/>
        </w:rPr>
        <w:t>96</w:t>
      </w:r>
      <w:r w:rsidRPr="00605DF9">
        <w:rPr>
          <w:rFonts w:ascii="Arial" w:hAnsi="Arial" w:cs="Arial"/>
          <w:spacing w:val="19"/>
        </w:rPr>
        <w:t xml:space="preserve"> </w:t>
      </w:r>
      <w:r w:rsidRPr="00605DF9">
        <w:rPr>
          <w:rFonts w:ascii="Arial" w:hAnsi="Arial" w:cs="Arial"/>
        </w:rPr>
        <w:t>e</w:t>
      </w:r>
      <w:r w:rsidRPr="00605DF9">
        <w:rPr>
          <w:rFonts w:ascii="Arial" w:hAnsi="Arial" w:cs="Arial"/>
          <w:spacing w:val="19"/>
        </w:rPr>
        <w:t xml:space="preserve"> </w:t>
      </w:r>
      <w:r w:rsidRPr="00605DF9">
        <w:rPr>
          <w:rFonts w:ascii="Arial" w:hAnsi="Arial" w:cs="Arial"/>
        </w:rPr>
        <w:t>seguintes</w:t>
      </w:r>
      <w:r w:rsidRPr="00605DF9">
        <w:rPr>
          <w:rFonts w:ascii="Arial" w:hAnsi="Arial" w:cs="Arial"/>
          <w:spacing w:val="19"/>
        </w:rPr>
        <w:t xml:space="preserve"> </w:t>
      </w:r>
      <w:r w:rsidRPr="00605DF9">
        <w:rPr>
          <w:rFonts w:ascii="Arial" w:hAnsi="Arial" w:cs="Arial"/>
        </w:rPr>
        <w:t>da</w:t>
      </w:r>
      <w:r w:rsidRPr="00605DF9">
        <w:rPr>
          <w:rFonts w:ascii="Arial" w:hAnsi="Arial" w:cs="Arial"/>
          <w:spacing w:val="19"/>
        </w:rPr>
        <w:t xml:space="preserve"> </w:t>
      </w:r>
      <w:r w:rsidRPr="00605DF9">
        <w:rPr>
          <w:rFonts w:ascii="Arial" w:hAnsi="Arial" w:cs="Arial"/>
        </w:rPr>
        <w:t>Lei</w:t>
      </w:r>
      <w:r w:rsidRPr="00605DF9">
        <w:rPr>
          <w:rFonts w:ascii="Arial" w:hAnsi="Arial" w:cs="Arial"/>
          <w:spacing w:val="19"/>
        </w:rPr>
        <w:t xml:space="preserve"> </w:t>
      </w:r>
      <w:r w:rsidRPr="00605DF9">
        <w:rPr>
          <w:rFonts w:ascii="Arial" w:hAnsi="Arial" w:cs="Arial"/>
        </w:rPr>
        <w:t>nº</w:t>
      </w:r>
      <w:r w:rsidRPr="00605DF9">
        <w:rPr>
          <w:rFonts w:ascii="Arial" w:hAnsi="Arial" w:cs="Arial"/>
          <w:spacing w:val="19"/>
        </w:rPr>
        <w:t xml:space="preserve"> </w:t>
      </w:r>
      <w:r w:rsidRPr="00605DF9">
        <w:rPr>
          <w:rFonts w:ascii="Arial" w:hAnsi="Arial" w:cs="Arial"/>
        </w:rPr>
        <w:t>14.133,</w:t>
      </w:r>
      <w:r w:rsidRPr="00605DF9">
        <w:rPr>
          <w:rFonts w:ascii="Arial" w:hAnsi="Arial" w:cs="Arial"/>
          <w:spacing w:val="19"/>
        </w:rPr>
        <w:t xml:space="preserve"> </w:t>
      </w:r>
      <w:r w:rsidRPr="00605DF9">
        <w:rPr>
          <w:rFonts w:ascii="Arial" w:hAnsi="Arial" w:cs="Arial"/>
        </w:rPr>
        <w:t>de 2021, pelas razões constantes do Estudo Técnico Preliminar.</w:t>
      </w:r>
    </w:p>
    <w:p w14:paraId="2477DF6B" w14:textId="77777777" w:rsidR="00576DF0" w:rsidRPr="00605DF9" w:rsidRDefault="00576DF0" w:rsidP="00576DF0">
      <w:pPr>
        <w:pStyle w:val="Corpodetexto"/>
        <w:kinsoku w:val="0"/>
        <w:overflowPunct w:val="0"/>
        <w:spacing w:before="0" w:beforeAutospacing="0" w:after="0" w:afterAutospacing="0" w:line="360" w:lineRule="auto"/>
        <w:rPr>
          <w:rFonts w:ascii="Arial" w:hAnsi="Arial" w:cs="Arial"/>
        </w:rPr>
      </w:pPr>
    </w:p>
    <w:p w14:paraId="25C2C545" w14:textId="77777777" w:rsidR="00576DF0" w:rsidRPr="00605DF9" w:rsidRDefault="00576DF0" w:rsidP="00576DF0">
      <w:pPr>
        <w:pStyle w:val="Ttulo1"/>
        <w:kinsoku w:val="0"/>
        <w:overflowPunct w:val="0"/>
        <w:spacing w:before="0" w:line="360" w:lineRule="auto"/>
        <w:rPr>
          <w:rFonts w:ascii="Arial" w:hAnsi="Arial" w:cs="Arial"/>
          <w:b w:val="0"/>
          <w:bCs w:val="0"/>
          <w:color w:val="auto"/>
          <w:sz w:val="24"/>
          <w:szCs w:val="24"/>
        </w:rPr>
      </w:pPr>
      <w:bookmarkStart w:id="67" w:name="5._Modelo_de_execução_do_objeto"/>
      <w:bookmarkEnd w:id="67"/>
      <w:r w:rsidRPr="00605DF9">
        <w:rPr>
          <w:rFonts w:ascii="Arial" w:hAnsi="Arial" w:cs="Arial"/>
          <w:color w:val="auto"/>
          <w:sz w:val="24"/>
          <w:szCs w:val="24"/>
        </w:rPr>
        <w:t>5.</w:t>
      </w:r>
      <w:r w:rsidRPr="00605DF9">
        <w:rPr>
          <w:rFonts w:ascii="Arial" w:hAnsi="Arial" w:cs="Arial"/>
          <w:color w:val="auto"/>
          <w:spacing w:val="-6"/>
          <w:sz w:val="24"/>
          <w:szCs w:val="24"/>
        </w:rPr>
        <w:t xml:space="preserve"> </w:t>
      </w:r>
      <w:r w:rsidRPr="00605DF9">
        <w:rPr>
          <w:rFonts w:ascii="Arial" w:hAnsi="Arial" w:cs="Arial"/>
          <w:color w:val="auto"/>
          <w:sz w:val="24"/>
          <w:szCs w:val="24"/>
        </w:rPr>
        <w:t>Modelo</w:t>
      </w:r>
      <w:r w:rsidRPr="00605DF9">
        <w:rPr>
          <w:rFonts w:ascii="Arial" w:hAnsi="Arial" w:cs="Arial"/>
          <w:color w:val="auto"/>
          <w:spacing w:val="-6"/>
          <w:sz w:val="24"/>
          <w:szCs w:val="24"/>
        </w:rPr>
        <w:t xml:space="preserve"> </w:t>
      </w:r>
      <w:r w:rsidRPr="00605DF9">
        <w:rPr>
          <w:rFonts w:ascii="Arial" w:hAnsi="Arial" w:cs="Arial"/>
          <w:color w:val="auto"/>
          <w:sz w:val="24"/>
          <w:szCs w:val="24"/>
        </w:rPr>
        <w:t>de</w:t>
      </w:r>
      <w:r w:rsidRPr="00605DF9">
        <w:rPr>
          <w:rFonts w:ascii="Arial" w:hAnsi="Arial" w:cs="Arial"/>
          <w:color w:val="auto"/>
          <w:spacing w:val="-6"/>
          <w:sz w:val="24"/>
          <w:szCs w:val="24"/>
        </w:rPr>
        <w:t xml:space="preserve"> </w:t>
      </w:r>
      <w:r w:rsidRPr="00605DF9">
        <w:rPr>
          <w:rFonts w:ascii="Arial" w:hAnsi="Arial" w:cs="Arial"/>
          <w:color w:val="auto"/>
          <w:sz w:val="24"/>
          <w:szCs w:val="24"/>
        </w:rPr>
        <w:t>execução</w:t>
      </w:r>
      <w:r w:rsidRPr="00605DF9">
        <w:rPr>
          <w:rFonts w:ascii="Arial" w:hAnsi="Arial" w:cs="Arial"/>
          <w:color w:val="auto"/>
          <w:spacing w:val="-6"/>
          <w:sz w:val="24"/>
          <w:szCs w:val="24"/>
        </w:rPr>
        <w:t xml:space="preserve"> </w:t>
      </w:r>
      <w:r w:rsidRPr="00605DF9">
        <w:rPr>
          <w:rFonts w:ascii="Arial" w:hAnsi="Arial" w:cs="Arial"/>
          <w:color w:val="auto"/>
          <w:sz w:val="24"/>
          <w:szCs w:val="24"/>
        </w:rPr>
        <w:t>do</w:t>
      </w:r>
      <w:r w:rsidRPr="00605DF9">
        <w:rPr>
          <w:rFonts w:ascii="Arial" w:hAnsi="Arial" w:cs="Arial"/>
          <w:color w:val="auto"/>
          <w:spacing w:val="-5"/>
          <w:sz w:val="24"/>
          <w:szCs w:val="24"/>
        </w:rPr>
        <w:t xml:space="preserve"> </w:t>
      </w:r>
      <w:r w:rsidRPr="00605DF9">
        <w:rPr>
          <w:rFonts w:ascii="Arial" w:hAnsi="Arial" w:cs="Arial"/>
          <w:color w:val="auto"/>
          <w:sz w:val="24"/>
          <w:szCs w:val="24"/>
        </w:rPr>
        <w:t>objeto</w:t>
      </w:r>
    </w:p>
    <w:p w14:paraId="3C16A0CA" w14:textId="77777777" w:rsidR="00576DF0" w:rsidRPr="00605DF9" w:rsidRDefault="00576DF0" w:rsidP="00576DF0">
      <w:pPr>
        <w:pStyle w:val="Corpodetexto"/>
        <w:kinsoku w:val="0"/>
        <w:overflowPunct w:val="0"/>
        <w:spacing w:before="0" w:beforeAutospacing="0" w:after="0" w:afterAutospacing="0" w:line="360" w:lineRule="auto"/>
        <w:rPr>
          <w:rFonts w:ascii="Arial" w:hAnsi="Arial" w:cs="Arial"/>
          <w:b/>
          <w:bCs/>
        </w:rPr>
      </w:pPr>
    </w:p>
    <w:p w14:paraId="4B232C1D" w14:textId="77777777" w:rsidR="00576DF0" w:rsidRPr="00D13FB3" w:rsidRDefault="00576DF0" w:rsidP="00576DF0">
      <w:pPr>
        <w:pStyle w:val="Corpodetexto"/>
        <w:widowControl w:val="0"/>
        <w:numPr>
          <w:ilvl w:val="1"/>
          <w:numId w:val="21"/>
        </w:numPr>
        <w:tabs>
          <w:tab w:val="left" w:pos="624"/>
        </w:tabs>
        <w:kinsoku w:val="0"/>
        <w:overflowPunct w:val="0"/>
        <w:autoSpaceDE w:val="0"/>
        <w:autoSpaceDN w:val="0"/>
        <w:adjustRightInd w:val="0"/>
        <w:spacing w:before="0" w:beforeAutospacing="0" w:after="0" w:afterAutospacing="0" w:line="360" w:lineRule="auto"/>
        <w:ind w:right="648" w:firstLine="0"/>
        <w:rPr>
          <w:rFonts w:ascii="Arial" w:hAnsi="Arial" w:cs="Arial"/>
        </w:rPr>
      </w:pPr>
      <w:r w:rsidRPr="00D13FB3">
        <w:rPr>
          <w:rFonts w:ascii="Arial" w:hAnsi="Arial" w:cs="Arial"/>
        </w:rPr>
        <w:t>O prazo de entrega dos bens é de 30 (trinta) dias, contados da entrega da nota de empenho, em remessa única.</w:t>
      </w:r>
    </w:p>
    <w:p w14:paraId="1F60405C" w14:textId="77777777" w:rsidR="00576DF0" w:rsidRPr="00D13FB3" w:rsidRDefault="00576DF0" w:rsidP="00576DF0">
      <w:pPr>
        <w:pStyle w:val="Corpodetexto"/>
        <w:kinsoku w:val="0"/>
        <w:overflowPunct w:val="0"/>
        <w:spacing w:before="0" w:beforeAutospacing="0" w:after="0" w:afterAutospacing="0" w:line="360" w:lineRule="auto"/>
        <w:rPr>
          <w:rFonts w:ascii="Arial" w:hAnsi="Arial" w:cs="Arial"/>
        </w:rPr>
      </w:pPr>
    </w:p>
    <w:p w14:paraId="4A91CB82" w14:textId="77777777" w:rsidR="00576DF0" w:rsidRPr="00D13FB3" w:rsidRDefault="00576DF0" w:rsidP="00576DF0">
      <w:pPr>
        <w:pStyle w:val="Corpodetexto"/>
        <w:widowControl w:val="0"/>
        <w:numPr>
          <w:ilvl w:val="1"/>
          <w:numId w:val="21"/>
        </w:numPr>
        <w:tabs>
          <w:tab w:val="left" w:pos="624"/>
        </w:tabs>
        <w:kinsoku w:val="0"/>
        <w:overflowPunct w:val="0"/>
        <w:autoSpaceDE w:val="0"/>
        <w:autoSpaceDN w:val="0"/>
        <w:adjustRightInd w:val="0"/>
        <w:spacing w:before="0" w:beforeAutospacing="0" w:after="0" w:afterAutospacing="0" w:line="360" w:lineRule="auto"/>
        <w:ind w:right="571" w:firstLine="0"/>
        <w:rPr>
          <w:rFonts w:ascii="Arial" w:hAnsi="Arial" w:cs="Arial"/>
        </w:rPr>
      </w:pPr>
      <w:r w:rsidRPr="00D13FB3">
        <w:rPr>
          <w:rFonts w:ascii="Arial" w:hAnsi="Arial" w:cs="Arial"/>
        </w:rPr>
        <w:t>Caso não seja possível a entrega na data assinalada, o fornecedor deverá comunicar as razões respectivas com pelo menos 15 (quinze) dias de antecedência para qualquer pleito de prorrogação de prazo seja analisado, ressalvadas situações de caso fortuito e força maior.</w:t>
      </w:r>
    </w:p>
    <w:p w14:paraId="56391C02" w14:textId="77777777" w:rsidR="00576DF0" w:rsidRPr="00D13FB3" w:rsidRDefault="00576DF0" w:rsidP="00576DF0">
      <w:pPr>
        <w:pStyle w:val="Corpodetexto"/>
        <w:kinsoku w:val="0"/>
        <w:overflowPunct w:val="0"/>
        <w:spacing w:before="0" w:beforeAutospacing="0" w:after="0" w:afterAutospacing="0" w:line="360" w:lineRule="auto"/>
        <w:rPr>
          <w:rFonts w:ascii="Arial" w:hAnsi="Arial" w:cs="Arial"/>
        </w:rPr>
      </w:pPr>
    </w:p>
    <w:p w14:paraId="67F45423" w14:textId="77777777" w:rsidR="00576DF0" w:rsidRPr="00D13FB3" w:rsidRDefault="00576DF0" w:rsidP="00576DF0">
      <w:pPr>
        <w:pStyle w:val="Ttulo3"/>
        <w:kinsoku w:val="0"/>
        <w:overflowPunct w:val="0"/>
        <w:spacing w:before="0" w:line="360" w:lineRule="auto"/>
        <w:rPr>
          <w:rFonts w:ascii="Arial" w:hAnsi="Arial" w:cs="Arial"/>
          <w:b/>
          <w:bCs/>
          <w:color w:val="auto"/>
        </w:rPr>
      </w:pPr>
      <w:proofErr w:type="gramStart"/>
      <w:r w:rsidRPr="00D13FB3">
        <w:rPr>
          <w:rFonts w:ascii="Arial" w:hAnsi="Arial" w:cs="Arial"/>
          <w:color w:val="auto"/>
        </w:rPr>
        <w:t>Garantia,</w:t>
      </w:r>
      <w:proofErr w:type="gramEnd"/>
      <w:r w:rsidRPr="00D13FB3">
        <w:rPr>
          <w:rFonts w:ascii="Arial" w:hAnsi="Arial" w:cs="Arial"/>
          <w:color w:val="auto"/>
        </w:rPr>
        <w:t xml:space="preserve"> manutenção e assistência técnica</w:t>
      </w:r>
    </w:p>
    <w:p w14:paraId="234CB3A2" w14:textId="77777777" w:rsidR="00576DF0" w:rsidRPr="00D13FB3" w:rsidRDefault="00576DF0" w:rsidP="00576DF0">
      <w:pPr>
        <w:pStyle w:val="Corpodetexto"/>
        <w:kinsoku w:val="0"/>
        <w:overflowPunct w:val="0"/>
        <w:spacing w:before="0" w:beforeAutospacing="0" w:after="0" w:afterAutospacing="0" w:line="360" w:lineRule="auto"/>
        <w:rPr>
          <w:rFonts w:ascii="Arial" w:hAnsi="Arial" w:cs="Arial"/>
          <w:b/>
          <w:bCs/>
        </w:rPr>
      </w:pPr>
    </w:p>
    <w:p w14:paraId="50941D6D" w14:textId="77777777" w:rsidR="00576DF0" w:rsidRPr="00D13FB3" w:rsidRDefault="00576DF0" w:rsidP="00576DF0">
      <w:pPr>
        <w:pStyle w:val="Corpodetexto"/>
        <w:widowControl w:val="0"/>
        <w:numPr>
          <w:ilvl w:val="1"/>
          <w:numId w:val="21"/>
        </w:numPr>
        <w:tabs>
          <w:tab w:val="left" w:pos="624"/>
        </w:tabs>
        <w:kinsoku w:val="0"/>
        <w:overflowPunct w:val="0"/>
        <w:autoSpaceDE w:val="0"/>
        <w:autoSpaceDN w:val="0"/>
        <w:adjustRightInd w:val="0"/>
        <w:spacing w:before="0" w:beforeAutospacing="0" w:after="0" w:afterAutospacing="0" w:line="360" w:lineRule="auto"/>
        <w:ind w:right="475" w:firstLine="0"/>
        <w:rPr>
          <w:rFonts w:ascii="Arial" w:hAnsi="Arial" w:cs="Arial"/>
        </w:rPr>
      </w:pPr>
      <w:r w:rsidRPr="00D13FB3">
        <w:rPr>
          <w:rFonts w:ascii="Arial" w:hAnsi="Arial" w:cs="Arial"/>
        </w:rPr>
        <w:t>O prazo de garantia é aquele estabelecido na Lei nº 8.078, de 11 de setembro de 1990 (Código de Defesa do Consumidor).</w:t>
      </w:r>
    </w:p>
    <w:p w14:paraId="5D39B4B0" w14:textId="77777777" w:rsidR="00576DF0" w:rsidRPr="00D13FB3" w:rsidRDefault="00576DF0" w:rsidP="00576DF0">
      <w:pPr>
        <w:pStyle w:val="Corpodetexto"/>
        <w:kinsoku w:val="0"/>
        <w:overflowPunct w:val="0"/>
        <w:spacing w:before="0" w:beforeAutospacing="0" w:after="0" w:afterAutospacing="0" w:line="360" w:lineRule="auto"/>
        <w:rPr>
          <w:rFonts w:ascii="Arial" w:hAnsi="Arial" w:cs="Arial"/>
        </w:rPr>
      </w:pPr>
    </w:p>
    <w:p w14:paraId="09D5B8D4" w14:textId="77777777" w:rsidR="00576DF0" w:rsidRPr="00D13FB3" w:rsidRDefault="00576DF0" w:rsidP="00576DF0">
      <w:pPr>
        <w:pStyle w:val="Ttulo1"/>
        <w:kinsoku w:val="0"/>
        <w:overflowPunct w:val="0"/>
        <w:spacing w:before="0" w:line="360" w:lineRule="auto"/>
        <w:rPr>
          <w:rFonts w:ascii="Arial" w:hAnsi="Arial" w:cs="Arial"/>
          <w:b w:val="0"/>
          <w:bCs w:val="0"/>
          <w:color w:val="auto"/>
          <w:sz w:val="24"/>
          <w:szCs w:val="24"/>
        </w:rPr>
      </w:pPr>
      <w:bookmarkStart w:id="68" w:name="6._Modelo_de_gestão_do_contrato"/>
      <w:bookmarkEnd w:id="68"/>
      <w:r w:rsidRPr="00D13FB3">
        <w:rPr>
          <w:rFonts w:ascii="Arial" w:hAnsi="Arial" w:cs="Arial"/>
          <w:color w:val="auto"/>
          <w:sz w:val="24"/>
          <w:szCs w:val="24"/>
        </w:rPr>
        <w:t>6.</w:t>
      </w:r>
      <w:r w:rsidRPr="00D13FB3">
        <w:rPr>
          <w:rFonts w:ascii="Arial" w:hAnsi="Arial" w:cs="Arial"/>
          <w:color w:val="auto"/>
          <w:spacing w:val="-6"/>
          <w:sz w:val="24"/>
          <w:szCs w:val="24"/>
        </w:rPr>
        <w:t xml:space="preserve"> </w:t>
      </w:r>
      <w:r w:rsidRPr="00D13FB3">
        <w:rPr>
          <w:rFonts w:ascii="Arial" w:hAnsi="Arial" w:cs="Arial"/>
          <w:color w:val="auto"/>
          <w:sz w:val="24"/>
          <w:szCs w:val="24"/>
        </w:rPr>
        <w:t>Modelo</w:t>
      </w:r>
      <w:r w:rsidRPr="00D13FB3">
        <w:rPr>
          <w:rFonts w:ascii="Arial" w:hAnsi="Arial" w:cs="Arial"/>
          <w:color w:val="auto"/>
          <w:spacing w:val="-6"/>
          <w:sz w:val="24"/>
          <w:szCs w:val="24"/>
        </w:rPr>
        <w:t xml:space="preserve"> </w:t>
      </w:r>
      <w:r w:rsidRPr="00D13FB3">
        <w:rPr>
          <w:rFonts w:ascii="Arial" w:hAnsi="Arial" w:cs="Arial"/>
          <w:color w:val="auto"/>
          <w:sz w:val="24"/>
          <w:szCs w:val="24"/>
        </w:rPr>
        <w:t>de</w:t>
      </w:r>
      <w:r w:rsidRPr="00D13FB3">
        <w:rPr>
          <w:rFonts w:ascii="Arial" w:hAnsi="Arial" w:cs="Arial"/>
          <w:color w:val="auto"/>
          <w:spacing w:val="-5"/>
          <w:sz w:val="24"/>
          <w:szCs w:val="24"/>
        </w:rPr>
        <w:t xml:space="preserve"> </w:t>
      </w:r>
      <w:r w:rsidRPr="00D13FB3">
        <w:rPr>
          <w:rFonts w:ascii="Arial" w:hAnsi="Arial" w:cs="Arial"/>
          <w:color w:val="auto"/>
          <w:sz w:val="24"/>
          <w:szCs w:val="24"/>
        </w:rPr>
        <w:t>gestão</w:t>
      </w:r>
      <w:r w:rsidRPr="00D13FB3">
        <w:rPr>
          <w:rFonts w:ascii="Arial" w:hAnsi="Arial" w:cs="Arial"/>
          <w:color w:val="auto"/>
          <w:spacing w:val="-6"/>
          <w:sz w:val="24"/>
          <w:szCs w:val="24"/>
        </w:rPr>
        <w:t xml:space="preserve"> </w:t>
      </w:r>
      <w:r w:rsidRPr="00D13FB3">
        <w:rPr>
          <w:rFonts w:ascii="Arial" w:hAnsi="Arial" w:cs="Arial"/>
          <w:color w:val="auto"/>
          <w:sz w:val="24"/>
          <w:szCs w:val="24"/>
        </w:rPr>
        <w:t>do</w:t>
      </w:r>
      <w:r w:rsidRPr="00D13FB3">
        <w:rPr>
          <w:rFonts w:ascii="Arial" w:hAnsi="Arial" w:cs="Arial"/>
          <w:color w:val="auto"/>
          <w:spacing w:val="-6"/>
          <w:sz w:val="24"/>
          <w:szCs w:val="24"/>
        </w:rPr>
        <w:t xml:space="preserve"> </w:t>
      </w:r>
      <w:r w:rsidRPr="00D13FB3">
        <w:rPr>
          <w:rFonts w:ascii="Arial" w:hAnsi="Arial" w:cs="Arial"/>
          <w:color w:val="auto"/>
          <w:sz w:val="24"/>
          <w:szCs w:val="24"/>
        </w:rPr>
        <w:t>contrato</w:t>
      </w:r>
    </w:p>
    <w:p w14:paraId="67205E47" w14:textId="77777777" w:rsidR="00576DF0" w:rsidRPr="00D13FB3" w:rsidRDefault="00576DF0" w:rsidP="00576DF0">
      <w:pPr>
        <w:pStyle w:val="Corpodetexto"/>
        <w:widowControl w:val="0"/>
        <w:tabs>
          <w:tab w:val="left" w:pos="414"/>
        </w:tabs>
        <w:kinsoku w:val="0"/>
        <w:overflowPunct w:val="0"/>
        <w:autoSpaceDE w:val="0"/>
        <w:autoSpaceDN w:val="0"/>
        <w:adjustRightInd w:val="0"/>
        <w:spacing w:before="0" w:beforeAutospacing="0" w:after="0" w:afterAutospacing="0" w:line="360" w:lineRule="auto"/>
        <w:ind w:left="234"/>
        <w:rPr>
          <w:rFonts w:ascii="Arial" w:hAnsi="Arial" w:cs="Arial"/>
        </w:rPr>
      </w:pPr>
    </w:p>
    <w:p w14:paraId="5FCDABA6" w14:textId="77777777" w:rsidR="00576DF0" w:rsidRPr="00D13FB3" w:rsidRDefault="00576DF0" w:rsidP="00576DF0">
      <w:pPr>
        <w:pStyle w:val="Corpodetexto"/>
        <w:kinsoku w:val="0"/>
        <w:overflowPunct w:val="0"/>
        <w:spacing w:before="0" w:beforeAutospacing="0" w:after="0" w:afterAutospacing="0" w:line="360" w:lineRule="auto"/>
        <w:rPr>
          <w:rFonts w:ascii="Arial" w:hAnsi="Arial" w:cs="Arial"/>
          <w:b/>
          <w:bCs/>
        </w:rPr>
      </w:pPr>
    </w:p>
    <w:p w14:paraId="703EE1AF" w14:textId="77777777" w:rsidR="00576DF0" w:rsidRPr="00B210FA" w:rsidRDefault="00576DF0" w:rsidP="00576DF0">
      <w:pPr>
        <w:pStyle w:val="Corpodetexto"/>
        <w:widowControl w:val="0"/>
        <w:numPr>
          <w:ilvl w:val="1"/>
          <w:numId w:val="20"/>
        </w:numPr>
        <w:tabs>
          <w:tab w:val="left" w:pos="624"/>
        </w:tabs>
        <w:kinsoku w:val="0"/>
        <w:overflowPunct w:val="0"/>
        <w:autoSpaceDE w:val="0"/>
        <w:autoSpaceDN w:val="0"/>
        <w:adjustRightInd w:val="0"/>
        <w:spacing w:before="0" w:beforeAutospacing="0" w:after="0" w:afterAutospacing="0" w:line="360" w:lineRule="auto"/>
        <w:ind w:right="408" w:firstLine="0"/>
        <w:rPr>
          <w:rFonts w:ascii="Arial" w:hAnsi="Arial" w:cs="Arial"/>
        </w:rPr>
      </w:pPr>
      <w:r w:rsidRPr="00B210FA">
        <w:rPr>
          <w:rFonts w:ascii="Arial" w:hAnsi="Arial" w:cs="Arial"/>
        </w:rPr>
        <w:t xml:space="preserve">O contrato deverá ser executado fielmente pelas partes, de acordo com as cláusulas avençadas e as normas da Lei nº 14.133, de 2021, e cada parte </w:t>
      </w:r>
      <w:proofErr w:type="gramStart"/>
      <w:r w:rsidRPr="00B210FA">
        <w:rPr>
          <w:rFonts w:ascii="Arial" w:hAnsi="Arial" w:cs="Arial"/>
        </w:rPr>
        <w:t>responderá</w:t>
      </w:r>
      <w:proofErr w:type="gramEnd"/>
      <w:r w:rsidRPr="00B210FA">
        <w:rPr>
          <w:rFonts w:ascii="Arial" w:hAnsi="Arial" w:cs="Arial"/>
        </w:rPr>
        <w:t xml:space="preserve"> pelas consequências de sua inexecução total ou parcial.</w:t>
      </w:r>
    </w:p>
    <w:p w14:paraId="3764E35F" w14:textId="77777777" w:rsidR="00576DF0" w:rsidRPr="00B210FA" w:rsidRDefault="00576DF0" w:rsidP="00576DF0">
      <w:pPr>
        <w:pStyle w:val="Corpodetexto"/>
        <w:kinsoku w:val="0"/>
        <w:overflowPunct w:val="0"/>
        <w:spacing w:before="0" w:beforeAutospacing="0" w:after="0" w:afterAutospacing="0" w:line="360" w:lineRule="auto"/>
        <w:rPr>
          <w:rFonts w:ascii="Arial" w:hAnsi="Arial" w:cs="Arial"/>
          <w:sz w:val="17"/>
          <w:szCs w:val="17"/>
        </w:rPr>
      </w:pPr>
    </w:p>
    <w:p w14:paraId="34738376" w14:textId="77777777" w:rsidR="00576DF0" w:rsidRPr="00B210FA" w:rsidRDefault="00576DF0" w:rsidP="00576DF0">
      <w:pPr>
        <w:pStyle w:val="Corpodetexto"/>
        <w:widowControl w:val="0"/>
        <w:numPr>
          <w:ilvl w:val="1"/>
          <w:numId w:val="20"/>
        </w:numPr>
        <w:tabs>
          <w:tab w:val="left" w:pos="673"/>
        </w:tabs>
        <w:kinsoku w:val="0"/>
        <w:overflowPunct w:val="0"/>
        <w:autoSpaceDE w:val="0"/>
        <w:autoSpaceDN w:val="0"/>
        <w:adjustRightInd w:val="0"/>
        <w:spacing w:before="0" w:beforeAutospacing="0" w:after="0" w:afterAutospacing="0" w:line="360" w:lineRule="auto"/>
        <w:ind w:right="234" w:firstLine="0"/>
        <w:jc w:val="both"/>
        <w:rPr>
          <w:rFonts w:ascii="Arial" w:hAnsi="Arial" w:cs="Arial"/>
        </w:rPr>
      </w:pPr>
      <w:r w:rsidRPr="00B210FA">
        <w:rPr>
          <w:rFonts w:ascii="Arial" w:hAnsi="Arial" w:cs="Arial"/>
        </w:rPr>
        <w:t>Em</w:t>
      </w:r>
      <w:r w:rsidRPr="00B210FA">
        <w:rPr>
          <w:rFonts w:ascii="Arial" w:hAnsi="Arial" w:cs="Arial"/>
          <w:spacing w:val="42"/>
        </w:rPr>
        <w:t xml:space="preserve"> </w:t>
      </w:r>
      <w:r w:rsidRPr="00B210FA">
        <w:rPr>
          <w:rFonts w:ascii="Arial" w:hAnsi="Arial" w:cs="Arial"/>
        </w:rPr>
        <w:t>caso</w:t>
      </w:r>
      <w:r w:rsidRPr="00B210FA">
        <w:rPr>
          <w:rFonts w:ascii="Arial" w:hAnsi="Arial" w:cs="Arial"/>
          <w:spacing w:val="43"/>
        </w:rPr>
        <w:t xml:space="preserve"> </w:t>
      </w:r>
      <w:r w:rsidRPr="00B210FA">
        <w:rPr>
          <w:rFonts w:ascii="Arial" w:hAnsi="Arial" w:cs="Arial"/>
        </w:rPr>
        <w:t>de</w:t>
      </w:r>
      <w:r w:rsidRPr="00B210FA">
        <w:rPr>
          <w:rFonts w:ascii="Arial" w:hAnsi="Arial" w:cs="Arial"/>
          <w:spacing w:val="42"/>
        </w:rPr>
        <w:t xml:space="preserve"> </w:t>
      </w:r>
      <w:r w:rsidRPr="00B210FA">
        <w:rPr>
          <w:rFonts w:ascii="Arial" w:hAnsi="Arial" w:cs="Arial"/>
        </w:rPr>
        <w:t>impedimento,</w:t>
      </w:r>
      <w:r w:rsidRPr="00B210FA">
        <w:rPr>
          <w:rFonts w:ascii="Arial" w:hAnsi="Arial" w:cs="Arial"/>
          <w:spacing w:val="43"/>
        </w:rPr>
        <w:t xml:space="preserve"> </w:t>
      </w:r>
      <w:r w:rsidRPr="00B210FA">
        <w:rPr>
          <w:rFonts w:ascii="Arial" w:hAnsi="Arial" w:cs="Arial"/>
        </w:rPr>
        <w:t>ordem</w:t>
      </w:r>
      <w:r w:rsidRPr="00B210FA">
        <w:rPr>
          <w:rFonts w:ascii="Arial" w:hAnsi="Arial" w:cs="Arial"/>
          <w:spacing w:val="43"/>
        </w:rPr>
        <w:t xml:space="preserve"> </w:t>
      </w:r>
      <w:r w:rsidRPr="00B210FA">
        <w:rPr>
          <w:rFonts w:ascii="Arial" w:hAnsi="Arial" w:cs="Arial"/>
        </w:rPr>
        <w:t>de</w:t>
      </w:r>
      <w:r w:rsidRPr="00B210FA">
        <w:rPr>
          <w:rFonts w:ascii="Arial" w:hAnsi="Arial" w:cs="Arial"/>
          <w:spacing w:val="42"/>
        </w:rPr>
        <w:t xml:space="preserve"> </w:t>
      </w:r>
      <w:r w:rsidRPr="00B210FA">
        <w:rPr>
          <w:rFonts w:ascii="Arial" w:hAnsi="Arial" w:cs="Arial"/>
        </w:rPr>
        <w:t>paralisação</w:t>
      </w:r>
      <w:r w:rsidRPr="00B210FA">
        <w:rPr>
          <w:rFonts w:ascii="Arial" w:hAnsi="Arial" w:cs="Arial"/>
          <w:spacing w:val="43"/>
        </w:rPr>
        <w:t xml:space="preserve"> </w:t>
      </w:r>
      <w:r w:rsidRPr="00B210FA">
        <w:rPr>
          <w:rFonts w:ascii="Arial" w:hAnsi="Arial" w:cs="Arial"/>
        </w:rPr>
        <w:t>ou</w:t>
      </w:r>
      <w:r w:rsidRPr="00B210FA">
        <w:rPr>
          <w:rFonts w:ascii="Arial" w:hAnsi="Arial" w:cs="Arial"/>
          <w:spacing w:val="42"/>
        </w:rPr>
        <w:t xml:space="preserve"> </w:t>
      </w:r>
      <w:r w:rsidRPr="00B210FA">
        <w:rPr>
          <w:rFonts w:ascii="Arial" w:hAnsi="Arial" w:cs="Arial"/>
        </w:rPr>
        <w:t>suspensão</w:t>
      </w:r>
      <w:r w:rsidRPr="00B210FA">
        <w:rPr>
          <w:rFonts w:ascii="Arial" w:hAnsi="Arial" w:cs="Arial"/>
          <w:spacing w:val="43"/>
        </w:rPr>
        <w:t xml:space="preserve"> </w:t>
      </w:r>
      <w:r w:rsidRPr="00B210FA">
        <w:rPr>
          <w:rFonts w:ascii="Arial" w:hAnsi="Arial" w:cs="Arial"/>
        </w:rPr>
        <w:t>do</w:t>
      </w:r>
      <w:r w:rsidRPr="00B210FA">
        <w:rPr>
          <w:rFonts w:ascii="Arial" w:hAnsi="Arial" w:cs="Arial"/>
          <w:spacing w:val="43"/>
        </w:rPr>
        <w:t xml:space="preserve"> </w:t>
      </w:r>
      <w:r w:rsidRPr="00B210FA">
        <w:rPr>
          <w:rFonts w:ascii="Arial" w:hAnsi="Arial" w:cs="Arial"/>
        </w:rPr>
        <w:t>contrato,</w:t>
      </w:r>
      <w:r w:rsidRPr="00B210FA">
        <w:rPr>
          <w:rFonts w:ascii="Arial" w:hAnsi="Arial" w:cs="Arial"/>
          <w:spacing w:val="42"/>
        </w:rPr>
        <w:t xml:space="preserve"> </w:t>
      </w:r>
      <w:r w:rsidRPr="00B210FA">
        <w:rPr>
          <w:rFonts w:ascii="Arial" w:hAnsi="Arial" w:cs="Arial"/>
        </w:rPr>
        <w:t>o</w:t>
      </w:r>
      <w:r w:rsidRPr="00B210FA">
        <w:rPr>
          <w:rFonts w:ascii="Arial" w:hAnsi="Arial" w:cs="Arial"/>
          <w:spacing w:val="43"/>
        </w:rPr>
        <w:t xml:space="preserve"> </w:t>
      </w:r>
      <w:r w:rsidRPr="00B210FA">
        <w:rPr>
          <w:rFonts w:ascii="Arial" w:hAnsi="Arial" w:cs="Arial"/>
        </w:rPr>
        <w:t>cronograma</w:t>
      </w:r>
      <w:r w:rsidRPr="00B210FA">
        <w:rPr>
          <w:rFonts w:ascii="Arial" w:hAnsi="Arial" w:cs="Arial"/>
          <w:spacing w:val="42"/>
        </w:rPr>
        <w:t xml:space="preserve"> </w:t>
      </w:r>
      <w:r w:rsidRPr="00B210FA">
        <w:rPr>
          <w:rFonts w:ascii="Arial" w:hAnsi="Arial" w:cs="Arial"/>
        </w:rPr>
        <w:t>de</w:t>
      </w:r>
      <w:r w:rsidRPr="00B210FA">
        <w:rPr>
          <w:rFonts w:ascii="Arial" w:hAnsi="Arial" w:cs="Arial"/>
          <w:spacing w:val="118"/>
        </w:rPr>
        <w:t xml:space="preserve"> </w:t>
      </w:r>
      <w:r w:rsidRPr="00B210FA">
        <w:rPr>
          <w:rFonts w:ascii="Arial" w:hAnsi="Arial" w:cs="Arial"/>
        </w:rPr>
        <w:t>execução</w:t>
      </w:r>
      <w:r w:rsidRPr="00B210FA">
        <w:rPr>
          <w:rFonts w:ascii="Arial" w:hAnsi="Arial" w:cs="Arial"/>
          <w:spacing w:val="31"/>
        </w:rPr>
        <w:t xml:space="preserve"> </w:t>
      </w:r>
      <w:r w:rsidRPr="00B210FA">
        <w:rPr>
          <w:rFonts w:ascii="Arial" w:hAnsi="Arial" w:cs="Arial"/>
        </w:rPr>
        <w:t>será</w:t>
      </w:r>
      <w:r w:rsidRPr="00B210FA">
        <w:rPr>
          <w:rFonts w:ascii="Arial" w:hAnsi="Arial" w:cs="Arial"/>
          <w:spacing w:val="32"/>
        </w:rPr>
        <w:t xml:space="preserve"> </w:t>
      </w:r>
      <w:r w:rsidRPr="00B210FA">
        <w:rPr>
          <w:rFonts w:ascii="Arial" w:hAnsi="Arial" w:cs="Arial"/>
        </w:rPr>
        <w:t>prorrogado</w:t>
      </w:r>
      <w:r w:rsidRPr="00B210FA">
        <w:rPr>
          <w:rFonts w:ascii="Arial" w:hAnsi="Arial" w:cs="Arial"/>
          <w:spacing w:val="31"/>
        </w:rPr>
        <w:t xml:space="preserve"> </w:t>
      </w:r>
      <w:r w:rsidRPr="00B210FA">
        <w:rPr>
          <w:rFonts w:ascii="Arial" w:hAnsi="Arial" w:cs="Arial"/>
        </w:rPr>
        <w:t>automaticamente</w:t>
      </w:r>
      <w:r w:rsidRPr="00B210FA">
        <w:rPr>
          <w:rFonts w:ascii="Arial" w:hAnsi="Arial" w:cs="Arial"/>
          <w:spacing w:val="32"/>
        </w:rPr>
        <w:t xml:space="preserve"> </w:t>
      </w:r>
      <w:r w:rsidRPr="00B210FA">
        <w:rPr>
          <w:rFonts w:ascii="Arial" w:hAnsi="Arial" w:cs="Arial"/>
        </w:rPr>
        <w:t>pelo</w:t>
      </w:r>
      <w:r w:rsidRPr="00B210FA">
        <w:rPr>
          <w:rFonts w:ascii="Arial" w:hAnsi="Arial" w:cs="Arial"/>
          <w:spacing w:val="32"/>
        </w:rPr>
        <w:t xml:space="preserve"> </w:t>
      </w:r>
      <w:r w:rsidRPr="00B210FA">
        <w:rPr>
          <w:rFonts w:ascii="Arial" w:hAnsi="Arial" w:cs="Arial"/>
        </w:rPr>
        <w:t>tempo</w:t>
      </w:r>
      <w:r w:rsidRPr="00B210FA">
        <w:rPr>
          <w:rFonts w:ascii="Arial" w:hAnsi="Arial" w:cs="Arial"/>
          <w:spacing w:val="31"/>
        </w:rPr>
        <w:t xml:space="preserve"> </w:t>
      </w:r>
      <w:r w:rsidRPr="00B210FA">
        <w:rPr>
          <w:rFonts w:ascii="Arial" w:hAnsi="Arial" w:cs="Arial"/>
        </w:rPr>
        <w:t>correspondente,</w:t>
      </w:r>
      <w:r w:rsidRPr="00B210FA">
        <w:rPr>
          <w:rFonts w:ascii="Arial" w:hAnsi="Arial" w:cs="Arial"/>
          <w:spacing w:val="32"/>
        </w:rPr>
        <w:t xml:space="preserve"> </w:t>
      </w:r>
      <w:r w:rsidRPr="00B210FA">
        <w:rPr>
          <w:rFonts w:ascii="Arial" w:hAnsi="Arial" w:cs="Arial"/>
        </w:rPr>
        <w:t>anotadas</w:t>
      </w:r>
      <w:r w:rsidRPr="00B210FA">
        <w:rPr>
          <w:rFonts w:ascii="Arial" w:hAnsi="Arial" w:cs="Arial"/>
          <w:spacing w:val="31"/>
        </w:rPr>
        <w:t xml:space="preserve"> </w:t>
      </w:r>
      <w:r w:rsidRPr="00B210FA">
        <w:rPr>
          <w:rFonts w:ascii="Arial" w:hAnsi="Arial" w:cs="Arial"/>
        </w:rPr>
        <w:t>tais</w:t>
      </w:r>
      <w:r w:rsidRPr="00B210FA">
        <w:rPr>
          <w:rFonts w:ascii="Arial" w:hAnsi="Arial" w:cs="Arial"/>
          <w:spacing w:val="32"/>
        </w:rPr>
        <w:t xml:space="preserve"> </w:t>
      </w:r>
      <w:r w:rsidRPr="00B210FA">
        <w:rPr>
          <w:rFonts w:ascii="Arial" w:hAnsi="Arial" w:cs="Arial"/>
        </w:rPr>
        <w:t>circunstâncias mediante simples apostila.</w:t>
      </w:r>
    </w:p>
    <w:p w14:paraId="4E871870" w14:textId="77777777" w:rsidR="00576DF0" w:rsidRPr="00B210FA" w:rsidRDefault="00576DF0" w:rsidP="00576DF0">
      <w:pPr>
        <w:pStyle w:val="Corpodetexto"/>
        <w:kinsoku w:val="0"/>
        <w:overflowPunct w:val="0"/>
        <w:spacing w:before="0" w:beforeAutospacing="0" w:after="0" w:afterAutospacing="0" w:line="360" w:lineRule="auto"/>
        <w:rPr>
          <w:rFonts w:ascii="Arial" w:hAnsi="Arial" w:cs="Arial"/>
          <w:sz w:val="17"/>
          <w:szCs w:val="17"/>
        </w:rPr>
      </w:pPr>
    </w:p>
    <w:p w14:paraId="2FC160F9" w14:textId="77777777" w:rsidR="00576DF0" w:rsidRPr="00B210FA" w:rsidRDefault="00576DF0" w:rsidP="00576DF0">
      <w:pPr>
        <w:pStyle w:val="Corpodetexto"/>
        <w:widowControl w:val="0"/>
        <w:numPr>
          <w:ilvl w:val="1"/>
          <w:numId w:val="20"/>
        </w:numPr>
        <w:tabs>
          <w:tab w:val="left" w:pos="624"/>
        </w:tabs>
        <w:kinsoku w:val="0"/>
        <w:overflowPunct w:val="0"/>
        <w:autoSpaceDE w:val="0"/>
        <w:autoSpaceDN w:val="0"/>
        <w:adjustRightInd w:val="0"/>
        <w:spacing w:before="0" w:beforeAutospacing="0" w:after="0" w:afterAutospacing="0" w:line="360" w:lineRule="auto"/>
        <w:ind w:right="315" w:firstLine="0"/>
        <w:rPr>
          <w:rFonts w:ascii="Arial" w:hAnsi="Arial" w:cs="Arial"/>
        </w:rPr>
      </w:pPr>
      <w:r w:rsidRPr="00B210FA">
        <w:rPr>
          <w:rFonts w:ascii="Arial" w:hAnsi="Arial" w:cs="Arial"/>
        </w:rPr>
        <w:t>As comunicações entre o órgão ou entidade e a contratada devem ser realizadas por escrito sempre que o ato exigir tal formalidade, admitindo-se o uso de mensagem eletrônica para esse fim.</w:t>
      </w:r>
    </w:p>
    <w:p w14:paraId="28B1F398" w14:textId="77777777" w:rsidR="00576DF0" w:rsidRPr="00B210FA" w:rsidRDefault="00576DF0" w:rsidP="00576DF0">
      <w:pPr>
        <w:pStyle w:val="Corpodetexto"/>
        <w:kinsoku w:val="0"/>
        <w:overflowPunct w:val="0"/>
        <w:spacing w:before="0" w:beforeAutospacing="0" w:after="0" w:afterAutospacing="0" w:line="360" w:lineRule="auto"/>
        <w:rPr>
          <w:rFonts w:ascii="Arial" w:hAnsi="Arial" w:cs="Arial"/>
          <w:sz w:val="17"/>
          <w:szCs w:val="17"/>
        </w:rPr>
      </w:pPr>
    </w:p>
    <w:p w14:paraId="4DDADE77" w14:textId="77777777" w:rsidR="00576DF0" w:rsidRPr="00B210FA" w:rsidRDefault="00576DF0" w:rsidP="00576DF0">
      <w:pPr>
        <w:pStyle w:val="Corpodetexto"/>
        <w:widowControl w:val="0"/>
        <w:numPr>
          <w:ilvl w:val="1"/>
          <w:numId w:val="20"/>
        </w:numPr>
        <w:tabs>
          <w:tab w:val="left" w:pos="624"/>
        </w:tabs>
        <w:kinsoku w:val="0"/>
        <w:overflowPunct w:val="0"/>
        <w:autoSpaceDE w:val="0"/>
        <w:autoSpaceDN w:val="0"/>
        <w:adjustRightInd w:val="0"/>
        <w:spacing w:before="0" w:beforeAutospacing="0" w:after="0" w:afterAutospacing="0" w:line="360" w:lineRule="auto"/>
        <w:ind w:right="626" w:firstLine="0"/>
        <w:rPr>
          <w:rFonts w:ascii="Arial" w:hAnsi="Arial" w:cs="Arial"/>
        </w:rPr>
      </w:pPr>
      <w:r w:rsidRPr="00B210FA">
        <w:rPr>
          <w:rFonts w:ascii="Arial" w:hAnsi="Arial" w:cs="Arial"/>
        </w:rPr>
        <w:t>O órgão ou entidade poderá convocar representante da Contratada para adoção de providências que devam ser cumpridas de imediato.</w:t>
      </w:r>
    </w:p>
    <w:p w14:paraId="609569AC" w14:textId="77777777" w:rsidR="00576DF0" w:rsidRPr="00B210FA" w:rsidRDefault="00576DF0" w:rsidP="00576DF0">
      <w:pPr>
        <w:pStyle w:val="Corpodetexto"/>
        <w:kinsoku w:val="0"/>
        <w:overflowPunct w:val="0"/>
        <w:spacing w:before="0" w:beforeAutospacing="0" w:after="0" w:afterAutospacing="0" w:line="360" w:lineRule="auto"/>
        <w:rPr>
          <w:rFonts w:ascii="Arial" w:hAnsi="Arial" w:cs="Arial"/>
          <w:sz w:val="17"/>
          <w:szCs w:val="17"/>
        </w:rPr>
      </w:pPr>
    </w:p>
    <w:p w14:paraId="5F03E1A5" w14:textId="77777777" w:rsidR="00576DF0" w:rsidRPr="00B210FA" w:rsidRDefault="00576DF0" w:rsidP="00576DF0">
      <w:pPr>
        <w:pStyle w:val="Corpodetexto"/>
        <w:widowControl w:val="0"/>
        <w:numPr>
          <w:ilvl w:val="1"/>
          <w:numId w:val="20"/>
        </w:numPr>
        <w:tabs>
          <w:tab w:val="left" w:pos="624"/>
        </w:tabs>
        <w:kinsoku w:val="0"/>
        <w:overflowPunct w:val="0"/>
        <w:autoSpaceDE w:val="0"/>
        <w:autoSpaceDN w:val="0"/>
        <w:adjustRightInd w:val="0"/>
        <w:spacing w:before="0" w:beforeAutospacing="0" w:after="0" w:afterAutospacing="0" w:line="360" w:lineRule="auto"/>
        <w:ind w:right="438" w:firstLine="0"/>
        <w:rPr>
          <w:rFonts w:ascii="Arial" w:hAnsi="Arial" w:cs="Arial"/>
        </w:rPr>
      </w:pPr>
      <w:r w:rsidRPr="00B210FA">
        <w:rPr>
          <w:rFonts w:ascii="Arial" w:hAnsi="Arial" w:cs="Arial"/>
        </w:rPr>
        <w:t>Após a assinatura do contrato ou instrumento equivalente (caso assim definido pela documentação que compõe a presente contratação), o órgão ou entidade poderá convocar o representante da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32F461F1" w14:textId="77777777" w:rsidR="00576DF0" w:rsidRPr="00B210FA" w:rsidRDefault="00576DF0" w:rsidP="00576DF0">
      <w:pPr>
        <w:pStyle w:val="Corpodetexto"/>
        <w:kinsoku w:val="0"/>
        <w:overflowPunct w:val="0"/>
        <w:spacing w:before="0" w:beforeAutospacing="0" w:after="0" w:afterAutospacing="0" w:line="360" w:lineRule="auto"/>
        <w:rPr>
          <w:rFonts w:ascii="Arial" w:hAnsi="Arial" w:cs="Arial"/>
          <w:sz w:val="17"/>
          <w:szCs w:val="17"/>
        </w:rPr>
      </w:pPr>
    </w:p>
    <w:p w14:paraId="645E1CB6" w14:textId="77777777" w:rsidR="00576DF0" w:rsidRPr="00B210FA" w:rsidRDefault="00576DF0" w:rsidP="00576DF0">
      <w:pPr>
        <w:pStyle w:val="Ttulo3"/>
        <w:kinsoku w:val="0"/>
        <w:overflowPunct w:val="0"/>
        <w:spacing w:before="0" w:line="360" w:lineRule="auto"/>
        <w:rPr>
          <w:rFonts w:ascii="Arial" w:hAnsi="Arial" w:cs="Arial"/>
          <w:b/>
          <w:bCs/>
        </w:rPr>
      </w:pPr>
      <w:r w:rsidRPr="00B210FA">
        <w:rPr>
          <w:rFonts w:ascii="Arial" w:hAnsi="Arial" w:cs="Arial"/>
        </w:rPr>
        <w:t>Fiscalização</w:t>
      </w:r>
    </w:p>
    <w:p w14:paraId="09805ADF" w14:textId="77777777" w:rsidR="00576DF0" w:rsidRPr="00B210FA" w:rsidRDefault="00576DF0" w:rsidP="00576DF0">
      <w:pPr>
        <w:pStyle w:val="Corpodetexto"/>
        <w:kinsoku w:val="0"/>
        <w:overflowPunct w:val="0"/>
        <w:spacing w:before="0" w:beforeAutospacing="0" w:after="0" w:afterAutospacing="0" w:line="360" w:lineRule="auto"/>
        <w:rPr>
          <w:rFonts w:ascii="Arial" w:hAnsi="Arial" w:cs="Arial"/>
          <w:b/>
          <w:bCs/>
          <w:sz w:val="19"/>
          <w:szCs w:val="19"/>
        </w:rPr>
      </w:pPr>
    </w:p>
    <w:p w14:paraId="1C2ACDF1" w14:textId="77777777" w:rsidR="00576DF0" w:rsidRPr="00B210FA" w:rsidRDefault="00576DF0" w:rsidP="00576DF0">
      <w:pPr>
        <w:pStyle w:val="Corpodetexto"/>
        <w:kinsoku w:val="0"/>
        <w:overflowPunct w:val="0"/>
        <w:spacing w:before="0" w:beforeAutospacing="0" w:after="0" w:afterAutospacing="0" w:line="360" w:lineRule="auto"/>
        <w:rPr>
          <w:rFonts w:ascii="Arial" w:hAnsi="Arial" w:cs="Arial"/>
        </w:rPr>
      </w:pPr>
      <w:r w:rsidRPr="00B80A16">
        <w:rPr>
          <w:rFonts w:ascii="Arial" w:hAnsi="Arial" w:cs="Arial"/>
        </w:rPr>
        <w:t>6.6.</w:t>
      </w:r>
      <w:r w:rsidRPr="00B210FA">
        <w:rPr>
          <w:rFonts w:ascii="Arial" w:hAnsi="Arial" w:cs="Arial"/>
          <w:sz w:val="18"/>
          <w:szCs w:val="18"/>
        </w:rPr>
        <w:t xml:space="preserve"> </w:t>
      </w:r>
      <w:r w:rsidRPr="00B210FA">
        <w:rPr>
          <w:rFonts w:ascii="Arial" w:hAnsi="Arial" w:cs="Arial"/>
        </w:rPr>
        <w:t xml:space="preserve">A execução do contrato deverá ser acompanhada e fiscalizada pelo(s) </w:t>
      </w:r>
      <w:proofErr w:type="gramStart"/>
      <w:r w:rsidRPr="00B210FA">
        <w:rPr>
          <w:rFonts w:ascii="Arial" w:hAnsi="Arial" w:cs="Arial"/>
        </w:rPr>
        <w:t>fiscal(</w:t>
      </w:r>
      <w:proofErr w:type="spellStart"/>
      <w:proofErr w:type="gramEnd"/>
      <w:r w:rsidRPr="00B210FA">
        <w:rPr>
          <w:rFonts w:ascii="Arial" w:hAnsi="Arial" w:cs="Arial"/>
        </w:rPr>
        <w:t>is</w:t>
      </w:r>
      <w:proofErr w:type="spellEnd"/>
      <w:r w:rsidRPr="00B210FA">
        <w:rPr>
          <w:rFonts w:ascii="Arial" w:hAnsi="Arial" w:cs="Arial"/>
        </w:rPr>
        <w:t>) do contrato, ou pelo(s) respectivo(s) substituto(s) (Lei nº 14.133, de 2021, art. 117, caput).</w:t>
      </w:r>
    </w:p>
    <w:p w14:paraId="312B617B" w14:textId="77777777" w:rsidR="00576DF0" w:rsidRPr="00B210FA" w:rsidRDefault="00576DF0" w:rsidP="00576DF0">
      <w:pPr>
        <w:pStyle w:val="Ttulo3"/>
        <w:kinsoku w:val="0"/>
        <w:overflowPunct w:val="0"/>
        <w:rPr>
          <w:rFonts w:ascii="Arial" w:hAnsi="Arial" w:cs="Arial"/>
          <w:b/>
          <w:bCs/>
        </w:rPr>
      </w:pPr>
      <w:r w:rsidRPr="00B210FA">
        <w:rPr>
          <w:rFonts w:ascii="Arial" w:hAnsi="Arial" w:cs="Arial"/>
        </w:rPr>
        <w:t>Fiscalização Técnica</w:t>
      </w:r>
    </w:p>
    <w:p w14:paraId="684777BC" w14:textId="77777777" w:rsidR="00576DF0" w:rsidRPr="00B210FA" w:rsidRDefault="00576DF0" w:rsidP="00576DF0">
      <w:pPr>
        <w:pStyle w:val="Corpodetexto"/>
        <w:kinsoku w:val="0"/>
        <w:overflowPunct w:val="0"/>
        <w:spacing w:before="11"/>
        <w:rPr>
          <w:rFonts w:ascii="Arial" w:hAnsi="Arial" w:cs="Arial"/>
          <w:b/>
          <w:bCs/>
          <w:sz w:val="19"/>
          <w:szCs w:val="19"/>
        </w:rPr>
      </w:pPr>
    </w:p>
    <w:p w14:paraId="18C94F26" w14:textId="77777777" w:rsidR="00576DF0" w:rsidRPr="00B210FA" w:rsidRDefault="00576DF0" w:rsidP="00576DF0">
      <w:pPr>
        <w:pStyle w:val="Corpodetexto"/>
        <w:widowControl w:val="0"/>
        <w:numPr>
          <w:ilvl w:val="1"/>
          <w:numId w:val="19"/>
        </w:numPr>
        <w:tabs>
          <w:tab w:val="left" w:pos="624"/>
        </w:tabs>
        <w:kinsoku w:val="0"/>
        <w:overflowPunct w:val="0"/>
        <w:autoSpaceDE w:val="0"/>
        <w:autoSpaceDN w:val="0"/>
        <w:adjustRightInd w:val="0"/>
        <w:spacing w:before="0" w:beforeAutospacing="0" w:after="0" w:afterAutospacing="0" w:line="360" w:lineRule="auto"/>
        <w:ind w:right="393" w:firstLine="0"/>
        <w:rPr>
          <w:rFonts w:ascii="Arial" w:hAnsi="Arial" w:cs="Arial"/>
        </w:rPr>
      </w:pPr>
      <w:r w:rsidRPr="00B210FA">
        <w:rPr>
          <w:rFonts w:ascii="Arial" w:hAnsi="Arial" w:cs="Arial"/>
        </w:rPr>
        <w:t>O fiscal técnico do contrato acompanhará a execução do contrato, para que sejam cumpridas todas as condições estabelecidas no contrato, de modo a assegurar os melhores resultados para a Administração. (Decreto estadual nº 68.220, de 2023, art. 17);</w:t>
      </w:r>
    </w:p>
    <w:p w14:paraId="7DEE3533" w14:textId="77777777" w:rsidR="00576DF0" w:rsidRPr="00B210FA" w:rsidRDefault="00576DF0" w:rsidP="00576DF0">
      <w:pPr>
        <w:pStyle w:val="Corpodetexto"/>
        <w:kinsoku w:val="0"/>
        <w:overflowPunct w:val="0"/>
        <w:spacing w:before="0" w:beforeAutospacing="0" w:after="0" w:afterAutospacing="0" w:line="360" w:lineRule="auto"/>
        <w:rPr>
          <w:rFonts w:ascii="Arial" w:hAnsi="Arial" w:cs="Arial"/>
          <w:sz w:val="17"/>
          <w:szCs w:val="17"/>
        </w:rPr>
      </w:pPr>
    </w:p>
    <w:p w14:paraId="367BE1E9" w14:textId="77777777" w:rsidR="00576DF0" w:rsidRPr="00B210FA" w:rsidRDefault="00576DF0" w:rsidP="00576DF0">
      <w:pPr>
        <w:pStyle w:val="Corpodetexto"/>
        <w:widowControl w:val="0"/>
        <w:numPr>
          <w:ilvl w:val="2"/>
          <w:numId w:val="19"/>
        </w:numPr>
        <w:tabs>
          <w:tab w:val="left" w:pos="791"/>
        </w:tabs>
        <w:kinsoku w:val="0"/>
        <w:overflowPunct w:val="0"/>
        <w:autoSpaceDE w:val="0"/>
        <w:autoSpaceDN w:val="0"/>
        <w:adjustRightInd w:val="0"/>
        <w:spacing w:before="0" w:beforeAutospacing="0" w:after="0" w:afterAutospacing="0" w:line="360" w:lineRule="auto"/>
        <w:ind w:right="647" w:firstLine="0"/>
        <w:rPr>
          <w:rFonts w:ascii="Arial" w:hAnsi="Arial" w:cs="Arial"/>
        </w:rPr>
      </w:pPr>
      <w:r w:rsidRPr="00B210FA">
        <w:rPr>
          <w:rFonts w:ascii="Arial" w:hAnsi="Arial" w:cs="Arial"/>
        </w:rPr>
        <w:t>O fiscal técnico do contrato anotará no histórico de gerenciamento do contrato todas as ocorrências relacionadas à execução do contrato, com a descrição do que for necessário para a regularização das faltas ou dos defeitos observados. (Lei nº 14.133, de 2021, art. 117, §1º, e Decreto estadual nº 68.220, de 2023, art. 17, II).</w:t>
      </w:r>
    </w:p>
    <w:p w14:paraId="49966F33" w14:textId="77777777" w:rsidR="00576DF0" w:rsidRPr="00B210FA" w:rsidRDefault="00576DF0" w:rsidP="00576DF0">
      <w:pPr>
        <w:pStyle w:val="Corpodetexto"/>
        <w:kinsoku w:val="0"/>
        <w:overflowPunct w:val="0"/>
        <w:spacing w:before="0" w:beforeAutospacing="0" w:after="0" w:afterAutospacing="0" w:line="360" w:lineRule="auto"/>
        <w:rPr>
          <w:rFonts w:ascii="Arial" w:hAnsi="Arial" w:cs="Arial"/>
          <w:sz w:val="17"/>
          <w:szCs w:val="17"/>
        </w:rPr>
      </w:pPr>
    </w:p>
    <w:p w14:paraId="2B34E347" w14:textId="77777777" w:rsidR="00576DF0" w:rsidRPr="00B210FA" w:rsidRDefault="00576DF0" w:rsidP="00576DF0">
      <w:pPr>
        <w:pStyle w:val="Corpodetexto"/>
        <w:widowControl w:val="0"/>
        <w:numPr>
          <w:ilvl w:val="2"/>
          <w:numId w:val="19"/>
        </w:numPr>
        <w:tabs>
          <w:tab w:val="left" w:pos="791"/>
        </w:tabs>
        <w:kinsoku w:val="0"/>
        <w:overflowPunct w:val="0"/>
        <w:autoSpaceDE w:val="0"/>
        <w:autoSpaceDN w:val="0"/>
        <w:adjustRightInd w:val="0"/>
        <w:spacing w:before="0" w:beforeAutospacing="0" w:after="0" w:afterAutospacing="0" w:line="360" w:lineRule="auto"/>
        <w:ind w:right="460" w:firstLine="0"/>
        <w:rPr>
          <w:rFonts w:ascii="Arial" w:hAnsi="Arial" w:cs="Arial"/>
        </w:rPr>
      </w:pPr>
      <w:r w:rsidRPr="00B210FA">
        <w:rPr>
          <w:rFonts w:ascii="Arial" w:hAnsi="Arial" w:cs="Arial"/>
        </w:rPr>
        <w:t>O fiscal técnico adotará medidas preventivas de controle de contratos, manifestando-se quanto à necessidade de suspensão da execução do objeto (Decreto estadual nº 68.220, de 2023, art. 17, IV).</w:t>
      </w:r>
    </w:p>
    <w:p w14:paraId="26FFD5EA" w14:textId="77777777" w:rsidR="00576DF0" w:rsidRPr="00B210FA" w:rsidRDefault="00576DF0" w:rsidP="00576DF0">
      <w:pPr>
        <w:pStyle w:val="Corpodetexto"/>
        <w:kinsoku w:val="0"/>
        <w:overflowPunct w:val="0"/>
        <w:spacing w:before="0" w:beforeAutospacing="0" w:after="0" w:afterAutospacing="0" w:line="360" w:lineRule="auto"/>
        <w:rPr>
          <w:rFonts w:ascii="Arial" w:hAnsi="Arial" w:cs="Arial"/>
          <w:sz w:val="17"/>
          <w:szCs w:val="17"/>
        </w:rPr>
      </w:pPr>
    </w:p>
    <w:p w14:paraId="3FBE318C" w14:textId="77777777" w:rsidR="00576DF0" w:rsidRPr="00B210FA" w:rsidRDefault="00576DF0" w:rsidP="00576DF0">
      <w:pPr>
        <w:pStyle w:val="Corpodetexto"/>
        <w:widowControl w:val="0"/>
        <w:numPr>
          <w:ilvl w:val="2"/>
          <w:numId w:val="19"/>
        </w:numPr>
        <w:tabs>
          <w:tab w:val="left" w:pos="791"/>
        </w:tabs>
        <w:kinsoku w:val="0"/>
        <w:overflowPunct w:val="0"/>
        <w:autoSpaceDE w:val="0"/>
        <w:autoSpaceDN w:val="0"/>
        <w:adjustRightInd w:val="0"/>
        <w:spacing w:before="0" w:beforeAutospacing="0" w:after="0" w:afterAutospacing="0" w:line="360" w:lineRule="auto"/>
        <w:ind w:right="781" w:firstLine="0"/>
        <w:rPr>
          <w:rFonts w:ascii="Arial" w:hAnsi="Arial" w:cs="Arial"/>
        </w:rPr>
      </w:pPr>
      <w:r w:rsidRPr="00B210FA">
        <w:rPr>
          <w:rFonts w:ascii="Arial" w:hAnsi="Arial" w:cs="Arial"/>
        </w:rPr>
        <w:t>O fiscal técnico do contrato informará ao gestor do contrato, em tempo hábil, a situação que demandar decisão ou adoção de medidas que ultrapassem sua competência, para que adote as medidas necessárias e saneadoras, se for o caso. (Lei federal nº 14.133, de 2021, artigo 117, § 2º).</w:t>
      </w:r>
    </w:p>
    <w:p w14:paraId="7E7FA2E5" w14:textId="77777777" w:rsidR="00576DF0" w:rsidRPr="00B210FA" w:rsidRDefault="00576DF0" w:rsidP="00576DF0">
      <w:pPr>
        <w:pStyle w:val="Corpodetexto"/>
        <w:kinsoku w:val="0"/>
        <w:overflowPunct w:val="0"/>
        <w:spacing w:before="0" w:beforeAutospacing="0" w:after="0" w:afterAutospacing="0" w:line="360" w:lineRule="auto"/>
        <w:rPr>
          <w:rFonts w:ascii="Arial" w:hAnsi="Arial" w:cs="Arial"/>
          <w:sz w:val="17"/>
          <w:szCs w:val="17"/>
        </w:rPr>
      </w:pPr>
    </w:p>
    <w:p w14:paraId="01991FA2" w14:textId="77777777" w:rsidR="00576DF0" w:rsidRPr="00B210FA" w:rsidRDefault="00576DF0" w:rsidP="00576DF0">
      <w:pPr>
        <w:pStyle w:val="Corpodetexto"/>
        <w:widowControl w:val="0"/>
        <w:numPr>
          <w:ilvl w:val="2"/>
          <w:numId w:val="19"/>
        </w:numPr>
        <w:tabs>
          <w:tab w:val="left" w:pos="791"/>
        </w:tabs>
        <w:kinsoku w:val="0"/>
        <w:overflowPunct w:val="0"/>
        <w:autoSpaceDE w:val="0"/>
        <w:autoSpaceDN w:val="0"/>
        <w:adjustRightInd w:val="0"/>
        <w:spacing w:before="0" w:beforeAutospacing="0" w:after="0" w:afterAutospacing="0" w:line="360" w:lineRule="auto"/>
        <w:ind w:right="532" w:firstLine="0"/>
        <w:jc w:val="both"/>
        <w:rPr>
          <w:rFonts w:ascii="Arial" w:hAnsi="Arial" w:cs="Arial"/>
        </w:rPr>
      </w:pPr>
      <w:r w:rsidRPr="00B210FA">
        <w:rPr>
          <w:rFonts w:ascii="Arial" w:hAnsi="Arial" w:cs="Arial"/>
        </w:rPr>
        <w:t>No caso de ocorrências que possam inviabilizar a execução do contrato nas datas aprazadas, o fiscal técnico do contrato comunicará o fato imediatamente ao gestor do contrato. (Decreto estadual nº 68.220, de 2023, art. 17, II).</w:t>
      </w:r>
    </w:p>
    <w:p w14:paraId="6A5F47D1" w14:textId="77777777" w:rsidR="00576DF0" w:rsidRPr="00B210FA" w:rsidRDefault="00576DF0" w:rsidP="00576DF0">
      <w:pPr>
        <w:pStyle w:val="Corpodetexto"/>
        <w:kinsoku w:val="0"/>
        <w:overflowPunct w:val="0"/>
        <w:spacing w:before="0" w:beforeAutospacing="0" w:after="0" w:afterAutospacing="0" w:line="360" w:lineRule="auto"/>
        <w:rPr>
          <w:rFonts w:ascii="Arial" w:hAnsi="Arial" w:cs="Arial"/>
          <w:sz w:val="17"/>
          <w:szCs w:val="17"/>
        </w:rPr>
      </w:pPr>
    </w:p>
    <w:p w14:paraId="6452FF15" w14:textId="77777777" w:rsidR="00576DF0" w:rsidRPr="00B210FA" w:rsidRDefault="00576DF0" w:rsidP="00576DF0">
      <w:pPr>
        <w:pStyle w:val="Ttulo3"/>
        <w:kinsoku w:val="0"/>
        <w:overflowPunct w:val="0"/>
        <w:spacing w:before="0" w:line="360" w:lineRule="auto"/>
        <w:rPr>
          <w:rFonts w:ascii="Arial" w:hAnsi="Arial" w:cs="Arial"/>
          <w:b/>
          <w:bCs/>
        </w:rPr>
      </w:pPr>
      <w:r w:rsidRPr="00B210FA">
        <w:rPr>
          <w:rFonts w:ascii="Arial" w:hAnsi="Arial" w:cs="Arial"/>
        </w:rPr>
        <w:t>Fiscalização Administrativa</w:t>
      </w:r>
    </w:p>
    <w:p w14:paraId="5F10ABFB" w14:textId="77777777" w:rsidR="00576DF0" w:rsidRPr="00B210FA" w:rsidRDefault="00576DF0" w:rsidP="00576DF0">
      <w:pPr>
        <w:pStyle w:val="Corpodetexto"/>
        <w:kinsoku w:val="0"/>
        <w:overflowPunct w:val="0"/>
        <w:spacing w:before="0" w:beforeAutospacing="0" w:after="0" w:afterAutospacing="0" w:line="360" w:lineRule="auto"/>
        <w:rPr>
          <w:rFonts w:ascii="Arial" w:hAnsi="Arial" w:cs="Arial"/>
          <w:b/>
          <w:bCs/>
          <w:sz w:val="19"/>
          <w:szCs w:val="19"/>
        </w:rPr>
      </w:pPr>
    </w:p>
    <w:p w14:paraId="1DA2B6D8" w14:textId="77777777" w:rsidR="00576DF0" w:rsidRPr="00B210FA" w:rsidRDefault="00576DF0" w:rsidP="00576DF0">
      <w:pPr>
        <w:pStyle w:val="Corpodetexto"/>
        <w:widowControl w:val="0"/>
        <w:numPr>
          <w:ilvl w:val="1"/>
          <w:numId w:val="18"/>
        </w:numPr>
        <w:tabs>
          <w:tab w:val="left" w:pos="688"/>
        </w:tabs>
        <w:kinsoku w:val="0"/>
        <w:overflowPunct w:val="0"/>
        <w:autoSpaceDE w:val="0"/>
        <w:autoSpaceDN w:val="0"/>
        <w:adjustRightInd w:val="0"/>
        <w:spacing w:before="0" w:beforeAutospacing="0" w:after="0" w:afterAutospacing="0" w:line="360" w:lineRule="auto"/>
        <w:ind w:right="234" w:firstLine="0"/>
        <w:jc w:val="both"/>
        <w:rPr>
          <w:rFonts w:ascii="Arial" w:hAnsi="Arial" w:cs="Arial"/>
        </w:rPr>
      </w:pPr>
      <w:r w:rsidRPr="00B210FA">
        <w:rPr>
          <w:rFonts w:ascii="Arial" w:hAnsi="Arial" w:cs="Arial"/>
        </w:rPr>
        <w:t>O</w:t>
      </w:r>
      <w:r w:rsidRPr="00B210FA">
        <w:rPr>
          <w:rFonts w:ascii="Arial" w:hAnsi="Arial" w:cs="Arial"/>
          <w:spacing w:val="1"/>
        </w:rPr>
        <w:t xml:space="preserve"> fiscal administrativo do contrato verificará </w:t>
      </w:r>
      <w:r w:rsidRPr="00B210FA">
        <w:rPr>
          <w:rFonts w:ascii="Arial" w:hAnsi="Arial" w:cs="Arial"/>
        </w:rPr>
        <w:t>a</w:t>
      </w:r>
      <w:r w:rsidRPr="00B210FA">
        <w:rPr>
          <w:rFonts w:ascii="Arial" w:hAnsi="Arial" w:cs="Arial"/>
          <w:spacing w:val="1"/>
        </w:rPr>
        <w:t xml:space="preserve"> manutenção das condições de habilitação da</w:t>
      </w:r>
      <w:r w:rsidRPr="00B210FA">
        <w:rPr>
          <w:rFonts w:ascii="Arial" w:hAnsi="Arial" w:cs="Arial"/>
          <w:spacing w:val="109"/>
        </w:rPr>
        <w:t xml:space="preserve"> </w:t>
      </w:r>
      <w:r w:rsidRPr="00B210FA">
        <w:rPr>
          <w:rFonts w:ascii="Arial" w:hAnsi="Arial" w:cs="Arial"/>
          <w:spacing w:val="1"/>
        </w:rPr>
        <w:t>contratada,</w:t>
      </w:r>
      <w:r w:rsidRPr="00B210FA">
        <w:rPr>
          <w:rFonts w:ascii="Arial" w:hAnsi="Arial" w:cs="Arial"/>
          <w:spacing w:val="51"/>
        </w:rPr>
        <w:t xml:space="preserve"> </w:t>
      </w:r>
      <w:r w:rsidRPr="00B210FA">
        <w:rPr>
          <w:rFonts w:ascii="Arial" w:hAnsi="Arial" w:cs="Arial"/>
          <w:spacing w:val="1"/>
        </w:rPr>
        <w:t>acompanhará</w:t>
      </w:r>
      <w:r w:rsidRPr="00B210FA">
        <w:rPr>
          <w:rFonts w:ascii="Arial" w:hAnsi="Arial" w:cs="Arial"/>
          <w:spacing w:val="52"/>
        </w:rPr>
        <w:t xml:space="preserve"> </w:t>
      </w:r>
      <w:r w:rsidRPr="00B210FA">
        <w:rPr>
          <w:rFonts w:ascii="Arial" w:hAnsi="Arial" w:cs="Arial"/>
        </w:rPr>
        <w:t>o</w:t>
      </w:r>
      <w:r w:rsidRPr="00B210FA">
        <w:rPr>
          <w:rFonts w:ascii="Arial" w:hAnsi="Arial" w:cs="Arial"/>
          <w:spacing w:val="51"/>
        </w:rPr>
        <w:t xml:space="preserve"> </w:t>
      </w:r>
      <w:r w:rsidRPr="00B210FA">
        <w:rPr>
          <w:rFonts w:ascii="Arial" w:hAnsi="Arial" w:cs="Arial"/>
          <w:spacing w:val="1"/>
        </w:rPr>
        <w:t>empenho,</w:t>
      </w:r>
      <w:r w:rsidRPr="00B210FA">
        <w:rPr>
          <w:rFonts w:ascii="Arial" w:hAnsi="Arial" w:cs="Arial"/>
          <w:spacing w:val="52"/>
        </w:rPr>
        <w:t xml:space="preserve"> </w:t>
      </w:r>
      <w:r w:rsidRPr="00B210FA">
        <w:rPr>
          <w:rFonts w:ascii="Arial" w:hAnsi="Arial" w:cs="Arial"/>
        </w:rPr>
        <w:t>o</w:t>
      </w:r>
      <w:r w:rsidRPr="00B210FA">
        <w:rPr>
          <w:rFonts w:ascii="Arial" w:hAnsi="Arial" w:cs="Arial"/>
          <w:spacing w:val="52"/>
        </w:rPr>
        <w:t xml:space="preserve"> </w:t>
      </w:r>
      <w:r w:rsidRPr="00B210FA">
        <w:rPr>
          <w:rFonts w:ascii="Arial" w:hAnsi="Arial" w:cs="Arial"/>
          <w:spacing w:val="1"/>
        </w:rPr>
        <w:t>pagamento,</w:t>
      </w:r>
      <w:r w:rsidRPr="00B210FA">
        <w:rPr>
          <w:rFonts w:ascii="Arial" w:hAnsi="Arial" w:cs="Arial"/>
          <w:spacing w:val="51"/>
        </w:rPr>
        <w:t xml:space="preserve"> </w:t>
      </w:r>
      <w:r w:rsidRPr="00B210FA">
        <w:rPr>
          <w:rFonts w:ascii="Arial" w:hAnsi="Arial" w:cs="Arial"/>
          <w:spacing w:val="1"/>
        </w:rPr>
        <w:t>as</w:t>
      </w:r>
      <w:r w:rsidRPr="00B210FA">
        <w:rPr>
          <w:rFonts w:ascii="Arial" w:hAnsi="Arial" w:cs="Arial"/>
          <w:spacing w:val="52"/>
        </w:rPr>
        <w:t xml:space="preserve"> </w:t>
      </w:r>
      <w:r w:rsidRPr="00B210FA">
        <w:rPr>
          <w:rFonts w:ascii="Arial" w:hAnsi="Arial" w:cs="Arial"/>
          <w:spacing w:val="1"/>
        </w:rPr>
        <w:t>garantias,</w:t>
      </w:r>
      <w:r w:rsidRPr="00B210FA">
        <w:rPr>
          <w:rFonts w:ascii="Arial" w:hAnsi="Arial" w:cs="Arial"/>
          <w:spacing w:val="51"/>
        </w:rPr>
        <w:t xml:space="preserve"> </w:t>
      </w:r>
      <w:r w:rsidRPr="00B210FA">
        <w:rPr>
          <w:rFonts w:ascii="Arial" w:hAnsi="Arial" w:cs="Arial"/>
          <w:spacing w:val="1"/>
        </w:rPr>
        <w:t>as</w:t>
      </w:r>
      <w:r w:rsidRPr="00B210FA">
        <w:rPr>
          <w:rFonts w:ascii="Arial" w:hAnsi="Arial" w:cs="Arial"/>
          <w:spacing w:val="52"/>
        </w:rPr>
        <w:t xml:space="preserve"> </w:t>
      </w:r>
      <w:r w:rsidRPr="00B210FA">
        <w:rPr>
          <w:rFonts w:ascii="Arial" w:hAnsi="Arial" w:cs="Arial"/>
          <w:spacing w:val="1"/>
        </w:rPr>
        <w:t>glosas</w:t>
      </w:r>
      <w:r w:rsidRPr="00B210FA">
        <w:rPr>
          <w:rFonts w:ascii="Arial" w:hAnsi="Arial" w:cs="Arial"/>
          <w:spacing w:val="52"/>
        </w:rPr>
        <w:t xml:space="preserve"> </w:t>
      </w:r>
      <w:r w:rsidRPr="00B210FA">
        <w:rPr>
          <w:rFonts w:ascii="Arial" w:hAnsi="Arial" w:cs="Arial"/>
        </w:rPr>
        <w:t>e</w:t>
      </w:r>
      <w:r w:rsidRPr="00B210FA">
        <w:rPr>
          <w:rFonts w:ascii="Arial" w:hAnsi="Arial" w:cs="Arial"/>
          <w:spacing w:val="51"/>
        </w:rPr>
        <w:t xml:space="preserve"> </w:t>
      </w:r>
      <w:r w:rsidRPr="00B210FA">
        <w:rPr>
          <w:rFonts w:ascii="Arial" w:hAnsi="Arial" w:cs="Arial"/>
        </w:rPr>
        <w:t>a</w:t>
      </w:r>
      <w:r w:rsidRPr="00B210FA">
        <w:rPr>
          <w:rFonts w:ascii="Arial" w:hAnsi="Arial" w:cs="Arial"/>
          <w:spacing w:val="52"/>
        </w:rPr>
        <w:t xml:space="preserve"> </w:t>
      </w:r>
      <w:r w:rsidRPr="00B210FA">
        <w:rPr>
          <w:rFonts w:ascii="Arial" w:hAnsi="Arial" w:cs="Arial"/>
          <w:spacing w:val="1"/>
        </w:rPr>
        <w:t>formalização</w:t>
      </w:r>
      <w:r w:rsidRPr="00B210FA">
        <w:rPr>
          <w:rFonts w:ascii="Arial" w:hAnsi="Arial" w:cs="Arial"/>
          <w:spacing w:val="51"/>
        </w:rPr>
        <w:t xml:space="preserve"> </w:t>
      </w:r>
      <w:r w:rsidRPr="00B210FA">
        <w:rPr>
          <w:rFonts w:ascii="Arial" w:hAnsi="Arial" w:cs="Arial"/>
          <w:spacing w:val="1"/>
        </w:rPr>
        <w:t>de</w:t>
      </w:r>
      <w:r w:rsidRPr="00B210FA">
        <w:rPr>
          <w:rFonts w:ascii="Arial" w:hAnsi="Arial" w:cs="Arial"/>
          <w:spacing w:val="107"/>
        </w:rPr>
        <w:t xml:space="preserve"> </w:t>
      </w:r>
      <w:proofErr w:type="spellStart"/>
      <w:r w:rsidRPr="00B210FA">
        <w:rPr>
          <w:rFonts w:ascii="Arial" w:hAnsi="Arial" w:cs="Arial"/>
        </w:rPr>
        <w:t>apostilamento</w:t>
      </w:r>
      <w:proofErr w:type="spellEnd"/>
      <w:r w:rsidRPr="00B210FA">
        <w:rPr>
          <w:rFonts w:ascii="Arial" w:hAnsi="Arial" w:cs="Arial"/>
          <w:spacing w:val="38"/>
        </w:rPr>
        <w:t xml:space="preserve"> </w:t>
      </w:r>
      <w:r w:rsidRPr="00B210FA">
        <w:rPr>
          <w:rFonts w:ascii="Arial" w:hAnsi="Arial" w:cs="Arial"/>
        </w:rPr>
        <w:t>e</w:t>
      </w:r>
      <w:r w:rsidRPr="00B210FA">
        <w:rPr>
          <w:rFonts w:ascii="Arial" w:hAnsi="Arial" w:cs="Arial"/>
          <w:spacing w:val="39"/>
        </w:rPr>
        <w:t xml:space="preserve"> </w:t>
      </w:r>
      <w:r w:rsidRPr="00B210FA">
        <w:rPr>
          <w:rFonts w:ascii="Arial" w:hAnsi="Arial" w:cs="Arial"/>
        </w:rPr>
        <w:t>termos</w:t>
      </w:r>
      <w:r w:rsidRPr="00B210FA">
        <w:rPr>
          <w:rFonts w:ascii="Arial" w:hAnsi="Arial" w:cs="Arial"/>
          <w:spacing w:val="38"/>
        </w:rPr>
        <w:t xml:space="preserve"> </w:t>
      </w:r>
      <w:r w:rsidRPr="00B210FA">
        <w:rPr>
          <w:rFonts w:ascii="Arial" w:hAnsi="Arial" w:cs="Arial"/>
        </w:rPr>
        <w:t>aditivos,</w:t>
      </w:r>
      <w:r w:rsidRPr="00B210FA">
        <w:rPr>
          <w:rFonts w:ascii="Arial" w:hAnsi="Arial" w:cs="Arial"/>
          <w:spacing w:val="39"/>
        </w:rPr>
        <w:t xml:space="preserve"> </w:t>
      </w:r>
      <w:r w:rsidRPr="00B210FA">
        <w:rPr>
          <w:rFonts w:ascii="Arial" w:hAnsi="Arial" w:cs="Arial"/>
        </w:rPr>
        <w:t>solicitando</w:t>
      </w:r>
      <w:r w:rsidRPr="00B210FA">
        <w:rPr>
          <w:rFonts w:ascii="Arial" w:hAnsi="Arial" w:cs="Arial"/>
          <w:spacing w:val="39"/>
        </w:rPr>
        <w:t xml:space="preserve"> </w:t>
      </w:r>
      <w:r w:rsidRPr="00B210FA">
        <w:rPr>
          <w:rFonts w:ascii="Arial" w:hAnsi="Arial" w:cs="Arial"/>
        </w:rPr>
        <w:t>quaisquer</w:t>
      </w:r>
      <w:r w:rsidRPr="00B210FA">
        <w:rPr>
          <w:rFonts w:ascii="Arial" w:hAnsi="Arial" w:cs="Arial"/>
          <w:spacing w:val="38"/>
        </w:rPr>
        <w:t xml:space="preserve"> </w:t>
      </w:r>
      <w:r w:rsidRPr="00B210FA">
        <w:rPr>
          <w:rFonts w:ascii="Arial" w:hAnsi="Arial" w:cs="Arial"/>
        </w:rPr>
        <w:t>documentos</w:t>
      </w:r>
      <w:r w:rsidRPr="00B210FA">
        <w:rPr>
          <w:rFonts w:ascii="Arial" w:hAnsi="Arial" w:cs="Arial"/>
          <w:spacing w:val="39"/>
        </w:rPr>
        <w:t xml:space="preserve"> </w:t>
      </w:r>
      <w:r w:rsidRPr="00B210FA">
        <w:rPr>
          <w:rFonts w:ascii="Arial" w:hAnsi="Arial" w:cs="Arial"/>
        </w:rPr>
        <w:t>comprobatórios</w:t>
      </w:r>
      <w:r w:rsidRPr="00B210FA">
        <w:rPr>
          <w:rFonts w:ascii="Arial" w:hAnsi="Arial" w:cs="Arial"/>
          <w:spacing w:val="38"/>
        </w:rPr>
        <w:t xml:space="preserve"> </w:t>
      </w:r>
      <w:r w:rsidRPr="00B210FA">
        <w:rPr>
          <w:rFonts w:ascii="Arial" w:hAnsi="Arial" w:cs="Arial"/>
        </w:rPr>
        <w:t>pertinentes,</w:t>
      </w:r>
      <w:r w:rsidRPr="00B210FA">
        <w:rPr>
          <w:rFonts w:ascii="Arial" w:hAnsi="Arial" w:cs="Arial"/>
          <w:spacing w:val="39"/>
        </w:rPr>
        <w:t xml:space="preserve"> </w:t>
      </w:r>
      <w:r w:rsidRPr="00B210FA">
        <w:rPr>
          <w:rFonts w:ascii="Arial" w:hAnsi="Arial" w:cs="Arial"/>
        </w:rPr>
        <w:t>caso necessário (Decreto estadual nº 68.220, de 2023, art. 18, II e III).</w:t>
      </w:r>
    </w:p>
    <w:p w14:paraId="064D3D36" w14:textId="77777777" w:rsidR="00576DF0" w:rsidRPr="00B210FA" w:rsidRDefault="00576DF0" w:rsidP="00576DF0">
      <w:pPr>
        <w:pStyle w:val="Corpodetexto"/>
        <w:kinsoku w:val="0"/>
        <w:overflowPunct w:val="0"/>
        <w:spacing w:before="0" w:beforeAutospacing="0" w:after="0" w:afterAutospacing="0" w:line="360" w:lineRule="auto"/>
        <w:rPr>
          <w:rFonts w:ascii="Arial" w:hAnsi="Arial" w:cs="Arial"/>
          <w:sz w:val="11"/>
          <w:szCs w:val="11"/>
        </w:rPr>
      </w:pPr>
    </w:p>
    <w:p w14:paraId="5C31F1B2" w14:textId="77777777" w:rsidR="00576DF0" w:rsidRPr="00B210FA" w:rsidRDefault="00576DF0" w:rsidP="00576DF0">
      <w:pPr>
        <w:pStyle w:val="Corpodetexto"/>
        <w:widowControl w:val="0"/>
        <w:numPr>
          <w:ilvl w:val="2"/>
          <w:numId w:val="18"/>
        </w:numPr>
        <w:tabs>
          <w:tab w:val="left" w:pos="850"/>
        </w:tabs>
        <w:kinsoku w:val="0"/>
        <w:overflowPunct w:val="0"/>
        <w:autoSpaceDE w:val="0"/>
        <w:autoSpaceDN w:val="0"/>
        <w:adjustRightInd w:val="0"/>
        <w:spacing w:before="0" w:beforeAutospacing="0" w:after="0" w:afterAutospacing="0" w:line="360" w:lineRule="auto"/>
        <w:ind w:right="232" w:firstLine="0"/>
        <w:jc w:val="both"/>
        <w:rPr>
          <w:rFonts w:ascii="Arial" w:hAnsi="Arial" w:cs="Arial"/>
        </w:rPr>
      </w:pPr>
      <w:r w:rsidRPr="00B210FA">
        <w:rPr>
          <w:rFonts w:ascii="Arial" w:hAnsi="Arial" w:cs="Arial"/>
        </w:rPr>
        <w:t>Caso</w:t>
      </w:r>
      <w:r w:rsidRPr="00B210FA">
        <w:rPr>
          <w:rFonts w:ascii="Arial" w:hAnsi="Arial" w:cs="Arial"/>
          <w:spacing w:val="50"/>
        </w:rPr>
        <w:t xml:space="preserve"> </w:t>
      </w:r>
      <w:r w:rsidRPr="00B210FA">
        <w:rPr>
          <w:rFonts w:ascii="Arial" w:hAnsi="Arial" w:cs="Arial"/>
        </w:rPr>
        <w:t>ocorra</w:t>
      </w:r>
      <w:r w:rsidRPr="00B210FA">
        <w:rPr>
          <w:rFonts w:ascii="Arial" w:hAnsi="Arial" w:cs="Arial"/>
          <w:spacing w:val="51"/>
        </w:rPr>
        <w:t xml:space="preserve"> </w:t>
      </w:r>
      <w:r w:rsidRPr="00B210FA">
        <w:rPr>
          <w:rFonts w:ascii="Arial" w:hAnsi="Arial" w:cs="Arial"/>
        </w:rPr>
        <w:t>descumprimento</w:t>
      </w:r>
      <w:r w:rsidRPr="00B210FA">
        <w:rPr>
          <w:rFonts w:ascii="Arial" w:hAnsi="Arial" w:cs="Arial"/>
          <w:spacing w:val="50"/>
        </w:rPr>
        <w:t xml:space="preserve"> </w:t>
      </w:r>
      <w:r w:rsidRPr="00B210FA">
        <w:rPr>
          <w:rFonts w:ascii="Arial" w:hAnsi="Arial" w:cs="Arial"/>
        </w:rPr>
        <w:t>das</w:t>
      </w:r>
      <w:r w:rsidRPr="00B210FA">
        <w:rPr>
          <w:rFonts w:ascii="Arial" w:hAnsi="Arial" w:cs="Arial"/>
          <w:spacing w:val="51"/>
        </w:rPr>
        <w:t xml:space="preserve"> </w:t>
      </w:r>
      <w:r w:rsidRPr="00B210FA">
        <w:rPr>
          <w:rFonts w:ascii="Arial" w:hAnsi="Arial" w:cs="Arial"/>
        </w:rPr>
        <w:t>obrigações</w:t>
      </w:r>
      <w:r w:rsidRPr="00B210FA">
        <w:rPr>
          <w:rFonts w:ascii="Arial" w:hAnsi="Arial" w:cs="Arial"/>
          <w:spacing w:val="51"/>
        </w:rPr>
        <w:t xml:space="preserve"> </w:t>
      </w:r>
      <w:r w:rsidRPr="00B210FA">
        <w:rPr>
          <w:rFonts w:ascii="Arial" w:hAnsi="Arial" w:cs="Arial"/>
        </w:rPr>
        <w:t>contratuais,</w:t>
      </w:r>
      <w:r w:rsidRPr="00B210FA">
        <w:rPr>
          <w:rFonts w:ascii="Arial" w:hAnsi="Arial" w:cs="Arial"/>
          <w:spacing w:val="50"/>
        </w:rPr>
        <w:t xml:space="preserve"> </w:t>
      </w:r>
      <w:r w:rsidRPr="00B210FA">
        <w:rPr>
          <w:rFonts w:ascii="Arial" w:hAnsi="Arial" w:cs="Arial"/>
        </w:rPr>
        <w:t>o</w:t>
      </w:r>
      <w:r w:rsidRPr="00B210FA">
        <w:rPr>
          <w:rFonts w:ascii="Arial" w:hAnsi="Arial" w:cs="Arial"/>
          <w:spacing w:val="51"/>
        </w:rPr>
        <w:t xml:space="preserve"> </w:t>
      </w:r>
      <w:r w:rsidRPr="00B210FA">
        <w:rPr>
          <w:rFonts w:ascii="Arial" w:hAnsi="Arial" w:cs="Arial"/>
        </w:rPr>
        <w:t>fiscal</w:t>
      </w:r>
      <w:r w:rsidRPr="00B210FA">
        <w:rPr>
          <w:rFonts w:ascii="Arial" w:hAnsi="Arial" w:cs="Arial"/>
          <w:spacing w:val="50"/>
        </w:rPr>
        <w:t xml:space="preserve"> </w:t>
      </w:r>
      <w:r w:rsidRPr="00B210FA">
        <w:rPr>
          <w:rFonts w:ascii="Arial" w:hAnsi="Arial" w:cs="Arial"/>
        </w:rPr>
        <w:t>administrativo</w:t>
      </w:r>
      <w:r w:rsidRPr="00B210FA">
        <w:rPr>
          <w:rFonts w:ascii="Arial" w:hAnsi="Arial" w:cs="Arial"/>
          <w:spacing w:val="51"/>
        </w:rPr>
        <w:t xml:space="preserve"> </w:t>
      </w:r>
      <w:r w:rsidRPr="00B210FA">
        <w:rPr>
          <w:rFonts w:ascii="Arial" w:hAnsi="Arial" w:cs="Arial"/>
        </w:rPr>
        <w:t>do</w:t>
      </w:r>
      <w:r w:rsidRPr="00B210FA">
        <w:rPr>
          <w:rFonts w:ascii="Arial" w:hAnsi="Arial" w:cs="Arial"/>
          <w:spacing w:val="51"/>
        </w:rPr>
        <w:t xml:space="preserve"> </w:t>
      </w:r>
      <w:r w:rsidRPr="00B210FA">
        <w:rPr>
          <w:rFonts w:ascii="Arial" w:hAnsi="Arial" w:cs="Arial"/>
        </w:rPr>
        <w:t>contrato</w:t>
      </w:r>
      <w:r w:rsidRPr="00B210FA">
        <w:rPr>
          <w:rFonts w:ascii="Arial" w:hAnsi="Arial" w:cs="Arial"/>
          <w:spacing w:val="138"/>
        </w:rPr>
        <w:t xml:space="preserve"> </w:t>
      </w:r>
      <w:r w:rsidRPr="00B210FA">
        <w:rPr>
          <w:rFonts w:ascii="Arial" w:hAnsi="Arial" w:cs="Arial"/>
        </w:rPr>
        <w:t>atuará</w:t>
      </w:r>
      <w:r w:rsidRPr="00B210FA">
        <w:rPr>
          <w:rFonts w:ascii="Arial" w:hAnsi="Arial" w:cs="Arial"/>
          <w:spacing w:val="24"/>
        </w:rPr>
        <w:t xml:space="preserve"> </w:t>
      </w:r>
      <w:r w:rsidRPr="00B210FA">
        <w:rPr>
          <w:rFonts w:ascii="Arial" w:hAnsi="Arial" w:cs="Arial"/>
        </w:rPr>
        <w:t>tempestivamente</w:t>
      </w:r>
      <w:r w:rsidRPr="00B210FA">
        <w:rPr>
          <w:rFonts w:ascii="Arial" w:hAnsi="Arial" w:cs="Arial"/>
          <w:spacing w:val="24"/>
        </w:rPr>
        <w:t xml:space="preserve"> </w:t>
      </w:r>
      <w:r w:rsidRPr="00B210FA">
        <w:rPr>
          <w:rFonts w:ascii="Arial" w:hAnsi="Arial" w:cs="Arial"/>
        </w:rPr>
        <w:t>na</w:t>
      </w:r>
      <w:r w:rsidRPr="00B210FA">
        <w:rPr>
          <w:rFonts w:ascii="Arial" w:hAnsi="Arial" w:cs="Arial"/>
          <w:spacing w:val="24"/>
        </w:rPr>
        <w:t xml:space="preserve"> </w:t>
      </w:r>
      <w:r w:rsidRPr="00B210FA">
        <w:rPr>
          <w:rFonts w:ascii="Arial" w:hAnsi="Arial" w:cs="Arial"/>
        </w:rPr>
        <w:t>solução</w:t>
      </w:r>
      <w:r w:rsidRPr="00B210FA">
        <w:rPr>
          <w:rFonts w:ascii="Arial" w:hAnsi="Arial" w:cs="Arial"/>
          <w:spacing w:val="24"/>
        </w:rPr>
        <w:t xml:space="preserve"> </w:t>
      </w:r>
      <w:r w:rsidRPr="00B210FA">
        <w:rPr>
          <w:rFonts w:ascii="Arial" w:hAnsi="Arial" w:cs="Arial"/>
        </w:rPr>
        <w:t>do</w:t>
      </w:r>
      <w:r w:rsidRPr="00B210FA">
        <w:rPr>
          <w:rFonts w:ascii="Arial" w:hAnsi="Arial" w:cs="Arial"/>
          <w:spacing w:val="24"/>
        </w:rPr>
        <w:t xml:space="preserve"> </w:t>
      </w:r>
      <w:r w:rsidRPr="00B210FA">
        <w:rPr>
          <w:rFonts w:ascii="Arial" w:hAnsi="Arial" w:cs="Arial"/>
        </w:rPr>
        <w:t>problema,</w:t>
      </w:r>
      <w:r w:rsidRPr="00B210FA">
        <w:rPr>
          <w:rFonts w:ascii="Arial" w:hAnsi="Arial" w:cs="Arial"/>
          <w:spacing w:val="24"/>
        </w:rPr>
        <w:t xml:space="preserve"> </w:t>
      </w:r>
      <w:r w:rsidRPr="00B210FA">
        <w:rPr>
          <w:rFonts w:ascii="Arial" w:hAnsi="Arial" w:cs="Arial"/>
        </w:rPr>
        <w:t>reportando</w:t>
      </w:r>
      <w:r w:rsidRPr="00B210FA">
        <w:rPr>
          <w:rFonts w:ascii="Arial" w:hAnsi="Arial" w:cs="Arial"/>
          <w:spacing w:val="24"/>
        </w:rPr>
        <w:t xml:space="preserve"> </w:t>
      </w:r>
      <w:r w:rsidRPr="00B210FA">
        <w:rPr>
          <w:rFonts w:ascii="Arial" w:hAnsi="Arial" w:cs="Arial"/>
        </w:rPr>
        <w:t>ao</w:t>
      </w:r>
      <w:r w:rsidRPr="00B210FA">
        <w:rPr>
          <w:rFonts w:ascii="Arial" w:hAnsi="Arial" w:cs="Arial"/>
          <w:spacing w:val="24"/>
        </w:rPr>
        <w:t xml:space="preserve"> </w:t>
      </w:r>
      <w:r w:rsidRPr="00B210FA">
        <w:rPr>
          <w:rFonts w:ascii="Arial" w:hAnsi="Arial" w:cs="Arial"/>
        </w:rPr>
        <w:t>gestor</w:t>
      </w:r>
      <w:r w:rsidRPr="00B210FA">
        <w:rPr>
          <w:rFonts w:ascii="Arial" w:hAnsi="Arial" w:cs="Arial"/>
          <w:spacing w:val="24"/>
        </w:rPr>
        <w:t xml:space="preserve"> </w:t>
      </w:r>
      <w:r w:rsidRPr="00B210FA">
        <w:rPr>
          <w:rFonts w:ascii="Arial" w:hAnsi="Arial" w:cs="Arial"/>
        </w:rPr>
        <w:t>do</w:t>
      </w:r>
      <w:r w:rsidRPr="00B210FA">
        <w:rPr>
          <w:rFonts w:ascii="Arial" w:hAnsi="Arial" w:cs="Arial"/>
          <w:spacing w:val="24"/>
        </w:rPr>
        <w:t xml:space="preserve"> </w:t>
      </w:r>
      <w:r w:rsidRPr="00B210FA">
        <w:rPr>
          <w:rFonts w:ascii="Arial" w:hAnsi="Arial" w:cs="Arial"/>
        </w:rPr>
        <w:t>contrato</w:t>
      </w:r>
      <w:r w:rsidRPr="00B210FA">
        <w:rPr>
          <w:rFonts w:ascii="Arial" w:hAnsi="Arial" w:cs="Arial"/>
          <w:spacing w:val="24"/>
        </w:rPr>
        <w:t xml:space="preserve"> </w:t>
      </w:r>
      <w:r w:rsidRPr="00B210FA">
        <w:rPr>
          <w:rFonts w:ascii="Arial" w:hAnsi="Arial" w:cs="Arial"/>
        </w:rPr>
        <w:t>para</w:t>
      </w:r>
      <w:r w:rsidRPr="00B210FA">
        <w:rPr>
          <w:rFonts w:ascii="Arial" w:hAnsi="Arial" w:cs="Arial"/>
          <w:spacing w:val="24"/>
        </w:rPr>
        <w:t xml:space="preserve"> </w:t>
      </w:r>
      <w:r w:rsidRPr="00B210FA">
        <w:rPr>
          <w:rFonts w:ascii="Arial" w:hAnsi="Arial" w:cs="Arial"/>
        </w:rPr>
        <w:t>que</w:t>
      </w:r>
      <w:r w:rsidRPr="00B210FA">
        <w:rPr>
          <w:rFonts w:ascii="Arial" w:hAnsi="Arial" w:cs="Arial"/>
          <w:spacing w:val="24"/>
        </w:rPr>
        <w:t xml:space="preserve"> </w:t>
      </w:r>
      <w:r w:rsidRPr="00B210FA">
        <w:rPr>
          <w:rFonts w:ascii="Arial" w:hAnsi="Arial" w:cs="Arial"/>
        </w:rPr>
        <w:t>tome</w:t>
      </w:r>
      <w:r w:rsidRPr="00B210FA">
        <w:rPr>
          <w:rFonts w:ascii="Arial" w:hAnsi="Arial" w:cs="Arial"/>
          <w:spacing w:val="24"/>
        </w:rPr>
        <w:t xml:space="preserve"> </w:t>
      </w:r>
      <w:r w:rsidRPr="00B210FA">
        <w:rPr>
          <w:rFonts w:ascii="Arial" w:hAnsi="Arial" w:cs="Arial"/>
        </w:rPr>
        <w:t>as</w:t>
      </w:r>
      <w:r w:rsidRPr="00B210FA">
        <w:rPr>
          <w:rFonts w:ascii="Arial" w:hAnsi="Arial" w:cs="Arial"/>
          <w:spacing w:val="134"/>
        </w:rPr>
        <w:t xml:space="preserve"> </w:t>
      </w:r>
      <w:r w:rsidRPr="00B210FA">
        <w:rPr>
          <w:rFonts w:ascii="Arial" w:hAnsi="Arial" w:cs="Arial"/>
        </w:rPr>
        <w:t>providências</w:t>
      </w:r>
      <w:r w:rsidRPr="00B210FA">
        <w:rPr>
          <w:rFonts w:ascii="Arial" w:hAnsi="Arial" w:cs="Arial"/>
          <w:spacing w:val="5"/>
        </w:rPr>
        <w:t xml:space="preserve"> </w:t>
      </w:r>
      <w:r w:rsidRPr="00B210FA">
        <w:rPr>
          <w:rFonts w:ascii="Arial" w:hAnsi="Arial" w:cs="Arial"/>
        </w:rPr>
        <w:t>cabíveis,</w:t>
      </w:r>
      <w:r w:rsidRPr="00B210FA">
        <w:rPr>
          <w:rFonts w:ascii="Arial" w:hAnsi="Arial" w:cs="Arial"/>
          <w:spacing w:val="5"/>
        </w:rPr>
        <w:t xml:space="preserve"> </w:t>
      </w:r>
      <w:r w:rsidRPr="00B210FA">
        <w:rPr>
          <w:rFonts w:ascii="Arial" w:hAnsi="Arial" w:cs="Arial"/>
        </w:rPr>
        <w:t>quando</w:t>
      </w:r>
      <w:r w:rsidRPr="00B210FA">
        <w:rPr>
          <w:rFonts w:ascii="Arial" w:hAnsi="Arial" w:cs="Arial"/>
          <w:spacing w:val="5"/>
        </w:rPr>
        <w:t xml:space="preserve"> </w:t>
      </w:r>
      <w:r w:rsidRPr="00B210FA">
        <w:rPr>
          <w:rFonts w:ascii="Arial" w:hAnsi="Arial" w:cs="Arial"/>
        </w:rPr>
        <w:t>ultrapassar</w:t>
      </w:r>
      <w:r w:rsidRPr="00B210FA">
        <w:rPr>
          <w:rFonts w:ascii="Arial" w:hAnsi="Arial" w:cs="Arial"/>
          <w:spacing w:val="5"/>
        </w:rPr>
        <w:t xml:space="preserve"> </w:t>
      </w:r>
      <w:r w:rsidRPr="00B210FA">
        <w:rPr>
          <w:rFonts w:ascii="Arial" w:hAnsi="Arial" w:cs="Arial"/>
        </w:rPr>
        <w:t>a</w:t>
      </w:r>
      <w:r w:rsidRPr="00B210FA">
        <w:rPr>
          <w:rFonts w:ascii="Arial" w:hAnsi="Arial" w:cs="Arial"/>
          <w:spacing w:val="5"/>
        </w:rPr>
        <w:t xml:space="preserve"> </w:t>
      </w:r>
      <w:r w:rsidRPr="00B210FA">
        <w:rPr>
          <w:rFonts w:ascii="Arial" w:hAnsi="Arial" w:cs="Arial"/>
        </w:rPr>
        <w:t>sua</w:t>
      </w:r>
      <w:r w:rsidRPr="00B210FA">
        <w:rPr>
          <w:rFonts w:ascii="Arial" w:hAnsi="Arial" w:cs="Arial"/>
          <w:spacing w:val="5"/>
        </w:rPr>
        <w:t xml:space="preserve"> </w:t>
      </w:r>
      <w:r w:rsidRPr="00B210FA">
        <w:rPr>
          <w:rFonts w:ascii="Arial" w:hAnsi="Arial" w:cs="Arial"/>
        </w:rPr>
        <w:t>competência;</w:t>
      </w:r>
      <w:r w:rsidRPr="00B210FA">
        <w:rPr>
          <w:rFonts w:ascii="Arial" w:hAnsi="Arial" w:cs="Arial"/>
          <w:spacing w:val="5"/>
        </w:rPr>
        <w:t xml:space="preserve"> </w:t>
      </w:r>
      <w:r w:rsidRPr="00B210FA">
        <w:rPr>
          <w:rFonts w:ascii="Arial" w:hAnsi="Arial" w:cs="Arial"/>
        </w:rPr>
        <w:t>(Decreto</w:t>
      </w:r>
      <w:r w:rsidRPr="00B210FA">
        <w:rPr>
          <w:rFonts w:ascii="Arial" w:hAnsi="Arial" w:cs="Arial"/>
          <w:spacing w:val="5"/>
        </w:rPr>
        <w:t xml:space="preserve"> </w:t>
      </w:r>
      <w:r w:rsidRPr="00B210FA">
        <w:rPr>
          <w:rFonts w:ascii="Arial" w:hAnsi="Arial" w:cs="Arial"/>
        </w:rPr>
        <w:t>estadual</w:t>
      </w:r>
      <w:r w:rsidRPr="00B210FA">
        <w:rPr>
          <w:rFonts w:ascii="Arial" w:hAnsi="Arial" w:cs="Arial"/>
          <w:spacing w:val="5"/>
        </w:rPr>
        <w:t xml:space="preserve"> </w:t>
      </w:r>
      <w:r w:rsidRPr="00B210FA">
        <w:rPr>
          <w:rFonts w:ascii="Arial" w:hAnsi="Arial" w:cs="Arial"/>
        </w:rPr>
        <w:t>nº</w:t>
      </w:r>
      <w:r w:rsidRPr="00B210FA">
        <w:rPr>
          <w:rFonts w:ascii="Arial" w:hAnsi="Arial" w:cs="Arial"/>
          <w:spacing w:val="5"/>
        </w:rPr>
        <w:t xml:space="preserve"> </w:t>
      </w:r>
      <w:r w:rsidRPr="00B210FA">
        <w:rPr>
          <w:rFonts w:ascii="Arial" w:hAnsi="Arial" w:cs="Arial"/>
        </w:rPr>
        <w:t>68.220,</w:t>
      </w:r>
      <w:r w:rsidRPr="00B210FA">
        <w:rPr>
          <w:rFonts w:ascii="Arial" w:hAnsi="Arial" w:cs="Arial"/>
          <w:spacing w:val="5"/>
        </w:rPr>
        <w:t xml:space="preserve"> </w:t>
      </w:r>
      <w:r w:rsidRPr="00B210FA">
        <w:rPr>
          <w:rFonts w:ascii="Arial" w:hAnsi="Arial" w:cs="Arial"/>
        </w:rPr>
        <w:t>de</w:t>
      </w:r>
      <w:r w:rsidRPr="00B210FA">
        <w:rPr>
          <w:rFonts w:ascii="Arial" w:hAnsi="Arial" w:cs="Arial"/>
          <w:spacing w:val="5"/>
        </w:rPr>
        <w:t xml:space="preserve"> </w:t>
      </w:r>
      <w:r w:rsidRPr="00B210FA">
        <w:rPr>
          <w:rFonts w:ascii="Arial" w:hAnsi="Arial" w:cs="Arial"/>
        </w:rPr>
        <w:t>2023,</w:t>
      </w:r>
      <w:r w:rsidRPr="00B210FA">
        <w:rPr>
          <w:rFonts w:ascii="Arial" w:hAnsi="Arial" w:cs="Arial"/>
          <w:spacing w:val="5"/>
        </w:rPr>
        <w:t xml:space="preserve"> </w:t>
      </w:r>
      <w:r w:rsidRPr="00B210FA">
        <w:rPr>
          <w:rFonts w:ascii="Arial" w:hAnsi="Arial" w:cs="Arial"/>
        </w:rPr>
        <w:t>art.</w:t>
      </w:r>
      <w:r w:rsidRPr="00B210FA">
        <w:rPr>
          <w:rFonts w:ascii="Arial" w:hAnsi="Arial" w:cs="Arial"/>
          <w:spacing w:val="22"/>
        </w:rPr>
        <w:t xml:space="preserve"> </w:t>
      </w:r>
      <w:r w:rsidRPr="00B210FA">
        <w:rPr>
          <w:rFonts w:ascii="Arial" w:hAnsi="Arial" w:cs="Arial"/>
        </w:rPr>
        <w:t>18, IV).</w:t>
      </w:r>
    </w:p>
    <w:p w14:paraId="03121288" w14:textId="77777777" w:rsidR="00576DF0" w:rsidRPr="00B210FA" w:rsidRDefault="00576DF0" w:rsidP="00576DF0">
      <w:pPr>
        <w:pStyle w:val="Corpodetexto"/>
        <w:kinsoku w:val="0"/>
        <w:overflowPunct w:val="0"/>
        <w:spacing w:before="0" w:beforeAutospacing="0" w:after="0" w:afterAutospacing="0" w:line="360" w:lineRule="auto"/>
        <w:rPr>
          <w:rFonts w:ascii="Arial" w:hAnsi="Arial" w:cs="Arial"/>
          <w:sz w:val="17"/>
          <w:szCs w:val="17"/>
        </w:rPr>
      </w:pPr>
    </w:p>
    <w:p w14:paraId="675DAF37" w14:textId="77777777" w:rsidR="00576DF0" w:rsidRPr="00B210FA" w:rsidRDefault="00576DF0" w:rsidP="00576DF0">
      <w:pPr>
        <w:pStyle w:val="Corpodetexto"/>
        <w:widowControl w:val="0"/>
        <w:numPr>
          <w:ilvl w:val="2"/>
          <w:numId w:val="18"/>
        </w:numPr>
        <w:tabs>
          <w:tab w:val="left" w:pos="850"/>
        </w:tabs>
        <w:kinsoku w:val="0"/>
        <w:overflowPunct w:val="0"/>
        <w:autoSpaceDE w:val="0"/>
        <w:autoSpaceDN w:val="0"/>
        <w:adjustRightInd w:val="0"/>
        <w:spacing w:before="0" w:beforeAutospacing="0" w:after="0" w:afterAutospacing="0" w:line="360" w:lineRule="auto"/>
        <w:ind w:right="234" w:firstLine="0"/>
        <w:jc w:val="both"/>
        <w:rPr>
          <w:rFonts w:ascii="Arial" w:hAnsi="Arial" w:cs="Arial"/>
        </w:rPr>
      </w:pPr>
      <w:r w:rsidRPr="00B210FA">
        <w:rPr>
          <w:rFonts w:ascii="Arial" w:hAnsi="Arial" w:cs="Arial"/>
        </w:rPr>
        <w:t>Sempre</w:t>
      </w:r>
      <w:r w:rsidRPr="00B210FA">
        <w:rPr>
          <w:rFonts w:ascii="Arial" w:hAnsi="Arial" w:cs="Arial"/>
          <w:spacing w:val="49"/>
        </w:rPr>
        <w:t xml:space="preserve"> </w:t>
      </w:r>
      <w:r w:rsidRPr="00B210FA">
        <w:rPr>
          <w:rFonts w:ascii="Arial" w:hAnsi="Arial" w:cs="Arial"/>
        </w:rPr>
        <w:t>que</w:t>
      </w:r>
      <w:r w:rsidRPr="00B210FA">
        <w:rPr>
          <w:rFonts w:ascii="Arial" w:hAnsi="Arial" w:cs="Arial"/>
          <w:spacing w:val="50"/>
        </w:rPr>
        <w:t xml:space="preserve"> </w:t>
      </w:r>
      <w:r w:rsidRPr="00B210FA">
        <w:rPr>
          <w:rFonts w:ascii="Arial" w:hAnsi="Arial" w:cs="Arial"/>
        </w:rPr>
        <w:t>solicitado</w:t>
      </w:r>
      <w:r w:rsidRPr="00B210FA">
        <w:rPr>
          <w:rFonts w:ascii="Arial" w:hAnsi="Arial" w:cs="Arial"/>
          <w:spacing w:val="49"/>
        </w:rPr>
        <w:t xml:space="preserve"> </w:t>
      </w:r>
      <w:r w:rsidRPr="00B210FA">
        <w:rPr>
          <w:rFonts w:ascii="Arial" w:hAnsi="Arial" w:cs="Arial"/>
        </w:rPr>
        <w:t>pelo</w:t>
      </w:r>
      <w:r w:rsidRPr="00B210FA">
        <w:rPr>
          <w:rFonts w:ascii="Arial" w:hAnsi="Arial" w:cs="Arial"/>
          <w:spacing w:val="50"/>
        </w:rPr>
        <w:t xml:space="preserve"> </w:t>
      </w:r>
      <w:r w:rsidRPr="00B210FA">
        <w:rPr>
          <w:rFonts w:ascii="Arial" w:hAnsi="Arial" w:cs="Arial"/>
        </w:rPr>
        <w:t>Contratante,</w:t>
      </w:r>
      <w:r w:rsidRPr="00B210FA">
        <w:rPr>
          <w:rFonts w:ascii="Arial" w:hAnsi="Arial" w:cs="Arial"/>
          <w:spacing w:val="50"/>
        </w:rPr>
        <w:t xml:space="preserve"> </w:t>
      </w:r>
      <w:r w:rsidRPr="00B210FA">
        <w:rPr>
          <w:rFonts w:ascii="Arial" w:hAnsi="Arial" w:cs="Arial"/>
        </w:rPr>
        <w:t>a</w:t>
      </w:r>
      <w:r w:rsidRPr="00B210FA">
        <w:rPr>
          <w:rFonts w:ascii="Arial" w:hAnsi="Arial" w:cs="Arial"/>
          <w:spacing w:val="49"/>
        </w:rPr>
        <w:t xml:space="preserve"> </w:t>
      </w:r>
      <w:r w:rsidRPr="00B210FA">
        <w:rPr>
          <w:rFonts w:ascii="Arial" w:hAnsi="Arial" w:cs="Arial"/>
        </w:rPr>
        <w:t>Contratada</w:t>
      </w:r>
      <w:r w:rsidRPr="00B210FA">
        <w:rPr>
          <w:rFonts w:ascii="Arial" w:hAnsi="Arial" w:cs="Arial"/>
          <w:spacing w:val="50"/>
        </w:rPr>
        <w:t xml:space="preserve"> </w:t>
      </w:r>
      <w:r w:rsidRPr="00B210FA">
        <w:rPr>
          <w:rFonts w:ascii="Arial" w:hAnsi="Arial" w:cs="Arial"/>
        </w:rPr>
        <w:t>deverá</w:t>
      </w:r>
      <w:r w:rsidRPr="00B210FA">
        <w:rPr>
          <w:rFonts w:ascii="Arial" w:hAnsi="Arial" w:cs="Arial"/>
          <w:spacing w:val="49"/>
        </w:rPr>
        <w:t xml:space="preserve"> </w:t>
      </w:r>
      <w:r w:rsidRPr="00B210FA">
        <w:rPr>
          <w:rFonts w:ascii="Arial" w:hAnsi="Arial" w:cs="Arial"/>
        </w:rPr>
        <w:t>comprovar</w:t>
      </w:r>
      <w:r w:rsidRPr="00B210FA">
        <w:rPr>
          <w:rFonts w:ascii="Arial" w:hAnsi="Arial" w:cs="Arial"/>
          <w:spacing w:val="50"/>
        </w:rPr>
        <w:t xml:space="preserve"> </w:t>
      </w:r>
      <w:r w:rsidRPr="00B210FA">
        <w:rPr>
          <w:rFonts w:ascii="Arial" w:hAnsi="Arial" w:cs="Arial"/>
        </w:rPr>
        <w:t>o</w:t>
      </w:r>
      <w:r w:rsidRPr="00B210FA">
        <w:rPr>
          <w:rFonts w:ascii="Arial" w:hAnsi="Arial" w:cs="Arial"/>
          <w:spacing w:val="50"/>
        </w:rPr>
        <w:t xml:space="preserve"> </w:t>
      </w:r>
      <w:r w:rsidRPr="00B210FA">
        <w:rPr>
          <w:rFonts w:ascii="Arial" w:hAnsi="Arial" w:cs="Arial"/>
        </w:rPr>
        <w:t>cumprimento</w:t>
      </w:r>
      <w:r w:rsidRPr="00B210FA">
        <w:rPr>
          <w:rFonts w:ascii="Arial" w:hAnsi="Arial" w:cs="Arial"/>
          <w:spacing w:val="49"/>
        </w:rPr>
        <w:t xml:space="preserve"> </w:t>
      </w:r>
      <w:r w:rsidRPr="00B210FA">
        <w:rPr>
          <w:rFonts w:ascii="Arial" w:hAnsi="Arial" w:cs="Arial"/>
        </w:rPr>
        <w:t>da</w:t>
      </w:r>
      <w:r w:rsidRPr="00B210FA">
        <w:rPr>
          <w:rFonts w:ascii="Arial" w:hAnsi="Arial" w:cs="Arial"/>
          <w:spacing w:val="126"/>
        </w:rPr>
        <w:t xml:space="preserve"> </w:t>
      </w:r>
      <w:r w:rsidRPr="00B210FA">
        <w:rPr>
          <w:rFonts w:ascii="Arial" w:hAnsi="Arial" w:cs="Arial"/>
        </w:rPr>
        <w:t>reserva</w:t>
      </w:r>
      <w:r w:rsidRPr="00B210FA">
        <w:rPr>
          <w:rFonts w:ascii="Arial" w:hAnsi="Arial" w:cs="Arial"/>
          <w:spacing w:val="5"/>
        </w:rPr>
        <w:t xml:space="preserve"> </w:t>
      </w:r>
      <w:r w:rsidRPr="00B210FA">
        <w:rPr>
          <w:rFonts w:ascii="Arial" w:hAnsi="Arial" w:cs="Arial"/>
        </w:rPr>
        <w:t>de</w:t>
      </w:r>
      <w:r w:rsidRPr="00B210FA">
        <w:rPr>
          <w:rFonts w:ascii="Arial" w:hAnsi="Arial" w:cs="Arial"/>
          <w:spacing w:val="5"/>
        </w:rPr>
        <w:t xml:space="preserve"> </w:t>
      </w:r>
      <w:r w:rsidRPr="00B210FA">
        <w:rPr>
          <w:rFonts w:ascii="Arial" w:hAnsi="Arial" w:cs="Arial"/>
        </w:rPr>
        <w:t>cargos</w:t>
      </w:r>
      <w:r w:rsidRPr="00B210FA">
        <w:rPr>
          <w:rFonts w:ascii="Arial" w:hAnsi="Arial" w:cs="Arial"/>
          <w:spacing w:val="5"/>
        </w:rPr>
        <w:t xml:space="preserve"> </w:t>
      </w:r>
      <w:r w:rsidRPr="00B210FA">
        <w:rPr>
          <w:rFonts w:ascii="Arial" w:hAnsi="Arial" w:cs="Arial"/>
        </w:rPr>
        <w:t>prevista</w:t>
      </w:r>
      <w:r w:rsidRPr="00B210FA">
        <w:rPr>
          <w:rFonts w:ascii="Arial" w:hAnsi="Arial" w:cs="Arial"/>
          <w:spacing w:val="5"/>
        </w:rPr>
        <w:t xml:space="preserve"> </w:t>
      </w:r>
      <w:r w:rsidRPr="00B210FA">
        <w:rPr>
          <w:rFonts w:ascii="Arial" w:hAnsi="Arial" w:cs="Arial"/>
        </w:rPr>
        <w:t>em</w:t>
      </w:r>
      <w:r w:rsidRPr="00B210FA">
        <w:rPr>
          <w:rFonts w:ascii="Arial" w:hAnsi="Arial" w:cs="Arial"/>
          <w:spacing w:val="5"/>
        </w:rPr>
        <w:t xml:space="preserve"> </w:t>
      </w:r>
      <w:r w:rsidRPr="00B210FA">
        <w:rPr>
          <w:rFonts w:ascii="Arial" w:hAnsi="Arial" w:cs="Arial"/>
        </w:rPr>
        <w:t>lei</w:t>
      </w:r>
      <w:r w:rsidRPr="00B210FA">
        <w:rPr>
          <w:rFonts w:ascii="Arial" w:hAnsi="Arial" w:cs="Arial"/>
          <w:spacing w:val="5"/>
        </w:rPr>
        <w:t xml:space="preserve"> </w:t>
      </w:r>
      <w:r w:rsidRPr="00B210FA">
        <w:rPr>
          <w:rFonts w:ascii="Arial" w:hAnsi="Arial" w:cs="Arial"/>
        </w:rPr>
        <w:t>para</w:t>
      </w:r>
      <w:r w:rsidRPr="00B210FA">
        <w:rPr>
          <w:rFonts w:ascii="Arial" w:hAnsi="Arial" w:cs="Arial"/>
          <w:spacing w:val="5"/>
        </w:rPr>
        <w:t xml:space="preserve"> </w:t>
      </w:r>
      <w:r w:rsidRPr="00B210FA">
        <w:rPr>
          <w:rFonts w:ascii="Arial" w:hAnsi="Arial" w:cs="Arial"/>
        </w:rPr>
        <w:t>pessoa</w:t>
      </w:r>
      <w:r w:rsidRPr="00B210FA">
        <w:rPr>
          <w:rFonts w:ascii="Arial" w:hAnsi="Arial" w:cs="Arial"/>
          <w:spacing w:val="5"/>
        </w:rPr>
        <w:t xml:space="preserve"> </w:t>
      </w:r>
      <w:r w:rsidRPr="00B210FA">
        <w:rPr>
          <w:rFonts w:ascii="Arial" w:hAnsi="Arial" w:cs="Arial"/>
        </w:rPr>
        <w:t>com</w:t>
      </w:r>
      <w:r w:rsidRPr="00B210FA">
        <w:rPr>
          <w:rFonts w:ascii="Arial" w:hAnsi="Arial" w:cs="Arial"/>
          <w:spacing w:val="5"/>
        </w:rPr>
        <w:t xml:space="preserve"> </w:t>
      </w:r>
      <w:r w:rsidRPr="00B210FA">
        <w:rPr>
          <w:rFonts w:ascii="Arial" w:hAnsi="Arial" w:cs="Arial"/>
        </w:rPr>
        <w:t>deficiência,</w:t>
      </w:r>
      <w:r w:rsidRPr="00B210FA">
        <w:rPr>
          <w:rFonts w:ascii="Arial" w:hAnsi="Arial" w:cs="Arial"/>
          <w:spacing w:val="5"/>
        </w:rPr>
        <w:t xml:space="preserve"> </w:t>
      </w:r>
      <w:r w:rsidRPr="00B210FA">
        <w:rPr>
          <w:rFonts w:ascii="Arial" w:hAnsi="Arial" w:cs="Arial"/>
        </w:rPr>
        <w:t>para</w:t>
      </w:r>
      <w:r w:rsidRPr="00B210FA">
        <w:rPr>
          <w:rFonts w:ascii="Arial" w:hAnsi="Arial" w:cs="Arial"/>
          <w:spacing w:val="5"/>
        </w:rPr>
        <w:t xml:space="preserve"> </w:t>
      </w:r>
      <w:r w:rsidRPr="00B210FA">
        <w:rPr>
          <w:rFonts w:ascii="Arial" w:hAnsi="Arial" w:cs="Arial"/>
        </w:rPr>
        <w:t>reabilitado</w:t>
      </w:r>
      <w:r w:rsidRPr="00B210FA">
        <w:rPr>
          <w:rFonts w:ascii="Arial" w:hAnsi="Arial" w:cs="Arial"/>
          <w:spacing w:val="5"/>
        </w:rPr>
        <w:t xml:space="preserve"> </w:t>
      </w:r>
      <w:r w:rsidRPr="00B210FA">
        <w:rPr>
          <w:rFonts w:ascii="Arial" w:hAnsi="Arial" w:cs="Arial"/>
        </w:rPr>
        <w:t>da</w:t>
      </w:r>
      <w:r w:rsidRPr="00B210FA">
        <w:rPr>
          <w:rFonts w:ascii="Arial" w:hAnsi="Arial" w:cs="Arial"/>
          <w:spacing w:val="5"/>
        </w:rPr>
        <w:t xml:space="preserve"> </w:t>
      </w:r>
      <w:r w:rsidRPr="00B210FA">
        <w:rPr>
          <w:rFonts w:ascii="Arial" w:hAnsi="Arial" w:cs="Arial"/>
        </w:rPr>
        <w:t>Previdência</w:t>
      </w:r>
      <w:r w:rsidRPr="00B210FA">
        <w:rPr>
          <w:rFonts w:ascii="Arial" w:hAnsi="Arial" w:cs="Arial"/>
          <w:spacing w:val="5"/>
        </w:rPr>
        <w:t xml:space="preserve"> </w:t>
      </w:r>
      <w:r w:rsidRPr="00B210FA">
        <w:rPr>
          <w:rFonts w:ascii="Arial" w:hAnsi="Arial" w:cs="Arial"/>
        </w:rPr>
        <w:t>Social</w:t>
      </w:r>
      <w:r w:rsidRPr="00B210FA">
        <w:rPr>
          <w:rFonts w:ascii="Arial" w:hAnsi="Arial" w:cs="Arial"/>
          <w:spacing w:val="5"/>
        </w:rPr>
        <w:t xml:space="preserve"> </w:t>
      </w:r>
      <w:r w:rsidRPr="00B210FA">
        <w:rPr>
          <w:rFonts w:ascii="Arial" w:hAnsi="Arial" w:cs="Arial"/>
        </w:rPr>
        <w:t xml:space="preserve">ou </w:t>
      </w:r>
      <w:r w:rsidRPr="00B210FA">
        <w:rPr>
          <w:rFonts w:ascii="Arial" w:hAnsi="Arial" w:cs="Arial"/>
          <w:spacing w:val="1"/>
        </w:rPr>
        <w:t>para</w:t>
      </w:r>
      <w:r w:rsidRPr="00B210FA">
        <w:rPr>
          <w:rFonts w:ascii="Arial" w:hAnsi="Arial" w:cs="Arial"/>
          <w:spacing w:val="50"/>
        </w:rPr>
        <w:t xml:space="preserve"> </w:t>
      </w:r>
      <w:r w:rsidRPr="00B210FA">
        <w:rPr>
          <w:rFonts w:ascii="Arial" w:hAnsi="Arial" w:cs="Arial"/>
          <w:spacing w:val="1"/>
        </w:rPr>
        <w:t>aprendiz,</w:t>
      </w:r>
      <w:r w:rsidRPr="00B210FA">
        <w:rPr>
          <w:rFonts w:ascii="Arial" w:hAnsi="Arial" w:cs="Arial"/>
          <w:spacing w:val="51"/>
        </w:rPr>
        <w:t xml:space="preserve"> </w:t>
      </w:r>
      <w:r w:rsidRPr="00B210FA">
        <w:rPr>
          <w:rFonts w:ascii="Arial" w:hAnsi="Arial" w:cs="Arial"/>
          <w:spacing w:val="1"/>
        </w:rPr>
        <w:t>bem</w:t>
      </w:r>
      <w:r w:rsidRPr="00B210FA">
        <w:rPr>
          <w:rFonts w:ascii="Arial" w:hAnsi="Arial" w:cs="Arial"/>
          <w:spacing w:val="50"/>
        </w:rPr>
        <w:t xml:space="preserve"> </w:t>
      </w:r>
      <w:r w:rsidRPr="00B210FA">
        <w:rPr>
          <w:rFonts w:ascii="Arial" w:hAnsi="Arial" w:cs="Arial"/>
          <w:spacing w:val="1"/>
        </w:rPr>
        <w:t>como</w:t>
      </w:r>
      <w:r w:rsidRPr="00B210FA">
        <w:rPr>
          <w:rFonts w:ascii="Arial" w:hAnsi="Arial" w:cs="Arial"/>
          <w:spacing w:val="51"/>
        </w:rPr>
        <w:t xml:space="preserve"> </w:t>
      </w:r>
      <w:r w:rsidRPr="00B210FA">
        <w:rPr>
          <w:rFonts w:ascii="Arial" w:hAnsi="Arial" w:cs="Arial"/>
          <w:spacing w:val="1"/>
        </w:rPr>
        <w:t>as</w:t>
      </w:r>
      <w:r w:rsidRPr="00B210FA">
        <w:rPr>
          <w:rFonts w:ascii="Arial" w:hAnsi="Arial" w:cs="Arial"/>
          <w:spacing w:val="51"/>
        </w:rPr>
        <w:t xml:space="preserve"> </w:t>
      </w:r>
      <w:r w:rsidRPr="00B210FA">
        <w:rPr>
          <w:rFonts w:ascii="Arial" w:hAnsi="Arial" w:cs="Arial"/>
          <w:spacing w:val="1"/>
        </w:rPr>
        <w:t>reservas</w:t>
      </w:r>
      <w:r w:rsidRPr="00B210FA">
        <w:rPr>
          <w:rFonts w:ascii="Arial" w:hAnsi="Arial" w:cs="Arial"/>
          <w:spacing w:val="50"/>
        </w:rPr>
        <w:t xml:space="preserve"> </w:t>
      </w:r>
      <w:r w:rsidRPr="00B210FA">
        <w:rPr>
          <w:rFonts w:ascii="Arial" w:hAnsi="Arial" w:cs="Arial"/>
          <w:spacing w:val="1"/>
        </w:rPr>
        <w:t>de</w:t>
      </w:r>
      <w:r w:rsidRPr="00B210FA">
        <w:rPr>
          <w:rFonts w:ascii="Arial" w:hAnsi="Arial" w:cs="Arial"/>
          <w:spacing w:val="51"/>
        </w:rPr>
        <w:t xml:space="preserve"> </w:t>
      </w:r>
      <w:r w:rsidRPr="00B210FA">
        <w:rPr>
          <w:rFonts w:ascii="Arial" w:hAnsi="Arial" w:cs="Arial"/>
          <w:spacing w:val="1"/>
        </w:rPr>
        <w:t>cargos</w:t>
      </w:r>
      <w:r w:rsidRPr="00B210FA">
        <w:rPr>
          <w:rFonts w:ascii="Arial" w:hAnsi="Arial" w:cs="Arial"/>
          <w:spacing w:val="50"/>
        </w:rPr>
        <w:t xml:space="preserve"> </w:t>
      </w:r>
      <w:r w:rsidRPr="00B210FA">
        <w:rPr>
          <w:rFonts w:ascii="Arial" w:hAnsi="Arial" w:cs="Arial"/>
          <w:spacing w:val="1"/>
        </w:rPr>
        <w:t>previstas</w:t>
      </w:r>
      <w:r w:rsidRPr="00B210FA">
        <w:rPr>
          <w:rFonts w:ascii="Arial" w:hAnsi="Arial" w:cs="Arial"/>
          <w:spacing w:val="51"/>
        </w:rPr>
        <w:t xml:space="preserve"> </w:t>
      </w:r>
      <w:r w:rsidRPr="00B210FA">
        <w:rPr>
          <w:rFonts w:ascii="Arial" w:hAnsi="Arial" w:cs="Arial"/>
          <w:spacing w:val="1"/>
        </w:rPr>
        <w:t>em</w:t>
      </w:r>
      <w:r w:rsidRPr="00B210FA">
        <w:rPr>
          <w:rFonts w:ascii="Arial" w:hAnsi="Arial" w:cs="Arial"/>
          <w:spacing w:val="51"/>
        </w:rPr>
        <w:t xml:space="preserve"> </w:t>
      </w:r>
      <w:r w:rsidRPr="00B210FA">
        <w:rPr>
          <w:rFonts w:ascii="Arial" w:hAnsi="Arial" w:cs="Arial"/>
          <w:spacing w:val="1"/>
        </w:rPr>
        <w:t>outras</w:t>
      </w:r>
      <w:r w:rsidRPr="00B210FA">
        <w:rPr>
          <w:rFonts w:ascii="Arial" w:hAnsi="Arial" w:cs="Arial"/>
          <w:spacing w:val="50"/>
        </w:rPr>
        <w:t xml:space="preserve"> </w:t>
      </w:r>
      <w:r w:rsidRPr="00B210FA">
        <w:rPr>
          <w:rFonts w:ascii="Arial" w:hAnsi="Arial" w:cs="Arial"/>
          <w:spacing w:val="1"/>
        </w:rPr>
        <w:t>normas</w:t>
      </w:r>
      <w:r w:rsidRPr="00B210FA">
        <w:rPr>
          <w:rFonts w:ascii="Arial" w:hAnsi="Arial" w:cs="Arial"/>
          <w:spacing w:val="51"/>
        </w:rPr>
        <w:t xml:space="preserve"> </w:t>
      </w:r>
      <w:r w:rsidRPr="00B210FA">
        <w:rPr>
          <w:rFonts w:ascii="Arial" w:hAnsi="Arial" w:cs="Arial"/>
          <w:spacing w:val="1"/>
        </w:rPr>
        <w:t>específicas,</w:t>
      </w:r>
      <w:r w:rsidRPr="00B210FA">
        <w:rPr>
          <w:rFonts w:ascii="Arial" w:hAnsi="Arial" w:cs="Arial"/>
          <w:spacing w:val="50"/>
        </w:rPr>
        <w:t xml:space="preserve"> </w:t>
      </w:r>
      <w:r w:rsidRPr="00B210FA">
        <w:rPr>
          <w:rFonts w:ascii="Arial" w:hAnsi="Arial" w:cs="Arial"/>
          <w:spacing w:val="1"/>
        </w:rPr>
        <w:t>com</w:t>
      </w:r>
      <w:r w:rsidRPr="00B210FA">
        <w:rPr>
          <w:rFonts w:ascii="Arial" w:hAnsi="Arial" w:cs="Arial"/>
          <w:spacing w:val="51"/>
        </w:rPr>
        <w:t xml:space="preserve"> </w:t>
      </w:r>
      <w:r w:rsidRPr="00B210FA">
        <w:rPr>
          <w:rFonts w:ascii="Arial" w:hAnsi="Arial" w:cs="Arial"/>
        </w:rPr>
        <w:t>a</w:t>
      </w:r>
      <w:r w:rsidRPr="00B210FA">
        <w:rPr>
          <w:rFonts w:ascii="Arial" w:hAnsi="Arial" w:cs="Arial"/>
          <w:spacing w:val="96"/>
        </w:rPr>
        <w:t xml:space="preserve"> </w:t>
      </w:r>
      <w:r w:rsidRPr="00B210FA">
        <w:rPr>
          <w:rFonts w:ascii="Arial" w:hAnsi="Arial" w:cs="Arial"/>
        </w:rPr>
        <w:t>indicação</w:t>
      </w:r>
      <w:r w:rsidRPr="00B210FA">
        <w:rPr>
          <w:rFonts w:ascii="Arial" w:hAnsi="Arial" w:cs="Arial"/>
          <w:spacing w:val="36"/>
        </w:rPr>
        <w:t xml:space="preserve"> </w:t>
      </w:r>
      <w:r w:rsidRPr="00B210FA">
        <w:rPr>
          <w:rFonts w:ascii="Arial" w:hAnsi="Arial" w:cs="Arial"/>
        </w:rPr>
        <w:t>dos</w:t>
      </w:r>
      <w:r w:rsidRPr="00B210FA">
        <w:rPr>
          <w:rFonts w:ascii="Arial" w:hAnsi="Arial" w:cs="Arial"/>
          <w:spacing w:val="37"/>
        </w:rPr>
        <w:t xml:space="preserve"> </w:t>
      </w:r>
      <w:r w:rsidRPr="00B210FA">
        <w:rPr>
          <w:rFonts w:ascii="Arial" w:hAnsi="Arial" w:cs="Arial"/>
        </w:rPr>
        <w:t>empregados</w:t>
      </w:r>
      <w:r w:rsidRPr="00B210FA">
        <w:rPr>
          <w:rFonts w:ascii="Arial" w:hAnsi="Arial" w:cs="Arial"/>
          <w:spacing w:val="36"/>
        </w:rPr>
        <w:t xml:space="preserve"> </w:t>
      </w:r>
      <w:r w:rsidRPr="00B210FA">
        <w:rPr>
          <w:rFonts w:ascii="Arial" w:hAnsi="Arial" w:cs="Arial"/>
        </w:rPr>
        <w:t>que</w:t>
      </w:r>
      <w:r w:rsidRPr="00B210FA">
        <w:rPr>
          <w:rFonts w:ascii="Arial" w:hAnsi="Arial" w:cs="Arial"/>
          <w:spacing w:val="37"/>
        </w:rPr>
        <w:t xml:space="preserve"> </w:t>
      </w:r>
      <w:r w:rsidRPr="00B210FA">
        <w:rPr>
          <w:rFonts w:ascii="Arial" w:hAnsi="Arial" w:cs="Arial"/>
        </w:rPr>
        <w:t>preencherem</w:t>
      </w:r>
      <w:r w:rsidRPr="00B210FA">
        <w:rPr>
          <w:rFonts w:ascii="Arial" w:hAnsi="Arial" w:cs="Arial"/>
          <w:spacing w:val="37"/>
        </w:rPr>
        <w:t xml:space="preserve"> </w:t>
      </w:r>
      <w:r w:rsidRPr="00B210FA">
        <w:rPr>
          <w:rFonts w:ascii="Arial" w:hAnsi="Arial" w:cs="Arial"/>
        </w:rPr>
        <w:t>as</w:t>
      </w:r>
      <w:r w:rsidRPr="00B210FA">
        <w:rPr>
          <w:rFonts w:ascii="Arial" w:hAnsi="Arial" w:cs="Arial"/>
          <w:spacing w:val="36"/>
        </w:rPr>
        <w:t xml:space="preserve"> </w:t>
      </w:r>
      <w:r w:rsidRPr="00B210FA">
        <w:rPr>
          <w:rFonts w:ascii="Arial" w:hAnsi="Arial" w:cs="Arial"/>
        </w:rPr>
        <w:t>referidas</w:t>
      </w:r>
      <w:r w:rsidRPr="00B210FA">
        <w:rPr>
          <w:rFonts w:ascii="Arial" w:hAnsi="Arial" w:cs="Arial"/>
          <w:spacing w:val="37"/>
        </w:rPr>
        <w:t xml:space="preserve"> </w:t>
      </w:r>
      <w:r w:rsidRPr="00B210FA">
        <w:rPr>
          <w:rFonts w:ascii="Arial" w:hAnsi="Arial" w:cs="Arial"/>
        </w:rPr>
        <w:t>vagas,</w:t>
      </w:r>
      <w:r w:rsidRPr="00B210FA">
        <w:rPr>
          <w:rFonts w:ascii="Arial" w:hAnsi="Arial" w:cs="Arial"/>
          <w:spacing w:val="36"/>
        </w:rPr>
        <w:t xml:space="preserve"> </w:t>
      </w:r>
      <w:r w:rsidRPr="00B210FA">
        <w:rPr>
          <w:rFonts w:ascii="Arial" w:hAnsi="Arial" w:cs="Arial"/>
        </w:rPr>
        <w:t>nos</w:t>
      </w:r>
      <w:r w:rsidRPr="00B210FA">
        <w:rPr>
          <w:rFonts w:ascii="Arial" w:hAnsi="Arial" w:cs="Arial"/>
          <w:spacing w:val="37"/>
        </w:rPr>
        <w:t xml:space="preserve"> </w:t>
      </w:r>
      <w:r w:rsidRPr="00B210FA">
        <w:rPr>
          <w:rFonts w:ascii="Arial" w:hAnsi="Arial" w:cs="Arial"/>
        </w:rPr>
        <w:t>termos</w:t>
      </w:r>
      <w:r w:rsidRPr="00B210FA">
        <w:rPr>
          <w:rFonts w:ascii="Arial" w:hAnsi="Arial" w:cs="Arial"/>
          <w:spacing w:val="37"/>
        </w:rPr>
        <w:t xml:space="preserve"> </w:t>
      </w:r>
      <w:r w:rsidRPr="00B210FA">
        <w:rPr>
          <w:rFonts w:ascii="Arial" w:hAnsi="Arial" w:cs="Arial"/>
        </w:rPr>
        <w:t>do</w:t>
      </w:r>
      <w:r w:rsidRPr="00B210FA">
        <w:rPr>
          <w:rFonts w:ascii="Arial" w:hAnsi="Arial" w:cs="Arial"/>
          <w:spacing w:val="36"/>
        </w:rPr>
        <w:t xml:space="preserve"> </w:t>
      </w:r>
      <w:r w:rsidRPr="00B210FA">
        <w:rPr>
          <w:rFonts w:ascii="Arial" w:hAnsi="Arial" w:cs="Arial"/>
        </w:rPr>
        <w:t>parágrafo</w:t>
      </w:r>
      <w:r w:rsidRPr="00B210FA">
        <w:rPr>
          <w:rFonts w:ascii="Arial" w:hAnsi="Arial" w:cs="Arial"/>
          <w:spacing w:val="37"/>
        </w:rPr>
        <w:t xml:space="preserve"> </w:t>
      </w:r>
      <w:r w:rsidRPr="00B210FA">
        <w:rPr>
          <w:rFonts w:ascii="Arial" w:hAnsi="Arial" w:cs="Arial"/>
        </w:rPr>
        <w:t>único</w:t>
      </w:r>
      <w:r w:rsidRPr="00B210FA">
        <w:rPr>
          <w:rFonts w:ascii="Arial" w:hAnsi="Arial" w:cs="Arial"/>
          <w:spacing w:val="36"/>
        </w:rPr>
        <w:t xml:space="preserve"> </w:t>
      </w:r>
      <w:r w:rsidRPr="00B210FA">
        <w:rPr>
          <w:rFonts w:ascii="Arial" w:hAnsi="Arial" w:cs="Arial"/>
        </w:rPr>
        <w:t>do</w:t>
      </w:r>
      <w:r w:rsidRPr="00B210FA">
        <w:rPr>
          <w:rFonts w:ascii="Arial" w:hAnsi="Arial" w:cs="Arial"/>
          <w:spacing w:val="132"/>
        </w:rPr>
        <w:t xml:space="preserve"> </w:t>
      </w:r>
      <w:r w:rsidRPr="00B210FA">
        <w:rPr>
          <w:rFonts w:ascii="Arial" w:hAnsi="Arial" w:cs="Arial"/>
        </w:rPr>
        <w:t>artigo 116 da Lei federal nº 14.133, de 2021.</w:t>
      </w:r>
    </w:p>
    <w:p w14:paraId="1017B996" w14:textId="77777777" w:rsidR="00576DF0" w:rsidRPr="00B210FA" w:rsidRDefault="00576DF0" w:rsidP="00576DF0">
      <w:pPr>
        <w:pStyle w:val="Corpodetexto"/>
        <w:kinsoku w:val="0"/>
        <w:overflowPunct w:val="0"/>
        <w:spacing w:before="0" w:beforeAutospacing="0" w:after="0" w:afterAutospacing="0" w:line="360" w:lineRule="auto"/>
        <w:rPr>
          <w:rFonts w:ascii="Arial" w:hAnsi="Arial" w:cs="Arial"/>
          <w:sz w:val="11"/>
          <w:szCs w:val="11"/>
        </w:rPr>
      </w:pPr>
    </w:p>
    <w:p w14:paraId="7937697C" w14:textId="77777777" w:rsidR="00576DF0" w:rsidRPr="00B210FA" w:rsidRDefault="00576DF0" w:rsidP="00576DF0">
      <w:pPr>
        <w:pStyle w:val="Ttulo3"/>
        <w:kinsoku w:val="0"/>
        <w:overflowPunct w:val="0"/>
        <w:spacing w:before="0" w:line="360" w:lineRule="auto"/>
        <w:jc w:val="both"/>
        <w:rPr>
          <w:rFonts w:ascii="Arial" w:hAnsi="Arial" w:cs="Arial"/>
          <w:b/>
          <w:bCs/>
        </w:rPr>
      </w:pPr>
      <w:r w:rsidRPr="00B210FA">
        <w:rPr>
          <w:rFonts w:ascii="Arial" w:hAnsi="Arial" w:cs="Arial"/>
        </w:rPr>
        <w:t>Gestor do Contrato</w:t>
      </w:r>
    </w:p>
    <w:p w14:paraId="5DD6AA83" w14:textId="77777777" w:rsidR="00576DF0" w:rsidRPr="00B210FA" w:rsidRDefault="00576DF0" w:rsidP="00576DF0">
      <w:pPr>
        <w:pStyle w:val="Corpodetexto"/>
        <w:kinsoku w:val="0"/>
        <w:overflowPunct w:val="0"/>
        <w:spacing w:before="0" w:beforeAutospacing="0" w:after="0" w:afterAutospacing="0" w:line="360" w:lineRule="auto"/>
        <w:rPr>
          <w:rFonts w:ascii="Arial" w:hAnsi="Arial" w:cs="Arial"/>
          <w:b/>
          <w:bCs/>
          <w:sz w:val="19"/>
          <w:szCs w:val="19"/>
        </w:rPr>
      </w:pPr>
    </w:p>
    <w:p w14:paraId="0F585629" w14:textId="77777777" w:rsidR="00576DF0" w:rsidRPr="00B210FA" w:rsidRDefault="00576DF0" w:rsidP="00576DF0">
      <w:pPr>
        <w:pStyle w:val="Corpodetexto"/>
        <w:widowControl w:val="0"/>
        <w:numPr>
          <w:ilvl w:val="1"/>
          <w:numId w:val="17"/>
        </w:numPr>
        <w:tabs>
          <w:tab w:val="left" w:pos="685"/>
        </w:tabs>
        <w:kinsoku w:val="0"/>
        <w:overflowPunct w:val="0"/>
        <w:autoSpaceDE w:val="0"/>
        <w:autoSpaceDN w:val="0"/>
        <w:adjustRightInd w:val="0"/>
        <w:spacing w:before="0" w:beforeAutospacing="0" w:after="0" w:afterAutospacing="0" w:line="360" w:lineRule="auto"/>
        <w:ind w:right="234" w:firstLine="0"/>
        <w:jc w:val="both"/>
        <w:rPr>
          <w:rFonts w:ascii="Arial" w:hAnsi="Arial" w:cs="Arial"/>
        </w:rPr>
      </w:pPr>
      <w:r w:rsidRPr="00B210FA">
        <w:rPr>
          <w:rFonts w:ascii="Arial" w:hAnsi="Arial" w:cs="Arial"/>
        </w:rPr>
        <w:t>O</w:t>
      </w:r>
      <w:r w:rsidRPr="00B210FA">
        <w:rPr>
          <w:rFonts w:ascii="Arial" w:hAnsi="Arial" w:cs="Arial"/>
          <w:spacing w:val="53"/>
        </w:rPr>
        <w:t xml:space="preserve"> </w:t>
      </w:r>
      <w:r w:rsidRPr="00B210FA">
        <w:rPr>
          <w:rFonts w:ascii="Arial" w:hAnsi="Arial" w:cs="Arial"/>
          <w:spacing w:val="1"/>
        </w:rPr>
        <w:t>gestor</w:t>
      </w:r>
      <w:r w:rsidRPr="00B210FA">
        <w:rPr>
          <w:rFonts w:ascii="Arial" w:hAnsi="Arial" w:cs="Arial"/>
          <w:spacing w:val="54"/>
        </w:rPr>
        <w:t xml:space="preserve"> </w:t>
      </w:r>
      <w:r w:rsidRPr="00B210FA">
        <w:rPr>
          <w:rFonts w:ascii="Arial" w:hAnsi="Arial" w:cs="Arial"/>
          <w:spacing w:val="1"/>
        </w:rPr>
        <w:t>do</w:t>
      </w:r>
      <w:r w:rsidRPr="00B210FA">
        <w:rPr>
          <w:rFonts w:ascii="Arial" w:hAnsi="Arial" w:cs="Arial"/>
          <w:spacing w:val="53"/>
        </w:rPr>
        <w:t xml:space="preserve"> </w:t>
      </w:r>
      <w:r w:rsidRPr="00B210FA">
        <w:rPr>
          <w:rFonts w:ascii="Arial" w:hAnsi="Arial" w:cs="Arial"/>
          <w:spacing w:val="1"/>
        </w:rPr>
        <w:t>contrato</w:t>
      </w:r>
      <w:r w:rsidRPr="00B210FA">
        <w:rPr>
          <w:rFonts w:ascii="Arial" w:hAnsi="Arial" w:cs="Arial"/>
          <w:spacing w:val="54"/>
        </w:rPr>
        <w:t xml:space="preserve"> </w:t>
      </w:r>
      <w:r w:rsidRPr="00B210FA">
        <w:rPr>
          <w:rFonts w:ascii="Arial" w:hAnsi="Arial" w:cs="Arial"/>
          <w:spacing w:val="1"/>
        </w:rPr>
        <w:t>exercerá</w:t>
      </w:r>
      <w:r w:rsidRPr="00B210FA">
        <w:rPr>
          <w:rFonts w:ascii="Arial" w:hAnsi="Arial" w:cs="Arial"/>
          <w:spacing w:val="54"/>
        </w:rPr>
        <w:t xml:space="preserve"> </w:t>
      </w:r>
      <w:r w:rsidRPr="00B210FA">
        <w:rPr>
          <w:rFonts w:ascii="Arial" w:hAnsi="Arial" w:cs="Arial"/>
        </w:rPr>
        <w:t>a</w:t>
      </w:r>
      <w:r w:rsidRPr="00B210FA">
        <w:rPr>
          <w:rFonts w:ascii="Arial" w:hAnsi="Arial" w:cs="Arial"/>
          <w:spacing w:val="53"/>
        </w:rPr>
        <w:t xml:space="preserve"> </w:t>
      </w:r>
      <w:r w:rsidRPr="00B210FA">
        <w:rPr>
          <w:rFonts w:ascii="Arial" w:hAnsi="Arial" w:cs="Arial"/>
          <w:spacing w:val="1"/>
        </w:rPr>
        <w:t>atividade</w:t>
      </w:r>
      <w:r w:rsidRPr="00B210FA">
        <w:rPr>
          <w:rFonts w:ascii="Arial" w:hAnsi="Arial" w:cs="Arial"/>
          <w:spacing w:val="54"/>
        </w:rPr>
        <w:t xml:space="preserve"> </w:t>
      </w:r>
      <w:r w:rsidRPr="00B210FA">
        <w:rPr>
          <w:rFonts w:ascii="Arial" w:hAnsi="Arial" w:cs="Arial"/>
          <w:spacing w:val="1"/>
        </w:rPr>
        <w:t>de</w:t>
      </w:r>
      <w:r w:rsidRPr="00B210FA">
        <w:rPr>
          <w:rFonts w:ascii="Arial" w:hAnsi="Arial" w:cs="Arial"/>
          <w:spacing w:val="53"/>
        </w:rPr>
        <w:t xml:space="preserve"> </w:t>
      </w:r>
      <w:r w:rsidRPr="00B210FA">
        <w:rPr>
          <w:rFonts w:ascii="Arial" w:hAnsi="Arial" w:cs="Arial"/>
          <w:spacing w:val="1"/>
        </w:rPr>
        <w:t>coordenação</w:t>
      </w:r>
      <w:r w:rsidRPr="00B210FA">
        <w:rPr>
          <w:rFonts w:ascii="Arial" w:hAnsi="Arial" w:cs="Arial"/>
          <w:spacing w:val="54"/>
        </w:rPr>
        <w:t xml:space="preserve"> </w:t>
      </w:r>
      <w:r w:rsidRPr="00B210FA">
        <w:rPr>
          <w:rFonts w:ascii="Arial" w:hAnsi="Arial" w:cs="Arial"/>
          <w:spacing w:val="1"/>
        </w:rPr>
        <w:t>dos</w:t>
      </w:r>
      <w:r w:rsidRPr="00B210FA">
        <w:rPr>
          <w:rFonts w:ascii="Arial" w:hAnsi="Arial" w:cs="Arial"/>
          <w:spacing w:val="54"/>
        </w:rPr>
        <w:t xml:space="preserve"> </w:t>
      </w:r>
      <w:r w:rsidRPr="00B210FA">
        <w:rPr>
          <w:rFonts w:ascii="Arial" w:hAnsi="Arial" w:cs="Arial"/>
          <w:spacing w:val="1"/>
        </w:rPr>
        <w:t>atos</w:t>
      </w:r>
      <w:r w:rsidRPr="00B210FA">
        <w:rPr>
          <w:rFonts w:ascii="Arial" w:hAnsi="Arial" w:cs="Arial"/>
          <w:spacing w:val="53"/>
        </w:rPr>
        <w:t xml:space="preserve"> </w:t>
      </w:r>
      <w:r w:rsidRPr="00B210FA">
        <w:rPr>
          <w:rFonts w:ascii="Arial" w:hAnsi="Arial" w:cs="Arial"/>
          <w:spacing w:val="1"/>
        </w:rPr>
        <w:t>de</w:t>
      </w:r>
      <w:r w:rsidRPr="00B210FA">
        <w:rPr>
          <w:rFonts w:ascii="Arial" w:hAnsi="Arial" w:cs="Arial"/>
          <w:spacing w:val="54"/>
        </w:rPr>
        <w:t xml:space="preserve"> </w:t>
      </w:r>
      <w:r w:rsidRPr="00B210FA">
        <w:rPr>
          <w:rFonts w:ascii="Arial" w:hAnsi="Arial" w:cs="Arial"/>
          <w:spacing w:val="1"/>
        </w:rPr>
        <w:t>fiscalização</w:t>
      </w:r>
      <w:r w:rsidRPr="00B210FA">
        <w:rPr>
          <w:rFonts w:ascii="Arial" w:hAnsi="Arial" w:cs="Arial"/>
          <w:spacing w:val="53"/>
        </w:rPr>
        <w:t xml:space="preserve"> </w:t>
      </w:r>
      <w:r w:rsidRPr="00B210FA">
        <w:rPr>
          <w:rFonts w:ascii="Arial" w:hAnsi="Arial" w:cs="Arial"/>
          <w:spacing w:val="1"/>
        </w:rPr>
        <w:t>técnica,</w:t>
      </w:r>
      <w:r w:rsidRPr="00B210FA">
        <w:rPr>
          <w:rFonts w:ascii="Arial" w:hAnsi="Arial" w:cs="Arial"/>
          <w:spacing w:val="101"/>
        </w:rPr>
        <w:t xml:space="preserve"> </w:t>
      </w:r>
      <w:r w:rsidRPr="00B210FA">
        <w:rPr>
          <w:rFonts w:ascii="Arial" w:hAnsi="Arial" w:cs="Arial"/>
          <w:spacing w:val="1"/>
        </w:rPr>
        <w:t>administrativa</w:t>
      </w:r>
      <w:r w:rsidRPr="00B210FA">
        <w:rPr>
          <w:rFonts w:ascii="Arial" w:hAnsi="Arial" w:cs="Arial"/>
          <w:spacing w:val="55"/>
        </w:rPr>
        <w:t xml:space="preserve"> </w:t>
      </w:r>
      <w:r w:rsidRPr="00B210FA">
        <w:rPr>
          <w:rFonts w:ascii="Arial" w:hAnsi="Arial" w:cs="Arial"/>
        </w:rPr>
        <w:t xml:space="preserve">e </w:t>
      </w:r>
      <w:r w:rsidRPr="00B210FA">
        <w:rPr>
          <w:rFonts w:ascii="Arial" w:hAnsi="Arial" w:cs="Arial"/>
          <w:spacing w:val="1"/>
        </w:rPr>
        <w:t>setorial</w:t>
      </w:r>
      <w:r w:rsidRPr="00B210FA">
        <w:rPr>
          <w:rFonts w:ascii="Arial" w:hAnsi="Arial" w:cs="Arial"/>
        </w:rPr>
        <w:t xml:space="preserve"> e </w:t>
      </w:r>
      <w:r w:rsidRPr="00B210FA">
        <w:rPr>
          <w:rFonts w:ascii="Arial" w:hAnsi="Arial" w:cs="Arial"/>
          <w:spacing w:val="1"/>
        </w:rPr>
        <w:t>dos</w:t>
      </w:r>
      <w:r w:rsidRPr="00B210FA">
        <w:rPr>
          <w:rFonts w:ascii="Arial" w:hAnsi="Arial" w:cs="Arial"/>
        </w:rPr>
        <w:t xml:space="preserve"> </w:t>
      </w:r>
      <w:r w:rsidRPr="00B210FA">
        <w:rPr>
          <w:rFonts w:ascii="Arial" w:hAnsi="Arial" w:cs="Arial"/>
          <w:spacing w:val="1"/>
        </w:rPr>
        <w:t>atos</w:t>
      </w:r>
      <w:r w:rsidRPr="00B210FA">
        <w:rPr>
          <w:rFonts w:ascii="Arial" w:hAnsi="Arial" w:cs="Arial"/>
        </w:rPr>
        <w:t xml:space="preserve"> </w:t>
      </w:r>
      <w:r w:rsidRPr="00B210FA">
        <w:rPr>
          <w:rFonts w:ascii="Arial" w:hAnsi="Arial" w:cs="Arial"/>
          <w:spacing w:val="1"/>
        </w:rPr>
        <w:t>preparatórios</w:t>
      </w:r>
      <w:r w:rsidRPr="00B210FA">
        <w:rPr>
          <w:rFonts w:ascii="Arial" w:hAnsi="Arial" w:cs="Arial"/>
        </w:rPr>
        <w:t xml:space="preserve"> à </w:t>
      </w:r>
      <w:r w:rsidRPr="00B210FA">
        <w:rPr>
          <w:rFonts w:ascii="Arial" w:hAnsi="Arial" w:cs="Arial"/>
          <w:spacing w:val="1"/>
        </w:rPr>
        <w:t>instrução</w:t>
      </w:r>
      <w:proofErr w:type="gramStart"/>
      <w:r w:rsidRPr="00B210FA">
        <w:rPr>
          <w:rFonts w:ascii="Arial" w:hAnsi="Arial" w:cs="Arial"/>
        </w:rPr>
        <w:t xml:space="preserve">  </w:t>
      </w:r>
      <w:proofErr w:type="gramEnd"/>
      <w:r w:rsidRPr="00B210FA">
        <w:rPr>
          <w:rFonts w:ascii="Arial" w:hAnsi="Arial" w:cs="Arial"/>
          <w:spacing w:val="1"/>
        </w:rPr>
        <w:t>processual</w:t>
      </w:r>
      <w:r w:rsidRPr="00B210FA">
        <w:rPr>
          <w:rFonts w:ascii="Arial" w:hAnsi="Arial" w:cs="Arial"/>
        </w:rPr>
        <w:t xml:space="preserve">  </w:t>
      </w:r>
      <w:r w:rsidRPr="00B210FA">
        <w:rPr>
          <w:rFonts w:ascii="Arial" w:hAnsi="Arial" w:cs="Arial"/>
          <w:spacing w:val="1"/>
        </w:rPr>
        <w:t>visando,</w:t>
      </w:r>
      <w:r w:rsidRPr="00B210FA">
        <w:rPr>
          <w:rFonts w:ascii="Arial" w:hAnsi="Arial" w:cs="Arial"/>
        </w:rPr>
        <w:t xml:space="preserve">  </w:t>
      </w:r>
      <w:r w:rsidRPr="00B210FA">
        <w:rPr>
          <w:rFonts w:ascii="Arial" w:hAnsi="Arial" w:cs="Arial"/>
          <w:spacing w:val="1"/>
        </w:rPr>
        <w:t>entre</w:t>
      </w:r>
      <w:r w:rsidRPr="00B210FA">
        <w:rPr>
          <w:rFonts w:ascii="Arial" w:hAnsi="Arial" w:cs="Arial"/>
        </w:rPr>
        <w:t xml:space="preserve">  </w:t>
      </w:r>
      <w:r w:rsidRPr="00B210FA">
        <w:rPr>
          <w:rFonts w:ascii="Arial" w:hAnsi="Arial" w:cs="Arial"/>
          <w:spacing w:val="1"/>
        </w:rPr>
        <w:t>outros,</w:t>
      </w:r>
      <w:r w:rsidRPr="00B210FA">
        <w:rPr>
          <w:rFonts w:ascii="Arial" w:hAnsi="Arial" w:cs="Arial"/>
        </w:rPr>
        <w:t xml:space="preserve">  à</w:t>
      </w:r>
      <w:r w:rsidRPr="00B210FA">
        <w:rPr>
          <w:rFonts w:ascii="Arial" w:hAnsi="Arial" w:cs="Arial"/>
          <w:spacing w:val="121"/>
        </w:rPr>
        <w:t xml:space="preserve"> </w:t>
      </w:r>
      <w:r w:rsidRPr="00B210FA">
        <w:rPr>
          <w:rFonts w:ascii="Arial" w:hAnsi="Arial" w:cs="Arial"/>
        </w:rPr>
        <w:t>prorrogação,</w:t>
      </w:r>
      <w:r w:rsidRPr="00B210FA">
        <w:rPr>
          <w:rFonts w:ascii="Arial" w:hAnsi="Arial" w:cs="Arial"/>
          <w:spacing w:val="17"/>
        </w:rPr>
        <w:t xml:space="preserve"> </w:t>
      </w:r>
      <w:r w:rsidRPr="00B210FA">
        <w:rPr>
          <w:rFonts w:ascii="Arial" w:hAnsi="Arial" w:cs="Arial"/>
        </w:rPr>
        <w:t>à</w:t>
      </w:r>
      <w:r w:rsidRPr="00B210FA">
        <w:rPr>
          <w:rFonts w:ascii="Arial" w:hAnsi="Arial" w:cs="Arial"/>
          <w:spacing w:val="17"/>
        </w:rPr>
        <w:t xml:space="preserve"> </w:t>
      </w:r>
      <w:r w:rsidRPr="00B210FA">
        <w:rPr>
          <w:rFonts w:ascii="Arial" w:hAnsi="Arial" w:cs="Arial"/>
        </w:rPr>
        <w:t>alteração,</w:t>
      </w:r>
      <w:r w:rsidRPr="00B210FA">
        <w:rPr>
          <w:rFonts w:ascii="Arial" w:hAnsi="Arial" w:cs="Arial"/>
          <w:spacing w:val="17"/>
        </w:rPr>
        <w:t xml:space="preserve"> </w:t>
      </w:r>
      <w:r w:rsidRPr="00B210FA">
        <w:rPr>
          <w:rFonts w:ascii="Arial" w:hAnsi="Arial" w:cs="Arial"/>
        </w:rPr>
        <w:t>ao</w:t>
      </w:r>
      <w:r w:rsidRPr="00B210FA">
        <w:rPr>
          <w:rFonts w:ascii="Arial" w:hAnsi="Arial" w:cs="Arial"/>
          <w:spacing w:val="17"/>
        </w:rPr>
        <w:t xml:space="preserve"> </w:t>
      </w:r>
      <w:r w:rsidRPr="00B210FA">
        <w:rPr>
          <w:rFonts w:ascii="Arial" w:hAnsi="Arial" w:cs="Arial"/>
        </w:rPr>
        <w:t>reequilíbrio,</w:t>
      </w:r>
      <w:r w:rsidRPr="00B210FA">
        <w:rPr>
          <w:rFonts w:ascii="Arial" w:hAnsi="Arial" w:cs="Arial"/>
          <w:spacing w:val="17"/>
        </w:rPr>
        <w:t xml:space="preserve"> </w:t>
      </w:r>
      <w:r w:rsidRPr="00B210FA">
        <w:rPr>
          <w:rFonts w:ascii="Arial" w:hAnsi="Arial" w:cs="Arial"/>
        </w:rPr>
        <w:t>ao</w:t>
      </w:r>
      <w:r w:rsidRPr="00B210FA">
        <w:rPr>
          <w:rFonts w:ascii="Arial" w:hAnsi="Arial" w:cs="Arial"/>
          <w:spacing w:val="17"/>
        </w:rPr>
        <w:t xml:space="preserve"> </w:t>
      </w:r>
      <w:r w:rsidRPr="00B210FA">
        <w:rPr>
          <w:rFonts w:ascii="Arial" w:hAnsi="Arial" w:cs="Arial"/>
        </w:rPr>
        <w:t>pagamento,</w:t>
      </w:r>
      <w:r w:rsidRPr="00B210FA">
        <w:rPr>
          <w:rFonts w:ascii="Arial" w:hAnsi="Arial" w:cs="Arial"/>
          <w:spacing w:val="17"/>
        </w:rPr>
        <w:t xml:space="preserve"> </w:t>
      </w:r>
      <w:r w:rsidRPr="00B210FA">
        <w:rPr>
          <w:rFonts w:ascii="Arial" w:hAnsi="Arial" w:cs="Arial"/>
        </w:rPr>
        <w:t>à</w:t>
      </w:r>
      <w:r w:rsidRPr="00B210FA">
        <w:rPr>
          <w:rFonts w:ascii="Arial" w:hAnsi="Arial" w:cs="Arial"/>
          <w:spacing w:val="17"/>
        </w:rPr>
        <w:t xml:space="preserve"> </w:t>
      </w:r>
      <w:r w:rsidRPr="00B210FA">
        <w:rPr>
          <w:rFonts w:ascii="Arial" w:hAnsi="Arial" w:cs="Arial"/>
        </w:rPr>
        <w:t>eventual</w:t>
      </w:r>
      <w:r w:rsidRPr="00B210FA">
        <w:rPr>
          <w:rFonts w:ascii="Arial" w:hAnsi="Arial" w:cs="Arial"/>
          <w:spacing w:val="17"/>
        </w:rPr>
        <w:t xml:space="preserve"> </w:t>
      </w:r>
      <w:r w:rsidRPr="00B210FA">
        <w:rPr>
          <w:rFonts w:ascii="Arial" w:hAnsi="Arial" w:cs="Arial"/>
        </w:rPr>
        <w:t>aplicação</w:t>
      </w:r>
      <w:r w:rsidRPr="00B210FA">
        <w:rPr>
          <w:rFonts w:ascii="Arial" w:hAnsi="Arial" w:cs="Arial"/>
          <w:spacing w:val="17"/>
        </w:rPr>
        <w:t xml:space="preserve"> </w:t>
      </w:r>
      <w:r w:rsidRPr="00B210FA">
        <w:rPr>
          <w:rFonts w:ascii="Arial" w:hAnsi="Arial" w:cs="Arial"/>
        </w:rPr>
        <w:t>de</w:t>
      </w:r>
      <w:r w:rsidRPr="00B210FA">
        <w:rPr>
          <w:rFonts w:ascii="Arial" w:hAnsi="Arial" w:cs="Arial"/>
          <w:spacing w:val="17"/>
        </w:rPr>
        <w:t xml:space="preserve"> </w:t>
      </w:r>
      <w:r w:rsidRPr="00B210FA">
        <w:rPr>
          <w:rFonts w:ascii="Arial" w:hAnsi="Arial" w:cs="Arial"/>
        </w:rPr>
        <w:t>sanções</w:t>
      </w:r>
      <w:r w:rsidRPr="00B210FA">
        <w:rPr>
          <w:rFonts w:ascii="Arial" w:hAnsi="Arial" w:cs="Arial"/>
          <w:spacing w:val="17"/>
        </w:rPr>
        <w:t xml:space="preserve"> </w:t>
      </w:r>
      <w:r w:rsidRPr="00B210FA">
        <w:rPr>
          <w:rFonts w:ascii="Arial" w:hAnsi="Arial" w:cs="Arial"/>
        </w:rPr>
        <w:t>e</w:t>
      </w:r>
      <w:r w:rsidRPr="00B210FA">
        <w:rPr>
          <w:rFonts w:ascii="Arial" w:hAnsi="Arial" w:cs="Arial"/>
          <w:spacing w:val="17"/>
        </w:rPr>
        <w:t xml:space="preserve"> </w:t>
      </w:r>
      <w:r w:rsidRPr="00B210FA">
        <w:rPr>
          <w:rFonts w:ascii="Arial" w:hAnsi="Arial" w:cs="Arial"/>
        </w:rPr>
        <w:t>à</w:t>
      </w:r>
      <w:r w:rsidRPr="00B210FA">
        <w:rPr>
          <w:rFonts w:ascii="Arial" w:hAnsi="Arial" w:cs="Arial"/>
          <w:spacing w:val="17"/>
        </w:rPr>
        <w:t xml:space="preserve"> </w:t>
      </w:r>
      <w:r w:rsidRPr="00B210FA">
        <w:rPr>
          <w:rFonts w:ascii="Arial" w:hAnsi="Arial" w:cs="Arial"/>
        </w:rPr>
        <w:t>extinção dos contratos (Decreto estadual nº 68.220, de 2023, inciso III do art. 2º).</w:t>
      </w:r>
    </w:p>
    <w:p w14:paraId="4AEE0BF4" w14:textId="77777777" w:rsidR="00576DF0" w:rsidRPr="00B210FA" w:rsidRDefault="00576DF0" w:rsidP="00576DF0">
      <w:pPr>
        <w:pStyle w:val="Corpodetexto"/>
        <w:kinsoku w:val="0"/>
        <w:overflowPunct w:val="0"/>
        <w:spacing w:before="0" w:beforeAutospacing="0" w:after="0" w:afterAutospacing="0" w:line="360" w:lineRule="auto"/>
        <w:rPr>
          <w:rFonts w:ascii="Arial" w:hAnsi="Arial" w:cs="Arial"/>
          <w:sz w:val="17"/>
          <w:szCs w:val="17"/>
        </w:rPr>
      </w:pPr>
    </w:p>
    <w:p w14:paraId="294D7E29" w14:textId="77777777" w:rsidR="00576DF0" w:rsidRPr="00B210FA" w:rsidRDefault="00576DF0" w:rsidP="00576DF0">
      <w:pPr>
        <w:pStyle w:val="Corpodetexto"/>
        <w:widowControl w:val="0"/>
        <w:numPr>
          <w:ilvl w:val="1"/>
          <w:numId w:val="17"/>
        </w:numPr>
        <w:tabs>
          <w:tab w:val="left" w:pos="773"/>
        </w:tabs>
        <w:kinsoku w:val="0"/>
        <w:overflowPunct w:val="0"/>
        <w:autoSpaceDE w:val="0"/>
        <w:autoSpaceDN w:val="0"/>
        <w:adjustRightInd w:val="0"/>
        <w:spacing w:before="0" w:beforeAutospacing="0" w:after="0" w:afterAutospacing="0" w:line="360" w:lineRule="auto"/>
        <w:ind w:right="234" w:firstLine="0"/>
        <w:jc w:val="both"/>
        <w:rPr>
          <w:rFonts w:ascii="Arial" w:hAnsi="Arial" w:cs="Arial"/>
        </w:rPr>
      </w:pPr>
      <w:r w:rsidRPr="00B210FA">
        <w:rPr>
          <w:rFonts w:ascii="Arial" w:hAnsi="Arial" w:cs="Arial"/>
        </w:rPr>
        <w:t>O</w:t>
      </w:r>
      <w:r w:rsidRPr="00B210FA">
        <w:rPr>
          <w:rFonts w:ascii="Arial" w:hAnsi="Arial" w:cs="Arial"/>
          <w:spacing w:val="31"/>
        </w:rPr>
        <w:t xml:space="preserve"> </w:t>
      </w:r>
      <w:r w:rsidRPr="00B210FA">
        <w:rPr>
          <w:rFonts w:ascii="Arial" w:hAnsi="Arial" w:cs="Arial"/>
        </w:rPr>
        <w:t>gestor</w:t>
      </w:r>
      <w:r w:rsidRPr="00B210FA">
        <w:rPr>
          <w:rFonts w:ascii="Arial" w:hAnsi="Arial" w:cs="Arial"/>
          <w:spacing w:val="32"/>
        </w:rPr>
        <w:t xml:space="preserve"> </w:t>
      </w:r>
      <w:r w:rsidRPr="00B210FA">
        <w:rPr>
          <w:rFonts w:ascii="Arial" w:hAnsi="Arial" w:cs="Arial"/>
        </w:rPr>
        <w:t>do</w:t>
      </w:r>
      <w:r w:rsidRPr="00B210FA">
        <w:rPr>
          <w:rFonts w:ascii="Arial" w:hAnsi="Arial" w:cs="Arial"/>
          <w:spacing w:val="31"/>
        </w:rPr>
        <w:t xml:space="preserve"> </w:t>
      </w:r>
      <w:r w:rsidRPr="00B210FA">
        <w:rPr>
          <w:rFonts w:ascii="Arial" w:hAnsi="Arial" w:cs="Arial"/>
        </w:rPr>
        <w:t>contrato</w:t>
      </w:r>
      <w:r w:rsidRPr="00B210FA">
        <w:rPr>
          <w:rFonts w:ascii="Arial" w:hAnsi="Arial" w:cs="Arial"/>
          <w:spacing w:val="32"/>
        </w:rPr>
        <w:t xml:space="preserve"> </w:t>
      </w:r>
      <w:r w:rsidRPr="00B210FA">
        <w:rPr>
          <w:rFonts w:ascii="Arial" w:hAnsi="Arial" w:cs="Arial"/>
        </w:rPr>
        <w:t>acompanhará</w:t>
      </w:r>
      <w:r w:rsidRPr="00B210FA">
        <w:rPr>
          <w:rFonts w:ascii="Arial" w:hAnsi="Arial" w:cs="Arial"/>
          <w:spacing w:val="32"/>
        </w:rPr>
        <w:t xml:space="preserve"> </w:t>
      </w:r>
      <w:r w:rsidRPr="00B210FA">
        <w:rPr>
          <w:rFonts w:ascii="Arial" w:hAnsi="Arial" w:cs="Arial"/>
        </w:rPr>
        <w:t>a</w:t>
      </w:r>
      <w:r w:rsidRPr="00B210FA">
        <w:rPr>
          <w:rFonts w:ascii="Arial" w:hAnsi="Arial" w:cs="Arial"/>
          <w:spacing w:val="31"/>
        </w:rPr>
        <w:t xml:space="preserve"> </w:t>
      </w:r>
      <w:r w:rsidRPr="00B210FA">
        <w:rPr>
          <w:rFonts w:ascii="Arial" w:hAnsi="Arial" w:cs="Arial"/>
        </w:rPr>
        <w:t>manutenção</w:t>
      </w:r>
      <w:r w:rsidRPr="00B210FA">
        <w:rPr>
          <w:rFonts w:ascii="Arial" w:hAnsi="Arial" w:cs="Arial"/>
          <w:spacing w:val="32"/>
        </w:rPr>
        <w:t xml:space="preserve"> </w:t>
      </w:r>
      <w:r w:rsidRPr="00B210FA">
        <w:rPr>
          <w:rFonts w:ascii="Arial" w:hAnsi="Arial" w:cs="Arial"/>
        </w:rPr>
        <w:t>das</w:t>
      </w:r>
      <w:r w:rsidRPr="00B210FA">
        <w:rPr>
          <w:rFonts w:ascii="Arial" w:hAnsi="Arial" w:cs="Arial"/>
          <w:spacing w:val="31"/>
        </w:rPr>
        <w:t xml:space="preserve"> </w:t>
      </w:r>
      <w:r w:rsidRPr="00B210FA">
        <w:rPr>
          <w:rFonts w:ascii="Arial" w:hAnsi="Arial" w:cs="Arial"/>
        </w:rPr>
        <w:t>condições</w:t>
      </w:r>
      <w:r w:rsidRPr="00B210FA">
        <w:rPr>
          <w:rFonts w:ascii="Arial" w:hAnsi="Arial" w:cs="Arial"/>
          <w:spacing w:val="32"/>
        </w:rPr>
        <w:t xml:space="preserve"> </w:t>
      </w:r>
      <w:r w:rsidRPr="00B210FA">
        <w:rPr>
          <w:rFonts w:ascii="Arial" w:hAnsi="Arial" w:cs="Arial"/>
        </w:rPr>
        <w:t>de</w:t>
      </w:r>
      <w:r w:rsidRPr="00B210FA">
        <w:rPr>
          <w:rFonts w:ascii="Arial" w:hAnsi="Arial" w:cs="Arial"/>
          <w:spacing w:val="32"/>
        </w:rPr>
        <w:t xml:space="preserve"> </w:t>
      </w:r>
      <w:r w:rsidRPr="00B210FA">
        <w:rPr>
          <w:rFonts w:ascii="Arial" w:hAnsi="Arial" w:cs="Arial"/>
        </w:rPr>
        <w:t>habilitação</w:t>
      </w:r>
      <w:r w:rsidRPr="00B210FA">
        <w:rPr>
          <w:rFonts w:ascii="Arial" w:hAnsi="Arial" w:cs="Arial"/>
          <w:spacing w:val="31"/>
        </w:rPr>
        <w:t xml:space="preserve"> </w:t>
      </w:r>
      <w:r w:rsidRPr="00B210FA">
        <w:rPr>
          <w:rFonts w:ascii="Arial" w:hAnsi="Arial" w:cs="Arial"/>
        </w:rPr>
        <w:t>da</w:t>
      </w:r>
      <w:r w:rsidRPr="00B210FA">
        <w:rPr>
          <w:rFonts w:ascii="Arial" w:hAnsi="Arial" w:cs="Arial"/>
          <w:spacing w:val="32"/>
        </w:rPr>
        <w:t xml:space="preserve"> </w:t>
      </w:r>
      <w:r w:rsidRPr="00B210FA">
        <w:rPr>
          <w:rFonts w:ascii="Arial" w:hAnsi="Arial" w:cs="Arial"/>
        </w:rPr>
        <w:t>contratada,</w:t>
      </w:r>
      <w:r w:rsidRPr="00B210FA">
        <w:rPr>
          <w:rFonts w:ascii="Arial" w:hAnsi="Arial" w:cs="Arial"/>
          <w:spacing w:val="128"/>
        </w:rPr>
        <w:t xml:space="preserve"> </w:t>
      </w:r>
      <w:r w:rsidRPr="00B210FA">
        <w:rPr>
          <w:rFonts w:ascii="Arial" w:hAnsi="Arial" w:cs="Arial"/>
        </w:rPr>
        <w:t>para</w:t>
      </w:r>
      <w:r w:rsidRPr="00B210FA">
        <w:rPr>
          <w:rFonts w:ascii="Arial" w:hAnsi="Arial" w:cs="Arial"/>
          <w:spacing w:val="11"/>
        </w:rPr>
        <w:t xml:space="preserve"> </w:t>
      </w:r>
      <w:r w:rsidRPr="00B210FA">
        <w:rPr>
          <w:rFonts w:ascii="Arial" w:hAnsi="Arial" w:cs="Arial"/>
        </w:rPr>
        <w:t>fins</w:t>
      </w:r>
      <w:r w:rsidRPr="00B210FA">
        <w:rPr>
          <w:rFonts w:ascii="Arial" w:hAnsi="Arial" w:cs="Arial"/>
          <w:spacing w:val="11"/>
        </w:rPr>
        <w:t xml:space="preserve"> </w:t>
      </w:r>
      <w:r w:rsidRPr="00B210FA">
        <w:rPr>
          <w:rFonts w:ascii="Arial" w:hAnsi="Arial" w:cs="Arial"/>
        </w:rPr>
        <w:t>de</w:t>
      </w:r>
      <w:r w:rsidRPr="00B210FA">
        <w:rPr>
          <w:rFonts w:ascii="Arial" w:hAnsi="Arial" w:cs="Arial"/>
          <w:spacing w:val="11"/>
        </w:rPr>
        <w:t xml:space="preserve"> </w:t>
      </w:r>
      <w:r w:rsidRPr="00B210FA">
        <w:rPr>
          <w:rFonts w:ascii="Arial" w:hAnsi="Arial" w:cs="Arial"/>
        </w:rPr>
        <w:t>empenho</w:t>
      </w:r>
      <w:r w:rsidRPr="00B210FA">
        <w:rPr>
          <w:rFonts w:ascii="Arial" w:hAnsi="Arial" w:cs="Arial"/>
          <w:spacing w:val="11"/>
        </w:rPr>
        <w:t xml:space="preserve"> </w:t>
      </w:r>
      <w:r w:rsidRPr="00B210FA">
        <w:rPr>
          <w:rFonts w:ascii="Arial" w:hAnsi="Arial" w:cs="Arial"/>
        </w:rPr>
        <w:t>de</w:t>
      </w:r>
      <w:r w:rsidRPr="00B210FA">
        <w:rPr>
          <w:rFonts w:ascii="Arial" w:hAnsi="Arial" w:cs="Arial"/>
          <w:spacing w:val="11"/>
        </w:rPr>
        <w:t xml:space="preserve"> </w:t>
      </w:r>
      <w:r w:rsidRPr="00B210FA">
        <w:rPr>
          <w:rFonts w:ascii="Arial" w:hAnsi="Arial" w:cs="Arial"/>
        </w:rPr>
        <w:t>despesa</w:t>
      </w:r>
      <w:r w:rsidRPr="00B210FA">
        <w:rPr>
          <w:rFonts w:ascii="Arial" w:hAnsi="Arial" w:cs="Arial"/>
          <w:spacing w:val="11"/>
        </w:rPr>
        <w:t xml:space="preserve"> </w:t>
      </w:r>
      <w:r w:rsidRPr="00B210FA">
        <w:rPr>
          <w:rFonts w:ascii="Arial" w:hAnsi="Arial" w:cs="Arial"/>
        </w:rPr>
        <w:t>e</w:t>
      </w:r>
      <w:r w:rsidRPr="00B210FA">
        <w:rPr>
          <w:rFonts w:ascii="Arial" w:hAnsi="Arial" w:cs="Arial"/>
          <w:spacing w:val="11"/>
        </w:rPr>
        <w:t xml:space="preserve"> </w:t>
      </w:r>
      <w:r w:rsidRPr="00B210FA">
        <w:rPr>
          <w:rFonts w:ascii="Arial" w:hAnsi="Arial" w:cs="Arial"/>
        </w:rPr>
        <w:t>pagamento,</w:t>
      </w:r>
      <w:r w:rsidRPr="00B210FA">
        <w:rPr>
          <w:rFonts w:ascii="Arial" w:hAnsi="Arial" w:cs="Arial"/>
          <w:spacing w:val="11"/>
        </w:rPr>
        <w:t xml:space="preserve"> </w:t>
      </w:r>
      <w:r w:rsidRPr="00B210FA">
        <w:rPr>
          <w:rFonts w:ascii="Arial" w:hAnsi="Arial" w:cs="Arial"/>
        </w:rPr>
        <w:t>e</w:t>
      </w:r>
      <w:r w:rsidRPr="00B210FA">
        <w:rPr>
          <w:rFonts w:ascii="Arial" w:hAnsi="Arial" w:cs="Arial"/>
          <w:spacing w:val="11"/>
        </w:rPr>
        <w:t xml:space="preserve"> </w:t>
      </w:r>
      <w:r w:rsidRPr="00B210FA">
        <w:rPr>
          <w:rFonts w:ascii="Arial" w:hAnsi="Arial" w:cs="Arial"/>
        </w:rPr>
        <w:t>anotará</w:t>
      </w:r>
      <w:r w:rsidRPr="00B210FA">
        <w:rPr>
          <w:rFonts w:ascii="Arial" w:hAnsi="Arial" w:cs="Arial"/>
          <w:spacing w:val="11"/>
        </w:rPr>
        <w:t xml:space="preserve"> </w:t>
      </w:r>
      <w:r w:rsidRPr="00B210FA">
        <w:rPr>
          <w:rFonts w:ascii="Arial" w:hAnsi="Arial" w:cs="Arial"/>
        </w:rPr>
        <w:t>os</w:t>
      </w:r>
      <w:r w:rsidRPr="00B210FA">
        <w:rPr>
          <w:rFonts w:ascii="Arial" w:hAnsi="Arial" w:cs="Arial"/>
          <w:spacing w:val="11"/>
        </w:rPr>
        <w:t xml:space="preserve"> </w:t>
      </w:r>
      <w:r w:rsidRPr="00B210FA">
        <w:rPr>
          <w:rFonts w:ascii="Arial" w:hAnsi="Arial" w:cs="Arial"/>
        </w:rPr>
        <w:t>problemas</w:t>
      </w:r>
      <w:r w:rsidRPr="00B210FA">
        <w:rPr>
          <w:rFonts w:ascii="Arial" w:hAnsi="Arial" w:cs="Arial"/>
          <w:spacing w:val="11"/>
        </w:rPr>
        <w:t xml:space="preserve"> </w:t>
      </w:r>
      <w:r w:rsidRPr="00B210FA">
        <w:rPr>
          <w:rFonts w:ascii="Arial" w:hAnsi="Arial" w:cs="Arial"/>
        </w:rPr>
        <w:t>que</w:t>
      </w:r>
      <w:r w:rsidRPr="00B210FA">
        <w:rPr>
          <w:rFonts w:ascii="Arial" w:hAnsi="Arial" w:cs="Arial"/>
          <w:spacing w:val="11"/>
        </w:rPr>
        <w:t xml:space="preserve"> </w:t>
      </w:r>
      <w:r w:rsidRPr="00B210FA">
        <w:rPr>
          <w:rFonts w:ascii="Arial" w:hAnsi="Arial" w:cs="Arial"/>
        </w:rPr>
        <w:t>obstem</w:t>
      </w:r>
      <w:r w:rsidRPr="00B210FA">
        <w:rPr>
          <w:rFonts w:ascii="Arial" w:hAnsi="Arial" w:cs="Arial"/>
          <w:spacing w:val="11"/>
        </w:rPr>
        <w:t xml:space="preserve"> </w:t>
      </w:r>
      <w:r w:rsidRPr="00B210FA">
        <w:rPr>
          <w:rFonts w:ascii="Arial" w:hAnsi="Arial" w:cs="Arial"/>
        </w:rPr>
        <w:t>o</w:t>
      </w:r>
      <w:r w:rsidRPr="00B210FA">
        <w:rPr>
          <w:rFonts w:ascii="Arial" w:hAnsi="Arial" w:cs="Arial"/>
          <w:spacing w:val="11"/>
        </w:rPr>
        <w:t xml:space="preserve"> </w:t>
      </w:r>
      <w:r w:rsidRPr="00B210FA">
        <w:rPr>
          <w:rFonts w:ascii="Arial" w:hAnsi="Arial" w:cs="Arial"/>
        </w:rPr>
        <w:t>fluxo</w:t>
      </w:r>
      <w:r w:rsidRPr="00B210FA">
        <w:rPr>
          <w:rFonts w:ascii="Arial" w:hAnsi="Arial" w:cs="Arial"/>
          <w:spacing w:val="11"/>
        </w:rPr>
        <w:t xml:space="preserve"> </w:t>
      </w:r>
      <w:r w:rsidRPr="00B210FA">
        <w:rPr>
          <w:rFonts w:ascii="Arial" w:hAnsi="Arial" w:cs="Arial"/>
        </w:rPr>
        <w:t>normal</w:t>
      </w:r>
      <w:r w:rsidRPr="00B210FA">
        <w:rPr>
          <w:rFonts w:ascii="Arial" w:hAnsi="Arial" w:cs="Arial"/>
          <w:spacing w:val="11"/>
        </w:rPr>
        <w:t xml:space="preserve"> </w:t>
      </w:r>
      <w:r w:rsidRPr="00B210FA">
        <w:rPr>
          <w:rFonts w:ascii="Arial" w:hAnsi="Arial" w:cs="Arial"/>
        </w:rPr>
        <w:t>da liquidação</w:t>
      </w:r>
      <w:r w:rsidRPr="00B210FA">
        <w:rPr>
          <w:rFonts w:ascii="Arial" w:hAnsi="Arial" w:cs="Arial"/>
          <w:spacing w:val="7"/>
        </w:rPr>
        <w:t xml:space="preserve"> </w:t>
      </w:r>
      <w:r w:rsidRPr="00B210FA">
        <w:rPr>
          <w:rFonts w:ascii="Arial" w:hAnsi="Arial" w:cs="Arial"/>
        </w:rPr>
        <w:t>e</w:t>
      </w:r>
      <w:r w:rsidRPr="00B210FA">
        <w:rPr>
          <w:rFonts w:ascii="Arial" w:hAnsi="Arial" w:cs="Arial"/>
          <w:spacing w:val="7"/>
        </w:rPr>
        <w:t xml:space="preserve"> </w:t>
      </w:r>
      <w:r w:rsidRPr="00B210FA">
        <w:rPr>
          <w:rFonts w:ascii="Arial" w:hAnsi="Arial" w:cs="Arial"/>
        </w:rPr>
        <w:t>do</w:t>
      </w:r>
      <w:r w:rsidRPr="00B210FA">
        <w:rPr>
          <w:rFonts w:ascii="Arial" w:hAnsi="Arial" w:cs="Arial"/>
          <w:spacing w:val="7"/>
        </w:rPr>
        <w:t xml:space="preserve"> </w:t>
      </w:r>
      <w:r w:rsidRPr="00B210FA">
        <w:rPr>
          <w:rFonts w:ascii="Arial" w:hAnsi="Arial" w:cs="Arial"/>
        </w:rPr>
        <w:t>pagamento</w:t>
      </w:r>
      <w:r w:rsidRPr="00B210FA">
        <w:rPr>
          <w:rFonts w:ascii="Arial" w:hAnsi="Arial" w:cs="Arial"/>
          <w:spacing w:val="7"/>
        </w:rPr>
        <w:t xml:space="preserve"> </w:t>
      </w:r>
      <w:r w:rsidRPr="00B210FA">
        <w:rPr>
          <w:rFonts w:ascii="Arial" w:hAnsi="Arial" w:cs="Arial"/>
        </w:rPr>
        <w:t>da</w:t>
      </w:r>
      <w:r w:rsidRPr="00B210FA">
        <w:rPr>
          <w:rFonts w:ascii="Arial" w:hAnsi="Arial" w:cs="Arial"/>
          <w:spacing w:val="7"/>
        </w:rPr>
        <w:t xml:space="preserve"> </w:t>
      </w:r>
      <w:r w:rsidRPr="00B210FA">
        <w:rPr>
          <w:rFonts w:ascii="Arial" w:hAnsi="Arial" w:cs="Arial"/>
        </w:rPr>
        <w:t>despesa</w:t>
      </w:r>
      <w:r w:rsidRPr="00B210FA">
        <w:rPr>
          <w:rFonts w:ascii="Arial" w:hAnsi="Arial" w:cs="Arial"/>
          <w:spacing w:val="7"/>
        </w:rPr>
        <w:t xml:space="preserve"> </w:t>
      </w:r>
      <w:r w:rsidRPr="00B210FA">
        <w:rPr>
          <w:rFonts w:ascii="Arial" w:hAnsi="Arial" w:cs="Arial"/>
        </w:rPr>
        <w:t>no</w:t>
      </w:r>
      <w:r w:rsidRPr="00B210FA">
        <w:rPr>
          <w:rFonts w:ascii="Arial" w:hAnsi="Arial" w:cs="Arial"/>
          <w:spacing w:val="7"/>
        </w:rPr>
        <w:t xml:space="preserve"> </w:t>
      </w:r>
      <w:r w:rsidRPr="00B210FA">
        <w:rPr>
          <w:rFonts w:ascii="Arial" w:hAnsi="Arial" w:cs="Arial"/>
        </w:rPr>
        <w:t>relatório</w:t>
      </w:r>
      <w:r w:rsidRPr="00B210FA">
        <w:rPr>
          <w:rFonts w:ascii="Arial" w:hAnsi="Arial" w:cs="Arial"/>
          <w:spacing w:val="7"/>
        </w:rPr>
        <w:t xml:space="preserve"> </w:t>
      </w:r>
      <w:r w:rsidRPr="00B210FA">
        <w:rPr>
          <w:rFonts w:ascii="Arial" w:hAnsi="Arial" w:cs="Arial"/>
        </w:rPr>
        <w:t>de</w:t>
      </w:r>
      <w:r w:rsidRPr="00B210FA">
        <w:rPr>
          <w:rFonts w:ascii="Arial" w:hAnsi="Arial" w:cs="Arial"/>
          <w:spacing w:val="7"/>
        </w:rPr>
        <w:t xml:space="preserve"> </w:t>
      </w:r>
      <w:r w:rsidRPr="00B210FA">
        <w:rPr>
          <w:rFonts w:ascii="Arial" w:hAnsi="Arial" w:cs="Arial"/>
        </w:rPr>
        <w:t>riscos</w:t>
      </w:r>
      <w:r w:rsidRPr="00B210FA">
        <w:rPr>
          <w:rFonts w:ascii="Arial" w:hAnsi="Arial" w:cs="Arial"/>
          <w:spacing w:val="7"/>
        </w:rPr>
        <w:t xml:space="preserve"> </w:t>
      </w:r>
      <w:r w:rsidRPr="00B210FA">
        <w:rPr>
          <w:rFonts w:ascii="Arial" w:hAnsi="Arial" w:cs="Arial"/>
        </w:rPr>
        <w:t>eventuais.</w:t>
      </w:r>
      <w:r w:rsidRPr="00B210FA">
        <w:rPr>
          <w:rFonts w:ascii="Arial" w:hAnsi="Arial" w:cs="Arial"/>
          <w:spacing w:val="7"/>
        </w:rPr>
        <w:t xml:space="preserve"> </w:t>
      </w:r>
      <w:r w:rsidRPr="00B210FA">
        <w:rPr>
          <w:rFonts w:ascii="Arial" w:hAnsi="Arial" w:cs="Arial"/>
        </w:rPr>
        <w:t>(Decreto</w:t>
      </w:r>
      <w:r w:rsidRPr="00B210FA">
        <w:rPr>
          <w:rFonts w:ascii="Arial" w:hAnsi="Arial" w:cs="Arial"/>
          <w:spacing w:val="7"/>
        </w:rPr>
        <w:t xml:space="preserve"> </w:t>
      </w:r>
      <w:r w:rsidRPr="00B210FA">
        <w:rPr>
          <w:rFonts w:ascii="Arial" w:hAnsi="Arial" w:cs="Arial"/>
        </w:rPr>
        <w:t>estadual</w:t>
      </w:r>
      <w:r w:rsidRPr="00B210FA">
        <w:rPr>
          <w:rFonts w:ascii="Arial" w:hAnsi="Arial" w:cs="Arial"/>
          <w:spacing w:val="7"/>
        </w:rPr>
        <w:t xml:space="preserve"> </w:t>
      </w:r>
      <w:r w:rsidRPr="00B210FA">
        <w:rPr>
          <w:rFonts w:ascii="Arial" w:hAnsi="Arial" w:cs="Arial"/>
        </w:rPr>
        <w:t>nº</w:t>
      </w:r>
      <w:r w:rsidRPr="00B210FA">
        <w:rPr>
          <w:rFonts w:ascii="Arial" w:hAnsi="Arial" w:cs="Arial"/>
          <w:spacing w:val="7"/>
        </w:rPr>
        <w:t xml:space="preserve"> </w:t>
      </w:r>
      <w:r w:rsidRPr="00B210FA">
        <w:rPr>
          <w:rFonts w:ascii="Arial" w:hAnsi="Arial" w:cs="Arial"/>
        </w:rPr>
        <w:t>68.220,</w:t>
      </w:r>
      <w:r w:rsidRPr="00B210FA">
        <w:rPr>
          <w:rFonts w:ascii="Arial" w:hAnsi="Arial" w:cs="Arial"/>
          <w:spacing w:val="7"/>
        </w:rPr>
        <w:t xml:space="preserve"> </w:t>
      </w:r>
      <w:r w:rsidRPr="00B210FA">
        <w:rPr>
          <w:rFonts w:ascii="Arial" w:hAnsi="Arial" w:cs="Arial"/>
        </w:rPr>
        <w:t>de 2023, art. 16, IX).</w:t>
      </w:r>
    </w:p>
    <w:p w14:paraId="1CEDC1AA" w14:textId="77777777" w:rsidR="00576DF0" w:rsidRPr="00B210FA" w:rsidRDefault="00576DF0" w:rsidP="00576DF0">
      <w:pPr>
        <w:pStyle w:val="Corpodetexto"/>
        <w:kinsoku w:val="0"/>
        <w:overflowPunct w:val="0"/>
        <w:spacing w:before="0" w:beforeAutospacing="0" w:after="0" w:afterAutospacing="0" w:line="360" w:lineRule="auto"/>
        <w:rPr>
          <w:rFonts w:ascii="Arial" w:hAnsi="Arial" w:cs="Arial"/>
          <w:sz w:val="17"/>
          <w:szCs w:val="17"/>
        </w:rPr>
      </w:pPr>
    </w:p>
    <w:p w14:paraId="682B5745" w14:textId="77777777" w:rsidR="00576DF0" w:rsidRPr="00B210FA" w:rsidRDefault="00576DF0" w:rsidP="00576DF0">
      <w:pPr>
        <w:pStyle w:val="Corpodetexto"/>
        <w:widowControl w:val="0"/>
        <w:numPr>
          <w:ilvl w:val="1"/>
          <w:numId w:val="17"/>
        </w:numPr>
        <w:tabs>
          <w:tab w:val="left" w:pos="742"/>
        </w:tabs>
        <w:kinsoku w:val="0"/>
        <w:overflowPunct w:val="0"/>
        <w:autoSpaceDE w:val="0"/>
        <w:autoSpaceDN w:val="0"/>
        <w:adjustRightInd w:val="0"/>
        <w:spacing w:before="0" w:beforeAutospacing="0" w:after="0" w:afterAutospacing="0" w:line="360" w:lineRule="auto"/>
        <w:ind w:right="234" w:firstLine="0"/>
        <w:jc w:val="both"/>
        <w:rPr>
          <w:rFonts w:ascii="Arial" w:hAnsi="Arial" w:cs="Arial"/>
        </w:rPr>
      </w:pPr>
      <w:r w:rsidRPr="00B210FA">
        <w:rPr>
          <w:rFonts w:ascii="Arial" w:hAnsi="Arial" w:cs="Arial"/>
        </w:rPr>
        <w:t>O</w:t>
      </w:r>
      <w:r w:rsidRPr="00B210FA">
        <w:rPr>
          <w:rFonts w:ascii="Arial" w:hAnsi="Arial" w:cs="Arial"/>
          <w:spacing w:val="5"/>
        </w:rPr>
        <w:t xml:space="preserve"> </w:t>
      </w:r>
      <w:r w:rsidRPr="00B210FA">
        <w:rPr>
          <w:rFonts w:ascii="Arial" w:hAnsi="Arial" w:cs="Arial"/>
        </w:rPr>
        <w:t>gestor</w:t>
      </w:r>
      <w:r w:rsidRPr="00B210FA">
        <w:rPr>
          <w:rFonts w:ascii="Arial" w:hAnsi="Arial" w:cs="Arial"/>
          <w:spacing w:val="5"/>
        </w:rPr>
        <w:t xml:space="preserve"> </w:t>
      </w:r>
      <w:r w:rsidRPr="00B210FA">
        <w:rPr>
          <w:rFonts w:ascii="Arial" w:hAnsi="Arial" w:cs="Arial"/>
        </w:rPr>
        <w:t>do</w:t>
      </w:r>
      <w:r w:rsidRPr="00B210FA">
        <w:rPr>
          <w:rFonts w:ascii="Arial" w:hAnsi="Arial" w:cs="Arial"/>
          <w:spacing w:val="5"/>
        </w:rPr>
        <w:t xml:space="preserve"> </w:t>
      </w:r>
      <w:r w:rsidRPr="00B210FA">
        <w:rPr>
          <w:rFonts w:ascii="Arial" w:hAnsi="Arial" w:cs="Arial"/>
        </w:rPr>
        <w:t>contrato</w:t>
      </w:r>
      <w:r w:rsidRPr="00B210FA">
        <w:rPr>
          <w:rFonts w:ascii="Arial" w:hAnsi="Arial" w:cs="Arial"/>
          <w:spacing w:val="5"/>
        </w:rPr>
        <w:t xml:space="preserve"> </w:t>
      </w:r>
      <w:r w:rsidRPr="00B210FA">
        <w:rPr>
          <w:rFonts w:ascii="Arial" w:hAnsi="Arial" w:cs="Arial"/>
        </w:rPr>
        <w:t>emitirá</w:t>
      </w:r>
      <w:r w:rsidRPr="00B210FA">
        <w:rPr>
          <w:rFonts w:ascii="Arial" w:hAnsi="Arial" w:cs="Arial"/>
          <w:spacing w:val="5"/>
        </w:rPr>
        <w:t xml:space="preserve"> </w:t>
      </w:r>
      <w:r w:rsidRPr="00B210FA">
        <w:rPr>
          <w:rFonts w:ascii="Arial" w:hAnsi="Arial" w:cs="Arial"/>
        </w:rPr>
        <w:t>documento</w:t>
      </w:r>
      <w:r w:rsidRPr="00B210FA">
        <w:rPr>
          <w:rFonts w:ascii="Arial" w:hAnsi="Arial" w:cs="Arial"/>
          <w:spacing w:val="5"/>
        </w:rPr>
        <w:t xml:space="preserve"> </w:t>
      </w:r>
      <w:r w:rsidRPr="00B210FA">
        <w:rPr>
          <w:rFonts w:ascii="Arial" w:hAnsi="Arial" w:cs="Arial"/>
        </w:rPr>
        <w:t>comprobatório</w:t>
      </w:r>
      <w:r w:rsidRPr="00B210FA">
        <w:rPr>
          <w:rFonts w:ascii="Arial" w:hAnsi="Arial" w:cs="Arial"/>
          <w:spacing w:val="5"/>
        </w:rPr>
        <w:t xml:space="preserve"> </w:t>
      </w:r>
      <w:r w:rsidRPr="00B210FA">
        <w:rPr>
          <w:rFonts w:ascii="Arial" w:hAnsi="Arial" w:cs="Arial"/>
        </w:rPr>
        <w:t>da</w:t>
      </w:r>
      <w:r w:rsidRPr="00B210FA">
        <w:rPr>
          <w:rFonts w:ascii="Arial" w:hAnsi="Arial" w:cs="Arial"/>
          <w:spacing w:val="5"/>
        </w:rPr>
        <w:t xml:space="preserve"> </w:t>
      </w:r>
      <w:r w:rsidRPr="00B210FA">
        <w:rPr>
          <w:rFonts w:ascii="Arial" w:hAnsi="Arial" w:cs="Arial"/>
        </w:rPr>
        <w:t>avaliação</w:t>
      </w:r>
      <w:r w:rsidRPr="00B210FA">
        <w:rPr>
          <w:rFonts w:ascii="Arial" w:hAnsi="Arial" w:cs="Arial"/>
          <w:spacing w:val="5"/>
        </w:rPr>
        <w:t xml:space="preserve"> </w:t>
      </w:r>
      <w:r w:rsidRPr="00B210FA">
        <w:rPr>
          <w:rFonts w:ascii="Arial" w:hAnsi="Arial" w:cs="Arial"/>
        </w:rPr>
        <w:t>realizada</w:t>
      </w:r>
      <w:r w:rsidRPr="00B210FA">
        <w:rPr>
          <w:rFonts w:ascii="Arial" w:hAnsi="Arial" w:cs="Arial"/>
          <w:spacing w:val="5"/>
        </w:rPr>
        <w:t xml:space="preserve"> </w:t>
      </w:r>
      <w:r w:rsidRPr="00B210FA">
        <w:rPr>
          <w:rFonts w:ascii="Arial" w:hAnsi="Arial" w:cs="Arial"/>
        </w:rPr>
        <w:t>pelos</w:t>
      </w:r>
      <w:r w:rsidRPr="00B210FA">
        <w:rPr>
          <w:rFonts w:ascii="Arial" w:hAnsi="Arial" w:cs="Arial"/>
          <w:spacing w:val="5"/>
        </w:rPr>
        <w:t xml:space="preserve"> </w:t>
      </w:r>
      <w:r w:rsidRPr="00B210FA">
        <w:rPr>
          <w:rFonts w:ascii="Arial" w:hAnsi="Arial" w:cs="Arial"/>
        </w:rPr>
        <w:t>fiscais</w:t>
      </w:r>
      <w:r w:rsidRPr="00B210FA">
        <w:rPr>
          <w:rFonts w:ascii="Arial" w:hAnsi="Arial" w:cs="Arial"/>
          <w:spacing w:val="5"/>
        </w:rPr>
        <w:t xml:space="preserve"> </w:t>
      </w:r>
      <w:r w:rsidRPr="00B210FA">
        <w:rPr>
          <w:rFonts w:ascii="Arial" w:hAnsi="Arial" w:cs="Arial"/>
        </w:rPr>
        <w:t xml:space="preserve">técnico, </w:t>
      </w:r>
      <w:r w:rsidRPr="00B210FA">
        <w:rPr>
          <w:rFonts w:ascii="Arial" w:hAnsi="Arial" w:cs="Arial"/>
          <w:spacing w:val="1"/>
        </w:rPr>
        <w:t>administrativo</w:t>
      </w:r>
      <w:r w:rsidRPr="00B210FA">
        <w:rPr>
          <w:rFonts w:ascii="Arial" w:hAnsi="Arial" w:cs="Arial"/>
          <w:spacing w:val="10"/>
        </w:rPr>
        <w:t xml:space="preserve"> </w:t>
      </w:r>
      <w:r w:rsidRPr="00B210FA">
        <w:rPr>
          <w:rFonts w:ascii="Arial" w:hAnsi="Arial" w:cs="Arial"/>
        </w:rPr>
        <w:t>e</w:t>
      </w:r>
      <w:r w:rsidRPr="00B210FA">
        <w:rPr>
          <w:rFonts w:ascii="Arial" w:hAnsi="Arial" w:cs="Arial"/>
          <w:spacing w:val="10"/>
        </w:rPr>
        <w:t xml:space="preserve"> </w:t>
      </w:r>
      <w:r w:rsidRPr="00B210FA">
        <w:rPr>
          <w:rFonts w:ascii="Arial" w:hAnsi="Arial" w:cs="Arial"/>
          <w:spacing w:val="1"/>
        </w:rPr>
        <w:t>setorial,</w:t>
      </w:r>
      <w:r w:rsidRPr="00B210FA">
        <w:rPr>
          <w:rFonts w:ascii="Arial" w:hAnsi="Arial" w:cs="Arial"/>
          <w:spacing w:val="10"/>
        </w:rPr>
        <w:t xml:space="preserve"> </w:t>
      </w:r>
      <w:r w:rsidRPr="00B210FA">
        <w:rPr>
          <w:rFonts w:ascii="Arial" w:hAnsi="Arial" w:cs="Arial"/>
          <w:spacing w:val="1"/>
        </w:rPr>
        <w:t>quando</w:t>
      </w:r>
      <w:r w:rsidRPr="00B210FA">
        <w:rPr>
          <w:rFonts w:ascii="Arial" w:hAnsi="Arial" w:cs="Arial"/>
          <w:spacing w:val="10"/>
        </w:rPr>
        <w:t xml:space="preserve"> </w:t>
      </w:r>
      <w:r w:rsidRPr="00B210FA">
        <w:rPr>
          <w:rFonts w:ascii="Arial" w:hAnsi="Arial" w:cs="Arial"/>
          <w:spacing w:val="1"/>
        </w:rPr>
        <w:t>houver,</w:t>
      </w:r>
      <w:r w:rsidRPr="00B210FA">
        <w:rPr>
          <w:rFonts w:ascii="Arial" w:hAnsi="Arial" w:cs="Arial"/>
          <w:spacing w:val="10"/>
        </w:rPr>
        <w:t xml:space="preserve"> </w:t>
      </w:r>
      <w:r w:rsidRPr="00B210FA">
        <w:rPr>
          <w:rFonts w:ascii="Arial" w:hAnsi="Arial" w:cs="Arial"/>
          <w:spacing w:val="1"/>
        </w:rPr>
        <w:t>quanto</w:t>
      </w:r>
      <w:r w:rsidRPr="00B210FA">
        <w:rPr>
          <w:rFonts w:ascii="Arial" w:hAnsi="Arial" w:cs="Arial"/>
          <w:spacing w:val="10"/>
        </w:rPr>
        <w:t xml:space="preserve"> </w:t>
      </w:r>
      <w:r w:rsidRPr="00B210FA">
        <w:rPr>
          <w:rFonts w:ascii="Arial" w:hAnsi="Arial" w:cs="Arial"/>
          <w:spacing w:val="1"/>
        </w:rPr>
        <w:t>ao</w:t>
      </w:r>
      <w:r w:rsidRPr="00B210FA">
        <w:rPr>
          <w:rFonts w:ascii="Arial" w:hAnsi="Arial" w:cs="Arial"/>
          <w:spacing w:val="10"/>
        </w:rPr>
        <w:t xml:space="preserve"> </w:t>
      </w:r>
      <w:r w:rsidRPr="00B210FA">
        <w:rPr>
          <w:rFonts w:ascii="Arial" w:hAnsi="Arial" w:cs="Arial"/>
          <w:spacing w:val="1"/>
        </w:rPr>
        <w:t>cumprimento</w:t>
      </w:r>
      <w:r w:rsidRPr="00B210FA">
        <w:rPr>
          <w:rFonts w:ascii="Arial" w:hAnsi="Arial" w:cs="Arial"/>
          <w:spacing w:val="10"/>
        </w:rPr>
        <w:t xml:space="preserve"> </w:t>
      </w:r>
      <w:r w:rsidRPr="00B210FA">
        <w:rPr>
          <w:rFonts w:ascii="Arial" w:hAnsi="Arial" w:cs="Arial"/>
          <w:spacing w:val="1"/>
        </w:rPr>
        <w:t>de</w:t>
      </w:r>
      <w:r w:rsidRPr="00B210FA">
        <w:rPr>
          <w:rFonts w:ascii="Arial" w:hAnsi="Arial" w:cs="Arial"/>
          <w:spacing w:val="10"/>
        </w:rPr>
        <w:t xml:space="preserve"> </w:t>
      </w:r>
      <w:r w:rsidRPr="00B210FA">
        <w:rPr>
          <w:rFonts w:ascii="Arial" w:hAnsi="Arial" w:cs="Arial"/>
          <w:spacing w:val="1"/>
        </w:rPr>
        <w:t>obrigações</w:t>
      </w:r>
      <w:r w:rsidRPr="00B210FA">
        <w:rPr>
          <w:rFonts w:ascii="Arial" w:hAnsi="Arial" w:cs="Arial"/>
          <w:spacing w:val="10"/>
        </w:rPr>
        <w:t xml:space="preserve"> </w:t>
      </w:r>
      <w:r w:rsidRPr="00B210FA">
        <w:rPr>
          <w:rFonts w:ascii="Arial" w:hAnsi="Arial" w:cs="Arial"/>
          <w:spacing w:val="1"/>
        </w:rPr>
        <w:t>assumidas</w:t>
      </w:r>
      <w:r w:rsidRPr="00B210FA">
        <w:rPr>
          <w:rFonts w:ascii="Arial" w:hAnsi="Arial" w:cs="Arial"/>
          <w:spacing w:val="10"/>
        </w:rPr>
        <w:t xml:space="preserve"> </w:t>
      </w:r>
      <w:r w:rsidRPr="00B210FA">
        <w:rPr>
          <w:rFonts w:ascii="Arial" w:hAnsi="Arial" w:cs="Arial"/>
          <w:spacing w:val="1"/>
        </w:rPr>
        <w:t>pelo</w:t>
      </w:r>
      <w:r w:rsidRPr="00B210FA">
        <w:rPr>
          <w:rFonts w:ascii="Arial" w:hAnsi="Arial" w:cs="Arial"/>
          <w:spacing w:val="115"/>
        </w:rPr>
        <w:t xml:space="preserve"> </w:t>
      </w:r>
      <w:r w:rsidRPr="00B210FA">
        <w:rPr>
          <w:rFonts w:ascii="Arial" w:hAnsi="Arial" w:cs="Arial"/>
          <w:spacing w:val="1"/>
        </w:rPr>
        <w:t>contratado,</w:t>
      </w:r>
      <w:r w:rsidRPr="00B210FA">
        <w:rPr>
          <w:rFonts w:ascii="Arial" w:hAnsi="Arial" w:cs="Arial"/>
          <w:spacing w:val="9"/>
        </w:rPr>
        <w:t xml:space="preserve"> </w:t>
      </w:r>
      <w:r w:rsidRPr="00B210FA">
        <w:rPr>
          <w:rFonts w:ascii="Arial" w:hAnsi="Arial" w:cs="Arial"/>
          <w:spacing w:val="1"/>
        </w:rPr>
        <w:t>com</w:t>
      </w:r>
      <w:r w:rsidRPr="00B210FA">
        <w:rPr>
          <w:rFonts w:ascii="Arial" w:hAnsi="Arial" w:cs="Arial"/>
          <w:spacing w:val="9"/>
        </w:rPr>
        <w:t xml:space="preserve"> </w:t>
      </w:r>
      <w:r w:rsidRPr="00B210FA">
        <w:rPr>
          <w:rFonts w:ascii="Arial" w:hAnsi="Arial" w:cs="Arial"/>
          <w:spacing w:val="1"/>
        </w:rPr>
        <w:t>menção</w:t>
      </w:r>
      <w:r w:rsidRPr="00B210FA">
        <w:rPr>
          <w:rFonts w:ascii="Arial" w:hAnsi="Arial" w:cs="Arial"/>
          <w:spacing w:val="9"/>
        </w:rPr>
        <w:t xml:space="preserve"> </w:t>
      </w:r>
      <w:r w:rsidRPr="00B210FA">
        <w:rPr>
          <w:rFonts w:ascii="Arial" w:hAnsi="Arial" w:cs="Arial"/>
          <w:spacing w:val="1"/>
        </w:rPr>
        <w:t>ao</w:t>
      </w:r>
      <w:r w:rsidRPr="00B210FA">
        <w:rPr>
          <w:rFonts w:ascii="Arial" w:hAnsi="Arial" w:cs="Arial"/>
          <w:spacing w:val="9"/>
        </w:rPr>
        <w:t xml:space="preserve"> </w:t>
      </w:r>
      <w:r w:rsidRPr="00B210FA">
        <w:rPr>
          <w:rFonts w:ascii="Arial" w:hAnsi="Arial" w:cs="Arial"/>
          <w:spacing w:val="1"/>
        </w:rPr>
        <w:t>seu</w:t>
      </w:r>
      <w:r w:rsidRPr="00B210FA">
        <w:rPr>
          <w:rFonts w:ascii="Arial" w:hAnsi="Arial" w:cs="Arial"/>
          <w:spacing w:val="9"/>
        </w:rPr>
        <w:t xml:space="preserve"> </w:t>
      </w:r>
      <w:r w:rsidRPr="00B210FA">
        <w:rPr>
          <w:rFonts w:ascii="Arial" w:hAnsi="Arial" w:cs="Arial"/>
          <w:spacing w:val="1"/>
        </w:rPr>
        <w:t>desempenho</w:t>
      </w:r>
      <w:r w:rsidRPr="00B210FA">
        <w:rPr>
          <w:rFonts w:ascii="Arial" w:hAnsi="Arial" w:cs="Arial"/>
          <w:spacing w:val="9"/>
        </w:rPr>
        <w:t xml:space="preserve"> </w:t>
      </w:r>
      <w:r w:rsidRPr="00B210FA">
        <w:rPr>
          <w:rFonts w:ascii="Arial" w:hAnsi="Arial" w:cs="Arial"/>
          <w:spacing w:val="1"/>
        </w:rPr>
        <w:t>na</w:t>
      </w:r>
      <w:r w:rsidRPr="00B210FA">
        <w:rPr>
          <w:rFonts w:ascii="Arial" w:hAnsi="Arial" w:cs="Arial"/>
          <w:spacing w:val="9"/>
        </w:rPr>
        <w:t xml:space="preserve"> </w:t>
      </w:r>
      <w:r w:rsidRPr="00B210FA">
        <w:rPr>
          <w:rFonts w:ascii="Arial" w:hAnsi="Arial" w:cs="Arial"/>
          <w:spacing w:val="1"/>
        </w:rPr>
        <w:t>execução</w:t>
      </w:r>
      <w:r w:rsidRPr="00B210FA">
        <w:rPr>
          <w:rFonts w:ascii="Arial" w:hAnsi="Arial" w:cs="Arial"/>
          <w:spacing w:val="9"/>
        </w:rPr>
        <w:t xml:space="preserve"> </w:t>
      </w:r>
      <w:r w:rsidRPr="00B210FA">
        <w:rPr>
          <w:rFonts w:ascii="Arial" w:hAnsi="Arial" w:cs="Arial"/>
          <w:spacing w:val="1"/>
        </w:rPr>
        <w:t>contratual,</w:t>
      </w:r>
      <w:r w:rsidRPr="00B210FA">
        <w:rPr>
          <w:rFonts w:ascii="Arial" w:hAnsi="Arial" w:cs="Arial"/>
          <w:spacing w:val="9"/>
        </w:rPr>
        <w:t xml:space="preserve"> </w:t>
      </w:r>
      <w:r w:rsidRPr="00B210FA">
        <w:rPr>
          <w:rFonts w:ascii="Arial" w:hAnsi="Arial" w:cs="Arial"/>
          <w:spacing w:val="1"/>
        </w:rPr>
        <w:t>baseado</w:t>
      </w:r>
      <w:r w:rsidRPr="00B210FA">
        <w:rPr>
          <w:rFonts w:ascii="Arial" w:hAnsi="Arial" w:cs="Arial"/>
          <w:spacing w:val="9"/>
        </w:rPr>
        <w:t xml:space="preserve"> </w:t>
      </w:r>
      <w:r w:rsidRPr="00B210FA">
        <w:rPr>
          <w:rFonts w:ascii="Arial" w:hAnsi="Arial" w:cs="Arial"/>
          <w:spacing w:val="1"/>
        </w:rPr>
        <w:t>nos</w:t>
      </w:r>
      <w:r w:rsidRPr="00B210FA">
        <w:rPr>
          <w:rFonts w:ascii="Arial" w:hAnsi="Arial" w:cs="Arial"/>
          <w:spacing w:val="9"/>
        </w:rPr>
        <w:t xml:space="preserve"> </w:t>
      </w:r>
      <w:r w:rsidRPr="00B210FA">
        <w:rPr>
          <w:rFonts w:ascii="Arial" w:hAnsi="Arial" w:cs="Arial"/>
          <w:spacing w:val="1"/>
        </w:rPr>
        <w:t>indicadores</w:t>
      </w:r>
      <w:r w:rsidRPr="00B210FA">
        <w:rPr>
          <w:rFonts w:ascii="Arial" w:hAnsi="Arial" w:cs="Arial"/>
          <w:spacing w:val="105"/>
        </w:rPr>
        <w:t xml:space="preserve"> </w:t>
      </w:r>
      <w:r w:rsidRPr="00B210FA">
        <w:rPr>
          <w:rFonts w:ascii="Arial" w:hAnsi="Arial" w:cs="Arial"/>
        </w:rPr>
        <w:t>objetivamente</w:t>
      </w:r>
      <w:r w:rsidRPr="00B210FA">
        <w:rPr>
          <w:rFonts w:ascii="Arial" w:hAnsi="Arial" w:cs="Arial"/>
          <w:spacing w:val="22"/>
        </w:rPr>
        <w:t xml:space="preserve"> </w:t>
      </w:r>
      <w:r w:rsidRPr="00B210FA">
        <w:rPr>
          <w:rFonts w:ascii="Arial" w:hAnsi="Arial" w:cs="Arial"/>
        </w:rPr>
        <w:t>definidos</w:t>
      </w:r>
      <w:r w:rsidRPr="00B210FA">
        <w:rPr>
          <w:rFonts w:ascii="Arial" w:hAnsi="Arial" w:cs="Arial"/>
          <w:spacing w:val="22"/>
        </w:rPr>
        <w:t xml:space="preserve"> </w:t>
      </w:r>
      <w:r w:rsidRPr="00B210FA">
        <w:rPr>
          <w:rFonts w:ascii="Arial" w:hAnsi="Arial" w:cs="Arial"/>
        </w:rPr>
        <w:t>e</w:t>
      </w:r>
      <w:r w:rsidRPr="00B210FA">
        <w:rPr>
          <w:rFonts w:ascii="Arial" w:hAnsi="Arial" w:cs="Arial"/>
          <w:spacing w:val="22"/>
        </w:rPr>
        <w:t xml:space="preserve"> </w:t>
      </w:r>
      <w:r w:rsidRPr="00B210FA">
        <w:rPr>
          <w:rFonts w:ascii="Arial" w:hAnsi="Arial" w:cs="Arial"/>
        </w:rPr>
        <w:t>aferidos,</w:t>
      </w:r>
      <w:r w:rsidRPr="00B210FA">
        <w:rPr>
          <w:rFonts w:ascii="Arial" w:hAnsi="Arial" w:cs="Arial"/>
          <w:spacing w:val="22"/>
        </w:rPr>
        <w:t xml:space="preserve"> </w:t>
      </w:r>
      <w:r w:rsidRPr="00B210FA">
        <w:rPr>
          <w:rFonts w:ascii="Arial" w:hAnsi="Arial" w:cs="Arial"/>
        </w:rPr>
        <w:t>e</w:t>
      </w:r>
      <w:r w:rsidRPr="00B210FA">
        <w:rPr>
          <w:rFonts w:ascii="Arial" w:hAnsi="Arial" w:cs="Arial"/>
          <w:spacing w:val="22"/>
        </w:rPr>
        <w:t xml:space="preserve"> </w:t>
      </w:r>
      <w:r w:rsidRPr="00B210FA">
        <w:rPr>
          <w:rFonts w:ascii="Arial" w:hAnsi="Arial" w:cs="Arial"/>
        </w:rPr>
        <w:t>a</w:t>
      </w:r>
      <w:r w:rsidRPr="00B210FA">
        <w:rPr>
          <w:rFonts w:ascii="Arial" w:hAnsi="Arial" w:cs="Arial"/>
          <w:spacing w:val="22"/>
        </w:rPr>
        <w:t xml:space="preserve"> </w:t>
      </w:r>
      <w:r w:rsidRPr="00B210FA">
        <w:rPr>
          <w:rFonts w:ascii="Arial" w:hAnsi="Arial" w:cs="Arial"/>
        </w:rPr>
        <w:t>eventuais</w:t>
      </w:r>
      <w:r w:rsidRPr="00B210FA">
        <w:rPr>
          <w:rFonts w:ascii="Arial" w:hAnsi="Arial" w:cs="Arial"/>
          <w:spacing w:val="22"/>
        </w:rPr>
        <w:t xml:space="preserve"> </w:t>
      </w:r>
      <w:r w:rsidRPr="00B210FA">
        <w:rPr>
          <w:rFonts w:ascii="Arial" w:hAnsi="Arial" w:cs="Arial"/>
        </w:rPr>
        <w:t>penalidades</w:t>
      </w:r>
      <w:r w:rsidRPr="00B210FA">
        <w:rPr>
          <w:rFonts w:ascii="Arial" w:hAnsi="Arial" w:cs="Arial"/>
          <w:spacing w:val="22"/>
        </w:rPr>
        <w:t xml:space="preserve"> </w:t>
      </w:r>
      <w:r w:rsidRPr="00B210FA">
        <w:rPr>
          <w:rFonts w:ascii="Arial" w:hAnsi="Arial" w:cs="Arial"/>
        </w:rPr>
        <w:t>aplicadas,</w:t>
      </w:r>
      <w:r w:rsidRPr="00B210FA">
        <w:rPr>
          <w:rFonts w:ascii="Arial" w:hAnsi="Arial" w:cs="Arial"/>
          <w:spacing w:val="22"/>
        </w:rPr>
        <w:t xml:space="preserve"> </w:t>
      </w:r>
      <w:r w:rsidRPr="00B210FA">
        <w:rPr>
          <w:rFonts w:ascii="Arial" w:hAnsi="Arial" w:cs="Arial"/>
        </w:rPr>
        <w:t>devendo</w:t>
      </w:r>
      <w:r w:rsidRPr="00B210FA">
        <w:rPr>
          <w:rFonts w:ascii="Arial" w:hAnsi="Arial" w:cs="Arial"/>
          <w:spacing w:val="22"/>
        </w:rPr>
        <w:t xml:space="preserve"> </w:t>
      </w:r>
      <w:r w:rsidRPr="00B210FA">
        <w:rPr>
          <w:rFonts w:ascii="Arial" w:hAnsi="Arial" w:cs="Arial"/>
        </w:rPr>
        <w:t>constar</w:t>
      </w:r>
      <w:r w:rsidRPr="00B210FA">
        <w:rPr>
          <w:rFonts w:ascii="Arial" w:hAnsi="Arial" w:cs="Arial"/>
          <w:spacing w:val="22"/>
        </w:rPr>
        <w:t xml:space="preserve"> </w:t>
      </w:r>
      <w:r w:rsidRPr="00B210FA">
        <w:rPr>
          <w:rFonts w:ascii="Arial" w:hAnsi="Arial" w:cs="Arial"/>
        </w:rPr>
        <w:t>do</w:t>
      </w:r>
      <w:r w:rsidRPr="00B210FA">
        <w:rPr>
          <w:rFonts w:ascii="Arial" w:hAnsi="Arial" w:cs="Arial"/>
          <w:spacing w:val="22"/>
        </w:rPr>
        <w:t xml:space="preserve"> </w:t>
      </w:r>
      <w:r w:rsidRPr="00B210FA">
        <w:rPr>
          <w:rFonts w:ascii="Arial" w:hAnsi="Arial" w:cs="Arial"/>
        </w:rPr>
        <w:t>cadastro de atesto de cumprimento de obrigações. (Decreto estadual nº 68.220, de 2023, art. 18, VII).</w:t>
      </w:r>
    </w:p>
    <w:p w14:paraId="61BFDAF7" w14:textId="77777777" w:rsidR="00576DF0" w:rsidRPr="00B210FA" w:rsidRDefault="00576DF0" w:rsidP="00576DF0">
      <w:pPr>
        <w:pStyle w:val="Corpodetexto"/>
        <w:kinsoku w:val="0"/>
        <w:overflowPunct w:val="0"/>
        <w:spacing w:before="0" w:beforeAutospacing="0" w:after="0" w:afterAutospacing="0" w:line="360" w:lineRule="auto"/>
        <w:rPr>
          <w:rFonts w:ascii="Arial" w:hAnsi="Arial" w:cs="Arial"/>
          <w:sz w:val="19"/>
          <w:szCs w:val="19"/>
        </w:rPr>
      </w:pPr>
    </w:p>
    <w:p w14:paraId="18401AF6" w14:textId="77777777" w:rsidR="00576DF0" w:rsidRPr="00B210FA" w:rsidRDefault="00576DF0" w:rsidP="00576DF0">
      <w:pPr>
        <w:pStyle w:val="Corpodetexto"/>
        <w:widowControl w:val="0"/>
        <w:numPr>
          <w:ilvl w:val="1"/>
          <w:numId w:val="17"/>
        </w:numPr>
        <w:tabs>
          <w:tab w:val="left" w:pos="786"/>
        </w:tabs>
        <w:kinsoku w:val="0"/>
        <w:overflowPunct w:val="0"/>
        <w:autoSpaceDE w:val="0"/>
        <w:autoSpaceDN w:val="0"/>
        <w:adjustRightInd w:val="0"/>
        <w:spacing w:before="0" w:beforeAutospacing="0" w:after="0" w:afterAutospacing="0" w:line="360" w:lineRule="auto"/>
        <w:ind w:right="234" w:firstLine="0"/>
        <w:jc w:val="both"/>
        <w:rPr>
          <w:rFonts w:ascii="Arial" w:hAnsi="Arial" w:cs="Arial"/>
        </w:rPr>
      </w:pPr>
      <w:r w:rsidRPr="00B210FA">
        <w:rPr>
          <w:rFonts w:ascii="Arial" w:hAnsi="Arial" w:cs="Arial"/>
        </w:rPr>
        <w:t>O</w:t>
      </w:r>
      <w:r w:rsidRPr="00B210FA">
        <w:rPr>
          <w:rFonts w:ascii="Arial" w:hAnsi="Arial" w:cs="Arial"/>
          <w:spacing w:val="43"/>
        </w:rPr>
        <w:t xml:space="preserve"> </w:t>
      </w:r>
      <w:r w:rsidRPr="00B210FA">
        <w:rPr>
          <w:rFonts w:ascii="Arial" w:hAnsi="Arial" w:cs="Arial"/>
        </w:rPr>
        <w:t>gestor</w:t>
      </w:r>
      <w:r w:rsidRPr="00B210FA">
        <w:rPr>
          <w:rFonts w:ascii="Arial" w:hAnsi="Arial" w:cs="Arial"/>
          <w:spacing w:val="44"/>
        </w:rPr>
        <w:t xml:space="preserve"> </w:t>
      </w:r>
      <w:r w:rsidRPr="00B210FA">
        <w:rPr>
          <w:rFonts w:ascii="Arial" w:hAnsi="Arial" w:cs="Arial"/>
        </w:rPr>
        <w:t>do</w:t>
      </w:r>
      <w:r w:rsidRPr="00B210FA">
        <w:rPr>
          <w:rFonts w:ascii="Arial" w:hAnsi="Arial" w:cs="Arial"/>
          <w:spacing w:val="43"/>
        </w:rPr>
        <w:t xml:space="preserve"> </w:t>
      </w:r>
      <w:r w:rsidRPr="00B210FA">
        <w:rPr>
          <w:rFonts w:ascii="Arial" w:hAnsi="Arial" w:cs="Arial"/>
        </w:rPr>
        <w:t>contrato</w:t>
      </w:r>
      <w:r w:rsidRPr="00B210FA">
        <w:rPr>
          <w:rFonts w:ascii="Arial" w:hAnsi="Arial" w:cs="Arial"/>
          <w:spacing w:val="44"/>
        </w:rPr>
        <w:t xml:space="preserve"> </w:t>
      </w:r>
      <w:r w:rsidRPr="00B210FA">
        <w:rPr>
          <w:rFonts w:ascii="Arial" w:hAnsi="Arial" w:cs="Arial"/>
        </w:rPr>
        <w:t>tomará</w:t>
      </w:r>
      <w:r w:rsidRPr="00B210FA">
        <w:rPr>
          <w:rFonts w:ascii="Arial" w:hAnsi="Arial" w:cs="Arial"/>
          <w:spacing w:val="44"/>
        </w:rPr>
        <w:t xml:space="preserve"> </w:t>
      </w:r>
      <w:r w:rsidRPr="00B210FA">
        <w:rPr>
          <w:rFonts w:ascii="Arial" w:hAnsi="Arial" w:cs="Arial"/>
        </w:rPr>
        <w:t>providências</w:t>
      </w:r>
      <w:r w:rsidRPr="00B210FA">
        <w:rPr>
          <w:rFonts w:ascii="Arial" w:hAnsi="Arial" w:cs="Arial"/>
          <w:spacing w:val="43"/>
        </w:rPr>
        <w:t xml:space="preserve"> </w:t>
      </w:r>
      <w:r w:rsidRPr="00B210FA">
        <w:rPr>
          <w:rFonts w:ascii="Arial" w:hAnsi="Arial" w:cs="Arial"/>
        </w:rPr>
        <w:t>para</w:t>
      </w:r>
      <w:r w:rsidRPr="00B210FA">
        <w:rPr>
          <w:rFonts w:ascii="Arial" w:hAnsi="Arial" w:cs="Arial"/>
          <w:spacing w:val="44"/>
        </w:rPr>
        <w:t xml:space="preserve"> </w:t>
      </w:r>
      <w:r w:rsidRPr="00B210FA">
        <w:rPr>
          <w:rFonts w:ascii="Arial" w:hAnsi="Arial" w:cs="Arial"/>
        </w:rPr>
        <w:t>a</w:t>
      </w:r>
      <w:r w:rsidRPr="00B210FA">
        <w:rPr>
          <w:rFonts w:ascii="Arial" w:hAnsi="Arial" w:cs="Arial"/>
          <w:spacing w:val="43"/>
        </w:rPr>
        <w:t xml:space="preserve"> </w:t>
      </w:r>
      <w:r w:rsidRPr="00B210FA">
        <w:rPr>
          <w:rFonts w:ascii="Arial" w:hAnsi="Arial" w:cs="Arial"/>
        </w:rPr>
        <w:t>formalização</w:t>
      </w:r>
      <w:r w:rsidRPr="00B210FA">
        <w:rPr>
          <w:rFonts w:ascii="Arial" w:hAnsi="Arial" w:cs="Arial"/>
          <w:spacing w:val="44"/>
        </w:rPr>
        <w:t xml:space="preserve"> </w:t>
      </w:r>
      <w:r w:rsidRPr="00B210FA">
        <w:rPr>
          <w:rFonts w:ascii="Arial" w:hAnsi="Arial" w:cs="Arial"/>
        </w:rPr>
        <w:t>de</w:t>
      </w:r>
      <w:r w:rsidRPr="00B210FA">
        <w:rPr>
          <w:rFonts w:ascii="Arial" w:hAnsi="Arial" w:cs="Arial"/>
          <w:spacing w:val="44"/>
        </w:rPr>
        <w:t xml:space="preserve"> </w:t>
      </w:r>
      <w:r w:rsidRPr="00B210FA">
        <w:rPr>
          <w:rFonts w:ascii="Arial" w:hAnsi="Arial" w:cs="Arial"/>
        </w:rPr>
        <w:t>processo</w:t>
      </w:r>
      <w:r w:rsidRPr="00B210FA">
        <w:rPr>
          <w:rFonts w:ascii="Arial" w:hAnsi="Arial" w:cs="Arial"/>
          <w:spacing w:val="43"/>
        </w:rPr>
        <w:t xml:space="preserve"> </w:t>
      </w:r>
      <w:r w:rsidRPr="00B210FA">
        <w:rPr>
          <w:rFonts w:ascii="Arial" w:hAnsi="Arial" w:cs="Arial"/>
        </w:rPr>
        <w:t>administrativo</w:t>
      </w:r>
      <w:r w:rsidRPr="00B210FA">
        <w:rPr>
          <w:rFonts w:ascii="Arial" w:hAnsi="Arial" w:cs="Arial"/>
          <w:spacing w:val="44"/>
        </w:rPr>
        <w:t xml:space="preserve"> </w:t>
      </w:r>
      <w:r w:rsidRPr="00B210FA">
        <w:rPr>
          <w:rFonts w:ascii="Arial" w:hAnsi="Arial" w:cs="Arial"/>
        </w:rPr>
        <w:t>de</w:t>
      </w:r>
      <w:r w:rsidRPr="00B210FA">
        <w:rPr>
          <w:rFonts w:ascii="Arial" w:hAnsi="Arial" w:cs="Arial"/>
          <w:spacing w:val="130"/>
        </w:rPr>
        <w:t xml:space="preserve"> </w:t>
      </w:r>
      <w:r w:rsidRPr="00B210FA">
        <w:rPr>
          <w:rFonts w:ascii="Arial" w:hAnsi="Arial" w:cs="Arial"/>
        </w:rPr>
        <w:t>responsabilização</w:t>
      </w:r>
      <w:r w:rsidRPr="00B210FA">
        <w:rPr>
          <w:rFonts w:ascii="Arial" w:hAnsi="Arial" w:cs="Arial"/>
          <w:spacing w:val="11"/>
        </w:rPr>
        <w:t xml:space="preserve"> </w:t>
      </w:r>
      <w:r w:rsidRPr="00B210FA">
        <w:rPr>
          <w:rFonts w:ascii="Arial" w:hAnsi="Arial" w:cs="Arial"/>
        </w:rPr>
        <w:t>para</w:t>
      </w:r>
      <w:r w:rsidRPr="00B210FA">
        <w:rPr>
          <w:rFonts w:ascii="Arial" w:hAnsi="Arial" w:cs="Arial"/>
          <w:spacing w:val="11"/>
        </w:rPr>
        <w:t xml:space="preserve"> </w:t>
      </w:r>
      <w:r w:rsidRPr="00B210FA">
        <w:rPr>
          <w:rFonts w:ascii="Arial" w:hAnsi="Arial" w:cs="Arial"/>
        </w:rPr>
        <w:t>fins</w:t>
      </w:r>
      <w:r w:rsidRPr="00B210FA">
        <w:rPr>
          <w:rFonts w:ascii="Arial" w:hAnsi="Arial" w:cs="Arial"/>
          <w:spacing w:val="11"/>
        </w:rPr>
        <w:t xml:space="preserve"> </w:t>
      </w:r>
      <w:r w:rsidRPr="00B210FA">
        <w:rPr>
          <w:rFonts w:ascii="Arial" w:hAnsi="Arial" w:cs="Arial"/>
        </w:rPr>
        <w:t>de</w:t>
      </w:r>
      <w:r w:rsidRPr="00B210FA">
        <w:rPr>
          <w:rFonts w:ascii="Arial" w:hAnsi="Arial" w:cs="Arial"/>
          <w:spacing w:val="11"/>
        </w:rPr>
        <w:t xml:space="preserve"> </w:t>
      </w:r>
      <w:r w:rsidRPr="00B210FA">
        <w:rPr>
          <w:rFonts w:ascii="Arial" w:hAnsi="Arial" w:cs="Arial"/>
        </w:rPr>
        <w:t>aplicação</w:t>
      </w:r>
      <w:r w:rsidRPr="00B210FA">
        <w:rPr>
          <w:rFonts w:ascii="Arial" w:hAnsi="Arial" w:cs="Arial"/>
          <w:spacing w:val="11"/>
        </w:rPr>
        <w:t xml:space="preserve"> </w:t>
      </w:r>
      <w:r w:rsidRPr="00B210FA">
        <w:rPr>
          <w:rFonts w:ascii="Arial" w:hAnsi="Arial" w:cs="Arial"/>
        </w:rPr>
        <w:t>de</w:t>
      </w:r>
      <w:r w:rsidRPr="00B210FA">
        <w:rPr>
          <w:rFonts w:ascii="Arial" w:hAnsi="Arial" w:cs="Arial"/>
          <w:spacing w:val="11"/>
        </w:rPr>
        <w:t xml:space="preserve"> </w:t>
      </w:r>
      <w:r w:rsidRPr="00B210FA">
        <w:rPr>
          <w:rFonts w:ascii="Arial" w:hAnsi="Arial" w:cs="Arial"/>
        </w:rPr>
        <w:t>sanções,</w:t>
      </w:r>
      <w:r w:rsidRPr="00B210FA">
        <w:rPr>
          <w:rFonts w:ascii="Arial" w:hAnsi="Arial" w:cs="Arial"/>
          <w:spacing w:val="11"/>
        </w:rPr>
        <w:t xml:space="preserve"> </w:t>
      </w:r>
      <w:r w:rsidRPr="00B210FA">
        <w:rPr>
          <w:rFonts w:ascii="Arial" w:hAnsi="Arial" w:cs="Arial"/>
        </w:rPr>
        <w:t>a</w:t>
      </w:r>
      <w:r w:rsidRPr="00B210FA">
        <w:rPr>
          <w:rFonts w:ascii="Arial" w:hAnsi="Arial" w:cs="Arial"/>
          <w:spacing w:val="11"/>
        </w:rPr>
        <w:t xml:space="preserve"> </w:t>
      </w:r>
      <w:r w:rsidRPr="00B210FA">
        <w:rPr>
          <w:rFonts w:ascii="Arial" w:hAnsi="Arial" w:cs="Arial"/>
        </w:rPr>
        <w:t>ser</w:t>
      </w:r>
      <w:r w:rsidRPr="00B210FA">
        <w:rPr>
          <w:rFonts w:ascii="Arial" w:hAnsi="Arial" w:cs="Arial"/>
          <w:spacing w:val="11"/>
        </w:rPr>
        <w:t xml:space="preserve"> </w:t>
      </w:r>
      <w:r w:rsidRPr="00B210FA">
        <w:rPr>
          <w:rFonts w:ascii="Arial" w:hAnsi="Arial" w:cs="Arial"/>
        </w:rPr>
        <w:t>conduzido</w:t>
      </w:r>
      <w:r w:rsidRPr="00B210FA">
        <w:rPr>
          <w:rFonts w:ascii="Arial" w:hAnsi="Arial" w:cs="Arial"/>
          <w:spacing w:val="11"/>
        </w:rPr>
        <w:t xml:space="preserve"> </w:t>
      </w:r>
      <w:r w:rsidRPr="00B210FA">
        <w:rPr>
          <w:rFonts w:ascii="Arial" w:hAnsi="Arial" w:cs="Arial"/>
        </w:rPr>
        <w:t>pela</w:t>
      </w:r>
      <w:r w:rsidRPr="00B210FA">
        <w:rPr>
          <w:rFonts w:ascii="Arial" w:hAnsi="Arial" w:cs="Arial"/>
          <w:spacing w:val="11"/>
        </w:rPr>
        <w:t xml:space="preserve"> </w:t>
      </w:r>
      <w:r w:rsidRPr="00B210FA">
        <w:rPr>
          <w:rFonts w:ascii="Arial" w:hAnsi="Arial" w:cs="Arial"/>
        </w:rPr>
        <w:t>comissão</w:t>
      </w:r>
      <w:r w:rsidRPr="00B210FA">
        <w:rPr>
          <w:rFonts w:ascii="Arial" w:hAnsi="Arial" w:cs="Arial"/>
          <w:spacing w:val="11"/>
        </w:rPr>
        <w:t xml:space="preserve"> </w:t>
      </w:r>
      <w:r w:rsidRPr="00B210FA">
        <w:rPr>
          <w:rFonts w:ascii="Arial" w:hAnsi="Arial" w:cs="Arial"/>
        </w:rPr>
        <w:t>de</w:t>
      </w:r>
      <w:r w:rsidRPr="00B210FA">
        <w:rPr>
          <w:rFonts w:ascii="Arial" w:hAnsi="Arial" w:cs="Arial"/>
          <w:spacing w:val="11"/>
        </w:rPr>
        <w:t xml:space="preserve"> </w:t>
      </w:r>
      <w:r w:rsidRPr="00B210FA">
        <w:rPr>
          <w:rFonts w:ascii="Arial" w:hAnsi="Arial" w:cs="Arial"/>
        </w:rPr>
        <w:t>que</w:t>
      </w:r>
      <w:r w:rsidRPr="00B210FA">
        <w:rPr>
          <w:rFonts w:ascii="Arial" w:hAnsi="Arial" w:cs="Arial"/>
          <w:spacing w:val="11"/>
        </w:rPr>
        <w:t xml:space="preserve"> </w:t>
      </w:r>
      <w:r w:rsidRPr="00B210FA">
        <w:rPr>
          <w:rFonts w:ascii="Arial" w:hAnsi="Arial" w:cs="Arial"/>
        </w:rPr>
        <w:t>trata</w:t>
      </w:r>
      <w:r w:rsidRPr="00B210FA">
        <w:rPr>
          <w:rFonts w:ascii="Arial" w:hAnsi="Arial" w:cs="Arial"/>
          <w:spacing w:val="11"/>
        </w:rPr>
        <w:t xml:space="preserve"> </w:t>
      </w:r>
      <w:r w:rsidRPr="00B210FA">
        <w:rPr>
          <w:rFonts w:ascii="Arial" w:hAnsi="Arial" w:cs="Arial"/>
        </w:rPr>
        <w:t>o</w:t>
      </w:r>
      <w:r w:rsidRPr="00B210FA">
        <w:rPr>
          <w:rFonts w:ascii="Arial" w:hAnsi="Arial" w:cs="Arial"/>
          <w:spacing w:val="11"/>
        </w:rPr>
        <w:t xml:space="preserve"> </w:t>
      </w:r>
      <w:r w:rsidRPr="00B210FA">
        <w:rPr>
          <w:rFonts w:ascii="Arial" w:hAnsi="Arial" w:cs="Arial"/>
        </w:rPr>
        <w:t>art. 158</w:t>
      </w:r>
      <w:r w:rsidRPr="00B210FA">
        <w:rPr>
          <w:rFonts w:ascii="Arial" w:hAnsi="Arial" w:cs="Arial"/>
          <w:spacing w:val="3"/>
        </w:rPr>
        <w:t xml:space="preserve"> </w:t>
      </w:r>
      <w:r w:rsidRPr="00B210FA">
        <w:rPr>
          <w:rFonts w:ascii="Arial" w:hAnsi="Arial" w:cs="Arial"/>
        </w:rPr>
        <w:t>da</w:t>
      </w:r>
      <w:r w:rsidRPr="00B210FA">
        <w:rPr>
          <w:rFonts w:ascii="Arial" w:hAnsi="Arial" w:cs="Arial"/>
          <w:spacing w:val="3"/>
        </w:rPr>
        <w:t xml:space="preserve"> </w:t>
      </w:r>
      <w:r w:rsidRPr="00B210FA">
        <w:rPr>
          <w:rFonts w:ascii="Arial" w:hAnsi="Arial" w:cs="Arial"/>
        </w:rPr>
        <w:t>Lei</w:t>
      </w:r>
      <w:r w:rsidRPr="00B210FA">
        <w:rPr>
          <w:rFonts w:ascii="Arial" w:hAnsi="Arial" w:cs="Arial"/>
          <w:spacing w:val="3"/>
        </w:rPr>
        <w:t xml:space="preserve"> </w:t>
      </w:r>
      <w:r w:rsidRPr="00B210FA">
        <w:rPr>
          <w:rFonts w:ascii="Arial" w:hAnsi="Arial" w:cs="Arial"/>
        </w:rPr>
        <w:t>nº</w:t>
      </w:r>
      <w:r w:rsidRPr="00B210FA">
        <w:rPr>
          <w:rFonts w:ascii="Arial" w:hAnsi="Arial" w:cs="Arial"/>
          <w:spacing w:val="3"/>
        </w:rPr>
        <w:t xml:space="preserve"> </w:t>
      </w:r>
      <w:r w:rsidRPr="00B210FA">
        <w:rPr>
          <w:rFonts w:ascii="Arial" w:hAnsi="Arial" w:cs="Arial"/>
        </w:rPr>
        <w:t>14.133,</w:t>
      </w:r>
      <w:r w:rsidRPr="00B210FA">
        <w:rPr>
          <w:rFonts w:ascii="Arial" w:hAnsi="Arial" w:cs="Arial"/>
          <w:spacing w:val="3"/>
        </w:rPr>
        <w:t xml:space="preserve"> </w:t>
      </w:r>
      <w:r w:rsidRPr="00B210FA">
        <w:rPr>
          <w:rFonts w:ascii="Arial" w:hAnsi="Arial" w:cs="Arial"/>
        </w:rPr>
        <w:t>de</w:t>
      </w:r>
      <w:r w:rsidRPr="00B210FA">
        <w:rPr>
          <w:rFonts w:ascii="Arial" w:hAnsi="Arial" w:cs="Arial"/>
          <w:spacing w:val="3"/>
        </w:rPr>
        <w:t xml:space="preserve"> </w:t>
      </w:r>
      <w:r w:rsidRPr="00B210FA">
        <w:rPr>
          <w:rFonts w:ascii="Arial" w:hAnsi="Arial" w:cs="Arial"/>
        </w:rPr>
        <w:t>2021,</w:t>
      </w:r>
      <w:r w:rsidRPr="00B210FA">
        <w:rPr>
          <w:rFonts w:ascii="Arial" w:hAnsi="Arial" w:cs="Arial"/>
          <w:spacing w:val="3"/>
        </w:rPr>
        <w:t xml:space="preserve"> </w:t>
      </w:r>
      <w:r w:rsidRPr="00B210FA">
        <w:rPr>
          <w:rFonts w:ascii="Arial" w:hAnsi="Arial" w:cs="Arial"/>
        </w:rPr>
        <w:t>ou</w:t>
      </w:r>
      <w:r w:rsidRPr="00B210FA">
        <w:rPr>
          <w:rFonts w:ascii="Arial" w:hAnsi="Arial" w:cs="Arial"/>
          <w:spacing w:val="3"/>
        </w:rPr>
        <w:t xml:space="preserve"> </w:t>
      </w:r>
      <w:r w:rsidRPr="00B210FA">
        <w:rPr>
          <w:rFonts w:ascii="Arial" w:hAnsi="Arial" w:cs="Arial"/>
        </w:rPr>
        <w:t>pelo</w:t>
      </w:r>
      <w:r w:rsidRPr="00B210FA">
        <w:rPr>
          <w:rFonts w:ascii="Arial" w:hAnsi="Arial" w:cs="Arial"/>
          <w:spacing w:val="3"/>
        </w:rPr>
        <w:t xml:space="preserve"> </w:t>
      </w:r>
      <w:r w:rsidRPr="00B210FA">
        <w:rPr>
          <w:rFonts w:ascii="Arial" w:hAnsi="Arial" w:cs="Arial"/>
        </w:rPr>
        <w:t>agente</w:t>
      </w:r>
      <w:r w:rsidRPr="00B210FA">
        <w:rPr>
          <w:rFonts w:ascii="Arial" w:hAnsi="Arial" w:cs="Arial"/>
          <w:spacing w:val="3"/>
        </w:rPr>
        <w:t xml:space="preserve"> </w:t>
      </w:r>
      <w:r w:rsidRPr="00B210FA">
        <w:rPr>
          <w:rFonts w:ascii="Arial" w:hAnsi="Arial" w:cs="Arial"/>
        </w:rPr>
        <w:t>ou</w:t>
      </w:r>
      <w:r w:rsidRPr="00B210FA">
        <w:rPr>
          <w:rFonts w:ascii="Arial" w:hAnsi="Arial" w:cs="Arial"/>
          <w:spacing w:val="3"/>
        </w:rPr>
        <w:t xml:space="preserve"> </w:t>
      </w:r>
      <w:r w:rsidRPr="00B210FA">
        <w:rPr>
          <w:rFonts w:ascii="Arial" w:hAnsi="Arial" w:cs="Arial"/>
        </w:rPr>
        <w:t>pelo</w:t>
      </w:r>
      <w:r w:rsidRPr="00B210FA">
        <w:rPr>
          <w:rFonts w:ascii="Arial" w:hAnsi="Arial" w:cs="Arial"/>
          <w:spacing w:val="3"/>
        </w:rPr>
        <w:t xml:space="preserve"> </w:t>
      </w:r>
      <w:r w:rsidRPr="00B210FA">
        <w:rPr>
          <w:rFonts w:ascii="Arial" w:hAnsi="Arial" w:cs="Arial"/>
        </w:rPr>
        <w:t>setor</w:t>
      </w:r>
      <w:r w:rsidRPr="00B210FA">
        <w:rPr>
          <w:rFonts w:ascii="Arial" w:hAnsi="Arial" w:cs="Arial"/>
          <w:spacing w:val="3"/>
        </w:rPr>
        <w:t xml:space="preserve"> </w:t>
      </w:r>
      <w:r w:rsidRPr="00B210FA">
        <w:rPr>
          <w:rFonts w:ascii="Arial" w:hAnsi="Arial" w:cs="Arial"/>
        </w:rPr>
        <w:t>com</w:t>
      </w:r>
      <w:r w:rsidRPr="00B210FA">
        <w:rPr>
          <w:rFonts w:ascii="Arial" w:hAnsi="Arial" w:cs="Arial"/>
          <w:spacing w:val="3"/>
        </w:rPr>
        <w:t xml:space="preserve"> </w:t>
      </w:r>
      <w:r w:rsidRPr="00B210FA">
        <w:rPr>
          <w:rFonts w:ascii="Arial" w:hAnsi="Arial" w:cs="Arial"/>
        </w:rPr>
        <w:t>competência</w:t>
      </w:r>
      <w:r w:rsidRPr="00B210FA">
        <w:rPr>
          <w:rFonts w:ascii="Arial" w:hAnsi="Arial" w:cs="Arial"/>
          <w:spacing w:val="3"/>
        </w:rPr>
        <w:t xml:space="preserve"> </w:t>
      </w:r>
      <w:r w:rsidRPr="00B210FA">
        <w:rPr>
          <w:rFonts w:ascii="Arial" w:hAnsi="Arial" w:cs="Arial"/>
        </w:rPr>
        <w:t>para</w:t>
      </w:r>
      <w:r w:rsidRPr="00B210FA">
        <w:rPr>
          <w:rFonts w:ascii="Arial" w:hAnsi="Arial" w:cs="Arial"/>
          <w:spacing w:val="3"/>
        </w:rPr>
        <w:t xml:space="preserve"> </w:t>
      </w:r>
      <w:r w:rsidRPr="00B210FA">
        <w:rPr>
          <w:rFonts w:ascii="Arial" w:hAnsi="Arial" w:cs="Arial"/>
        </w:rPr>
        <w:t>tal,</w:t>
      </w:r>
      <w:r w:rsidRPr="00B210FA">
        <w:rPr>
          <w:rFonts w:ascii="Arial" w:hAnsi="Arial" w:cs="Arial"/>
          <w:spacing w:val="3"/>
        </w:rPr>
        <w:t xml:space="preserve"> </w:t>
      </w:r>
      <w:r w:rsidRPr="00B210FA">
        <w:rPr>
          <w:rFonts w:ascii="Arial" w:hAnsi="Arial" w:cs="Arial"/>
        </w:rPr>
        <w:t>conforme</w:t>
      </w:r>
      <w:r w:rsidRPr="00B210FA">
        <w:rPr>
          <w:rFonts w:ascii="Arial" w:hAnsi="Arial" w:cs="Arial"/>
          <w:spacing w:val="3"/>
        </w:rPr>
        <w:t xml:space="preserve"> </w:t>
      </w:r>
      <w:r w:rsidRPr="00B210FA">
        <w:rPr>
          <w:rFonts w:ascii="Arial" w:hAnsi="Arial" w:cs="Arial"/>
        </w:rPr>
        <w:t>o</w:t>
      </w:r>
      <w:r w:rsidRPr="00B210FA">
        <w:rPr>
          <w:rFonts w:ascii="Arial" w:hAnsi="Arial" w:cs="Arial"/>
          <w:spacing w:val="3"/>
        </w:rPr>
        <w:t xml:space="preserve"> </w:t>
      </w:r>
      <w:r w:rsidRPr="00B210FA">
        <w:rPr>
          <w:rFonts w:ascii="Arial" w:hAnsi="Arial" w:cs="Arial"/>
        </w:rPr>
        <w:t>caso. (Decreto estadual nº 68.220, de 2023, art. 16, VIII).</w:t>
      </w:r>
    </w:p>
    <w:p w14:paraId="6E57120D" w14:textId="77777777" w:rsidR="00576DF0" w:rsidRPr="00B210FA" w:rsidRDefault="00576DF0" w:rsidP="00576DF0">
      <w:pPr>
        <w:pStyle w:val="Corpodetexto"/>
        <w:kinsoku w:val="0"/>
        <w:overflowPunct w:val="0"/>
        <w:spacing w:before="0" w:beforeAutospacing="0" w:after="0" w:afterAutospacing="0" w:line="360" w:lineRule="auto"/>
        <w:rPr>
          <w:rFonts w:ascii="Arial" w:hAnsi="Arial" w:cs="Arial"/>
          <w:sz w:val="17"/>
          <w:szCs w:val="17"/>
        </w:rPr>
      </w:pPr>
    </w:p>
    <w:p w14:paraId="1D5C6FE4" w14:textId="77777777" w:rsidR="00576DF0" w:rsidRPr="00B210FA" w:rsidRDefault="00576DF0" w:rsidP="00576DF0">
      <w:pPr>
        <w:pStyle w:val="Corpodetexto"/>
        <w:widowControl w:val="0"/>
        <w:numPr>
          <w:ilvl w:val="1"/>
          <w:numId w:val="17"/>
        </w:numPr>
        <w:tabs>
          <w:tab w:val="left" w:pos="777"/>
        </w:tabs>
        <w:kinsoku w:val="0"/>
        <w:overflowPunct w:val="0"/>
        <w:autoSpaceDE w:val="0"/>
        <w:autoSpaceDN w:val="0"/>
        <w:adjustRightInd w:val="0"/>
        <w:spacing w:before="0" w:beforeAutospacing="0" w:after="0" w:afterAutospacing="0" w:line="360" w:lineRule="auto"/>
        <w:ind w:right="234" w:firstLine="0"/>
        <w:jc w:val="both"/>
        <w:rPr>
          <w:rFonts w:ascii="Arial" w:hAnsi="Arial" w:cs="Arial"/>
        </w:rPr>
      </w:pPr>
      <w:r w:rsidRPr="00B210FA">
        <w:rPr>
          <w:rFonts w:ascii="Arial" w:hAnsi="Arial" w:cs="Arial"/>
        </w:rPr>
        <w:t>O</w:t>
      </w:r>
      <w:r w:rsidRPr="00B210FA">
        <w:rPr>
          <w:rFonts w:ascii="Arial" w:hAnsi="Arial" w:cs="Arial"/>
          <w:spacing w:val="35"/>
        </w:rPr>
        <w:t xml:space="preserve"> </w:t>
      </w:r>
      <w:r w:rsidRPr="00B210FA">
        <w:rPr>
          <w:rFonts w:ascii="Arial" w:hAnsi="Arial" w:cs="Arial"/>
        </w:rPr>
        <w:t>gestor</w:t>
      </w:r>
      <w:r w:rsidRPr="00B210FA">
        <w:rPr>
          <w:rFonts w:ascii="Arial" w:hAnsi="Arial" w:cs="Arial"/>
          <w:spacing w:val="36"/>
        </w:rPr>
        <w:t xml:space="preserve"> </w:t>
      </w:r>
      <w:r w:rsidRPr="00B210FA">
        <w:rPr>
          <w:rFonts w:ascii="Arial" w:hAnsi="Arial" w:cs="Arial"/>
        </w:rPr>
        <w:t>do</w:t>
      </w:r>
      <w:r w:rsidRPr="00B210FA">
        <w:rPr>
          <w:rFonts w:ascii="Arial" w:hAnsi="Arial" w:cs="Arial"/>
          <w:spacing w:val="35"/>
        </w:rPr>
        <w:t xml:space="preserve"> </w:t>
      </w:r>
      <w:r w:rsidRPr="00B210FA">
        <w:rPr>
          <w:rFonts w:ascii="Arial" w:hAnsi="Arial" w:cs="Arial"/>
        </w:rPr>
        <w:t>contrato</w:t>
      </w:r>
      <w:r w:rsidRPr="00B210FA">
        <w:rPr>
          <w:rFonts w:ascii="Arial" w:hAnsi="Arial" w:cs="Arial"/>
          <w:spacing w:val="36"/>
        </w:rPr>
        <w:t xml:space="preserve"> </w:t>
      </w:r>
      <w:r w:rsidRPr="00B210FA">
        <w:rPr>
          <w:rFonts w:ascii="Arial" w:hAnsi="Arial" w:cs="Arial"/>
        </w:rPr>
        <w:t>deverá</w:t>
      </w:r>
      <w:r w:rsidRPr="00B210FA">
        <w:rPr>
          <w:rFonts w:ascii="Arial" w:hAnsi="Arial" w:cs="Arial"/>
          <w:spacing w:val="36"/>
        </w:rPr>
        <w:t xml:space="preserve"> </w:t>
      </w:r>
      <w:r w:rsidRPr="00B210FA">
        <w:rPr>
          <w:rFonts w:ascii="Arial" w:hAnsi="Arial" w:cs="Arial"/>
        </w:rPr>
        <w:t>elaborar</w:t>
      </w:r>
      <w:r w:rsidRPr="00B210FA">
        <w:rPr>
          <w:rFonts w:ascii="Arial" w:hAnsi="Arial" w:cs="Arial"/>
          <w:spacing w:val="35"/>
        </w:rPr>
        <w:t xml:space="preserve"> </w:t>
      </w:r>
      <w:r w:rsidRPr="00B210FA">
        <w:rPr>
          <w:rFonts w:ascii="Arial" w:hAnsi="Arial" w:cs="Arial"/>
        </w:rPr>
        <w:t>relatório</w:t>
      </w:r>
      <w:r w:rsidRPr="00B210FA">
        <w:rPr>
          <w:rFonts w:ascii="Arial" w:hAnsi="Arial" w:cs="Arial"/>
          <w:spacing w:val="36"/>
        </w:rPr>
        <w:t xml:space="preserve"> </w:t>
      </w:r>
      <w:r w:rsidRPr="00B210FA">
        <w:rPr>
          <w:rFonts w:ascii="Arial" w:hAnsi="Arial" w:cs="Arial"/>
        </w:rPr>
        <w:t>final</w:t>
      </w:r>
      <w:r w:rsidRPr="00B210FA">
        <w:rPr>
          <w:rFonts w:ascii="Arial" w:hAnsi="Arial" w:cs="Arial"/>
          <w:spacing w:val="35"/>
        </w:rPr>
        <w:t xml:space="preserve"> </w:t>
      </w:r>
      <w:r w:rsidRPr="00B210FA">
        <w:rPr>
          <w:rFonts w:ascii="Arial" w:hAnsi="Arial" w:cs="Arial"/>
        </w:rPr>
        <w:t>com</w:t>
      </w:r>
      <w:r w:rsidRPr="00B210FA">
        <w:rPr>
          <w:rFonts w:ascii="Arial" w:hAnsi="Arial" w:cs="Arial"/>
          <w:spacing w:val="36"/>
        </w:rPr>
        <w:t xml:space="preserve"> </w:t>
      </w:r>
      <w:r w:rsidRPr="00B210FA">
        <w:rPr>
          <w:rFonts w:ascii="Arial" w:hAnsi="Arial" w:cs="Arial"/>
        </w:rPr>
        <w:t>informações</w:t>
      </w:r>
      <w:r w:rsidRPr="00B210FA">
        <w:rPr>
          <w:rFonts w:ascii="Arial" w:hAnsi="Arial" w:cs="Arial"/>
          <w:spacing w:val="36"/>
        </w:rPr>
        <w:t xml:space="preserve"> </w:t>
      </w:r>
      <w:r w:rsidRPr="00B210FA">
        <w:rPr>
          <w:rFonts w:ascii="Arial" w:hAnsi="Arial" w:cs="Arial"/>
        </w:rPr>
        <w:t>sobre</w:t>
      </w:r>
      <w:r w:rsidRPr="00B210FA">
        <w:rPr>
          <w:rFonts w:ascii="Arial" w:hAnsi="Arial" w:cs="Arial"/>
          <w:spacing w:val="35"/>
        </w:rPr>
        <w:t xml:space="preserve"> </w:t>
      </w:r>
      <w:r w:rsidRPr="00B210FA">
        <w:rPr>
          <w:rFonts w:ascii="Arial" w:hAnsi="Arial" w:cs="Arial"/>
        </w:rPr>
        <w:t>a</w:t>
      </w:r>
      <w:r w:rsidRPr="00B210FA">
        <w:rPr>
          <w:rFonts w:ascii="Arial" w:hAnsi="Arial" w:cs="Arial"/>
          <w:spacing w:val="36"/>
        </w:rPr>
        <w:t xml:space="preserve"> </w:t>
      </w:r>
      <w:r w:rsidRPr="00B210FA">
        <w:rPr>
          <w:rFonts w:ascii="Arial" w:hAnsi="Arial" w:cs="Arial"/>
        </w:rPr>
        <w:t>consecução</w:t>
      </w:r>
      <w:r w:rsidRPr="00B210FA">
        <w:rPr>
          <w:rFonts w:ascii="Arial" w:hAnsi="Arial" w:cs="Arial"/>
          <w:spacing w:val="35"/>
        </w:rPr>
        <w:t xml:space="preserve"> </w:t>
      </w:r>
      <w:r w:rsidRPr="00B210FA">
        <w:rPr>
          <w:rFonts w:ascii="Arial" w:hAnsi="Arial" w:cs="Arial"/>
        </w:rPr>
        <w:t>dos</w:t>
      </w:r>
      <w:r w:rsidRPr="00B210FA">
        <w:rPr>
          <w:rFonts w:ascii="Arial" w:hAnsi="Arial" w:cs="Arial"/>
          <w:spacing w:val="128"/>
        </w:rPr>
        <w:t xml:space="preserve"> </w:t>
      </w:r>
      <w:r w:rsidRPr="00B210FA">
        <w:rPr>
          <w:rFonts w:ascii="Arial" w:hAnsi="Arial" w:cs="Arial"/>
          <w:spacing w:val="1"/>
        </w:rPr>
        <w:t>objetivos</w:t>
      </w:r>
      <w:r w:rsidRPr="00B210FA">
        <w:rPr>
          <w:rFonts w:ascii="Arial" w:hAnsi="Arial" w:cs="Arial"/>
          <w:spacing w:val="11"/>
        </w:rPr>
        <w:t xml:space="preserve"> </w:t>
      </w:r>
      <w:r w:rsidRPr="00B210FA">
        <w:rPr>
          <w:rFonts w:ascii="Arial" w:hAnsi="Arial" w:cs="Arial"/>
          <w:spacing w:val="1"/>
        </w:rPr>
        <w:t>que</w:t>
      </w:r>
      <w:r w:rsidRPr="00B210FA">
        <w:rPr>
          <w:rFonts w:ascii="Arial" w:hAnsi="Arial" w:cs="Arial"/>
          <w:spacing w:val="11"/>
        </w:rPr>
        <w:t xml:space="preserve"> </w:t>
      </w:r>
      <w:r w:rsidRPr="00B210FA">
        <w:rPr>
          <w:rFonts w:ascii="Arial" w:hAnsi="Arial" w:cs="Arial"/>
          <w:spacing w:val="1"/>
        </w:rPr>
        <w:t>tenham</w:t>
      </w:r>
      <w:r w:rsidRPr="00B210FA">
        <w:rPr>
          <w:rFonts w:ascii="Arial" w:hAnsi="Arial" w:cs="Arial"/>
          <w:spacing w:val="11"/>
        </w:rPr>
        <w:t xml:space="preserve"> </w:t>
      </w:r>
      <w:r w:rsidRPr="00B210FA">
        <w:rPr>
          <w:rFonts w:ascii="Arial" w:hAnsi="Arial" w:cs="Arial"/>
          <w:spacing w:val="1"/>
        </w:rPr>
        <w:t>justificado</w:t>
      </w:r>
      <w:r w:rsidRPr="00B210FA">
        <w:rPr>
          <w:rFonts w:ascii="Arial" w:hAnsi="Arial" w:cs="Arial"/>
          <w:spacing w:val="11"/>
        </w:rPr>
        <w:t xml:space="preserve"> </w:t>
      </w:r>
      <w:r w:rsidRPr="00B210FA">
        <w:rPr>
          <w:rFonts w:ascii="Arial" w:hAnsi="Arial" w:cs="Arial"/>
        </w:rPr>
        <w:t>a</w:t>
      </w:r>
      <w:r w:rsidRPr="00B210FA">
        <w:rPr>
          <w:rFonts w:ascii="Arial" w:hAnsi="Arial" w:cs="Arial"/>
          <w:spacing w:val="11"/>
        </w:rPr>
        <w:t xml:space="preserve"> </w:t>
      </w:r>
      <w:r w:rsidRPr="00B210FA">
        <w:rPr>
          <w:rFonts w:ascii="Arial" w:hAnsi="Arial" w:cs="Arial"/>
          <w:spacing w:val="1"/>
        </w:rPr>
        <w:t>contratação</w:t>
      </w:r>
      <w:r w:rsidRPr="00B210FA">
        <w:rPr>
          <w:rFonts w:ascii="Arial" w:hAnsi="Arial" w:cs="Arial"/>
          <w:spacing w:val="11"/>
        </w:rPr>
        <w:t xml:space="preserve"> </w:t>
      </w:r>
      <w:r w:rsidRPr="00B210FA">
        <w:rPr>
          <w:rFonts w:ascii="Arial" w:hAnsi="Arial" w:cs="Arial"/>
        </w:rPr>
        <w:t>e</w:t>
      </w:r>
      <w:r w:rsidRPr="00B210FA">
        <w:rPr>
          <w:rFonts w:ascii="Arial" w:hAnsi="Arial" w:cs="Arial"/>
          <w:spacing w:val="11"/>
        </w:rPr>
        <w:t xml:space="preserve"> </w:t>
      </w:r>
      <w:r w:rsidRPr="00B210FA">
        <w:rPr>
          <w:rFonts w:ascii="Arial" w:hAnsi="Arial" w:cs="Arial"/>
          <w:spacing w:val="1"/>
        </w:rPr>
        <w:t>eventuais</w:t>
      </w:r>
      <w:r w:rsidRPr="00B210FA">
        <w:rPr>
          <w:rFonts w:ascii="Arial" w:hAnsi="Arial" w:cs="Arial"/>
          <w:spacing w:val="11"/>
        </w:rPr>
        <w:t xml:space="preserve"> </w:t>
      </w:r>
      <w:r w:rsidRPr="00B210FA">
        <w:rPr>
          <w:rFonts w:ascii="Arial" w:hAnsi="Arial" w:cs="Arial"/>
          <w:spacing w:val="1"/>
        </w:rPr>
        <w:t>condutas</w:t>
      </w:r>
      <w:r w:rsidRPr="00B210FA">
        <w:rPr>
          <w:rFonts w:ascii="Arial" w:hAnsi="Arial" w:cs="Arial"/>
          <w:spacing w:val="11"/>
        </w:rPr>
        <w:t xml:space="preserve"> </w:t>
      </w:r>
      <w:r w:rsidRPr="00B210FA">
        <w:rPr>
          <w:rFonts w:ascii="Arial" w:hAnsi="Arial" w:cs="Arial"/>
        </w:rPr>
        <w:t>a</w:t>
      </w:r>
      <w:r w:rsidRPr="00B210FA">
        <w:rPr>
          <w:rFonts w:ascii="Arial" w:hAnsi="Arial" w:cs="Arial"/>
          <w:spacing w:val="11"/>
        </w:rPr>
        <w:t xml:space="preserve"> </w:t>
      </w:r>
      <w:r w:rsidRPr="00B210FA">
        <w:rPr>
          <w:rFonts w:ascii="Arial" w:hAnsi="Arial" w:cs="Arial"/>
          <w:spacing w:val="1"/>
        </w:rPr>
        <w:t>serem</w:t>
      </w:r>
      <w:r w:rsidRPr="00B210FA">
        <w:rPr>
          <w:rFonts w:ascii="Arial" w:hAnsi="Arial" w:cs="Arial"/>
          <w:spacing w:val="11"/>
        </w:rPr>
        <w:t xml:space="preserve"> </w:t>
      </w:r>
      <w:r w:rsidRPr="00B210FA">
        <w:rPr>
          <w:rFonts w:ascii="Arial" w:hAnsi="Arial" w:cs="Arial"/>
          <w:spacing w:val="1"/>
        </w:rPr>
        <w:t>adotadas</w:t>
      </w:r>
      <w:r w:rsidRPr="00B210FA">
        <w:rPr>
          <w:rFonts w:ascii="Arial" w:hAnsi="Arial" w:cs="Arial"/>
          <w:spacing w:val="11"/>
        </w:rPr>
        <w:t xml:space="preserve"> </w:t>
      </w:r>
      <w:r w:rsidRPr="00B210FA">
        <w:rPr>
          <w:rFonts w:ascii="Arial" w:hAnsi="Arial" w:cs="Arial"/>
          <w:spacing w:val="1"/>
        </w:rPr>
        <w:t>para</w:t>
      </w:r>
      <w:r w:rsidRPr="00B210FA">
        <w:rPr>
          <w:rFonts w:ascii="Arial" w:hAnsi="Arial" w:cs="Arial"/>
          <w:spacing w:val="11"/>
        </w:rPr>
        <w:t xml:space="preserve"> </w:t>
      </w:r>
      <w:r w:rsidRPr="00B210FA">
        <w:rPr>
          <w:rFonts w:ascii="Arial" w:hAnsi="Arial" w:cs="Arial"/>
        </w:rPr>
        <w:t>o</w:t>
      </w:r>
      <w:r w:rsidRPr="00B210FA">
        <w:rPr>
          <w:rFonts w:ascii="Arial" w:hAnsi="Arial" w:cs="Arial"/>
          <w:spacing w:val="107"/>
        </w:rPr>
        <w:t xml:space="preserve"> </w:t>
      </w:r>
      <w:r w:rsidRPr="00B210FA">
        <w:rPr>
          <w:rFonts w:ascii="Arial" w:hAnsi="Arial" w:cs="Arial"/>
        </w:rPr>
        <w:t>aprimoramento</w:t>
      </w:r>
      <w:r w:rsidRPr="00B210FA">
        <w:rPr>
          <w:rFonts w:ascii="Arial" w:hAnsi="Arial" w:cs="Arial"/>
          <w:spacing w:val="27"/>
        </w:rPr>
        <w:t xml:space="preserve"> </w:t>
      </w:r>
      <w:r w:rsidRPr="00B210FA">
        <w:rPr>
          <w:rFonts w:ascii="Arial" w:hAnsi="Arial" w:cs="Arial"/>
        </w:rPr>
        <w:t>das</w:t>
      </w:r>
      <w:r w:rsidRPr="00B210FA">
        <w:rPr>
          <w:rFonts w:ascii="Arial" w:hAnsi="Arial" w:cs="Arial"/>
          <w:spacing w:val="28"/>
        </w:rPr>
        <w:t xml:space="preserve"> </w:t>
      </w:r>
      <w:r w:rsidRPr="00B210FA">
        <w:rPr>
          <w:rFonts w:ascii="Arial" w:hAnsi="Arial" w:cs="Arial"/>
        </w:rPr>
        <w:t>atividades</w:t>
      </w:r>
      <w:r w:rsidRPr="00B210FA">
        <w:rPr>
          <w:rFonts w:ascii="Arial" w:hAnsi="Arial" w:cs="Arial"/>
          <w:spacing w:val="27"/>
        </w:rPr>
        <w:t xml:space="preserve"> </w:t>
      </w:r>
      <w:r w:rsidRPr="00B210FA">
        <w:rPr>
          <w:rFonts w:ascii="Arial" w:hAnsi="Arial" w:cs="Arial"/>
        </w:rPr>
        <w:t>da</w:t>
      </w:r>
      <w:r w:rsidRPr="00B210FA">
        <w:rPr>
          <w:rFonts w:ascii="Arial" w:hAnsi="Arial" w:cs="Arial"/>
          <w:spacing w:val="28"/>
        </w:rPr>
        <w:t xml:space="preserve"> </w:t>
      </w:r>
      <w:r w:rsidRPr="00B210FA">
        <w:rPr>
          <w:rFonts w:ascii="Arial" w:hAnsi="Arial" w:cs="Arial"/>
        </w:rPr>
        <w:t>Administração.</w:t>
      </w:r>
      <w:r w:rsidRPr="00B210FA">
        <w:rPr>
          <w:rFonts w:ascii="Arial" w:hAnsi="Arial" w:cs="Arial"/>
          <w:spacing w:val="28"/>
        </w:rPr>
        <w:t xml:space="preserve"> </w:t>
      </w:r>
      <w:r w:rsidRPr="00B210FA">
        <w:rPr>
          <w:rFonts w:ascii="Arial" w:hAnsi="Arial" w:cs="Arial"/>
        </w:rPr>
        <w:t>(Decreto</w:t>
      </w:r>
      <w:r w:rsidRPr="00B210FA">
        <w:rPr>
          <w:rFonts w:ascii="Arial" w:hAnsi="Arial" w:cs="Arial"/>
          <w:spacing w:val="27"/>
        </w:rPr>
        <w:t xml:space="preserve"> </w:t>
      </w:r>
      <w:r w:rsidRPr="00B210FA">
        <w:rPr>
          <w:rFonts w:ascii="Arial" w:hAnsi="Arial" w:cs="Arial"/>
        </w:rPr>
        <w:t>estadual</w:t>
      </w:r>
      <w:r w:rsidRPr="00B210FA">
        <w:rPr>
          <w:rFonts w:ascii="Arial" w:hAnsi="Arial" w:cs="Arial"/>
          <w:spacing w:val="28"/>
        </w:rPr>
        <w:t xml:space="preserve"> </w:t>
      </w:r>
      <w:r w:rsidRPr="00B210FA">
        <w:rPr>
          <w:rFonts w:ascii="Arial" w:hAnsi="Arial" w:cs="Arial"/>
        </w:rPr>
        <w:t>nº</w:t>
      </w:r>
      <w:r w:rsidRPr="00B210FA">
        <w:rPr>
          <w:rFonts w:ascii="Arial" w:hAnsi="Arial" w:cs="Arial"/>
          <w:spacing w:val="27"/>
        </w:rPr>
        <w:t xml:space="preserve"> </w:t>
      </w:r>
      <w:r w:rsidRPr="00B210FA">
        <w:rPr>
          <w:rFonts w:ascii="Arial" w:hAnsi="Arial" w:cs="Arial"/>
        </w:rPr>
        <w:t>68.220,</w:t>
      </w:r>
      <w:r w:rsidRPr="00B210FA">
        <w:rPr>
          <w:rFonts w:ascii="Arial" w:hAnsi="Arial" w:cs="Arial"/>
          <w:spacing w:val="28"/>
        </w:rPr>
        <w:t xml:space="preserve"> </w:t>
      </w:r>
      <w:r w:rsidRPr="00B210FA">
        <w:rPr>
          <w:rFonts w:ascii="Arial" w:hAnsi="Arial" w:cs="Arial"/>
        </w:rPr>
        <w:t>de</w:t>
      </w:r>
      <w:r w:rsidRPr="00B210FA">
        <w:rPr>
          <w:rFonts w:ascii="Arial" w:hAnsi="Arial" w:cs="Arial"/>
          <w:spacing w:val="28"/>
        </w:rPr>
        <w:t xml:space="preserve"> </w:t>
      </w:r>
      <w:r w:rsidRPr="00B210FA">
        <w:rPr>
          <w:rFonts w:ascii="Arial" w:hAnsi="Arial" w:cs="Arial"/>
        </w:rPr>
        <w:t>2023,</w:t>
      </w:r>
      <w:r w:rsidRPr="00B210FA">
        <w:rPr>
          <w:rFonts w:ascii="Arial" w:hAnsi="Arial" w:cs="Arial"/>
          <w:spacing w:val="27"/>
        </w:rPr>
        <w:t xml:space="preserve"> </w:t>
      </w:r>
      <w:r w:rsidRPr="00B210FA">
        <w:rPr>
          <w:rFonts w:ascii="Arial" w:hAnsi="Arial" w:cs="Arial"/>
        </w:rPr>
        <w:t>art.</w:t>
      </w:r>
      <w:r w:rsidRPr="00B210FA">
        <w:rPr>
          <w:rFonts w:ascii="Arial" w:hAnsi="Arial" w:cs="Arial"/>
          <w:spacing w:val="28"/>
        </w:rPr>
        <w:t xml:space="preserve"> </w:t>
      </w:r>
      <w:r w:rsidRPr="00B210FA">
        <w:rPr>
          <w:rFonts w:ascii="Arial" w:hAnsi="Arial" w:cs="Arial"/>
        </w:rPr>
        <w:t>16,</w:t>
      </w:r>
      <w:r w:rsidRPr="00B210FA">
        <w:rPr>
          <w:rFonts w:ascii="Arial" w:hAnsi="Arial" w:cs="Arial"/>
          <w:spacing w:val="27"/>
        </w:rPr>
        <w:t xml:space="preserve"> </w:t>
      </w:r>
      <w:r w:rsidRPr="00B210FA">
        <w:rPr>
          <w:rFonts w:ascii="Arial" w:hAnsi="Arial" w:cs="Arial"/>
        </w:rPr>
        <w:t>VII</w:t>
      </w:r>
      <w:r w:rsidRPr="00B210FA">
        <w:rPr>
          <w:rFonts w:ascii="Arial" w:hAnsi="Arial" w:cs="Arial"/>
          <w:spacing w:val="28"/>
        </w:rPr>
        <w:t xml:space="preserve"> </w:t>
      </w:r>
      <w:r w:rsidRPr="00B210FA">
        <w:rPr>
          <w:rFonts w:ascii="Arial" w:hAnsi="Arial" w:cs="Arial"/>
        </w:rPr>
        <w:t>e</w:t>
      </w:r>
      <w:r w:rsidRPr="00B210FA">
        <w:rPr>
          <w:rFonts w:ascii="Arial" w:hAnsi="Arial" w:cs="Arial"/>
          <w:spacing w:val="140"/>
        </w:rPr>
        <w:t xml:space="preserve"> </w:t>
      </w:r>
      <w:r w:rsidRPr="00B210FA">
        <w:rPr>
          <w:rFonts w:ascii="Arial" w:hAnsi="Arial" w:cs="Arial"/>
        </w:rPr>
        <w:t>parágrafo único).</w:t>
      </w:r>
    </w:p>
    <w:p w14:paraId="7E3D3858" w14:textId="77777777" w:rsidR="00576DF0" w:rsidRPr="00B210FA" w:rsidRDefault="00576DF0" w:rsidP="00576DF0">
      <w:pPr>
        <w:pStyle w:val="Corpodetexto"/>
        <w:kinsoku w:val="0"/>
        <w:overflowPunct w:val="0"/>
        <w:spacing w:before="0" w:beforeAutospacing="0" w:after="0" w:afterAutospacing="0" w:line="360" w:lineRule="auto"/>
        <w:rPr>
          <w:rFonts w:ascii="Arial" w:hAnsi="Arial" w:cs="Arial"/>
          <w:sz w:val="17"/>
          <w:szCs w:val="17"/>
        </w:rPr>
      </w:pPr>
    </w:p>
    <w:p w14:paraId="0DA782DB" w14:textId="77777777" w:rsidR="00576DF0" w:rsidRPr="00B210FA" w:rsidRDefault="00576DF0" w:rsidP="00576DF0">
      <w:pPr>
        <w:pStyle w:val="Corpodetexto"/>
        <w:widowControl w:val="0"/>
        <w:numPr>
          <w:ilvl w:val="1"/>
          <w:numId w:val="17"/>
        </w:numPr>
        <w:tabs>
          <w:tab w:val="left" w:pos="785"/>
        </w:tabs>
        <w:kinsoku w:val="0"/>
        <w:overflowPunct w:val="0"/>
        <w:autoSpaceDE w:val="0"/>
        <w:autoSpaceDN w:val="0"/>
        <w:adjustRightInd w:val="0"/>
        <w:spacing w:before="0" w:beforeAutospacing="0" w:after="0" w:afterAutospacing="0" w:line="360" w:lineRule="auto"/>
        <w:ind w:right="234" w:firstLine="0"/>
        <w:jc w:val="both"/>
        <w:rPr>
          <w:rFonts w:ascii="Arial" w:hAnsi="Arial" w:cs="Arial"/>
        </w:rPr>
      </w:pPr>
      <w:r w:rsidRPr="00B210FA">
        <w:rPr>
          <w:rFonts w:ascii="Arial" w:hAnsi="Arial" w:cs="Arial"/>
        </w:rPr>
        <w:t>O</w:t>
      </w:r>
      <w:r w:rsidRPr="00B210FA">
        <w:rPr>
          <w:rFonts w:ascii="Arial" w:hAnsi="Arial" w:cs="Arial"/>
          <w:spacing w:val="41"/>
        </w:rPr>
        <w:t xml:space="preserve"> </w:t>
      </w:r>
      <w:r w:rsidRPr="00B210FA">
        <w:rPr>
          <w:rFonts w:ascii="Arial" w:hAnsi="Arial" w:cs="Arial"/>
        </w:rPr>
        <w:t>gestor</w:t>
      </w:r>
      <w:r w:rsidRPr="00B210FA">
        <w:rPr>
          <w:rFonts w:ascii="Arial" w:hAnsi="Arial" w:cs="Arial"/>
          <w:spacing w:val="42"/>
        </w:rPr>
        <w:t xml:space="preserve"> </w:t>
      </w:r>
      <w:r w:rsidRPr="00B210FA">
        <w:rPr>
          <w:rFonts w:ascii="Arial" w:hAnsi="Arial" w:cs="Arial"/>
        </w:rPr>
        <w:t>do</w:t>
      </w:r>
      <w:r w:rsidRPr="00B210FA">
        <w:rPr>
          <w:rFonts w:ascii="Arial" w:hAnsi="Arial" w:cs="Arial"/>
          <w:spacing w:val="41"/>
        </w:rPr>
        <w:t xml:space="preserve"> </w:t>
      </w:r>
      <w:r w:rsidRPr="00B210FA">
        <w:rPr>
          <w:rFonts w:ascii="Arial" w:hAnsi="Arial" w:cs="Arial"/>
        </w:rPr>
        <w:t>contrato</w:t>
      </w:r>
      <w:r w:rsidRPr="00B210FA">
        <w:rPr>
          <w:rFonts w:ascii="Arial" w:hAnsi="Arial" w:cs="Arial"/>
          <w:spacing w:val="42"/>
        </w:rPr>
        <w:t xml:space="preserve"> </w:t>
      </w:r>
      <w:r w:rsidRPr="00B210FA">
        <w:rPr>
          <w:rFonts w:ascii="Arial" w:hAnsi="Arial" w:cs="Arial"/>
        </w:rPr>
        <w:t>deverá</w:t>
      </w:r>
      <w:r w:rsidRPr="00B210FA">
        <w:rPr>
          <w:rFonts w:ascii="Arial" w:hAnsi="Arial" w:cs="Arial"/>
          <w:spacing w:val="42"/>
        </w:rPr>
        <w:t xml:space="preserve"> </w:t>
      </w:r>
      <w:r w:rsidRPr="00B210FA">
        <w:rPr>
          <w:rFonts w:ascii="Arial" w:hAnsi="Arial" w:cs="Arial"/>
        </w:rPr>
        <w:t>enviar</w:t>
      </w:r>
      <w:r w:rsidRPr="00B210FA">
        <w:rPr>
          <w:rFonts w:ascii="Arial" w:hAnsi="Arial" w:cs="Arial"/>
          <w:spacing w:val="41"/>
        </w:rPr>
        <w:t xml:space="preserve"> </w:t>
      </w:r>
      <w:r w:rsidRPr="00B210FA">
        <w:rPr>
          <w:rFonts w:ascii="Arial" w:hAnsi="Arial" w:cs="Arial"/>
        </w:rPr>
        <w:t>a</w:t>
      </w:r>
      <w:r w:rsidRPr="00B210FA">
        <w:rPr>
          <w:rFonts w:ascii="Arial" w:hAnsi="Arial" w:cs="Arial"/>
          <w:spacing w:val="42"/>
        </w:rPr>
        <w:t xml:space="preserve"> </w:t>
      </w:r>
      <w:r w:rsidRPr="00B210FA">
        <w:rPr>
          <w:rFonts w:ascii="Arial" w:hAnsi="Arial" w:cs="Arial"/>
        </w:rPr>
        <w:t>documentação</w:t>
      </w:r>
      <w:r w:rsidRPr="00B210FA">
        <w:rPr>
          <w:rFonts w:ascii="Arial" w:hAnsi="Arial" w:cs="Arial"/>
          <w:spacing w:val="41"/>
        </w:rPr>
        <w:t xml:space="preserve"> </w:t>
      </w:r>
      <w:r w:rsidRPr="00B210FA">
        <w:rPr>
          <w:rFonts w:ascii="Arial" w:hAnsi="Arial" w:cs="Arial"/>
        </w:rPr>
        <w:t>pertinente</w:t>
      </w:r>
      <w:r w:rsidRPr="00B210FA">
        <w:rPr>
          <w:rFonts w:ascii="Arial" w:hAnsi="Arial" w:cs="Arial"/>
          <w:spacing w:val="42"/>
        </w:rPr>
        <w:t xml:space="preserve"> </w:t>
      </w:r>
      <w:r w:rsidRPr="00B210FA">
        <w:rPr>
          <w:rFonts w:ascii="Arial" w:hAnsi="Arial" w:cs="Arial"/>
        </w:rPr>
        <w:t>ao</w:t>
      </w:r>
      <w:r w:rsidRPr="00B210FA">
        <w:rPr>
          <w:rFonts w:ascii="Arial" w:hAnsi="Arial" w:cs="Arial"/>
          <w:spacing w:val="42"/>
        </w:rPr>
        <w:t xml:space="preserve"> </w:t>
      </w:r>
      <w:r w:rsidRPr="00B210FA">
        <w:rPr>
          <w:rFonts w:ascii="Arial" w:hAnsi="Arial" w:cs="Arial"/>
        </w:rPr>
        <w:t>setor</w:t>
      </w:r>
      <w:r w:rsidRPr="00B210FA">
        <w:rPr>
          <w:rFonts w:ascii="Arial" w:hAnsi="Arial" w:cs="Arial"/>
          <w:spacing w:val="41"/>
        </w:rPr>
        <w:t xml:space="preserve"> </w:t>
      </w:r>
      <w:r w:rsidRPr="00B210FA">
        <w:rPr>
          <w:rFonts w:ascii="Arial" w:hAnsi="Arial" w:cs="Arial"/>
        </w:rPr>
        <w:t>de</w:t>
      </w:r>
      <w:r w:rsidRPr="00B210FA">
        <w:rPr>
          <w:rFonts w:ascii="Arial" w:hAnsi="Arial" w:cs="Arial"/>
          <w:spacing w:val="42"/>
        </w:rPr>
        <w:t xml:space="preserve"> </w:t>
      </w:r>
      <w:r w:rsidRPr="00B210FA">
        <w:rPr>
          <w:rFonts w:ascii="Arial" w:hAnsi="Arial" w:cs="Arial"/>
        </w:rPr>
        <w:t>contratos</w:t>
      </w:r>
      <w:r w:rsidRPr="00B210FA">
        <w:rPr>
          <w:rFonts w:ascii="Arial" w:hAnsi="Arial" w:cs="Arial"/>
          <w:spacing w:val="41"/>
        </w:rPr>
        <w:t xml:space="preserve"> </w:t>
      </w:r>
      <w:r w:rsidRPr="00B210FA">
        <w:rPr>
          <w:rFonts w:ascii="Arial" w:hAnsi="Arial" w:cs="Arial"/>
        </w:rPr>
        <w:t>para</w:t>
      </w:r>
      <w:r w:rsidRPr="00B210FA">
        <w:rPr>
          <w:rFonts w:ascii="Arial" w:hAnsi="Arial" w:cs="Arial"/>
          <w:spacing w:val="42"/>
        </w:rPr>
        <w:t xml:space="preserve"> </w:t>
      </w:r>
      <w:r w:rsidRPr="00B210FA">
        <w:rPr>
          <w:rFonts w:ascii="Arial" w:hAnsi="Arial" w:cs="Arial"/>
        </w:rPr>
        <w:t>a</w:t>
      </w:r>
      <w:r w:rsidRPr="00B210FA">
        <w:rPr>
          <w:rFonts w:ascii="Arial" w:hAnsi="Arial" w:cs="Arial"/>
          <w:spacing w:val="120"/>
        </w:rPr>
        <w:t xml:space="preserve"> </w:t>
      </w:r>
      <w:r w:rsidRPr="00B210FA">
        <w:rPr>
          <w:rFonts w:ascii="Arial" w:hAnsi="Arial" w:cs="Arial"/>
        </w:rPr>
        <w:t>formalização</w:t>
      </w:r>
      <w:r w:rsidRPr="00B210FA">
        <w:rPr>
          <w:rFonts w:ascii="Arial" w:hAnsi="Arial" w:cs="Arial"/>
          <w:spacing w:val="16"/>
        </w:rPr>
        <w:t xml:space="preserve"> </w:t>
      </w:r>
      <w:r w:rsidRPr="00B210FA">
        <w:rPr>
          <w:rFonts w:ascii="Arial" w:hAnsi="Arial" w:cs="Arial"/>
        </w:rPr>
        <w:t>dos</w:t>
      </w:r>
      <w:r w:rsidRPr="00B210FA">
        <w:rPr>
          <w:rFonts w:ascii="Arial" w:hAnsi="Arial" w:cs="Arial"/>
          <w:spacing w:val="16"/>
        </w:rPr>
        <w:t xml:space="preserve"> </w:t>
      </w:r>
      <w:r w:rsidRPr="00B210FA">
        <w:rPr>
          <w:rFonts w:ascii="Arial" w:hAnsi="Arial" w:cs="Arial"/>
        </w:rPr>
        <w:t>procedimentos</w:t>
      </w:r>
      <w:r w:rsidRPr="00B210FA">
        <w:rPr>
          <w:rFonts w:ascii="Arial" w:hAnsi="Arial" w:cs="Arial"/>
          <w:spacing w:val="16"/>
        </w:rPr>
        <w:t xml:space="preserve"> </w:t>
      </w:r>
      <w:r w:rsidRPr="00B210FA">
        <w:rPr>
          <w:rFonts w:ascii="Arial" w:hAnsi="Arial" w:cs="Arial"/>
        </w:rPr>
        <w:t>de</w:t>
      </w:r>
      <w:r w:rsidRPr="00B210FA">
        <w:rPr>
          <w:rFonts w:ascii="Arial" w:hAnsi="Arial" w:cs="Arial"/>
          <w:spacing w:val="16"/>
        </w:rPr>
        <w:t xml:space="preserve"> </w:t>
      </w:r>
      <w:r w:rsidRPr="00B210FA">
        <w:rPr>
          <w:rFonts w:ascii="Arial" w:hAnsi="Arial" w:cs="Arial"/>
        </w:rPr>
        <w:t>liquidação</w:t>
      </w:r>
      <w:r w:rsidRPr="00B210FA">
        <w:rPr>
          <w:rFonts w:ascii="Arial" w:hAnsi="Arial" w:cs="Arial"/>
          <w:spacing w:val="16"/>
        </w:rPr>
        <w:t xml:space="preserve"> </w:t>
      </w:r>
      <w:r w:rsidRPr="00B210FA">
        <w:rPr>
          <w:rFonts w:ascii="Arial" w:hAnsi="Arial" w:cs="Arial"/>
        </w:rPr>
        <w:t>e</w:t>
      </w:r>
      <w:r w:rsidRPr="00B210FA">
        <w:rPr>
          <w:rFonts w:ascii="Arial" w:hAnsi="Arial" w:cs="Arial"/>
          <w:spacing w:val="16"/>
        </w:rPr>
        <w:t xml:space="preserve"> </w:t>
      </w:r>
      <w:r w:rsidRPr="00B210FA">
        <w:rPr>
          <w:rFonts w:ascii="Arial" w:hAnsi="Arial" w:cs="Arial"/>
        </w:rPr>
        <w:t>pagamento,</w:t>
      </w:r>
      <w:r w:rsidRPr="00B210FA">
        <w:rPr>
          <w:rFonts w:ascii="Arial" w:hAnsi="Arial" w:cs="Arial"/>
          <w:spacing w:val="16"/>
        </w:rPr>
        <w:t xml:space="preserve"> </w:t>
      </w:r>
      <w:r w:rsidRPr="00B210FA">
        <w:rPr>
          <w:rFonts w:ascii="Arial" w:hAnsi="Arial" w:cs="Arial"/>
        </w:rPr>
        <w:t>no</w:t>
      </w:r>
      <w:r w:rsidRPr="00B210FA">
        <w:rPr>
          <w:rFonts w:ascii="Arial" w:hAnsi="Arial" w:cs="Arial"/>
          <w:spacing w:val="16"/>
        </w:rPr>
        <w:t xml:space="preserve"> </w:t>
      </w:r>
      <w:r w:rsidRPr="00B210FA">
        <w:rPr>
          <w:rFonts w:ascii="Arial" w:hAnsi="Arial" w:cs="Arial"/>
        </w:rPr>
        <w:t>valor</w:t>
      </w:r>
      <w:r w:rsidRPr="00B210FA">
        <w:rPr>
          <w:rFonts w:ascii="Arial" w:hAnsi="Arial" w:cs="Arial"/>
          <w:spacing w:val="16"/>
        </w:rPr>
        <w:t xml:space="preserve"> </w:t>
      </w:r>
      <w:r w:rsidRPr="00B210FA">
        <w:rPr>
          <w:rFonts w:ascii="Arial" w:hAnsi="Arial" w:cs="Arial"/>
        </w:rPr>
        <w:t>dimensionado</w:t>
      </w:r>
      <w:r w:rsidRPr="00B210FA">
        <w:rPr>
          <w:rFonts w:ascii="Arial" w:hAnsi="Arial" w:cs="Arial"/>
          <w:spacing w:val="16"/>
        </w:rPr>
        <w:t xml:space="preserve"> </w:t>
      </w:r>
      <w:r w:rsidRPr="00B210FA">
        <w:rPr>
          <w:rFonts w:ascii="Arial" w:hAnsi="Arial" w:cs="Arial"/>
        </w:rPr>
        <w:t>pela</w:t>
      </w:r>
      <w:r w:rsidRPr="00B210FA">
        <w:rPr>
          <w:rFonts w:ascii="Arial" w:hAnsi="Arial" w:cs="Arial"/>
          <w:spacing w:val="16"/>
        </w:rPr>
        <w:t xml:space="preserve"> </w:t>
      </w:r>
      <w:r w:rsidRPr="00B210FA">
        <w:rPr>
          <w:rFonts w:ascii="Arial" w:hAnsi="Arial" w:cs="Arial"/>
        </w:rPr>
        <w:t>fiscalização</w:t>
      </w:r>
      <w:r w:rsidRPr="00B210FA">
        <w:rPr>
          <w:rFonts w:ascii="Arial" w:hAnsi="Arial" w:cs="Arial"/>
          <w:spacing w:val="16"/>
        </w:rPr>
        <w:t xml:space="preserve"> </w:t>
      </w:r>
      <w:r w:rsidRPr="00B210FA">
        <w:rPr>
          <w:rFonts w:ascii="Arial" w:hAnsi="Arial" w:cs="Arial"/>
        </w:rPr>
        <w:t>e gestão nos termos do contrato.</w:t>
      </w:r>
    </w:p>
    <w:p w14:paraId="6E53BAD6" w14:textId="77777777" w:rsidR="00576DF0" w:rsidRPr="00B80A16" w:rsidRDefault="00576DF0" w:rsidP="00576DF0">
      <w:pPr>
        <w:pStyle w:val="Ttulo1"/>
        <w:kinsoku w:val="0"/>
        <w:overflowPunct w:val="0"/>
        <w:spacing w:before="0" w:line="360" w:lineRule="auto"/>
        <w:jc w:val="both"/>
        <w:rPr>
          <w:rFonts w:ascii="Arial" w:hAnsi="Arial" w:cs="Arial"/>
          <w:b w:val="0"/>
          <w:bCs w:val="0"/>
          <w:color w:val="auto"/>
        </w:rPr>
      </w:pPr>
      <w:bookmarkStart w:id="69" w:name="7._Critérios_de_medição_e_pagamento"/>
      <w:bookmarkEnd w:id="69"/>
      <w:r w:rsidRPr="00B80A16">
        <w:rPr>
          <w:rFonts w:ascii="Arial" w:hAnsi="Arial" w:cs="Arial"/>
          <w:color w:val="auto"/>
        </w:rPr>
        <w:t>7.</w:t>
      </w:r>
      <w:r w:rsidRPr="00B80A16">
        <w:rPr>
          <w:rFonts w:ascii="Arial" w:hAnsi="Arial" w:cs="Arial"/>
          <w:color w:val="auto"/>
          <w:spacing w:val="-8"/>
        </w:rPr>
        <w:t xml:space="preserve"> </w:t>
      </w:r>
      <w:r w:rsidRPr="00B80A16">
        <w:rPr>
          <w:rFonts w:ascii="Arial" w:hAnsi="Arial" w:cs="Arial"/>
          <w:color w:val="auto"/>
        </w:rPr>
        <w:t>Critérios</w:t>
      </w:r>
      <w:r w:rsidRPr="00B80A16">
        <w:rPr>
          <w:rFonts w:ascii="Arial" w:hAnsi="Arial" w:cs="Arial"/>
          <w:color w:val="auto"/>
          <w:spacing w:val="-7"/>
        </w:rPr>
        <w:t xml:space="preserve"> </w:t>
      </w:r>
      <w:r w:rsidRPr="00B80A16">
        <w:rPr>
          <w:rFonts w:ascii="Arial" w:hAnsi="Arial" w:cs="Arial"/>
          <w:color w:val="auto"/>
        </w:rPr>
        <w:t>de</w:t>
      </w:r>
      <w:r w:rsidRPr="00B80A16">
        <w:rPr>
          <w:rFonts w:ascii="Arial" w:hAnsi="Arial" w:cs="Arial"/>
          <w:color w:val="auto"/>
          <w:spacing w:val="-7"/>
        </w:rPr>
        <w:t xml:space="preserve"> </w:t>
      </w:r>
      <w:r w:rsidRPr="00B80A16">
        <w:rPr>
          <w:rFonts w:ascii="Arial" w:hAnsi="Arial" w:cs="Arial"/>
          <w:color w:val="auto"/>
        </w:rPr>
        <w:t>medição</w:t>
      </w:r>
      <w:r w:rsidRPr="00B80A16">
        <w:rPr>
          <w:rFonts w:ascii="Arial" w:hAnsi="Arial" w:cs="Arial"/>
          <w:color w:val="auto"/>
          <w:spacing w:val="-8"/>
        </w:rPr>
        <w:t xml:space="preserve"> </w:t>
      </w:r>
      <w:r w:rsidRPr="00B80A16">
        <w:rPr>
          <w:rFonts w:ascii="Arial" w:hAnsi="Arial" w:cs="Arial"/>
          <w:color w:val="auto"/>
        </w:rPr>
        <w:t>e</w:t>
      </w:r>
      <w:r w:rsidRPr="00B80A16">
        <w:rPr>
          <w:rFonts w:ascii="Arial" w:hAnsi="Arial" w:cs="Arial"/>
          <w:color w:val="auto"/>
          <w:spacing w:val="-7"/>
        </w:rPr>
        <w:t xml:space="preserve"> </w:t>
      </w:r>
      <w:r w:rsidRPr="00B80A16">
        <w:rPr>
          <w:rFonts w:ascii="Arial" w:hAnsi="Arial" w:cs="Arial"/>
          <w:color w:val="auto"/>
        </w:rPr>
        <w:t>pagamento</w:t>
      </w:r>
    </w:p>
    <w:p w14:paraId="1D339530" w14:textId="77777777" w:rsidR="00576DF0" w:rsidRPr="00B210FA" w:rsidRDefault="00576DF0" w:rsidP="00576DF0">
      <w:pPr>
        <w:pStyle w:val="Corpodetexto"/>
        <w:kinsoku w:val="0"/>
        <w:overflowPunct w:val="0"/>
        <w:spacing w:before="0" w:beforeAutospacing="0" w:after="0" w:afterAutospacing="0" w:line="360" w:lineRule="auto"/>
        <w:rPr>
          <w:rFonts w:ascii="Arial" w:hAnsi="Arial" w:cs="Arial"/>
          <w:b/>
          <w:bCs/>
        </w:rPr>
      </w:pPr>
    </w:p>
    <w:p w14:paraId="5EEF0636" w14:textId="77777777" w:rsidR="00576DF0" w:rsidRPr="00B210FA" w:rsidRDefault="00576DF0" w:rsidP="00576DF0">
      <w:pPr>
        <w:pStyle w:val="Corpodetexto"/>
        <w:widowControl w:val="0"/>
        <w:numPr>
          <w:ilvl w:val="1"/>
          <w:numId w:val="16"/>
        </w:numPr>
        <w:tabs>
          <w:tab w:val="left" w:pos="640"/>
        </w:tabs>
        <w:kinsoku w:val="0"/>
        <w:overflowPunct w:val="0"/>
        <w:autoSpaceDE w:val="0"/>
        <w:autoSpaceDN w:val="0"/>
        <w:adjustRightInd w:val="0"/>
        <w:spacing w:before="0" w:beforeAutospacing="0" w:after="0" w:afterAutospacing="0" w:line="360" w:lineRule="auto"/>
        <w:ind w:right="234" w:firstLine="0"/>
        <w:jc w:val="both"/>
        <w:rPr>
          <w:rFonts w:ascii="Arial" w:hAnsi="Arial" w:cs="Arial"/>
        </w:rPr>
      </w:pPr>
      <w:r w:rsidRPr="00B210FA">
        <w:rPr>
          <w:rFonts w:ascii="Arial" w:hAnsi="Arial" w:cs="Arial"/>
        </w:rPr>
        <w:t>Os</w:t>
      </w:r>
      <w:r w:rsidRPr="00B210FA">
        <w:rPr>
          <w:rFonts w:ascii="Arial" w:hAnsi="Arial" w:cs="Arial"/>
          <w:spacing w:val="13"/>
        </w:rPr>
        <w:t xml:space="preserve"> </w:t>
      </w:r>
      <w:r w:rsidRPr="00B210FA">
        <w:rPr>
          <w:rFonts w:ascii="Arial" w:hAnsi="Arial" w:cs="Arial"/>
        </w:rPr>
        <w:t>bens</w:t>
      </w:r>
      <w:r w:rsidRPr="00B210FA">
        <w:rPr>
          <w:rFonts w:ascii="Arial" w:hAnsi="Arial" w:cs="Arial"/>
          <w:spacing w:val="13"/>
        </w:rPr>
        <w:t xml:space="preserve"> </w:t>
      </w:r>
      <w:r w:rsidRPr="00B210FA">
        <w:rPr>
          <w:rFonts w:ascii="Arial" w:hAnsi="Arial" w:cs="Arial"/>
        </w:rPr>
        <w:t>serão</w:t>
      </w:r>
      <w:r w:rsidRPr="00B210FA">
        <w:rPr>
          <w:rFonts w:ascii="Arial" w:hAnsi="Arial" w:cs="Arial"/>
          <w:spacing w:val="13"/>
        </w:rPr>
        <w:t xml:space="preserve"> </w:t>
      </w:r>
      <w:r w:rsidRPr="00B210FA">
        <w:rPr>
          <w:rFonts w:ascii="Arial" w:hAnsi="Arial" w:cs="Arial"/>
        </w:rPr>
        <w:t>recebidos</w:t>
      </w:r>
      <w:r w:rsidRPr="00B210FA">
        <w:rPr>
          <w:rFonts w:ascii="Arial" w:hAnsi="Arial" w:cs="Arial"/>
          <w:spacing w:val="13"/>
        </w:rPr>
        <w:t xml:space="preserve"> </w:t>
      </w:r>
      <w:r w:rsidRPr="00B210FA">
        <w:rPr>
          <w:rFonts w:ascii="Arial" w:hAnsi="Arial" w:cs="Arial"/>
        </w:rPr>
        <w:t>provisoriamente,</w:t>
      </w:r>
      <w:r w:rsidRPr="00B210FA">
        <w:rPr>
          <w:rFonts w:ascii="Arial" w:hAnsi="Arial" w:cs="Arial"/>
          <w:spacing w:val="13"/>
        </w:rPr>
        <w:t xml:space="preserve"> </w:t>
      </w:r>
      <w:r w:rsidRPr="00B210FA">
        <w:rPr>
          <w:rFonts w:ascii="Arial" w:hAnsi="Arial" w:cs="Arial"/>
        </w:rPr>
        <w:t>de</w:t>
      </w:r>
      <w:r w:rsidRPr="00B210FA">
        <w:rPr>
          <w:rFonts w:ascii="Arial" w:hAnsi="Arial" w:cs="Arial"/>
          <w:spacing w:val="13"/>
        </w:rPr>
        <w:t xml:space="preserve"> </w:t>
      </w:r>
      <w:r w:rsidRPr="00B210FA">
        <w:rPr>
          <w:rFonts w:ascii="Arial" w:hAnsi="Arial" w:cs="Arial"/>
        </w:rPr>
        <w:t>forma</w:t>
      </w:r>
      <w:r w:rsidRPr="00B210FA">
        <w:rPr>
          <w:rFonts w:ascii="Arial" w:hAnsi="Arial" w:cs="Arial"/>
          <w:spacing w:val="13"/>
        </w:rPr>
        <w:t xml:space="preserve"> </w:t>
      </w:r>
      <w:r w:rsidRPr="00B210FA">
        <w:rPr>
          <w:rFonts w:ascii="Arial" w:hAnsi="Arial" w:cs="Arial"/>
        </w:rPr>
        <w:t>sumária,</w:t>
      </w:r>
      <w:r w:rsidRPr="00B210FA">
        <w:rPr>
          <w:rFonts w:ascii="Arial" w:hAnsi="Arial" w:cs="Arial"/>
          <w:spacing w:val="13"/>
        </w:rPr>
        <w:t xml:space="preserve"> </w:t>
      </w:r>
      <w:r w:rsidRPr="00B210FA">
        <w:rPr>
          <w:rFonts w:ascii="Arial" w:hAnsi="Arial" w:cs="Arial"/>
        </w:rPr>
        <w:t>no</w:t>
      </w:r>
      <w:r w:rsidRPr="00B210FA">
        <w:rPr>
          <w:rFonts w:ascii="Arial" w:hAnsi="Arial" w:cs="Arial"/>
          <w:spacing w:val="13"/>
        </w:rPr>
        <w:t xml:space="preserve"> </w:t>
      </w:r>
      <w:r w:rsidRPr="00B210FA">
        <w:rPr>
          <w:rFonts w:ascii="Arial" w:hAnsi="Arial" w:cs="Arial"/>
        </w:rPr>
        <w:t>ato</w:t>
      </w:r>
      <w:r w:rsidRPr="00B210FA">
        <w:rPr>
          <w:rFonts w:ascii="Arial" w:hAnsi="Arial" w:cs="Arial"/>
          <w:spacing w:val="13"/>
        </w:rPr>
        <w:t xml:space="preserve"> </w:t>
      </w:r>
      <w:r w:rsidRPr="00B210FA">
        <w:rPr>
          <w:rFonts w:ascii="Arial" w:hAnsi="Arial" w:cs="Arial"/>
        </w:rPr>
        <w:t>da</w:t>
      </w:r>
      <w:r w:rsidRPr="00B210FA">
        <w:rPr>
          <w:rFonts w:ascii="Arial" w:hAnsi="Arial" w:cs="Arial"/>
          <w:spacing w:val="13"/>
        </w:rPr>
        <w:t xml:space="preserve"> </w:t>
      </w:r>
      <w:r w:rsidRPr="00B210FA">
        <w:rPr>
          <w:rFonts w:ascii="Arial" w:hAnsi="Arial" w:cs="Arial"/>
        </w:rPr>
        <w:t>entrega,</w:t>
      </w:r>
      <w:r w:rsidRPr="00B210FA">
        <w:rPr>
          <w:rFonts w:ascii="Arial" w:hAnsi="Arial" w:cs="Arial"/>
          <w:spacing w:val="13"/>
        </w:rPr>
        <w:t xml:space="preserve"> </w:t>
      </w:r>
      <w:r w:rsidRPr="00B210FA">
        <w:rPr>
          <w:rFonts w:ascii="Arial" w:hAnsi="Arial" w:cs="Arial"/>
        </w:rPr>
        <w:t>juntamente</w:t>
      </w:r>
      <w:r w:rsidRPr="00B210FA">
        <w:rPr>
          <w:rFonts w:ascii="Arial" w:hAnsi="Arial" w:cs="Arial"/>
          <w:spacing w:val="13"/>
        </w:rPr>
        <w:t xml:space="preserve"> </w:t>
      </w:r>
      <w:r w:rsidRPr="00B210FA">
        <w:rPr>
          <w:rFonts w:ascii="Arial" w:hAnsi="Arial" w:cs="Arial"/>
        </w:rPr>
        <w:t>com</w:t>
      </w:r>
      <w:r w:rsidRPr="00B210FA">
        <w:rPr>
          <w:rFonts w:ascii="Arial" w:hAnsi="Arial" w:cs="Arial"/>
          <w:spacing w:val="13"/>
        </w:rPr>
        <w:t xml:space="preserve"> </w:t>
      </w:r>
      <w:r w:rsidRPr="00B210FA">
        <w:rPr>
          <w:rFonts w:ascii="Arial" w:hAnsi="Arial" w:cs="Arial"/>
        </w:rPr>
        <w:t xml:space="preserve">a nota fiscal ou instrumento de cobrança equivalente, </w:t>
      </w:r>
      <w:proofErr w:type="gramStart"/>
      <w:r w:rsidRPr="00B210FA">
        <w:rPr>
          <w:rFonts w:ascii="Arial" w:hAnsi="Arial" w:cs="Arial"/>
        </w:rPr>
        <w:t>pelo(</w:t>
      </w:r>
      <w:proofErr w:type="gramEnd"/>
      <w:r w:rsidRPr="00B210FA">
        <w:rPr>
          <w:rFonts w:ascii="Arial" w:hAnsi="Arial" w:cs="Arial"/>
        </w:rPr>
        <w:t>a)</w:t>
      </w:r>
      <w:r w:rsidRPr="00B210FA">
        <w:rPr>
          <w:rFonts w:ascii="Arial" w:hAnsi="Arial" w:cs="Arial"/>
          <w:spacing w:val="55"/>
        </w:rPr>
        <w:t xml:space="preserve"> </w:t>
      </w:r>
      <w:r w:rsidRPr="00B210FA">
        <w:rPr>
          <w:rFonts w:ascii="Arial" w:hAnsi="Arial" w:cs="Arial"/>
        </w:rPr>
        <w:t>responsável  pelo  acompanhamento  e</w:t>
      </w:r>
      <w:r w:rsidRPr="00B210FA">
        <w:rPr>
          <w:rFonts w:ascii="Arial" w:hAnsi="Arial" w:cs="Arial"/>
          <w:spacing w:val="140"/>
        </w:rPr>
        <w:t xml:space="preserve"> </w:t>
      </w:r>
      <w:r w:rsidRPr="00B210FA">
        <w:rPr>
          <w:rFonts w:ascii="Arial" w:hAnsi="Arial" w:cs="Arial"/>
        </w:rPr>
        <w:t>fiscalização</w:t>
      </w:r>
      <w:r w:rsidRPr="00B210FA">
        <w:rPr>
          <w:rFonts w:ascii="Arial" w:hAnsi="Arial" w:cs="Arial"/>
          <w:spacing w:val="8"/>
        </w:rPr>
        <w:t xml:space="preserve"> </w:t>
      </w:r>
      <w:r w:rsidRPr="00B210FA">
        <w:rPr>
          <w:rFonts w:ascii="Arial" w:hAnsi="Arial" w:cs="Arial"/>
        </w:rPr>
        <w:t>do</w:t>
      </w:r>
      <w:r w:rsidRPr="00B210FA">
        <w:rPr>
          <w:rFonts w:ascii="Arial" w:hAnsi="Arial" w:cs="Arial"/>
          <w:spacing w:val="8"/>
        </w:rPr>
        <w:t xml:space="preserve"> </w:t>
      </w:r>
      <w:r w:rsidRPr="00B210FA">
        <w:rPr>
          <w:rFonts w:ascii="Arial" w:hAnsi="Arial" w:cs="Arial"/>
        </w:rPr>
        <w:t>contrato,</w:t>
      </w:r>
      <w:r w:rsidRPr="00B210FA">
        <w:rPr>
          <w:rFonts w:ascii="Arial" w:hAnsi="Arial" w:cs="Arial"/>
          <w:spacing w:val="8"/>
        </w:rPr>
        <w:t xml:space="preserve"> </w:t>
      </w:r>
      <w:r w:rsidRPr="00B210FA">
        <w:rPr>
          <w:rFonts w:ascii="Arial" w:hAnsi="Arial" w:cs="Arial"/>
        </w:rPr>
        <w:t>para</w:t>
      </w:r>
      <w:r w:rsidRPr="00B210FA">
        <w:rPr>
          <w:rFonts w:ascii="Arial" w:hAnsi="Arial" w:cs="Arial"/>
          <w:spacing w:val="8"/>
        </w:rPr>
        <w:t xml:space="preserve"> </w:t>
      </w:r>
      <w:r w:rsidRPr="00B210FA">
        <w:rPr>
          <w:rFonts w:ascii="Arial" w:hAnsi="Arial" w:cs="Arial"/>
        </w:rPr>
        <w:t>efeito</w:t>
      </w:r>
      <w:r w:rsidRPr="00B210FA">
        <w:rPr>
          <w:rFonts w:ascii="Arial" w:hAnsi="Arial" w:cs="Arial"/>
          <w:spacing w:val="8"/>
        </w:rPr>
        <w:t xml:space="preserve"> </w:t>
      </w:r>
      <w:r w:rsidRPr="00B210FA">
        <w:rPr>
          <w:rFonts w:ascii="Arial" w:hAnsi="Arial" w:cs="Arial"/>
        </w:rPr>
        <w:t>de</w:t>
      </w:r>
      <w:r w:rsidRPr="00B210FA">
        <w:rPr>
          <w:rFonts w:ascii="Arial" w:hAnsi="Arial" w:cs="Arial"/>
          <w:spacing w:val="8"/>
        </w:rPr>
        <w:t xml:space="preserve"> </w:t>
      </w:r>
      <w:r w:rsidRPr="00B210FA">
        <w:rPr>
          <w:rFonts w:ascii="Arial" w:hAnsi="Arial" w:cs="Arial"/>
        </w:rPr>
        <w:t>posterior</w:t>
      </w:r>
      <w:r w:rsidRPr="00B210FA">
        <w:rPr>
          <w:rFonts w:ascii="Arial" w:hAnsi="Arial" w:cs="Arial"/>
          <w:spacing w:val="8"/>
        </w:rPr>
        <w:t xml:space="preserve"> </w:t>
      </w:r>
      <w:r w:rsidRPr="00B210FA">
        <w:rPr>
          <w:rFonts w:ascii="Arial" w:hAnsi="Arial" w:cs="Arial"/>
        </w:rPr>
        <w:t>verificação</w:t>
      </w:r>
      <w:r w:rsidRPr="00B210FA">
        <w:rPr>
          <w:rFonts w:ascii="Arial" w:hAnsi="Arial" w:cs="Arial"/>
          <w:spacing w:val="8"/>
        </w:rPr>
        <w:t xml:space="preserve"> </w:t>
      </w:r>
      <w:r w:rsidRPr="00B210FA">
        <w:rPr>
          <w:rFonts w:ascii="Arial" w:hAnsi="Arial" w:cs="Arial"/>
        </w:rPr>
        <w:t>de</w:t>
      </w:r>
      <w:r w:rsidRPr="00B210FA">
        <w:rPr>
          <w:rFonts w:ascii="Arial" w:hAnsi="Arial" w:cs="Arial"/>
          <w:spacing w:val="8"/>
        </w:rPr>
        <w:t xml:space="preserve"> </w:t>
      </w:r>
      <w:r w:rsidRPr="00B210FA">
        <w:rPr>
          <w:rFonts w:ascii="Arial" w:hAnsi="Arial" w:cs="Arial"/>
        </w:rPr>
        <w:t>sua</w:t>
      </w:r>
      <w:r w:rsidRPr="00B210FA">
        <w:rPr>
          <w:rFonts w:ascii="Arial" w:hAnsi="Arial" w:cs="Arial"/>
          <w:spacing w:val="8"/>
        </w:rPr>
        <w:t xml:space="preserve"> </w:t>
      </w:r>
      <w:r w:rsidRPr="00B210FA">
        <w:rPr>
          <w:rFonts w:ascii="Arial" w:hAnsi="Arial" w:cs="Arial"/>
        </w:rPr>
        <w:t>conformidade</w:t>
      </w:r>
      <w:r w:rsidRPr="00B210FA">
        <w:rPr>
          <w:rFonts w:ascii="Arial" w:hAnsi="Arial" w:cs="Arial"/>
          <w:spacing w:val="8"/>
        </w:rPr>
        <w:t xml:space="preserve"> </w:t>
      </w:r>
      <w:r w:rsidRPr="00B210FA">
        <w:rPr>
          <w:rFonts w:ascii="Arial" w:hAnsi="Arial" w:cs="Arial"/>
        </w:rPr>
        <w:t>com</w:t>
      </w:r>
      <w:r w:rsidRPr="00B210FA">
        <w:rPr>
          <w:rFonts w:ascii="Arial" w:hAnsi="Arial" w:cs="Arial"/>
          <w:spacing w:val="8"/>
        </w:rPr>
        <w:t xml:space="preserve"> </w:t>
      </w:r>
      <w:r w:rsidRPr="00B210FA">
        <w:rPr>
          <w:rFonts w:ascii="Arial" w:hAnsi="Arial" w:cs="Arial"/>
        </w:rPr>
        <w:t>as</w:t>
      </w:r>
      <w:r w:rsidRPr="00B210FA">
        <w:rPr>
          <w:rFonts w:ascii="Arial" w:hAnsi="Arial" w:cs="Arial"/>
          <w:spacing w:val="8"/>
        </w:rPr>
        <w:t xml:space="preserve"> </w:t>
      </w:r>
      <w:r w:rsidRPr="00B210FA">
        <w:rPr>
          <w:rFonts w:ascii="Arial" w:hAnsi="Arial" w:cs="Arial"/>
        </w:rPr>
        <w:t>especificações constantes no Termo de Referência e na proposta.</w:t>
      </w:r>
    </w:p>
    <w:p w14:paraId="12CE332A" w14:textId="77777777" w:rsidR="00576DF0" w:rsidRPr="00B210FA" w:rsidRDefault="00576DF0" w:rsidP="00576DF0">
      <w:pPr>
        <w:pStyle w:val="Corpodetexto"/>
        <w:kinsoku w:val="0"/>
        <w:overflowPunct w:val="0"/>
        <w:spacing w:before="0" w:beforeAutospacing="0" w:after="0" w:afterAutospacing="0" w:line="360" w:lineRule="auto"/>
        <w:rPr>
          <w:rFonts w:ascii="Arial" w:hAnsi="Arial" w:cs="Arial"/>
          <w:sz w:val="17"/>
          <w:szCs w:val="17"/>
        </w:rPr>
      </w:pPr>
    </w:p>
    <w:p w14:paraId="0B8D9B2B" w14:textId="77777777" w:rsidR="00576DF0" w:rsidRPr="00B210FA" w:rsidRDefault="00576DF0" w:rsidP="00576DF0">
      <w:pPr>
        <w:pStyle w:val="Corpodetexto"/>
        <w:widowControl w:val="0"/>
        <w:numPr>
          <w:ilvl w:val="1"/>
          <w:numId w:val="16"/>
        </w:numPr>
        <w:tabs>
          <w:tab w:val="left" w:pos="654"/>
        </w:tabs>
        <w:kinsoku w:val="0"/>
        <w:overflowPunct w:val="0"/>
        <w:autoSpaceDE w:val="0"/>
        <w:autoSpaceDN w:val="0"/>
        <w:adjustRightInd w:val="0"/>
        <w:spacing w:before="0" w:beforeAutospacing="0" w:after="0" w:afterAutospacing="0" w:line="360" w:lineRule="auto"/>
        <w:ind w:right="234" w:firstLine="0"/>
        <w:jc w:val="both"/>
        <w:rPr>
          <w:rFonts w:ascii="Arial" w:hAnsi="Arial" w:cs="Arial"/>
        </w:rPr>
      </w:pPr>
      <w:r w:rsidRPr="00B210FA">
        <w:rPr>
          <w:rFonts w:ascii="Arial" w:hAnsi="Arial" w:cs="Arial"/>
        </w:rPr>
        <w:t>Os</w:t>
      </w:r>
      <w:r w:rsidRPr="00B210FA">
        <w:rPr>
          <w:rFonts w:ascii="Arial" w:hAnsi="Arial" w:cs="Arial"/>
          <w:spacing w:val="26"/>
        </w:rPr>
        <w:t xml:space="preserve"> </w:t>
      </w:r>
      <w:r w:rsidRPr="00B210FA">
        <w:rPr>
          <w:rFonts w:ascii="Arial" w:hAnsi="Arial" w:cs="Arial"/>
        </w:rPr>
        <w:t>bens</w:t>
      </w:r>
      <w:r w:rsidRPr="00B210FA">
        <w:rPr>
          <w:rFonts w:ascii="Arial" w:hAnsi="Arial" w:cs="Arial"/>
          <w:spacing w:val="26"/>
        </w:rPr>
        <w:t xml:space="preserve"> </w:t>
      </w:r>
      <w:r w:rsidRPr="00B210FA">
        <w:rPr>
          <w:rFonts w:ascii="Arial" w:hAnsi="Arial" w:cs="Arial"/>
        </w:rPr>
        <w:t>poderão</w:t>
      </w:r>
      <w:r w:rsidRPr="00B210FA">
        <w:rPr>
          <w:rFonts w:ascii="Arial" w:hAnsi="Arial" w:cs="Arial"/>
          <w:spacing w:val="26"/>
        </w:rPr>
        <w:t xml:space="preserve"> </w:t>
      </w:r>
      <w:r w:rsidRPr="00B210FA">
        <w:rPr>
          <w:rFonts w:ascii="Arial" w:hAnsi="Arial" w:cs="Arial"/>
        </w:rPr>
        <w:t>ser</w:t>
      </w:r>
      <w:r w:rsidRPr="00B210FA">
        <w:rPr>
          <w:rFonts w:ascii="Arial" w:hAnsi="Arial" w:cs="Arial"/>
          <w:spacing w:val="26"/>
        </w:rPr>
        <w:t xml:space="preserve"> </w:t>
      </w:r>
      <w:r w:rsidRPr="00B210FA">
        <w:rPr>
          <w:rFonts w:ascii="Arial" w:hAnsi="Arial" w:cs="Arial"/>
        </w:rPr>
        <w:t>rejeitados,</w:t>
      </w:r>
      <w:r w:rsidRPr="00B210FA">
        <w:rPr>
          <w:rFonts w:ascii="Arial" w:hAnsi="Arial" w:cs="Arial"/>
          <w:spacing w:val="26"/>
        </w:rPr>
        <w:t xml:space="preserve"> </w:t>
      </w:r>
      <w:r w:rsidRPr="00B210FA">
        <w:rPr>
          <w:rFonts w:ascii="Arial" w:hAnsi="Arial" w:cs="Arial"/>
        </w:rPr>
        <w:t>no</w:t>
      </w:r>
      <w:r w:rsidRPr="00B210FA">
        <w:rPr>
          <w:rFonts w:ascii="Arial" w:hAnsi="Arial" w:cs="Arial"/>
          <w:spacing w:val="26"/>
        </w:rPr>
        <w:t xml:space="preserve"> </w:t>
      </w:r>
      <w:r w:rsidRPr="00B210FA">
        <w:rPr>
          <w:rFonts w:ascii="Arial" w:hAnsi="Arial" w:cs="Arial"/>
        </w:rPr>
        <w:t>todo</w:t>
      </w:r>
      <w:r w:rsidRPr="00B210FA">
        <w:rPr>
          <w:rFonts w:ascii="Arial" w:hAnsi="Arial" w:cs="Arial"/>
          <w:spacing w:val="26"/>
        </w:rPr>
        <w:t xml:space="preserve"> </w:t>
      </w:r>
      <w:r w:rsidRPr="00B210FA">
        <w:rPr>
          <w:rFonts w:ascii="Arial" w:hAnsi="Arial" w:cs="Arial"/>
        </w:rPr>
        <w:t>ou</w:t>
      </w:r>
      <w:r w:rsidRPr="00B210FA">
        <w:rPr>
          <w:rFonts w:ascii="Arial" w:hAnsi="Arial" w:cs="Arial"/>
          <w:spacing w:val="26"/>
        </w:rPr>
        <w:t xml:space="preserve"> </w:t>
      </w:r>
      <w:r w:rsidRPr="00B210FA">
        <w:rPr>
          <w:rFonts w:ascii="Arial" w:hAnsi="Arial" w:cs="Arial"/>
        </w:rPr>
        <w:t>em</w:t>
      </w:r>
      <w:r w:rsidRPr="00B210FA">
        <w:rPr>
          <w:rFonts w:ascii="Arial" w:hAnsi="Arial" w:cs="Arial"/>
          <w:spacing w:val="26"/>
        </w:rPr>
        <w:t xml:space="preserve"> </w:t>
      </w:r>
      <w:r w:rsidRPr="00B210FA">
        <w:rPr>
          <w:rFonts w:ascii="Arial" w:hAnsi="Arial" w:cs="Arial"/>
        </w:rPr>
        <w:t>parte,</w:t>
      </w:r>
      <w:r w:rsidRPr="00B210FA">
        <w:rPr>
          <w:rFonts w:ascii="Arial" w:hAnsi="Arial" w:cs="Arial"/>
          <w:spacing w:val="26"/>
        </w:rPr>
        <w:t xml:space="preserve"> </w:t>
      </w:r>
      <w:r w:rsidRPr="00B210FA">
        <w:rPr>
          <w:rFonts w:ascii="Arial" w:hAnsi="Arial" w:cs="Arial"/>
        </w:rPr>
        <w:t>inclusive</w:t>
      </w:r>
      <w:r w:rsidRPr="00B210FA">
        <w:rPr>
          <w:rFonts w:ascii="Arial" w:hAnsi="Arial" w:cs="Arial"/>
          <w:spacing w:val="26"/>
        </w:rPr>
        <w:t xml:space="preserve"> </w:t>
      </w:r>
      <w:r w:rsidRPr="00B210FA">
        <w:rPr>
          <w:rFonts w:ascii="Arial" w:hAnsi="Arial" w:cs="Arial"/>
        </w:rPr>
        <w:t>antes</w:t>
      </w:r>
      <w:r w:rsidRPr="00B210FA">
        <w:rPr>
          <w:rFonts w:ascii="Arial" w:hAnsi="Arial" w:cs="Arial"/>
          <w:spacing w:val="26"/>
        </w:rPr>
        <w:t xml:space="preserve"> </w:t>
      </w:r>
      <w:r w:rsidRPr="00B210FA">
        <w:rPr>
          <w:rFonts w:ascii="Arial" w:hAnsi="Arial" w:cs="Arial"/>
        </w:rPr>
        <w:t>do</w:t>
      </w:r>
      <w:r w:rsidRPr="00B210FA">
        <w:rPr>
          <w:rFonts w:ascii="Arial" w:hAnsi="Arial" w:cs="Arial"/>
          <w:spacing w:val="26"/>
        </w:rPr>
        <w:t xml:space="preserve"> </w:t>
      </w:r>
      <w:r w:rsidRPr="00B210FA">
        <w:rPr>
          <w:rFonts w:ascii="Arial" w:hAnsi="Arial" w:cs="Arial"/>
        </w:rPr>
        <w:t>recebimento</w:t>
      </w:r>
      <w:r w:rsidRPr="00B210FA">
        <w:rPr>
          <w:rFonts w:ascii="Arial" w:hAnsi="Arial" w:cs="Arial"/>
          <w:spacing w:val="26"/>
        </w:rPr>
        <w:t xml:space="preserve"> </w:t>
      </w:r>
      <w:r w:rsidRPr="00B210FA">
        <w:rPr>
          <w:rFonts w:ascii="Arial" w:hAnsi="Arial" w:cs="Arial"/>
        </w:rPr>
        <w:t>provisório,</w:t>
      </w:r>
      <w:r w:rsidRPr="00B210FA">
        <w:rPr>
          <w:rFonts w:ascii="Arial" w:hAnsi="Arial" w:cs="Arial"/>
          <w:spacing w:val="132"/>
        </w:rPr>
        <w:t xml:space="preserve"> </w:t>
      </w:r>
      <w:r w:rsidRPr="00B210FA">
        <w:rPr>
          <w:rFonts w:ascii="Arial" w:hAnsi="Arial" w:cs="Arial"/>
          <w:spacing w:val="1"/>
        </w:rPr>
        <w:t>quando</w:t>
      </w:r>
      <w:r w:rsidRPr="00B210FA">
        <w:rPr>
          <w:rFonts w:ascii="Arial" w:hAnsi="Arial" w:cs="Arial"/>
          <w:spacing w:val="48"/>
        </w:rPr>
        <w:t xml:space="preserve"> </w:t>
      </w:r>
      <w:r w:rsidRPr="00B210FA">
        <w:rPr>
          <w:rFonts w:ascii="Arial" w:hAnsi="Arial" w:cs="Arial"/>
          <w:spacing w:val="1"/>
        </w:rPr>
        <w:t>em</w:t>
      </w:r>
      <w:r w:rsidRPr="00B210FA">
        <w:rPr>
          <w:rFonts w:ascii="Arial" w:hAnsi="Arial" w:cs="Arial"/>
          <w:spacing w:val="49"/>
        </w:rPr>
        <w:t xml:space="preserve"> </w:t>
      </w:r>
      <w:r w:rsidRPr="00B210FA">
        <w:rPr>
          <w:rFonts w:ascii="Arial" w:hAnsi="Arial" w:cs="Arial"/>
          <w:spacing w:val="1"/>
        </w:rPr>
        <w:t>desacordo</w:t>
      </w:r>
      <w:r w:rsidRPr="00B210FA">
        <w:rPr>
          <w:rFonts w:ascii="Arial" w:hAnsi="Arial" w:cs="Arial"/>
          <w:spacing w:val="48"/>
        </w:rPr>
        <w:t xml:space="preserve"> </w:t>
      </w:r>
      <w:r w:rsidRPr="00B210FA">
        <w:rPr>
          <w:rFonts w:ascii="Arial" w:hAnsi="Arial" w:cs="Arial"/>
          <w:spacing w:val="1"/>
        </w:rPr>
        <w:t>com</w:t>
      </w:r>
      <w:r w:rsidRPr="00B210FA">
        <w:rPr>
          <w:rFonts w:ascii="Arial" w:hAnsi="Arial" w:cs="Arial"/>
          <w:spacing w:val="49"/>
        </w:rPr>
        <w:t xml:space="preserve"> </w:t>
      </w:r>
      <w:r w:rsidRPr="00B210FA">
        <w:rPr>
          <w:rFonts w:ascii="Arial" w:hAnsi="Arial" w:cs="Arial"/>
          <w:spacing w:val="1"/>
        </w:rPr>
        <w:t>as</w:t>
      </w:r>
      <w:r w:rsidRPr="00B210FA">
        <w:rPr>
          <w:rFonts w:ascii="Arial" w:hAnsi="Arial" w:cs="Arial"/>
          <w:spacing w:val="49"/>
        </w:rPr>
        <w:t xml:space="preserve"> </w:t>
      </w:r>
      <w:r w:rsidRPr="00B210FA">
        <w:rPr>
          <w:rFonts w:ascii="Arial" w:hAnsi="Arial" w:cs="Arial"/>
          <w:spacing w:val="1"/>
        </w:rPr>
        <w:t>especificações</w:t>
      </w:r>
      <w:r w:rsidRPr="00B210FA">
        <w:rPr>
          <w:rFonts w:ascii="Arial" w:hAnsi="Arial" w:cs="Arial"/>
          <w:spacing w:val="48"/>
        </w:rPr>
        <w:t xml:space="preserve"> </w:t>
      </w:r>
      <w:r w:rsidRPr="00B210FA">
        <w:rPr>
          <w:rFonts w:ascii="Arial" w:hAnsi="Arial" w:cs="Arial"/>
          <w:spacing w:val="1"/>
        </w:rPr>
        <w:t>constantes</w:t>
      </w:r>
      <w:r w:rsidRPr="00B210FA">
        <w:rPr>
          <w:rFonts w:ascii="Arial" w:hAnsi="Arial" w:cs="Arial"/>
          <w:spacing w:val="49"/>
        </w:rPr>
        <w:t xml:space="preserve"> </w:t>
      </w:r>
      <w:r w:rsidRPr="00B210FA">
        <w:rPr>
          <w:rFonts w:ascii="Arial" w:hAnsi="Arial" w:cs="Arial"/>
          <w:spacing w:val="1"/>
        </w:rPr>
        <w:t>no</w:t>
      </w:r>
      <w:r w:rsidRPr="00B210FA">
        <w:rPr>
          <w:rFonts w:ascii="Arial" w:hAnsi="Arial" w:cs="Arial"/>
          <w:spacing w:val="48"/>
        </w:rPr>
        <w:t xml:space="preserve"> </w:t>
      </w:r>
      <w:r w:rsidRPr="00B210FA">
        <w:rPr>
          <w:rFonts w:ascii="Arial" w:hAnsi="Arial" w:cs="Arial"/>
          <w:spacing w:val="1"/>
        </w:rPr>
        <w:t>Termo</w:t>
      </w:r>
      <w:r w:rsidRPr="00B210FA">
        <w:rPr>
          <w:rFonts w:ascii="Arial" w:hAnsi="Arial" w:cs="Arial"/>
          <w:spacing w:val="49"/>
        </w:rPr>
        <w:t xml:space="preserve"> </w:t>
      </w:r>
      <w:r w:rsidRPr="00B210FA">
        <w:rPr>
          <w:rFonts w:ascii="Arial" w:hAnsi="Arial" w:cs="Arial"/>
          <w:spacing w:val="1"/>
        </w:rPr>
        <w:t>de</w:t>
      </w:r>
      <w:r w:rsidRPr="00B210FA">
        <w:rPr>
          <w:rFonts w:ascii="Arial" w:hAnsi="Arial" w:cs="Arial"/>
          <w:spacing w:val="49"/>
        </w:rPr>
        <w:t xml:space="preserve"> </w:t>
      </w:r>
      <w:r w:rsidRPr="00B210FA">
        <w:rPr>
          <w:rFonts w:ascii="Arial" w:hAnsi="Arial" w:cs="Arial"/>
          <w:spacing w:val="1"/>
        </w:rPr>
        <w:t>Referência</w:t>
      </w:r>
      <w:r w:rsidRPr="00B210FA">
        <w:rPr>
          <w:rFonts w:ascii="Arial" w:hAnsi="Arial" w:cs="Arial"/>
          <w:spacing w:val="48"/>
        </w:rPr>
        <w:t xml:space="preserve"> </w:t>
      </w:r>
      <w:r w:rsidRPr="00B210FA">
        <w:rPr>
          <w:rFonts w:ascii="Arial" w:hAnsi="Arial" w:cs="Arial"/>
        </w:rPr>
        <w:t>e</w:t>
      </w:r>
      <w:r w:rsidRPr="00B210FA">
        <w:rPr>
          <w:rFonts w:ascii="Arial" w:hAnsi="Arial" w:cs="Arial"/>
          <w:spacing w:val="49"/>
        </w:rPr>
        <w:t xml:space="preserve"> </w:t>
      </w:r>
      <w:r w:rsidRPr="00B210FA">
        <w:rPr>
          <w:rFonts w:ascii="Arial" w:hAnsi="Arial" w:cs="Arial"/>
          <w:spacing w:val="1"/>
        </w:rPr>
        <w:t>na</w:t>
      </w:r>
      <w:r w:rsidRPr="00B210FA">
        <w:rPr>
          <w:rFonts w:ascii="Arial" w:hAnsi="Arial" w:cs="Arial"/>
          <w:spacing w:val="48"/>
        </w:rPr>
        <w:t xml:space="preserve"> </w:t>
      </w:r>
      <w:r w:rsidRPr="00B210FA">
        <w:rPr>
          <w:rFonts w:ascii="Arial" w:hAnsi="Arial" w:cs="Arial"/>
          <w:spacing w:val="1"/>
        </w:rPr>
        <w:t>proposta,</w:t>
      </w:r>
      <w:r w:rsidRPr="00B210FA">
        <w:rPr>
          <w:rFonts w:ascii="Arial" w:hAnsi="Arial" w:cs="Arial"/>
          <w:spacing w:val="99"/>
        </w:rPr>
        <w:t xml:space="preserve"> </w:t>
      </w:r>
      <w:r w:rsidRPr="00B210FA">
        <w:rPr>
          <w:rFonts w:ascii="Arial" w:hAnsi="Arial" w:cs="Arial"/>
        </w:rPr>
        <w:t>devendo</w:t>
      </w:r>
      <w:r w:rsidRPr="00B210FA">
        <w:rPr>
          <w:rFonts w:ascii="Arial" w:hAnsi="Arial" w:cs="Arial"/>
          <w:spacing w:val="19"/>
        </w:rPr>
        <w:t xml:space="preserve"> </w:t>
      </w:r>
      <w:r w:rsidRPr="00B210FA">
        <w:rPr>
          <w:rFonts w:ascii="Arial" w:hAnsi="Arial" w:cs="Arial"/>
        </w:rPr>
        <w:t>ser</w:t>
      </w:r>
      <w:r w:rsidRPr="00B210FA">
        <w:rPr>
          <w:rFonts w:ascii="Arial" w:hAnsi="Arial" w:cs="Arial"/>
          <w:spacing w:val="19"/>
        </w:rPr>
        <w:t xml:space="preserve"> </w:t>
      </w:r>
      <w:r w:rsidRPr="00B210FA">
        <w:rPr>
          <w:rFonts w:ascii="Arial" w:hAnsi="Arial" w:cs="Arial"/>
        </w:rPr>
        <w:t>substituídos</w:t>
      </w:r>
      <w:r w:rsidRPr="00B210FA">
        <w:rPr>
          <w:rFonts w:ascii="Arial" w:hAnsi="Arial" w:cs="Arial"/>
          <w:spacing w:val="19"/>
        </w:rPr>
        <w:t xml:space="preserve"> </w:t>
      </w:r>
      <w:r w:rsidRPr="00B210FA">
        <w:rPr>
          <w:rFonts w:ascii="Arial" w:hAnsi="Arial" w:cs="Arial"/>
        </w:rPr>
        <w:t>no</w:t>
      </w:r>
      <w:r w:rsidRPr="00B210FA">
        <w:rPr>
          <w:rFonts w:ascii="Arial" w:hAnsi="Arial" w:cs="Arial"/>
          <w:spacing w:val="19"/>
        </w:rPr>
        <w:t xml:space="preserve"> </w:t>
      </w:r>
      <w:r w:rsidRPr="00B210FA">
        <w:rPr>
          <w:rFonts w:ascii="Arial" w:hAnsi="Arial" w:cs="Arial"/>
        </w:rPr>
        <w:t>prazo</w:t>
      </w:r>
      <w:r w:rsidRPr="00B210FA">
        <w:rPr>
          <w:rFonts w:ascii="Arial" w:hAnsi="Arial" w:cs="Arial"/>
          <w:spacing w:val="19"/>
        </w:rPr>
        <w:t xml:space="preserve"> </w:t>
      </w:r>
      <w:r w:rsidRPr="00B210FA">
        <w:rPr>
          <w:rFonts w:ascii="Arial" w:hAnsi="Arial" w:cs="Arial"/>
        </w:rPr>
        <w:t>de</w:t>
      </w:r>
      <w:r w:rsidRPr="00B210FA">
        <w:rPr>
          <w:rFonts w:ascii="Arial" w:hAnsi="Arial" w:cs="Arial"/>
          <w:spacing w:val="19"/>
        </w:rPr>
        <w:t xml:space="preserve"> </w:t>
      </w:r>
      <w:r w:rsidRPr="00B210FA">
        <w:rPr>
          <w:rFonts w:ascii="Arial" w:hAnsi="Arial" w:cs="Arial"/>
        </w:rPr>
        <w:t>15</w:t>
      </w:r>
      <w:r w:rsidRPr="00B210FA">
        <w:rPr>
          <w:rFonts w:ascii="Arial" w:hAnsi="Arial" w:cs="Arial"/>
          <w:spacing w:val="19"/>
        </w:rPr>
        <w:t xml:space="preserve"> </w:t>
      </w:r>
      <w:r w:rsidRPr="00B210FA">
        <w:rPr>
          <w:rFonts w:ascii="Arial" w:hAnsi="Arial" w:cs="Arial"/>
        </w:rPr>
        <w:t>(quinze)</w:t>
      </w:r>
      <w:r w:rsidRPr="00B210FA">
        <w:rPr>
          <w:rFonts w:ascii="Arial" w:hAnsi="Arial" w:cs="Arial"/>
          <w:spacing w:val="19"/>
        </w:rPr>
        <w:t xml:space="preserve"> </w:t>
      </w:r>
      <w:r w:rsidRPr="00B210FA">
        <w:rPr>
          <w:rFonts w:ascii="Arial" w:hAnsi="Arial" w:cs="Arial"/>
        </w:rPr>
        <w:t>dias,</w:t>
      </w:r>
      <w:r w:rsidRPr="00B210FA">
        <w:rPr>
          <w:rFonts w:ascii="Arial" w:hAnsi="Arial" w:cs="Arial"/>
          <w:spacing w:val="19"/>
        </w:rPr>
        <w:t xml:space="preserve"> </w:t>
      </w:r>
      <w:r w:rsidRPr="00B210FA">
        <w:rPr>
          <w:rFonts w:ascii="Arial" w:hAnsi="Arial" w:cs="Arial"/>
        </w:rPr>
        <w:t>a</w:t>
      </w:r>
      <w:r w:rsidRPr="00B210FA">
        <w:rPr>
          <w:rFonts w:ascii="Arial" w:hAnsi="Arial" w:cs="Arial"/>
          <w:spacing w:val="19"/>
        </w:rPr>
        <w:t xml:space="preserve"> </w:t>
      </w:r>
      <w:r w:rsidRPr="00B210FA">
        <w:rPr>
          <w:rFonts w:ascii="Arial" w:hAnsi="Arial" w:cs="Arial"/>
        </w:rPr>
        <w:t>contar</w:t>
      </w:r>
      <w:r w:rsidRPr="00B210FA">
        <w:rPr>
          <w:rFonts w:ascii="Arial" w:hAnsi="Arial" w:cs="Arial"/>
          <w:spacing w:val="19"/>
        </w:rPr>
        <w:t xml:space="preserve"> </w:t>
      </w:r>
      <w:r w:rsidRPr="00B210FA">
        <w:rPr>
          <w:rFonts w:ascii="Arial" w:hAnsi="Arial" w:cs="Arial"/>
        </w:rPr>
        <w:t>da</w:t>
      </w:r>
      <w:r w:rsidRPr="00B210FA">
        <w:rPr>
          <w:rFonts w:ascii="Arial" w:hAnsi="Arial" w:cs="Arial"/>
          <w:spacing w:val="19"/>
        </w:rPr>
        <w:t xml:space="preserve"> </w:t>
      </w:r>
      <w:r w:rsidRPr="00B210FA">
        <w:rPr>
          <w:rFonts w:ascii="Arial" w:hAnsi="Arial" w:cs="Arial"/>
        </w:rPr>
        <w:t>notificação</w:t>
      </w:r>
      <w:r w:rsidRPr="00B210FA">
        <w:rPr>
          <w:rFonts w:ascii="Arial" w:hAnsi="Arial" w:cs="Arial"/>
          <w:spacing w:val="19"/>
        </w:rPr>
        <w:t xml:space="preserve"> </w:t>
      </w:r>
      <w:r w:rsidRPr="00B210FA">
        <w:rPr>
          <w:rFonts w:ascii="Arial" w:hAnsi="Arial" w:cs="Arial"/>
        </w:rPr>
        <w:t>da</w:t>
      </w:r>
      <w:r w:rsidRPr="00B210FA">
        <w:rPr>
          <w:rFonts w:ascii="Arial" w:hAnsi="Arial" w:cs="Arial"/>
          <w:spacing w:val="19"/>
        </w:rPr>
        <w:t xml:space="preserve"> </w:t>
      </w:r>
      <w:r w:rsidRPr="00B210FA">
        <w:rPr>
          <w:rFonts w:ascii="Arial" w:hAnsi="Arial" w:cs="Arial"/>
        </w:rPr>
        <w:t>contratada,</w:t>
      </w:r>
      <w:r w:rsidRPr="00B210FA">
        <w:rPr>
          <w:rFonts w:ascii="Arial" w:hAnsi="Arial" w:cs="Arial"/>
          <w:spacing w:val="19"/>
        </w:rPr>
        <w:t xml:space="preserve"> </w:t>
      </w:r>
      <w:r w:rsidRPr="00B210FA">
        <w:rPr>
          <w:rFonts w:ascii="Arial" w:hAnsi="Arial" w:cs="Arial"/>
        </w:rPr>
        <w:t>às</w:t>
      </w:r>
      <w:r w:rsidRPr="00B210FA">
        <w:rPr>
          <w:rFonts w:ascii="Arial" w:hAnsi="Arial" w:cs="Arial"/>
          <w:spacing w:val="19"/>
        </w:rPr>
        <w:t xml:space="preserve"> </w:t>
      </w:r>
      <w:r w:rsidRPr="00B210FA">
        <w:rPr>
          <w:rFonts w:ascii="Arial" w:hAnsi="Arial" w:cs="Arial"/>
        </w:rPr>
        <w:t>suas custas, sem prejuízo da aplicação das penalidades.</w:t>
      </w:r>
    </w:p>
    <w:p w14:paraId="528669FB" w14:textId="77777777" w:rsidR="00576DF0" w:rsidRPr="00B210FA" w:rsidRDefault="00576DF0" w:rsidP="00576DF0">
      <w:pPr>
        <w:pStyle w:val="Corpodetexto"/>
        <w:kinsoku w:val="0"/>
        <w:overflowPunct w:val="0"/>
        <w:spacing w:before="0" w:beforeAutospacing="0" w:after="0" w:afterAutospacing="0" w:line="360" w:lineRule="auto"/>
        <w:rPr>
          <w:rFonts w:ascii="Arial" w:hAnsi="Arial" w:cs="Arial"/>
          <w:sz w:val="17"/>
          <w:szCs w:val="17"/>
        </w:rPr>
      </w:pPr>
    </w:p>
    <w:p w14:paraId="099CA637" w14:textId="77777777" w:rsidR="00576DF0" w:rsidRPr="00B210FA" w:rsidRDefault="00576DF0" w:rsidP="00576DF0">
      <w:pPr>
        <w:pStyle w:val="Corpodetexto"/>
        <w:widowControl w:val="0"/>
        <w:numPr>
          <w:ilvl w:val="1"/>
          <w:numId w:val="16"/>
        </w:numPr>
        <w:tabs>
          <w:tab w:val="left" w:pos="637"/>
        </w:tabs>
        <w:kinsoku w:val="0"/>
        <w:overflowPunct w:val="0"/>
        <w:autoSpaceDE w:val="0"/>
        <w:autoSpaceDN w:val="0"/>
        <w:adjustRightInd w:val="0"/>
        <w:spacing w:before="0" w:beforeAutospacing="0" w:after="0" w:afterAutospacing="0" w:line="360" w:lineRule="auto"/>
        <w:ind w:right="233" w:firstLine="0"/>
        <w:jc w:val="both"/>
        <w:rPr>
          <w:rFonts w:ascii="Arial" w:hAnsi="Arial" w:cs="Arial"/>
        </w:rPr>
      </w:pPr>
      <w:r w:rsidRPr="00B210FA">
        <w:rPr>
          <w:rFonts w:ascii="Arial" w:hAnsi="Arial" w:cs="Arial"/>
        </w:rPr>
        <w:t>O</w:t>
      </w:r>
      <w:r w:rsidRPr="00B210FA">
        <w:rPr>
          <w:rFonts w:ascii="Arial" w:hAnsi="Arial" w:cs="Arial"/>
          <w:spacing w:val="11"/>
        </w:rPr>
        <w:t xml:space="preserve"> </w:t>
      </w:r>
      <w:r w:rsidRPr="00B210FA">
        <w:rPr>
          <w:rFonts w:ascii="Arial" w:hAnsi="Arial" w:cs="Arial"/>
        </w:rPr>
        <w:t>recebimento</w:t>
      </w:r>
      <w:r w:rsidRPr="00B210FA">
        <w:rPr>
          <w:rFonts w:ascii="Arial" w:hAnsi="Arial" w:cs="Arial"/>
          <w:spacing w:val="11"/>
        </w:rPr>
        <w:t xml:space="preserve"> </w:t>
      </w:r>
      <w:r w:rsidRPr="00B210FA">
        <w:rPr>
          <w:rFonts w:ascii="Arial" w:hAnsi="Arial" w:cs="Arial"/>
        </w:rPr>
        <w:t>definitivo</w:t>
      </w:r>
      <w:r w:rsidRPr="00B210FA">
        <w:rPr>
          <w:rFonts w:ascii="Arial" w:hAnsi="Arial" w:cs="Arial"/>
          <w:spacing w:val="11"/>
        </w:rPr>
        <w:t xml:space="preserve"> </w:t>
      </w:r>
      <w:r w:rsidRPr="00B210FA">
        <w:rPr>
          <w:rFonts w:ascii="Arial" w:hAnsi="Arial" w:cs="Arial"/>
        </w:rPr>
        <w:t>ocorrerá</w:t>
      </w:r>
      <w:r w:rsidRPr="00B210FA">
        <w:rPr>
          <w:rFonts w:ascii="Arial" w:hAnsi="Arial" w:cs="Arial"/>
          <w:spacing w:val="11"/>
        </w:rPr>
        <w:t xml:space="preserve"> </w:t>
      </w:r>
      <w:r w:rsidRPr="00B210FA">
        <w:rPr>
          <w:rFonts w:ascii="Arial" w:hAnsi="Arial" w:cs="Arial"/>
        </w:rPr>
        <w:t>no</w:t>
      </w:r>
      <w:r w:rsidRPr="00B210FA">
        <w:rPr>
          <w:rFonts w:ascii="Arial" w:hAnsi="Arial" w:cs="Arial"/>
          <w:spacing w:val="11"/>
        </w:rPr>
        <w:t xml:space="preserve"> </w:t>
      </w:r>
      <w:r w:rsidRPr="00B210FA">
        <w:rPr>
          <w:rFonts w:ascii="Arial" w:hAnsi="Arial" w:cs="Arial"/>
        </w:rPr>
        <w:t>prazo</w:t>
      </w:r>
      <w:r w:rsidRPr="00B210FA">
        <w:rPr>
          <w:rFonts w:ascii="Arial" w:hAnsi="Arial" w:cs="Arial"/>
          <w:spacing w:val="11"/>
        </w:rPr>
        <w:t xml:space="preserve"> </w:t>
      </w:r>
      <w:r w:rsidRPr="00B210FA">
        <w:rPr>
          <w:rFonts w:ascii="Arial" w:hAnsi="Arial" w:cs="Arial"/>
        </w:rPr>
        <w:t>de</w:t>
      </w:r>
      <w:r w:rsidRPr="00B210FA">
        <w:rPr>
          <w:rFonts w:ascii="Arial" w:hAnsi="Arial" w:cs="Arial"/>
          <w:spacing w:val="13"/>
        </w:rPr>
        <w:t xml:space="preserve"> </w:t>
      </w:r>
      <w:r w:rsidRPr="00B210FA">
        <w:rPr>
          <w:rFonts w:ascii="Arial" w:hAnsi="Arial" w:cs="Arial"/>
          <w:b/>
          <w:bCs/>
        </w:rPr>
        <w:t>10</w:t>
      </w:r>
      <w:r w:rsidRPr="00B210FA">
        <w:rPr>
          <w:rFonts w:ascii="Arial" w:hAnsi="Arial" w:cs="Arial"/>
          <w:b/>
          <w:bCs/>
          <w:spacing w:val="11"/>
        </w:rPr>
        <w:t xml:space="preserve"> </w:t>
      </w:r>
      <w:r w:rsidRPr="00B210FA">
        <w:rPr>
          <w:rFonts w:ascii="Arial" w:hAnsi="Arial" w:cs="Arial"/>
          <w:b/>
          <w:bCs/>
        </w:rPr>
        <w:t>(dez)</w:t>
      </w:r>
      <w:r w:rsidRPr="00B210FA">
        <w:rPr>
          <w:rFonts w:ascii="Arial" w:hAnsi="Arial" w:cs="Arial"/>
          <w:b/>
          <w:bCs/>
          <w:spacing w:val="12"/>
        </w:rPr>
        <w:t xml:space="preserve"> </w:t>
      </w:r>
      <w:r w:rsidRPr="00B210FA">
        <w:rPr>
          <w:rFonts w:ascii="Arial" w:hAnsi="Arial" w:cs="Arial"/>
        </w:rPr>
        <w:t>dias</w:t>
      </w:r>
      <w:r w:rsidRPr="00B210FA">
        <w:rPr>
          <w:rFonts w:ascii="Arial" w:hAnsi="Arial" w:cs="Arial"/>
          <w:spacing w:val="11"/>
        </w:rPr>
        <w:t xml:space="preserve"> </w:t>
      </w:r>
      <w:r w:rsidRPr="00B210FA">
        <w:rPr>
          <w:rFonts w:ascii="Arial" w:hAnsi="Arial" w:cs="Arial"/>
        </w:rPr>
        <w:t>úteis,</w:t>
      </w:r>
      <w:r w:rsidRPr="00B210FA">
        <w:rPr>
          <w:rFonts w:ascii="Arial" w:hAnsi="Arial" w:cs="Arial"/>
          <w:spacing w:val="11"/>
        </w:rPr>
        <w:t xml:space="preserve"> </w:t>
      </w:r>
      <w:r w:rsidRPr="00B210FA">
        <w:rPr>
          <w:rFonts w:ascii="Arial" w:hAnsi="Arial" w:cs="Arial"/>
        </w:rPr>
        <w:t>a</w:t>
      </w:r>
      <w:r w:rsidRPr="00B210FA">
        <w:rPr>
          <w:rFonts w:ascii="Arial" w:hAnsi="Arial" w:cs="Arial"/>
          <w:spacing w:val="11"/>
        </w:rPr>
        <w:t xml:space="preserve"> </w:t>
      </w:r>
      <w:r w:rsidRPr="00B210FA">
        <w:rPr>
          <w:rFonts w:ascii="Arial" w:hAnsi="Arial" w:cs="Arial"/>
        </w:rPr>
        <w:t>contar</w:t>
      </w:r>
      <w:r w:rsidRPr="00B210FA">
        <w:rPr>
          <w:rFonts w:ascii="Arial" w:hAnsi="Arial" w:cs="Arial"/>
          <w:spacing w:val="11"/>
        </w:rPr>
        <w:t xml:space="preserve"> </w:t>
      </w:r>
      <w:r w:rsidRPr="00B210FA">
        <w:rPr>
          <w:rFonts w:ascii="Arial" w:hAnsi="Arial" w:cs="Arial"/>
        </w:rPr>
        <w:t>do</w:t>
      </w:r>
      <w:r w:rsidRPr="00B210FA">
        <w:rPr>
          <w:rFonts w:ascii="Arial" w:hAnsi="Arial" w:cs="Arial"/>
          <w:spacing w:val="11"/>
        </w:rPr>
        <w:t xml:space="preserve"> </w:t>
      </w:r>
      <w:r w:rsidRPr="00B210FA">
        <w:rPr>
          <w:rFonts w:ascii="Arial" w:hAnsi="Arial" w:cs="Arial"/>
        </w:rPr>
        <w:t>recebimento</w:t>
      </w:r>
      <w:r w:rsidRPr="00B210FA">
        <w:rPr>
          <w:rFonts w:ascii="Arial" w:hAnsi="Arial" w:cs="Arial"/>
          <w:spacing w:val="11"/>
        </w:rPr>
        <w:t xml:space="preserve"> </w:t>
      </w:r>
      <w:r w:rsidRPr="00B210FA">
        <w:rPr>
          <w:rFonts w:ascii="Arial" w:hAnsi="Arial" w:cs="Arial"/>
        </w:rPr>
        <w:t>da</w:t>
      </w:r>
      <w:r w:rsidRPr="00B210FA">
        <w:rPr>
          <w:rFonts w:ascii="Arial" w:hAnsi="Arial" w:cs="Arial"/>
          <w:spacing w:val="11"/>
        </w:rPr>
        <w:t xml:space="preserve"> </w:t>
      </w:r>
      <w:r w:rsidRPr="00B210FA">
        <w:rPr>
          <w:rFonts w:ascii="Arial" w:hAnsi="Arial" w:cs="Arial"/>
        </w:rPr>
        <w:t>nota fiscal</w:t>
      </w:r>
      <w:r w:rsidRPr="00B210FA">
        <w:rPr>
          <w:rFonts w:ascii="Arial" w:hAnsi="Arial" w:cs="Arial"/>
          <w:spacing w:val="29"/>
        </w:rPr>
        <w:t xml:space="preserve"> </w:t>
      </w:r>
      <w:r w:rsidRPr="00B210FA">
        <w:rPr>
          <w:rFonts w:ascii="Arial" w:hAnsi="Arial" w:cs="Arial"/>
        </w:rPr>
        <w:t>ou</w:t>
      </w:r>
      <w:r w:rsidRPr="00B210FA">
        <w:rPr>
          <w:rFonts w:ascii="Arial" w:hAnsi="Arial" w:cs="Arial"/>
          <w:spacing w:val="30"/>
        </w:rPr>
        <w:t xml:space="preserve"> </w:t>
      </w:r>
      <w:r w:rsidRPr="00B210FA">
        <w:rPr>
          <w:rFonts w:ascii="Arial" w:hAnsi="Arial" w:cs="Arial"/>
        </w:rPr>
        <w:t>instrumento</w:t>
      </w:r>
      <w:r w:rsidRPr="00B210FA">
        <w:rPr>
          <w:rFonts w:ascii="Arial" w:hAnsi="Arial" w:cs="Arial"/>
          <w:spacing w:val="29"/>
        </w:rPr>
        <w:t xml:space="preserve"> </w:t>
      </w:r>
      <w:r w:rsidRPr="00B210FA">
        <w:rPr>
          <w:rFonts w:ascii="Arial" w:hAnsi="Arial" w:cs="Arial"/>
        </w:rPr>
        <w:t>de</w:t>
      </w:r>
      <w:r w:rsidRPr="00B210FA">
        <w:rPr>
          <w:rFonts w:ascii="Arial" w:hAnsi="Arial" w:cs="Arial"/>
          <w:spacing w:val="30"/>
        </w:rPr>
        <w:t xml:space="preserve"> </w:t>
      </w:r>
      <w:r w:rsidRPr="00B210FA">
        <w:rPr>
          <w:rFonts w:ascii="Arial" w:hAnsi="Arial" w:cs="Arial"/>
        </w:rPr>
        <w:t>cobrança</w:t>
      </w:r>
      <w:r w:rsidRPr="00B210FA">
        <w:rPr>
          <w:rFonts w:ascii="Arial" w:hAnsi="Arial" w:cs="Arial"/>
          <w:spacing w:val="30"/>
        </w:rPr>
        <w:t xml:space="preserve"> </w:t>
      </w:r>
      <w:r w:rsidRPr="00B210FA">
        <w:rPr>
          <w:rFonts w:ascii="Arial" w:hAnsi="Arial" w:cs="Arial"/>
        </w:rPr>
        <w:t>equivalente</w:t>
      </w:r>
      <w:r w:rsidRPr="00B210FA">
        <w:rPr>
          <w:rFonts w:ascii="Arial" w:hAnsi="Arial" w:cs="Arial"/>
          <w:spacing w:val="29"/>
        </w:rPr>
        <w:t xml:space="preserve"> </w:t>
      </w:r>
      <w:r w:rsidRPr="00B210FA">
        <w:rPr>
          <w:rFonts w:ascii="Arial" w:hAnsi="Arial" w:cs="Arial"/>
        </w:rPr>
        <w:t>pela</w:t>
      </w:r>
      <w:r w:rsidRPr="00B210FA">
        <w:rPr>
          <w:rFonts w:ascii="Arial" w:hAnsi="Arial" w:cs="Arial"/>
          <w:spacing w:val="30"/>
        </w:rPr>
        <w:t xml:space="preserve"> </w:t>
      </w:r>
      <w:r w:rsidRPr="00B210FA">
        <w:rPr>
          <w:rFonts w:ascii="Arial" w:hAnsi="Arial" w:cs="Arial"/>
        </w:rPr>
        <w:t>Administração,</w:t>
      </w:r>
      <w:r w:rsidRPr="00B210FA">
        <w:rPr>
          <w:rFonts w:ascii="Arial" w:hAnsi="Arial" w:cs="Arial"/>
          <w:spacing w:val="29"/>
        </w:rPr>
        <w:t xml:space="preserve"> </w:t>
      </w:r>
      <w:r w:rsidRPr="00B210FA">
        <w:rPr>
          <w:rFonts w:ascii="Arial" w:hAnsi="Arial" w:cs="Arial"/>
        </w:rPr>
        <w:t>após</w:t>
      </w:r>
      <w:r w:rsidRPr="00B210FA">
        <w:rPr>
          <w:rFonts w:ascii="Arial" w:hAnsi="Arial" w:cs="Arial"/>
          <w:spacing w:val="30"/>
        </w:rPr>
        <w:t xml:space="preserve"> </w:t>
      </w:r>
      <w:r w:rsidRPr="00B210FA">
        <w:rPr>
          <w:rFonts w:ascii="Arial" w:hAnsi="Arial" w:cs="Arial"/>
        </w:rPr>
        <w:t>a</w:t>
      </w:r>
      <w:r w:rsidRPr="00B210FA">
        <w:rPr>
          <w:rFonts w:ascii="Arial" w:hAnsi="Arial" w:cs="Arial"/>
          <w:spacing w:val="30"/>
        </w:rPr>
        <w:t xml:space="preserve"> </w:t>
      </w:r>
      <w:r w:rsidRPr="00B210FA">
        <w:rPr>
          <w:rFonts w:ascii="Arial" w:hAnsi="Arial" w:cs="Arial"/>
        </w:rPr>
        <w:t>verificação</w:t>
      </w:r>
      <w:r w:rsidRPr="00B210FA">
        <w:rPr>
          <w:rFonts w:ascii="Arial" w:hAnsi="Arial" w:cs="Arial"/>
          <w:spacing w:val="29"/>
        </w:rPr>
        <w:t xml:space="preserve"> </w:t>
      </w:r>
      <w:r w:rsidRPr="00B210FA">
        <w:rPr>
          <w:rFonts w:ascii="Arial" w:hAnsi="Arial" w:cs="Arial"/>
        </w:rPr>
        <w:t>da</w:t>
      </w:r>
      <w:r w:rsidRPr="00B210FA">
        <w:rPr>
          <w:rFonts w:ascii="Arial" w:hAnsi="Arial" w:cs="Arial"/>
          <w:spacing w:val="30"/>
        </w:rPr>
        <w:t xml:space="preserve"> </w:t>
      </w:r>
      <w:r w:rsidRPr="00B210FA">
        <w:rPr>
          <w:rFonts w:ascii="Arial" w:hAnsi="Arial" w:cs="Arial"/>
        </w:rPr>
        <w:t>qualidade</w:t>
      </w:r>
      <w:r w:rsidRPr="00B210FA">
        <w:rPr>
          <w:rFonts w:ascii="Arial" w:hAnsi="Arial" w:cs="Arial"/>
          <w:spacing w:val="29"/>
        </w:rPr>
        <w:t xml:space="preserve"> </w:t>
      </w:r>
      <w:r w:rsidRPr="00B210FA">
        <w:rPr>
          <w:rFonts w:ascii="Arial" w:hAnsi="Arial" w:cs="Arial"/>
        </w:rPr>
        <w:t>e</w:t>
      </w:r>
      <w:r w:rsidRPr="00B210FA">
        <w:rPr>
          <w:rFonts w:ascii="Arial" w:hAnsi="Arial" w:cs="Arial"/>
          <w:spacing w:val="144"/>
        </w:rPr>
        <w:t xml:space="preserve"> </w:t>
      </w:r>
      <w:r w:rsidRPr="00B210FA">
        <w:rPr>
          <w:rFonts w:ascii="Arial" w:hAnsi="Arial" w:cs="Arial"/>
        </w:rPr>
        <w:t>quantidade do material e consequente aceitação mediante termo detalhado.</w:t>
      </w:r>
    </w:p>
    <w:p w14:paraId="59A15243" w14:textId="77777777" w:rsidR="00576DF0" w:rsidRPr="00B210FA" w:rsidRDefault="00576DF0" w:rsidP="00576DF0">
      <w:pPr>
        <w:pStyle w:val="Corpodetexto"/>
        <w:kinsoku w:val="0"/>
        <w:overflowPunct w:val="0"/>
        <w:spacing w:before="0" w:beforeAutospacing="0" w:after="0" w:afterAutospacing="0" w:line="360" w:lineRule="auto"/>
        <w:rPr>
          <w:rFonts w:ascii="Arial" w:hAnsi="Arial" w:cs="Arial"/>
          <w:sz w:val="17"/>
          <w:szCs w:val="17"/>
        </w:rPr>
      </w:pPr>
    </w:p>
    <w:p w14:paraId="1CDDBCB8" w14:textId="77777777" w:rsidR="00576DF0" w:rsidRPr="00B210FA" w:rsidRDefault="00576DF0" w:rsidP="00576DF0">
      <w:pPr>
        <w:pStyle w:val="Corpodetexto"/>
        <w:widowControl w:val="0"/>
        <w:numPr>
          <w:ilvl w:val="1"/>
          <w:numId w:val="16"/>
        </w:numPr>
        <w:tabs>
          <w:tab w:val="left" w:pos="640"/>
        </w:tabs>
        <w:kinsoku w:val="0"/>
        <w:overflowPunct w:val="0"/>
        <w:autoSpaceDE w:val="0"/>
        <w:autoSpaceDN w:val="0"/>
        <w:adjustRightInd w:val="0"/>
        <w:spacing w:before="0" w:beforeAutospacing="0" w:after="0" w:afterAutospacing="0" w:line="360" w:lineRule="auto"/>
        <w:ind w:right="234" w:firstLine="0"/>
        <w:jc w:val="both"/>
        <w:rPr>
          <w:rFonts w:ascii="Arial" w:hAnsi="Arial" w:cs="Arial"/>
        </w:rPr>
      </w:pPr>
      <w:r w:rsidRPr="00B210FA">
        <w:rPr>
          <w:rFonts w:ascii="Arial" w:hAnsi="Arial" w:cs="Arial"/>
        </w:rPr>
        <w:t>O</w:t>
      </w:r>
      <w:r w:rsidRPr="00B210FA">
        <w:rPr>
          <w:rFonts w:ascii="Arial" w:hAnsi="Arial" w:cs="Arial"/>
          <w:spacing w:val="14"/>
        </w:rPr>
        <w:t xml:space="preserve"> </w:t>
      </w:r>
      <w:r w:rsidRPr="00B210FA">
        <w:rPr>
          <w:rFonts w:ascii="Arial" w:hAnsi="Arial" w:cs="Arial"/>
        </w:rPr>
        <w:t>prazo</w:t>
      </w:r>
      <w:r w:rsidRPr="00B210FA">
        <w:rPr>
          <w:rFonts w:ascii="Arial" w:hAnsi="Arial" w:cs="Arial"/>
          <w:spacing w:val="14"/>
        </w:rPr>
        <w:t xml:space="preserve"> </w:t>
      </w:r>
      <w:r w:rsidRPr="00B210FA">
        <w:rPr>
          <w:rFonts w:ascii="Arial" w:hAnsi="Arial" w:cs="Arial"/>
        </w:rPr>
        <w:t>para</w:t>
      </w:r>
      <w:r w:rsidRPr="00B210FA">
        <w:rPr>
          <w:rFonts w:ascii="Arial" w:hAnsi="Arial" w:cs="Arial"/>
          <w:spacing w:val="14"/>
        </w:rPr>
        <w:t xml:space="preserve"> </w:t>
      </w:r>
      <w:r w:rsidRPr="00B210FA">
        <w:rPr>
          <w:rFonts w:ascii="Arial" w:hAnsi="Arial" w:cs="Arial"/>
        </w:rPr>
        <w:t>recebimento</w:t>
      </w:r>
      <w:r w:rsidRPr="00B210FA">
        <w:rPr>
          <w:rFonts w:ascii="Arial" w:hAnsi="Arial" w:cs="Arial"/>
          <w:spacing w:val="14"/>
        </w:rPr>
        <w:t xml:space="preserve"> </w:t>
      </w:r>
      <w:r w:rsidRPr="00B210FA">
        <w:rPr>
          <w:rFonts w:ascii="Arial" w:hAnsi="Arial" w:cs="Arial"/>
        </w:rPr>
        <w:t>definitivo</w:t>
      </w:r>
      <w:r w:rsidRPr="00B210FA">
        <w:rPr>
          <w:rFonts w:ascii="Arial" w:hAnsi="Arial" w:cs="Arial"/>
          <w:spacing w:val="14"/>
        </w:rPr>
        <w:t xml:space="preserve"> </w:t>
      </w:r>
      <w:r w:rsidRPr="00B210FA">
        <w:rPr>
          <w:rFonts w:ascii="Arial" w:hAnsi="Arial" w:cs="Arial"/>
        </w:rPr>
        <w:t>poderá</w:t>
      </w:r>
      <w:r w:rsidRPr="00B210FA">
        <w:rPr>
          <w:rFonts w:ascii="Arial" w:hAnsi="Arial" w:cs="Arial"/>
          <w:spacing w:val="14"/>
        </w:rPr>
        <w:t xml:space="preserve"> </w:t>
      </w:r>
      <w:r w:rsidRPr="00B210FA">
        <w:rPr>
          <w:rFonts w:ascii="Arial" w:hAnsi="Arial" w:cs="Arial"/>
        </w:rPr>
        <w:t>ser</w:t>
      </w:r>
      <w:r w:rsidRPr="00B210FA">
        <w:rPr>
          <w:rFonts w:ascii="Arial" w:hAnsi="Arial" w:cs="Arial"/>
          <w:spacing w:val="14"/>
        </w:rPr>
        <w:t xml:space="preserve"> </w:t>
      </w:r>
      <w:r w:rsidRPr="00B210FA">
        <w:rPr>
          <w:rFonts w:ascii="Arial" w:hAnsi="Arial" w:cs="Arial"/>
        </w:rPr>
        <w:t>excepcionalmente</w:t>
      </w:r>
      <w:r w:rsidRPr="00B210FA">
        <w:rPr>
          <w:rFonts w:ascii="Arial" w:hAnsi="Arial" w:cs="Arial"/>
          <w:spacing w:val="14"/>
        </w:rPr>
        <w:t xml:space="preserve"> </w:t>
      </w:r>
      <w:r w:rsidRPr="00B210FA">
        <w:rPr>
          <w:rFonts w:ascii="Arial" w:hAnsi="Arial" w:cs="Arial"/>
        </w:rPr>
        <w:t>prorrogado,</w:t>
      </w:r>
      <w:r w:rsidRPr="00B210FA">
        <w:rPr>
          <w:rFonts w:ascii="Arial" w:hAnsi="Arial" w:cs="Arial"/>
          <w:spacing w:val="14"/>
        </w:rPr>
        <w:t xml:space="preserve"> </w:t>
      </w:r>
      <w:r w:rsidRPr="00B210FA">
        <w:rPr>
          <w:rFonts w:ascii="Arial" w:hAnsi="Arial" w:cs="Arial"/>
        </w:rPr>
        <w:t>de</w:t>
      </w:r>
      <w:r w:rsidRPr="00B210FA">
        <w:rPr>
          <w:rFonts w:ascii="Arial" w:hAnsi="Arial" w:cs="Arial"/>
          <w:spacing w:val="14"/>
        </w:rPr>
        <w:t xml:space="preserve"> </w:t>
      </w:r>
      <w:r w:rsidRPr="00B210FA">
        <w:rPr>
          <w:rFonts w:ascii="Arial" w:hAnsi="Arial" w:cs="Arial"/>
        </w:rPr>
        <w:t>forma</w:t>
      </w:r>
      <w:r w:rsidRPr="00B210FA">
        <w:rPr>
          <w:rFonts w:ascii="Arial" w:hAnsi="Arial" w:cs="Arial"/>
          <w:spacing w:val="14"/>
        </w:rPr>
        <w:t xml:space="preserve"> </w:t>
      </w:r>
      <w:r w:rsidRPr="00B210FA">
        <w:rPr>
          <w:rFonts w:ascii="Arial" w:hAnsi="Arial" w:cs="Arial"/>
        </w:rPr>
        <w:t xml:space="preserve">justificada, </w:t>
      </w:r>
      <w:r w:rsidRPr="00B210FA">
        <w:rPr>
          <w:rFonts w:ascii="Arial" w:hAnsi="Arial" w:cs="Arial"/>
          <w:spacing w:val="1"/>
        </w:rPr>
        <w:t>por</w:t>
      </w:r>
      <w:r w:rsidRPr="00B210FA">
        <w:rPr>
          <w:rFonts w:ascii="Arial" w:hAnsi="Arial" w:cs="Arial"/>
          <w:spacing w:val="50"/>
        </w:rPr>
        <w:t xml:space="preserve"> </w:t>
      </w:r>
      <w:r w:rsidRPr="00B210FA">
        <w:rPr>
          <w:rFonts w:ascii="Arial" w:hAnsi="Arial" w:cs="Arial"/>
          <w:spacing w:val="1"/>
        </w:rPr>
        <w:t>igual</w:t>
      </w:r>
      <w:r w:rsidRPr="00B210FA">
        <w:rPr>
          <w:rFonts w:ascii="Arial" w:hAnsi="Arial" w:cs="Arial"/>
          <w:spacing w:val="51"/>
        </w:rPr>
        <w:t xml:space="preserve"> </w:t>
      </w:r>
      <w:r w:rsidRPr="00B210FA">
        <w:rPr>
          <w:rFonts w:ascii="Arial" w:hAnsi="Arial" w:cs="Arial"/>
          <w:spacing w:val="1"/>
        </w:rPr>
        <w:t>período,</w:t>
      </w:r>
      <w:r w:rsidRPr="00B210FA">
        <w:rPr>
          <w:rFonts w:ascii="Arial" w:hAnsi="Arial" w:cs="Arial"/>
          <w:spacing w:val="50"/>
        </w:rPr>
        <w:t xml:space="preserve"> </w:t>
      </w:r>
      <w:r w:rsidRPr="00B210FA">
        <w:rPr>
          <w:rFonts w:ascii="Arial" w:hAnsi="Arial" w:cs="Arial"/>
          <w:spacing w:val="1"/>
        </w:rPr>
        <w:t>quando</w:t>
      </w:r>
      <w:r w:rsidRPr="00B210FA">
        <w:rPr>
          <w:rFonts w:ascii="Arial" w:hAnsi="Arial" w:cs="Arial"/>
          <w:spacing w:val="51"/>
        </w:rPr>
        <w:t xml:space="preserve"> </w:t>
      </w:r>
      <w:r w:rsidRPr="00B210FA">
        <w:rPr>
          <w:rFonts w:ascii="Arial" w:hAnsi="Arial" w:cs="Arial"/>
          <w:spacing w:val="1"/>
        </w:rPr>
        <w:t>houver</w:t>
      </w:r>
      <w:r w:rsidRPr="00B210FA">
        <w:rPr>
          <w:rFonts w:ascii="Arial" w:hAnsi="Arial" w:cs="Arial"/>
          <w:spacing w:val="51"/>
        </w:rPr>
        <w:t xml:space="preserve"> </w:t>
      </w:r>
      <w:r w:rsidRPr="00B210FA">
        <w:rPr>
          <w:rFonts w:ascii="Arial" w:hAnsi="Arial" w:cs="Arial"/>
          <w:spacing w:val="1"/>
        </w:rPr>
        <w:t>necessidade</w:t>
      </w:r>
      <w:r w:rsidRPr="00B210FA">
        <w:rPr>
          <w:rFonts w:ascii="Arial" w:hAnsi="Arial" w:cs="Arial"/>
          <w:spacing w:val="50"/>
        </w:rPr>
        <w:t xml:space="preserve"> </w:t>
      </w:r>
      <w:r w:rsidRPr="00B210FA">
        <w:rPr>
          <w:rFonts w:ascii="Arial" w:hAnsi="Arial" w:cs="Arial"/>
          <w:spacing w:val="1"/>
        </w:rPr>
        <w:t>de</w:t>
      </w:r>
      <w:r w:rsidRPr="00B210FA">
        <w:rPr>
          <w:rFonts w:ascii="Arial" w:hAnsi="Arial" w:cs="Arial"/>
          <w:spacing w:val="51"/>
        </w:rPr>
        <w:t xml:space="preserve"> </w:t>
      </w:r>
      <w:r w:rsidRPr="00B210FA">
        <w:rPr>
          <w:rFonts w:ascii="Arial" w:hAnsi="Arial" w:cs="Arial"/>
          <w:spacing w:val="1"/>
        </w:rPr>
        <w:t>diligências</w:t>
      </w:r>
      <w:r w:rsidRPr="00B210FA">
        <w:rPr>
          <w:rFonts w:ascii="Arial" w:hAnsi="Arial" w:cs="Arial"/>
          <w:spacing w:val="50"/>
        </w:rPr>
        <w:t xml:space="preserve"> </w:t>
      </w:r>
      <w:r w:rsidRPr="00B210FA">
        <w:rPr>
          <w:rFonts w:ascii="Arial" w:hAnsi="Arial" w:cs="Arial"/>
          <w:spacing w:val="1"/>
        </w:rPr>
        <w:t>para</w:t>
      </w:r>
      <w:r w:rsidRPr="00B210FA">
        <w:rPr>
          <w:rFonts w:ascii="Arial" w:hAnsi="Arial" w:cs="Arial"/>
          <w:spacing w:val="51"/>
        </w:rPr>
        <w:t xml:space="preserve"> </w:t>
      </w:r>
      <w:r w:rsidRPr="00B210FA">
        <w:rPr>
          <w:rFonts w:ascii="Arial" w:hAnsi="Arial" w:cs="Arial"/>
        </w:rPr>
        <w:t>a</w:t>
      </w:r>
      <w:r w:rsidRPr="00B210FA">
        <w:rPr>
          <w:rFonts w:ascii="Arial" w:hAnsi="Arial" w:cs="Arial"/>
          <w:spacing w:val="51"/>
        </w:rPr>
        <w:t xml:space="preserve"> </w:t>
      </w:r>
      <w:r w:rsidRPr="00B210FA">
        <w:rPr>
          <w:rFonts w:ascii="Arial" w:hAnsi="Arial" w:cs="Arial"/>
          <w:spacing w:val="1"/>
        </w:rPr>
        <w:t>aferição</w:t>
      </w:r>
      <w:r w:rsidRPr="00B210FA">
        <w:rPr>
          <w:rFonts w:ascii="Arial" w:hAnsi="Arial" w:cs="Arial"/>
          <w:spacing w:val="50"/>
        </w:rPr>
        <w:t xml:space="preserve"> </w:t>
      </w:r>
      <w:r w:rsidRPr="00B210FA">
        <w:rPr>
          <w:rFonts w:ascii="Arial" w:hAnsi="Arial" w:cs="Arial"/>
          <w:spacing w:val="1"/>
        </w:rPr>
        <w:t>do</w:t>
      </w:r>
      <w:r w:rsidRPr="00B210FA">
        <w:rPr>
          <w:rFonts w:ascii="Arial" w:hAnsi="Arial" w:cs="Arial"/>
          <w:spacing w:val="51"/>
        </w:rPr>
        <w:t xml:space="preserve"> </w:t>
      </w:r>
      <w:r w:rsidRPr="00B210FA">
        <w:rPr>
          <w:rFonts w:ascii="Arial" w:hAnsi="Arial" w:cs="Arial"/>
          <w:spacing w:val="1"/>
        </w:rPr>
        <w:t>atendimento</w:t>
      </w:r>
      <w:r w:rsidRPr="00B210FA">
        <w:rPr>
          <w:rFonts w:ascii="Arial" w:hAnsi="Arial" w:cs="Arial"/>
          <w:spacing w:val="50"/>
        </w:rPr>
        <w:t xml:space="preserve"> </w:t>
      </w:r>
      <w:r w:rsidRPr="00B210FA">
        <w:rPr>
          <w:rFonts w:ascii="Arial" w:hAnsi="Arial" w:cs="Arial"/>
          <w:spacing w:val="1"/>
        </w:rPr>
        <w:t>das</w:t>
      </w:r>
      <w:r w:rsidRPr="00B210FA">
        <w:rPr>
          <w:rFonts w:ascii="Arial" w:hAnsi="Arial" w:cs="Arial"/>
          <w:spacing w:val="107"/>
        </w:rPr>
        <w:t xml:space="preserve"> </w:t>
      </w:r>
      <w:r w:rsidRPr="00B210FA">
        <w:rPr>
          <w:rFonts w:ascii="Arial" w:hAnsi="Arial" w:cs="Arial"/>
        </w:rPr>
        <w:t>exigências contratuais.</w:t>
      </w:r>
    </w:p>
    <w:p w14:paraId="019D934C" w14:textId="77777777" w:rsidR="00576DF0" w:rsidRPr="00B210FA" w:rsidRDefault="00576DF0" w:rsidP="00576DF0">
      <w:pPr>
        <w:pStyle w:val="Corpodetexto"/>
        <w:kinsoku w:val="0"/>
        <w:overflowPunct w:val="0"/>
        <w:spacing w:before="0" w:beforeAutospacing="0" w:after="0" w:afterAutospacing="0" w:line="360" w:lineRule="auto"/>
        <w:rPr>
          <w:rFonts w:ascii="Arial" w:hAnsi="Arial" w:cs="Arial"/>
          <w:sz w:val="17"/>
          <w:szCs w:val="17"/>
        </w:rPr>
      </w:pPr>
    </w:p>
    <w:p w14:paraId="152883C8" w14:textId="77777777" w:rsidR="00576DF0" w:rsidRPr="00B210FA" w:rsidRDefault="00576DF0" w:rsidP="00576DF0">
      <w:pPr>
        <w:pStyle w:val="Corpodetexto"/>
        <w:widowControl w:val="0"/>
        <w:numPr>
          <w:ilvl w:val="1"/>
          <w:numId w:val="16"/>
        </w:numPr>
        <w:tabs>
          <w:tab w:val="left" w:pos="641"/>
        </w:tabs>
        <w:kinsoku w:val="0"/>
        <w:overflowPunct w:val="0"/>
        <w:autoSpaceDE w:val="0"/>
        <w:autoSpaceDN w:val="0"/>
        <w:adjustRightInd w:val="0"/>
        <w:spacing w:before="0" w:beforeAutospacing="0" w:after="0" w:afterAutospacing="0" w:line="360" w:lineRule="auto"/>
        <w:ind w:right="234" w:firstLine="0"/>
        <w:jc w:val="both"/>
        <w:rPr>
          <w:rFonts w:ascii="Arial" w:hAnsi="Arial" w:cs="Arial"/>
        </w:rPr>
      </w:pPr>
      <w:r w:rsidRPr="00B210FA">
        <w:rPr>
          <w:rFonts w:ascii="Arial" w:hAnsi="Arial" w:cs="Arial"/>
        </w:rPr>
        <w:t>No</w:t>
      </w:r>
      <w:r w:rsidRPr="00B210FA">
        <w:rPr>
          <w:rFonts w:ascii="Arial" w:hAnsi="Arial" w:cs="Arial"/>
          <w:spacing w:val="15"/>
        </w:rPr>
        <w:t xml:space="preserve"> </w:t>
      </w:r>
      <w:r w:rsidRPr="00B210FA">
        <w:rPr>
          <w:rFonts w:ascii="Arial" w:hAnsi="Arial" w:cs="Arial"/>
        </w:rPr>
        <w:t>caso</w:t>
      </w:r>
      <w:r w:rsidRPr="00B210FA">
        <w:rPr>
          <w:rFonts w:ascii="Arial" w:hAnsi="Arial" w:cs="Arial"/>
          <w:spacing w:val="15"/>
        </w:rPr>
        <w:t xml:space="preserve"> </w:t>
      </w:r>
      <w:r w:rsidRPr="00B210FA">
        <w:rPr>
          <w:rFonts w:ascii="Arial" w:hAnsi="Arial" w:cs="Arial"/>
        </w:rPr>
        <w:t>de</w:t>
      </w:r>
      <w:r w:rsidRPr="00B210FA">
        <w:rPr>
          <w:rFonts w:ascii="Arial" w:hAnsi="Arial" w:cs="Arial"/>
          <w:spacing w:val="15"/>
        </w:rPr>
        <w:t xml:space="preserve"> </w:t>
      </w:r>
      <w:r w:rsidRPr="00B210FA">
        <w:rPr>
          <w:rFonts w:ascii="Arial" w:hAnsi="Arial" w:cs="Arial"/>
        </w:rPr>
        <w:t>controvérsia</w:t>
      </w:r>
      <w:r w:rsidRPr="00B210FA">
        <w:rPr>
          <w:rFonts w:ascii="Arial" w:hAnsi="Arial" w:cs="Arial"/>
          <w:spacing w:val="15"/>
        </w:rPr>
        <w:t xml:space="preserve"> </w:t>
      </w:r>
      <w:r w:rsidRPr="00B210FA">
        <w:rPr>
          <w:rFonts w:ascii="Arial" w:hAnsi="Arial" w:cs="Arial"/>
        </w:rPr>
        <w:t>sobre</w:t>
      </w:r>
      <w:r w:rsidRPr="00B210FA">
        <w:rPr>
          <w:rFonts w:ascii="Arial" w:hAnsi="Arial" w:cs="Arial"/>
          <w:spacing w:val="15"/>
        </w:rPr>
        <w:t xml:space="preserve"> </w:t>
      </w:r>
      <w:r w:rsidRPr="00B210FA">
        <w:rPr>
          <w:rFonts w:ascii="Arial" w:hAnsi="Arial" w:cs="Arial"/>
        </w:rPr>
        <w:t>a</w:t>
      </w:r>
      <w:r w:rsidRPr="00B210FA">
        <w:rPr>
          <w:rFonts w:ascii="Arial" w:hAnsi="Arial" w:cs="Arial"/>
          <w:spacing w:val="15"/>
        </w:rPr>
        <w:t xml:space="preserve"> </w:t>
      </w:r>
      <w:r w:rsidRPr="00B210FA">
        <w:rPr>
          <w:rFonts w:ascii="Arial" w:hAnsi="Arial" w:cs="Arial"/>
        </w:rPr>
        <w:t>execução</w:t>
      </w:r>
      <w:r w:rsidRPr="00B210FA">
        <w:rPr>
          <w:rFonts w:ascii="Arial" w:hAnsi="Arial" w:cs="Arial"/>
          <w:spacing w:val="15"/>
        </w:rPr>
        <w:t xml:space="preserve"> </w:t>
      </w:r>
      <w:r w:rsidRPr="00B210FA">
        <w:rPr>
          <w:rFonts w:ascii="Arial" w:hAnsi="Arial" w:cs="Arial"/>
        </w:rPr>
        <w:t>do</w:t>
      </w:r>
      <w:r w:rsidRPr="00B210FA">
        <w:rPr>
          <w:rFonts w:ascii="Arial" w:hAnsi="Arial" w:cs="Arial"/>
          <w:spacing w:val="15"/>
        </w:rPr>
        <w:t xml:space="preserve"> </w:t>
      </w:r>
      <w:r w:rsidRPr="00B210FA">
        <w:rPr>
          <w:rFonts w:ascii="Arial" w:hAnsi="Arial" w:cs="Arial"/>
        </w:rPr>
        <w:t>objeto,</w:t>
      </w:r>
      <w:r w:rsidRPr="00B210FA">
        <w:rPr>
          <w:rFonts w:ascii="Arial" w:hAnsi="Arial" w:cs="Arial"/>
          <w:spacing w:val="15"/>
        </w:rPr>
        <w:t xml:space="preserve"> </w:t>
      </w:r>
      <w:r w:rsidRPr="00B210FA">
        <w:rPr>
          <w:rFonts w:ascii="Arial" w:hAnsi="Arial" w:cs="Arial"/>
        </w:rPr>
        <w:t>quanto</w:t>
      </w:r>
      <w:r w:rsidRPr="00B210FA">
        <w:rPr>
          <w:rFonts w:ascii="Arial" w:hAnsi="Arial" w:cs="Arial"/>
          <w:spacing w:val="15"/>
        </w:rPr>
        <w:t xml:space="preserve"> </w:t>
      </w:r>
      <w:r w:rsidRPr="00B210FA">
        <w:rPr>
          <w:rFonts w:ascii="Arial" w:hAnsi="Arial" w:cs="Arial"/>
        </w:rPr>
        <w:t>à</w:t>
      </w:r>
      <w:r w:rsidRPr="00B210FA">
        <w:rPr>
          <w:rFonts w:ascii="Arial" w:hAnsi="Arial" w:cs="Arial"/>
          <w:spacing w:val="15"/>
        </w:rPr>
        <w:t xml:space="preserve"> </w:t>
      </w:r>
      <w:r w:rsidRPr="00B210FA">
        <w:rPr>
          <w:rFonts w:ascii="Arial" w:hAnsi="Arial" w:cs="Arial"/>
        </w:rPr>
        <w:t>dimensão,</w:t>
      </w:r>
      <w:r w:rsidRPr="00B210FA">
        <w:rPr>
          <w:rFonts w:ascii="Arial" w:hAnsi="Arial" w:cs="Arial"/>
          <w:spacing w:val="15"/>
        </w:rPr>
        <w:t xml:space="preserve"> </w:t>
      </w:r>
      <w:r w:rsidRPr="00B210FA">
        <w:rPr>
          <w:rFonts w:ascii="Arial" w:hAnsi="Arial" w:cs="Arial"/>
        </w:rPr>
        <w:t>qualidade</w:t>
      </w:r>
      <w:r w:rsidRPr="00B210FA">
        <w:rPr>
          <w:rFonts w:ascii="Arial" w:hAnsi="Arial" w:cs="Arial"/>
          <w:spacing w:val="15"/>
        </w:rPr>
        <w:t xml:space="preserve"> </w:t>
      </w:r>
      <w:r w:rsidRPr="00B210FA">
        <w:rPr>
          <w:rFonts w:ascii="Arial" w:hAnsi="Arial" w:cs="Arial"/>
        </w:rPr>
        <w:t>e</w:t>
      </w:r>
      <w:r w:rsidRPr="00B210FA">
        <w:rPr>
          <w:rFonts w:ascii="Arial" w:hAnsi="Arial" w:cs="Arial"/>
          <w:spacing w:val="15"/>
        </w:rPr>
        <w:t xml:space="preserve"> </w:t>
      </w:r>
      <w:r w:rsidRPr="00B210FA">
        <w:rPr>
          <w:rFonts w:ascii="Arial" w:hAnsi="Arial" w:cs="Arial"/>
        </w:rPr>
        <w:t>quantidade, se</w:t>
      </w:r>
      <w:r w:rsidRPr="00B210FA">
        <w:rPr>
          <w:rFonts w:ascii="Arial" w:hAnsi="Arial" w:cs="Arial"/>
          <w:spacing w:val="4"/>
        </w:rPr>
        <w:t xml:space="preserve"> </w:t>
      </w:r>
      <w:r w:rsidRPr="00B210FA">
        <w:rPr>
          <w:rFonts w:ascii="Arial" w:hAnsi="Arial" w:cs="Arial"/>
        </w:rPr>
        <w:t>houver</w:t>
      </w:r>
      <w:r w:rsidRPr="00B210FA">
        <w:rPr>
          <w:rFonts w:ascii="Arial" w:hAnsi="Arial" w:cs="Arial"/>
          <w:spacing w:val="4"/>
        </w:rPr>
        <w:t xml:space="preserve"> </w:t>
      </w:r>
      <w:r w:rsidRPr="00B210FA">
        <w:rPr>
          <w:rFonts w:ascii="Arial" w:hAnsi="Arial" w:cs="Arial"/>
        </w:rPr>
        <w:t>parcela</w:t>
      </w:r>
      <w:r w:rsidRPr="00B210FA">
        <w:rPr>
          <w:rFonts w:ascii="Arial" w:hAnsi="Arial" w:cs="Arial"/>
          <w:spacing w:val="4"/>
        </w:rPr>
        <w:t xml:space="preserve"> </w:t>
      </w:r>
      <w:r w:rsidRPr="00B210FA">
        <w:rPr>
          <w:rFonts w:ascii="Arial" w:hAnsi="Arial" w:cs="Arial"/>
        </w:rPr>
        <w:t>incontroversa,</w:t>
      </w:r>
      <w:r w:rsidRPr="00B210FA">
        <w:rPr>
          <w:rFonts w:ascii="Arial" w:hAnsi="Arial" w:cs="Arial"/>
          <w:spacing w:val="4"/>
        </w:rPr>
        <w:t xml:space="preserve"> </w:t>
      </w:r>
      <w:r w:rsidRPr="00B210FA">
        <w:rPr>
          <w:rFonts w:ascii="Arial" w:hAnsi="Arial" w:cs="Arial"/>
        </w:rPr>
        <w:t>deverá</w:t>
      </w:r>
      <w:r w:rsidRPr="00B210FA">
        <w:rPr>
          <w:rFonts w:ascii="Arial" w:hAnsi="Arial" w:cs="Arial"/>
          <w:spacing w:val="4"/>
        </w:rPr>
        <w:t xml:space="preserve"> </w:t>
      </w:r>
      <w:r w:rsidRPr="00B210FA">
        <w:rPr>
          <w:rFonts w:ascii="Arial" w:hAnsi="Arial" w:cs="Arial"/>
        </w:rPr>
        <w:t>ser</w:t>
      </w:r>
      <w:r w:rsidRPr="00B210FA">
        <w:rPr>
          <w:rFonts w:ascii="Arial" w:hAnsi="Arial" w:cs="Arial"/>
          <w:spacing w:val="4"/>
        </w:rPr>
        <w:t xml:space="preserve"> </w:t>
      </w:r>
      <w:r w:rsidRPr="00B210FA">
        <w:rPr>
          <w:rFonts w:ascii="Arial" w:hAnsi="Arial" w:cs="Arial"/>
        </w:rPr>
        <w:t>observado</w:t>
      </w:r>
      <w:r w:rsidRPr="00B210FA">
        <w:rPr>
          <w:rFonts w:ascii="Arial" w:hAnsi="Arial" w:cs="Arial"/>
          <w:spacing w:val="4"/>
        </w:rPr>
        <w:t xml:space="preserve"> </w:t>
      </w:r>
      <w:r w:rsidRPr="00B210FA">
        <w:rPr>
          <w:rFonts w:ascii="Arial" w:hAnsi="Arial" w:cs="Arial"/>
        </w:rPr>
        <w:t>o</w:t>
      </w:r>
      <w:r w:rsidRPr="00B210FA">
        <w:rPr>
          <w:rFonts w:ascii="Arial" w:hAnsi="Arial" w:cs="Arial"/>
          <w:spacing w:val="4"/>
        </w:rPr>
        <w:t xml:space="preserve"> </w:t>
      </w:r>
      <w:r w:rsidRPr="00B210FA">
        <w:rPr>
          <w:rFonts w:ascii="Arial" w:hAnsi="Arial" w:cs="Arial"/>
        </w:rPr>
        <w:t>teor</w:t>
      </w:r>
      <w:r w:rsidRPr="00B210FA">
        <w:rPr>
          <w:rFonts w:ascii="Arial" w:hAnsi="Arial" w:cs="Arial"/>
          <w:spacing w:val="4"/>
        </w:rPr>
        <w:t xml:space="preserve"> </w:t>
      </w:r>
      <w:r w:rsidRPr="00B210FA">
        <w:rPr>
          <w:rFonts w:ascii="Arial" w:hAnsi="Arial" w:cs="Arial"/>
        </w:rPr>
        <w:t>do</w:t>
      </w:r>
      <w:r w:rsidRPr="00B210FA">
        <w:rPr>
          <w:rFonts w:ascii="Arial" w:hAnsi="Arial" w:cs="Arial"/>
          <w:spacing w:val="4"/>
        </w:rPr>
        <w:t xml:space="preserve"> </w:t>
      </w:r>
      <w:r w:rsidRPr="00B210FA">
        <w:rPr>
          <w:rFonts w:ascii="Arial" w:hAnsi="Arial" w:cs="Arial"/>
        </w:rPr>
        <w:t>art.</w:t>
      </w:r>
      <w:r w:rsidRPr="00B210FA">
        <w:rPr>
          <w:rFonts w:ascii="Arial" w:hAnsi="Arial" w:cs="Arial"/>
          <w:spacing w:val="4"/>
        </w:rPr>
        <w:t xml:space="preserve"> </w:t>
      </w:r>
      <w:r w:rsidRPr="00B210FA">
        <w:rPr>
          <w:rFonts w:ascii="Arial" w:hAnsi="Arial" w:cs="Arial"/>
        </w:rPr>
        <w:t>143</w:t>
      </w:r>
      <w:r w:rsidRPr="00B210FA">
        <w:rPr>
          <w:rFonts w:ascii="Arial" w:hAnsi="Arial" w:cs="Arial"/>
          <w:spacing w:val="4"/>
        </w:rPr>
        <w:t xml:space="preserve"> </w:t>
      </w:r>
      <w:r w:rsidRPr="00B210FA">
        <w:rPr>
          <w:rFonts w:ascii="Arial" w:hAnsi="Arial" w:cs="Arial"/>
        </w:rPr>
        <w:t>da</w:t>
      </w:r>
      <w:r w:rsidRPr="00B210FA">
        <w:rPr>
          <w:rFonts w:ascii="Arial" w:hAnsi="Arial" w:cs="Arial"/>
          <w:spacing w:val="4"/>
        </w:rPr>
        <w:t xml:space="preserve"> </w:t>
      </w:r>
      <w:r w:rsidRPr="00B210FA">
        <w:rPr>
          <w:rFonts w:ascii="Arial" w:hAnsi="Arial" w:cs="Arial"/>
        </w:rPr>
        <w:t>Lei</w:t>
      </w:r>
      <w:r w:rsidRPr="00B210FA">
        <w:rPr>
          <w:rFonts w:ascii="Arial" w:hAnsi="Arial" w:cs="Arial"/>
          <w:spacing w:val="4"/>
        </w:rPr>
        <w:t xml:space="preserve"> </w:t>
      </w:r>
      <w:r w:rsidRPr="00B210FA">
        <w:rPr>
          <w:rFonts w:ascii="Arial" w:hAnsi="Arial" w:cs="Arial"/>
        </w:rPr>
        <w:t>nº</w:t>
      </w:r>
      <w:r w:rsidRPr="00B210FA">
        <w:rPr>
          <w:rFonts w:ascii="Arial" w:hAnsi="Arial" w:cs="Arial"/>
          <w:spacing w:val="4"/>
        </w:rPr>
        <w:t xml:space="preserve"> </w:t>
      </w:r>
      <w:r w:rsidRPr="00B210FA">
        <w:rPr>
          <w:rFonts w:ascii="Arial" w:hAnsi="Arial" w:cs="Arial"/>
        </w:rPr>
        <w:t>14.133,</w:t>
      </w:r>
      <w:r w:rsidRPr="00B210FA">
        <w:rPr>
          <w:rFonts w:ascii="Arial" w:hAnsi="Arial" w:cs="Arial"/>
          <w:spacing w:val="4"/>
        </w:rPr>
        <w:t xml:space="preserve"> </w:t>
      </w:r>
      <w:r w:rsidRPr="00B210FA">
        <w:rPr>
          <w:rFonts w:ascii="Arial" w:hAnsi="Arial" w:cs="Arial"/>
        </w:rPr>
        <w:t>de</w:t>
      </w:r>
      <w:r w:rsidRPr="00B210FA">
        <w:rPr>
          <w:rFonts w:ascii="Arial" w:hAnsi="Arial" w:cs="Arial"/>
          <w:spacing w:val="4"/>
        </w:rPr>
        <w:t xml:space="preserve"> </w:t>
      </w:r>
      <w:r w:rsidRPr="00B210FA">
        <w:rPr>
          <w:rFonts w:ascii="Arial" w:hAnsi="Arial" w:cs="Arial"/>
        </w:rPr>
        <w:t>2021,</w:t>
      </w:r>
      <w:r w:rsidRPr="00B210FA">
        <w:rPr>
          <w:rFonts w:ascii="Arial" w:hAnsi="Arial" w:cs="Arial"/>
          <w:spacing w:val="4"/>
        </w:rPr>
        <w:t xml:space="preserve"> </w:t>
      </w:r>
      <w:r w:rsidRPr="00B210FA">
        <w:rPr>
          <w:rFonts w:ascii="Arial" w:hAnsi="Arial" w:cs="Arial"/>
        </w:rPr>
        <w:t>com a</w:t>
      </w:r>
      <w:r w:rsidRPr="00B210FA">
        <w:rPr>
          <w:rFonts w:ascii="Arial" w:hAnsi="Arial" w:cs="Arial"/>
          <w:spacing w:val="29"/>
        </w:rPr>
        <w:t xml:space="preserve"> </w:t>
      </w:r>
      <w:r w:rsidRPr="00B210FA">
        <w:rPr>
          <w:rFonts w:ascii="Arial" w:hAnsi="Arial" w:cs="Arial"/>
          <w:spacing w:val="2"/>
        </w:rPr>
        <w:t>comunicação</w:t>
      </w:r>
      <w:r w:rsidRPr="00B210FA">
        <w:rPr>
          <w:rFonts w:ascii="Arial" w:hAnsi="Arial" w:cs="Arial"/>
          <w:spacing w:val="30"/>
        </w:rPr>
        <w:t xml:space="preserve"> </w:t>
      </w:r>
      <w:r w:rsidRPr="00B210FA">
        <w:rPr>
          <w:rFonts w:ascii="Arial" w:hAnsi="Arial" w:cs="Arial"/>
          <w:spacing w:val="1"/>
        </w:rPr>
        <w:t>ao</w:t>
      </w:r>
      <w:r w:rsidRPr="00B210FA">
        <w:rPr>
          <w:rFonts w:ascii="Arial" w:hAnsi="Arial" w:cs="Arial"/>
          <w:spacing w:val="29"/>
        </w:rPr>
        <w:t xml:space="preserve"> </w:t>
      </w:r>
      <w:r w:rsidRPr="00B210FA">
        <w:rPr>
          <w:rFonts w:ascii="Arial" w:hAnsi="Arial" w:cs="Arial"/>
          <w:spacing w:val="2"/>
        </w:rPr>
        <w:t>contratado</w:t>
      </w:r>
      <w:r w:rsidRPr="00B210FA">
        <w:rPr>
          <w:rFonts w:ascii="Arial" w:hAnsi="Arial" w:cs="Arial"/>
          <w:spacing w:val="30"/>
        </w:rPr>
        <w:t xml:space="preserve"> </w:t>
      </w:r>
      <w:r w:rsidRPr="00B210FA">
        <w:rPr>
          <w:rFonts w:ascii="Arial" w:hAnsi="Arial" w:cs="Arial"/>
          <w:spacing w:val="2"/>
        </w:rPr>
        <w:t>para</w:t>
      </w:r>
      <w:r w:rsidRPr="00B210FA">
        <w:rPr>
          <w:rFonts w:ascii="Arial" w:hAnsi="Arial" w:cs="Arial"/>
          <w:spacing w:val="30"/>
        </w:rPr>
        <w:t xml:space="preserve"> </w:t>
      </w:r>
      <w:r w:rsidRPr="00B210FA">
        <w:rPr>
          <w:rFonts w:ascii="Arial" w:hAnsi="Arial" w:cs="Arial"/>
          <w:spacing w:val="2"/>
        </w:rPr>
        <w:t>emissão</w:t>
      </w:r>
      <w:r w:rsidRPr="00B210FA">
        <w:rPr>
          <w:rFonts w:ascii="Arial" w:hAnsi="Arial" w:cs="Arial"/>
          <w:spacing w:val="29"/>
        </w:rPr>
        <w:t xml:space="preserve"> </w:t>
      </w:r>
      <w:r w:rsidRPr="00B210FA">
        <w:rPr>
          <w:rFonts w:ascii="Arial" w:hAnsi="Arial" w:cs="Arial"/>
          <w:spacing w:val="1"/>
        </w:rPr>
        <w:t>de</w:t>
      </w:r>
      <w:r w:rsidRPr="00B210FA">
        <w:rPr>
          <w:rFonts w:ascii="Arial" w:hAnsi="Arial" w:cs="Arial"/>
          <w:spacing w:val="30"/>
        </w:rPr>
        <w:t xml:space="preserve"> </w:t>
      </w:r>
      <w:r w:rsidRPr="00B210FA">
        <w:rPr>
          <w:rFonts w:ascii="Arial" w:hAnsi="Arial" w:cs="Arial"/>
          <w:spacing w:val="2"/>
        </w:rPr>
        <w:t>Nota</w:t>
      </w:r>
      <w:r w:rsidRPr="00B210FA">
        <w:rPr>
          <w:rFonts w:ascii="Arial" w:hAnsi="Arial" w:cs="Arial"/>
          <w:spacing w:val="29"/>
        </w:rPr>
        <w:t xml:space="preserve"> </w:t>
      </w:r>
      <w:r w:rsidRPr="00B210FA">
        <w:rPr>
          <w:rFonts w:ascii="Arial" w:hAnsi="Arial" w:cs="Arial"/>
          <w:spacing w:val="2"/>
        </w:rPr>
        <w:t>Fiscal/Fatura</w:t>
      </w:r>
      <w:r w:rsidRPr="00B210FA">
        <w:rPr>
          <w:rFonts w:ascii="Arial" w:hAnsi="Arial" w:cs="Arial"/>
          <w:spacing w:val="30"/>
        </w:rPr>
        <w:t xml:space="preserve"> </w:t>
      </w:r>
      <w:r w:rsidRPr="00B210FA">
        <w:rPr>
          <w:rFonts w:ascii="Arial" w:hAnsi="Arial" w:cs="Arial"/>
          <w:spacing w:val="1"/>
        </w:rPr>
        <w:t>no</w:t>
      </w:r>
      <w:r w:rsidRPr="00B210FA">
        <w:rPr>
          <w:rFonts w:ascii="Arial" w:hAnsi="Arial" w:cs="Arial"/>
          <w:spacing w:val="30"/>
        </w:rPr>
        <w:t xml:space="preserve"> </w:t>
      </w:r>
      <w:r w:rsidRPr="00B210FA">
        <w:rPr>
          <w:rFonts w:ascii="Arial" w:hAnsi="Arial" w:cs="Arial"/>
          <w:spacing w:val="2"/>
        </w:rPr>
        <w:t>que</w:t>
      </w:r>
      <w:r w:rsidRPr="00B210FA">
        <w:rPr>
          <w:rFonts w:ascii="Arial" w:hAnsi="Arial" w:cs="Arial"/>
          <w:spacing w:val="29"/>
        </w:rPr>
        <w:t xml:space="preserve"> </w:t>
      </w:r>
      <w:proofErr w:type="spellStart"/>
      <w:r w:rsidRPr="00B210FA">
        <w:rPr>
          <w:rFonts w:ascii="Arial" w:hAnsi="Arial" w:cs="Arial"/>
          <w:spacing w:val="2"/>
        </w:rPr>
        <w:t>pertine</w:t>
      </w:r>
      <w:proofErr w:type="spellEnd"/>
      <w:r w:rsidRPr="00B210FA">
        <w:rPr>
          <w:rFonts w:ascii="Arial" w:hAnsi="Arial" w:cs="Arial"/>
          <w:spacing w:val="30"/>
        </w:rPr>
        <w:t xml:space="preserve"> </w:t>
      </w:r>
      <w:r w:rsidRPr="00B210FA">
        <w:rPr>
          <w:rFonts w:ascii="Arial" w:hAnsi="Arial" w:cs="Arial"/>
        </w:rPr>
        <w:t>à</w:t>
      </w:r>
      <w:r w:rsidRPr="00B210FA">
        <w:rPr>
          <w:rFonts w:ascii="Arial" w:hAnsi="Arial" w:cs="Arial"/>
          <w:spacing w:val="29"/>
        </w:rPr>
        <w:t xml:space="preserve"> </w:t>
      </w:r>
      <w:r w:rsidRPr="00B210FA">
        <w:rPr>
          <w:rFonts w:ascii="Arial" w:hAnsi="Arial" w:cs="Arial"/>
          <w:spacing w:val="2"/>
        </w:rPr>
        <w:t>parcela</w:t>
      </w:r>
      <w:r w:rsidRPr="00B210FA">
        <w:rPr>
          <w:rFonts w:ascii="Arial" w:hAnsi="Arial" w:cs="Arial"/>
          <w:spacing w:val="83"/>
        </w:rPr>
        <w:t xml:space="preserve"> </w:t>
      </w:r>
      <w:r w:rsidRPr="00B210FA">
        <w:rPr>
          <w:rFonts w:ascii="Arial" w:hAnsi="Arial" w:cs="Arial"/>
        </w:rPr>
        <w:t>incontroversa, para efeito de liquidação e pagamento.</w:t>
      </w:r>
    </w:p>
    <w:p w14:paraId="4E5459D6" w14:textId="77777777" w:rsidR="00576DF0" w:rsidRPr="00B210FA" w:rsidRDefault="00576DF0" w:rsidP="00576DF0">
      <w:pPr>
        <w:pStyle w:val="Corpodetexto"/>
        <w:kinsoku w:val="0"/>
        <w:overflowPunct w:val="0"/>
        <w:spacing w:before="0" w:beforeAutospacing="0" w:after="0" w:afterAutospacing="0" w:line="360" w:lineRule="auto"/>
        <w:rPr>
          <w:rFonts w:ascii="Arial" w:hAnsi="Arial" w:cs="Arial"/>
          <w:sz w:val="17"/>
          <w:szCs w:val="17"/>
        </w:rPr>
      </w:pPr>
    </w:p>
    <w:p w14:paraId="15074558" w14:textId="77777777" w:rsidR="00576DF0" w:rsidRPr="00B210FA" w:rsidRDefault="00576DF0" w:rsidP="00576DF0">
      <w:pPr>
        <w:pStyle w:val="Corpodetexto"/>
        <w:widowControl w:val="0"/>
        <w:numPr>
          <w:ilvl w:val="1"/>
          <w:numId w:val="16"/>
        </w:numPr>
        <w:tabs>
          <w:tab w:val="left" w:pos="692"/>
        </w:tabs>
        <w:kinsoku w:val="0"/>
        <w:overflowPunct w:val="0"/>
        <w:autoSpaceDE w:val="0"/>
        <w:autoSpaceDN w:val="0"/>
        <w:adjustRightInd w:val="0"/>
        <w:spacing w:before="0" w:beforeAutospacing="0" w:after="0" w:afterAutospacing="0" w:line="360" w:lineRule="auto"/>
        <w:ind w:right="234" w:firstLine="0"/>
        <w:jc w:val="both"/>
        <w:rPr>
          <w:rFonts w:ascii="Arial" w:hAnsi="Arial" w:cs="Arial"/>
        </w:rPr>
      </w:pPr>
      <w:r w:rsidRPr="00B210FA">
        <w:rPr>
          <w:rFonts w:ascii="Arial" w:hAnsi="Arial" w:cs="Arial"/>
        </w:rPr>
        <w:t>O</w:t>
      </w:r>
      <w:r w:rsidRPr="00B210FA">
        <w:rPr>
          <w:rFonts w:ascii="Arial" w:hAnsi="Arial" w:cs="Arial"/>
          <w:spacing w:val="3"/>
        </w:rPr>
        <w:t xml:space="preserve"> </w:t>
      </w:r>
      <w:r w:rsidRPr="00B210FA">
        <w:rPr>
          <w:rFonts w:ascii="Arial" w:hAnsi="Arial" w:cs="Arial"/>
          <w:spacing w:val="1"/>
        </w:rPr>
        <w:t>prazo</w:t>
      </w:r>
      <w:r w:rsidRPr="00B210FA">
        <w:rPr>
          <w:rFonts w:ascii="Arial" w:hAnsi="Arial" w:cs="Arial"/>
          <w:spacing w:val="3"/>
        </w:rPr>
        <w:t xml:space="preserve"> </w:t>
      </w:r>
      <w:r w:rsidRPr="00B210FA">
        <w:rPr>
          <w:rFonts w:ascii="Arial" w:hAnsi="Arial" w:cs="Arial"/>
          <w:spacing w:val="1"/>
        </w:rPr>
        <w:t>para</w:t>
      </w:r>
      <w:r w:rsidRPr="00B210FA">
        <w:rPr>
          <w:rFonts w:ascii="Arial" w:hAnsi="Arial" w:cs="Arial"/>
          <w:spacing w:val="3"/>
        </w:rPr>
        <w:t xml:space="preserve"> </w:t>
      </w:r>
      <w:r w:rsidRPr="00B210FA">
        <w:rPr>
          <w:rFonts w:ascii="Arial" w:hAnsi="Arial" w:cs="Arial"/>
        </w:rPr>
        <w:t>a</w:t>
      </w:r>
      <w:r w:rsidRPr="00B210FA">
        <w:rPr>
          <w:rFonts w:ascii="Arial" w:hAnsi="Arial" w:cs="Arial"/>
          <w:spacing w:val="3"/>
        </w:rPr>
        <w:t xml:space="preserve"> </w:t>
      </w:r>
      <w:r w:rsidRPr="00B210FA">
        <w:rPr>
          <w:rFonts w:ascii="Arial" w:hAnsi="Arial" w:cs="Arial"/>
          <w:spacing w:val="1"/>
        </w:rPr>
        <w:t>solução,</w:t>
      </w:r>
      <w:r w:rsidRPr="00B210FA">
        <w:rPr>
          <w:rFonts w:ascii="Arial" w:hAnsi="Arial" w:cs="Arial"/>
          <w:spacing w:val="3"/>
        </w:rPr>
        <w:t xml:space="preserve"> </w:t>
      </w:r>
      <w:r w:rsidRPr="00B210FA">
        <w:rPr>
          <w:rFonts w:ascii="Arial" w:hAnsi="Arial" w:cs="Arial"/>
          <w:spacing w:val="1"/>
        </w:rPr>
        <w:t>pelo</w:t>
      </w:r>
      <w:r w:rsidRPr="00B210FA">
        <w:rPr>
          <w:rFonts w:ascii="Arial" w:hAnsi="Arial" w:cs="Arial"/>
          <w:spacing w:val="3"/>
        </w:rPr>
        <w:t xml:space="preserve"> </w:t>
      </w:r>
      <w:r w:rsidRPr="00B210FA">
        <w:rPr>
          <w:rFonts w:ascii="Arial" w:hAnsi="Arial" w:cs="Arial"/>
          <w:spacing w:val="1"/>
        </w:rPr>
        <w:t>contratado,</w:t>
      </w:r>
      <w:r w:rsidRPr="00B210FA">
        <w:rPr>
          <w:rFonts w:ascii="Arial" w:hAnsi="Arial" w:cs="Arial"/>
          <w:spacing w:val="3"/>
        </w:rPr>
        <w:t xml:space="preserve"> </w:t>
      </w:r>
      <w:r w:rsidRPr="00B210FA">
        <w:rPr>
          <w:rFonts w:ascii="Arial" w:hAnsi="Arial" w:cs="Arial"/>
          <w:spacing w:val="1"/>
        </w:rPr>
        <w:t>de</w:t>
      </w:r>
      <w:r w:rsidRPr="00B210FA">
        <w:rPr>
          <w:rFonts w:ascii="Arial" w:hAnsi="Arial" w:cs="Arial"/>
          <w:spacing w:val="3"/>
        </w:rPr>
        <w:t xml:space="preserve"> </w:t>
      </w:r>
      <w:r w:rsidRPr="00B210FA">
        <w:rPr>
          <w:rFonts w:ascii="Arial" w:hAnsi="Arial" w:cs="Arial"/>
          <w:spacing w:val="1"/>
        </w:rPr>
        <w:t>inconsistências</w:t>
      </w:r>
      <w:r w:rsidRPr="00B210FA">
        <w:rPr>
          <w:rFonts w:ascii="Arial" w:hAnsi="Arial" w:cs="Arial"/>
          <w:spacing w:val="3"/>
        </w:rPr>
        <w:t xml:space="preserve"> </w:t>
      </w:r>
      <w:r w:rsidRPr="00B210FA">
        <w:rPr>
          <w:rFonts w:ascii="Arial" w:hAnsi="Arial" w:cs="Arial"/>
          <w:spacing w:val="1"/>
        </w:rPr>
        <w:t>na</w:t>
      </w:r>
      <w:r w:rsidRPr="00B210FA">
        <w:rPr>
          <w:rFonts w:ascii="Arial" w:hAnsi="Arial" w:cs="Arial"/>
          <w:spacing w:val="3"/>
        </w:rPr>
        <w:t xml:space="preserve"> </w:t>
      </w:r>
      <w:r w:rsidRPr="00B210FA">
        <w:rPr>
          <w:rFonts w:ascii="Arial" w:hAnsi="Arial" w:cs="Arial"/>
          <w:spacing w:val="1"/>
        </w:rPr>
        <w:t>execução</w:t>
      </w:r>
      <w:r w:rsidRPr="00B210FA">
        <w:rPr>
          <w:rFonts w:ascii="Arial" w:hAnsi="Arial" w:cs="Arial"/>
          <w:spacing w:val="3"/>
        </w:rPr>
        <w:t xml:space="preserve"> </w:t>
      </w:r>
      <w:r w:rsidRPr="00B210FA">
        <w:rPr>
          <w:rFonts w:ascii="Arial" w:hAnsi="Arial" w:cs="Arial"/>
          <w:spacing w:val="1"/>
        </w:rPr>
        <w:t>do</w:t>
      </w:r>
      <w:r w:rsidRPr="00B210FA">
        <w:rPr>
          <w:rFonts w:ascii="Arial" w:hAnsi="Arial" w:cs="Arial"/>
          <w:spacing w:val="3"/>
        </w:rPr>
        <w:t xml:space="preserve"> </w:t>
      </w:r>
      <w:r w:rsidRPr="00B210FA">
        <w:rPr>
          <w:rFonts w:ascii="Arial" w:hAnsi="Arial" w:cs="Arial"/>
          <w:spacing w:val="1"/>
        </w:rPr>
        <w:t>objeto</w:t>
      </w:r>
      <w:r w:rsidRPr="00B210FA">
        <w:rPr>
          <w:rFonts w:ascii="Arial" w:hAnsi="Arial" w:cs="Arial"/>
          <w:spacing w:val="3"/>
        </w:rPr>
        <w:t xml:space="preserve"> </w:t>
      </w:r>
      <w:r w:rsidRPr="00B210FA">
        <w:rPr>
          <w:rFonts w:ascii="Arial" w:hAnsi="Arial" w:cs="Arial"/>
          <w:spacing w:val="1"/>
        </w:rPr>
        <w:t>ou</w:t>
      </w:r>
      <w:r w:rsidRPr="00B210FA">
        <w:rPr>
          <w:rFonts w:ascii="Arial" w:hAnsi="Arial" w:cs="Arial"/>
          <w:spacing w:val="3"/>
        </w:rPr>
        <w:t xml:space="preserve"> </w:t>
      </w:r>
      <w:r w:rsidRPr="00B210FA">
        <w:rPr>
          <w:rFonts w:ascii="Arial" w:hAnsi="Arial" w:cs="Arial"/>
          <w:spacing w:val="1"/>
        </w:rPr>
        <w:t>de</w:t>
      </w:r>
      <w:r w:rsidRPr="00B210FA">
        <w:rPr>
          <w:rFonts w:ascii="Arial" w:hAnsi="Arial" w:cs="Arial"/>
          <w:spacing w:val="90"/>
        </w:rPr>
        <w:t xml:space="preserve"> </w:t>
      </w:r>
      <w:r w:rsidRPr="00B210FA">
        <w:rPr>
          <w:rFonts w:ascii="Arial" w:hAnsi="Arial" w:cs="Arial"/>
        </w:rPr>
        <w:t>saneamento</w:t>
      </w:r>
      <w:r w:rsidRPr="00B210FA">
        <w:rPr>
          <w:rFonts w:ascii="Arial" w:hAnsi="Arial" w:cs="Arial"/>
          <w:spacing w:val="23"/>
        </w:rPr>
        <w:t xml:space="preserve"> </w:t>
      </w:r>
      <w:r w:rsidRPr="00B210FA">
        <w:rPr>
          <w:rFonts w:ascii="Arial" w:hAnsi="Arial" w:cs="Arial"/>
        </w:rPr>
        <w:t>da</w:t>
      </w:r>
      <w:r w:rsidRPr="00B210FA">
        <w:rPr>
          <w:rFonts w:ascii="Arial" w:hAnsi="Arial" w:cs="Arial"/>
          <w:spacing w:val="23"/>
        </w:rPr>
        <w:t xml:space="preserve"> </w:t>
      </w:r>
      <w:r w:rsidRPr="00B210FA">
        <w:rPr>
          <w:rFonts w:ascii="Arial" w:hAnsi="Arial" w:cs="Arial"/>
        </w:rPr>
        <w:t>nota</w:t>
      </w:r>
      <w:r w:rsidRPr="00B210FA">
        <w:rPr>
          <w:rFonts w:ascii="Arial" w:hAnsi="Arial" w:cs="Arial"/>
          <w:spacing w:val="23"/>
        </w:rPr>
        <w:t xml:space="preserve"> </w:t>
      </w:r>
      <w:r w:rsidRPr="00B210FA">
        <w:rPr>
          <w:rFonts w:ascii="Arial" w:hAnsi="Arial" w:cs="Arial"/>
        </w:rPr>
        <w:t>fiscal</w:t>
      </w:r>
      <w:r w:rsidRPr="00B210FA">
        <w:rPr>
          <w:rFonts w:ascii="Arial" w:hAnsi="Arial" w:cs="Arial"/>
          <w:spacing w:val="23"/>
        </w:rPr>
        <w:t xml:space="preserve"> </w:t>
      </w:r>
      <w:r w:rsidRPr="00B210FA">
        <w:rPr>
          <w:rFonts w:ascii="Arial" w:hAnsi="Arial" w:cs="Arial"/>
        </w:rPr>
        <w:t>ou</w:t>
      </w:r>
      <w:r w:rsidRPr="00B210FA">
        <w:rPr>
          <w:rFonts w:ascii="Arial" w:hAnsi="Arial" w:cs="Arial"/>
          <w:spacing w:val="23"/>
        </w:rPr>
        <w:t xml:space="preserve"> </w:t>
      </w:r>
      <w:r w:rsidRPr="00B210FA">
        <w:rPr>
          <w:rFonts w:ascii="Arial" w:hAnsi="Arial" w:cs="Arial"/>
        </w:rPr>
        <w:t>de</w:t>
      </w:r>
      <w:r w:rsidRPr="00B210FA">
        <w:rPr>
          <w:rFonts w:ascii="Arial" w:hAnsi="Arial" w:cs="Arial"/>
          <w:spacing w:val="23"/>
        </w:rPr>
        <w:t xml:space="preserve"> </w:t>
      </w:r>
      <w:r w:rsidRPr="00B210FA">
        <w:rPr>
          <w:rFonts w:ascii="Arial" w:hAnsi="Arial" w:cs="Arial"/>
        </w:rPr>
        <w:t>instrumento</w:t>
      </w:r>
      <w:r w:rsidRPr="00B210FA">
        <w:rPr>
          <w:rFonts w:ascii="Arial" w:hAnsi="Arial" w:cs="Arial"/>
          <w:spacing w:val="23"/>
        </w:rPr>
        <w:t xml:space="preserve"> </w:t>
      </w:r>
      <w:r w:rsidRPr="00B210FA">
        <w:rPr>
          <w:rFonts w:ascii="Arial" w:hAnsi="Arial" w:cs="Arial"/>
        </w:rPr>
        <w:t>de</w:t>
      </w:r>
      <w:r w:rsidRPr="00B210FA">
        <w:rPr>
          <w:rFonts w:ascii="Arial" w:hAnsi="Arial" w:cs="Arial"/>
          <w:spacing w:val="23"/>
        </w:rPr>
        <w:t xml:space="preserve"> </w:t>
      </w:r>
      <w:r w:rsidRPr="00B210FA">
        <w:rPr>
          <w:rFonts w:ascii="Arial" w:hAnsi="Arial" w:cs="Arial"/>
        </w:rPr>
        <w:t>cobrança</w:t>
      </w:r>
      <w:r w:rsidRPr="00B210FA">
        <w:rPr>
          <w:rFonts w:ascii="Arial" w:hAnsi="Arial" w:cs="Arial"/>
          <w:spacing w:val="23"/>
        </w:rPr>
        <w:t xml:space="preserve"> </w:t>
      </w:r>
      <w:r w:rsidRPr="00B210FA">
        <w:rPr>
          <w:rFonts w:ascii="Arial" w:hAnsi="Arial" w:cs="Arial"/>
        </w:rPr>
        <w:t>equivalente,</w:t>
      </w:r>
      <w:r w:rsidRPr="00B210FA">
        <w:rPr>
          <w:rFonts w:ascii="Arial" w:hAnsi="Arial" w:cs="Arial"/>
          <w:spacing w:val="23"/>
        </w:rPr>
        <w:t xml:space="preserve"> </w:t>
      </w:r>
      <w:r w:rsidRPr="00B210FA">
        <w:rPr>
          <w:rFonts w:ascii="Arial" w:hAnsi="Arial" w:cs="Arial"/>
        </w:rPr>
        <w:t>verificadas</w:t>
      </w:r>
      <w:r w:rsidRPr="00B210FA">
        <w:rPr>
          <w:rFonts w:ascii="Arial" w:hAnsi="Arial" w:cs="Arial"/>
          <w:spacing w:val="23"/>
        </w:rPr>
        <w:t xml:space="preserve"> </w:t>
      </w:r>
      <w:r w:rsidRPr="00B210FA">
        <w:rPr>
          <w:rFonts w:ascii="Arial" w:hAnsi="Arial" w:cs="Arial"/>
        </w:rPr>
        <w:t>pela</w:t>
      </w:r>
      <w:r w:rsidRPr="00B210FA">
        <w:rPr>
          <w:rFonts w:ascii="Arial" w:hAnsi="Arial" w:cs="Arial"/>
          <w:spacing w:val="23"/>
        </w:rPr>
        <w:t xml:space="preserve"> </w:t>
      </w:r>
      <w:r w:rsidRPr="00B210FA">
        <w:rPr>
          <w:rFonts w:ascii="Arial" w:hAnsi="Arial" w:cs="Arial"/>
        </w:rPr>
        <w:t>Administração durante</w:t>
      </w:r>
      <w:r w:rsidRPr="00B210FA">
        <w:rPr>
          <w:rFonts w:ascii="Arial" w:hAnsi="Arial" w:cs="Arial"/>
          <w:spacing w:val="31"/>
        </w:rPr>
        <w:t xml:space="preserve"> </w:t>
      </w:r>
      <w:r w:rsidRPr="00B210FA">
        <w:rPr>
          <w:rFonts w:ascii="Arial" w:hAnsi="Arial" w:cs="Arial"/>
        </w:rPr>
        <w:t>a</w:t>
      </w:r>
      <w:r w:rsidRPr="00B210FA">
        <w:rPr>
          <w:rFonts w:ascii="Arial" w:hAnsi="Arial" w:cs="Arial"/>
          <w:spacing w:val="32"/>
        </w:rPr>
        <w:t xml:space="preserve"> </w:t>
      </w:r>
      <w:r w:rsidRPr="00B210FA">
        <w:rPr>
          <w:rFonts w:ascii="Arial" w:hAnsi="Arial" w:cs="Arial"/>
        </w:rPr>
        <w:t>análise</w:t>
      </w:r>
      <w:r w:rsidRPr="00B210FA">
        <w:rPr>
          <w:rFonts w:ascii="Arial" w:hAnsi="Arial" w:cs="Arial"/>
          <w:spacing w:val="31"/>
        </w:rPr>
        <w:t xml:space="preserve"> </w:t>
      </w:r>
      <w:r w:rsidRPr="00B210FA">
        <w:rPr>
          <w:rFonts w:ascii="Arial" w:hAnsi="Arial" w:cs="Arial"/>
        </w:rPr>
        <w:t>prévia</w:t>
      </w:r>
      <w:r w:rsidRPr="00B210FA">
        <w:rPr>
          <w:rFonts w:ascii="Arial" w:hAnsi="Arial" w:cs="Arial"/>
          <w:spacing w:val="32"/>
        </w:rPr>
        <w:t xml:space="preserve"> </w:t>
      </w:r>
      <w:r w:rsidRPr="00B210FA">
        <w:rPr>
          <w:rFonts w:ascii="Arial" w:hAnsi="Arial" w:cs="Arial"/>
        </w:rPr>
        <w:t>à</w:t>
      </w:r>
      <w:r w:rsidRPr="00B210FA">
        <w:rPr>
          <w:rFonts w:ascii="Arial" w:hAnsi="Arial" w:cs="Arial"/>
          <w:spacing w:val="32"/>
        </w:rPr>
        <w:t xml:space="preserve"> </w:t>
      </w:r>
      <w:r w:rsidRPr="00B210FA">
        <w:rPr>
          <w:rFonts w:ascii="Arial" w:hAnsi="Arial" w:cs="Arial"/>
        </w:rPr>
        <w:t>liquidação</w:t>
      </w:r>
      <w:r w:rsidRPr="00B210FA">
        <w:rPr>
          <w:rFonts w:ascii="Arial" w:hAnsi="Arial" w:cs="Arial"/>
          <w:spacing w:val="31"/>
        </w:rPr>
        <w:t xml:space="preserve"> </w:t>
      </w:r>
      <w:r w:rsidRPr="00B210FA">
        <w:rPr>
          <w:rFonts w:ascii="Arial" w:hAnsi="Arial" w:cs="Arial"/>
        </w:rPr>
        <w:t>de</w:t>
      </w:r>
      <w:r w:rsidRPr="00B210FA">
        <w:rPr>
          <w:rFonts w:ascii="Arial" w:hAnsi="Arial" w:cs="Arial"/>
          <w:spacing w:val="32"/>
        </w:rPr>
        <w:t xml:space="preserve"> </w:t>
      </w:r>
      <w:r w:rsidRPr="00B210FA">
        <w:rPr>
          <w:rFonts w:ascii="Arial" w:hAnsi="Arial" w:cs="Arial"/>
        </w:rPr>
        <w:t>despesa,</w:t>
      </w:r>
      <w:r w:rsidRPr="00B210FA">
        <w:rPr>
          <w:rFonts w:ascii="Arial" w:hAnsi="Arial" w:cs="Arial"/>
          <w:spacing w:val="31"/>
        </w:rPr>
        <w:t xml:space="preserve"> </w:t>
      </w:r>
      <w:r w:rsidRPr="00B210FA">
        <w:rPr>
          <w:rFonts w:ascii="Arial" w:hAnsi="Arial" w:cs="Arial"/>
        </w:rPr>
        <w:t>não</w:t>
      </w:r>
      <w:r w:rsidRPr="00B210FA">
        <w:rPr>
          <w:rFonts w:ascii="Arial" w:hAnsi="Arial" w:cs="Arial"/>
          <w:spacing w:val="32"/>
        </w:rPr>
        <w:t xml:space="preserve"> </w:t>
      </w:r>
      <w:r w:rsidRPr="00B210FA">
        <w:rPr>
          <w:rFonts w:ascii="Arial" w:hAnsi="Arial" w:cs="Arial"/>
        </w:rPr>
        <w:t>será</w:t>
      </w:r>
      <w:r w:rsidRPr="00B210FA">
        <w:rPr>
          <w:rFonts w:ascii="Arial" w:hAnsi="Arial" w:cs="Arial"/>
          <w:spacing w:val="32"/>
        </w:rPr>
        <w:t xml:space="preserve"> </w:t>
      </w:r>
      <w:r w:rsidRPr="00B210FA">
        <w:rPr>
          <w:rFonts w:ascii="Arial" w:hAnsi="Arial" w:cs="Arial"/>
        </w:rPr>
        <w:t>computado</w:t>
      </w:r>
      <w:r w:rsidRPr="00B210FA">
        <w:rPr>
          <w:rFonts w:ascii="Arial" w:hAnsi="Arial" w:cs="Arial"/>
          <w:spacing w:val="31"/>
        </w:rPr>
        <w:t xml:space="preserve"> </w:t>
      </w:r>
      <w:r w:rsidRPr="00B210FA">
        <w:rPr>
          <w:rFonts w:ascii="Arial" w:hAnsi="Arial" w:cs="Arial"/>
        </w:rPr>
        <w:t>para</w:t>
      </w:r>
      <w:r w:rsidRPr="00B210FA">
        <w:rPr>
          <w:rFonts w:ascii="Arial" w:hAnsi="Arial" w:cs="Arial"/>
          <w:spacing w:val="32"/>
        </w:rPr>
        <w:t xml:space="preserve"> </w:t>
      </w:r>
      <w:r w:rsidRPr="00B210FA">
        <w:rPr>
          <w:rFonts w:ascii="Arial" w:hAnsi="Arial" w:cs="Arial"/>
        </w:rPr>
        <w:t>os</w:t>
      </w:r>
      <w:r w:rsidRPr="00B210FA">
        <w:rPr>
          <w:rFonts w:ascii="Arial" w:hAnsi="Arial" w:cs="Arial"/>
          <w:spacing w:val="31"/>
        </w:rPr>
        <w:t xml:space="preserve"> </w:t>
      </w:r>
      <w:r w:rsidRPr="00B210FA">
        <w:rPr>
          <w:rFonts w:ascii="Arial" w:hAnsi="Arial" w:cs="Arial"/>
        </w:rPr>
        <w:t>fins</w:t>
      </w:r>
      <w:r w:rsidRPr="00B210FA">
        <w:rPr>
          <w:rFonts w:ascii="Arial" w:hAnsi="Arial" w:cs="Arial"/>
          <w:spacing w:val="32"/>
        </w:rPr>
        <w:t xml:space="preserve"> </w:t>
      </w:r>
      <w:r w:rsidRPr="00B210FA">
        <w:rPr>
          <w:rFonts w:ascii="Arial" w:hAnsi="Arial" w:cs="Arial"/>
        </w:rPr>
        <w:t>do</w:t>
      </w:r>
      <w:r w:rsidRPr="00B210FA">
        <w:rPr>
          <w:rFonts w:ascii="Arial" w:hAnsi="Arial" w:cs="Arial"/>
          <w:spacing w:val="32"/>
        </w:rPr>
        <w:t xml:space="preserve"> </w:t>
      </w:r>
      <w:r w:rsidRPr="00B210FA">
        <w:rPr>
          <w:rFonts w:ascii="Arial" w:hAnsi="Arial" w:cs="Arial"/>
        </w:rPr>
        <w:t>recebimento</w:t>
      </w:r>
      <w:r w:rsidRPr="00B210FA">
        <w:rPr>
          <w:rFonts w:ascii="Arial" w:hAnsi="Arial" w:cs="Arial"/>
          <w:spacing w:val="130"/>
        </w:rPr>
        <w:t xml:space="preserve"> </w:t>
      </w:r>
      <w:r w:rsidRPr="00B210FA">
        <w:rPr>
          <w:rFonts w:ascii="Arial" w:hAnsi="Arial" w:cs="Arial"/>
        </w:rPr>
        <w:t>definitivo.</w:t>
      </w:r>
    </w:p>
    <w:p w14:paraId="52FBEDA0" w14:textId="77777777" w:rsidR="00576DF0" w:rsidRPr="00B210FA" w:rsidRDefault="00576DF0" w:rsidP="00576DF0">
      <w:pPr>
        <w:pStyle w:val="Corpodetexto"/>
        <w:kinsoku w:val="0"/>
        <w:overflowPunct w:val="0"/>
        <w:spacing w:before="0" w:beforeAutospacing="0" w:after="0" w:afterAutospacing="0" w:line="360" w:lineRule="auto"/>
        <w:rPr>
          <w:rFonts w:ascii="Arial" w:hAnsi="Arial" w:cs="Arial"/>
          <w:sz w:val="17"/>
          <w:szCs w:val="17"/>
        </w:rPr>
      </w:pPr>
    </w:p>
    <w:p w14:paraId="25D7F6DB" w14:textId="77777777" w:rsidR="00576DF0" w:rsidRPr="00B210FA" w:rsidRDefault="00576DF0" w:rsidP="00576DF0">
      <w:pPr>
        <w:pStyle w:val="Corpodetexto"/>
        <w:widowControl w:val="0"/>
        <w:numPr>
          <w:ilvl w:val="1"/>
          <w:numId w:val="16"/>
        </w:numPr>
        <w:tabs>
          <w:tab w:val="left" w:pos="669"/>
        </w:tabs>
        <w:kinsoku w:val="0"/>
        <w:overflowPunct w:val="0"/>
        <w:autoSpaceDE w:val="0"/>
        <w:autoSpaceDN w:val="0"/>
        <w:adjustRightInd w:val="0"/>
        <w:spacing w:before="0" w:beforeAutospacing="0" w:after="0" w:afterAutospacing="0" w:line="360" w:lineRule="auto"/>
        <w:ind w:right="234" w:firstLine="0"/>
        <w:jc w:val="both"/>
        <w:rPr>
          <w:rFonts w:ascii="Arial" w:hAnsi="Arial" w:cs="Arial"/>
        </w:rPr>
      </w:pPr>
      <w:r w:rsidRPr="00B210FA">
        <w:rPr>
          <w:rFonts w:ascii="Arial" w:hAnsi="Arial" w:cs="Arial"/>
        </w:rPr>
        <w:t>O</w:t>
      </w:r>
      <w:r w:rsidRPr="00B210FA">
        <w:rPr>
          <w:rFonts w:ascii="Arial" w:hAnsi="Arial" w:cs="Arial"/>
          <w:spacing w:val="39"/>
        </w:rPr>
        <w:t xml:space="preserve"> </w:t>
      </w:r>
      <w:r w:rsidRPr="00B210FA">
        <w:rPr>
          <w:rFonts w:ascii="Arial" w:hAnsi="Arial" w:cs="Arial"/>
        </w:rPr>
        <w:t>recebimento</w:t>
      </w:r>
      <w:r w:rsidRPr="00B210FA">
        <w:rPr>
          <w:rFonts w:ascii="Arial" w:hAnsi="Arial" w:cs="Arial"/>
          <w:spacing w:val="40"/>
        </w:rPr>
        <w:t xml:space="preserve"> </w:t>
      </w:r>
      <w:r w:rsidRPr="00B210FA">
        <w:rPr>
          <w:rFonts w:ascii="Arial" w:hAnsi="Arial" w:cs="Arial"/>
        </w:rPr>
        <w:t>provisório</w:t>
      </w:r>
      <w:r w:rsidRPr="00B210FA">
        <w:rPr>
          <w:rFonts w:ascii="Arial" w:hAnsi="Arial" w:cs="Arial"/>
          <w:spacing w:val="39"/>
        </w:rPr>
        <w:t xml:space="preserve"> </w:t>
      </w:r>
      <w:r w:rsidRPr="00B210FA">
        <w:rPr>
          <w:rFonts w:ascii="Arial" w:hAnsi="Arial" w:cs="Arial"/>
        </w:rPr>
        <w:t>ou</w:t>
      </w:r>
      <w:r w:rsidRPr="00B210FA">
        <w:rPr>
          <w:rFonts w:ascii="Arial" w:hAnsi="Arial" w:cs="Arial"/>
          <w:spacing w:val="40"/>
        </w:rPr>
        <w:t xml:space="preserve"> </w:t>
      </w:r>
      <w:r w:rsidRPr="00B210FA">
        <w:rPr>
          <w:rFonts w:ascii="Arial" w:hAnsi="Arial" w:cs="Arial"/>
        </w:rPr>
        <w:t>definitivo</w:t>
      </w:r>
      <w:r w:rsidRPr="00B210FA">
        <w:rPr>
          <w:rFonts w:ascii="Arial" w:hAnsi="Arial" w:cs="Arial"/>
          <w:spacing w:val="40"/>
        </w:rPr>
        <w:t xml:space="preserve"> </w:t>
      </w:r>
      <w:r w:rsidRPr="00B210FA">
        <w:rPr>
          <w:rFonts w:ascii="Arial" w:hAnsi="Arial" w:cs="Arial"/>
        </w:rPr>
        <w:t>não</w:t>
      </w:r>
      <w:r w:rsidRPr="00B210FA">
        <w:rPr>
          <w:rFonts w:ascii="Arial" w:hAnsi="Arial" w:cs="Arial"/>
          <w:spacing w:val="39"/>
        </w:rPr>
        <w:t xml:space="preserve"> </w:t>
      </w:r>
      <w:r w:rsidRPr="00B210FA">
        <w:rPr>
          <w:rFonts w:ascii="Arial" w:hAnsi="Arial" w:cs="Arial"/>
        </w:rPr>
        <w:t>excluirá</w:t>
      </w:r>
      <w:r w:rsidRPr="00B210FA">
        <w:rPr>
          <w:rFonts w:ascii="Arial" w:hAnsi="Arial" w:cs="Arial"/>
          <w:spacing w:val="40"/>
        </w:rPr>
        <w:t xml:space="preserve"> </w:t>
      </w:r>
      <w:r w:rsidRPr="00B210FA">
        <w:rPr>
          <w:rFonts w:ascii="Arial" w:hAnsi="Arial" w:cs="Arial"/>
        </w:rPr>
        <w:t>a</w:t>
      </w:r>
      <w:r w:rsidRPr="00B210FA">
        <w:rPr>
          <w:rFonts w:ascii="Arial" w:hAnsi="Arial" w:cs="Arial"/>
          <w:spacing w:val="39"/>
        </w:rPr>
        <w:t xml:space="preserve"> </w:t>
      </w:r>
      <w:r w:rsidRPr="00B210FA">
        <w:rPr>
          <w:rFonts w:ascii="Arial" w:hAnsi="Arial" w:cs="Arial"/>
        </w:rPr>
        <w:t>responsabilidade</w:t>
      </w:r>
      <w:r w:rsidRPr="00B210FA">
        <w:rPr>
          <w:rFonts w:ascii="Arial" w:hAnsi="Arial" w:cs="Arial"/>
          <w:spacing w:val="40"/>
        </w:rPr>
        <w:t xml:space="preserve"> </w:t>
      </w:r>
      <w:r w:rsidRPr="00B210FA">
        <w:rPr>
          <w:rFonts w:ascii="Arial" w:hAnsi="Arial" w:cs="Arial"/>
        </w:rPr>
        <w:t>civil</w:t>
      </w:r>
      <w:r w:rsidRPr="00B210FA">
        <w:rPr>
          <w:rFonts w:ascii="Arial" w:hAnsi="Arial" w:cs="Arial"/>
          <w:spacing w:val="40"/>
        </w:rPr>
        <w:t xml:space="preserve"> </w:t>
      </w:r>
      <w:r w:rsidRPr="00B210FA">
        <w:rPr>
          <w:rFonts w:ascii="Arial" w:hAnsi="Arial" w:cs="Arial"/>
        </w:rPr>
        <w:t>pela</w:t>
      </w:r>
      <w:r w:rsidRPr="00B210FA">
        <w:rPr>
          <w:rFonts w:ascii="Arial" w:hAnsi="Arial" w:cs="Arial"/>
          <w:spacing w:val="39"/>
        </w:rPr>
        <w:t xml:space="preserve"> </w:t>
      </w:r>
      <w:r w:rsidRPr="00B210FA">
        <w:rPr>
          <w:rFonts w:ascii="Arial" w:hAnsi="Arial" w:cs="Arial"/>
        </w:rPr>
        <w:t>solidez</w:t>
      </w:r>
      <w:r w:rsidRPr="00B210FA">
        <w:rPr>
          <w:rFonts w:ascii="Arial" w:hAnsi="Arial" w:cs="Arial"/>
          <w:spacing w:val="40"/>
        </w:rPr>
        <w:t xml:space="preserve"> </w:t>
      </w:r>
      <w:r w:rsidRPr="00B210FA">
        <w:rPr>
          <w:rFonts w:ascii="Arial" w:hAnsi="Arial" w:cs="Arial"/>
        </w:rPr>
        <w:t>e</w:t>
      </w:r>
      <w:r w:rsidRPr="00B210FA">
        <w:rPr>
          <w:rFonts w:ascii="Arial" w:hAnsi="Arial" w:cs="Arial"/>
          <w:spacing w:val="39"/>
        </w:rPr>
        <w:t xml:space="preserve"> </w:t>
      </w:r>
      <w:r w:rsidRPr="00B210FA">
        <w:rPr>
          <w:rFonts w:ascii="Arial" w:hAnsi="Arial" w:cs="Arial"/>
        </w:rPr>
        <w:t>pela</w:t>
      </w:r>
      <w:r w:rsidRPr="00B210FA">
        <w:rPr>
          <w:rFonts w:ascii="Arial" w:hAnsi="Arial" w:cs="Arial"/>
          <w:spacing w:val="138"/>
        </w:rPr>
        <w:t xml:space="preserve"> </w:t>
      </w:r>
      <w:r w:rsidRPr="00B210FA">
        <w:rPr>
          <w:rFonts w:ascii="Arial" w:hAnsi="Arial" w:cs="Arial"/>
        </w:rPr>
        <w:t>segurança dos bens nem a responsabilidade ético-profissional pela perfeita execução do contrato.</w:t>
      </w:r>
    </w:p>
    <w:p w14:paraId="69260054" w14:textId="77777777" w:rsidR="00576DF0" w:rsidRPr="00B210FA" w:rsidRDefault="00576DF0" w:rsidP="00576DF0">
      <w:pPr>
        <w:pStyle w:val="Corpodetexto"/>
        <w:kinsoku w:val="0"/>
        <w:overflowPunct w:val="0"/>
        <w:spacing w:before="0" w:beforeAutospacing="0" w:after="0" w:afterAutospacing="0" w:line="360" w:lineRule="auto"/>
        <w:rPr>
          <w:rFonts w:ascii="Arial" w:hAnsi="Arial" w:cs="Arial"/>
          <w:sz w:val="17"/>
          <w:szCs w:val="17"/>
        </w:rPr>
      </w:pPr>
    </w:p>
    <w:p w14:paraId="71E78F5F" w14:textId="77777777" w:rsidR="00576DF0" w:rsidRPr="00B210FA" w:rsidRDefault="00576DF0" w:rsidP="00576DF0">
      <w:pPr>
        <w:pStyle w:val="Ttulo3"/>
        <w:kinsoku w:val="0"/>
        <w:overflowPunct w:val="0"/>
        <w:spacing w:before="0" w:line="360" w:lineRule="auto"/>
        <w:jc w:val="both"/>
        <w:rPr>
          <w:rFonts w:ascii="Arial" w:hAnsi="Arial" w:cs="Arial"/>
          <w:b/>
          <w:bCs/>
        </w:rPr>
      </w:pPr>
      <w:r w:rsidRPr="00B210FA">
        <w:rPr>
          <w:rFonts w:ascii="Arial" w:hAnsi="Arial" w:cs="Arial"/>
        </w:rPr>
        <w:t>Liquidação</w:t>
      </w:r>
    </w:p>
    <w:p w14:paraId="5B742F30" w14:textId="77777777" w:rsidR="00576DF0" w:rsidRPr="00B210FA" w:rsidRDefault="00576DF0" w:rsidP="00576DF0">
      <w:pPr>
        <w:pStyle w:val="Corpodetexto"/>
        <w:kinsoku w:val="0"/>
        <w:overflowPunct w:val="0"/>
        <w:spacing w:before="0" w:beforeAutospacing="0" w:after="0" w:afterAutospacing="0" w:line="360" w:lineRule="auto"/>
        <w:rPr>
          <w:rFonts w:ascii="Arial" w:hAnsi="Arial" w:cs="Arial"/>
          <w:b/>
          <w:bCs/>
          <w:sz w:val="19"/>
          <w:szCs w:val="19"/>
        </w:rPr>
      </w:pPr>
    </w:p>
    <w:p w14:paraId="13433210" w14:textId="77777777" w:rsidR="00576DF0" w:rsidRPr="00B210FA" w:rsidRDefault="00576DF0" w:rsidP="00576DF0">
      <w:pPr>
        <w:pStyle w:val="Corpodetexto"/>
        <w:widowControl w:val="0"/>
        <w:numPr>
          <w:ilvl w:val="1"/>
          <w:numId w:val="16"/>
        </w:numPr>
        <w:tabs>
          <w:tab w:val="left" w:pos="649"/>
        </w:tabs>
        <w:kinsoku w:val="0"/>
        <w:overflowPunct w:val="0"/>
        <w:autoSpaceDE w:val="0"/>
        <w:autoSpaceDN w:val="0"/>
        <w:adjustRightInd w:val="0"/>
        <w:spacing w:before="0" w:beforeAutospacing="0" w:after="0" w:afterAutospacing="0" w:line="360" w:lineRule="auto"/>
        <w:ind w:right="234" w:firstLine="0"/>
        <w:jc w:val="both"/>
        <w:rPr>
          <w:rFonts w:ascii="Arial" w:hAnsi="Arial" w:cs="Arial"/>
        </w:rPr>
      </w:pPr>
      <w:r w:rsidRPr="00B210FA">
        <w:rPr>
          <w:rFonts w:ascii="Arial" w:hAnsi="Arial" w:cs="Arial"/>
        </w:rPr>
        <w:t>Recebida</w:t>
      </w:r>
      <w:r w:rsidRPr="00B210FA">
        <w:rPr>
          <w:rFonts w:ascii="Arial" w:hAnsi="Arial" w:cs="Arial"/>
          <w:spacing w:val="21"/>
        </w:rPr>
        <w:t xml:space="preserve"> </w:t>
      </w:r>
      <w:r w:rsidRPr="00B210FA">
        <w:rPr>
          <w:rFonts w:ascii="Arial" w:hAnsi="Arial" w:cs="Arial"/>
        </w:rPr>
        <w:t>a</w:t>
      </w:r>
      <w:r w:rsidRPr="00B210FA">
        <w:rPr>
          <w:rFonts w:ascii="Arial" w:hAnsi="Arial" w:cs="Arial"/>
          <w:spacing w:val="21"/>
        </w:rPr>
        <w:t xml:space="preserve"> </w:t>
      </w:r>
      <w:r w:rsidRPr="00B210FA">
        <w:rPr>
          <w:rFonts w:ascii="Arial" w:hAnsi="Arial" w:cs="Arial"/>
        </w:rPr>
        <w:t>Nota</w:t>
      </w:r>
      <w:r w:rsidRPr="00B210FA">
        <w:rPr>
          <w:rFonts w:ascii="Arial" w:hAnsi="Arial" w:cs="Arial"/>
          <w:spacing w:val="21"/>
        </w:rPr>
        <w:t xml:space="preserve"> </w:t>
      </w:r>
      <w:r w:rsidRPr="00B210FA">
        <w:rPr>
          <w:rFonts w:ascii="Arial" w:hAnsi="Arial" w:cs="Arial"/>
        </w:rPr>
        <w:t>Fiscal</w:t>
      </w:r>
      <w:r w:rsidRPr="00B210FA">
        <w:rPr>
          <w:rFonts w:ascii="Arial" w:hAnsi="Arial" w:cs="Arial"/>
          <w:spacing w:val="21"/>
        </w:rPr>
        <w:t xml:space="preserve"> </w:t>
      </w:r>
      <w:r w:rsidRPr="00B210FA">
        <w:rPr>
          <w:rFonts w:ascii="Arial" w:hAnsi="Arial" w:cs="Arial"/>
        </w:rPr>
        <w:t>ou</w:t>
      </w:r>
      <w:r w:rsidRPr="00B210FA">
        <w:rPr>
          <w:rFonts w:ascii="Arial" w:hAnsi="Arial" w:cs="Arial"/>
          <w:spacing w:val="21"/>
        </w:rPr>
        <w:t xml:space="preserve"> </w:t>
      </w:r>
      <w:r w:rsidRPr="00B210FA">
        <w:rPr>
          <w:rFonts w:ascii="Arial" w:hAnsi="Arial" w:cs="Arial"/>
        </w:rPr>
        <w:t>documento</w:t>
      </w:r>
      <w:r w:rsidRPr="00B210FA">
        <w:rPr>
          <w:rFonts w:ascii="Arial" w:hAnsi="Arial" w:cs="Arial"/>
          <w:spacing w:val="21"/>
        </w:rPr>
        <w:t xml:space="preserve"> </w:t>
      </w:r>
      <w:r w:rsidRPr="00B210FA">
        <w:rPr>
          <w:rFonts w:ascii="Arial" w:hAnsi="Arial" w:cs="Arial"/>
        </w:rPr>
        <w:t>de</w:t>
      </w:r>
      <w:r w:rsidRPr="00B210FA">
        <w:rPr>
          <w:rFonts w:ascii="Arial" w:hAnsi="Arial" w:cs="Arial"/>
          <w:spacing w:val="21"/>
        </w:rPr>
        <w:t xml:space="preserve"> </w:t>
      </w:r>
      <w:r w:rsidRPr="00B210FA">
        <w:rPr>
          <w:rFonts w:ascii="Arial" w:hAnsi="Arial" w:cs="Arial"/>
        </w:rPr>
        <w:t>cobrança</w:t>
      </w:r>
      <w:r w:rsidRPr="00B210FA">
        <w:rPr>
          <w:rFonts w:ascii="Arial" w:hAnsi="Arial" w:cs="Arial"/>
          <w:spacing w:val="21"/>
        </w:rPr>
        <w:t xml:space="preserve"> </w:t>
      </w:r>
      <w:r w:rsidRPr="00B210FA">
        <w:rPr>
          <w:rFonts w:ascii="Arial" w:hAnsi="Arial" w:cs="Arial"/>
        </w:rPr>
        <w:t>equivalente,</w:t>
      </w:r>
      <w:r w:rsidRPr="00B210FA">
        <w:rPr>
          <w:rFonts w:ascii="Arial" w:hAnsi="Arial" w:cs="Arial"/>
          <w:spacing w:val="21"/>
        </w:rPr>
        <w:t xml:space="preserve"> </w:t>
      </w:r>
      <w:r w:rsidRPr="00B210FA">
        <w:rPr>
          <w:rFonts w:ascii="Arial" w:hAnsi="Arial" w:cs="Arial"/>
        </w:rPr>
        <w:t>correrá</w:t>
      </w:r>
      <w:r w:rsidRPr="00B210FA">
        <w:rPr>
          <w:rFonts w:ascii="Arial" w:hAnsi="Arial" w:cs="Arial"/>
          <w:spacing w:val="21"/>
        </w:rPr>
        <w:t xml:space="preserve"> </w:t>
      </w:r>
      <w:r w:rsidRPr="00B210FA">
        <w:rPr>
          <w:rFonts w:ascii="Arial" w:hAnsi="Arial" w:cs="Arial"/>
        </w:rPr>
        <w:t>o</w:t>
      </w:r>
      <w:r w:rsidRPr="00B210FA">
        <w:rPr>
          <w:rFonts w:ascii="Arial" w:hAnsi="Arial" w:cs="Arial"/>
          <w:spacing w:val="21"/>
        </w:rPr>
        <w:t xml:space="preserve"> </w:t>
      </w:r>
      <w:r w:rsidRPr="00B210FA">
        <w:rPr>
          <w:rFonts w:ascii="Arial" w:hAnsi="Arial" w:cs="Arial"/>
        </w:rPr>
        <w:t>prazo</w:t>
      </w:r>
      <w:r w:rsidRPr="00B210FA">
        <w:rPr>
          <w:rFonts w:ascii="Arial" w:hAnsi="Arial" w:cs="Arial"/>
          <w:spacing w:val="21"/>
        </w:rPr>
        <w:t xml:space="preserve"> </w:t>
      </w:r>
      <w:r w:rsidRPr="00B210FA">
        <w:rPr>
          <w:rFonts w:ascii="Arial" w:hAnsi="Arial" w:cs="Arial"/>
        </w:rPr>
        <w:t>de</w:t>
      </w:r>
      <w:r w:rsidRPr="00B210FA">
        <w:rPr>
          <w:rFonts w:ascii="Arial" w:hAnsi="Arial" w:cs="Arial"/>
          <w:spacing w:val="21"/>
        </w:rPr>
        <w:t xml:space="preserve"> </w:t>
      </w:r>
      <w:r w:rsidRPr="00B210FA">
        <w:rPr>
          <w:rFonts w:ascii="Arial" w:hAnsi="Arial" w:cs="Arial"/>
        </w:rPr>
        <w:t>10</w:t>
      </w:r>
      <w:r w:rsidRPr="00B210FA">
        <w:rPr>
          <w:rFonts w:ascii="Arial" w:hAnsi="Arial" w:cs="Arial"/>
          <w:spacing w:val="21"/>
        </w:rPr>
        <w:t xml:space="preserve"> </w:t>
      </w:r>
      <w:r w:rsidRPr="00B210FA">
        <w:rPr>
          <w:rFonts w:ascii="Arial" w:hAnsi="Arial" w:cs="Arial"/>
        </w:rPr>
        <w:t>(dez)</w:t>
      </w:r>
      <w:r w:rsidRPr="00B210FA">
        <w:rPr>
          <w:rFonts w:ascii="Arial" w:hAnsi="Arial" w:cs="Arial"/>
          <w:spacing w:val="21"/>
        </w:rPr>
        <w:t xml:space="preserve"> </w:t>
      </w:r>
      <w:r w:rsidRPr="00B210FA">
        <w:rPr>
          <w:rFonts w:ascii="Arial" w:hAnsi="Arial" w:cs="Arial"/>
        </w:rPr>
        <w:t>dias</w:t>
      </w:r>
      <w:r w:rsidRPr="00B210FA">
        <w:rPr>
          <w:rFonts w:ascii="Arial" w:hAnsi="Arial" w:cs="Arial"/>
          <w:spacing w:val="124"/>
        </w:rPr>
        <w:t xml:space="preserve"> </w:t>
      </w:r>
      <w:r w:rsidRPr="00B210FA">
        <w:rPr>
          <w:rFonts w:ascii="Arial" w:hAnsi="Arial" w:cs="Arial"/>
        </w:rPr>
        <w:t>úteis</w:t>
      </w:r>
      <w:r w:rsidRPr="00B210FA">
        <w:rPr>
          <w:rFonts w:ascii="Arial" w:hAnsi="Arial" w:cs="Arial"/>
          <w:spacing w:val="23"/>
        </w:rPr>
        <w:t xml:space="preserve"> </w:t>
      </w:r>
      <w:r w:rsidRPr="00B210FA">
        <w:rPr>
          <w:rFonts w:ascii="Arial" w:hAnsi="Arial" w:cs="Arial"/>
        </w:rPr>
        <w:t>para</w:t>
      </w:r>
      <w:r w:rsidRPr="00B210FA">
        <w:rPr>
          <w:rFonts w:ascii="Arial" w:hAnsi="Arial" w:cs="Arial"/>
          <w:spacing w:val="23"/>
        </w:rPr>
        <w:t xml:space="preserve"> </w:t>
      </w:r>
      <w:r w:rsidRPr="00B210FA">
        <w:rPr>
          <w:rFonts w:ascii="Arial" w:hAnsi="Arial" w:cs="Arial"/>
        </w:rPr>
        <w:t>fins</w:t>
      </w:r>
      <w:r w:rsidRPr="00B210FA">
        <w:rPr>
          <w:rFonts w:ascii="Arial" w:hAnsi="Arial" w:cs="Arial"/>
          <w:spacing w:val="23"/>
        </w:rPr>
        <w:t xml:space="preserve"> </w:t>
      </w:r>
      <w:r w:rsidRPr="00B210FA">
        <w:rPr>
          <w:rFonts w:ascii="Arial" w:hAnsi="Arial" w:cs="Arial"/>
        </w:rPr>
        <w:t>de</w:t>
      </w:r>
      <w:r w:rsidRPr="00B210FA">
        <w:rPr>
          <w:rFonts w:ascii="Arial" w:hAnsi="Arial" w:cs="Arial"/>
          <w:spacing w:val="23"/>
        </w:rPr>
        <w:t xml:space="preserve"> </w:t>
      </w:r>
      <w:r w:rsidRPr="00B210FA">
        <w:rPr>
          <w:rFonts w:ascii="Arial" w:hAnsi="Arial" w:cs="Arial"/>
        </w:rPr>
        <w:t>liquidação,</w:t>
      </w:r>
      <w:r w:rsidRPr="00B210FA">
        <w:rPr>
          <w:rFonts w:ascii="Arial" w:hAnsi="Arial" w:cs="Arial"/>
          <w:spacing w:val="23"/>
        </w:rPr>
        <w:t xml:space="preserve"> </w:t>
      </w:r>
      <w:r w:rsidRPr="00B210FA">
        <w:rPr>
          <w:rFonts w:ascii="Arial" w:hAnsi="Arial" w:cs="Arial"/>
        </w:rPr>
        <w:t>a</w:t>
      </w:r>
      <w:r w:rsidRPr="00B210FA">
        <w:rPr>
          <w:rFonts w:ascii="Arial" w:hAnsi="Arial" w:cs="Arial"/>
          <w:spacing w:val="23"/>
        </w:rPr>
        <w:t xml:space="preserve"> </w:t>
      </w:r>
      <w:r w:rsidRPr="00B210FA">
        <w:rPr>
          <w:rFonts w:ascii="Arial" w:hAnsi="Arial" w:cs="Arial"/>
        </w:rPr>
        <w:t>contar</w:t>
      </w:r>
      <w:r w:rsidRPr="00B210FA">
        <w:rPr>
          <w:rFonts w:ascii="Arial" w:hAnsi="Arial" w:cs="Arial"/>
          <w:spacing w:val="23"/>
        </w:rPr>
        <w:t xml:space="preserve"> </w:t>
      </w:r>
      <w:r w:rsidRPr="00B210FA">
        <w:rPr>
          <w:rFonts w:ascii="Arial" w:hAnsi="Arial" w:cs="Arial"/>
        </w:rPr>
        <w:t>de</w:t>
      </w:r>
      <w:r w:rsidRPr="00B210FA">
        <w:rPr>
          <w:rFonts w:ascii="Arial" w:hAnsi="Arial" w:cs="Arial"/>
          <w:spacing w:val="23"/>
        </w:rPr>
        <w:t xml:space="preserve"> </w:t>
      </w:r>
      <w:r w:rsidRPr="00B210FA">
        <w:rPr>
          <w:rFonts w:ascii="Arial" w:hAnsi="Arial" w:cs="Arial"/>
        </w:rPr>
        <w:t>seu</w:t>
      </w:r>
      <w:r w:rsidRPr="00B210FA">
        <w:rPr>
          <w:rFonts w:ascii="Arial" w:hAnsi="Arial" w:cs="Arial"/>
          <w:spacing w:val="23"/>
        </w:rPr>
        <w:t xml:space="preserve"> </w:t>
      </w:r>
      <w:r w:rsidRPr="00B210FA">
        <w:rPr>
          <w:rFonts w:ascii="Arial" w:hAnsi="Arial" w:cs="Arial"/>
        </w:rPr>
        <w:t>recebimento</w:t>
      </w:r>
      <w:r w:rsidRPr="00B210FA">
        <w:rPr>
          <w:rFonts w:ascii="Arial" w:hAnsi="Arial" w:cs="Arial"/>
          <w:spacing w:val="23"/>
        </w:rPr>
        <w:t xml:space="preserve"> </w:t>
      </w:r>
      <w:r w:rsidRPr="00B210FA">
        <w:rPr>
          <w:rFonts w:ascii="Arial" w:hAnsi="Arial" w:cs="Arial"/>
        </w:rPr>
        <w:t>pela</w:t>
      </w:r>
      <w:r w:rsidRPr="00B210FA">
        <w:rPr>
          <w:rFonts w:ascii="Arial" w:hAnsi="Arial" w:cs="Arial"/>
          <w:spacing w:val="23"/>
        </w:rPr>
        <w:t xml:space="preserve"> </w:t>
      </w:r>
      <w:r w:rsidRPr="00B210FA">
        <w:rPr>
          <w:rFonts w:ascii="Arial" w:hAnsi="Arial" w:cs="Arial"/>
        </w:rPr>
        <w:t>Administração,</w:t>
      </w:r>
      <w:r w:rsidRPr="00B210FA">
        <w:rPr>
          <w:rFonts w:ascii="Arial" w:hAnsi="Arial" w:cs="Arial"/>
          <w:spacing w:val="23"/>
        </w:rPr>
        <w:t xml:space="preserve"> </w:t>
      </w:r>
      <w:r w:rsidRPr="00B210FA">
        <w:rPr>
          <w:rFonts w:ascii="Arial" w:hAnsi="Arial" w:cs="Arial"/>
        </w:rPr>
        <w:t>na</w:t>
      </w:r>
      <w:r w:rsidRPr="00B210FA">
        <w:rPr>
          <w:rFonts w:ascii="Arial" w:hAnsi="Arial" w:cs="Arial"/>
          <w:spacing w:val="23"/>
        </w:rPr>
        <w:t xml:space="preserve"> </w:t>
      </w:r>
      <w:r w:rsidRPr="00B210FA">
        <w:rPr>
          <w:rFonts w:ascii="Arial" w:hAnsi="Arial" w:cs="Arial"/>
        </w:rPr>
        <w:t>forma</w:t>
      </w:r>
      <w:r w:rsidRPr="00B210FA">
        <w:rPr>
          <w:rFonts w:ascii="Arial" w:hAnsi="Arial" w:cs="Arial"/>
          <w:spacing w:val="23"/>
        </w:rPr>
        <w:t xml:space="preserve"> </w:t>
      </w:r>
      <w:r w:rsidRPr="00B210FA">
        <w:rPr>
          <w:rFonts w:ascii="Arial" w:hAnsi="Arial" w:cs="Arial"/>
        </w:rPr>
        <w:t>desta</w:t>
      </w:r>
      <w:r w:rsidRPr="00B210FA">
        <w:rPr>
          <w:rFonts w:ascii="Arial" w:hAnsi="Arial" w:cs="Arial"/>
          <w:spacing w:val="23"/>
        </w:rPr>
        <w:t xml:space="preserve"> </w:t>
      </w:r>
      <w:r w:rsidRPr="00B210FA">
        <w:rPr>
          <w:rFonts w:ascii="Arial" w:hAnsi="Arial" w:cs="Arial"/>
        </w:rPr>
        <w:t>seção,</w:t>
      </w:r>
      <w:r w:rsidRPr="00B210FA">
        <w:rPr>
          <w:rFonts w:ascii="Arial" w:hAnsi="Arial" w:cs="Arial"/>
          <w:spacing w:val="138"/>
        </w:rPr>
        <w:t xml:space="preserve"> </w:t>
      </w:r>
      <w:r w:rsidRPr="00B210FA">
        <w:rPr>
          <w:rFonts w:ascii="Arial" w:hAnsi="Arial" w:cs="Arial"/>
        </w:rPr>
        <w:t>prorrogáveis</w:t>
      </w:r>
      <w:r w:rsidRPr="00B210FA">
        <w:rPr>
          <w:rFonts w:ascii="Arial" w:hAnsi="Arial" w:cs="Arial"/>
          <w:spacing w:val="48"/>
        </w:rPr>
        <w:t xml:space="preserve"> </w:t>
      </w:r>
      <w:r w:rsidRPr="00B210FA">
        <w:rPr>
          <w:rFonts w:ascii="Arial" w:hAnsi="Arial" w:cs="Arial"/>
        </w:rPr>
        <w:t>por</w:t>
      </w:r>
      <w:r w:rsidRPr="00B210FA">
        <w:rPr>
          <w:rFonts w:ascii="Arial" w:hAnsi="Arial" w:cs="Arial"/>
          <w:spacing w:val="49"/>
        </w:rPr>
        <w:t xml:space="preserve"> </w:t>
      </w:r>
      <w:r w:rsidRPr="00B210FA">
        <w:rPr>
          <w:rFonts w:ascii="Arial" w:hAnsi="Arial" w:cs="Arial"/>
        </w:rPr>
        <w:t>igual</w:t>
      </w:r>
      <w:r w:rsidRPr="00B210FA">
        <w:rPr>
          <w:rFonts w:ascii="Arial" w:hAnsi="Arial" w:cs="Arial"/>
          <w:spacing w:val="48"/>
        </w:rPr>
        <w:t xml:space="preserve"> </w:t>
      </w:r>
      <w:r w:rsidRPr="00B210FA">
        <w:rPr>
          <w:rFonts w:ascii="Arial" w:hAnsi="Arial" w:cs="Arial"/>
        </w:rPr>
        <w:t>período,</w:t>
      </w:r>
      <w:r w:rsidRPr="00B210FA">
        <w:rPr>
          <w:rFonts w:ascii="Arial" w:hAnsi="Arial" w:cs="Arial"/>
          <w:spacing w:val="49"/>
        </w:rPr>
        <w:t xml:space="preserve"> </w:t>
      </w:r>
      <w:r w:rsidRPr="00B210FA">
        <w:rPr>
          <w:rFonts w:ascii="Arial" w:hAnsi="Arial" w:cs="Arial"/>
        </w:rPr>
        <w:t>justificadamente,</w:t>
      </w:r>
      <w:r w:rsidRPr="00B210FA">
        <w:rPr>
          <w:rFonts w:ascii="Arial" w:hAnsi="Arial" w:cs="Arial"/>
          <w:spacing w:val="49"/>
        </w:rPr>
        <w:t xml:space="preserve"> </w:t>
      </w:r>
      <w:r w:rsidRPr="00B210FA">
        <w:rPr>
          <w:rFonts w:ascii="Arial" w:hAnsi="Arial" w:cs="Arial"/>
        </w:rPr>
        <w:t>quando</w:t>
      </w:r>
      <w:r w:rsidRPr="00B210FA">
        <w:rPr>
          <w:rFonts w:ascii="Arial" w:hAnsi="Arial" w:cs="Arial"/>
          <w:spacing w:val="48"/>
        </w:rPr>
        <w:t xml:space="preserve"> </w:t>
      </w:r>
      <w:r w:rsidRPr="00B210FA">
        <w:rPr>
          <w:rFonts w:ascii="Arial" w:hAnsi="Arial" w:cs="Arial"/>
        </w:rPr>
        <w:t>houver</w:t>
      </w:r>
      <w:r w:rsidRPr="00B210FA">
        <w:rPr>
          <w:rFonts w:ascii="Arial" w:hAnsi="Arial" w:cs="Arial"/>
          <w:spacing w:val="49"/>
        </w:rPr>
        <w:t xml:space="preserve"> </w:t>
      </w:r>
      <w:r w:rsidRPr="00B210FA">
        <w:rPr>
          <w:rFonts w:ascii="Arial" w:hAnsi="Arial" w:cs="Arial"/>
        </w:rPr>
        <w:t>necessidade</w:t>
      </w:r>
      <w:r w:rsidRPr="00B210FA">
        <w:rPr>
          <w:rFonts w:ascii="Arial" w:hAnsi="Arial" w:cs="Arial"/>
          <w:spacing w:val="48"/>
        </w:rPr>
        <w:t xml:space="preserve"> </w:t>
      </w:r>
      <w:r w:rsidRPr="00B210FA">
        <w:rPr>
          <w:rFonts w:ascii="Arial" w:hAnsi="Arial" w:cs="Arial"/>
        </w:rPr>
        <w:t>de</w:t>
      </w:r>
      <w:r w:rsidRPr="00B210FA">
        <w:rPr>
          <w:rFonts w:ascii="Arial" w:hAnsi="Arial" w:cs="Arial"/>
          <w:spacing w:val="49"/>
        </w:rPr>
        <w:t xml:space="preserve"> </w:t>
      </w:r>
      <w:r w:rsidRPr="00B210FA">
        <w:rPr>
          <w:rFonts w:ascii="Arial" w:hAnsi="Arial" w:cs="Arial"/>
        </w:rPr>
        <w:t>diligências</w:t>
      </w:r>
      <w:r w:rsidRPr="00B210FA">
        <w:rPr>
          <w:rFonts w:ascii="Arial" w:hAnsi="Arial" w:cs="Arial"/>
          <w:spacing w:val="49"/>
        </w:rPr>
        <w:t xml:space="preserve"> </w:t>
      </w:r>
      <w:r w:rsidRPr="00B210FA">
        <w:rPr>
          <w:rFonts w:ascii="Arial" w:hAnsi="Arial" w:cs="Arial"/>
        </w:rPr>
        <w:t>para</w:t>
      </w:r>
      <w:r w:rsidRPr="00B210FA">
        <w:rPr>
          <w:rFonts w:ascii="Arial" w:hAnsi="Arial" w:cs="Arial"/>
          <w:spacing w:val="48"/>
        </w:rPr>
        <w:t xml:space="preserve"> </w:t>
      </w:r>
      <w:r w:rsidRPr="00B210FA">
        <w:rPr>
          <w:rFonts w:ascii="Arial" w:hAnsi="Arial" w:cs="Arial"/>
        </w:rPr>
        <w:t>a aferição</w:t>
      </w:r>
      <w:r w:rsidRPr="00B210FA">
        <w:rPr>
          <w:rFonts w:ascii="Arial" w:hAnsi="Arial" w:cs="Arial"/>
          <w:spacing w:val="35"/>
        </w:rPr>
        <w:t xml:space="preserve"> </w:t>
      </w:r>
      <w:r w:rsidRPr="00B210FA">
        <w:rPr>
          <w:rFonts w:ascii="Arial" w:hAnsi="Arial" w:cs="Arial"/>
        </w:rPr>
        <w:t>do</w:t>
      </w:r>
      <w:r w:rsidRPr="00B210FA">
        <w:rPr>
          <w:rFonts w:ascii="Arial" w:hAnsi="Arial" w:cs="Arial"/>
          <w:spacing w:val="36"/>
        </w:rPr>
        <w:t xml:space="preserve"> </w:t>
      </w:r>
      <w:r w:rsidRPr="00B210FA">
        <w:rPr>
          <w:rFonts w:ascii="Arial" w:hAnsi="Arial" w:cs="Arial"/>
        </w:rPr>
        <w:t>atendimento</w:t>
      </w:r>
      <w:r w:rsidRPr="00B210FA">
        <w:rPr>
          <w:rFonts w:ascii="Arial" w:hAnsi="Arial" w:cs="Arial"/>
          <w:spacing w:val="35"/>
        </w:rPr>
        <w:t xml:space="preserve"> </w:t>
      </w:r>
      <w:r w:rsidRPr="00B210FA">
        <w:rPr>
          <w:rFonts w:ascii="Arial" w:hAnsi="Arial" w:cs="Arial"/>
        </w:rPr>
        <w:t>das</w:t>
      </w:r>
      <w:r w:rsidRPr="00B210FA">
        <w:rPr>
          <w:rFonts w:ascii="Arial" w:hAnsi="Arial" w:cs="Arial"/>
          <w:spacing w:val="36"/>
        </w:rPr>
        <w:t xml:space="preserve"> </w:t>
      </w:r>
      <w:r w:rsidRPr="00B210FA">
        <w:rPr>
          <w:rFonts w:ascii="Arial" w:hAnsi="Arial" w:cs="Arial"/>
        </w:rPr>
        <w:t>exigências</w:t>
      </w:r>
      <w:r w:rsidRPr="00B210FA">
        <w:rPr>
          <w:rFonts w:ascii="Arial" w:hAnsi="Arial" w:cs="Arial"/>
          <w:spacing w:val="36"/>
        </w:rPr>
        <w:t xml:space="preserve"> </w:t>
      </w:r>
      <w:r w:rsidRPr="00B210FA">
        <w:rPr>
          <w:rFonts w:ascii="Arial" w:hAnsi="Arial" w:cs="Arial"/>
        </w:rPr>
        <w:t>contratuais</w:t>
      </w:r>
      <w:r w:rsidRPr="00B210FA">
        <w:rPr>
          <w:rFonts w:ascii="Arial" w:hAnsi="Arial" w:cs="Arial"/>
          <w:spacing w:val="35"/>
        </w:rPr>
        <w:t xml:space="preserve"> </w:t>
      </w:r>
      <w:r w:rsidRPr="00B210FA">
        <w:rPr>
          <w:rFonts w:ascii="Arial" w:hAnsi="Arial" w:cs="Arial"/>
        </w:rPr>
        <w:t>(art.</w:t>
      </w:r>
      <w:r w:rsidRPr="00B210FA">
        <w:rPr>
          <w:rFonts w:ascii="Arial" w:hAnsi="Arial" w:cs="Arial"/>
          <w:spacing w:val="36"/>
        </w:rPr>
        <w:t xml:space="preserve"> </w:t>
      </w:r>
      <w:r w:rsidRPr="00B210FA">
        <w:rPr>
          <w:rFonts w:ascii="Arial" w:hAnsi="Arial" w:cs="Arial"/>
        </w:rPr>
        <w:t>7º,</w:t>
      </w:r>
      <w:r w:rsidRPr="00B210FA">
        <w:rPr>
          <w:rFonts w:ascii="Arial" w:hAnsi="Arial" w:cs="Arial"/>
          <w:spacing w:val="35"/>
        </w:rPr>
        <w:t xml:space="preserve"> </w:t>
      </w:r>
      <w:r w:rsidRPr="00B210FA">
        <w:rPr>
          <w:rFonts w:ascii="Arial" w:hAnsi="Arial" w:cs="Arial"/>
        </w:rPr>
        <w:t>I,</w:t>
      </w:r>
      <w:r w:rsidRPr="00B210FA">
        <w:rPr>
          <w:rFonts w:ascii="Arial" w:hAnsi="Arial" w:cs="Arial"/>
          <w:spacing w:val="36"/>
        </w:rPr>
        <w:t xml:space="preserve"> </w:t>
      </w:r>
      <w:r w:rsidRPr="00B210FA">
        <w:rPr>
          <w:rFonts w:ascii="Arial" w:hAnsi="Arial" w:cs="Arial"/>
        </w:rPr>
        <w:t>e</w:t>
      </w:r>
      <w:r w:rsidRPr="00B210FA">
        <w:rPr>
          <w:rFonts w:ascii="Arial" w:hAnsi="Arial" w:cs="Arial"/>
          <w:spacing w:val="36"/>
        </w:rPr>
        <w:t xml:space="preserve"> </w:t>
      </w:r>
      <w:r w:rsidRPr="00B210FA">
        <w:rPr>
          <w:rFonts w:ascii="Arial" w:hAnsi="Arial" w:cs="Arial"/>
        </w:rPr>
        <w:t>§§</w:t>
      </w:r>
      <w:r w:rsidRPr="00B210FA">
        <w:rPr>
          <w:rFonts w:ascii="Arial" w:hAnsi="Arial" w:cs="Arial"/>
          <w:spacing w:val="35"/>
        </w:rPr>
        <w:t xml:space="preserve"> </w:t>
      </w:r>
      <w:r w:rsidRPr="00B210FA">
        <w:rPr>
          <w:rFonts w:ascii="Arial" w:hAnsi="Arial" w:cs="Arial"/>
        </w:rPr>
        <w:t>2º</w:t>
      </w:r>
      <w:r w:rsidRPr="00B210FA">
        <w:rPr>
          <w:rFonts w:ascii="Arial" w:hAnsi="Arial" w:cs="Arial"/>
          <w:spacing w:val="36"/>
        </w:rPr>
        <w:t xml:space="preserve"> </w:t>
      </w:r>
      <w:r w:rsidRPr="00B210FA">
        <w:rPr>
          <w:rFonts w:ascii="Arial" w:hAnsi="Arial" w:cs="Arial"/>
        </w:rPr>
        <w:t>e</w:t>
      </w:r>
      <w:r w:rsidRPr="00B210FA">
        <w:rPr>
          <w:rFonts w:ascii="Arial" w:hAnsi="Arial" w:cs="Arial"/>
          <w:spacing w:val="35"/>
        </w:rPr>
        <w:t xml:space="preserve"> </w:t>
      </w:r>
      <w:r w:rsidRPr="00B210FA">
        <w:rPr>
          <w:rFonts w:ascii="Arial" w:hAnsi="Arial" w:cs="Arial"/>
        </w:rPr>
        <w:t>3º,</w:t>
      </w:r>
      <w:r w:rsidRPr="00B210FA">
        <w:rPr>
          <w:rFonts w:ascii="Arial" w:hAnsi="Arial" w:cs="Arial"/>
          <w:spacing w:val="36"/>
        </w:rPr>
        <w:t xml:space="preserve"> </w:t>
      </w:r>
      <w:r w:rsidRPr="00B210FA">
        <w:rPr>
          <w:rFonts w:ascii="Arial" w:hAnsi="Arial" w:cs="Arial"/>
        </w:rPr>
        <w:t>da</w:t>
      </w:r>
      <w:r w:rsidRPr="00B210FA">
        <w:rPr>
          <w:rFonts w:ascii="Arial" w:hAnsi="Arial" w:cs="Arial"/>
          <w:spacing w:val="36"/>
        </w:rPr>
        <w:t xml:space="preserve"> </w:t>
      </w:r>
      <w:r w:rsidRPr="00B210FA">
        <w:rPr>
          <w:rFonts w:ascii="Arial" w:hAnsi="Arial" w:cs="Arial"/>
        </w:rPr>
        <w:t>Instrução</w:t>
      </w:r>
      <w:r w:rsidRPr="00B210FA">
        <w:rPr>
          <w:rFonts w:ascii="Arial" w:hAnsi="Arial" w:cs="Arial"/>
          <w:spacing w:val="35"/>
        </w:rPr>
        <w:t xml:space="preserve"> </w:t>
      </w:r>
      <w:r w:rsidRPr="00B210FA">
        <w:rPr>
          <w:rFonts w:ascii="Arial" w:hAnsi="Arial" w:cs="Arial"/>
        </w:rPr>
        <w:t>Normativa</w:t>
      </w:r>
      <w:r w:rsidRPr="00B210FA">
        <w:rPr>
          <w:rFonts w:ascii="Arial" w:hAnsi="Arial" w:cs="Arial"/>
          <w:spacing w:val="134"/>
        </w:rPr>
        <w:t xml:space="preserve"> </w:t>
      </w:r>
      <w:r w:rsidRPr="00B210FA">
        <w:rPr>
          <w:rFonts w:ascii="Arial" w:hAnsi="Arial" w:cs="Arial"/>
        </w:rPr>
        <w:t xml:space="preserve">SEGES/ME nº 77, de </w:t>
      </w:r>
      <w:proofErr w:type="gramStart"/>
      <w:r w:rsidRPr="00B210FA">
        <w:rPr>
          <w:rFonts w:ascii="Arial" w:hAnsi="Arial" w:cs="Arial"/>
        </w:rPr>
        <w:t>4</w:t>
      </w:r>
      <w:proofErr w:type="gramEnd"/>
      <w:r w:rsidRPr="00B210FA">
        <w:rPr>
          <w:rFonts w:ascii="Arial" w:hAnsi="Arial" w:cs="Arial"/>
        </w:rPr>
        <w:t xml:space="preserve"> de novembro de 2022, c/c o Decreto estadual nº 67.608, de 2023).</w:t>
      </w:r>
    </w:p>
    <w:p w14:paraId="13E43953" w14:textId="77777777" w:rsidR="00576DF0" w:rsidRPr="00B210FA" w:rsidRDefault="00576DF0" w:rsidP="00576DF0">
      <w:pPr>
        <w:pStyle w:val="Corpodetexto"/>
        <w:kinsoku w:val="0"/>
        <w:overflowPunct w:val="0"/>
        <w:spacing w:before="0" w:beforeAutospacing="0" w:after="0" w:afterAutospacing="0" w:line="360" w:lineRule="auto"/>
        <w:rPr>
          <w:rFonts w:ascii="Arial" w:hAnsi="Arial" w:cs="Arial"/>
          <w:sz w:val="17"/>
          <w:szCs w:val="17"/>
        </w:rPr>
      </w:pPr>
    </w:p>
    <w:p w14:paraId="3577F0C2" w14:textId="77777777" w:rsidR="00576DF0" w:rsidRPr="00B210FA" w:rsidRDefault="00576DF0" w:rsidP="00576DF0">
      <w:pPr>
        <w:pStyle w:val="Corpodetexto"/>
        <w:widowControl w:val="0"/>
        <w:numPr>
          <w:ilvl w:val="1"/>
          <w:numId w:val="16"/>
        </w:numPr>
        <w:tabs>
          <w:tab w:val="left" w:pos="665"/>
        </w:tabs>
        <w:kinsoku w:val="0"/>
        <w:overflowPunct w:val="0"/>
        <w:autoSpaceDE w:val="0"/>
        <w:autoSpaceDN w:val="0"/>
        <w:adjustRightInd w:val="0"/>
        <w:spacing w:before="0" w:beforeAutospacing="0" w:after="0" w:afterAutospacing="0" w:line="360" w:lineRule="auto"/>
        <w:ind w:right="234" w:firstLine="0"/>
        <w:jc w:val="both"/>
        <w:rPr>
          <w:rFonts w:ascii="Arial" w:hAnsi="Arial" w:cs="Arial"/>
        </w:rPr>
      </w:pPr>
      <w:r w:rsidRPr="00B210FA">
        <w:rPr>
          <w:rFonts w:ascii="Arial" w:hAnsi="Arial" w:cs="Arial"/>
        </w:rPr>
        <w:t>Para</w:t>
      </w:r>
      <w:r w:rsidRPr="00B210FA">
        <w:rPr>
          <w:rFonts w:ascii="Arial" w:hAnsi="Arial" w:cs="Arial"/>
          <w:spacing w:val="35"/>
        </w:rPr>
        <w:t xml:space="preserve"> </w:t>
      </w:r>
      <w:r w:rsidRPr="00B210FA">
        <w:rPr>
          <w:rFonts w:ascii="Arial" w:hAnsi="Arial" w:cs="Arial"/>
        </w:rPr>
        <w:t>fins</w:t>
      </w:r>
      <w:r w:rsidRPr="00B210FA">
        <w:rPr>
          <w:rFonts w:ascii="Arial" w:hAnsi="Arial" w:cs="Arial"/>
          <w:spacing w:val="36"/>
        </w:rPr>
        <w:t xml:space="preserve"> </w:t>
      </w:r>
      <w:r w:rsidRPr="00B210FA">
        <w:rPr>
          <w:rFonts w:ascii="Arial" w:hAnsi="Arial" w:cs="Arial"/>
        </w:rPr>
        <w:t>de</w:t>
      </w:r>
      <w:r w:rsidRPr="00B210FA">
        <w:rPr>
          <w:rFonts w:ascii="Arial" w:hAnsi="Arial" w:cs="Arial"/>
          <w:spacing w:val="35"/>
        </w:rPr>
        <w:t xml:space="preserve"> </w:t>
      </w:r>
      <w:r w:rsidRPr="00B210FA">
        <w:rPr>
          <w:rFonts w:ascii="Arial" w:hAnsi="Arial" w:cs="Arial"/>
        </w:rPr>
        <w:t>liquidação,</w:t>
      </w:r>
      <w:r w:rsidRPr="00B210FA">
        <w:rPr>
          <w:rFonts w:ascii="Arial" w:hAnsi="Arial" w:cs="Arial"/>
          <w:spacing w:val="36"/>
        </w:rPr>
        <w:t xml:space="preserve"> </w:t>
      </w:r>
      <w:r w:rsidRPr="00B210FA">
        <w:rPr>
          <w:rFonts w:ascii="Arial" w:hAnsi="Arial" w:cs="Arial"/>
        </w:rPr>
        <w:t>o</w:t>
      </w:r>
      <w:r w:rsidRPr="00B210FA">
        <w:rPr>
          <w:rFonts w:ascii="Arial" w:hAnsi="Arial" w:cs="Arial"/>
          <w:spacing w:val="36"/>
        </w:rPr>
        <w:t xml:space="preserve"> </w:t>
      </w:r>
      <w:r w:rsidRPr="00B210FA">
        <w:rPr>
          <w:rFonts w:ascii="Arial" w:hAnsi="Arial" w:cs="Arial"/>
        </w:rPr>
        <w:t>setor</w:t>
      </w:r>
      <w:r w:rsidRPr="00B210FA">
        <w:rPr>
          <w:rFonts w:ascii="Arial" w:hAnsi="Arial" w:cs="Arial"/>
          <w:spacing w:val="35"/>
        </w:rPr>
        <w:t xml:space="preserve"> </w:t>
      </w:r>
      <w:r w:rsidRPr="00B210FA">
        <w:rPr>
          <w:rFonts w:ascii="Arial" w:hAnsi="Arial" w:cs="Arial"/>
        </w:rPr>
        <w:t>competente</w:t>
      </w:r>
      <w:r w:rsidRPr="00B210FA">
        <w:rPr>
          <w:rFonts w:ascii="Arial" w:hAnsi="Arial" w:cs="Arial"/>
          <w:spacing w:val="36"/>
        </w:rPr>
        <w:t xml:space="preserve"> </w:t>
      </w:r>
      <w:r w:rsidRPr="00B210FA">
        <w:rPr>
          <w:rFonts w:ascii="Arial" w:hAnsi="Arial" w:cs="Arial"/>
        </w:rPr>
        <w:t>deverá</w:t>
      </w:r>
      <w:r w:rsidRPr="00B210FA">
        <w:rPr>
          <w:rFonts w:ascii="Arial" w:hAnsi="Arial" w:cs="Arial"/>
          <w:spacing w:val="35"/>
        </w:rPr>
        <w:t xml:space="preserve"> </w:t>
      </w:r>
      <w:r w:rsidRPr="00B210FA">
        <w:rPr>
          <w:rFonts w:ascii="Arial" w:hAnsi="Arial" w:cs="Arial"/>
        </w:rPr>
        <w:t>verificar</w:t>
      </w:r>
      <w:r w:rsidRPr="00B210FA">
        <w:rPr>
          <w:rFonts w:ascii="Arial" w:hAnsi="Arial" w:cs="Arial"/>
          <w:spacing w:val="36"/>
        </w:rPr>
        <w:t xml:space="preserve"> </w:t>
      </w:r>
      <w:r w:rsidRPr="00B210FA">
        <w:rPr>
          <w:rFonts w:ascii="Arial" w:hAnsi="Arial" w:cs="Arial"/>
        </w:rPr>
        <w:t>se</w:t>
      </w:r>
      <w:r w:rsidRPr="00B210FA">
        <w:rPr>
          <w:rFonts w:ascii="Arial" w:hAnsi="Arial" w:cs="Arial"/>
          <w:spacing w:val="36"/>
        </w:rPr>
        <w:t xml:space="preserve"> </w:t>
      </w:r>
      <w:r w:rsidRPr="00B210FA">
        <w:rPr>
          <w:rFonts w:ascii="Arial" w:hAnsi="Arial" w:cs="Arial"/>
        </w:rPr>
        <w:t>a</w:t>
      </w:r>
      <w:r w:rsidRPr="00B210FA">
        <w:rPr>
          <w:rFonts w:ascii="Arial" w:hAnsi="Arial" w:cs="Arial"/>
          <w:spacing w:val="35"/>
        </w:rPr>
        <w:t xml:space="preserve"> </w:t>
      </w:r>
      <w:r w:rsidRPr="00B210FA">
        <w:rPr>
          <w:rFonts w:ascii="Arial" w:hAnsi="Arial" w:cs="Arial"/>
        </w:rPr>
        <w:t>nota</w:t>
      </w:r>
      <w:r w:rsidRPr="00B210FA">
        <w:rPr>
          <w:rFonts w:ascii="Arial" w:hAnsi="Arial" w:cs="Arial"/>
          <w:spacing w:val="36"/>
        </w:rPr>
        <w:t xml:space="preserve"> </w:t>
      </w:r>
      <w:r w:rsidRPr="00B210FA">
        <w:rPr>
          <w:rFonts w:ascii="Arial" w:hAnsi="Arial" w:cs="Arial"/>
        </w:rPr>
        <w:t>fiscal</w:t>
      </w:r>
      <w:r w:rsidRPr="00B210FA">
        <w:rPr>
          <w:rFonts w:ascii="Arial" w:hAnsi="Arial" w:cs="Arial"/>
          <w:spacing w:val="35"/>
        </w:rPr>
        <w:t xml:space="preserve"> </w:t>
      </w:r>
      <w:r w:rsidRPr="00B210FA">
        <w:rPr>
          <w:rFonts w:ascii="Arial" w:hAnsi="Arial" w:cs="Arial"/>
        </w:rPr>
        <w:t>ou</w:t>
      </w:r>
      <w:r w:rsidRPr="00B210FA">
        <w:rPr>
          <w:rFonts w:ascii="Arial" w:hAnsi="Arial" w:cs="Arial"/>
          <w:spacing w:val="36"/>
        </w:rPr>
        <w:t xml:space="preserve"> </w:t>
      </w:r>
      <w:r w:rsidRPr="00B210FA">
        <w:rPr>
          <w:rFonts w:ascii="Arial" w:hAnsi="Arial" w:cs="Arial"/>
        </w:rPr>
        <w:t>instrumento</w:t>
      </w:r>
      <w:r w:rsidRPr="00B210FA">
        <w:rPr>
          <w:rFonts w:ascii="Arial" w:hAnsi="Arial" w:cs="Arial"/>
          <w:spacing w:val="36"/>
        </w:rPr>
        <w:t xml:space="preserve"> </w:t>
      </w:r>
      <w:r w:rsidRPr="00B210FA">
        <w:rPr>
          <w:rFonts w:ascii="Arial" w:hAnsi="Arial" w:cs="Arial"/>
        </w:rPr>
        <w:t>de</w:t>
      </w:r>
      <w:r w:rsidRPr="00B210FA">
        <w:rPr>
          <w:rFonts w:ascii="Arial" w:hAnsi="Arial" w:cs="Arial"/>
          <w:spacing w:val="128"/>
        </w:rPr>
        <w:t xml:space="preserve"> </w:t>
      </w:r>
      <w:r w:rsidRPr="00B210FA">
        <w:rPr>
          <w:rFonts w:ascii="Arial" w:hAnsi="Arial" w:cs="Arial"/>
        </w:rPr>
        <w:t>cobrança</w:t>
      </w:r>
      <w:r w:rsidRPr="00B210FA">
        <w:rPr>
          <w:rFonts w:ascii="Arial" w:hAnsi="Arial" w:cs="Arial"/>
          <w:spacing w:val="13"/>
        </w:rPr>
        <w:t xml:space="preserve"> </w:t>
      </w:r>
      <w:r w:rsidRPr="00B210FA">
        <w:rPr>
          <w:rFonts w:ascii="Arial" w:hAnsi="Arial" w:cs="Arial"/>
        </w:rPr>
        <w:t>equivalente</w:t>
      </w:r>
      <w:r w:rsidRPr="00B210FA">
        <w:rPr>
          <w:rFonts w:ascii="Arial" w:hAnsi="Arial" w:cs="Arial"/>
          <w:spacing w:val="13"/>
        </w:rPr>
        <w:t xml:space="preserve"> </w:t>
      </w:r>
      <w:r w:rsidRPr="00B210FA">
        <w:rPr>
          <w:rFonts w:ascii="Arial" w:hAnsi="Arial" w:cs="Arial"/>
        </w:rPr>
        <w:t>apresentado</w:t>
      </w:r>
      <w:r w:rsidRPr="00B210FA">
        <w:rPr>
          <w:rFonts w:ascii="Arial" w:hAnsi="Arial" w:cs="Arial"/>
          <w:spacing w:val="13"/>
        </w:rPr>
        <w:t xml:space="preserve"> </w:t>
      </w:r>
      <w:r w:rsidRPr="00B210FA">
        <w:rPr>
          <w:rFonts w:ascii="Arial" w:hAnsi="Arial" w:cs="Arial"/>
        </w:rPr>
        <w:t>expressa</w:t>
      </w:r>
      <w:r w:rsidRPr="00B210FA">
        <w:rPr>
          <w:rFonts w:ascii="Arial" w:hAnsi="Arial" w:cs="Arial"/>
          <w:spacing w:val="13"/>
        </w:rPr>
        <w:t xml:space="preserve"> </w:t>
      </w:r>
      <w:r w:rsidRPr="00B210FA">
        <w:rPr>
          <w:rFonts w:ascii="Arial" w:hAnsi="Arial" w:cs="Arial"/>
        </w:rPr>
        <w:t>os</w:t>
      </w:r>
      <w:r w:rsidRPr="00B210FA">
        <w:rPr>
          <w:rFonts w:ascii="Arial" w:hAnsi="Arial" w:cs="Arial"/>
          <w:spacing w:val="13"/>
        </w:rPr>
        <w:t xml:space="preserve"> </w:t>
      </w:r>
      <w:r w:rsidRPr="00B210FA">
        <w:rPr>
          <w:rFonts w:ascii="Arial" w:hAnsi="Arial" w:cs="Arial"/>
        </w:rPr>
        <w:t>elementos</w:t>
      </w:r>
      <w:r w:rsidRPr="00B210FA">
        <w:rPr>
          <w:rFonts w:ascii="Arial" w:hAnsi="Arial" w:cs="Arial"/>
          <w:spacing w:val="13"/>
        </w:rPr>
        <w:t xml:space="preserve"> </w:t>
      </w:r>
      <w:r w:rsidRPr="00B210FA">
        <w:rPr>
          <w:rFonts w:ascii="Arial" w:hAnsi="Arial" w:cs="Arial"/>
        </w:rPr>
        <w:t>necessários</w:t>
      </w:r>
      <w:r w:rsidRPr="00B210FA">
        <w:rPr>
          <w:rFonts w:ascii="Arial" w:hAnsi="Arial" w:cs="Arial"/>
          <w:spacing w:val="13"/>
        </w:rPr>
        <w:t xml:space="preserve"> </w:t>
      </w:r>
      <w:r w:rsidRPr="00B210FA">
        <w:rPr>
          <w:rFonts w:ascii="Arial" w:hAnsi="Arial" w:cs="Arial"/>
        </w:rPr>
        <w:t>e</w:t>
      </w:r>
      <w:r w:rsidRPr="00B210FA">
        <w:rPr>
          <w:rFonts w:ascii="Arial" w:hAnsi="Arial" w:cs="Arial"/>
          <w:spacing w:val="13"/>
        </w:rPr>
        <w:t xml:space="preserve"> </w:t>
      </w:r>
      <w:r w:rsidRPr="00B210FA">
        <w:rPr>
          <w:rFonts w:ascii="Arial" w:hAnsi="Arial" w:cs="Arial"/>
        </w:rPr>
        <w:t>essenciais</w:t>
      </w:r>
      <w:r w:rsidRPr="00B210FA">
        <w:rPr>
          <w:rFonts w:ascii="Arial" w:hAnsi="Arial" w:cs="Arial"/>
          <w:spacing w:val="13"/>
        </w:rPr>
        <w:t xml:space="preserve"> </w:t>
      </w:r>
      <w:r w:rsidRPr="00B210FA">
        <w:rPr>
          <w:rFonts w:ascii="Arial" w:hAnsi="Arial" w:cs="Arial"/>
        </w:rPr>
        <w:t>do</w:t>
      </w:r>
      <w:r w:rsidRPr="00B210FA">
        <w:rPr>
          <w:rFonts w:ascii="Arial" w:hAnsi="Arial" w:cs="Arial"/>
          <w:spacing w:val="13"/>
        </w:rPr>
        <w:t xml:space="preserve"> </w:t>
      </w:r>
      <w:r w:rsidRPr="00B210FA">
        <w:rPr>
          <w:rFonts w:ascii="Arial" w:hAnsi="Arial" w:cs="Arial"/>
        </w:rPr>
        <w:t>documento,</w:t>
      </w:r>
      <w:r w:rsidRPr="00B210FA">
        <w:rPr>
          <w:rFonts w:ascii="Arial" w:hAnsi="Arial" w:cs="Arial"/>
          <w:spacing w:val="13"/>
        </w:rPr>
        <w:t xml:space="preserve"> </w:t>
      </w:r>
      <w:r w:rsidRPr="00B210FA">
        <w:rPr>
          <w:rFonts w:ascii="Arial" w:hAnsi="Arial" w:cs="Arial"/>
        </w:rPr>
        <w:t>tais como, caso aplicáveis:</w:t>
      </w:r>
    </w:p>
    <w:p w14:paraId="555C0084" w14:textId="77777777" w:rsidR="00576DF0" w:rsidRPr="00B210FA" w:rsidRDefault="00576DF0" w:rsidP="00576DF0">
      <w:pPr>
        <w:pStyle w:val="Corpodetexto"/>
        <w:kinsoku w:val="0"/>
        <w:overflowPunct w:val="0"/>
        <w:spacing w:before="0" w:beforeAutospacing="0" w:after="0" w:afterAutospacing="0" w:line="360" w:lineRule="auto"/>
        <w:rPr>
          <w:rFonts w:ascii="Arial" w:hAnsi="Arial" w:cs="Arial"/>
          <w:sz w:val="17"/>
          <w:szCs w:val="17"/>
        </w:rPr>
      </w:pPr>
    </w:p>
    <w:p w14:paraId="458CB114" w14:textId="77777777" w:rsidR="00576DF0" w:rsidRPr="00B210FA" w:rsidRDefault="00576DF0" w:rsidP="00576DF0">
      <w:pPr>
        <w:pStyle w:val="Corpodetexto"/>
        <w:widowControl w:val="0"/>
        <w:numPr>
          <w:ilvl w:val="2"/>
          <w:numId w:val="16"/>
        </w:numPr>
        <w:tabs>
          <w:tab w:val="left" w:pos="791"/>
        </w:tabs>
        <w:kinsoku w:val="0"/>
        <w:overflowPunct w:val="0"/>
        <w:autoSpaceDE w:val="0"/>
        <w:autoSpaceDN w:val="0"/>
        <w:adjustRightInd w:val="0"/>
        <w:spacing w:before="0" w:beforeAutospacing="0" w:after="0" w:afterAutospacing="0" w:line="360" w:lineRule="auto"/>
        <w:ind w:hanging="556"/>
        <w:jc w:val="both"/>
        <w:rPr>
          <w:rFonts w:ascii="Arial" w:hAnsi="Arial" w:cs="Arial"/>
        </w:rPr>
      </w:pPr>
      <w:proofErr w:type="gramStart"/>
      <w:r w:rsidRPr="00B210FA">
        <w:rPr>
          <w:rFonts w:ascii="Arial" w:hAnsi="Arial" w:cs="Arial"/>
        </w:rPr>
        <w:t>o</w:t>
      </w:r>
      <w:proofErr w:type="gramEnd"/>
      <w:r w:rsidRPr="00B210FA">
        <w:rPr>
          <w:rFonts w:ascii="Arial" w:hAnsi="Arial" w:cs="Arial"/>
        </w:rPr>
        <w:t xml:space="preserve"> prazo de validade;</w:t>
      </w:r>
    </w:p>
    <w:p w14:paraId="41722009" w14:textId="77777777" w:rsidR="00576DF0" w:rsidRPr="00B210FA" w:rsidRDefault="00576DF0" w:rsidP="00576DF0">
      <w:pPr>
        <w:pStyle w:val="Corpodetexto"/>
        <w:kinsoku w:val="0"/>
        <w:overflowPunct w:val="0"/>
        <w:spacing w:before="0" w:beforeAutospacing="0" w:after="0" w:afterAutospacing="0" w:line="360" w:lineRule="auto"/>
        <w:rPr>
          <w:rFonts w:ascii="Arial" w:hAnsi="Arial" w:cs="Arial"/>
          <w:sz w:val="19"/>
          <w:szCs w:val="19"/>
        </w:rPr>
      </w:pPr>
    </w:p>
    <w:p w14:paraId="5243D5F4" w14:textId="77777777" w:rsidR="00576DF0" w:rsidRPr="00B210FA" w:rsidRDefault="00576DF0" w:rsidP="00576DF0">
      <w:pPr>
        <w:pStyle w:val="Corpodetexto"/>
        <w:widowControl w:val="0"/>
        <w:numPr>
          <w:ilvl w:val="2"/>
          <w:numId w:val="16"/>
        </w:numPr>
        <w:tabs>
          <w:tab w:val="left" w:pos="791"/>
        </w:tabs>
        <w:kinsoku w:val="0"/>
        <w:overflowPunct w:val="0"/>
        <w:autoSpaceDE w:val="0"/>
        <w:autoSpaceDN w:val="0"/>
        <w:adjustRightInd w:val="0"/>
        <w:spacing w:before="0" w:beforeAutospacing="0" w:after="0" w:afterAutospacing="0" w:line="360" w:lineRule="auto"/>
        <w:ind w:hanging="556"/>
        <w:jc w:val="both"/>
        <w:rPr>
          <w:rFonts w:ascii="Arial" w:hAnsi="Arial" w:cs="Arial"/>
        </w:rPr>
      </w:pPr>
      <w:proofErr w:type="gramStart"/>
      <w:r w:rsidRPr="00B210FA">
        <w:rPr>
          <w:rFonts w:ascii="Arial" w:hAnsi="Arial" w:cs="Arial"/>
        </w:rPr>
        <w:t>a</w:t>
      </w:r>
      <w:proofErr w:type="gramEnd"/>
      <w:r w:rsidRPr="00B210FA">
        <w:rPr>
          <w:rFonts w:ascii="Arial" w:hAnsi="Arial" w:cs="Arial"/>
        </w:rPr>
        <w:t xml:space="preserve"> data da emissão;</w:t>
      </w:r>
    </w:p>
    <w:p w14:paraId="0F73E5EF" w14:textId="77777777" w:rsidR="00576DF0" w:rsidRPr="00B210FA" w:rsidRDefault="00576DF0" w:rsidP="00576DF0">
      <w:pPr>
        <w:pStyle w:val="Corpodetexto"/>
        <w:kinsoku w:val="0"/>
        <w:overflowPunct w:val="0"/>
        <w:spacing w:before="0" w:beforeAutospacing="0" w:after="0" w:afterAutospacing="0" w:line="360" w:lineRule="auto"/>
        <w:rPr>
          <w:rFonts w:ascii="Arial" w:hAnsi="Arial" w:cs="Arial"/>
          <w:sz w:val="19"/>
          <w:szCs w:val="19"/>
        </w:rPr>
      </w:pPr>
    </w:p>
    <w:p w14:paraId="6C48B1B3" w14:textId="77777777" w:rsidR="00576DF0" w:rsidRPr="00B210FA" w:rsidRDefault="00576DF0" w:rsidP="00576DF0">
      <w:pPr>
        <w:pStyle w:val="Corpodetexto"/>
        <w:widowControl w:val="0"/>
        <w:numPr>
          <w:ilvl w:val="2"/>
          <w:numId w:val="16"/>
        </w:numPr>
        <w:tabs>
          <w:tab w:val="left" w:pos="791"/>
        </w:tabs>
        <w:kinsoku w:val="0"/>
        <w:overflowPunct w:val="0"/>
        <w:autoSpaceDE w:val="0"/>
        <w:autoSpaceDN w:val="0"/>
        <w:adjustRightInd w:val="0"/>
        <w:spacing w:before="0" w:beforeAutospacing="0" w:after="0" w:afterAutospacing="0" w:line="360" w:lineRule="auto"/>
        <w:ind w:hanging="556"/>
        <w:jc w:val="both"/>
        <w:rPr>
          <w:rFonts w:ascii="Arial" w:hAnsi="Arial" w:cs="Arial"/>
        </w:rPr>
      </w:pPr>
      <w:proofErr w:type="gramStart"/>
      <w:r w:rsidRPr="00B210FA">
        <w:rPr>
          <w:rFonts w:ascii="Arial" w:hAnsi="Arial" w:cs="Arial"/>
        </w:rPr>
        <w:t>os</w:t>
      </w:r>
      <w:proofErr w:type="gramEnd"/>
      <w:r w:rsidRPr="00B210FA">
        <w:rPr>
          <w:rFonts w:ascii="Arial" w:hAnsi="Arial" w:cs="Arial"/>
        </w:rPr>
        <w:t xml:space="preserve"> dados do contrato e do órgão contratante;</w:t>
      </w:r>
    </w:p>
    <w:p w14:paraId="3BD622DA" w14:textId="77777777" w:rsidR="00576DF0" w:rsidRPr="00B210FA" w:rsidRDefault="00576DF0" w:rsidP="00576DF0">
      <w:pPr>
        <w:pStyle w:val="Corpodetexto"/>
        <w:kinsoku w:val="0"/>
        <w:overflowPunct w:val="0"/>
        <w:spacing w:before="0" w:beforeAutospacing="0" w:after="0" w:afterAutospacing="0" w:line="360" w:lineRule="auto"/>
        <w:rPr>
          <w:rFonts w:ascii="Arial" w:hAnsi="Arial" w:cs="Arial"/>
          <w:sz w:val="19"/>
          <w:szCs w:val="19"/>
        </w:rPr>
      </w:pPr>
    </w:p>
    <w:p w14:paraId="2103E4BB" w14:textId="77777777" w:rsidR="00576DF0" w:rsidRPr="00B210FA" w:rsidRDefault="00576DF0" w:rsidP="00576DF0">
      <w:pPr>
        <w:pStyle w:val="Corpodetexto"/>
        <w:widowControl w:val="0"/>
        <w:numPr>
          <w:ilvl w:val="2"/>
          <w:numId w:val="16"/>
        </w:numPr>
        <w:tabs>
          <w:tab w:val="left" w:pos="791"/>
        </w:tabs>
        <w:kinsoku w:val="0"/>
        <w:overflowPunct w:val="0"/>
        <w:autoSpaceDE w:val="0"/>
        <w:autoSpaceDN w:val="0"/>
        <w:adjustRightInd w:val="0"/>
        <w:spacing w:before="0" w:beforeAutospacing="0" w:after="0" w:afterAutospacing="0" w:line="360" w:lineRule="auto"/>
        <w:ind w:hanging="556"/>
        <w:jc w:val="both"/>
        <w:rPr>
          <w:rFonts w:ascii="Arial" w:hAnsi="Arial" w:cs="Arial"/>
        </w:rPr>
      </w:pPr>
      <w:proofErr w:type="gramStart"/>
      <w:r w:rsidRPr="00B210FA">
        <w:rPr>
          <w:rFonts w:ascii="Arial" w:hAnsi="Arial" w:cs="Arial"/>
        </w:rPr>
        <w:t>o</w:t>
      </w:r>
      <w:proofErr w:type="gramEnd"/>
      <w:r w:rsidRPr="00B210FA">
        <w:rPr>
          <w:rFonts w:ascii="Arial" w:hAnsi="Arial" w:cs="Arial"/>
        </w:rPr>
        <w:t xml:space="preserve"> período respectivo de execução do contrato;</w:t>
      </w:r>
    </w:p>
    <w:p w14:paraId="2D6AA41D" w14:textId="77777777" w:rsidR="00576DF0" w:rsidRPr="00B210FA" w:rsidRDefault="00576DF0" w:rsidP="00576DF0">
      <w:pPr>
        <w:pStyle w:val="Corpodetexto"/>
        <w:kinsoku w:val="0"/>
        <w:overflowPunct w:val="0"/>
        <w:spacing w:before="0" w:beforeAutospacing="0" w:after="0" w:afterAutospacing="0" w:line="360" w:lineRule="auto"/>
        <w:rPr>
          <w:rFonts w:ascii="Arial" w:hAnsi="Arial" w:cs="Arial"/>
          <w:sz w:val="19"/>
          <w:szCs w:val="19"/>
        </w:rPr>
      </w:pPr>
    </w:p>
    <w:p w14:paraId="6F26BFA1" w14:textId="77777777" w:rsidR="00576DF0" w:rsidRPr="00B210FA" w:rsidRDefault="00576DF0" w:rsidP="00576DF0">
      <w:pPr>
        <w:pStyle w:val="Corpodetexto"/>
        <w:widowControl w:val="0"/>
        <w:numPr>
          <w:ilvl w:val="2"/>
          <w:numId w:val="16"/>
        </w:numPr>
        <w:tabs>
          <w:tab w:val="left" w:pos="791"/>
        </w:tabs>
        <w:kinsoku w:val="0"/>
        <w:overflowPunct w:val="0"/>
        <w:autoSpaceDE w:val="0"/>
        <w:autoSpaceDN w:val="0"/>
        <w:adjustRightInd w:val="0"/>
        <w:spacing w:before="0" w:beforeAutospacing="0" w:after="0" w:afterAutospacing="0" w:line="360" w:lineRule="auto"/>
        <w:ind w:hanging="556"/>
        <w:jc w:val="both"/>
        <w:rPr>
          <w:rFonts w:ascii="Arial" w:hAnsi="Arial" w:cs="Arial"/>
        </w:rPr>
      </w:pPr>
      <w:proofErr w:type="gramStart"/>
      <w:r w:rsidRPr="00B210FA">
        <w:rPr>
          <w:rFonts w:ascii="Arial" w:hAnsi="Arial" w:cs="Arial"/>
        </w:rPr>
        <w:t>o</w:t>
      </w:r>
      <w:proofErr w:type="gramEnd"/>
      <w:r w:rsidRPr="00B210FA">
        <w:rPr>
          <w:rFonts w:ascii="Arial" w:hAnsi="Arial" w:cs="Arial"/>
        </w:rPr>
        <w:t xml:space="preserve"> valor a pagar; e</w:t>
      </w:r>
    </w:p>
    <w:p w14:paraId="3C926E30" w14:textId="77777777" w:rsidR="00576DF0" w:rsidRPr="00B210FA" w:rsidRDefault="00576DF0" w:rsidP="00576DF0">
      <w:pPr>
        <w:pStyle w:val="Corpodetexto"/>
        <w:kinsoku w:val="0"/>
        <w:overflowPunct w:val="0"/>
        <w:spacing w:before="0" w:beforeAutospacing="0" w:after="0" w:afterAutospacing="0" w:line="360" w:lineRule="auto"/>
        <w:rPr>
          <w:rFonts w:ascii="Arial" w:hAnsi="Arial" w:cs="Arial"/>
          <w:sz w:val="19"/>
          <w:szCs w:val="19"/>
        </w:rPr>
      </w:pPr>
    </w:p>
    <w:p w14:paraId="5899F417" w14:textId="77777777" w:rsidR="00576DF0" w:rsidRPr="00B210FA" w:rsidRDefault="00576DF0" w:rsidP="00576DF0">
      <w:pPr>
        <w:pStyle w:val="Corpodetexto"/>
        <w:widowControl w:val="0"/>
        <w:numPr>
          <w:ilvl w:val="2"/>
          <w:numId w:val="16"/>
        </w:numPr>
        <w:tabs>
          <w:tab w:val="left" w:pos="791"/>
        </w:tabs>
        <w:kinsoku w:val="0"/>
        <w:overflowPunct w:val="0"/>
        <w:autoSpaceDE w:val="0"/>
        <w:autoSpaceDN w:val="0"/>
        <w:adjustRightInd w:val="0"/>
        <w:spacing w:before="0" w:beforeAutospacing="0" w:after="0" w:afterAutospacing="0" w:line="360" w:lineRule="auto"/>
        <w:ind w:hanging="556"/>
        <w:jc w:val="both"/>
        <w:rPr>
          <w:rFonts w:ascii="Arial" w:hAnsi="Arial" w:cs="Arial"/>
        </w:rPr>
      </w:pPr>
      <w:proofErr w:type="gramStart"/>
      <w:r w:rsidRPr="00B210FA">
        <w:rPr>
          <w:rFonts w:ascii="Arial" w:hAnsi="Arial" w:cs="Arial"/>
        </w:rPr>
        <w:t>eventual</w:t>
      </w:r>
      <w:proofErr w:type="gramEnd"/>
      <w:r w:rsidRPr="00B210FA">
        <w:rPr>
          <w:rFonts w:ascii="Arial" w:hAnsi="Arial" w:cs="Arial"/>
        </w:rPr>
        <w:t xml:space="preserve"> destaque do valor de retenções tributárias cabíveis.</w:t>
      </w:r>
    </w:p>
    <w:p w14:paraId="2535E93A" w14:textId="77777777" w:rsidR="00576DF0" w:rsidRPr="00B210FA" w:rsidRDefault="00576DF0" w:rsidP="00576DF0">
      <w:pPr>
        <w:pStyle w:val="Corpodetexto"/>
        <w:kinsoku w:val="0"/>
        <w:overflowPunct w:val="0"/>
        <w:spacing w:before="0" w:beforeAutospacing="0" w:after="0" w:afterAutospacing="0" w:line="360" w:lineRule="auto"/>
        <w:rPr>
          <w:rFonts w:ascii="Arial" w:hAnsi="Arial" w:cs="Arial"/>
          <w:sz w:val="19"/>
          <w:szCs w:val="19"/>
        </w:rPr>
      </w:pPr>
    </w:p>
    <w:p w14:paraId="20412BDE" w14:textId="77777777" w:rsidR="00576DF0" w:rsidRPr="00B210FA" w:rsidRDefault="00576DF0" w:rsidP="00576DF0">
      <w:pPr>
        <w:pStyle w:val="Corpodetexto"/>
        <w:widowControl w:val="0"/>
        <w:numPr>
          <w:ilvl w:val="1"/>
          <w:numId w:val="16"/>
        </w:numPr>
        <w:tabs>
          <w:tab w:val="left" w:pos="806"/>
        </w:tabs>
        <w:kinsoku w:val="0"/>
        <w:overflowPunct w:val="0"/>
        <w:autoSpaceDE w:val="0"/>
        <w:autoSpaceDN w:val="0"/>
        <w:adjustRightInd w:val="0"/>
        <w:spacing w:before="0" w:beforeAutospacing="0" w:after="0" w:afterAutospacing="0" w:line="360" w:lineRule="auto"/>
        <w:ind w:right="234" w:firstLine="0"/>
        <w:jc w:val="both"/>
        <w:rPr>
          <w:rFonts w:ascii="Arial" w:hAnsi="Arial" w:cs="Arial"/>
        </w:rPr>
      </w:pPr>
      <w:r w:rsidRPr="00B210FA">
        <w:rPr>
          <w:rFonts w:ascii="Arial" w:hAnsi="Arial" w:cs="Arial"/>
          <w:spacing w:val="1"/>
        </w:rPr>
        <w:t>Havendo</w:t>
      </w:r>
      <w:r w:rsidRPr="00B210FA">
        <w:rPr>
          <w:rFonts w:ascii="Arial" w:hAnsi="Arial" w:cs="Arial"/>
          <w:spacing w:val="5"/>
        </w:rPr>
        <w:t xml:space="preserve"> </w:t>
      </w:r>
      <w:r w:rsidRPr="00B210FA">
        <w:rPr>
          <w:rFonts w:ascii="Arial" w:hAnsi="Arial" w:cs="Arial"/>
          <w:spacing w:val="1"/>
        </w:rPr>
        <w:t>erro</w:t>
      </w:r>
      <w:r w:rsidRPr="00B210FA">
        <w:rPr>
          <w:rFonts w:ascii="Arial" w:hAnsi="Arial" w:cs="Arial"/>
          <w:spacing w:val="5"/>
        </w:rPr>
        <w:t xml:space="preserve"> </w:t>
      </w:r>
      <w:r w:rsidRPr="00B210FA">
        <w:rPr>
          <w:rFonts w:ascii="Arial" w:hAnsi="Arial" w:cs="Arial"/>
          <w:spacing w:val="1"/>
        </w:rPr>
        <w:t>na</w:t>
      </w:r>
      <w:r w:rsidRPr="00B210FA">
        <w:rPr>
          <w:rFonts w:ascii="Arial" w:hAnsi="Arial" w:cs="Arial"/>
          <w:spacing w:val="5"/>
        </w:rPr>
        <w:t xml:space="preserve"> </w:t>
      </w:r>
      <w:r w:rsidRPr="00B210FA">
        <w:rPr>
          <w:rFonts w:ascii="Arial" w:hAnsi="Arial" w:cs="Arial"/>
          <w:spacing w:val="1"/>
        </w:rPr>
        <w:t>apresentação</w:t>
      </w:r>
      <w:r w:rsidRPr="00B210FA">
        <w:rPr>
          <w:rFonts w:ascii="Arial" w:hAnsi="Arial" w:cs="Arial"/>
          <w:spacing w:val="5"/>
        </w:rPr>
        <w:t xml:space="preserve"> </w:t>
      </w:r>
      <w:r w:rsidRPr="00B210FA">
        <w:rPr>
          <w:rFonts w:ascii="Arial" w:hAnsi="Arial" w:cs="Arial"/>
          <w:spacing w:val="1"/>
        </w:rPr>
        <w:t>da</w:t>
      </w:r>
      <w:r w:rsidRPr="00B210FA">
        <w:rPr>
          <w:rFonts w:ascii="Arial" w:hAnsi="Arial" w:cs="Arial"/>
          <w:spacing w:val="5"/>
        </w:rPr>
        <w:t xml:space="preserve"> </w:t>
      </w:r>
      <w:r w:rsidRPr="00B210FA">
        <w:rPr>
          <w:rFonts w:ascii="Arial" w:hAnsi="Arial" w:cs="Arial"/>
          <w:spacing w:val="1"/>
        </w:rPr>
        <w:t>nota</w:t>
      </w:r>
      <w:r w:rsidRPr="00B210FA">
        <w:rPr>
          <w:rFonts w:ascii="Arial" w:hAnsi="Arial" w:cs="Arial"/>
          <w:spacing w:val="5"/>
        </w:rPr>
        <w:t xml:space="preserve"> </w:t>
      </w:r>
      <w:r w:rsidRPr="00B210FA">
        <w:rPr>
          <w:rFonts w:ascii="Arial" w:hAnsi="Arial" w:cs="Arial"/>
          <w:spacing w:val="1"/>
        </w:rPr>
        <w:t>fiscal</w:t>
      </w:r>
      <w:r w:rsidRPr="00B210FA">
        <w:rPr>
          <w:rFonts w:ascii="Arial" w:hAnsi="Arial" w:cs="Arial"/>
          <w:spacing w:val="5"/>
        </w:rPr>
        <w:t xml:space="preserve"> </w:t>
      </w:r>
      <w:r w:rsidRPr="00B210FA">
        <w:rPr>
          <w:rFonts w:ascii="Arial" w:hAnsi="Arial" w:cs="Arial"/>
          <w:spacing w:val="1"/>
        </w:rPr>
        <w:t>ou</w:t>
      </w:r>
      <w:r w:rsidRPr="00B210FA">
        <w:rPr>
          <w:rFonts w:ascii="Arial" w:hAnsi="Arial" w:cs="Arial"/>
          <w:spacing w:val="5"/>
        </w:rPr>
        <w:t xml:space="preserve"> </w:t>
      </w:r>
      <w:r w:rsidRPr="00B210FA">
        <w:rPr>
          <w:rFonts w:ascii="Arial" w:hAnsi="Arial" w:cs="Arial"/>
          <w:spacing w:val="1"/>
        </w:rPr>
        <w:t>instrumento</w:t>
      </w:r>
      <w:r w:rsidRPr="00B210FA">
        <w:rPr>
          <w:rFonts w:ascii="Arial" w:hAnsi="Arial" w:cs="Arial"/>
          <w:spacing w:val="5"/>
        </w:rPr>
        <w:t xml:space="preserve"> </w:t>
      </w:r>
      <w:r w:rsidRPr="00B210FA">
        <w:rPr>
          <w:rFonts w:ascii="Arial" w:hAnsi="Arial" w:cs="Arial"/>
          <w:spacing w:val="1"/>
        </w:rPr>
        <w:t>de</w:t>
      </w:r>
      <w:r w:rsidRPr="00B210FA">
        <w:rPr>
          <w:rFonts w:ascii="Arial" w:hAnsi="Arial" w:cs="Arial"/>
          <w:spacing w:val="5"/>
        </w:rPr>
        <w:t xml:space="preserve"> </w:t>
      </w:r>
      <w:r w:rsidRPr="00B210FA">
        <w:rPr>
          <w:rFonts w:ascii="Arial" w:hAnsi="Arial" w:cs="Arial"/>
          <w:spacing w:val="1"/>
        </w:rPr>
        <w:t>cobrança</w:t>
      </w:r>
      <w:r w:rsidRPr="00B210FA">
        <w:rPr>
          <w:rFonts w:ascii="Arial" w:hAnsi="Arial" w:cs="Arial"/>
          <w:spacing w:val="5"/>
        </w:rPr>
        <w:t xml:space="preserve"> </w:t>
      </w:r>
      <w:r w:rsidRPr="00B210FA">
        <w:rPr>
          <w:rFonts w:ascii="Arial" w:hAnsi="Arial" w:cs="Arial"/>
          <w:spacing w:val="1"/>
        </w:rPr>
        <w:t>equivalente,</w:t>
      </w:r>
      <w:r w:rsidRPr="00B210FA">
        <w:rPr>
          <w:rFonts w:ascii="Arial" w:hAnsi="Arial" w:cs="Arial"/>
          <w:spacing w:val="5"/>
        </w:rPr>
        <w:t xml:space="preserve"> </w:t>
      </w:r>
      <w:r w:rsidRPr="00B210FA">
        <w:rPr>
          <w:rFonts w:ascii="Arial" w:hAnsi="Arial" w:cs="Arial"/>
          <w:spacing w:val="1"/>
        </w:rPr>
        <w:t>ou</w:t>
      </w:r>
      <w:r w:rsidRPr="00B210FA">
        <w:rPr>
          <w:rFonts w:ascii="Arial" w:hAnsi="Arial" w:cs="Arial"/>
          <w:spacing w:val="96"/>
        </w:rPr>
        <w:t xml:space="preserve"> </w:t>
      </w:r>
      <w:r w:rsidRPr="00B210FA">
        <w:rPr>
          <w:rFonts w:ascii="Arial" w:hAnsi="Arial" w:cs="Arial"/>
          <w:spacing w:val="1"/>
        </w:rPr>
        <w:t>circunstância</w:t>
      </w:r>
      <w:r w:rsidRPr="00B210FA">
        <w:rPr>
          <w:rFonts w:ascii="Arial" w:hAnsi="Arial" w:cs="Arial"/>
          <w:spacing w:val="5"/>
        </w:rPr>
        <w:t xml:space="preserve"> </w:t>
      </w:r>
      <w:r w:rsidRPr="00B210FA">
        <w:rPr>
          <w:rFonts w:ascii="Arial" w:hAnsi="Arial" w:cs="Arial"/>
          <w:spacing w:val="1"/>
        </w:rPr>
        <w:t>que</w:t>
      </w:r>
      <w:r w:rsidRPr="00B210FA">
        <w:rPr>
          <w:rFonts w:ascii="Arial" w:hAnsi="Arial" w:cs="Arial"/>
          <w:spacing w:val="5"/>
        </w:rPr>
        <w:t xml:space="preserve"> </w:t>
      </w:r>
      <w:r w:rsidRPr="00B210FA">
        <w:rPr>
          <w:rFonts w:ascii="Arial" w:hAnsi="Arial" w:cs="Arial"/>
          <w:spacing w:val="1"/>
        </w:rPr>
        <w:t>impeça</w:t>
      </w:r>
      <w:r w:rsidRPr="00B210FA">
        <w:rPr>
          <w:rFonts w:ascii="Arial" w:hAnsi="Arial" w:cs="Arial"/>
          <w:spacing w:val="5"/>
        </w:rPr>
        <w:t xml:space="preserve"> </w:t>
      </w:r>
      <w:r w:rsidRPr="00B210FA">
        <w:rPr>
          <w:rFonts w:ascii="Arial" w:hAnsi="Arial" w:cs="Arial"/>
        </w:rPr>
        <w:t>a</w:t>
      </w:r>
      <w:r w:rsidRPr="00B210FA">
        <w:rPr>
          <w:rFonts w:ascii="Arial" w:hAnsi="Arial" w:cs="Arial"/>
          <w:spacing w:val="5"/>
        </w:rPr>
        <w:t xml:space="preserve"> </w:t>
      </w:r>
      <w:r w:rsidRPr="00B210FA">
        <w:rPr>
          <w:rFonts w:ascii="Arial" w:hAnsi="Arial" w:cs="Arial"/>
          <w:spacing w:val="1"/>
        </w:rPr>
        <w:t>liquidação</w:t>
      </w:r>
      <w:r w:rsidRPr="00B210FA">
        <w:rPr>
          <w:rFonts w:ascii="Arial" w:hAnsi="Arial" w:cs="Arial"/>
          <w:spacing w:val="5"/>
        </w:rPr>
        <w:t xml:space="preserve"> </w:t>
      </w:r>
      <w:r w:rsidRPr="00B210FA">
        <w:rPr>
          <w:rFonts w:ascii="Arial" w:hAnsi="Arial" w:cs="Arial"/>
          <w:spacing w:val="1"/>
        </w:rPr>
        <w:t>da</w:t>
      </w:r>
      <w:r w:rsidRPr="00B210FA">
        <w:rPr>
          <w:rFonts w:ascii="Arial" w:hAnsi="Arial" w:cs="Arial"/>
          <w:spacing w:val="5"/>
        </w:rPr>
        <w:t xml:space="preserve"> </w:t>
      </w:r>
      <w:r w:rsidRPr="00B210FA">
        <w:rPr>
          <w:rFonts w:ascii="Arial" w:hAnsi="Arial" w:cs="Arial"/>
          <w:spacing w:val="1"/>
        </w:rPr>
        <w:t>despesa,</w:t>
      </w:r>
      <w:r w:rsidRPr="00B210FA">
        <w:rPr>
          <w:rFonts w:ascii="Arial" w:hAnsi="Arial" w:cs="Arial"/>
          <w:spacing w:val="5"/>
        </w:rPr>
        <w:t xml:space="preserve"> </w:t>
      </w:r>
      <w:r w:rsidRPr="00B210FA">
        <w:rPr>
          <w:rFonts w:ascii="Arial" w:hAnsi="Arial" w:cs="Arial"/>
          <w:spacing w:val="1"/>
        </w:rPr>
        <w:t>esta</w:t>
      </w:r>
      <w:r w:rsidRPr="00B210FA">
        <w:rPr>
          <w:rFonts w:ascii="Arial" w:hAnsi="Arial" w:cs="Arial"/>
          <w:spacing w:val="5"/>
        </w:rPr>
        <w:t xml:space="preserve"> </w:t>
      </w:r>
      <w:r w:rsidRPr="00B210FA">
        <w:rPr>
          <w:rFonts w:ascii="Arial" w:hAnsi="Arial" w:cs="Arial"/>
          <w:spacing w:val="1"/>
        </w:rPr>
        <w:t>ficará</w:t>
      </w:r>
      <w:r w:rsidRPr="00B210FA">
        <w:rPr>
          <w:rFonts w:ascii="Arial" w:hAnsi="Arial" w:cs="Arial"/>
          <w:spacing w:val="5"/>
        </w:rPr>
        <w:t xml:space="preserve"> </w:t>
      </w:r>
      <w:r w:rsidRPr="00B210FA">
        <w:rPr>
          <w:rFonts w:ascii="Arial" w:hAnsi="Arial" w:cs="Arial"/>
          <w:spacing w:val="1"/>
        </w:rPr>
        <w:t>sobrestada</w:t>
      </w:r>
      <w:r w:rsidRPr="00B210FA">
        <w:rPr>
          <w:rFonts w:ascii="Arial" w:hAnsi="Arial" w:cs="Arial"/>
          <w:spacing w:val="5"/>
        </w:rPr>
        <w:t xml:space="preserve"> </w:t>
      </w:r>
      <w:r w:rsidRPr="00B210FA">
        <w:rPr>
          <w:rFonts w:ascii="Arial" w:hAnsi="Arial" w:cs="Arial"/>
          <w:spacing w:val="1"/>
        </w:rPr>
        <w:t>até</w:t>
      </w:r>
      <w:r w:rsidRPr="00B210FA">
        <w:rPr>
          <w:rFonts w:ascii="Arial" w:hAnsi="Arial" w:cs="Arial"/>
          <w:spacing w:val="5"/>
        </w:rPr>
        <w:t xml:space="preserve"> </w:t>
      </w:r>
      <w:r w:rsidRPr="00B210FA">
        <w:rPr>
          <w:rFonts w:ascii="Arial" w:hAnsi="Arial" w:cs="Arial"/>
          <w:spacing w:val="1"/>
        </w:rPr>
        <w:t>que</w:t>
      </w:r>
      <w:r w:rsidRPr="00B210FA">
        <w:rPr>
          <w:rFonts w:ascii="Arial" w:hAnsi="Arial" w:cs="Arial"/>
          <w:spacing w:val="5"/>
        </w:rPr>
        <w:t xml:space="preserve"> </w:t>
      </w:r>
      <w:r w:rsidRPr="00B210FA">
        <w:rPr>
          <w:rFonts w:ascii="Arial" w:hAnsi="Arial" w:cs="Arial"/>
        </w:rPr>
        <w:t>o</w:t>
      </w:r>
      <w:r w:rsidRPr="00B210FA">
        <w:rPr>
          <w:rFonts w:ascii="Arial" w:hAnsi="Arial" w:cs="Arial"/>
          <w:spacing w:val="5"/>
        </w:rPr>
        <w:t xml:space="preserve"> </w:t>
      </w:r>
      <w:r w:rsidRPr="00B210FA">
        <w:rPr>
          <w:rFonts w:ascii="Arial" w:hAnsi="Arial" w:cs="Arial"/>
          <w:spacing w:val="1"/>
        </w:rPr>
        <w:t>contratado</w:t>
      </w:r>
      <w:r w:rsidRPr="00B210FA">
        <w:rPr>
          <w:rFonts w:ascii="Arial" w:hAnsi="Arial" w:cs="Arial"/>
          <w:spacing w:val="107"/>
        </w:rPr>
        <w:t xml:space="preserve"> </w:t>
      </w:r>
      <w:r w:rsidRPr="00B210FA">
        <w:rPr>
          <w:rFonts w:ascii="Arial" w:hAnsi="Arial" w:cs="Arial"/>
        </w:rPr>
        <w:t>providencie</w:t>
      </w:r>
      <w:r w:rsidRPr="00B210FA">
        <w:rPr>
          <w:rFonts w:ascii="Arial" w:hAnsi="Arial" w:cs="Arial"/>
          <w:spacing w:val="26"/>
        </w:rPr>
        <w:t xml:space="preserve"> </w:t>
      </w:r>
      <w:r w:rsidRPr="00B210FA">
        <w:rPr>
          <w:rFonts w:ascii="Arial" w:hAnsi="Arial" w:cs="Arial"/>
        </w:rPr>
        <w:t>as</w:t>
      </w:r>
      <w:r w:rsidRPr="00B210FA">
        <w:rPr>
          <w:rFonts w:ascii="Arial" w:hAnsi="Arial" w:cs="Arial"/>
          <w:spacing w:val="26"/>
        </w:rPr>
        <w:t xml:space="preserve"> </w:t>
      </w:r>
      <w:r w:rsidRPr="00B210FA">
        <w:rPr>
          <w:rFonts w:ascii="Arial" w:hAnsi="Arial" w:cs="Arial"/>
        </w:rPr>
        <w:t>medidas</w:t>
      </w:r>
      <w:r w:rsidRPr="00B210FA">
        <w:rPr>
          <w:rFonts w:ascii="Arial" w:hAnsi="Arial" w:cs="Arial"/>
          <w:spacing w:val="26"/>
        </w:rPr>
        <w:t xml:space="preserve"> </w:t>
      </w:r>
      <w:r w:rsidRPr="00B210FA">
        <w:rPr>
          <w:rFonts w:ascii="Arial" w:hAnsi="Arial" w:cs="Arial"/>
        </w:rPr>
        <w:t>saneadoras,</w:t>
      </w:r>
      <w:r w:rsidRPr="00B210FA">
        <w:rPr>
          <w:rFonts w:ascii="Arial" w:hAnsi="Arial" w:cs="Arial"/>
          <w:spacing w:val="26"/>
        </w:rPr>
        <w:t xml:space="preserve"> </w:t>
      </w:r>
      <w:r w:rsidRPr="00B210FA">
        <w:rPr>
          <w:rFonts w:ascii="Arial" w:hAnsi="Arial" w:cs="Arial"/>
        </w:rPr>
        <w:t>reiniciando-se</w:t>
      </w:r>
      <w:r w:rsidRPr="00B210FA">
        <w:rPr>
          <w:rFonts w:ascii="Arial" w:hAnsi="Arial" w:cs="Arial"/>
          <w:spacing w:val="26"/>
        </w:rPr>
        <w:t xml:space="preserve"> </w:t>
      </w:r>
      <w:r w:rsidRPr="00B210FA">
        <w:rPr>
          <w:rFonts w:ascii="Arial" w:hAnsi="Arial" w:cs="Arial"/>
        </w:rPr>
        <w:t>o</w:t>
      </w:r>
      <w:r w:rsidRPr="00B210FA">
        <w:rPr>
          <w:rFonts w:ascii="Arial" w:hAnsi="Arial" w:cs="Arial"/>
          <w:spacing w:val="26"/>
        </w:rPr>
        <w:t xml:space="preserve"> </w:t>
      </w:r>
      <w:r w:rsidRPr="00B210FA">
        <w:rPr>
          <w:rFonts w:ascii="Arial" w:hAnsi="Arial" w:cs="Arial"/>
        </w:rPr>
        <w:t>prazo</w:t>
      </w:r>
      <w:r w:rsidRPr="00B210FA">
        <w:rPr>
          <w:rFonts w:ascii="Arial" w:hAnsi="Arial" w:cs="Arial"/>
          <w:spacing w:val="26"/>
        </w:rPr>
        <w:t xml:space="preserve"> </w:t>
      </w:r>
      <w:r w:rsidRPr="00B210FA">
        <w:rPr>
          <w:rFonts w:ascii="Arial" w:hAnsi="Arial" w:cs="Arial"/>
        </w:rPr>
        <w:t>após</w:t>
      </w:r>
      <w:r w:rsidRPr="00B210FA">
        <w:rPr>
          <w:rFonts w:ascii="Arial" w:hAnsi="Arial" w:cs="Arial"/>
          <w:spacing w:val="26"/>
        </w:rPr>
        <w:t xml:space="preserve"> </w:t>
      </w:r>
      <w:r w:rsidRPr="00B210FA">
        <w:rPr>
          <w:rFonts w:ascii="Arial" w:hAnsi="Arial" w:cs="Arial"/>
        </w:rPr>
        <w:t>a</w:t>
      </w:r>
      <w:r w:rsidRPr="00B210FA">
        <w:rPr>
          <w:rFonts w:ascii="Arial" w:hAnsi="Arial" w:cs="Arial"/>
          <w:spacing w:val="26"/>
        </w:rPr>
        <w:t xml:space="preserve"> </w:t>
      </w:r>
      <w:r w:rsidRPr="00B210FA">
        <w:rPr>
          <w:rFonts w:ascii="Arial" w:hAnsi="Arial" w:cs="Arial"/>
        </w:rPr>
        <w:t>comprovação</w:t>
      </w:r>
      <w:r w:rsidRPr="00B210FA">
        <w:rPr>
          <w:rFonts w:ascii="Arial" w:hAnsi="Arial" w:cs="Arial"/>
          <w:spacing w:val="26"/>
        </w:rPr>
        <w:t xml:space="preserve"> </w:t>
      </w:r>
      <w:r w:rsidRPr="00B210FA">
        <w:rPr>
          <w:rFonts w:ascii="Arial" w:hAnsi="Arial" w:cs="Arial"/>
        </w:rPr>
        <w:t>da</w:t>
      </w:r>
      <w:r w:rsidRPr="00B210FA">
        <w:rPr>
          <w:rFonts w:ascii="Arial" w:hAnsi="Arial" w:cs="Arial"/>
          <w:spacing w:val="26"/>
        </w:rPr>
        <w:t xml:space="preserve"> </w:t>
      </w:r>
      <w:r w:rsidRPr="00B210FA">
        <w:rPr>
          <w:rFonts w:ascii="Arial" w:hAnsi="Arial" w:cs="Arial"/>
        </w:rPr>
        <w:t>regularização</w:t>
      </w:r>
      <w:r w:rsidRPr="00B210FA">
        <w:rPr>
          <w:rFonts w:ascii="Arial" w:hAnsi="Arial" w:cs="Arial"/>
          <w:spacing w:val="26"/>
        </w:rPr>
        <w:t xml:space="preserve"> </w:t>
      </w:r>
      <w:r w:rsidRPr="00B210FA">
        <w:rPr>
          <w:rFonts w:ascii="Arial" w:hAnsi="Arial" w:cs="Arial"/>
        </w:rPr>
        <w:t>da situação, sem ônus ao contratante;</w:t>
      </w:r>
    </w:p>
    <w:p w14:paraId="7F3C964C" w14:textId="77777777" w:rsidR="00576DF0" w:rsidRPr="00B210FA" w:rsidRDefault="00576DF0" w:rsidP="00576DF0">
      <w:pPr>
        <w:pStyle w:val="Corpodetexto"/>
        <w:kinsoku w:val="0"/>
        <w:overflowPunct w:val="0"/>
        <w:spacing w:before="0" w:beforeAutospacing="0" w:after="0" w:afterAutospacing="0" w:line="360" w:lineRule="auto"/>
        <w:rPr>
          <w:rFonts w:ascii="Arial" w:hAnsi="Arial" w:cs="Arial"/>
          <w:sz w:val="17"/>
          <w:szCs w:val="17"/>
        </w:rPr>
      </w:pPr>
    </w:p>
    <w:p w14:paraId="525ED9B8" w14:textId="77777777" w:rsidR="00576DF0" w:rsidRPr="00B210FA" w:rsidRDefault="00576DF0" w:rsidP="00576DF0">
      <w:pPr>
        <w:pStyle w:val="Corpodetexto"/>
        <w:widowControl w:val="0"/>
        <w:numPr>
          <w:ilvl w:val="1"/>
          <w:numId w:val="16"/>
        </w:numPr>
        <w:tabs>
          <w:tab w:val="left" w:pos="806"/>
        </w:tabs>
        <w:kinsoku w:val="0"/>
        <w:overflowPunct w:val="0"/>
        <w:autoSpaceDE w:val="0"/>
        <w:autoSpaceDN w:val="0"/>
        <w:adjustRightInd w:val="0"/>
        <w:spacing w:before="0" w:beforeAutospacing="0" w:after="0" w:afterAutospacing="0" w:line="360" w:lineRule="auto"/>
        <w:ind w:right="234" w:firstLine="0"/>
        <w:jc w:val="both"/>
        <w:rPr>
          <w:rFonts w:ascii="Arial" w:hAnsi="Arial" w:cs="Arial"/>
          <w:spacing w:val="1"/>
        </w:rPr>
      </w:pPr>
      <w:r w:rsidRPr="00B210FA">
        <w:rPr>
          <w:rFonts w:ascii="Arial" w:hAnsi="Arial" w:cs="Arial"/>
          <w:spacing w:val="1"/>
        </w:rPr>
        <w:t>A nota fiscal ou instrumento de cobrança equivalente deverá ser obrigatoriamente acompanhado da comprovação da regularidade fiscal, constatada por meio de consulta on-line ao SICAF ou, na impossibilidade de acesso ao referido Sistema, mediante consulta aos sítios eletrônicos oficiais ou à documentação mencionada no art. 68 da Lei nº 14.133, de 2021.</w:t>
      </w:r>
    </w:p>
    <w:p w14:paraId="1BD34847" w14:textId="77777777" w:rsidR="00576DF0" w:rsidRPr="00B210FA" w:rsidRDefault="00576DF0" w:rsidP="00576DF0">
      <w:pPr>
        <w:pStyle w:val="Corpodetexto"/>
        <w:kinsoku w:val="0"/>
        <w:overflowPunct w:val="0"/>
        <w:spacing w:before="0" w:beforeAutospacing="0" w:after="0" w:afterAutospacing="0" w:line="360" w:lineRule="auto"/>
        <w:rPr>
          <w:rFonts w:ascii="Arial" w:hAnsi="Arial" w:cs="Arial"/>
          <w:sz w:val="17"/>
          <w:szCs w:val="17"/>
        </w:rPr>
      </w:pPr>
    </w:p>
    <w:p w14:paraId="13889CDE" w14:textId="77777777" w:rsidR="00576DF0" w:rsidRPr="00B210FA" w:rsidRDefault="00576DF0" w:rsidP="00576DF0">
      <w:pPr>
        <w:pStyle w:val="Corpodetexto"/>
        <w:widowControl w:val="0"/>
        <w:numPr>
          <w:ilvl w:val="1"/>
          <w:numId w:val="16"/>
        </w:numPr>
        <w:tabs>
          <w:tab w:val="left" w:pos="747"/>
        </w:tabs>
        <w:kinsoku w:val="0"/>
        <w:overflowPunct w:val="0"/>
        <w:autoSpaceDE w:val="0"/>
        <w:autoSpaceDN w:val="0"/>
        <w:adjustRightInd w:val="0"/>
        <w:spacing w:before="0" w:beforeAutospacing="0" w:after="0" w:afterAutospacing="0" w:line="360" w:lineRule="auto"/>
        <w:ind w:right="234" w:firstLine="0"/>
        <w:jc w:val="both"/>
        <w:rPr>
          <w:rFonts w:ascii="Arial" w:hAnsi="Arial" w:cs="Arial"/>
        </w:rPr>
      </w:pPr>
      <w:r w:rsidRPr="00B210FA">
        <w:rPr>
          <w:rFonts w:ascii="Arial" w:hAnsi="Arial" w:cs="Arial"/>
        </w:rPr>
        <w:t>A</w:t>
      </w:r>
      <w:r w:rsidRPr="00B210FA">
        <w:rPr>
          <w:rFonts w:ascii="Arial" w:hAnsi="Arial" w:cs="Arial"/>
          <w:spacing w:val="10"/>
        </w:rPr>
        <w:t xml:space="preserve"> </w:t>
      </w:r>
      <w:r w:rsidRPr="00B210FA">
        <w:rPr>
          <w:rFonts w:ascii="Arial" w:hAnsi="Arial" w:cs="Arial"/>
        </w:rPr>
        <w:t>Administração</w:t>
      </w:r>
      <w:r w:rsidRPr="00B210FA">
        <w:rPr>
          <w:rFonts w:ascii="Arial" w:hAnsi="Arial" w:cs="Arial"/>
          <w:spacing w:val="10"/>
        </w:rPr>
        <w:t xml:space="preserve"> </w:t>
      </w:r>
      <w:r w:rsidRPr="00B210FA">
        <w:rPr>
          <w:rFonts w:ascii="Arial" w:hAnsi="Arial" w:cs="Arial"/>
        </w:rPr>
        <w:t>deverá</w:t>
      </w:r>
      <w:r w:rsidRPr="00B210FA">
        <w:rPr>
          <w:rFonts w:ascii="Arial" w:hAnsi="Arial" w:cs="Arial"/>
          <w:spacing w:val="10"/>
        </w:rPr>
        <w:t xml:space="preserve"> </w:t>
      </w:r>
      <w:r w:rsidRPr="00B210FA">
        <w:rPr>
          <w:rFonts w:ascii="Arial" w:hAnsi="Arial" w:cs="Arial"/>
        </w:rPr>
        <w:t>realizar</w:t>
      </w:r>
      <w:r w:rsidRPr="00B210FA">
        <w:rPr>
          <w:rFonts w:ascii="Arial" w:hAnsi="Arial" w:cs="Arial"/>
          <w:spacing w:val="10"/>
        </w:rPr>
        <w:t xml:space="preserve"> </w:t>
      </w:r>
      <w:r w:rsidRPr="00B210FA">
        <w:rPr>
          <w:rFonts w:ascii="Arial" w:hAnsi="Arial" w:cs="Arial"/>
        </w:rPr>
        <w:t>consulta</w:t>
      </w:r>
      <w:r w:rsidRPr="00B210FA">
        <w:rPr>
          <w:rFonts w:ascii="Arial" w:hAnsi="Arial" w:cs="Arial"/>
          <w:spacing w:val="10"/>
        </w:rPr>
        <w:t xml:space="preserve"> </w:t>
      </w:r>
      <w:r w:rsidRPr="00B210FA">
        <w:rPr>
          <w:rFonts w:ascii="Arial" w:hAnsi="Arial" w:cs="Arial"/>
        </w:rPr>
        <w:t>ao</w:t>
      </w:r>
      <w:r w:rsidRPr="00B210FA">
        <w:rPr>
          <w:rFonts w:ascii="Arial" w:hAnsi="Arial" w:cs="Arial"/>
          <w:spacing w:val="10"/>
        </w:rPr>
        <w:t xml:space="preserve"> </w:t>
      </w:r>
      <w:r w:rsidRPr="00B210FA">
        <w:rPr>
          <w:rFonts w:ascii="Arial" w:hAnsi="Arial" w:cs="Arial"/>
        </w:rPr>
        <w:t>SICAF</w:t>
      </w:r>
      <w:r w:rsidRPr="00B210FA">
        <w:rPr>
          <w:rFonts w:ascii="Arial" w:hAnsi="Arial" w:cs="Arial"/>
          <w:spacing w:val="10"/>
        </w:rPr>
        <w:t xml:space="preserve"> </w:t>
      </w:r>
      <w:r w:rsidRPr="00B210FA">
        <w:rPr>
          <w:rFonts w:ascii="Arial" w:hAnsi="Arial" w:cs="Arial"/>
        </w:rPr>
        <w:t>para:</w:t>
      </w:r>
      <w:r w:rsidRPr="00B210FA">
        <w:rPr>
          <w:rFonts w:ascii="Arial" w:hAnsi="Arial" w:cs="Arial"/>
          <w:spacing w:val="10"/>
        </w:rPr>
        <w:t xml:space="preserve"> </w:t>
      </w:r>
      <w:r w:rsidRPr="00B210FA">
        <w:rPr>
          <w:rFonts w:ascii="Arial" w:hAnsi="Arial" w:cs="Arial"/>
        </w:rPr>
        <w:t>a)</w:t>
      </w:r>
      <w:r w:rsidRPr="00B210FA">
        <w:rPr>
          <w:rFonts w:ascii="Arial" w:hAnsi="Arial" w:cs="Arial"/>
          <w:spacing w:val="10"/>
        </w:rPr>
        <w:t xml:space="preserve"> </w:t>
      </w:r>
      <w:r w:rsidRPr="00B210FA">
        <w:rPr>
          <w:rFonts w:ascii="Arial" w:hAnsi="Arial" w:cs="Arial"/>
        </w:rPr>
        <w:t>verificar</w:t>
      </w:r>
      <w:r w:rsidRPr="00B210FA">
        <w:rPr>
          <w:rFonts w:ascii="Arial" w:hAnsi="Arial" w:cs="Arial"/>
          <w:spacing w:val="10"/>
        </w:rPr>
        <w:t xml:space="preserve"> </w:t>
      </w:r>
      <w:r w:rsidRPr="00B210FA">
        <w:rPr>
          <w:rFonts w:ascii="Arial" w:hAnsi="Arial" w:cs="Arial"/>
        </w:rPr>
        <w:t>a</w:t>
      </w:r>
      <w:r w:rsidRPr="00B210FA">
        <w:rPr>
          <w:rFonts w:ascii="Arial" w:hAnsi="Arial" w:cs="Arial"/>
          <w:spacing w:val="10"/>
        </w:rPr>
        <w:t xml:space="preserve"> </w:t>
      </w:r>
      <w:r w:rsidRPr="00B210FA">
        <w:rPr>
          <w:rFonts w:ascii="Arial" w:hAnsi="Arial" w:cs="Arial"/>
        </w:rPr>
        <w:t>manutenção</w:t>
      </w:r>
      <w:r w:rsidRPr="00B210FA">
        <w:rPr>
          <w:rFonts w:ascii="Arial" w:hAnsi="Arial" w:cs="Arial"/>
          <w:spacing w:val="10"/>
        </w:rPr>
        <w:t xml:space="preserve"> </w:t>
      </w:r>
      <w:r w:rsidRPr="00B210FA">
        <w:rPr>
          <w:rFonts w:ascii="Arial" w:hAnsi="Arial" w:cs="Arial"/>
        </w:rPr>
        <w:t>das</w:t>
      </w:r>
      <w:r w:rsidRPr="00B210FA">
        <w:rPr>
          <w:rFonts w:ascii="Arial" w:hAnsi="Arial" w:cs="Arial"/>
          <w:spacing w:val="10"/>
        </w:rPr>
        <w:t xml:space="preserve"> </w:t>
      </w:r>
      <w:r w:rsidRPr="00B210FA">
        <w:rPr>
          <w:rFonts w:ascii="Arial" w:hAnsi="Arial" w:cs="Arial"/>
        </w:rPr>
        <w:t>condições de</w:t>
      </w:r>
      <w:r w:rsidRPr="00B210FA">
        <w:rPr>
          <w:rFonts w:ascii="Arial" w:hAnsi="Arial" w:cs="Arial"/>
          <w:spacing w:val="9"/>
        </w:rPr>
        <w:t xml:space="preserve"> </w:t>
      </w:r>
      <w:r w:rsidRPr="00B210FA">
        <w:rPr>
          <w:rFonts w:ascii="Arial" w:hAnsi="Arial" w:cs="Arial"/>
        </w:rPr>
        <w:t>habilitação</w:t>
      </w:r>
      <w:r w:rsidRPr="00B210FA">
        <w:rPr>
          <w:rFonts w:ascii="Arial" w:hAnsi="Arial" w:cs="Arial"/>
          <w:spacing w:val="9"/>
        </w:rPr>
        <w:t xml:space="preserve"> </w:t>
      </w:r>
      <w:r w:rsidRPr="00B210FA">
        <w:rPr>
          <w:rFonts w:ascii="Arial" w:hAnsi="Arial" w:cs="Arial"/>
        </w:rPr>
        <w:t>exigidas</w:t>
      </w:r>
      <w:r w:rsidRPr="00B210FA">
        <w:rPr>
          <w:rFonts w:ascii="Arial" w:hAnsi="Arial" w:cs="Arial"/>
          <w:spacing w:val="9"/>
        </w:rPr>
        <w:t xml:space="preserve"> </w:t>
      </w:r>
      <w:r w:rsidRPr="00B210FA">
        <w:rPr>
          <w:rFonts w:ascii="Arial" w:hAnsi="Arial" w:cs="Arial"/>
        </w:rPr>
        <w:t>no</w:t>
      </w:r>
      <w:r w:rsidRPr="00B210FA">
        <w:rPr>
          <w:rFonts w:ascii="Arial" w:hAnsi="Arial" w:cs="Arial"/>
          <w:spacing w:val="9"/>
        </w:rPr>
        <w:t xml:space="preserve"> </w:t>
      </w:r>
      <w:r w:rsidRPr="00B210FA">
        <w:rPr>
          <w:rFonts w:ascii="Arial" w:hAnsi="Arial" w:cs="Arial"/>
        </w:rPr>
        <w:t>edital;</w:t>
      </w:r>
      <w:r w:rsidRPr="00B210FA">
        <w:rPr>
          <w:rFonts w:ascii="Arial" w:hAnsi="Arial" w:cs="Arial"/>
          <w:spacing w:val="9"/>
        </w:rPr>
        <w:t xml:space="preserve"> </w:t>
      </w:r>
      <w:r w:rsidRPr="00B210FA">
        <w:rPr>
          <w:rFonts w:ascii="Arial" w:hAnsi="Arial" w:cs="Arial"/>
        </w:rPr>
        <w:t>b)</w:t>
      </w:r>
      <w:r w:rsidRPr="00B210FA">
        <w:rPr>
          <w:rFonts w:ascii="Arial" w:hAnsi="Arial" w:cs="Arial"/>
          <w:spacing w:val="9"/>
        </w:rPr>
        <w:t xml:space="preserve"> </w:t>
      </w:r>
      <w:r w:rsidRPr="00B210FA">
        <w:rPr>
          <w:rFonts w:ascii="Arial" w:hAnsi="Arial" w:cs="Arial"/>
        </w:rPr>
        <w:t>identificar</w:t>
      </w:r>
      <w:r w:rsidRPr="00B210FA">
        <w:rPr>
          <w:rFonts w:ascii="Arial" w:hAnsi="Arial" w:cs="Arial"/>
          <w:spacing w:val="9"/>
        </w:rPr>
        <w:t xml:space="preserve"> </w:t>
      </w:r>
      <w:r w:rsidRPr="00B210FA">
        <w:rPr>
          <w:rFonts w:ascii="Arial" w:hAnsi="Arial" w:cs="Arial"/>
        </w:rPr>
        <w:t>possível</w:t>
      </w:r>
      <w:r w:rsidRPr="00B210FA">
        <w:rPr>
          <w:rFonts w:ascii="Arial" w:hAnsi="Arial" w:cs="Arial"/>
          <w:spacing w:val="9"/>
        </w:rPr>
        <w:t xml:space="preserve"> </w:t>
      </w:r>
      <w:r w:rsidRPr="00B210FA">
        <w:rPr>
          <w:rFonts w:ascii="Arial" w:hAnsi="Arial" w:cs="Arial"/>
        </w:rPr>
        <w:t>razão</w:t>
      </w:r>
      <w:r w:rsidRPr="00B210FA">
        <w:rPr>
          <w:rFonts w:ascii="Arial" w:hAnsi="Arial" w:cs="Arial"/>
          <w:spacing w:val="9"/>
        </w:rPr>
        <w:t xml:space="preserve"> </w:t>
      </w:r>
      <w:r w:rsidRPr="00B210FA">
        <w:rPr>
          <w:rFonts w:ascii="Arial" w:hAnsi="Arial" w:cs="Arial"/>
        </w:rPr>
        <w:t>que</w:t>
      </w:r>
      <w:r w:rsidRPr="00B210FA">
        <w:rPr>
          <w:rFonts w:ascii="Arial" w:hAnsi="Arial" w:cs="Arial"/>
          <w:spacing w:val="9"/>
        </w:rPr>
        <w:t xml:space="preserve"> </w:t>
      </w:r>
      <w:r w:rsidRPr="00B210FA">
        <w:rPr>
          <w:rFonts w:ascii="Arial" w:hAnsi="Arial" w:cs="Arial"/>
        </w:rPr>
        <w:t>impeça</w:t>
      </w:r>
      <w:r w:rsidRPr="00B210FA">
        <w:rPr>
          <w:rFonts w:ascii="Arial" w:hAnsi="Arial" w:cs="Arial"/>
          <w:spacing w:val="9"/>
        </w:rPr>
        <w:t xml:space="preserve"> </w:t>
      </w:r>
      <w:r w:rsidRPr="00B210FA">
        <w:rPr>
          <w:rFonts w:ascii="Arial" w:hAnsi="Arial" w:cs="Arial"/>
        </w:rPr>
        <w:t>a</w:t>
      </w:r>
      <w:r w:rsidRPr="00B210FA">
        <w:rPr>
          <w:rFonts w:ascii="Arial" w:hAnsi="Arial" w:cs="Arial"/>
          <w:spacing w:val="9"/>
        </w:rPr>
        <w:t xml:space="preserve"> </w:t>
      </w:r>
      <w:r w:rsidRPr="00B210FA">
        <w:rPr>
          <w:rFonts w:ascii="Arial" w:hAnsi="Arial" w:cs="Arial"/>
        </w:rPr>
        <w:t>participação</w:t>
      </w:r>
      <w:r w:rsidRPr="00B210FA">
        <w:rPr>
          <w:rFonts w:ascii="Arial" w:hAnsi="Arial" w:cs="Arial"/>
          <w:spacing w:val="9"/>
        </w:rPr>
        <w:t xml:space="preserve"> </w:t>
      </w:r>
      <w:r w:rsidRPr="00B210FA">
        <w:rPr>
          <w:rFonts w:ascii="Arial" w:hAnsi="Arial" w:cs="Arial"/>
        </w:rPr>
        <w:t>em</w:t>
      </w:r>
      <w:r w:rsidRPr="00B210FA">
        <w:rPr>
          <w:rFonts w:ascii="Arial" w:hAnsi="Arial" w:cs="Arial"/>
          <w:spacing w:val="9"/>
        </w:rPr>
        <w:t xml:space="preserve"> </w:t>
      </w:r>
      <w:r w:rsidRPr="00B210FA">
        <w:rPr>
          <w:rFonts w:ascii="Arial" w:hAnsi="Arial" w:cs="Arial"/>
        </w:rPr>
        <w:t>licitação,</w:t>
      </w:r>
      <w:r w:rsidRPr="00B210FA">
        <w:rPr>
          <w:rFonts w:ascii="Arial" w:hAnsi="Arial" w:cs="Arial"/>
          <w:spacing w:val="9"/>
        </w:rPr>
        <w:t xml:space="preserve"> </w:t>
      </w:r>
      <w:r w:rsidRPr="00B210FA">
        <w:rPr>
          <w:rFonts w:ascii="Arial" w:hAnsi="Arial" w:cs="Arial"/>
        </w:rPr>
        <w:t xml:space="preserve">no </w:t>
      </w:r>
      <w:r w:rsidRPr="00B210FA">
        <w:rPr>
          <w:rFonts w:ascii="Arial" w:hAnsi="Arial" w:cs="Arial"/>
          <w:spacing w:val="1"/>
        </w:rPr>
        <w:t>âmbito</w:t>
      </w:r>
      <w:r w:rsidRPr="00B210FA">
        <w:rPr>
          <w:rFonts w:ascii="Arial" w:hAnsi="Arial" w:cs="Arial"/>
          <w:spacing w:val="40"/>
        </w:rPr>
        <w:t xml:space="preserve"> </w:t>
      </w:r>
      <w:r w:rsidRPr="00B210FA">
        <w:rPr>
          <w:rFonts w:ascii="Arial" w:hAnsi="Arial" w:cs="Arial"/>
          <w:spacing w:val="1"/>
        </w:rPr>
        <w:t>do</w:t>
      </w:r>
      <w:r w:rsidRPr="00B210FA">
        <w:rPr>
          <w:rFonts w:ascii="Arial" w:hAnsi="Arial" w:cs="Arial"/>
          <w:spacing w:val="41"/>
        </w:rPr>
        <w:t xml:space="preserve"> </w:t>
      </w:r>
      <w:r w:rsidRPr="00B210FA">
        <w:rPr>
          <w:rFonts w:ascii="Arial" w:hAnsi="Arial" w:cs="Arial"/>
          <w:spacing w:val="1"/>
        </w:rPr>
        <w:t>órgão</w:t>
      </w:r>
      <w:r w:rsidRPr="00B210FA">
        <w:rPr>
          <w:rFonts w:ascii="Arial" w:hAnsi="Arial" w:cs="Arial"/>
          <w:spacing w:val="40"/>
        </w:rPr>
        <w:t xml:space="preserve"> </w:t>
      </w:r>
      <w:r w:rsidRPr="00B210FA">
        <w:rPr>
          <w:rFonts w:ascii="Arial" w:hAnsi="Arial" w:cs="Arial"/>
          <w:spacing w:val="1"/>
        </w:rPr>
        <w:t>ou</w:t>
      </w:r>
      <w:r w:rsidRPr="00B210FA">
        <w:rPr>
          <w:rFonts w:ascii="Arial" w:hAnsi="Arial" w:cs="Arial"/>
          <w:spacing w:val="41"/>
        </w:rPr>
        <w:t xml:space="preserve"> </w:t>
      </w:r>
      <w:r w:rsidRPr="00B210FA">
        <w:rPr>
          <w:rFonts w:ascii="Arial" w:hAnsi="Arial" w:cs="Arial"/>
          <w:spacing w:val="1"/>
        </w:rPr>
        <w:t>entidade,</w:t>
      </w:r>
      <w:r w:rsidRPr="00B210FA">
        <w:rPr>
          <w:rFonts w:ascii="Arial" w:hAnsi="Arial" w:cs="Arial"/>
          <w:spacing w:val="41"/>
        </w:rPr>
        <w:t xml:space="preserve"> </w:t>
      </w:r>
      <w:r w:rsidRPr="00B210FA">
        <w:rPr>
          <w:rFonts w:ascii="Arial" w:hAnsi="Arial" w:cs="Arial"/>
          <w:spacing w:val="1"/>
        </w:rPr>
        <w:t>tais</w:t>
      </w:r>
      <w:r w:rsidRPr="00B210FA">
        <w:rPr>
          <w:rFonts w:ascii="Arial" w:hAnsi="Arial" w:cs="Arial"/>
          <w:spacing w:val="40"/>
        </w:rPr>
        <w:t xml:space="preserve"> </w:t>
      </w:r>
      <w:r w:rsidRPr="00B210FA">
        <w:rPr>
          <w:rFonts w:ascii="Arial" w:hAnsi="Arial" w:cs="Arial"/>
          <w:spacing w:val="1"/>
        </w:rPr>
        <w:t>como</w:t>
      </w:r>
      <w:r w:rsidRPr="00B210FA">
        <w:rPr>
          <w:rFonts w:ascii="Arial" w:hAnsi="Arial" w:cs="Arial"/>
          <w:spacing w:val="41"/>
        </w:rPr>
        <w:t xml:space="preserve"> </w:t>
      </w:r>
      <w:r w:rsidRPr="00B210FA">
        <w:rPr>
          <w:rFonts w:ascii="Arial" w:hAnsi="Arial" w:cs="Arial"/>
        </w:rPr>
        <w:t>a</w:t>
      </w:r>
      <w:r w:rsidRPr="00B210FA">
        <w:rPr>
          <w:rFonts w:ascii="Arial" w:hAnsi="Arial" w:cs="Arial"/>
          <w:spacing w:val="40"/>
        </w:rPr>
        <w:t xml:space="preserve"> </w:t>
      </w:r>
      <w:r w:rsidRPr="00B210FA">
        <w:rPr>
          <w:rFonts w:ascii="Arial" w:hAnsi="Arial" w:cs="Arial"/>
          <w:spacing w:val="1"/>
        </w:rPr>
        <w:t>proibição</w:t>
      </w:r>
      <w:r w:rsidRPr="00B210FA">
        <w:rPr>
          <w:rFonts w:ascii="Arial" w:hAnsi="Arial" w:cs="Arial"/>
          <w:spacing w:val="41"/>
        </w:rPr>
        <w:t xml:space="preserve"> </w:t>
      </w:r>
      <w:r w:rsidRPr="00B210FA">
        <w:rPr>
          <w:rFonts w:ascii="Arial" w:hAnsi="Arial" w:cs="Arial"/>
          <w:spacing w:val="1"/>
        </w:rPr>
        <w:t>de</w:t>
      </w:r>
      <w:r w:rsidRPr="00B210FA">
        <w:rPr>
          <w:rFonts w:ascii="Arial" w:hAnsi="Arial" w:cs="Arial"/>
          <w:spacing w:val="41"/>
        </w:rPr>
        <w:t xml:space="preserve"> </w:t>
      </w:r>
      <w:r w:rsidRPr="00B210FA">
        <w:rPr>
          <w:rFonts w:ascii="Arial" w:hAnsi="Arial" w:cs="Arial"/>
          <w:spacing w:val="1"/>
        </w:rPr>
        <w:t>contratar</w:t>
      </w:r>
      <w:r w:rsidRPr="00B210FA">
        <w:rPr>
          <w:rFonts w:ascii="Arial" w:hAnsi="Arial" w:cs="Arial"/>
          <w:spacing w:val="40"/>
        </w:rPr>
        <w:t xml:space="preserve"> </w:t>
      </w:r>
      <w:r w:rsidRPr="00B210FA">
        <w:rPr>
          <w:rFonts w:ascii="Arial" w:hAnsi="Arial" w:cs="Arial"/>
          <w:spacing w:val="1"/>
        </w:rPr>
        <w:t>com</w:t>
      </w:r>
      <w:r w:rsidRPr="00B210FA">
        <w:rPr>
          <w:rFonts w:ascii="Arial" w:hAnsi="Arial" w:cs="Arial"/>
          <w:spacing w:val="41"/>
        </w:rPr>
        <w:t xml:space="preserve"> </w:t>
      </w:r>
      <w:r w:rsidRPr="00B210FA">
        <w:rPr>
          <w:rFonts w:ascii="Arial" w:hAnsi="Arial" w:cs="Arial"/>
        </w:rPr>
        <w:t>o</w:t>
      </w:r>
      <w:r w:rsidRPr="00B210FA">
        <w:rPr>
          <w:rFonts w:ascii="Arial" w:hAnsi="Arial" w:cs="Arial"/>
          <w:spacing w:val="40"/>
        </w:rPr>
        <w:t xml:space="preserve"> </w:t>
      </w:r>
      <w:r w:rsidRPr="00B210FA">
        <w:rPr>
          <w:rFonts w:ascii="Arial" w:hAnsi="Arial" w:cs="Arial"/>
          <w:spacing w:val="1"/>
        </w:rPr>
        <w:t>Poder</w:t>
      </w:r>
      <w:r w:rsidRPr="00B210FA">
        <w:rPr>
          <w:rFonts w:ascii="Arial" w:hAnsi="Arial" w:cs="Arial"/>
          <w:spacing w:val="41"/>
        </w:rPr>
        <w:t xml:space="preserve"> </w:t>
      </w:r>
      <w:r w:rsidRPr="00B210FA">
        <w:rPr>
          <w:rFonts w:ascii="Arial" w:hAnsi="Arial" w:cs="Arial"/>
          <w:spacing w:val="1"/>
        </w:rPr>
        <w:t>Público,</w:t>
      </w:r>
      <w:r w:rsidRPr="00B210FA">
        <w:rPr>
          <w:rFonts w:ascii="Arial" w:hAnsi="Arial" w:cs="Arial"/>
          <w:spacing w:val="41"/>
        </w:rPr>
        <w:t xml:space="preserve"> </w:t>
      </w:r>
      <w:r w:rsidRPr="00B210FA">
        <w:rPr>
          <w:rFonts w:ascii="Arial" w:hAnsi="Arial" w:cs="Arial"/>
          <w:spacing w:val="1"/>
        </w:rPr>
        <w:t>bem</w:t>
      </w:r>
      <w:r w:rsidRPr="00B210FA">
        <w:rPr>
          <w:rFonts w:ascii="Arial" w:hAnsi="Arial" w:cs="Arial"/>
          <w:spacing w:val="40"/>
        </w:rPr>
        <w:t xml:space="preserve"> </w:t>
      </w:r>
      <w:r w:rsidRPr="00B210FA">
        <w:rPr>
          <w:rFonts w:ascii="Arial" w:hAnsi="Arial" w:cs="Arial"/>
          <w:spacing w:val="1"/>
        </w:rPr>
        <w:t>como</w:t>
      </w:r>
      <w:r w:rsidRPr="00B210FA">
        <w:rPr>
          <w:rFonts w:ascii="Arial" w:hAnsi="Arial" w:cs="Arial"/>
          <w:spacing w:val="90"/>
        </w:rPr>
        <w:t xml:space="preserve"> </w:t>
      </w:r>
      <w:r w:rsidRPr="00B210FA">
        <w:rPr>
          <w:rFonts w:ascii="Arial" w:hAnsi="Arial" w:cs="Arial"/>
        </w:rPr>
        <w:t>ocorrências</w:t>
      </w:r>
      <w:r w:rsidRPr="00B210FA">
        <w:rPr>
          <w:rFonts w:ascii="Arial" w:hAnsi="Arial" w:cs="Arial"/>
          <w:spacing w:val="21"/>
        </w:rPr>
        <w:t xml:space="preserve"> </w:t>
      </w:r>
      <w:r w:rsidRPr="00B210FA">
        <w:rPr>
          <w:rFonts w:ascii="Arial" w:hAnsi="Arial" w:cs="Arial"/>
        </w:rPr>
        <w:t>impeditivas</w:t>
      </w:r>
      <w:r w:rsidRPr="00B210FA">
        <w:rPr>
          <w:rFonts w:ascii="Arial" w:hAnsi="Arial" w:cs="Arial"/>
          <w:spacing w:val="21"/>
        </w:rPr>
        <w:t xml:space="preserve"> </w:t>
      </w:r>
      <w:r w:rsidRPr="00B210FA">
        <w:rPr>
          <w:rFonts w:ascii="Arial" w:hAnsi="Arial" w:cs="Arial"/>
        </w:rPr>
        <w:t>indiretas</w:t>
      </w:r>
      <w:r w:rsidRPr="00B210FA">
        <w:rPr>
          <w:rFonts w:ascii="Arial" w:hAnsi="Arial" w:cs="Arial"/>
          <w:spacing w:val="21"/>
        </w:rPr>
        <w:t xml:space="preserve"> </w:t>
      </w:r>
      <w:r w:rsidRPr="00B210FA">
        <w:rPr>
          <w:rFonts w:ascii="Arial" w:hAnsi="Arial" w:cs="Arial"/>
        </w:rPr>
        <w:t>(Instrução</w:t>
      </w:r>
      <w:r w:rsidRPr="00B210FA">
        <w:rPr>
          <w:rFonts w:ascii="Arial" w:hAnsi="Arial" w:cs="Arial"/>
          <w:spacing w:val="21"/>
        </w:rPr>
        <w:t xml:space="preserve"> </w:t>
      </w:r>
      <w:r w:rsidRPr="00B210FA">
        <w:rPr>
          <w:rFonts w:ascii="Arial" w:hAnsi="Arial" w:cs="Arial"/>
        </w:rPr>
        <w:t>Normativa</w:t>
      </w:r>
      <w:r w:rsidRPr="00B210FA">
        <w:rPr>
          <w:rFonts w:ascii="Arial" w:hAnsi="Arial" w:cs="Arial"/>
          <w:spacing w:val="21"/>
        </w:rPr>
        <w:t xml:space="preserve"> </w:t>
      </w:r>
      <w:r w:rsidRPr="00B210FA">
        <w:rPr>
          <w:rFonts w:ascii="Arial" w:hAnsi="Arial" w:cs="Arial"/>
        </w:rPr>
        <w:t>SEGES/MPDG</w:t>
      </w:r>
      <w:r w:rsidRPr="00B210FA">
        <w:rPr>
          <w:rFonts w:ascii="Arial" w:hAnsi="Arial" w:cs="Arial"/>
          <w:spacing w:val="21"/>
        </w:rPr>
        <w:t xml:space="preserve"> </w:t>
      </w:r>
      <w:r w:rsidRPr="00B210FA">
        <w:rPr>
          <w:rFonts w:ascii="Arial" w:hAnsi="Arial" w:cs="Arial"/>
        </w:rPr>
        <w:t>nº</w:t>
      </w:r>
      <w:r w:rsidRPr="00B210FA">
        <w:rPr>
          <w:rFonts w:ascii="Arial" w:hAnsi="Arial" w:cs="Arial"/>
          <w:spacing w:val="21"/>
        </w:rPr>
        <w:t xml:space="preserve"> </w:t>
      </w:r>
      <w:r w:rsidRPr="00B210FA">
        <w:rPr>
          <w:rFonts w:ascii="Arial" w:hAnsi="Arial" w:cs="Arial"/>
        </w:rPr>
        <w:t>3,</w:t>
      </w:r>
      <w:r w:rsidRPr="00B210FA">
        <w:rPr>
          <w:rFonts w:ascii="Arial" w:hAnsi="Arial" w:cs="Arial"/>
          <w:spacing w:val="21"/>
        </w:rPr>
        <w:t xml:space="preserve"> </w:t>
      </w:r>
      <w:r w:rsidRPr="00B210FA">
        <w:rPr>
          <w:rFonts w:ascii="Arial" w:hAnsi="Arial" w:cs="Arial"/>
        </w:rPr>
        <w:t>de</w:t>
      </w:r>
      <w:r w:rsidRPr="00B210FA">
        <w:rPr>
          <w:rFonts w:ascii="Arial" w:hAnsi="Arial" w:cs="Arial"/>
          <w:spacing w:val="21"/>
        </w:rPr>
        <w:t xml:space="preserve"> </w:t>
      </w:r>
      <w:r w:rsidRPr="00B210FA">
        <w:rPr>
          <w:rFonts w:ascii="Arial" w:hAnsi="Arial" w:cs="Arial"/>
        </w:rPr>
        <w:t>26</w:t>
      </w:r>
      <w:r w:rsidRPr="00B210FA">
        <w:rPr>
          <w:rFonts w:ascii="Arial" w:hAnsi="Arial" w:cs="Arial"/>
          <w:spacing w:val="21"/>
        </w:rPr>
        <w:t xml:space="preserve"> </w:t>
      </w:r>
      <w:r w:rsidRPr="00B210FA">
        <w:rPr>
          <w:rFonts w:ascii="Arial" w:hAnsi="Arial" w:cs="Arial"/>
        </w:rPr>
        <w:t>de</w:t>
      </w:r>
      <w:r w:rsidRPr="00B210FA">
        <w:rPr>
          <w:rFonts w:ascii="Arial" w:hAnsi="Arial" w:cs="Arial"/>
          <w:spacing w:val="21"/>
        </w:rPr>
        <w:t xml:space="preserve"> </w:t>
      </w:r>
      <w:r w:rsidRPr="00B210FA">
        <w:rPr>
          <w:rFonts w:ascii="Arial" w:hAnsi="Arial" w:cs="Arial"/>
        </w:rPr>
        <w:t>abril</w:t>
      </w:r>
      <w:r w:rsidRPr="00B210FA">
        <w:rPr>
          <w:rFonts w:ascii="Arial" w:hAnsi="Arial" w:cs="Arial"/>
          <w:spacing w:val="21"/>
        </w:rPr>
        <w:t xml:space="preserve"> </w:t>
      </w:r>
      <w:r w:rsidRPr="00B210FA">
        <w:rPr>
          <w:rFonts w:ascii="Arial" w:hAnsi="Arial" w:cs="Arial"/>
        </w:rPr>
        <w:t>de</w:t>
      </w:r>
      <w:r w:rsidRPr="00B210FA">
        <w:rPr>
          <w:rFonts w:ascii="Arial" w:hAnsi="Arial" w:cs="Arial"/>
          <w:spacing w:val="21"/>
        </w:rPr>
        <w:t xml:space="preserve"> </w:t>
      </w:r>
      <w:r w:rsidRPr="00B210FA">
        <w:rPr>
          <w:rFonts w:ascii="Arial" w:hAnsi="Arial" w:cs="Arial"/>
        </w:rPr>
        <w:t>2018</w:t>
      </w:r>
      <w:r w:rsidRPr="00B210FA">
        <w:rPr>
          <w:rFonts w:ascii="Arial" w:hAnsi="Arial" w:cs="Arial"/>
          <w:spacing w:val="21"/>
        </w:rPr>
        <w:t xml:space="preserve"> </w:t>
      </w:r>
      <w:r w:rsidRPr="00B210FA">
        <w:rPr>
          <w:rFonts w:ascii="Arial" w:hAnsi="Arial" w:cs="Arial"/>
        </w:rPr>
        <w:t>c/c Decreto estadual nº 67.608, de 2023).</w:t>
      </w:r>
    </w:p>
    <w:p w14:paraId="7AF6B8A7" w14:textId="77777777" w:rsidR="00576DF0" w:rsidRPr="00B210FA" w:rsidRDefault="00576DF0" w:rsidP="00576DF0">
      <w:pPr>
        <w:pStyle w:val="Corpodetexto"/>
        <w:kinsoku w:val="0"/>
        <w:overflowPunct w:val="0"/>
        <w:spacing w:before="0" w:beforeAutospacing="0" w:after="0" w:afterAutospacing="0" w:line="360" w:lineRule="auto"/>
        <w:rPr>
          <w:rFonts w:ascii="Arial" w:hAnsi="Arial" w:cs="Arial"/>
          <w:sz w:val="17"/>
          <w:szCs w:val="17"/>
        </w:rPr>
      </w:pPr>
    </w:p>
    <w:p w14:paraId="6616CDDC" w14:textId="77777777" w:rsidR="00576DF0" w:rsidRPr="00B210FA" w:rsidRDefault="00576DF0" w:rsidP="00576DF0">
      <w:pPr>
        <w:pStyle w:val="Corpodetexto"/>
        <w:widowControl w:val="0"/>
        <w:numPr>
          <w:ilvl w:val="1"/>
          <w:numId w:val="16"/>
        </w:numPr>
        <w:tabs>
          <w:tab w:val="left" w:pos="763"/>
        </w:tabs>
        <w:kinsoku w:val="0"/>
        <w:overflowPunct w:val="0"/>
        <w:autoSpaceDE w:val="0"/>
        <w:autoSpaceDN w:val="0"/>
        <w:adjustRightInd w:val="0"/>
        <w:spacing w:before="0" w:beforeAutospacing="0" w:after="0" w:afterAutospacing="0" w:line="360" w:lineRule="auto"/>
        <w:ind w:right="234" w:firstLine="0"/>
        <w:jc w:val="both"/>
        <w:rPr>
          <w:rFonts w:ascii="Arial" w:hAnsi="Arial" w:cs="Arial"/>
        </w:rPr>
      </w:pPr>
      <w:r w:rsidRPr="00B210FA">
        <w:rPr>
          <w:rFonts w:ascii="Arial" w:hAnsi="Arial" w:cs="Arial"/>
        </w:rPr>
        <w:t>Constatando-se,</w:t>
      </w:r>
      <w:r w:rsidRPr="00B210FA">
        <w:rPr>
          <w:rFonts w:ascii="Arial" w:hAnsi="Arial" w:cs="Arial"/>
          <w:spacing w:val="24"/>
        </w:rPr>
        <w:t xml:space="preserve"> </w:t>
      </w:r>
      <w:r w:rsidRPr="00B210FA">
        <w:rPr>
          <w:rFonts w:ascii="Arial" w:hAnsi="Arial" w:cs="Arial"/>
        </w:rPr>
        <w:t>junto</w:t>
      </w:r>
      <w:r w:rsidRPr="00B210FA">
        <w:rPr>
          <w:rFonts w:ascii="Arial" w:hAnsi="Arial" w:cs="Arial"/>
          <w:spacing w:val="24"/>
        </w:rPr>
        <w:t xml:space="preserve"> </w:t>
      </w:r>
      <w:r w:rsidRPr="00B210FA">
        <w:rPr>
          <w:rFonts w:ascii="Arial" w:hAnsi="Arial" w:cs="Arial"/>
        </w:rPr>
        <w:t>ao</w:t>
      </w:r>
      <w:r w:rsidRPr="00B210FA">
        <w:rPr>
          <w:rFonts w:ascii="Arial" w:hAnsi="Arial" w:cs="Arial"/>
          <w:spacing w:val="24"/>
        </w:rPr>
        <w:t xml:space="preserve"> </w:t>
      </w:r>
      <w:r w:rsidRPr="00B210FA">
        <w:rPr>
          <w:rFonts w:ascii="Arial" w:hAnsi="Arial" w:cs="Arial"/>
        </w:rPr>
        <w:t>SICAF,</w:t>
      </w:r>
      <w:r w:rsidRPr="00B210FA">
        <w:rPr>
          <w:rFonts w:ascii="Arial" w:hAnsi="Arial" w:cs="Arial"/>
          <w:spacing w:val="24"/>
        </w:rPr>
        <w:t xml:space="preserve"> </w:t>
      </w:r>
      <w:r w:rsidRPr="00B210FA">
        <w:rPr>
          <w:rFonts w:ascii="Arial" w:hAnsi="Arial" w:cs="Arial"/>
        </w:rPr>
        <w:t>a</w:t>
      </w:r>
      <w:r w:rsidRPr="00B210FA">
        <w:rPr>
          <w:rFonts w:ascii="Arial" w:hAnsi="Arial" w:cs="Arial"/>
          <w:spacing w:val="24"/>
        </w:rPr>
        <w:t xml:space="preserve"> </w:t>
      </w:r>
      <w:r w:rsidRPr="00B210FA">
        <w:rPr>
          <w:rFonts w:ascii="Arial" w:hAnsi="Arial" w:cs="Arial"/>
        </w:rPr>
        <w:t>situação</w:t>
      </w:r>
      <w:r w:rsidRPr="00B210FA">
        <w:rPr>
          <w:rFonts w:ascii="Arial" w:hAnsi="Arial" w:cs="Arial"/>
          <w:spacing w:val="24"/>
        </w:rPr>
        <w:t xml:space="preserve"> </w:t>
      </w:r>
      <w:r w:rsidRPr="00B210FA">
        <w:rPr>
          <w:rFonts w:ascii="Arial" w:hAnsi="Arial" w:cs="Arial"/>
        </w:rPr>
        <w:t>de</w:t>
      </w:r>
      <w:r w:rsidRPr="00B210FA">
        <w:rPr>
          <w:rFonts w:ascii="Arial" w:hAnsi="Arial" w:cs="Arial"/>
          <w:spacing w:val="24"/>
        </w:rPr>
        <w:t xml:space="preserve"> </w:t>
      </w:r>
      <w:r w:rsidRPr="00B210FA">
        <w:rPr>
          <w:rFonts w:ascii="Arial" w:hAnsi="Arial" w:cs="Arial"/>
        </w:rPr>
        <w:t>irregularidade</w:t>
      </w:r>
      <w:r w:rsidRPr="00B210FA">
        <w:rPr>
          <w:rFonts w:ascii="Arial" w:hAnsi="Arial" w:cs="Arial"/>
          <w:spacing w:val="24"/>
        </w:rPr>
        <w:t xml:space="preserve"> </w:t>
      </w:r>
      <w:r w:rsidRPr="00B210FA">
        <w:rPr>
          <w:rFonts w:ascii="Arial" w:hAnsi="Arial" w:cs="Arial"/>
        </w:rPr>
        <w:t>do</w:t>
      </w:r>
      <w:r w:rsidRPr="00B210FA">
        <w:rPr>
          <w:rFonts w:ascii="Arial" w:hAnsi="Arial" w:cs="Arial"/>
          <w:spacing w:val="24"/>
        </w:rPr>
        <w:t xml:space="preserve"> </w:t>
      </w:r>
      <w:r w:rsidRPr="00B210FA">
        <w:rPr>
          <w:rFonts w:ascii="Arial" w:hAnsi="Arial" w:cs="Arial"/>
        </w:rPr>
        <w:t>contratado,</w:t>
      </w:r>
      <w:r w:rsidRPr="00B210FA">
        <w:rPr>
          <w:rFonts w:ascii="Arial" w:hAnsi="Arial" w:cs="Arial"/>
          <w:spacing w:val="24"/>
        </w:rPr>
        <w:t xml:space="preserve"> </w:t>
      </w:r>
      <w:r w:rsidRPr="00B210FA">
        <w:rPr>
          <w:rFonts w:ascii="Arial" w:hAnsi="Arial" w:cs="Arial"/>
        </w:rPr>
        <w:t>será</w:t>
      </w:r>
      <w:r w:rsidRPr="00B210FA">
        <w:rPr>
          <w:rFonts w:ascii="Arial" w:hAnsi="Arial" w:cs="Arial"/>
          <w:spacing w:val="24"/>
        </w:rPr>
        <w:t xml:space="preserve"> </w:t>
      </w:r>
      <w:r w:rsidRPr="00B210FA">
        <w:rPr>
          <w:rFonts w:ascii="Arial" w:hAnsi="Arial" w:cs="Arial"/>
        </w:rPr>
        <w:t>providenciada sua</w:t>
      </w:r>
      <w:r w:rsidRPr="00B210FA">
        <w:rPr>
          <w:rFonts w:ascii="Arial" w:hAnsi="Arial" w:cs="Arial"/>
          <w:spacing w:val="21"/>
        </w:rPr>
        <w:t xml:space="preserve"> </w:t>
      </w:r>
      <w:r w:rsidRPr="00B210FA">
        <w:rPr>
          <w:rFonts w:ascii="Arial" w:hAnsi="Arial" w:cs="Arial"/>
        </w:rPr>
        <w:t>notificação,</w:t>
      </w:r>
      <w:r w:rsidRPr="00B210FA">
        <w:rPr>
          <w:rFonts w:ascii="Arial" w:hAnsi="Arial" w:cs="Arial"/>
          <w:spacing w:val="21"/>
        </w:rPr>
        <w:t xml:space="preserve"> </w:t>
      </w:r>
      <w:r w:rsidRPr="00B210FA">
        <w:rPr>
          <w:rFonts w:ascii="Arial" w:hAnsi="Arial" w:cs="Arial"/>
        </w:rPr>
        <w:t>por</w:t>
      </w:r>
      <w:r w:rsidRPr="00B210FA">
        <w:rPr>
          <w:rFonts w:ascii="Arial" w:hAnsi="Arial" w:cs="Arial"/>
          <w:spacing w:val="21"/>
        </w:rPr>
        <w:t xml:space="preserve"> </w:t>
      </w:r>
      <w:r w:rsidRPr="00B210FA">
        <w:rPr>
          <w:rFonts w:ascii="Arial" w:hAnsi="Arial" w:cs="Arial"/>
        </w:rPr>
        <w:t>escrito,</w:t>
      </w:r>
      <w:r w:rsidRPr="00B210FA">
        <w:rPr>
          <w:rFonts w:ascii="Arial" w:hAnsi="Arial" w:cs="Arial"/>
          <w:spacing w:val="21"/>
        </w:rPr>
        <w:t xml:space="preserve"> </w:t>
      </w:r>
      <w:r w:rsidRPr="00B210FA">
        <w:rPr>
          <w:rFonts w:ascii="Arial" w:hAnsi="Arial" w:cs="Arial"/>
        </w:rPr>
        <w:t>para</w:t>
      </w:r>
      <w:r w:rsidRPr="00B210FA">
        <w:rPr>
          <w:rFonts w:ascii="Arial" w:hAnsi="Arial" w:cs="Arial"/>
          <w:spacing w:val="21"/>
        </w:rPr>
        <w:t xml:space="preserve"> </w:t>
      </w:r>
      <w:r w:rsidRPr="00B210FA">
        <w:rPr>
          <w:rFonts w:ascii="Arial" w:hAnsi="Arial" w:cs="Arial"/>
        </w:rPr>
        <w:t>que,</w:t>
      </w:r>
      <w:r w:rsidRPr="00B210FA">
        <w:rPr>
          <w:rFonts w:ascii="Arial" w:hAnsi="Arial" w:cs="Arial"/>
          <w:spacing w:val="21"/>
        </w:rPr>
        <w:t xml:space="preserve"> </w:t>
      </w:r>
      <w:r w:rsidRPr="00B210FA">
        <w:rPr>
          <w:rFonts w:ascii="Arial" w:hAnsi="Arial" w:cs="Arial"/>
        </w:rPr>
        <w:t>no</w:t>
      </w:r>
      <w:r w:rsidRPr="00B210FA">
        <w:rPr>
          <w:rFonts w:ascii="Arial" w:hAnsi="Arial" w:cs="Arial"/>
          <w:spacing w:val="21"/>
        </w:rPr>
        <w:t xml:space="preserve"> </w:t>
      </w:r>
      <w:r w:rsidRPr="00B210FA">
        <w:rPr>
          <w:rFonts w:ascii="Arial" w:hAnsi="Arial" w:cs="Arial"/>
        </w:rPr>
        <w:t>prazo</w:t>
      </w:r>
      <w:r w:rsidRPr="00B210FA">
        <w:rPr>
          <w:rFonts w:ascii="Arial" w:hAnsi="Arial" w:cs="Arial"/>
          <w:spacing w:val="21"/>
        </w:rPr>
        <w:t xml:space="preserve"> </w:t>
      </w:r>
      <w:r w:rsidRPr="00B210FA">
        <w:rPr>
          <w:rFonts w:ascii="Arial" w:hAnsi="Arial" w:cs="Arial"/>
        </w:rPr>
        <w:t>de</w:t>
      </w:r>
      <w:r w:rsidRPr="00B210FA">
        <w:rPr>
          <w:rFonts w:ascii="Arial" w:hAnsi="Arial" w:cs="Arial"/>
          <w:spacing w:val="21"/>
        </w:rPr>
        <w:t xml:space="preserve"> </w:t>
      </w:r>
      <w:proofErr w:type="gramStart"/>
      <w:r w:rsidRPr="00B210FA">
        <w:rPr>
          <w:rFonts w:ascii="Arial" w:hAnsi="Arial" w:cs="Arial"/>
        </w:rPr>
        <w:t>5</w:t>
      </w:r>
      <w:proofErr w:type="gramEnd"/>
      <w:r w:rsidRPr="00B210FA">
        <w:rPr>
          <w:rFonts w:ascii="Arial" w:hAnsi="Arial" w:cs="Arial"/>
          <w:spacing w:val="21"/>
        </w:rPr>
        <w:t xml:space="preserve"> </w:t>
      </w:r>
      <w:r w:rsidRPr="00B210FA">
        <w:rPr>
          <w:rFonts w:ascii="Arial" w:hAnsi="Arial" w:cs="Arial"/>
        </w:rPr>
        <w:t>(cinco)</w:t>
      </w:r>
      <w:r w:rsidRPr="00B210FA">
        <w:rPr>
          <w:rFonts w:ascii="Arial" w:hAnsi="Arial" w:cs="Arial"/>
          <w:spacing w:val="21"/>
        </w:rPr>
        <w:t xml:space="preserve"> </w:t>
      </w:r>
      <w:r w:rsidRPr="00B210FA">
        <w:rPr>
          <w:rFonts w:ascii="Arial" w:hAnsi="Arial" w:cs="Arial"/>
        </w:rPr>
        <w:t>dias</w:t>
      </w:r>
      <w:r w:rsidRPr="00B210FA">
        <w:rPr>
          <w:rFonts w:ascii="Arial" w:hAnsi="Arial" w:cs="Arial"/>
          <w:spacing w:val="21"/>
        </w:rPr>
        <w:t xml:space="preserve"> </w:t>
      </w:r>
      <w:r w:rsidRPr="00B210FA">
        <w:rPr>
          <w:rFonts w:ascii="Arial" w:hAnsi="Arial" w:cs="Arial"/>
        </w:rPr>
        <w:t>úteis,</w:t>
      </w:r>
      <w:r w:rsidRPr="00B210FA">
        <w:rPr>
          <w:rFonts w:ascii="Arial" w:hAnsi="Arial" w:cs="Arial"/>
          <w:spacing w:val="21"/>
        </w:rPr>
        <w:t xml:space="preserve"> </w:t>
      </w:r>
      <w:r w:rsidRPr="00B210FA">
        <w:rPr>
          <w:rFonts w:ascii="Arial" w:hAnsi="Arial" w:cs="Arial"/>
        </w:rPr>
        <w:t>regularize</w:t>
      </w:r>
      <w:r w:rsidRPr="00B210FA">
        <w:rPr>
          <w:rFonts w:ascii="Arial" w:hAnsi="Arial" w:cs="Arial"/>
          <w:spacing w:val="21"/>
        </w:rPr>
        <w:t xml:space="preserve"> </w:t>
      </w:r>
      <w:r w:rsidRPr="00B210FA">
        <w:rPr>
          <w:rFonts w:ascii="Arial" w:hAnsi="Arial" w:cs="Arial"/>
        </w:rPr>
        <w:t>sua</w:t>
      </w:r>
      <w:r w:rsidRPr="00B210FA">
        <w:rPr>
          <w:rFonts w:ascii="Arial" w:hAnsi="Arial" w:cs="Arial"/>
          <w:spacing w:val="21"/>
        </w:rPr>
        <w:t xml:space="preserve"> </w:t>
      </w:r>
      <w:r w:rsidRPr="00B210FA">
        <w:rPr>
          <w:rFonts w:ascii="Arial" w:hAnsi="Arial" w:cs="Arial"/>
        </w:rPr>
        <w:t>situação</w:t>
      </w:r>
      <w:r w:rsidRPr="00B210FA">
        <w:rPr>
          <w:rFonts w:ascii="Arial" w:hAnsi="Arial" w:cs="Arial"/>
          <w:spacing w:val="21"/>
        </w:rPr>
        <w:t xml:space="preserve"> </w:t>
      </w:r>
      <w:r w:rsidRPr="00B210FA">
        <w:rPr>
          <w:rFonts w:ascii="Arial" w:hAnsi="Arial" w:cs="Arial"/>
        </w:rPr>
        <w:t>ou,</w:t>
      </w:r>
      <w:r w:rsidRPr="00B210FA">
        <w:rPr>
          <w:rFonts w:ascii="Arial" w:hAnsi="Arial" w:cs="Arial"/>
          <w:spacing w:val="21"/>
        </w:rPr>
        <w:t xml:space="preserve"> </w:t>
      </w:r>
      <w:r w:rsidRPr="00B210FA">
        <w:rPr>
          <w:rFonts w:ascii="Arial" w:hAnsi="Arial" w:cs="Arial"/>
        </w:rPr>
        <w:t>no</w:t>
      </w:r>
      <w:r w:rsidRPr="00B210FA">
        <w:rPr>
          <w:rFonts w:ascii="Arial" w:hAnsi="Arial" w:cs="Arial"/>
          <w:spacing w:val="138"/>
        </w:rPr>
        <w:t xml:space="preserve"> </w:t>
      </w:r>
      <w:r w:rsidRPr="00B210FA">
        <w:rPr>
          <w:rFonts w:ascii="Arial" w:hAnsi="Arial" w:cs="Arial"/>
        </w:rPr>
        <w:t>mesmo</w:t>
      </w:r>
      <w:r w:rsidRPr="00B210FA">
        <w:rPr>
          <w:rFonts w:ascii="Arial" w:hAnsi="Arial" w:cs="Arial"/>
          <w:spacing w:val="34"/>
        </w:rPr>
        <w:t xml:space="preserve"> </w:t>
      </w:r>
      <w:r w:rsidRPr="00B210FA">
        <w:rPr>
          <w:rFonts w:ascii="Arial" w:hAnsi="Arial" w:cs="Arial"/>
        </w:rPr>
        <w:t>prazo,</w:t>
      </w:r>
      <w:r w:rsidRPr="00B210FA">
        <w:rPr>
          <w:rFonts w:ascii="Arial" w:hAnsi="Arial" w:cs="Arial"/>
          <w:spacing w:val="35"/>
        </w:rPr>
        <w:t xml:space="preserve"> </w:t>
      </w:r>
      <w:r w:rsidRPr="00B210FA">
        <w:rPr>
          <w:rFonts w:ascii="Arial" w:hAnsi="Arial" w:cs="Arial"/>
        </w:rPr>
        <w:t>apresente</w:t>
      </w:r>
      <w:r w:rsidRPr="00B210FA">
        <w:rPr>
          <w:rFonts w:ascii="Arial" w:hAnsi="Arial" w:cs="Arial"/>
          <w:spacing w:val="34"/>
        </w:rPr>
        <w:t xml:space="preserve"> </w:t>
      </w:r>
      <w:r w:rsidRPr="00B210FA">
        <w:rPr>
          <w:rFonts w:ascii="Arial" w:hAnsi="Arial" w:cs="Arial"/>
        </w:rPr>
        <w:t>sua</w:t>
      </w:r>
      <w:r w:rsidRPr="00B210FA">
        <w:rPr>
          <w:rFonts w:ascii="Arial" w:hAnsi="Arial" w:cs="Arial"/>
          <w:spacing w:val="35"/>
        </w:rPr>
        <w:t xml:space="preserve"> </w:t>
      </w:r>
      <w:r w:rsidRPr="00B210FA">
        <w:rPr>
          <w:rFonts w:ascii="Arial" w:hAnsi="Arial" w:cs="Arial"/>
        </w:rPr>
        <w:t>defesa.</w:t>
      </w:r>
      <w:r w:rsidRPr="00B210FA">
        <w:rPr>
          <w:rFonts w:ascii="Arial" w:hAnsi="Arial" w:cs="Arial"/>
          <w:spacing w:val="35"/>
        </w:rPr>
        <w:t xml:space="preserve"> </w:t>
      </w:r>
      <w:r w:rsidRPr="00B210FA">
        <w:rPr>
          <w:rFonts w:ascii="Arial" w:hAnsi="Arial" w:cs="Arial"/>
        </w:rPr>
        <w:t>O</w:t>
      </w:r>
      <w:r w:rsidRPr="00B210FA">
        <w:rPr>
          <w:rFonts w:ascii="Arial" w:hAnsi="Arial" w:cs="Arial"/>
          <w:spacing w:val="34"/>
        </w:rPr>
        <w:t xml:space="preserve"> </w:t>
      </w:r>
      <w:r w:rsidRPr="00B210FA">
        <w:rPr>
          <w:rFonts w:ascii="Arial" w:hAnsi="Arial" w:cs="Arial"/>
        </w:rPr>
        <w:t>prazo</w:t>
      </w:r>
      <w:r w:rsidRPr="00B210FA">
        <w:rPr>
          <w:rFonts w:ascii="Arial" w:hAnsi="Arial" w:cs="Arial"/>
          <w:spacing w:val="35"/>
        </w:rPr>
        <w:t xml:space="preserve"> </w:t>
      </w:r>
      <w:r w:rsidRPr="00B210FA">
        <w:rPr>
          <w:rFonts w:ascii="Arial" w:hAnsi="Arial" w:cs="Arial"/>
        </w:rPr>
        <w:t>poderá</w:t>
      </w:r>
      <w:r w:rsidRPr="00B210FA">
        <w:rPr>
          <w:rFonts w:ascii="Arial" w:hAnsi="Arial" w:cs="Arial"/>
          <w:spacing w:val="34"/>
        </w:rPr>
        <w:t xml:space="preserve"> </w:t>
      </w:r>
      <w:r w:rsidRPr="00B210FA">
        <w:rPr>
          <w:rFonts w:ascii="Arial" w:hAnsi="Arial" w:cs="Arial"/>
        </w:rPr>
        <w:t>ser</w:t>
      </w:r>
      <w:r w:rsidRPr="00B210FA">
        <w:rPr>
          <w:rFonts w:ascii="Arial" w:hAnsi="Arial" w:cs="Arial"/>
          <w:spacing w:val="35"/>
        </w:rPr>
        <w:t xml:space="preserve"> </w:t>
      </w:r>
      <w:r w:rsidRPr="00B210FA">
        <w:rPr>
          <w:rFonts w:ascii="Arial" w:hAnsi="Arial" w:cs="Arial"/>
        </w:rPr>
        <w:t>prorrogado</w:t>
      </w:r>
      <w:r w:rsidRPr="00B210FA">
        <w:rPr>
          <w:rFonts w:ascii="Arial" w:hAnsi="Arial" w:cs="Arial"/>
          <w:spacing w:val="35"/>
        </w:rPr>
        <w:t xml:space="preserve"> </w:t>
      </w:r>
      <w:r w:rsidRPr="00B210FA">
        <w:rPr>
          <w:rFonts w:ascii="Arial" w:hAnsi="Arial" w:cs="Arial"/>
        </w:rPr>
        <w:t>uma</w:t>
      </w:r>
      <w:r w:rsidRPr="00B210FA">
        <w:rPr>
          <w:rFonts w:ascii="Arial" w:hAnsi="Arial" w:cs="Arial"/>
          <w:spacing w:val="34"/>
        </w:rPr>
        <w:t xml:space="preserve"> </w:t>
      </w:r>
      <w:r w:rsidRPr="00B210FA">
        <w:rPr>
          <w:rFonts w:ascii="Arial" w:hAnsi="Arial" w:cs="Arial"/>
        </w:rPr>
        <w:t>vez,</w:t>
      </w:r>
      <w:r w:rsidRPr="00B210FA">
        <w:rPr>
          <w:rFonts w:ascii="Arial" w:hAnsi="Arial" w:cs="Arial"/>
          <w:spacing w:val="35"/>
        </w:rPr>
        <w:t xml:space="preserve"> </w:t>
      </w:r>
      <w:r w:rsidRPr="00B210FA">
        <w:rPr>
          <w:rFonts w:ascii="Arial" w:hAnsi="Arial" w:cs="Arial"/>
        </w:rPr>
        <w:t>por</w:t>
      </w:r>
      <w:r w:rsidRPr="00B210FA">
        <w:rPr>
          <w:rFonts w:ascii="Arial" w:hAnsi="Arial" w:cs="Arial"/>
          <w:spacing w:val="34"/>
        </w:rPr>
        <w:t xml:space="preserve"> </w:t>
      </w:r>
      <w:r w:rsidRPr="00B210FA">
        <w:rPr>
          <w:rFonts w:ascii="Arial" w:hAnsi="Arial" w:cs="Arial"/>
        </w:rPr>
        <w:t>igual</w:t>
      </w:r>
      <w:r w:rsidRPr="00B210FA">
        <w:rPr>
          <w:rFonts w:ascii="Arial" w:hAnsi="Arial" w:cs="Arial"/>
          <w:spacing w:val="35"/>
        </w:rPr>
        <w:t xml:space="preserve"> </w:t>
      </w:r>
      <w:r w:rsidRPr="00B210FA">
        <w:rPr>
          <w:rFonts w:ascii="Arial" w:hAnsi="Arial" w:cs="Arial"/>
        </w:rPr>
        <w:t>período,</w:t>
      </w:r>
      <w:r w:rsidRPr="00B210FA">
        <w:rPr>
          <w:rFonts w:ascii="Arial" w:hAnsi="Arial" w:cs="Arial"/>
          <w:spacing w:val="35"/>
        </w:rPr>
        <w:t xml:space="preserve"> </w:t>
      </w:r>
      <w:r w:rsidRPr="00B210FA">
        <w:rPr>
          <w:rFonts w:ascii="Arial" w:hAnsi="Arial" w:cs="Arial"/>
        </w:rPr>
        <w:t>a</w:t>
      </w:r>
      <w:r w:rsidRPr="00B210FA">
        <w:rPr>
          <w:rFonts w:ascii="Arial" w:hAnsi="Arial" w:cs="Arial"/>
          <w:spacing w:val="126"/>
        </w:rPr>
        <w:t xml:space="preserve"> </w:t>
      </w:r>
      <w:r w:rsidRPr="00B210FA">
        <w:rPr>
          <w:rFonts w:ascii="Arial" w:hAnsi="Arial" w:cs="Arial"/>
        </w:rPr>
        <w:t>critério do contratante.</w:t>
      </w:r>
    </w:p>
    <w:p w14:paraId="13E4600B" w14:textId="77777777" w:rsidR="00576DF0" w:rsidRPr="00B210FA" w:rsidRDefault="00576DF0" w:rsidP="00576DF0">
      <w:pPr>
        <w:pStyle w:val="Corpodetexto"/>
        <w:kinsoku w:val="0"/>
        <w:overflowPunct w:val="0"/>
        <w:spacing w:before="0" w:beforeAutospacing="0" w:after="0" w:afterAutospacing="0" w:line="360" w:lineRule="auto"/>
        <w:rPr>
          <w:rFonts w:ascii="Arial" w:hAnsi="Arial" w:cs="Arial"/>
          <w:sz w:val="17"/>
          <w:szCs w:val="17"/>
        </w:rPr>
      </w:pPr>
    </w:p>
    <w:p w14:paraId="3B4547C9" w14:textId="77777777" w:rsidR="00576DF0" w:rsidRPr="00B210FA" w:rsidRDefault="00576DF0" w:rsidP="00576DF0">
      <w:pPr>
        <w:pStyle w:val="Corpodetexto"/>
        <w:widowControl w:val="0"/>
        <w:numPr>
          <w:ilvl w:val="1"/>
          <w:numId w:val="16"/>
        </w:numPr>
        <w:tabs>
          <w:tab w:val="left" w:pos="765"/>
        </w:tabs>
        <w:kinsoku w:val="0"/>
        <w:overflowPunct w:val="0"/>
        <w:autoSpaceDE w:val="0"/>
        <w:autoSpaceDN w:val="0"/>
        <w:adjustRightInd w:val="0"/>
        <w:spacing w:before="0" w:beforeAutospacing="0" w:after="0" w:afterAutospacing="0" w:line="360" w:lineRule="auto"/>
        <w:ind w:right="234" w:firstLine="0"/>
        <w:jc w:val="both"/>
        <w:rPr>
          <w:rFonts w:ascii="Arial" w:hAnsi="Arial" w:cs="Arial"/>
        </w:rPr>
      </w:pPr>
      <w:r w:rsidRPr="00B210FA">
        <w:rPr>
          <w:rFonts w:ascii="Arial" w:hAnsi="Arial" w:cs="Arial"/>
        </w:rPr>
        <w:t>Não</w:t>
      </w:r>
      <w:r w:rsidRPr="00B210FA">
        <w:rPr>
          <w:rFonts w:ascii="Arial" w:hAnsi="Arial" w:cs="Arial"/>
          <w:spacing w:val="26"/>
        </w:rPr>
        <w:t xml:space="preserve"> </w:t>
      </w:r>
      <w:r w:rsidRPr="00B210FA">
        <w:rPr>
          <w:rFonts w:ascii="Arial" w:hAnsi="Arial" w:cs="Arial"/>
        </w:rPr>
        <w:t>havendo</w:t>
      </w:r>
      <w:r w:rsidRPr="00B210FA">
        <w:rPr>
          <w:rFonts w:ascii="Arial" w:hAnsi="Arial" w:cs="Arial"/>
          <w:spacing w:val="26"/>
        </w:rPr>
        <w:t xml:space="preserve"> </w:t>
      </w:r>
      <w:r w:rsidRPr="00B210FA">
        <w:rPr>
          <w:rFonts w:ascii="Arial" w:hAnsi="Arial" w:cs="Arial"/>
        </w:rPr>
        <w:t>regularização</w:t>
      </w:r>
      <w:r w:rsidRPr="00B210FA">
        <w:rPr>
          <w:rFonts w:ascii="Arial" w:hAnsi="Arial" w:cs="Arial"/>
          <w:spacing w:val="26"/>
        </w:rPr>
        <w:t xml:space="preserve"> </w:t>
      </w:r>
      <w:r w:rsidRPr="00B210FA">
        <w:rPr>
          <w:rFonts w:ascii="Arial" w:hAnsi="Arial" w:cs="Arial"/>
        </w:rPr>
        <w:t>ou</w:t>
      </w:r>
      <w:r w:rsidRPr="00B210FA">
        <w:rPr>
          <w:rFonts w:ascii="Arial" w:hAnsi="Arial" w:cs="Arial"/>
          <w:spacing w:val="26"/>
        </w:rPr>
        <w:t xml:space="preserve"> </w:t>
      </w:r>
      <w:r w:rsidRPr="00B210FA">
        <w:rPr>
          <w:rFonts w:ascii="Arial" w:hAnsi="Arial" w:cs="Arial"/>
        </w:rPr>
        <w:t>sendo</w:t>
      </w:r>
      <w:r w:rsidRPr="00B210FA">
        <w:rPr>
          <w:rFonts w:ascii="Arial" w:hAnsi="Arial" w:cs="Arial"/>
          <w:spacing w:val="26"/>
        </w:rPr>
        <w:t xml:space="preserve"> </w:t>
      </w:r>
      <w:r w:rsidRPr="00B210FA">
        <w:rPr>
          <w:rFonts w:ascii="Arial" w:hAnsi="Arial" w:cs="Arial"/>
        </w:rPr>
        <w:t>a</w:t>
      </w:r>
      <w:r w:rsidRPr="00B210FA">
        <w:rPr>
          <w:rFonts w:ascii="Arial" w:hAnsi="Arial" w:cs="Arial"/>
          <w:spacing w:val="26"/>
        </w:rPr>
        <w:t xml:space="preserve"> </w:t>
      </w:r>
      <w:r w:rsidRPr="00B210FA">
        <w:rPr>
          <w:rFonts w:ascii="Arial" w:hAnsi="Arial" w:cs="Arial"/>
        </w:rPr>
        <w:t>defesa</w:t>
      </w:r>
      <w:r w:rsidRPr="00B210FA">
        <w:rPr>
          <w:rFonts w:ascii="Arial" w:hAnsi="Arial" w:cs="Arial"/>
          <w:spacing w:val="26"/>
        </w:rPr>
        <w:t xml:space="preserve"> </w:t>
      </w:r>
      <w:r w:rsidRPr="00B210FA">
        <w:rPr>
          <w:rFonts w:ascii="Arial" w:hAnsi="Arial" w:cs="Arial"/>
        </w:rPr>
        <w:t>considerada</w:t>
      </w:r>
      <w:r w:rsidRPr="00B210FA">
        <w:rPr>
          <w:rFonts w:ascii="Arial" w:hAnsi="Arial" w:cs="Arial"/>
          <w:spacing w:val="26"/>
        </w:rPr>
        <w:t xml:space="preserve"> </w:t>
      </w:r>
      <w:r w:rsidRPr="00B210FA">
        <w:rPr>
          <w:rFonts w:ascii="Arial" w:hAnsi="Arial" w:cs="Arial"/>
        </w:rPr>
        <w:t>improcedente,</w:t>
      </w:r>
      <w:r w:rsidRPr="00B210FA">
        <w:rPr>
          <w:rFonts w:ascii="Arial" w:hAnsi="Arial" w:cs="Arial"/>
          <w:spacing w:val="26"/>
        </w:rPr>
        <w:t xml:space="preserve"> </w:t>
      </w:r>
      <w:r w:rsidRPr="00B210FA">
        <w:rPr>
          <w:rFonts w:ascii="Arial" w:hAnsi="Arial" w:cs="Arial"/>
        </w:rPr>
        <w:t>o</w:t>
      </w:r>
      <w:r w:rsidRPr="00B210FA">
        <w:rPr>
          <w:rFonts w:ascii="Arial" w:hAnsi="Arial" w:cs="Arial"/>
          <w:spacing w:val="26"/>
        </w:rPr>
        <w:t xml:space="preserve"> </w:t>
      </w:r>
      <w:r w:rsidRPr="00B210FA">
        <w:rPr>
          <w:rFonts w:ascii="Arial" w:hAnsi="Arial" w:cs="Arial"/>
        </w:rPr>
        <w:t>contratante</w:t>
      </w:r>
      <w:r w:rsidRPr="00B210FA">
        <w:rPr>
          <w:rFonts w:ascii="Arial" w:hAnsi="Arial" w:cs="Arial"/>
          <w:spacing w:val="26"/>
        </w:rPr>
        <w:t xml:space="preserve"> </w:t>
      </w:r>
      <w:r w:rsidRPr="00B210FA">
        <w:rPr>
          <w:rFonts w:ascii="Arial" w:hAnsi="Arial" w:cs="Arial"/>
        </w:rPr>
        <w:t>deverá comunicar</w:t>
      </w:r>
      <w:r w:rsidRPr="00B210FA">
        <w:rPr>
          <w:rFonts w:ascii="Arial" w:hAnsi="Arial" w:cs="Arial"/>
          <w:spacing w:val="21"/>
        </w:rPr>
        <w:t xml:space="preserve"> </w:t>
      </w:r>
      <w:r w:rsidRPr="00B210FA">
        <w:rPr>
          <w:rFonts w:ascii="Arial" w:hAnsi="Arial" w:cs="Arial"/>
        </w:rPr>
        <w:t>aos</w:t>
      </w:r>
      <w:r w:rsidRPr="00B210FA">
        <w:rPr>
          <w:rFonts w:ascii="Arial" w:hAnsi="Arial" w:cs="Arial"/>
          <w:spacing w:val="21"/>
        </w:rPr>
        <w:t xml:space="preserve"> </w:t>
      </w:r>
      <w:r w:rsidRPr="00B210FA">
        <w:rPr>
          <w:rFonts w:ascii="Arial" w:hAnsi="Arial" w:cs="Arial"/>
        </w:rPr>
        <w:t>órgãos</w:t>
      </w:r>
      <w:r w:rsidRPr="00B210FA">
        <w:rPr>
          <w:rFonts w:ascii="Arial" w:hAnsi="Arial" w:cs="Arial"/>
          <w:spacing w:val="21"/>
        </w:rPr>
        <w:t xml:space="preserve"> </w:t>
      </w:r>
      <w:r w:rsidRPr="00B210FA">
        <w:rPr>
          <w:rFonts w:ascii="Arial" w:hAnsi="Arial" w:cs="Arial"/>
        </w:rPr>
        <w:t>responsáveis</w:t>
      </w:r>
      <w:r w:rsidRPr="00B210FA">
        <w:rPr>
          <w:rFonts w:ascii="Arial" w:hAnsi="Arial" w:cs="Arial"/>
          <w:spacing w:val="21"/>
        </w:rPr>
        <w:t xml:space="preserve"> </w:t>
      </w:r>
      <w:r w:rsidRPr="00B210FA">
        <w:rPr>
          <w:rFonts w:ascii="Arial" w:hAnsi="Arial" w:cs="Arial"/>
        </w:rPr>
        <w:t>pela</w:t>
      </w:r>
      <w:r w:rsidRPr="00B210FA">
        <w:rPr>
          <w:rFonts w:ascii="Arial" w:hAnsi="Arial" w:cs="Arial"/>
          <w:spacing w:val="21"/>
        </w:rPr>
        <w:t xml:space="preserve"> </w:t>
      </w:r>
      <w:r w:rsidRPr="00B210FA">
        <w:rPr>
          <w:rFonts w:ascii="Arial" w:hAnsi="Arial" w:cs="Arial"/>
        </w:rPr>
        <w:t>fiscalização</w:t>
      </w:r>
      <w:r w:rsidRPr="00B210FA">
        <w:rPr>
          <w:rFonts w:ascii="Arial" w:hAnsi="Arial" w:cs="Arial"/>
          <w:spacing w:val="21"/>
        </w:rPr>
        <w:t xml:space="preserve"> </w:t>
      </w:r>
      <w:r w:rsidRPr="00B210FA">
        <w:rPr>
          <w:rFonts w:ascii="Arial" w:hAnsi="Arial" w:cs="Arial"/>
        </w:rPr>
        <w:t>da</w:t>
      </w:r>
      <w:r w:rsidRPr="00B210FA">
        <w:rPr>
          <w:rFonts w:ascii="Arial" w:hAnsi="Arial" w:cs="Arial"/>
          <w:spacing w:val="21"/>
        </w:rPr>
        <w:t xml:space="preserve"> </w:t>
      </w:r>
      <w:r w:rsidRPr="00B210FA">
        <w:rPr>
          <w:rFonts w:ascii="Arial" w:hAnsi="Arial" w:cs="Arial"/>
        </w:rPr>
        <w:t>regularidade</w:t>
      </w:r>
      <w:r w:rsidRPr="00B210FA">
        <w:rPr>
          <w:rFonts w:ascii="Arial" w:hAnsi="Arial" w:cs="Arial"/>
          <w:spacing w:val="21"/>
        </w:rPr>
        <w:t xml:space="preserve"> </w:t>
      </w:r>
      <w:r w:rsidRPr="00B210FA">
        <w:rPr>
          <w:rFonts w:ascii="Arial" w:hAnsi="Arial" w:cs="Arial"/>
        </w:rPr>
        <w:t>fiscal</w:t>
      </w:r>
      <w:r w:rsidRPr="00B210FA">
        <w:rPr>
          <w:rFonts w:ascii="Arial" w:hAnsi="Arial" w:cs="Arial"/>
          <w:spacing w:val="21"/>
        </w:rPr>
        <w:t xml:space="preserve"> </w:t>
      </w:r>
      <w:r w:rsidRPr="00B210FA">
        <w:rPr>
          <w:rFonts w:ascii="Arial" w:hAnsi="Arial" w:cs="Arial"/>
        </w:rPr>
        <w:t>quanto</w:t>
      </w:r>
      <w:r w:rsidRPr="00B210FA">
        <w:rPr>
          <w:rFonts w:ascii="Arial" w:hAnsi="Arial" w:cs="Arial"/>
          <w:spacing w:val="21"/>
        </w:rPr>
        <w:t xml:space="preserve"> </w:t>
      </w:r>
      <w:r w:rsidRPr="00B210FA">
        <w:rPr>
          <w:rFonts w:ascii="Arial" w:hAnsi="Arial" w:cs="Arial"/>
        </w:rPr>
        <w:t>à</w:t>
      </w:r>
      <w:r w:rsidRPr="00B210FA">
        <w:rPr>
          <w:rFonts w:ascii="Arial" w:hAnsi="Arial" w:cs="Arial"/>
          <w:spacing w:val="21"/>
        </w:rPr>
        <w:t xml:space="preserve"> </w:t>
      </w:r>
      <w:r w:rsidRPr="00B210FA">
        <w:rPr>
          <w:rFonts w:ascii="Arial" w:hAnsi="Arial" w:cs="Arial"/>
        </w:rPr>
        <w:t>inadimplência</w:t>
      </w:r>
      <w:r w:rsidRPr="00B210FA">
        <w:rPr>
          <w:rFonts w:ascii="Arial" w:hAnsi="Arial" w:cs="Arial"/>
          <w:spacing w:val="21"/>
        </w:rPr>
        <w:t xml:space="preserve"> </w:t>
      </w:r>
      <w:r w:rsidRPr="00B210FA">
        <w:rPr>
          <w:rFonts w:ascii="Arial" w:hAnsi="Arial" w:cs="Arial"/>
        </w:rPr>
        <w:t>do contratado,</w:t>
      </w:r>
      <w:r w:rsidRPr="00B210FA">
        <w:rPr>
          <w:rFonts w:ascii="Arial" w:hAnsi="Arial" w:cs="Arial"/>
          <w:spacing w:val="12"/>
        </w:rPr>
        <w:t xml:space="preserve"> </w:t>
      </w:r>
      <w:r w:rsidRPr="00B210FA">
        <w:rPr>
          <w:rFonts w:ascii="Arial" w:hAnsi="Arial" w:cs="Arial"/>
        </w:rPr>
        <w:t>bem</w:t>
      </w:r>
      <w:r w:rsidRPr="00B210FA">
        <w:rPr>
          <w:rFonts w:ascii="Arial" w:hAnsi="Arial" w:cs="Arial"/>
          <w:spacing w:val="12"/>
        </w:rPr>
        <w:t xml:space="preserve"> </w:t>
      </w:r>
      <w:r w:rsidRPr="00B210FA">
        <w:rPr>
          <w:rFonts w:ascii="Arial" w:hAnsi="Arial" w:cs="Arial"/>
        </w:rPr>
        <w:t>como</w:t>
      </w:r>
      <w:r w:rsidRPr="00B210FA">
        <w:rPr>
          <w:rFonts w:ascii="Arial" w:hAnsi="Arial" w:cs="Arial"/>
          <w:spacing w:val="12"/>
        </w:rPr>
        <w:t xml:space="preserve"> </w:t>
      </w:r>
      <w:r w:rsidRPr="00B210FA">
        <w:rPr>
          <w:rFonts w:ascii="Arial" w:hAnsi="Arial" w:cs="Arial"/>
        </w:rPr>
        <w:t>quanto</w:t>
      </w:r>
      <w:r w:rsidRPr="00B210FA">
        <w:rPr>
          <w:rFonts w:ascii="Arial" w:hAnsi="Arial" w:cs="Arial"/>
          <w:spacing w:val="12"/>
        </w:rPr>
        <w:t xml:space="preserve"> </w:t>
      </w:r>
      <w:r w:rsidRPr="00B210FA">
        <w:rPr>
          <w:rFonts w:ascii="Arial" w:hAnsi="Arial" w:cs="Arial"/>
        </w:rPr>
        <w:t>à</w:t>
      </w:r>
      <w:r w:rsidRPr="00B210FA">
        <w:rPr>
          <w:rFonts w:ascii="Arial" w:hAnsi="Arial" w:cs="Arial"/>
          <w:spacing w:val="12"/>
        </w:rPr>
        <w:t xml:space="preserve"> </w:t>
      </w:r>
      <w:r w:rsidRPr="00B210FA">
        <w:rPr>
          <w:rFonts w:ascii="Arial" w:hAnsi="Arial" w:cs="Arial"/>
        </w:rPr>
        <w:t>existência</w:t>
      </w:r>
      <w:r w:rsidRPr="00B210FA">
        <w:rPr>
          <w:rFonts w:ascii="Arial" w:hAnsi="Arial" w:cs="Arial"/>
          <w:spacing w:val="12"/>
        </w:rPr>
        <w:t xml:space="preserve"> </w:t>
      </w:r>
      <w:r w:rsidRPr="00B210FA">
        <w:rPr>
          <w:rFonts w:ascii="Arial" w:hAnsi="Arial" w:cs="Arial"/>
        </w:rPr>
        <w:t>de</w:t>
      </w:r>
      <w:r w:rsidRPr="00B210FA">
        <w:rPr>
          <w:rFonts w:ascii="Arial" w:hAnsi="Arial" w:cs="Arial"/>
          <w:spacing w:val="12"/>
        </w:rPr>
        <w:t xml:space="preserve"> </w:t>
      </w:r>
      <w:r w:rsidRPr="00B210FA">
        <w:rPr>
          <w:rFonts w:ascii="Arial" w:hAnsi="Arial" w:cs="Arial"/>
        </w:rPr>
        <w:t>pagamento</w:t>
      </w:r>
      <w:r w:rsidRPr="00B210FA">
        <w:rPr>
          <w:rFonts w:ascii="Arial" w:hAnsi="Arial" w:cs="Arial"/>
          <w:spacing w:val="12"/>
        </w:rPr>
        <w:t xml:space="preserve"> </w:t>
      </w:r>
      <w:r w:rsidRPr="00B210FA">
        <w:rPr>
          <w:rFonts w:ascii="Arial" w:hAnsi="Arial" w:cs="Arial"/>
        </w:rPr>
        <w:t>a</w:t>
      </w:r>
      <w:r w:rsidRPr="00B210FA">
        <w:rPr>
          <w:rFonts w:ascii="Arial" w:hAnsi="Arial" w:cs="Arial"/>
          <w:spacing w:val="12"/>
        </w:rPr>
        <w:t xml:space="preserve"> </w:t>
      </w:r>
      <w:r w:rsidRPr="00B210FA">
        <w:rPr>
          <w:rFonts w:ascii="Arial" w:hAnsi="Arial" w:cs="Arial"/>
        </w:rPr>
        <w:t>ser</w:t>
      </w:r>
      <w:r w:rsidRPr="00B210FA">
        <w:rPr>
          <w:rFonts w:ascii="Arial" w:hAnsi="Arial" w:cs="Arial"/>
          <w:spacing w:val="12"/>
        </w:rPr>
        <w:t xml:space="preserve"> </w:t>
      </w:r>
      <w:r w:rsidRPr="00B210FA">
        <w:rPr>
          <w:rFonts w:ascii="Arial" w:hAnsi="Arial" w:cs="Arial"/>
        </w:rPr>
        <w:t>efetuado,</w:t>
      </w:r>
      <w:r w:rsidRPr="00B210FA">
        <w:rPr>
          <w:rFonts w:ascii="Arial" w:hAnsi="Arial" w:cs="Arial"/>
          <w:spacing w:val="12"/>
        </w:rPr>
        <w:t xml:space="preserve"> </w:t>
      </w:r>
      <w:r w:rsidRPr="00B210FA">
        <w:rPr>
          <w:rFonts w:ascii="Arial" w:hAnsi="Arial" w:cs="Arial"/>
        </w:rPr>
        <w:t>para</w:t>
      </w:r>
      <w:r w:rsidRPr="00B210FA">
        <w:rPr>
          <w:rFonts w:ascii="Arial" w:hAnsi="Arial" w:cs="Arial"/>
          <w:spacing w:val="12"/>
        </w:rPr>
        <w:t xml:space="preserve"> </w:t>
      </w:r>
      <w:r w:rsidRPr="00B210FA">
        <w:rPr>
          <w:rFonts w:ascii="Arial" w:hAnsi="Arial" w:cs="Arial"/>
        </w:rPr>
        <w:t>que</w:t>
      </w:r>
      <w:r w:rsidRPr="00B210FA">
        <w:rPr>
          <w:rFonts w:ascii="Arial" w:hAnsi="Arial" w:cs="Arial"/>
          <w:spacing w:val="12"/>
        </w:rPr>
        <w:t xml:space="preserve"> </w:t>
      </w:r>
      <w:r w:rsidRPr="00B210FA">
        <w:rPr>
          <w:rFonts w:ascii="Arial" w:hAnsi="Arial" w:cs="Arial"/>
        </w:rPr>
        <w:t>sejam</w:t>
      </w:r>
      <w:r w:rsidRPr="00B210FA">
        <w:rPr>
          <w:rFonts w:ascii="Arial" w:hAnsi="Arial" w:cs="Arial"/>
          <w:spacing w:val="12"/>
        </w:rPr>
        <w:t xml:space="preserve"> </w:t>
      </w:r>
      <w:r w:rsidRPr="00B210FA">
        <w:rPr>
          <w:rFonts w:ascii="Arial" w:hAnsi="Arial" w:cs="Arial"/>
        </w:rPr>
        <w:t>acionados</w:t>
      </w:r>
      <w:r w:rsidRPr="00B210FA">
        <w:rPr>
          <w:rFonts w:ascii="Arial" w:hAnsi="Arial" w:cs="Arial"/>
          <w:spacing w:val="12"/>
        </w:rPr>
        <w:t xml:space="preserve"> </w:t>
      </w:r>
      <w:r w:rsidRPr="00B210FA">
        <w:rPr>
          <w:rFonts w:ascii="Arial" w:hAnsi="Arial" w:cs="Arial"/>
        </w:rPr>
        <w:t>os meios pertinentes e necessários para garantir o recebimento de seus créditos.</w:t>
      </w:r>
    </w:p>
    <w:p w14:paraId="6BDFAFED" w14:textId="77777777" w:rsidR="00576DF0" w:rsidRPr="00B210FA" w:rsidRDefault="00576DF0" w:rsidP="00576DF0">
      <w:pPr>
        <w:pStyle w:val="Corpodetexto"/>
        <w:kinsoku w:val="0"/>
        <w:overflowPunct w:val="0"/>
        <w:spacing w:before="0" w:beforeAutospacing="0" w:after="0" w:afterAutospacing="0" w:line="360" w:lineRule="auto"/>
        <w:rPr>
          <w:rFonts w:ascii="Arial" w:hAnsi="Arial" w:cs="Arial"/>
          <w:sz w:val="17"/>
          <w:szCs w:val="17"/>
        </w:rPr>
      </w:pPr>
    </w:p>
    <w:p w14:paraId="7F6D02FE" w14:textId="77777777" w:rsidR="00576DF0" w:rsidRPr="00B210FA" w:rsidRDefault="00576DF0" w:rsidP="00576DF0">
      <w:pPr>
        <w:pStyle w:val="Corpodetexto"/>
        <w:widowControl w:val="0"/>
        <w:numPr>
          <w:ilvl w:val="1"/>
          <w:numId w:val="16"/>
        </w:numPr>
        <w:tabs>
          <w:tab w:val="left" w:pos="792"/>
        </w:tabs>
        <w:kinsoku w:val="0"/>
        <w:overflowPunct w:val="0"/>
        <w:autoSpaceDE w:val="0"/>
        <w:autoSpaceDN w:val="0"/>
        <w:adjustRightInd w:val="0"/>
        <w:spacing w:before="0" w:beforeAutospacing="0" w:after="0" w:afterAutospacing="0" w:line="360" w:lineRule="auto"/>
        <w:ind w:right="234" w:firstLine="0"/>
        <w:jc w:val="both"/>
        <w:rPr>
          <w:rFonts w:ascii="Arial" w:hAnsi="Arial" w:cs="Arial"/>
        </w:rPr>
      </w:pPr>
      <w:r w:rsidRPr="00B210FA">
        <w:rPr>
          <w:rFonts w:ascii="Arial" w:hAnsi="Arial" w:cs="Arial"/>
        </w:rPr>
        <w:t>Persistindo</w:t>
      </w:r>
      <w:r w:rsidRPr="00B210FA">
        <w:rPr>
          <w:rFonts w:ascii="Arial" w:hAnsi="Arial" w:cs="Arial"/>
          <w:spacing w:val="48"/>
        </w:rPr>
        <w:t xml:space="preserve"> </w:t>
      </w:r>
      <w:r w:rsidRPr="00B210FA">
        <w:rPr>
          <w:rFonts w:ascii="Arial" w:hAnsi="Arial" w:cs="Arial"/>
        </w:rPr>
        <w:t>a</w:t>
      </w:r>
      <w:r w:rsidRPr="00B210FA">
        <w:rPr>
          <w:rFonts w:ascii="Arial" w:hAnsi="Arial" w:cs="Arial"/>
          <w:spacing w:val="49"/>
        </w:rPr>
        <w:t xml:space="preserve"> </w:t>
      </w:r>
      <w:r w:rsidRPr="00B210FA">
        <w:rPr>
          <w:rFonts w:ascii="Arial" w:hAnsi="Arial" w:cs="Arial"/>
        </w:rPr>
        <w:t>irregularidade,</w:t>
      </w:r>
      <w:r w:rsidRPr="00B210FA">
        <w:rPr>
          <w:rFonts w:ascii="Arial" w:hAnsi="Arial" w:cs="Arial"/>
          <w:spacing w:val="48"/>
        </w:rPr>
        <w:t xml:space="preserve"> </w:t>
      </w:r>
      <w:r w:rsidRPr="00B210FA">
        <w:rPr>
          <w:rFonts w:ascii="Arial" w:hAnsi="Arial" w:cs="Arial"/>
        </w:rPr>
        <w:t>o</w:t>
      </w:r>
      <w:r w:rsidRPr="00B210FA">
        <w:rPr>
          <w:rFonts w:ascii="Arial" w:hAnsi="Arial" w:cs="Arial"/>
          <w:spacing w:val="49"/>
        </w:rPr>
        <w:t xml:space="preserve"> </w:t>
      </w:r>
      <w:r w:rsidRPr="00B210FA">
        <w:rPr>
          <w:rFonts w:ascii="Arial" w:hAnsi="Arial" w:cs="Arial"/>
        </w:rPr>
        <w:t>contratante</w:t>
      </w:r>
      <w:r w:rsidRPr="00B210FA">
        <w:rPr>
          <w:rFonts w:ascii="Arial" w:hAnsi="Arial" w:cs="Arial"/>
          <w:spacing w:val="49"/>
        </w:rPr>
        <w:t xml:space="preserve"> </w:t>
      </w:r>
      <w:r w:rsidRPr="00B210FA">
        <w:rPr>
          <w:rFonts w:ascii="Arial" w:hAnsi="Arial" w:cs="Arial"/>
        </w:rPr>
        <w:t>deverá</w:t>
      </w:r>
      <w:r w:rsidRPr="00B210FA">
        <w:rPr>
          <w:rFonts w:ascii="Arial" w:hAnsi="Arial" w:cs="Arial"/>
          <w:spacing w:val="48"/>
        </w:rPr>
        <w:t xml:space="preserve"> </w:t>
      </w:r>
      <w:r w:rsidRPr="00B210FA">
        <w:rPr>
          <w:rFonts w:ascii="Arial" w:hAnsi="Arial" w:cs="Arial"/>
        </w:rPr>
        <w:t>adotar</w:t>
      </w:r>
      <w:r w:rsidRPr="00B210FA">
        <w:rPr>
          <w:rFonts w:ascii="Arial" w:hAnsi="Arial" w:cs="Arial"/>
          <w:spacing w:val="49"/>
        </w:rPr>
        <w:t xml:space="preserve"> </w:t>
      </w:r>
      <w:r w:rsidRPr="00B210FA">
        <w:rPr>
          <w:rFonts w:ascii="Arial" w:hAnsi="Arial" w:cs="Arial"/>
        </w:rPr>
        <w:t>as</w:t>
      </w:r>
      <w:r w:rsidRPr="00B210FA">
        <w:rPr>
          <w:rFonts w:ascii="Arial" w:hAnsi="Arial" w:cs="Arial"/>
          <w:spacing w:val="48"/>
        </w:rPr>
        <w:t xml:space="preserve"> </w:t>
      </w:r>
      <w:r w:rsidRPr="00B210FA">
        <w:rPr>
          <w:rFonts w:ascii="Arial" w:hAnsi="Arial" w:cs="Arial"/>
        </w:rPr>
        <w:t>medidas</w:t>
      </w:r>
      <w:r w:rsidRPr="00B210FA">
        <w:rPr>
          <w:rFonts w:ascii="Arial" w:hAnsi="Arial" w:cs="Arial"/>
          <w:spacing w:val="49"/>
        </w:rPr>
        <w:t xml:space="preserve"> </w:t>
      </w:r>
      <w:r w:rsidRPr="00B210FA">
        <w:rPr>
          <w:rFonts w:ascii="Arial" w:hAnsi="Arial" w:cs="Arial"/>
        </w:rPr>
        <w:t>necessárias</w:t>
      </w:r>
      <w:r w:rsidRPr="00B210FA">
        <w:rPr>
          <w:rFonts w:ascii="Arial" w:hAnsi="Arial" w:cs="Arial"/>
          <w:spacing w:val="49"/>
        </w:rPr>
        <w:t xml:space="preserve"> </w:t>
      </w:r>
      <w:r w:rsidRPr="00B210FA">
        <w:rPr>
          <w:rFonts w:ascii="Arial" w:hAnsi="Arial" w:cs="Arial"/>
        </w:rPr>
        <w:t>à</w:t>
      </w:r>
      <w:r w:rsidRPr="00B210FA">
        <w:rPr>
          <w:rFonts w:ascii="Arial" w:hAnsi="Arial" w:cs="Arial"/>
          <w:spacing w:val="48"/>
        </w:rPr>
        <w:t xml:space="preserve"> </w:t>
      </w:r>
      <w:r w:rsidRPr="00B210FA">
        <w:rPr>
          <w:rFonts w:ascii="Arial" w:hAnsi="Arial" w:cs="Arial"/>
        </w:rPr>
        <w:t>extinção</w:t>
      </w:r>
      <w:r w:rsidRPr="00B210FA">
        <w:rPr>
          <w:rFonts w:ascii="Arial" w:hAnsi="Arial" w:cs="Arial"/>
          <w:spacing w:val="136"/>
        </w:rPr>
        <w:t xml:space="preserve"> </w:t>
      </w:r>
      <w:r w:rsidRPr="00B210FA">
        <w:rPr>
          <w:rFonts w:ascii="Arial" w:hAnsi="Arial" w:cs="Arial"/>
        </w:rPr>
        <w:t>contratual</w:t>
      </w:r>
      <w:r w:rsidRPr="00B210FA">
        <w:rPr>
          <w:rFonts w:ascii="Arial" w:hAnsi="Arial" w:cs="Arial"/>
          <w:spacing w:val="37"/>
        </w:rPr>
        <w:t xml:space="preserve"> </w:t>
      </w:r>
      <w:r w:rsidRPr="00B210FA">
        <w:rPr>
          <w:rFonts w:ascii="Arial" w:hAnsi="Arial" w:cs="Arial"/>
        </w:rPr>
        <w:t>nos</w:t>
      </w:r>
      <w:r w:rsidRPr="00B210FA">
        <w:rPr>
          <w:rFonts w:ascii="Arial" w:hAnsi="Arial" w:cs="Arial"/>
          <w:spacing w:val="38"/>
        </w:rPr>
        <w:t xml:space="preserve"> </w:t>
      </w:r>
      <w:r w:rsidRPr="00B210FA">
        <w:rPr>
          <w:rFonts w:ascii="Arial" w:hAnsi="Arial" w:cs="Arial"/>
        </w:rPr>
        <w:t>autos</w:t>
      </w:r>
      <w:r w:rsidRPr="00B210FA">
        <w:rPr>
          <w:rFonts w:ascii="Arial" w:hAnsi="Arial" w:cs="Arial"/>
          <w:spacing w:val="37"/>
        </w:rPr>
        <w:t xml:space="preserve"> </w:t>
      </w:r>
      <w:r w:rsidRPr="00B210FA">
        <w:rPr>
          <w:rFonts w:ascii="Arial" w:hAnsi="Arial" w:cs="Arial"/>
        </w:rPr>
        <w:t>do</w:t>
      </w:r>
      <w:r w:rsidRPr="00B210FA">
        <w:rPr>
          <w:rFonts w:ascii="Arial" w:hAnsi="Arial" w:cs="Arial"/>
          <w:spacing w:val="38"/>
        </w:rPr>
        <w:t xml:space="preserve"> </w:t>
      </w:r>
      <w:r w:rsidRPr="00B210FA">
        <w:rPr>
          <w:rFonts w:ascii="Arial" w:hAnsi="Arial" w:cs="Arial"/>
        </w:rPr>
        <w:t>processo</w:t>
      </w:r>
      <w:r w:rsidRPr="00B210FA">
        <w:rPr>
          <w:rFonts w:ascii="Arial" w:hAnsi="Arial" w:cs="Arial"/>
          <w:spacing w:val="38"/>
        </w:rPr>
        <w:t xml:space="preserve"> </w:t>
      </w:r>
      <w:r w:rsidRPr="00B210FA">
        <w:rPr>
          <w:rFonts w:ascii="Arial" w:hAnsi="Arial" w:cs="Arial"/>
        </w:rPr>
        <w:t>administrativo</w:t>
      </w:r>
      <w:r w:rsidRPr="00B210FA">
        <w:rPr>
          <w:rFonts w:ascii="Arial" w:hAnsi="Arial" w:cs="Arial"/>
          <w:spacing w:val="37"/>
        </w:rPr>
        <w:t xml:space="preserve"> </w:t>
      </w:r>
      <w:r w:rsidRPr="00B210FA">
        <w:rPr>
          <w:rFonts w:ascii="Arial" w:hAnsi="Arial" w:cs="Arial"/>
        </w:rPr>
        <w:t>correspondente,</w:t>
      </w:r>
      <w:r w:rsidRPr="00B210FA">
        <w:rPr>
          <w:rFonts w:ascii="Arial" w:hAnsi="Arial" w:cs="Arial"/>
          <w:spacing w:val="38"/>
        </w:rPr>
        <w:t xml:space="preserve"> </w:t>
      </w:r>
      <w:r w:rsidRPr="00B210FA">
        <w:rPr>
          <w:rFonts w:ascii="Arial" w:hAnsi="Arial" w:cs="Arial"/>
        </w:rPr>
        <w:t>assegurada</w:t>
      </w:r>
      <w:r w:rsidRPr="00B210FA">
        <w:rPr>
          <w:rFonts w:ascii="Arial" w:hAnsi="Arial" w:cs="Arial"/>
          <w:spacing w:val="37"/>
        </w:rPr>
        <w:t xml:space="preserve"> </w:t>
      </w:r>
      <w:r w:rsidRPr="00B210FA">
        <w:rPr>
          <w:rFonts w:ascii="Arial" w:hAnsi="Arial" w:cs="Arial"/>
        </w:rPr>
        <w:t>ao</w:t>
      </w:r>
      <w:r w:rsidRPr="00B210FA">
        <w:rPr>
          <w:rFonts w:ascii="Arial" w:hAnsi="Arial" w:cs="Arial"/>
          <w:spacing w:val="38"/>
        </w:rPr>
        <w:t xml:space="preserve"> </w:t>
      </w:r>
      <w:r w:rsidRPr="00B210FA">
        <w:rPr>
          <w:rFonts w:ascii="Arial" w:hAnsi="Arial" w:cs="Arial"/>
        </w:rPr>
        <w:t>contratado</w:t>
      </w:r>
      <w:r w:rsidRPr="00B210FA">
        <w:rPr>
          <w:rFonts w:ascii="Arial" w:hAnsi="Arial" w:cs="Arial"/>
          <w:spacing w:val="38"/>
        </w:rPr>
        <w:t xml:space="preserve"> </w:t>
      </w:r>
      <w:r w:rsidRPr="00B210FA">
        <w:rPr>
          <w:rFonts w:ascii="Arial" w:hAnsi="Arial" w:cs="Arial"/>
        </w:rPr>
        <w:t>a</w:t>
      </w:r>
      <w:r w:rsidRPr="00B210FA">
        <w:rPr>
          <w:rFonts w:ascii="Arial" w:hAnsi="Arial" w:cs="Arial"/>
          <w:spacing w:val="37"/>
        </w:rPr>
        <w:t xml:space="preserve"> </w:t>
      </w:r>
      <w:r w:rsidRPr="00B210FA">
        <w:rPr>
          <w:rFonts w:ascii="Arial" w:hAnsi="Arial" w:cs="Arial"/>
        </w:rPr>
        <w:t>ampla</w:t>
      </w:r>
      <w:r w:rsidRPr="00B210FA">
        <w:rPr>
          <w:rFonts w:ascii="Arial" w:hAnsi="Arial" w:cs="Arial"/>
          <w:spacing w:val="146"/>
        </w:rPr>
        <w:t xml:space="preserve"> </w:t>
      </w:r>
      <w:r w:rsidRPr="00B210FA">
        <w:rPr>
          <w:rFonts w:ascii="Arial" w:hAnsi="Arial" w:cs="Arial"/>
        </w:rPr>
        <w:t>defesa.</w:t>
      </w:r>
    </w:p>
    <w:p w14:paraId="1418B9B2" w14:textId="77777777" w:rsidR="00576DF0" w:rsidRPr="00B210FA" w:rsidRDefault="00576DF0" w:rsidP="00576DF0">
      <w:pPr>
        <w:pStyle w:val="Corpodetexto"/>
        <w:kinsoku w:val="0"/>
        <w:overflowPunct w:val="0"/>
        <w:spacing w:before="0" w:beforeAutospacing="0" w:after="0" w:afterAutospacing="0" w:line="360" w:lineRule="auto"/>
        <w:rPr>
          <w:rFonts w:ascii="Arial" w:hAnsi="Arial" w:cs="Arial"/>
          <w:sz w:val="17"/>
          <w:szCs w:val="17"/>
        </w:rPr>
      </w:pPr>
    </w:p>
    <w:p w14:paraId="1398990A" w14:textId="77777777" w:rsidR="00576DF0" w:rsidRPr="00B210FA" w:rsidRDefault="00576DF0" w:rsidP="00576DF0">
      <w:pPr>
        <w:pStyle w:val="Corpodetexto"/>
        <w:widowControl w:val="0"/>
        <w:numPr>
          <w:ilvl w:val="1"/>
          <w:numId w:val="16"/>
        </w:numPr>
        <w:tabs>
          <w:tab w:val="left" w:pos="750"/>
        </w:tabs>
        <w:kinsoku w:val="0"/>
        <w:overflowPunct w:val="0"/>
        <w:autoSpaceDE w:val="0"/>
        <w:autoSpaceDN w:val="0"/>
        <w:adjustRightInd w:val="0"/>
        <w:spacing w:before="0" w:beforeAutospacing="0" w:after="0" w:afterAutospacing="0" w:line="360" w:lineRule="auto"/>
        <w:ind w:right="235" w:firstLine="0"/>
        <w:jc w:val="both"/>
        <w:rPr>
          <w:rFonts w:ascii="Arial" w:hAnsi="Arial" w:cs="Arial"/>
        </w:rPr>
      </w:pPr>
      <w:r w:rsidRPr="00B210FA">
        <w:rPr>
          <w:rFonts w:ascii="Arial" w:hAnsi="Arial" w:cs="Arial"/>
        </w:rPr>
        <w:t>Havendo</w:t>
      </w:r>
      <w:r w:rsidRPr="00B210FA">
        <w:rPr>
          <w:rFonts w:ascii="Arial" w:hAnsi="Arial" w:cs="Arial"/>
          <w:spacing w:val="12"/>
        </w:rPr>
        <w:t xml:space="preserve"> </w:t>
      </w:r>
      <w:r w:rsidRPr="00B210FA">
        <w:rPr>
          <w:rFonts w:ascii="Arial" w:hAnsi="Arial" w:cs="Arial"/>
        </w:rPr>
        <w:t>a</w:t>
      </w:r>
      <w:r w:rsidRPr="00B210FA">
        <w:rPr>
          <w:rFonts w:ascii="Arial" w:hAnsi="Arial" w:cs="Arial"/>
          <w:spacing w:val="12"/>
        </w:rPr>
        <w:t xml:space="preserve"> </w:t>
      </w:r>
      <w:r w:rsidRPr="00B210FA">
        <w:rPr>
          <w:rFonts w:ascii="Arial" w:hAnsi="Arial" w:cs="Arial"/>
        </w:rPr>
        <w:t>efetiva</w:t>
      </w:r>
      <w:r w:rsidRPr="00B210FA">
        <w:rPr>
          <w:rFonts w:ascii="Arial" w:hAnsi="Arial" w:cs="Arial"/>
          <w:spacing w:val="12"/>
        </w:rPr>
        <w:t xml:space="preserve"> </w:t>
      </w:r>
      <w:r w:rsidRPr="00B210FA">
        <w:rPr>
          <w:rFonts w:ascii="Arial" w:hAnsi="Arial" w:cs="Arial"/>
        </w:rPr>
        <w:t>execução</w:t>
      </w:r>
      <w:r w:rsidRPr="00B210FA">
        <w:rPr>
          <w:rFonts w:ascii="Arial" w:hAnsi="Arial" w:cs="Arial"/>
          <w:spacing w:val="12"/>
        </w:rPr>
        <w:t xml:space="preserve"> </w:t>
      </w:r>
      <w:r w:rsidRPr="00B210FA">
        <w:rPr>
          <w:rFonts w:ascii="Arial" w:hAnsi="Arial" w:cs="Arial"/>
        </w:rPr>
        <w:t>do</w:t>
      </w:r>
      <w:r w:rsidRPr="00B210FA">
        <w:rPr>
          <w:rFonts w:ascii="Arial" w:hAnsi="Arial" w:cs="Arial"/>
          <w:spacing w:val="12"/>
        </w:rPr>
        <w:t xml:space="preserve"> </w:t>
      </w:r>
      <w:r w:rsidRPr="00B210FA">
        <w:rPr>
          <w:rFonts w:ascii="Arial" w:hAnsi="Arial" w:cs="Arial"/>
        </w:rPr>
        <w:t>objeto,</w:t>
      </w:r>
      <w:r w:rsidRPr="00B210FA">
        <w:rPr>
          <w:rFonts w:ascii="Arial" w:hAnsi="Arial" w:cs="Arial"/>
          <w:spacing w:val="12"/>
        </w:rPr>
        <w:t xml:space="preserve"> </w:t>
      </w:r>
      <w:r w:rsidRPr="00B210FA">
        <w:rPr>
          <w:rFonts w:ascii="Arial" w:hAnsi="Arial" w:cs="Arial"/>
        </w:rPr>
        <w:t>os</w:t>
      </w:r>
      <w:r w:rsidRPr="00B210FA">
        <w:rPr>
          <w:rFonts w:ascii="Arial" w:hAnsi="Arial" w:cs="Arial"/>
          <w:spacing w:val="12"/>
        </w:rPr>
        <w:t xml:space="preserve"> </w:t>
      </w:r>
      <w:r w:rsidRPr="00B210FA">
        <w:rPr>
          <w:rFonts w:ascii="Arial" w:hAnsi="Arial" w:cs="Arial"/>
        </w:rPr>
        <w:t>pagamentos</w:t>
      </w:r>
      <w:r w:rsidRPr="00B210FA">
        <w:rPr>
          <w:rFonts w:ascii="Arial" w:hAnsi="Arial" w:cs="Arial"/>
          <w:spacing w:val="12"/>
        </w:rPr>
        <w:t xml:space="preserve"> </w:t>
      </w:r>
      <w:r w:rsidRPr="00B210FA">
        <w:rPr>
          <w:rFonts w:ascii="Arial" w:hAnsi="Arial" w:cs="Arial"/>
        </w:rPr>
        <w:t>serão</w:t>
      </w:r>
      <w:r w:rsidRPr="00B210FA">
        <w:rPr>
          <w:rFonts w:ascii="Arial" w:hAnsi="Arial" w:cs="Arial"/>
          <w:spacing w:val="12"/>
        </w:rPr>
        <w:t xml:space="preserve"> </w:t>
      </w:r>
      <w:r w:rsidRPr="00B210FA">
        <w:rPr>
          <w:rFonts w:ascii="Arial" w:hAnsi="Arial" w:cs="Arial"/>
        </w:rPr>
        <w:t>realizados</w:t>
      </w:r>
      <w:r w:rsidRPr="00B210FA">
        <w:rPr>
          <w:rFonts w:ascii="Arial" w:hAnsi="Arial" w:cs="Arial"/>
          <w:spacing w:val="12"/>
        </w:rPr>
        <w:t xml:space="preserve"> </w:t>
      </w:r>
      <w:r w:rsidRPr="00B210FA">
        <w:rPr>
          <w:rFonts w:ascii="Arial" w:hAnsi="Arial" w:cs="Arial"/>
        </w:rPr>
        <w:t>normalmente,</w:t>
      </w:r>
      <w:r w:rsidRPr="00B210FA">
        <w:rPr>
          <w:rFonts w:ascii="Arial" w:hAnsi="Arial" w:cs="Arial"/>
          <w:spacing w:val="12"/>
        </w:rPr>
        <w:t xml:space="preserve"> </w:t>
      </w:r>
      <w:r w:rsidRPr="00B210FA">
        <w:rPr>
          <w:rFonts w:ascii="Arial" w:hAnsi="Arial" w:cs="Arial"/>
        </w:rPr>
        <w:t>até</w:t>
      </w:r>
      <w:r w:rsidRPr="00B210FA">
        <w:rPr>
          <w:rFonts w:ascii="Arial" w:hAnsi="Arial" w:cs="Arial"/>
          <w:spacing w:val="12"/>
        </w:rPr>
        <w:t xml:space="preserve"> </w:t>
      </w:r>
      <w:r w:rsidRPr="00B210FA">
        <w:rPr>
          <w:rFonts w:ascii="Arial" w:hAnsi="Arial" w:cs="Arial"/>
        </w:rPr>
        <w:t>que</w:t>
      </w:r>
      <w:r w:rsidRPr="00B210FA">
        <w:rPr>
          <w:rFonts w:ascii="Arial" w:hAnsi="Arial" w:cs="Arial"/>
          <w:spacing w:val="12"/>
        </w:rPr>
        <w:t xml:space="preserve"> </w:t>
      </w:r>
      <w:r w:rsidRPr="00B210FA">
        <w:rPr>
          <w:rFonts w:ascii="Arial" w:hAnsi="Arial" w:cs="Arial"/>
        </w:rPr>
        <w:t>se decida pela extinção do contrato, caso o contratado não regularize sua situação junto ao SICAF.</w:t>
      </w:r>
    </w:p>
    <w:p w14:paraId="6033D106" w14:textId="77777777" w:rsidR="00576DF0" w:rsidRPr="00B210FA" w:rsidRDefault="00576DF0" w:rsidP="00576DF0">
      <w:pPr>
        <w:pStyle w:val="Corpodetexto"/>
        <w:kinsoku w:val="0"/>
        <w:overflowPunct w:val="0"/>
        <w:spacing w:before="0" w:beforeAutospacing="0" w:after="0" w:afterAutospacing="0" w:line="360" w:lineRule="auto"/>
        <w:rPr>
          <w:rFonts w:ascii="Arial" w:hAnsi="Arial" w:cs="Arial"/>
          <w:sz w:val="17"/>
          <w:szCs w:val="17"/>
        </w:rPr>
      </w:pPr>
    </w:p>
    <w:p w14:paraId="3EE6BC74" w14:textId="77777777" w:rsidR="00576DF0" w:rsidRPr="00B210FA" w:rsidRDefault="00576DF0" w:rsidP="00576DF0">
      <w:pPr>
        <w:pStyle w:val="Ttulo3"/>
        <w:kinsoku w:val="0"/>
        <w:overflowPunct w:val="0"/>
        <w:spacing w:before="0" w:line="360" w:lineRule="auto"/>
        <w:jc w:val="both"/>
        <w:rPr>
          <w:rFonts w:ascii="Arial" w:hAnsi="Arial" w:cs="Arial"/>
          <w:b/>
          <w:bCs/>
        </w:rPr>
      </w:pPr>
      <w:r w:rsidRPr="00B210FA">
        <w:rPr>
          <w:rFonts w:ascii="Arial" w:hAnsi="Arial" w:cs="Arial"/>
        </w:rPr>
        <w:t>Prazo de pagamento</w:t>
      </w:r>
    </w:p>
    <w:p w14:paraId="34D88FD9" w14:textId="77777777" w:rsidR="00576DF0" w:rsidRPr="00B210FA" w:rsidRDefault="00576DF0" w:rsidP="00576DF0">
      <w:pPr>
        <w:pStyle w:val="Corpodetexto"/>
        <w:kinsoku w:val="0"/>
        <w:overflowPunct w:val="0"/>
        <w:spacing w:before="0" w:beforeAutospacing="0" w:after="0" w:afterAutospacing="0" w:line="360" w:lineRule="auto"/>
        <w:rPr>
          <w:rFonts w:ascii="Arial" w:hAnsi="Arial" w:cs="Arial"/>
          <w:b/>
          <w:bCs/>
          <w:sz w:val="19"/>
          <w:szCs w:val="19"/>
        </w:rPr>
      </w:pPr>
    </w:p>
    <w:p w14:paraId="73134C46" w14:textId="77777777" w:rsidR="00576DF0" w:rsidRPr="00B210FA" w:rsidRDefault="00576DF0" w:rsidP="00576DF0">
      <w:pPr>
        <w:pStyle w:val="Corpodetexto"/>
        <w:widowControl w:val="0"/>
        <w:numPr>
          <w:ilvl w:val="1"/>
          <w:numId w:val="16"/>
        </w:numPr>
        <w:tabs>
          <w:tab w:val="left" w:pos="751"/>
        </w:tabs>
        <w:kinsoku w:val="0"/>
        <w:overflowPunct w:val="0"/>
        <w:autoSpaceDE w:val="0"/>
        <w:autoSpaceDN w:val="0"/>
        <w:adjustRightInd w:val="0"/>
        <w:spacing w:before="0" w:beforeAutospacing="0" w:after="0" w:afterAutospacing="0" w:line="360" w:lineRule="auto"/>
        <w:ind w:right="234" w:firstLine="0"/>
        <w:jc w:val="both"/>
        <w:rPr>
          <w:rFonts w:ascii="Arial" w:hAnsi="Arial" w:cs="Arial"/>
        </w:rPr>
      </w:pPr>
      <w:r w:rsidRPr="00B210FA">
        <w:rPr>
          <w:rFonts w:ascii="Arial" w:hAnsi="Arial" w:cs="Arial"/>
        </w:rPr>
        <w:t>O</w:t>
      </w:r>
      <w:r w:rsidRPr="00B210FA">
        <w:rPr>
          <w:rFonts w:ascii="Arial" w:hAnsi="Arial" w:cs="Arial"/>
          <w:spacing w:val="12"/>
        </w:rPr>
        <w:t xml:space="preserve"> </w:t>
      </w:r>
      <w:r w:rsidRPr="00B210FA">
        <w:rPr>
          <w:rFonts w:ascii="Arial" w:hAnsi="Arial" w:cs="Arial"/>
        </w:rPr>
        <w:t>pagamento</w:t>
      </w:r>
      <w:r w:rsidRPr="00B210FA">
        <w:rPr>
          <w:rFonts w:ascii="Arial" w:hAnsi="Arial" w:cs="Arial"/>
          <w:spacing w:val="12"/>
        </w:rPr>
        <w:t xml:space="preserve"> </w:t>
      </w:r>
      <w:r w:rsidRPr="00B210FA">
        <w:rPr>
          <w:rFonts w:ascii="Arial" w:hAnsi="Arial" w:cs="Arial"/>
        </w:rPr>
        <w:t>será</w:t>
      </w:r>
      <w:r w:rsidRPr="00B210FA">
        <w:rPr>
          <w:rFonts w:ascii="Arial" w:hAnsi="Arial" w:cs="Arial"/>
          <w:spacing w:val="12"/>
        </w:rPr>
        <w:t xml:space="preserve"> </w:t>
      </w:r>
      <w:r w:rsidRPr="00B210FA">
        <w:rPr>
          <w:rFonts w:ascii="Arial" w:hAnsi="Arial" w:cs="Arial"/>
        </w:rPr>
        <w:t>efetuado</w:t>
      </w:r>
      <w:r w:rsidRPr="00B210FA">
        <w:rPr>
          <w:rFonts w:ascii="Arial" w:hAnsi="Arial" w:cs="Arial"/>
          <w:spacing w:val="12"/>
        </w:rPr>
        <w:t xml:space="preserve"> </w:t>
      </w:r>
      <w:r w:rsidRPr="00B210FA">
        <w:rPr>
          <w:rFonts w:ascii="Arial" w:hAnsi="Arial" w:cs="Arial"/>
        </w:rPr>
        <w:t>no</w:t>
      </w:r>
      <w:r w:rsidRPr="00B210FA">
        <w:rPr>
          <w:rFonts w:ascii="Arial" w:hAnsi="Arial" w:cs="Arial"/>
          <w:spacing w:val="12"/>
        </w:rPr>
        <w:t xml:space="preserve"> </w:t>
      </w:r>
      <w:r w:rsidRPr="00B210FA">
        <w:rPr>
          <w:rFonts w:ascii="Arial" w:hAnsi="Arial" w:cs="Arial"/>
        </w:rPr>
        <w:t>prazo</w:t>
      </w:r>
      <w:r w:rsidRPr="00B210FA">
        <w:rPr>
          <w:rFonts w:ascii="Arial" w:hAnsi="Arial" w:cs="Arial"/>
          <w:spacing w:val="12"/>
        </w:rPr>
        <w:t xml:space="preserve"> </w:t>
      </w:r>
      <w:r w:rsidRPr="00B210FA">
        <w:rPr>
          <w:rFonts w:ascii="Arial" w:hAnsi="Arial" w:cs="Arial"/>
        </w:rPr>
        <w:t>de</w:t>
      </w:r>
      <w:r w:rsidRPr="00B210FA">
        <w:rPr>
          <w:rFonts w:ascii="Arial" w:hAnsi="Arial" w:cs="Arial"/>
          <w:spacing w:val="12"/>
        </w:rPr>
        <w:t xml:space="preserve"> </w:t>
      </w:r>
      <w:r w:rsidRPr="00B210FA">
        <w:rPr>
          <w:rFonts w:ascii="Arial" w:hAnsi="Arial" w:cs="Arial"/>
        </w:rPr>
        <w:t>30</w:t>
      </w:r>
      <w:r w:rsidRPr="00B210FA">
        <w:rPr>
          <w:rFonts w:ascii="Arial" w:hAnsi="Arial" w:cs="Arial"/>
          <w:spacing w:val="12"/>
        </w:rPr>
        <w:t xml:space="preserve"> </w:t>
      </w:r>
      <w:r w:rsidRPr="00B210FA">
        <w:rPr>
          <w:rFonts w:ascii="Arial" w:hAnsi="Arial" w:cs="Arial"/>
        </w:rPr>
        <w:t>(trinta)</w:t>
      </w:r>
      <w:r w:rsidRPr="00B210FA">
        <w:rPr>
          <w:rFonts w:ascii="Arial" w:hAnsi="Arial" w:cs="Arial"/>
          <w:spacing w:val="12"/>
        </w:rPr>
        <w:t xml:space="preserve"> </w:t>
      </w:r>
      <w:r w:rsidRPr="00B210FA">
        <w:rPr>
          <w:rFonts w:ascii="Arial" w:hAnsi="Arial" w:cs="Arial"/>
        </w:rPr>
        <w:t>dias,</w:t>
      </w:r>
      <w:r w:rsidRPr="00B210FA">
        <w:rPr>
          <w:rFonts w:ascii="Arial" w:hAnsi="Arial" w:cs="Arial"/>
          <w:spacing w:val="12"/>
        </w:rPr>
        <w:t xml:space="preserve"> </w:t>
      </w:r>
      <w:r w:rsidRPr="00B210FA">
        <w:rPr>
          <w:rFonts w:ascii="Arial" w:hAnsi="Arial" w:cs="Arial"/>
        </w:rPr>
        <w:t>contados</w:t>
      </w:r>
      <w:r w:rsidRPr="00B210FA">
        <w:rPr>
          <w:rFonts w:ascii="Arial" w:hAnsi="Arial" w:cs="Arial"/>
          <w:spacing w:val="12"/>
        </w:rPr>
        <w:t xml:space="preserve"> </w:t>
      </w:r>
      <w:r w:rsidRPr="00B210FA">
        <w:rPr>
          <w:rFonts w:ascii="Arial" w:hAnsi="Arial" w:cs="Arial"/>
        </w:rPr>
        <w:t>da</w:t>
      </w:r>
      <w:r w:rsidRPr="00B210FA">
        <w:rPr>
          <w:rFonts w:ascii="Arial" w:hAnsi="Arial" w:cs="Arial"/>
          <w:spacing w:val="12"/>
        </w:rPr>
        <w:t xml:space="preserve"> </w:t>
      </w:r>
      <w:r w:rsidRPr="00B210FA">
        <w:rPr>
          <w:rFonts w:ascii="Arial" w:hAnsi="Arial" w:cs="Arial"/>
        </w:rPr>
        <w:t>apresentação</w:t>
      </w:r>
      <w:r w:rsidRPr="00B210FA">
        <w:rPr>
          <w:rFonts w:ascii="Arial" w:hAnsi="Arial" w:cs="Arial"/>
          <w:spacing w:val="12"/>
        </w:rPr>
        <w:t xml:space="preserve"> </w:t>
      </w:r>
      <w:r w:rsidRPr="00B210FA">
        <w:rPr>
          <w:rFonts w:ascii="Arial" w:hAnsi="Arial" w:cs="Arial"/>
        </w:rPr>
        <w:t>da</w:t>
      </w:r>
      <w:r w:rsidRPr="00B210FA">
        <w:rPr>
          <w:rFonts w:ascii="Arial" w:hAnsi="Arial" w:cs="Arial"/>
          <w:spacing w:val="12"/>
        </w:rPr>
        <w:t xml:space="preserve"> </w:t>
      </w:r>
      <w:r w:rsidRPr="00B210FA">
        <w:rPr>
          <w:rFonts w:ascii="Arial" w:hAnsi="Arial" w:cs="Arial"/>
        </w:rPr>
        <w:t>nota</w:t>
      </w:r>
      <w:r w:rsidRPr="00B210FA">
        <w:rPr>
          <w:rFonts w:ascii="Arial" w:hAnsi="Arial" w:cs="Arial"/>
          <w:spacing w:val="12"/>
        </w:rPr>
        <w:t xml:space="preserve"> </w:t>
      </w:r>
      <w:r w:rsidRPr="00B210FA">
        <w:rPr>
          <w:rFonts w:ascii="Arial" w:hAnsi="Arial" w:cs="Arial"/>
        </w:rPr>
        <w:t>fiscal ou</w:t>
      </w:r>
      <w:r w:rsidRPr="00B210FA">
        <w:rPr>
          <w:rFonts w:ascii="Arial" w:hAnsi="Arial" w:cs="Arial"/>
          <w:spacing w:val="43"/>
        </w:rPr>
        <w:t xml:space="preserve"> </w:t>
      </w:r>
      <w:r w:rsidRPr="00B210FA">
        <w:rPr>
          <w:rFonts w:ascii="Arial" w:hAnsi="Arial" w:cs="Arial"/>
        </w:rPr>
        <w:t>documento</w:t>
      </w:r>
      <w:r w:rsidRPr="00B210FA">
        <w:rPr>
          <w:rFonts w:ascii="Arial" w:hAnsi="Arial" w:cs="Arial"/>
          <w:spacing w:val="44"/>
        </w:rPr>
        <w:t xml:space="preserve"> </w:t>
      </w:r>
      <w:r w:rsidRPr="00B210FA">
        <w:rPr>
          <w:rFonts w:ascii="Arial" w:hAnsi="Arial" w:cs="Arial"/>
        </w:rPr>
        <w:t>de</w:t>
      </w:r>
      <w:r w:rsidRPr="00B210FA">
        <w:rPr>
          <w:rFonts w:ascii="Arial" w:hAnsi="Arial" w:cs="Arial"/>
          <w:spacing w:val="43"/>
        </w:rPr>
        <w:t xml:space="preserve"> </w:t>
      </w:r>
      <w:r w:rsidRPr="00B210FA">
        <w:rPr>
          <w:rFonts w:ascii="Arial" w:hAnsi="Arial" w:cs="Arial"/>
        </w:rPr>
        <w:t>cobrança</w:t>
      </w:r>
      <w:r w:rsidRPr="00B210FA">
        <w:rPr>
          <w:rFonts w:ascii="Arial" w:hAnsi="Arial" w:cs="Arial"/>
          <w:spacing w:val="44"/>
        </w:rPr>
        <w:t xml:space="preserve"> </w:t>
      </w:r>
      <w:r w:rsidRPr="00B210FA">
        <w:rPr>
          <w:rFonts w:ascii="Arial" w:hAnsi="Arial" w:cs="Arial"/>
        </w:rPr>
        <w:t>equivalente,</w:t>
      </w:r>
      <w:r w:rsidRPr="00B210FA">
        <w:rPr>
          <w:rFonts w:ascii="Arial" w:hAnsi="Arial" w:cs="Arial"/>
          <w:spacing w:val="44"/>
        </w:rPr>
        <w:t xml:space="preserve"> </w:t>
      </w:r>
      <w:r w:rsidRPr="00B210FA">
        <w:rPr>
          <w:rFonts w:ascii="Arial" w:hAnsi="Arial" w:cs="Arial"/>
        </w:rPr>
        <w:t>desde</w:t>
      </w:r>
      <w:r w:rsidRPr="00B210FA">
        <w:rPr>
          <w:rFonts w:ascii="Arial" w:hAnsi="Arial" w:cs="Arial"/>
          <w:spacing w:val="43"/>
        </w:rPr>
        <w:t xml:space="preserve"> </w:t>
      </w:r>
      <w:r w:rsidRPr="00B210FA">
        <w:rPr>
          <w:rFonts w:ascii="Arial" w:hAnsi="Arial" w:cs="Arial"/>
        </w:rPr>
        <w:t>que</w:t>
      </w:r>
      <w:r w:rsidRPr="00B210FA">
        <w:rPr>
          <w:rFonts w:ascii="Arial" w:hAnsi="Arial" w:cs="Arial"/>
          <w:spacing w:val="44"/>
        </w:rPr>
        <w:t xml:space="preserve"> </w:t>
      </w:r>
      <w:r w:rsidRPr="00B210FA">
        <w:rPr>
          <w:rFonts w:ascii="Arial" w:hAnsi="Arial" w:cs="Arial"/>
        </w:rPr>
        <w:t>tenha</w:t>
      </w:r>
      <w:r w:rsidRPr="00B210FA">
        <w:rPr>
          <w:rFonts w:ascii="Arial" w:hAnsi="Arial" w:cs="Arial"/>
          <w:spacing w:val="43"/>
        </w:rPr>
        <w:t xml:space="preserve"> </w:t>
      </w:r>
      <w:r w:rsidRPr="00B210FA">
        <w:rPr>
          <w:rFonts w:ascii="Arial" w:hAnsi="Arial" w:cs="Arial"/>
        </w:rPr>
        <w:t>sido</w:t>
      </w:r>
      <w:r w:rsidRPr="00B210FA">
        <w:rPr>
          <w:rFonts w:ascii="Arial" w:hAnsi="Arial" w:cs="Arial"/>
          <w:spacing w:val="44"/>
        </w:rPr>
        <w:t xml:space="preserve"> </w:t>
      </w:r>
      <w:r w:rsidRPr="00B210FA">
        <w:rPr>
          <w:rFonts w:ascii="Arial" w:hAnsi="Arial" w:cs="Arial"/>
        </w:rPr>
        <w:t>finalizada</w:t>
      </w:r>
      <w:r w:rsidRPr="00B210FA">
        <w:rPr>
          <w:rFonts w:ascii="Arial" w:hAnsi="Arial" w:cs="Arial"/>
          <w:spacing w:val="44"/>
        </w:rPr>
        <w:t xml:space="preserve"> </w:t>
      </w:r>
      <w:r w:rsidRPr="00B210FA">
        <w:rPr>
          <w:rFonts w:ascii="Arial" w:hAnsi="Arial" w:cs="Arial"/>
        </w:rPr>
        <w:t>a</w:t>
      </w:r>
      <w:r w:rsidRPr="00B210FA">
        <w:rPr>
          <w:rFonts w:ascii="Arial" w:hAnsi="Arial" w:cs="Arial"/>
          <w:spacing w:val="43"/>
        </w:rPr>
        <w:t xml:space="preserve"> </w:t>
      </w:r>
      <w:r w:rsidRPr="00B210FA">
        <w:rPr>
          <w:rFonts w:ascii="Arial" w:hAnsi="Arial" w:cs="Arial"/>
        </w:rPr>
        <w:t>liquidação</w:t>
      </w:r>
      <w:r w:rsidRPr="00B210FA">
        <w:rPr>
          <w:rFonts w:ascii="Arial" w:hAnsi="Arial" w:cs="Arial"/>
          <w:spacing w:val="44"/>
        </w:rPr>
        <w:t xml:space="preserve"> </w:t>
      </w:r>
      <w:r w:rsidRPr="00B210FA">
        <w:rPr>
          <w:rFonts w:ascii="Arial" w:hAnsi="Arial" w:cs="Arial"/>
        </w:rPr>
        <w:t>da</w:t>
      </w:r>
      <w:r w:rsidRPr="00B210FA">
        <w:rPr>
          <w:rFonts w:ascii="Arial" w:hAnsi="Arial" w:cs="Arial"/>
          <w:spacing w:val="43"/>
        </w:rPr>
        <w:t xml:space="preserve"> </w:t>
      </w:r>
      <w:r w:rsidRPr="00B210FA">
        <w:rPr>
          <w:rFonts w:ascii="Arial" w:hAnsi="Arial" w:cs="Arial"/>
        </w:rPr>
        <w:t>despesa,</w:t>
      </w:r>
      <w:r w:rsidRPr="00B210FA">
        <w:rPr>
          <w:rFonts w:ascii="Arial" w:hAnsi="Arial" w:cs="Arial"/>
          <w:spacing w:val="134"/>
        </w:rPr>
        <w:t xml:space="preserve"> </w:t>
      </w:r>
      <w:r w:rsidRPr="00B210FA">
        <w:rPr>
          <w:rFonts w:ascii="Arial" w:hAnsi="Arial" w:cs="Arial"/>
        </w:rPr>
        <w:t>conforme seção anterior, nos termos do art. 2º, II, do Decreto estadual nº 67.608, de 2023.</w:t>
      </w:r>
    </w:p>
    <w:p w14:paraId="46620E78" w14:textId="77777777" w:rsidR="00576DF0" w:rsidRPr="00B210FA" w:rsidRDefault="00576DF0" w:rsidP="00576DF0">
      <w:pPr>
        <w:pStyle w:val="Corpodetexto"/>
        <w:kinsoku w:val="0"/>
        <w:overflowPunct w:val="0"/>
        <w:spacing w:before="0" w:beforeAutospacing="0" w:after="0" w:afterAutospacing="0" w:line="360" w:lineRule="auto"/>
        <w:rPr>
          <w:rFonts w:ascii="Arial" w:hAnsi="Arial" w:cs="Arial"/>
          <w:sz w:val="17"/>
          <w:szCs w:val="17"/>
        </w:rPr>
      </w:pPr>
    </w:p>
    <w:p w14:paraId="3AD1E0F2" w14:textId="77777777" w:rsidR="00576DF0" w:rsidRPr="00B210FA" w:rsidRDefault="00576DF0" w:rsidP="00576DF0">
      <w:pPr>
        <w:pStyle w:val="Corpodetexto"/>
        <w:widowControl w:val="0"/>
        <w:numPr>
          <w:ilvl w:val="1"/>
          <w:numId w:val="16"/>
        </w:numPr>
        <w:tabs>
          <w:tab w:val="left" w:pos="814"/>
        </w:tabs>
        <w:kinsoku w:val="0"/>
        <w:overflowPunct w:val="0"/>
        <w:autoSpaceDE w:val="0"/>
        <w:autoSpaceDN w:val="0"/>
        <w:adjustRightInd w:val="0"/>
        <w:spacing w:before="0" w:beforeAutospacing="0" w:after="0" w:afterAutospacing="0" w:line="360" w:lineRule="auto"/>
        <w:ind w:right="234" w:firstLine="0"/>
        <w:jc w:val="both"/>
        <w:rPr>
          <w:rFonts w:ascii="Arial" w:hAnsi="Arial" w:cs="Arial"/>
        </w:rPr>
      </w:pPr>
      <w:r w:rsidRPr="00B210FA">
        <w:rPr>
          <w:rFonts w:ascii="Arial" w:hAnsi="Arial" w:cs="Arial"/>
          <w:spacing w:val="1"/>
        </w:rPr>
        <w:t>No</w:t>
      </w:r>
      <w:r w:rsidRPr="00B210FA">
        <w:rPr>
          <w:rFonts w:ascii="Arial" w:hAnsi="Arial" w:cs="Arial"/>
          <w:spacing w:val="12"/>
        </w:rPr>
        <w:t xml:space="preserve"> </w:t>
      </w:r>
      <w:r w:rsidRPr="00B210FA">
        <w:rPr>
          <w:rFonts w:ascii="Arial" w:hAnsi="Arial" w:cs="Arial"/>
          <w:spacing w:val="1"/>
        </w:rPr>
        <w:t>caso</w:t>
      </w:r>
      <w:r w:rsidRPr="00B210FA">
        <w:rPr>
          <w:rFonts w:ascii="Arial" w:hAnsi="Arial" w:cs="Arial"/>
          <w:spacing w:val="12"/>
        </w:rPr>
        <w:t xml:space="preserve"> </w:t>
      </w:r>
      <w:r w:rsidRPr="00B210FA">
        <w:rPr>
          <w:rFonts w:ascii="Arial" w:hAnsi="Arial" w:cs="Arial"/>
          <w:spacing w:val="1"/>
        </w:rPr>
        <w:t>de</w:t>
      </w:r>
      <w:r w:rsidRPr="00B210FA">
        <w:rPr>
          <w:rFonts w:ascii="Arial" w:hAnsi="Arial" w:cs="Arial"/>
          <w:spacing w:val="12"/>
        </w:rPr>
        <w:t xml:space="preserve"> </w:t>
      </w:r>
      <w:r w:rsidRPr="00B210FA">
        <w:rPr>
          <w:rFonts w:ascii="Arial" w:hAnsi="Arial" w:cs="Arial"/>
          <w:spacing w:val="1"/>
        </w:rPr>
        <w:t>atraso</w:t>
      </w:r>
      <w:r w:rsidRPr="00B210FA">
        <w:rPr>
          <w:rFonts w:ascii="Arial" w:hAnsi="Arial" w:cs="Arial"/>
          <w:spacing w:val="12"/>
        </w:rPr>
        <w:t xml:space="preserve"> </w:t>
      </w:r>
      <w:r w:rsidRPr="00B210FA">
        <w:rPr>
          <w:rFonts w:ascii="Arial" w:hAnsi="Arial" w:cs="Arial"/>
          <w:spacing w:val="1"/>
        </w:rPr>
        <w:t>pelo</w:t>
      </w:r>
      <w:r w:rsidRPr="00B210FA">
        <w:rPr>
          <w:rFonts w:ascii="Arial" w:hAnsi="Arial" w:cs="Arial"/>
          <w:spacing w:val="12"/>
        </w:rPr>
        <w:t xml:space="preserve"> </w:t>
      </w:r>
      <w:r w:rsidRPr="00B210FA">
        <w:rPr>
          <w:rFonts w:ascii="Arial" w:hAnsi="Arial" w:cs="Arial"/>
          <w:spacing w:val="1"/>
        </w:rPr>
        <w:t>Contratante,</w:t>
      </w:r>
      <w:r w:rsidRPr="00B210FA">
        <w:rPr>
          <w:rFonts w:ascii="Arial" w:hAnsi="Arial" w:cs="Arial"/>
          <w:spacing w:val="12"/>
        </w:rPr>
        <w:t xml:space="preserve"> </w:t>
      </w:r>
      <w:r w:rsidRPr="00B210FA">
        <w:rPr>
          <w:rFonts w:ascii="Arial" w:hAnsi="Arial" w:cs="Arial"/>
          <w:spacing w:val="1"/>
        </w:rPr>
        <w:t>os</w:t>
      </w:r>
      <w:r w:rsidRPr="00B210FA">
        <w:rPr>
          <w:rFonts w:ascii="Arial" w:hAnsi="Arial" w:cs="Arial"/>
          <w:spacing w:val="12"/>
        </w:rPr>
        <w:t xml:space="preserve"> </w:t>
      </w:r>
      <w:r w:rsidRPr="00B210FA">
        <w:rPr>
          <w:rFonts w:ascii="Arial" w:hAnsi="Arial" w:cs="Arial"/>
          <w:spacing w:val="1"/>
        </w:rPr>
        <w:t>valores</w:t>
      </w:r>
      <w:r w:rsidRPr="00B210FA">
        <w:rPr>
          <w:rFonts w:ascii="Arial" w:hAnsi="Arial" w:cs="Arial"/>
          <w:spacing w:val="12"/>
        </w:rPr>
        <w:t xml:space="preserve"> </w:t>
      </w:r>
      <w:r w:rsidRPr="00B210FA">
        <w:rPr>
          <w:rFonts w:ascii="Arial" w:hAnsi="Arial" w:cs="Arial"/>
          <w:spacing w:val="1"/>
        </w:rPr>
        <w:t>devidos</w:t>
      </w:r>
      <w:r w:rsidRPr="00B210FA">
        <w:rPr>
          <w:rFonts w:ascii="Arial" w:hAnsi="Arial" w:cs="Arial"/>
          <w:spacing w:val="12"/>
        </w:rPr>
        <w:t xml:space="preserve"> </w:t>
      </w:r>
      <w:r w:rsidRPr="00B210FA">
        <w:rPr>
          <w:rFonts w:ascii="Arial" w:hAnsi="Arial" w:cs="Arial"/>
          <w:spacing w:val="1"/>
        </w:rPr>
        <w:t>ao</w:t>
      </w:r>
      <w:r w:rsidRPr="00B210FA">
        <w:rPr>
          <w:rFonts w:ascii="Arial" w:hAnsi="Arial" w:cs="Arial"/>
          <w:spacing w:val="12"/>
        </w:rPr>
        <w:t xml:space="preserve"> </w:t>
      </w:r>
      <w:r w:rsidRPr="00B210FA">
        <w:rPr>
          <w:rFonts w:ascii="Arial" w:hAnsi="Arial" w:cs="Arial"/>
          <w:spacing w:val="1"/>
        </w:rPr>
        <w:t>contratado</w:t>
      </w:r>
      <w:r w:rsidRPr="00B210FA">
        <w:rPr>
          <w:rFonts w:ascii="Arial" w:hAnsi="Arial" w:cs="Arial"/>
          <w:spacing w:val="12"/>
        </w:rPr>
        <w:t xml:space="preserve"> </w:t>
      </w:r>
      <w:r w:rsidRPr="00B210FA">
        <w:rPr>
          <w:rFonts w:ascii="Arial" w:hAnsi="Arial" w:cs="Arial"/>
          <w:spacing w:val="1"/>
        </w:rPr>
        <w:t>serão</w:t>
      </w:r>
      <w:r w:rsidRPr="00B210FA">
        <w:rPr>
          <w:rFonts w:ascii="Arial" w:hAnsi="Arial" w:cs="Arial"/>
          <w:spacing w:val="12"/>
        </w:rPr>
        <w:t xml:space="preserve"> </w:t>
      </w:r>
      <w:r w:rsidRPr="00B210FA">
        <w:rPr>
          <w:rFonts w:ascii="Arial" w:hAnsi="Arial" w:cs="Arial"/>
          <w:spacing w:val="1"/>
        </w:rPr>
        <w:t>atualizados</w:t>
      </w:r>
      <w:r w:rsidRPr="00B210FA">
        <w:rPr>
          <w:rFonts w:ascii="Arial" w:hAnsi="Arial" w:cs="Arial"/>
          <w:spacing w:val="96"/>
        </w:rPr>
        <w:t xml:space="preserve"> </w:t>
      </w:r>
      <w:r w:rsidRPr="00B210FA">
        <w:rPr>
          <w:rFonts w:ascii="Arial" w:hAnsi="Arial" w:cs="Arial"/>
        </w:rPr>
        <w:t>monetariamente</w:t>
      </w:r>
      <w:r w:rsidRPr="00B210FA">
        <w:rPr>
          <w:rFonts w:ascii="Arial" w:hAnsi="Arial" w:cs="Arial"/>
          <w:spacing w:val="10"/>
        </w:rPr>
        <w:t xml:space="preserve"> </w:t>
      </w:r>
      <w:r w:rsidRPr="00B210FA">
        <w:rPr>
          <w:rFonts w:ascii="Arial" w:hAnsi="Arial" w:cs="Arial"/>
        </w:rPr>
        <w:t>na</w:t>
      </w:r>
      <w:r w:rsidRPr="00B210FA">
        <w:rPr>
          <w:rFonts w:ascii="Arial" w:hAnsi="Arial" w:cs="Arial"/>
          <w:spacing w:val="10"/>
        </w:rPr>
        <w:t xml:space="preserve"> </w:t>
      </w:r>
      <w:r w:rsidRPr="00B210FA">
        <w:rPr>
          <w:rFonts w:ascii="Arial" w:hAnsi="Arial" w:cs="Arial"/>
        </w:rPr>
        <w:t>forma</w:t>
      </w:r>
      <w:r w:rsidRPr="00B210FA">
        <w:rPr>
          <w:rFonts w:ascii="Arial" w:hAnsi="Arial" w:cs="Arial"/>
          <w:spacing w:val="10"/>
        </w:rPr>
        <w:t xml:space="preserve"> </w:t>
      </w:r>
      <w:r w:rsidRPr="00B210FA">
        <w:rPr>
          <w:rFonts w:ascii="Arial" w:hAnsi="Arial" w:cs="Arial"/>
        </w:rPr>
        <w:t>da</w:t>
      </w:r>
      <w:r w:rsidRPr="00B210FA">
        <w:rPr>
          <w:rFonts w:ascii="Arial" w:hAnsi="Arial" w:cs="Arial"/>
          <w:spacing w:val="10"/>
        </w:rPr>
        <w:t xml:space="preserve"> </w:t>
      </w:r>
      <w:r w:rsidRPr="00B210FA">
        <w:rPr>
          <w:rFonts w:ascii="Arial" w:hAnsi="Arial" w:cs="Arial"/>
        </w:rPr>
        <w:t>legislação</w:t>
      </w:r>
      <w:r w:rsidRPr="00B210FA">
        <w:rPr>
          <w:rFonts w:ascii="Arial" w:hAnsi="Arial" w:cs="Arial"/>
          <w:spacing w:val="10"/>
        </w:rPr>
        <w:t xml:space="preserve"> </w:t>
      </w:r>
      <w:r w:rsidRPr="00B210FA">
        <w:rPr>
          <w:rFonts w:ascii="Arial" w:hAnsi="Arial" w:cs="Arial"/>
        </w:rPr>
        <w:t>aplicável</w:t>
      </w:r>
      <w:r w:rsidRPr="00B210FA">
        <w:rPr>
          <w:rFonts w:ascii="Arial" w:hAnsi="Arial" w:cs="Arial"/>
          <w:spacing w:val="10"/>
        </w:rPr>
        <w:t xml:space="preserve"> </w:t>
      </w:r>
      <w:r w:rsidRPr="00B210FA">
        <w:rPr>
          <w:rFonts w:ascii="Arial" w:hAnsi="Arial" w:cs="Arial"/>
        </w:rPr>
        <w:t>(artigo</w:t>
      </w:r>
      <w:r w:rsidRPr="00B210FA">
        <w:rPr>
          <w:rFonts w:ascii="Arial" w:hAnsi="Arial" w:cs="Arial"/>
          <w:spacing w:val="10"/>
        </w:rPr>
        <w:t xml:space="preserve"> </w:t>
      </w:r>
      <w:r w:rsidRPr="00B210FA">
        <w:rPr>
          <w:rFonts w:ascii="Arial" w:hAnsi="Arial" w:cs="Arial"/>
        </w:rPr>
        <w:t>2º,</w:t>
      </w:r>
      <w:r w:rsidRPr="00B210FA">
        <w:rPr>
          <w:rFonts w:ascii="Arial" w:hAnsi="Arial" w:cs="Arial"/>
          <w:spacing w:val="10"/>
        </w:rPr>
        <w:t xml:space="preserve"> </w:t>
      </w:r>
      <w:r w:rsidRPr="00B210FA">
        <w:rPr>
          <w:rFonts w:ascii="Arial" w:hAnsi="Arial" w:cs="Arial"/>
        </w:rPr>
        <w:t>inciso</w:t>
      </w:r>
      <w:r w:rsidRPr="00B210FA">
        <w:rPr>
          <w:rFonts w:ascii="Arial" w:hAnsi="Arial" w:cs="Arial"/>
          <w:spacing w:val="10"/>
        </w:rPr>
        <w:t xml:space="preserve"> </w:t>
      </w:r>
      <w:r w:rsidRPr="00B210FA">
        <w:rPr>
          <w:rFonts w:ascii="Arial" w:hAnsi="Arial" w:cs="Arial"/>
        </w:rPr>
        <w:t>III,</w:t>
      </w:r>
      <w:r w:rsidRPr="00B210FA">
        <w:rPr>
          <w:rFonts w:ascii="Arial" w:hAnsi="Arial" w:cs="Arial"/>
          <w:spacing w:val="10"/>
        </w:rPr>
        <w:t xml:space="preserve"> </w:t>
      </w:r>
      <w:r w:rsidRPr="00B210FA">
        <w:rPr>
          <w:rFonts w:ascii="Arial" w:hAnsi="Arial" w:cs="Arial"/>
        </w:rPr>
        <w:t>do</w:t>
      </w:r>
      <w:r w:rsidRPr="00B210FA">
        <w:rPr>
          <w:rFonts w:ascii="Arial" w:hAnsi="Arial" w:cs="Arial"/>
          <w:spacing w:val="10"/>
        </w:rPr>
        <w:t xml:space="preserve"> </w:t>
      </w:r>
      <w:r w:rsidRPr="00B210FA">
        <w:rPr>
          <w:rFonts w:ascii="Arial" w:hAnsi="Arial" w:cs="Arial"/>
        </w:rPr>
        <w:t>Decreto</w:t>
      </w:r>
      <w:r w:rsidRPr="00B210FA">
        <w:rPr>
          <w:rFonts w:ascii="Arial" w:hAnsi="Arial" w:cs="Arial"/>
          <w:spacing w:val="10"/>
        </w:rPr>
        <w:t xml:space="preserve"> </w:t>
      </w:r>
      <w:r w:rsidRPr="00B210FA">
        <w:rPr>
          <w:rFonts w:ascii="Arial" w:hAnsi="Arial" w:cs="Arial"/>
        </w:rPr>
        <w:t>estadual</w:t>
      </w:r>
      <w:r w:rsidRPr="00B210FA">
        <w:rPr>
          <w:rFonts w:ascii="Arial" w:hAnsi="Arial" w:cs="Arial"/>
          <w:spacing w:val="10"/>
        </w:rPr>
        <w:t xml:space="preserve"> </w:t>
      </w:r>
      <w:r w:rsidRPr="00B210FA">
        <w:rPr>
          <w:rFonts w:ascii="Arial" w:hAnsi="Arial" w:cs="Arial"/>
        </w:rPr>
        <w:t>nº</w:t>
      </w:r>
      <w:r w:rsidRPr="00B210FA">
        <w:rPr>
          <w:rFonts w:ascii="Arial" w:hAnsi="Arial" w:cs="Arial"/>
          <w:spacing w:val="10"/>
        </w:rPr>
        <w:t xml:space="preserve"> </w:t>
      </w:r>
      <w:r w:rsidRPr="00B210FA">
        <w:rPr>
          <w:rFonts w:ascii="Arial" w:hAnsi="Arial" w:cs="Arial"/>
        </w:rPr>
        <w:t>67.608,</w:t>
      </w:r>
      <w:r w:rsidRPr="00B210FA">
        <w:rPr>
          <w:rFonts w:ascii="Arial" w:hAnsi="Arial" w:cs="Arial"/>
          <w:spacing w:val="10"/>
        </w:rPr>
        <w:t xml:space="preserve"> </w:t>
      </w:r>
      <w:r w:rsidRPr="00B210FA">
        <w:rPr>
          <w:rFonts w:ascii="Arial" w:hAnsi="Arial" w:cs="Arial"/>
        </w:rPr>
        <w:t>de 2023,</w:t>
      </w:r>
      <w:r w:rsidRPr="00B210FA">
        <w:rPr>
          <w:rFonts w:ascii="Arial" w:hAnsi="Arial" w:cs="Arial"/>
          <w:spacing w:val="19"/>
        </w:rPr>
        <w:t xml:space="preserve"> </w:t>
      </w:r>
      <w:r w:rsidRPr="00B210FA">
        <w:rPr>
          <w:rFonts w:ascii="Arial" w:hAnsi="Arial" w:cs="Arial"/>
        </w:rPr>
        <w:t>c/c</w:t>
      </w:r>
      <w:r w:rsidRPr="00B210FA">
        <w:rPr>
          <w:rFonts w:ascii="Arial" w:hAnsi="Arial" w:cs="Arial"/>
          <w:spacing w:val="19"/>
        </w:rPr>
        <w:t xml:space="preserve"> </w:t>
      </w:r>
      <w:r w:rsidRPr="00B210FA">
        <w:rPr>
          <w:rFonts w:ascii="Arial" w:hAnsi="Arial" w:cs="Arial"/>
        </w:rPr>
        <w:t>o</w:t>
      </w:r>
      <w:r w:rsidRPr="00B210FA">
        <w:rPr>
          <w:rFonts w:ascii="Arial" w:hAnsi="Arial" w:cs="Arial"/>
          <w:spacing w:val="19"/>
        </w:rPr>
        <w:t xml:space="preserve"> </w:t>
      </w:r>
      <w:r w:rsidRPr="00B210FA">
        <w:rPr>
          <w:rFonts w:ascii="Arial" w:hAnsi="Arial" w:cs="Arial"/>
        </w:rPr>
        <w:t>artigo</w:t>
      </w:r>
      <w:r w:rsidRPr="00B210FA">
        <w:rPr>
          <w:rFonts w:ascii="Arial" w:hAnsi="Arial" w:cs="Arial"/>
          <w:spacing w:val="19"/>
        </w:rPr>
        <w:t xml:space="preserve"> </w:t>
      </w:r>
      <w:r w:rsidRPr="00B210FA">
        <w:rPr>
          <w:rFonts w:ascii="Arial" w:hAnsi="Arial" w:cs="Arial"/>
        </w:rPr>
        <w:t>1º</w:t>
      </w:r>
      <w:r w:rsidRPr="00B210FA">
        <w:rPr>
          <w:rFonts w:ascii="Arial" w:hAnsi="Arial" w:cs="Arial"/>
          <w:spacing w:val="19"/>
        </w:rPr>
        <w:t xml:space="preserve"> </w:t>
      </w:r>
      <w:r w:rsidRPr="00B210FA">
        <w:rPr>
          <w:rFonts w:ascii="Arial" w:hAnsi="Arial" w:cs="Arial"/>
        </w:rPr>
        <w:t>do</w:t>
      </w:r>
      <w:r w:rsidRPr="00B210FA">
        <w:rPr>
          <w:rFonts w:ascii="Arial" w:hAnsi="Arial" w:cs="Arial"/>
          <w:spacing w:val="19"/>
        </w:rPr>
        <w:t xml:space="preserve"> </w:t>
      </w:r>
      <w:r w:rsidRPr="00B210FA">
        <w:rPr>
          <w:rFonts w:ascii="Arial" w:hAnsi="Arial" w:cs="Arial"/>
        </w:rPr>
        <w:t>Decreto</w:t>
      </w:r>
      <w:r w:rsidRPr="00B210FA">
        <w:rPr>
          <w:rFonts w:ascii="Arial" w:hAnsi="Arial" w:cs="Arial"/>
          <w:spacing w:val="19"/>
        </w:rPr>
        <w:t xml:space="preserve"> </w:t>
      </w:r>
      <w:r w:rsidRPr="00B210FA">
        <w:rPr>
          <w:rFonts w:ascii="Arial" w:hAnsi="Arial" w:cs="Arial"/>
        </w:rPr>
        <w:t>estadual</w:t>
      </w:r>
      <w:r w:rsidRPr="00B210FA">
        <w:rPr>
          <w:rFonts w:ascii="Arial" w:hAnsi="Arial" w:cs="Arial"/>
          <w:spacing w:val="19"/>
        </w:rPr>
        <w:t xml:space="preserve"> </w:t>
      </w:r>
      <w:r w:rsidRPr="00B210FA">
        <w:rPr>
          <w:rFonts w:ascii="Arial" w:hAnsi="Arial" w:cs="Arial"/>
        </w:rPr>
        <w:t>nº</w:t>
      </w:r>
      <w:r w:rsidRPr="00B210FA">
        <w:rPr>
          <w:rFonts w:ascii="Arial" w:hAnsi="Arial" w:cs="Arial"/>
          <w:spacing w:val="19"/>
        </w:rPr>
        <w:t xml:space="preserve"> </w:t>
      </w:r>
      <w:r w:rsidRPr="00B210FA">
        <w:rPr>
          <w:rFonts w:ascii="Arial" w:hAnsi="Arial" w:cs="Arial"/>
        </w:rPr>
        <w:t>32.117,</w:t>
      </w:r>
      <w:r w:rsidRPr="00B210FA">
        <w:rPr>
          <w:rFonts w:ascii="Arial" w:hAnsi="Arial" w:cs="Arial"/>
          <w:spacing w:val="19"/>
        </w:rPr>
        <w:t xml:space="preserve"> </w:t>
      </w:r>
      <w:r w:rsidRPr="00B210FA">
        <w:rPr>
          <w:rFonts w:ascii="Arial" w:hAnsi="Arial" w:cs="Arial"/>
        </w:rPr>
        <w:t>de</w:t>
      </w:r>
      <w:r w:rsidRPr="00B210FA">
        <w:rPr>
          <w:rFonts w:ascii="Arial" w:hAnsi="Arial" w:cs="Arial"/>
          <w:spacing w:val="19"/>
        </w:rPr>
        <w:t xml:space="preserve"> </w:t>
      </w:r>
      <w:r w:rsidRPr="00B210FA">
        <w:rPr>
          <w:rFonts w:ascii="Arial" w:hAnsi="Arial" w:cs="Arial"/>
        </w:rPr>
        <w:t>1990),</w:t>
      </w:r>
      <w:r w:rsidRPr="00B210FA">
        <w:rPr>
          <w:rFonts w:ascii="Arial" w:hAnsi="Arial" w:cs="Arial"/>
          <w:spacing w:val="19"/>
        </w:rPr>
        <w:t xml:space="preserve"> </w:t>
      </w:r>
      <w:r w:rsidRPr="00B210FA">
        <w:rPr>
          <w:rFonts w:ascii="Arial" w:hAnsi="Arial" w:cs="Arial"/>
        </w:rPr>
        <w:t>bem</w:t>
      </w:r>
      <w:r w:rsidRPr="00B210FA">
        <w:rPr>
          <w:rFonts w:ascii="Arial" w:hAnsi="Arial" w:cs="Arial"/>
          <w:spacing w:val="19"/>
        </w:rPr>
        <w:t xml:space="preserve"> </w:t>
      </w:r>
      <w:r w:rsidRPr="00B210FA">
        <w:rPr>
          <w:rFonts w:ascii="Arial" w:hAnsi="Arial" w:cs="Arial"/>
        </w:rPr>
        <w:t>como</w:t>
      </w:r>
      <w:r w:rsidRPr="00B210FA">
        <w:rPr>
          <w:rFonts w:ascii="Arial" w:hAnsi="Arial" w:cs="Arial"/>
          <w:spacing w:val="19"/>
        </w:rPr>
        <w:t xml:space="preserve"> </w:t>
      </w:r>
      <w:r w:rsidRPr="00B210FA">
        <w:rPr>
          <w:rFonts w:ascii="Arial" w:hAnsi="Arial" w:cs="Arial"/>
        </w:rPr>
        <w:t>incidirão</w:t>
      </w:r>
      <w:r w:rsidRPr="00B210FA">
        <w:rPr>
          <w:rFonts w:ascii="Arial" w:hAnsi="Arial" w:cs="Arial"/>
          <w:spacing w:val="19"/>
        </w:rPr>
        <w:t xml:space="preserve"> </w:t>
      </w:r>
      <w:r w:rsidRPr="00B210FA">
        <w:rPr>
          <w:rFonts w:ascii="Arial" w:hAnsi="Arial" w:cs="Arial"/>
        </w:rPr>
        <w:t>juros</w:t>
      </w:r>
      <w:r w:rsidRPr="00B210FA">
        <w:rPr>
          <w:rFonts w:ascii="Arial" w:hAnsi="Arial" w:cs="Arial"/>
          <w:spacing w:val="19"/>
        </w:rPr>
        <w:t xml:space="preserve"> </w:t>
      </w:r>
      <w:r w:rsidRPr="00B210FA">
        <w:rPr>
          <w:rFonts w:ascii="Arial" w:hAnsi="Arial" w:cs="Arial"/>
        </w:rPr>
        <w:t>moratórios,</w:t>
      </w:r>
      <w:r w:rsidRPr="00B210FA">
        <w:rPr>
          <w:rFonts w:ascii="Arial" w:hAnsi="Arial" w:cs="Arial"/>
          <w:spacing w:val="19"/>
        </w:rPr>
        <w:t xml:space="preserve"> </w:t>
      </w:r>
      <w:r w:rsidRPr="00B210FA">
        <w:rPr>
          <w:rFonts w:ascii="Arial" w:hAnsi="Arial" w:cs="Arial"/>
        </w:rPr>
        <w:t>a razão de 0,5% (meio por cento) ao mês, calculados</w:t>
      </w:r>
      <w:r w:rsidRPr="00B210FA">
        <w:rPr>
          <w:rFonts w:ascii="Arial" w:hAnsi="Arial" w:cs="Arial"/>
          <w:spacing w:val="1"/>
        </w:rPr>
        <w:t xml:space="preserve"> </w:t>
      </w:r>
      <w:proofErr w:type="gramStart"/>
      <w:r w:rsidRPr="00B210FA">
        <w:rPr>
          <w:rFonts w:ascii="Arial" w:hAnsi="Arial" w:cs="Arial"/>
          <w:i/>
          <w:iCs/>
        </w:rPr>
        <w:t>pro rata</w:t>
      </w:r>
      <w:proofErr w:type="gramEnd"/>
      <w:r w:rsidRPr="00B210FA">
        <w:rPr>
          <w:rFonts w:ascii="Arial" w:hAnsi="Arial" w:cs="Arial"/>
          <w:i/>
          <w:iCs/>
        </w:rPr>
        <w:t xml:space="preserve"> </w:t>
      </w:r>
      <w:proofErr w:type="spellStart"/>
      <w:r w:rsidRPr="00B210FA">
        <w:rPr>
          <w:rFonts w:ascii="Arial" w:hAnsi="Arial" w:cs="Arial"/>
          <w:i/>
          <w:iCs/>
        </w:rPr>
        <w:t>temporis</w:t>
      </w:r>
      <w:proofErr w:type="spellEnd"/>
      <w:r w:rsidRPr="00B210FA">
        <w:rPr>
          <w:rFonts w:ascii="Arial" w:hAnsi="Arial" w:cs="Arial"/>
        </w:rPr>
        <w:t>, em relação ao atraso verificado.</w:t>
      </w:r>
    </w:p>
    <w:p w14:paraId="20AF651B" w14:textId="77777777" w:rsidR="00576DF0" w:rsidRPr="00B210FA" w:rsidRDefault="00576DF0" w:rsidP="00576DF0">
      <w:pPr>
        <w:pStyle w:val="Corpodetexto"/>
        <w:kinsoku w:val="0"/>
        <w:overflowPunct w:val="0"/>
        <w:spacing w:before="1"/>
        <w:rPr>
          <w:rFonts w:ascii="Arial" w:hAnsi="Arial" w:cs="Arial"/>
          <w:sz w:val="11"/>
          <w:szCs w:val="11"/>
        </w:rPr>
      </w:pPr>
    </w:p>
    <w:p w14:paraId="03C67156" w14:textId="77777777" w:rsidR="00576DF0" w:rsidRPr="00334FF3" w:rsidRDefault="00576DF0" w:rsidP="00576DF0">
      <w:pPr>
        <w:pStyle w:val="Ttulo3"/>
        <w:kinsoku w:val="0"/>
        <w:overflowPunct w:val="0"/>
        <w:spacing w:before="0" w:line="360" w:lineRule="auto"/>
        <w:jc w:val="both"/>
        <w:rPr>
          <w:rFonts w:ascii="Arial" w:hAnsi="Arial" w:cs="Arial"/>
          <w:b/>
          <w:bCs/>
          <w:color w:val="auto"/>
          <w:u w:val="single"/>
        </w:rPr>
      </w:pPr>
      <w:r w:rsidRPr="00334FF3">
        <w:rPr>
          <w:rFonts w:ascii="Arial" w:hAnsi="Arial" w:cs="Arial"/>
          <w:b/>
          <w:color w:val="auto"/>
          <w:u w:val="single"/>
        </w:rPr>
        <w:t>Forma de pagamento</w:t>
      </w:r>
    </w:p>
    <w:p w14:paraId="6EF6B061" w14:textId="77777777" w:rsidR="00576DF0" w:rsidRPr="00B210FA" w:rsidRDefault="00576DF0" w:rsidP="00576DF0">
      <w:pPr>
        <w:pStyle w:val="Corpodetexto"/>
        <w:kinsoku w:val="0"/>
        <w:overflowPunct w:val="0"/>
        <w:spacing w:before="0" w:beforeAutospacing="0" w:after="0" w:afterAutospacing="0" w:line="360" w:lineRule="auto"/>
        <w:rPr>
          <w:rFonts w:ascii="Arial" w:hAnsi="Arial" w:cs="Arial"/>
          <w:b/>
          <w:bCs/>
          <w:sz w:val="19"/>
          <w:szCs w:val="19"/>
        </w:rPr>
      </w:pPr>
    </w:p>
    <w:p w14:paraId="08D965AA" w14:textId="77777777" w:rsidR="00576DF0" w:rsidRPr="00B210FA" w:rsidRDefault="00576DF0" w:rsidP="00576DF0">
      <w:pPr>
        <w:pStyle w:val="Corpodetexto"/>
        <w:widowControl w:val="0"/>
        <w:numPr>
          <w:ilvl w:val="1"/>
          <w:numId w:val="16"/>
        </w:numPr>
        <w:tabs>
          <w:tab w:val="left" w:pos="793"/>
        </w:tabs>
        <w:kinsoku w:val="0"/>
        <w:overflowPunct w:val="0"/>
        <w:autoSpaceDE w:val="0"/>
        <w:autoSpaceDN w:val="0"/>
        <w:adjustRightInd w:val="0"/>
        <w:spacing w:before="0" w:beforeAutospacing="0" w:after="0" w:afterAutospacing="0" w:line="360" w:lineRule="auto"/>
        <w:ind w:right="235" w:firstLine="0"/>
        <w:jc w:val="both"/>
        <w:rPr>
          <w:rFonts w:ascii="Arial" w:hAnsi="Arial" w:cs="Arial"/>
        </w:rPr>
      </w:pPr>
      <w:r w:rsidRPr="00B210FA">
        <w:rPr>
          <w:rFonts w:ascii="Arial" w:hAnsi="Arial" w:cs="Arial"/>
        </w:rPr>
        <w:t>O</w:t>
      </w:r>
      <w:r w:rsidRPr="00B210FA">
        <w:rPr>
          <w:rFonts w:ascii="Arial" w:hAnsi="Arial" w:cs="Arial"/>
          <w:spacing w:val="48"/>
        </w:rPr>
        <w:t xml:space="preserve"> </w:t>
      </w:r>
      <w:r w:rsidRPr="00B210FA">
        <w:rPr>
          <w:rFonts w:ascii="Arial" w:hAnsi="Arial" w:cs="Arial"/>
          <w:spacing w:val="1"/>
        </w:rPr>
        <w:t>pagamento</w:t>
      </w:r>
      <w:r w:rsidRPr="00B210FA">
        <w:rPr>
          <w:rFonts w:ascii="Arial" w:hAnsi="Arial" w:cs="Arial"/>
          <w:spacing w:val="49"/>
        </w:rPr>
        <w:t xml:space="preserve"> </w:t>
      </w:r>
      <w:r w:rsidRPr="00B210FA">
        <w:rPr>
          <w:rFonts w:ascii="Arial" w:hAnsi="Arial" w:cs="Arial"/>
          <w:spacing w:val="1"/>
        </w:rPr>
        <w:t>será</w:t>
      </w:r>
      <w:r w:rsidRPr="00B210FA">
        <w:rPr>
          <w:rFonts w:ascii="Arial" w:hAnsi="Arial" w:cs="Arial"/>
          <w:spacing w:val="48"/>
        </w:rPr>
        <w:t xml:space="preserve"> </w:t>
      </w:r>
      <w:r w:rsidRPr="00B210FA">
        <w:rPr>
          <w:rFonts w:ascii="Arial" w:hAnsi="Arial" w:cs="Arial"/>
          <w:spacing w:val="1"/>
        </w:rPr>
        <w:t>realizado</w:t>
      </w:r>
      <w:r w:rsidRPr="00B210FA">
        <w:rPr>
          <w:rFonts w:ascii="Arial" w:hAnsi="Arial" w:cs="Arial"/>
          <w:spacing w:val="49"/>
        </w:rPr>
        <w:t xml:space="preserve"> </w:t>
      </w:r>
      <w:r w:rsidRPr="00B210FA">
        <w:rPr>
          <w:rFonts w:ascii="Arial" w:hAnsi="Arial" w:cs="Arial"/>
          <w:spacing w:val="1"/>
        </w:rPr>
        <w:t>por</w:t>
      </w:r>
      <w:r w:rsidRPr="00B210FA">
        <w:rPr>
          <w:rFonts w:ascii="Arial" w:hAnsi="Arial" w:cs="Arial"/>
          <w:spacing w:val="49"/>
        </w:rPr>
        <w:t xml:space="preserve"> </w:t>
      </w:r>
      <w:r w:rsidRPr="00B210FA">
        <w:rPr>
          <w:rFonts w:ascii="Arial" w:hAnsi="Arial" w:cs="Arial"/>
          <w:spacing w:val="1"/>
        </w:rPr>
        <w:t>meio</w:t>
      </w:r>
      <w:r w:rsidRPr="00B210FA">
        <w:rPr>
          <w:rFonts w:ascii="Arial" w:hAnsi="Arial" w:cs="Arial"/>
          <w:spacing w:val="48"/>
        </w:rPr>
        <w:t xml:space="preserve"> </w:t>
      </w:r>
      <w:r w:rsidRPr="00B210FA">
        <w:rPr>
          <w:rFonts w:ascii="Arial" w:hAnsi="Arial" w:cs="Arial"/>
          <w:spacing w:val="1"/>
        </w:rPr>
        <w:t>de</w:t>
      </w:r>
      <w:r w:rsidRPr="00B210FA">
        <w:rPr>
          <w:rFonts w:ascii="Arial" w:hAnsi="Arial" w:cs="Arial"/>
          <w:spacing w:val="49"/>
        </w:rPr>
        <w:t xml:space="preserve"> </w:t>
      </w:r>
      <w:r w:rsidRPr="00B210FA">
        <w:rPr>
          <w:rFonts w:ascii="Arial" w:hAnsi="Arial" w:cs="Arial"/>
          <w:spacing w:val="1"/>
        </w:rPr>
        <w:t>ordem</w:t>
      </w:r>
      <w:r w:rsidRPr="00B210FA">
        <w:rPr>
          <w:rFonts w:ascii="Arial" w:hAnsi="Arial" w:cs="Arial"/>
          <w:spacing w:val="48"/>
        </w:rPr>
        <w:t xml:space="preserve"> </w:t>
      </w:r>
      <w:r w:rsidRPr="00B210FA">
        <w:rPr>
          <w:rFonts w:ascii="Arial" w:hAnsi="Arial" w:cs="Arial"/>
          <w:spacing w:val="1"/>
        </w:rPr>
        <w:t>bancária,</w:t>
      </w:r>
      <w:r w:rsidRPr="00B210FA">
        <w:rPr>
          <w:rFonts w:ascii="Arial" w:hAnsi="Arial" w:cs="Arial"/>
          <w:spacing w:val="49"/>
        </w:rPr>
        <w:t xml:space="preserve"> </w:t>
      </w:r>
      <w:r w:rsidRPr="00B210FA">
        <w:rPr>
          <w:rFonts w:ascii="Arial" w:hAnsi="Arial" w:cs="Arial"/>
          <w:spacing w:val="1"/>
        </w:rPr>
        <w:t>para</w:t>
      </w:r>
      <w:r w:rsidRPr="00B210FA">
        <w:rPr>
          <w:rFonts w:ascii="Arial" w:hAnsi="Arial" w:cs="Arial"/>
          <w:spacing w:val="49"/>
        </w:rPr>
        <w:t xml:space="preserve"> </w:t>
      </w:r>
      <w:r w:rsidRPr="00B210FA">
        <w:rPr>
          <w:rFonts w:ascii="Arial" w:hAnsi="Arial" w:cs="Arial"/>
          <w:spacing w:val="1"/>
        </w:rPr>
        <w:t>depósito</w:t>
      </w:r>
      <w:r w:rsidRPr="00B210FA">
        <w:rPr>
          <w:rFonts w:ascii="Arial" w:hAnsi="Arial" w:cs="Arial"/>
          <w:spacing w:val="48"/>
        </w:rPr>
        <w:t xml:space="preserve"> </w:t>
      </w:r>
      <w:r w:rsidRPr="00B210FA">
        <w:rPr>
          <w:rFonts w:ascii="Arial" w:hAnsi="Arial" w:cs="Arial"/>
          <w:spacing w:val="1"/>
        </w:rPr>
        <w:t>em</w:t>
      </w:r>
      <w:r w:rsidRPr="00B210FA">
        <w:rPr>
          <w:rFonts w:ascii="Arial" w:hAnsi="Arial" w:cs="Arial"/>
          <w:spacing w:val="49"/>
        </w:rPr>
        <w:t xml:space="preserve"> </w:t>
      </w:r>
      <w:r w:rsidRPr="00B210FA">
        <w:rPr>
          <w:rFonts w:ascii="Arial" w:hAnsi="Arial" w:cs="Arial"/>
          <w:spacing w:val="1"/>
        </w:rPr>
        <w:t>conta</w:t>
      </w:r>
      <w:r w:rsidRPr="00B210FA">
        <w:rPr>
          <w:rFonts w:ascii="Arial" w:hAnsi="Arial" w:cs="Arial"/>
          <w:spacing w:val="48"/>
        </w:rPr>
        <w:t xml:space="preserve"> </w:t>
      </w:r>
      <w:r w:rsidRPr="00B210FA">
        <w:rPr>
          <w:rFonts w:ascii="Arial" w:hAnsi="Arial" w:cs="Arial"/>
          <w:spacing w:val="1"/>
        </w:rPr>
        <w:t>corrente</w:t>
      </w:r>
      <w:r w:rsidRPr="00B210FA">
        <w:rPr>
          <w:rFonts w:ascii="Arial" w:hAnsi="Arial" w:cs="Arial"/>
          <w:spacing w:val="92"/>
        </w:rPr>
        <w:t xml:space="preserve"> </w:t>
      </w:r>
      <w:r w:rsidRPr="00B210FA">
        <w:rPr>
          <w:rFonts w:ascii="Arial" w:hAnsi="Arial" w:cs="Arial"/>
        </w:rPr>
        <w:t>bancária em nome do contratado no Banco do Brasil S/A.</w:t>
      </w:r>
    </w:p>
    <w:p w14:paraId="171DD7F1" w14:textId="77777777" w:rsidR="00576DF0" w:rsidRPr="00B210FA" w:rsidRDefault="00576DF0" w:rsidP="00576DF0">
      <w:pPr>
        <w:pStyle w:val="Corpodetexto"/>
        <w:kinsoku w:val="0"/>
        <w:overflowPunct w:val="0"/>
        <w:spacing w:before="0" w:beforeAutospacing="0" w:after="0" w:afterAutospacing="0" w:line="360" w:lineRule="auto"/>
        <w:rPr>
          <w:rFonts w:ascii="Arial" w:hAnsi="Arial" w:cs="Arial"/>
          <w:sz w:val="17"/>
          <w:szCs w:val="17"/>
        </w:rPr>
      </w:pPr>
    </w:p>
    <w:p w14:paraId="6EF20054" w14:textId="77777777" w:rsidR="00576DF0" w:rsidRPr="00B210FA" w:rsidRDefault="00576DF0" w:rsidP="00576DF0">
      <w:pPr>
        <w:pStyle w:val="Corpodetexto"/>
        <w:widowControl w:val="0"/>
        <w:numPr>
          <w:ilvl w:val="2"/>
          <w:numId w:val="16"/>
        </w:numPr>
        <w:tabs>
          <w:tab w:val="left" w:pos="934"/>
        </w:tabs>
        <w:kinsoku w:val="0"/>
        <w:overflowPunct w:val="0"/>
        <w:autoSpaceDE w:val="0"/>
        <w:autoSpaceDN w:val="0"/>
        <w:adjustRightInd w:val="0"/>
        <w:spacing w:before="0" w:beforeAutospacing="0" w:after="0" w:afterAutospacing="0" w:line="360" w:lineRule="auto"/>
        <w:ind w:left="234" w:right="234" w:firstLine="0"/>
        <w:jc w:val="both"/>
        <w:rPr>
          <w:rFonts w:ascii="Arial" w:hAnsi="Arial" w:cs="Arial"/>
        </w:rPr>
      </w:pPr>
      <w:r w:rsidRPr="00B210FA">
        <w:rPr>
          <w:rFonts w:ascii="Arial" w:hAnsi="Arial" w:cs="Arial"/>
        </w:rPr>
        <w:t>Constitui</w:t>
      </w:r>
      <w:r w:rsidRPr="00B210FA">
        <w:rPr>
          <w:rFonts w:ascii="Arial" w:hAnsi="Arial" w:cs="Arial"/>
          <w:spacing w:val="25"/>
        </w:rPr>
        <w:t xml:space="preserve"> </w:t>
      </w:r>
      <w:r w:rsidRPr="00B210FA">
        <w:rPr>
          <w:rFonts w:ascii="Arial" w:hAnsi="Arial" w:cs="Arial"/>
        </w:rPr>
        <w:t>condição</w:t>
      </w:r>
      <w:r w:rsidRPr="00B210FA">
        <w:rPr>
          <w:rFonts w:ascii="Arial" w:hAnsi="Arial" w:cs="Arial"/>
          <w:spacing w:val="25"/>
        </w:rPr>
        <w:t xml:space="preserve"> </w:t>
      </w:r>
      <w:r w:rsidRPr="00B210FA">
        <w:rPr>
          <w:rFonts w:ascii="Arial" w:hAnsi="Arial" w:cs="Arial"/>
        </w:rPr>
        <w:t>para</w:t>
      </w:r>
      <w:r w:rsidRPr="00B210FA">
        <w:rPr>
          <w:rFonts w:ascii="Arial" w:hAnsi="Arial" w:cs="Arial"/>
          <w:spacing w:val="25"/>
        </w:rPr>
        <w:t xml:space="preserve"> </w:t>
      </w:r>
      <w:r w:rsidRPr="00B210FA">
        <w:rPr>
          <w:rFonts w:ascii="Arial" w:hAnsi="Arial" w:cs="Arial"/>
        </w:rPr>
        <w:t>a</w:t>
      </w:r>
      <w:r w:rsidRPr="00B210FA">
        <w:rPr>
          <w:rFonts w:ascii="Arial" w:hAnsi="Arial" w:cs="Arial"/>
          <w:spacing w:val="25"/>
        </w:rPr>
        <w:t xml:space="preserve"> </w:t>
      </w:r>
      <w:r w:rsidRPr="00B210FA">
        <w:rPr>
          <w:rFonts w:ascii="Arial" w:hAnsi="Arial" w:cs="Arial"/>
        </w:rPr>
        <w:t>realização</w:t>
      </w:r>
      <w:r w:rsidRPr="00B210FA">
        <w:rPr>
          <w:rFonts w:ascii="Arial" w:hAnsi="Arial" w:cs="Arial"/>
          <w:spacing w:val="25"/>
        </w:rPr>
        <w:t xml:space="preserve"> </w:t>
      </w:r>
      <w:r w:rsidRPr="00B210FA">
        <w:rPr>
          <w:rFonts w:ascii="Arial" w:hAnsi="Arial" w:cs="Arial"/>
        </w:rPr>
        <w:t>dos</w:t>
      </w:r>
      <w:r w:rsidRPr="00B210FA">
        <w:rPr>
          <w:rFonts w:ascii="Arial" w:hAnsi="Arial" w:cs="Arial"/>
          <w:spacing w:val="25"/>
        </w:rPr>
        <w:t xml:space="preserve"> </w:t>
      </w:r>
      <w:r w:rsidRPr="00B210FA">
        <w:rPr>
          <w:rFonts w:ascii="Arial" w:hAnsi="Arial" w:cs="Arial"/>
        </w:rPr>
        <w:t>pagamentos</w:t>
      </w:r>
      <w:r w:rsidRPr="00B210FA">
        <w:rPr>
          <w:rFonts w:ascii="Arial" w:hAnsi="Arial" w:cs="Arial"/>
          <w:spacing w:val="25"/>
        </w:rPr>
        <w:t xml:space="preserve"> </w:t>
      </w:r>
      <w:r w:rsidRPr="00B210FA">
        <w:rPr>
          <w:rFonts w:ascii="Arial" w:hAnsi="Arial" w:cs="Arial"/>
        </w:rPr>
        <w:t>a</w:t>
      </w:r>
      <w:r w:rsidRPr="00B210FA">
        <w:rPr>
          <w:rFonts w:ascii="Arial" w:hAnsi="Arial" w:cs="Arial"/>
          <w:spacing w:val="25"/>
        </w:rPr>
        <w:t xml:space="preserve"> </w:t>
      </w:r>
      <w:r w:rsidRPr="00B210FA">
        <w:rPr>
          <w:rFonts w:ascii="Arial" w:hAnsi="Arial" w:cs="Arial"/>
        </w:rPr>
        <w:t>inexistência</w:t>
      </w:r>
      <w:r w:rsidRPr="00B210FA">
        <w:rPr>
          <w:rFonts w:ascii="Arial" w:hAnsi="Arial" w:cs="Arial"/>
          <w:spacing w:val="25"/>
        </w:rPr>
        <w:t xml:space="preserve"> </w:t>
      </w:r>
      <w:r w:rsidRPr="00B210FA">
        <w:rPr>
          <w:rFonts w:ascii="Arial" w:hAnsi="Arial" w:cs="Arial"/>
        </w:rPr>
        <w:t>de</w:t>
      </w:r>
      <w:r w:rsidRPr="00B210FA">
        <w:rPr>
          <w:rFonts w:ascii="Arial" w:hAnsi="Arial" w:cs="Arial"/>
          <w:spacing w:val="25"/>
        </w:rPr>
        <w:t xml:space="preserve"> </w:t>
      </w:r>
      <w:r w:rsidRPr="00B210FA">
        <w:rPr>
          <w:rFonts w:ascii="Arial" w:hAnsi="Arial" w:cs="Arial"/>
        </w:rPr>
        <w:t>registros</w:t>
      </w:r>
      <w:r w:rsidRPr="00B210FA">
        <w:rPr>
          <w:rFonts w:ascii="Arial" w:hAnsi="Arial" w:cs="Arial"/>
          <w:spacing w:val="25"/>
        </w:rPr>
        <w:t xml:space="preserve"> </w:t>
      </w:r>
      <w:r w:rsidRPr="00B210FA">
        <w:rPr>
          <w:rFonts w:ascii="Arial" w:hAnsi="Arial" w:cs="Arial"/>
        </w:rPr>
        <w:t>em</w:t>
      </w:r>
      <w:r w:rsidRPr="00B210FA">
        <w:rPr>
          <w:rFonts w:ascii="Arial" w:hAnsi="Arial" w:cs="Arial"/>
          <w:spacing w:val="25"/>
        </w:rPr>
        <w:t xml:space="preserve"> </w:t>
      </w:r>
      <w:r w:rsidRPr="00B210FA">
        <w:rPr>
          <w:rFonts w:ascii="Arial" w:hAnsi="Arial" w:cs="Arial"/>
        </w:rPr>
        <w:t>nome</w:t>
      </w:r>
      <w:r w:rsidRPr="00B210FA">
        <w:rPr>
          <w:rFonts w:ascii="Arial" w:hAnsi="Arial" w:cs="Arial"/>
          <w:spacing w:val="25"/>
        </w:rPr>
        <w:t xml:space="preserve"> </w:t>
      </w:r>
      <w:r w:rsidRPr="00B210FA">
        <w:rPr>
          <w:rFonts w:ascii="Arial" w:hAnsi="Arial" w:cs="Arial"/>
        </w:rPr>
        <w:t>do</w:t>
      </w:r>
      <w:r w:rsidRPr="00B210FA">
        <w:rPr>
          <w:rFonts w:ascii="Arial" w:hAnsi="Arial" w:cs="Arial"/>
          <w:spacing w:val="126"/>
        </w:rPr>
        <w:t xml:space="preserve"> </w:t>
      </w:r>
      <w:r w:rsidRPr="00B210FA">
        <w:rPr>
          <w:rFonts w:ascii="Arial" w:hAnsi="Arial" w:cs="Arial"/>
        </w:rPr>
        <w:t>contratado</w:t>
      </w:r>
      <w:r w:rsidRPr="00B210FA">
        <w:rPr>
          <w:rFonts w:ascii="Arial" w:hAnsi="Arial" w:cs="Arial"/>
          <w:spacing w:val="41"/>
        </w:rPr>
        <w:t xml:space="preserve"> </w:t>
      </w:r>
      <w:r w:rsidRPr="00B210FA">
        <w:rPr>
          <w:rFonts w:ascii="Arial" w:hAnsi="Arial" w:cs="Arial"/>
        </w:rPr>
        <w:t>no</w:t>
      </w:r>
      <w:r w:rsidRPr="00B210FA">
        <w:rPr>
          <w:rFonts w:ascii="Arial" w:hAnsi="Arial" w:cs="Arial"/>
          <w:spacing w:val="42"/>
        </w:rPr>
        <w:t xml:space="preserve"> </w:t>
      </w:r>
      <w:r w:rsidRPr="00B210FA">
        <w:rPr>
          <w:rFonts w:ascii="Arial" w:hAnsi="Arial" w:cs="Arial"/>
        </w:rPr>
        <w:t>“Cadastro</w:t>
      </w:r>
      <w:r w:rsidRPr="00B210FA">
        <w:rPr>
          <w:rFonts w:ascii="Arial" w:hAnsi="Arial" w:cs="Arial"/>
          <w:spacing w:val="41"/>
        </w:rPr>
        <w:t xml:space="preserve"> </w:t>
      </w:r>
      <w:r w:rsidRPr="00B210FA">
        <w:rPr>
          <w:rFonts w:ascii="Arial" w:hAnsi="Arial" w:cs="Arial"/>
        </w:rPr>
        <w:t>Informativo</w:t>
      </w:r>
      <w:r w:rsidRPr="00B210FA">
        <w:rPr>
          <w:rFonts w:ascii="Arial" w:hAnsi="Arial" w:cs="Arial"/>
          <w:spacing w:val="42"/>
        </w:rPr>
        <w:t xml:space="preserve"> </w:t>
      </w:r>
      <w:r w:rsidRPr="00B210FA">
        <w:rPr>
          <w:rFonts w:ascii="Arial" w:hAnsi="Arial" w:cs="Arial"/>
        </w:rPr>
        <w:t>dos</w:t>
      </w:r>
      <w:r w:rsidRPr="00B210FA">
        <w:rPr>
          <w:rFonts w:ascii="Arial" w:hAnsi="Arial" w:cs="Arial"/>
          <w:spacing w:val="42"/>
        </w:rPr>
        <w:t xml:space="preserve"> </w:t>
      </w:r>
      <w:r w:rsidRPr="00B210FA">
        <w:rPr>
          <w:rFonts w:ascii="Arial" w:hAnsi="Arial" w:cs="Arial"/>
        </w:rPr>
        <w:t>Créditos</w:t>
      </w:r>
      <w:r w:rsidRPr="00B210FA">
        <w:rPr>
          <w:rFonts w:ascii="Arial" w:hAnsi="Arial" w:cs="Arial"/>
          <w:spacing w:val="41"/>
        </w:rPr>
        <w:t xml:space="preserve"> </w:t>
      </w:r>
      <w:r w:rsidRPr="00B210FA">
        <w:rPr>
          <w:rFonts w:ascii="Arial" w:hAnsi="Arial" w:cs="Arial"/>
        </w:rPr>
        <w:t>não</w:t>
      </w:r>
      <w:r w:rsidRPr="00B210FA">
        <w:rPr>
          <w:rFonts w:ascii="Arial" w:hAnsi="Arial" w:cs="Arial"/>
          <w:spacing w:val="42"/>
        </w:rPr>
        <w:t xml:space="preserve"> </w:t>
      </w:r>
      <w:r w:rsidRPr="00B210FA">
        <w:rPr>
          <w:rFonts w:ascii="Arial" w:hAnsi="Arial" w:cs="Arial"/>
        </w:rPr>
        <w:t>Quitados</w:t>
      </w:r>
      <w:r w:rsidRPr="00B210FA">
        <w:rPr>
          <w:rFonts w:ascii="Arial" w:hAnsi="Arial" w:cs="Arial"/>
          <w:spacing w:val="41"/>
        </w:rPr>
        <w:t xml:space="preserve"> </w:t>
      </w:r>
      <w:r w:rsidRPr="00B210FA">
        <w:rPr>
          <w:rFonts w:ascii="Arial" w:hAnsi="Arial" w:cs="Arial"/>
        </w:rPr>
        <w:t>de</w:t>
      </w:r>
      <w:r w:rsidRPr="00B210FA">
        <w:rPr>
          <w:rFonts w:ascii="Arial" w:hAnsi="Arial" w:cs="Arial"/>
          <w:spacing w:val="42"/>
        </w:rPr>
        <w:t xml:space="preserve"> </w:t>
      </w:r>
      <w:r w:rsidRPr="00B210FA">
        <w:rPr>
          <w:rFonts w:ascii="Arial" w:hAnsi="Arial" w:cs="Arial"/>
        </w:rPr>
        <w:t>Órgãos</w:t>
      </w:r>
      <w:r w:rsidRPr="00B210FA">
        <w:rPr>
          <w:rFonts w:ascii="Arial" w:hAnsi="Arial" w:cs="Arial"/>
          <w:spacing w:val="42"/>
        </w:rPr>
        <w:t xml:space="preserve"> </w:t>
      </w:r>
      <w:r w:rsidRPr="00B210FA">
        <w:rPr>
          <w:rFonts w:ascii="Arial" w:hAnsi="Arial" w:cs="Arial"/>
        </w:rPr>
        <w:t>e</w:t>
      </w:r>
      <w:r w:rsidRPr="00B210FA">
        <w:rPr>
          <w:rFonts w:ascii="Arial" w:hAnsi="Arial" w:cs="Arial"/>
          <w:spacing w:val="41"/>
        </w:rPr>
        <w:t xml:space="preserve"> </w:t>
      </w:r>
      <w:r w:rsidRPr="00B210FA">
        <w:rPr>
          <w:rFonts w:ascii="Arial" w:hAnsi="Arial" w:cs="Arial"/>
        </w:rPr>
        <w:t>Entidades</w:t>
      </w:r>
      <w:r w:rsidRPr="00B210FA">
        <w:rPr>
          <w:rFonts w:ascii="Arial" w:hAnsi="Arial" w:cs="Arial"/>
          <w:spacing w:val="42"/>
        </w:rPr>
        <w:t xml:space="preserve"> </w:t>
      </w:r>
      <w:r w:rsidRPr="00B210FA">
        <w:rPr>
          <w:rFonts w:ascii="Arial" w:hAnsi="Arial" w:cs="Arial"/>
        </w:rPr>
        <w:t>Estaduais–</w:t>
      </w:r>
      <w:r w:rsidRPr="00B210FA">
        <w:rPr>
          <w:rFonts w:ascii="Arial" w:hAnsi="Arial" w:cs="Arial"/>
          <w:spacing w:val="138"/>
        </w:rPr>
        <w:t xml:space="preserve"> </w:t>
      </w:r>
      <w:r w:rsidRPr="00B210FA">
        <w:rPr>
          <w:rFonts w:ascii="Arial" w:hAnsi="Arial" w:cs="Arial"/>
        </w:rPr>
        <w:t>CADIN</w:t>
      </w:r>
      <w:r w:rsidRPr="00B210FA">
        <w:rPr>
          <w:rFonts w:ascii="Arial" w:hAnsi="Arial" w:cs="Arial"/>
          <w:spacing w:val="28"/>
        </w:rPr>
        <w:t xml:space="preserve"> </w:t>
      </w:r>
      <w:r w:rsidRPr="00B210FA">
        <w:rPr>
          <w:rFonts w:ascii="Arial" w:hAnsi="Arial" w:cs="Arial"/>
        </w:rPr>
        <w:t>ESTADUAL”,</w:t>
      </w:r>
      <w:r w:rsidRPr="00B210FA">
        <w:rPr>
          <w:rFonts w:ascii="Arial" w:hAnsi="Arial" w:cs="Arial"/>
          <w:spacing w:val="29"/>
        </w:rPr>
        <w:t xml:space="preserve"> </w:t>
      </w:r>
      <w:r w:rsidRPr="00B210FA">
        <w:rPr>
          <w:rFonts w:ascii="Arial" w:hAnsi="Arial" w:cs="Arial"/>
        </w:rPr>
        <w:t>o</w:t>
      </w:r>
      <w:r w:rsidRPr="00B210FA">
        <w:rPr>
          <w:rFonts w:ascii="Arial" w:hAnsi="Arial" w:cs="Arial"/>
          <w:spacing w:val="28"/>
        </w:rPr>
        <w:t xml:space="preserve"> </w:t>
      </w:r>
      <w:r w:rsidRPr="00B210FA">
        <w:rPr>
          <w:rFonts w:ascii="Arial" w:hAnsi="Arial" w:cs="Arial"/>
        </w:rPr>
        <w:t>qual</w:t>
      </w:r>
      <w:r w:rsidRPr="00B210FA">
        <w:rPr>
          <w:rFonts w:ascii="Arial" w:hAnsi="Arial" w:cs="Arial"/>
          <w:spacing w:val="29"/>
        </w:rPr>
        <w:t xml:space="preserve"> </w:t>
      </w:r>
      <w:r w:rsidRPr="00B210FA">
        <w:rPr>
          <w:rFonts w:ascii="Arial" w:hAnsi="Arial" w:cs="Arial"/>
        </w:rPr>
        <w:t>deverá</w:t>
      </w:r>
      <w:r w:rsidRPr="00B210FA">
        <w:rPr>
          <w:rFonts w:ascii="Arial" w:hAnsi="Arial" w:cs="Arial"/>
          <w:spacing w:val="29"/>
        </w:rPr>
        <w:t xml:space="preserve"> </w:t>
      </w:r>
      <w:r w:rsidRPr="00B210FA">
        <w:rPr>
          <w:rFonts w:ascii="Arial" w:hAnsi="Arial" w:cs="Arial"/>
        </w:rPr>
        <w:t>ser</w:t>
      </w:r>
      <w:r w:rsidRPr="00B210FA">
        <w:rPr>
          <w:rFonts w:ascii="Arial" w:hAnsi="Arial" w:cs="Arial"/>
          <w:spacing w:val="28"/>
        </w:rPr>
        <w:t xml:space="preserve"> </w:t>
      </w:r>
      <w:r w:rsidRPr="00B210FA">
        <w:rPr>
          <w:rFonts w:ascii="Arial" w:hAnsi="Arial" w:cs="Arial"/>
        </w:rPr>
        <w:t>consultado</w:t>
      </w:r>
      <w:r w:rsidRPr="00B210FA">
        <w:rPr>
          <w:rFonts w:ascii="Arial" w:hAnsi="Arial" w:cs="Arial"/>
          <w:spacing w:val="29"/>
        </w:rPr>
        <w:t xml:space="preserve"> </w:t>
      </w:r>
      <w:r w:rsidRPr="00B210FA">
        <w:rPr>
          <w:rFonts w:ascii="Arial" w:hAnsi="Arial" w:cs="Arial"/>
        </w:rPr>
        <w:t>por</w:t>
      </w:r>
      <w:r w:rsidRPr="00B210FA">
        <w:rPr>
          <w:rFonts w:ascii="Arial" w:hAnsi="Arial" w:cs="Arial"/>
          <w:spacing w:val="28"/>
        </w:rPr>
        <w:t xml:space="preserve"> </w:t>
      </w:r>
      <w:r w:rsidRPr="00B210FA">
        <w:rPr>
          <w:rFonts w:ascii="Arial" w:hAnsi="Arial" w:cs="Arial"/>
        </w:rPr>
        <w:t>ocasião</w:t>
      </w:r>
      <w:r w:rsidRPr="00B210FA">
        <w:rPr>
          <w:rFonts w:ascii="Arial" w:hAnsi="Arial" w:cs="Arial"/>
          <w:spacing w:val="29"/>
        </w:rPr>
        <w:t xml:space="preserve"> </w:t>
      </w:r>
      <w:r w:rsidRPr="00B210FA">
        <w:rPr>
          <w:rFonts w:ascii="Arial" w:hAnsi="Arial" w:cs="Arial"/>
        </w:rPr>
        <w:t>da</w:t>
      </w:r>
      <w:r w:rsidRPr="00B210FA">
        <w:rPr>
          <w:rFonts w:ascii="Arial" w:hAnsi="Arial" w:cs="Arial"/>
          <w:spacing w:val="29"/>
        </w:rPr>
        <w:t xml:space="preserve"> </w:t>
      </w:r>
      <w:r w:rsidRPr="00B210FA">
        <w:rPr>
          <w:rFonts w:ascii="Arial" w:hAnsi="Arial" w:cs="Arial"/>
        </w:rPr>
        <w:t>realização</w:t>
      </w:r>
      <w:r w:rsidRPr="00B210FA">
        <w:rPr>
          <w:rFonts w:ascii="Arial" w:hAnsi="Arial" w:cs="Arial"/>
          <w:spacing w:val="28"/>
        </w:rPr>
        <w:t xml:space="preserve"> </w:t>
      </w:r>
      <w:r w:rsidRPr="00B210FA">
        <w:rPr>
          <w:rFonts w:ascii="Arial" w:hAnsi="Arial" w:cs="Arial"/>
        </w:rPr>
        <w:t>de</w:t>
      </w:r>
      <w:r w:rsidRPr="00B210FA">
        <w:rPr>
          <w:rFonts w:ascii="Arial" w:hAnsi="Arial" w:cs="Arial"/>
          <w:spacing w:val="29"/>
        </w:rPr>
        <w:t xml:space="preserve"> </w:t>
      </w:r>
      <w:r w:rsidRPr="00B210FA">
        <w:rPr>
          <w:rFonts w:ascii="Arial" w:hAnsi="Arial" w:cs="Arial"/>
        </w:rPr>
        <w:t>cada</w:t>
      </w:r>
      <w:r w:rsidRPr="00B210FA">
        <w:rPr>
          <w:rFonts w:ascii="Arial" w:hAnsi="Arial" w:cs="Arial"/>
          <w:spacing w:val="28"/>
        </w:rPr>
        <w:t xml:space="preserve"> </w:t>
      </w:r>
      <w:r w:rsidRPr="00B210FA">
        <w:rPr>
          <w:rFonts w:ascii="Arial" w:hAnsi="Arial" w:cs="Arial"/>
        </w:rPr>
        <w:t>pagamento.</w:t>
      </w:r>
      <w:r w:rsidRPr="00B210FA">
        <w:rPr>
          <w:rFonts w:ascii="Arial" w:hAnsi="Arial" w:cs="Arial"/>
          <w:spacing w:val="29"/>
        </w:rPr>
        <w:t xml:space="preserve"> </w:t>
      </w:r>
      <w:r w:rsidRPr="00B210FA">
        <w:rPr>
          <w:rFonts w:ascii="Arial" w:hAnsi="Arial" w:cs="Arial"/>
        </w:rPr>
        <w:t>O</w:t>
      </w:r>
      <w:r w:rsidRPr="00B210FA">
        <w:rPr>
          <w:rFonts w:ascii="Arial" w:hAnsi="Arial" w:cs="Arial"/>
          <w:spacing w:val="126"/>
        </w:rPr>
        <w:t xml:space="preserve"> </w:t>
      </w:r>
      <w:r w:rsidRPr="00B210FA">
        <w:rPr>
          <w:rFonts w:ascii="Arial" w:hAnsi="Arial" w:cs="Arial"/>
        </w:rPr>
        <w:t>cumprimento</w:t>
      </w:r>
      <w:r w:rsidRPr="00B210FA">
        <w:rPr>
          <w:rFonts w:ascii="Arial" w:hAnsi="Arial" w:cs="Arial"/>
          <w:spacing w:val="34"/>
        </w:rPr>
        <w:t xml:space="preserve"> </w:t>
      </w:r>
      <w:r w:rsidRPr="00B210FA">
        <w:rPr>
          <w:rFonts w:ascii="Arial" w:hAnsi="Arial" w:cs="Arial"/>
        </w:rPr>
        <w:t>desta</w:t>
      </w:r>
      <w:r w:rsidRPr="00B210FA">
        <w:rPr>
          <w:rFonts w:ascii="Arial" w:hAnsi="Arial" w:cs="Arial"/>
          <w:spacing w:val="35"/>
        </w:rPr>
        <w:t xml:space="preserve"> </w:t>
      </w:r>
      <w:r w:rsidRPr="00B210FA">
        <w:rPr>
          <w:rFonts w:ascii="Arial" w:hAnsi="Arial" w:cs="Arial"/>
        </w:rPr>
        <w:t>condição</w:t>
      </w:r>
      <w:r w:rsidRPr="00B210FA">
        <w:rPr>
          <w:rFonts w:ascii="Arial" w:hAnsi="Arial" w:cs="Arial"/>
          <w:spacing w:val="34"/>
        </w:rPr>
        <w:t xml:space="preserve"> </w:t>
      </w:r>
      <w:r w:rsidRPr="00B210FA">
        <w:rPr>
          <w:rFonts w:ascii="Arial" w:hAnsi="Arial" w:cs="Arial"/>
        </w:rPr>
        <w:t>poderá</w:t>
      </w:r>
      <w:r w:rsidRPr="00B210FA">
        <w:rPr>
          <w:rFonts w:ascii="Arial" w:hAnsi="Arial" w:cs="Arial"/>
          <w:spacing w:val="35"/>
        </w:rPr>
        <w:t xml:space="preserve"> </w:t>
      </w:r>
      <w:r w:rsidRPr="00B210FA">
        <w:rPr>
          <w:rFonts w:ascii="Arial" w:hAnsi="Arial" w:cs="Arial"/>
        </w:rPr>
        <w:t>se</w:t>
      </w:r>
      <w:r w:rsidRPr="00B210FA">
        <w:rPr>
          <w:rFonts w:ascii="Arial" w:hAnsi="Arial" w:cs="Arial"/>
          <w:spacing w:val="35"/>
        </w:rPr>
        <w:t xml:space="preserve"> </w:t>
      </w:r>
      <w:r w:rsidRPr="00B210FA">
        <w:rPr>
          <w:rFonts w:ascii="Arial" w:hAnsi="Arial" w:cs="Arial"/>
        </w:rPr>
        <w:t>dar</w:t>
      </w:r>
      <w:r w:rsidRPr="00B210FA">
        <w:rPr>
          <w:rFonts w:ascii="Arial" w:hAnsi="Arial" w:cs="Arial"/>
          <w:spacing w:val="34"/>
        </w:rPr>
        <w:t xml:space="preserve"> </w:t>
      </w:r>
      <w:r w:rsidRPr="00B210FA">
        <w:rPr>
          <w:rFonts w:ascii="Arial" w:hAnsi="Arial" w:cs="Arial"/>
        </w:rPr>
        <w:t>pela</w:t>
      </w:r>
      <w:r w:rsidRPr="00B210FA">
        <w:rPr>
          <w:rFonts w:ascii="Arial" w:hAnsi="Arial" w:cs="Arial"/>
          <w:spacing w:val="35"/>
        </w:rPr>
        <w:t xml:space="preserve"> </w:t>
      </w:r>
      <w:r w:rsidRPr="00B210FA">
        <w:rPr>
          <w:rFonts w:ascii="Arial" w:hAnsi="Arial" w:cs="Arial"/>
        </w:rPr>
        <w:t>comprovação,</w:t>
      </w:r>
      <w:r w:rsidRPr="00B210FA">
        <w:rPr>
          <w:rFonts w:ascii="Arial" w:hAnsi="Arial" w:cs="Arial"/>
          <w:spacing w:val="34"/>
        </w:rPr>
        <w:t xml:space="preserve"> </w:t>
      </w:r>
      <w:r w:rsidRPr="00B210FA">
        <w:rPr>
          <w:rFonts w:ascii="Arial" w:hAnsi="Arial" w:cs="Arial"/>
        </w:rPr>
        <w:t>pelo</w:t>
      </w:r>
      <w:r w:rsidRPr="00B210FA">
        <w:rPr>
          <w:rFonts w:ascii="Arial" w:hAnsi="Arial" w:cs="Arial"/>
          <w:spacing w:val="35"/>
        </w:rPr>
        <w:t xml:space="preserve"> </w:t>
      </w:r>
      <w:r w:rsidRPr="00B210FA">
        <w:rPr>
          <w:rFonts w:ascii="Arial" w:hAnsi="Arial" w:cs="Arial"/>
        </w:rPr>
        <w:t>contratado,</w:t>
      </w:r>
      <w:r w:rsidRPr="00B210FA">
        <w:rPr>
          <w:rFonts w:ascii="Arial" w:hAnsi="Arial" w:cs="Arial"/>
          <w:spacing w:val="35"/>
        </w:rPr>
        <w:t xml:space="preserve"> </w:t>
      </w:r>
      <w:r w:rsidRPr="00B210FA">
        <w:rPr>
          <w:rFonts w:ascii="Arial" w:hAnsi="Arial" w:cs="Arial"/>
        </w:rPr>
        <w:t>de</w:t>
      </w:r>
      <w:r w:rsidRPr="00B210FA">
        <w:rPr>
          <w:rFonts w:ascii="Arial" w:hAnsi="Arial" w:cs="Arial"/>
          <w:spacing w:val="34"/>
        </w:rPr>
        <w:t xml:space="preserve"> </w:t>
      </w:r>
      <w:r w:rsidRPr="00B210FA">
        <w:rPr>
          <w:rFonts w:ascii="Arial" w:hAnsi="Arial" w:cs="Arial"/>
        </w:rPr>
        <w:t>que</w:t>
      </w:r>
      <w:r w:rsidRPr="00B210FA">
        <w:rPr>
          <w:rFonts w:ascii="Arial" w:hAnsi="Arial" w:cs="Arial"/>
          <w:spacing w:val="35"/>
        </w:rPr>
        <w:t xml:space="preserve"> </w:t>
      </w:r>
      <w:r w:rsidRPr="00B210FA">
        <w:rPr>
          <w:rFonts w:ascii="Arial" w:hAnsi="Arial" w:cs="Arial"/>
        </w:rPr>
        <w:t>os</w:t>
      </w:r>
      <w:r w:rsidRPr="00B210FA">
        <w:rPr>
          <w:rFonts w:ascii="Arial" w:hAnsi="Arial" w:cs="Arial"/>
          <w:spacing w:val="34"/>
        </w:rPr>
        <w:t xml:space="preserve"> </w:t>
      </w:r>
      <w:r w:rsidRPr="00B210FA">
        <w:rPr>
          <w:rFonts w:ascii="Arial" w:hAnsi="Arial" w:cs="Arial"/>
        </w:rPr>
        <w:t>registros</w:t>
      </w:r>
      <w:r w:rsidRPr="00B210FA">
        <w:rPr>
          <w:rFonts w:ascii="Arial" w:hAnsi="Arial" w:cs="Arial"/>
          <w:spacing w:val="136"/>
        </w:rPr>
        <w:t xml:space="preserve"> </w:t>
      </w:r>
      <w:r w:rsidRPr="00B210FA">
        <w:rPr>
          <w:rFonts w:ascii="Arial" w:hAnsi="Arial" w:cs="Arial"/>
        </w:rPr>
        <w:t>estão suspensos, nos termos do artigo 8º da Lei estadual nº 12.799, de 2008.</w:t>
      </w:r>
    </w:p>
    <w:p w14:paraId="5503972B" w14:textId="77777777" w:rsidR="00576DF0" w:rsidRPr="00B210FA" w:rsidRDefault="00576DF0" w:rsidP="00576DF0">
      <w:pPr>
        <w:pStyle w:val="Corpodetexto"/>
        <w:kinsoku w:val="0"/>
        <w:overflowPunct w:val="0"/>
        <w:spacing w:before="0" w:beforeAutospacing="0" w:after="0" w:afterAutospacing="0" w:line="360" w:lineRule="auto"/>
        <w:rPr>
          <w:rFonts w:ascii="Arial" w:hAnsi="Arial" w:cs="Arial"/>
          <w:sz w:val="17"/>
          <w:szCs w:val="17"/>
        </w:rPr>
      </w:pPr>
    </w:p>
    <w:p w14:paraId="05CB21D2" w14:textId="77777777" w:rsidR="00576DF0" w:rsidRPr="00B210FA" w:rsidRDefault="00576DF0" w:rsidP="00576DF0">
      <w:pPr>
        <w:pStyle w:val="Corpodetexto"/>
        <w:widowControl w:val="0"/>
        <w:numPr>
          <w:ilvl w:val="1"/>
          <w:numId w:val="15"/>
        </w:numPr>
        <w:tabs>
          <w:tab w:val="left" w:pos="754"/>
        </w:tabs>
        <w:kinsoku w:val="0"/>
        <w:overflowPunct w:val="0"/>
        <w:autoSpaceDE w:val="0"/>
        <w:autoSpaceDN w:val="0"/>
        <w:adjustRightInd w:val="0"/>
        <w:spacing w:before="0" w:beforeAutospacing="0" w:after="0" w:afterAutospacing="0" w:line="360" w:lineRule="auto"/>
        <w:ind w:right="234" w:firstLine="0"/>
        <w:jc w:val="both"/>
        <w:rPr>
          <w:rFonts w:ascii="Arial" w:hAnsi="Arial" w:cs="Arial"/>
        </w:rPr>
      </w:pPr>
      <w:r w:rsidRPr="00B210FA">
        <w:rPr>
          <w:rFonts w:ascii="Arial" w:hAnsi="Arial" w:cs="Arial"/>
        </w:rPr>
        <w:t>Será</w:t>
      </w:r>
      <w:r w:rsidRPr="00B210FA">
        <w:rPr>
          <w:rFonts w:ascii="Arial" w:hAnsi="Arial" w:cs="Arial"/>
          <w:spacing w:val="16"/>
        </w:rPr>
        <w:t xml:space="preserve"> </w:t>
      </w:r>
      <w:r w:rsidRPr="00B210FA">
        <w:rPr>
          <w:rFonts w:ascii="Arial" w:hAnsi="Arial" w:cs="Arial"/>
        </w:rPr>
        <w:t>considerada</w:t>
      </w:r>
      <w:r w:rsidRPr="00B210FA">
        <w:rPr>
          <w:rFonts w:ascii="Arial" w:hAnsi="Arial" w:cs="Arial"/>
          <w:spacing w:val="16"/>
        </w:rPr>
        <w:t xml:space="preserve"> </w:t>
      </w:r>
      <w:r w:rsidRPr="00B210FA">
        <w:rPr>
          <w:rFonts w:ascii="Arial" w:hAnsi="Arial" w:cs="Arial"/>
        </w:rPr>
        <w:t>data</w:t>
      </w:r>
      <w:r w:rsidRPr="00B210FA">
        <w:rPr>
          <w:rFonts w:ascii="Arial" w:hAnsi="Arial" w:cs="Arial"/>
          <w:spacing w:val="16"/>
        </w:rPr>
        <w:t xml:space="preserve"> </w:t>
      </w:r>
      <w:r w:rsidRPr="00B210FA">
        <w:rPr>
          <w:rFonts w:ascii="Arial" w:hAnsi="Arial" w:cs="Arial"/>
        </w:rPr>
        <w:t>do</w:t>
      </w:r>
      <w:r w:rsidRPr="00B210FA">
        <w:rPr>
          <w:rFonts w:ascii="Arial" w:hAnsi="Arial" w:cs="Arial"/>
          <w:spacing w:val="16"/>
        </w:rPr>
        <w:t xml:space="preserve"> </w:t>
      </w:r>
      <w:r w:rsidRPr="00B210FA">
        <w:rPr>
          <w:rFonts w:ascii="Arial" w:hAnsi="Arial" w:cs="Arial"/>
        </w:rPr>
        <w:t>pagamento</w:t>
      </w:r>
      <w:r w:rsidRPr="00B210FA">
        <w:rPr>
          <w:rFonts w:ascii="Arial" w:hAnsi="Arial" w:cs="Arial"/>
          <w:spacing w:val="16"/>
        </w:rPr>
        <w:t xml:space="preserve"> </w:t>
      </w:r>
      <w:r w:rsidRPr="00B210FA">
        <w:rPr>
          <w:rFonts w:ascii="Arial" w:hAnsi="Arial" w:cs="Arial"/>
        </w:rPr>
        <w:t>o</w:t>
      </w:r>
      <w:r w:rsidRPr="00B210FA">
        <w:rPr>
          <w:rFonts w:ascii="Arial" w:hAnsi="Arial" w:cs="Arial"/>
          <w:spacing w:val="16"/>
        </w:rPr>
        <w:t xml:space="preserve"> </w:t>
      </w:r>
      <w:r w:rsidRPr="00B210FA">
        <w:rPr>
          <w:rFonts w:ascii="Arial" w:hAnsi="Arial" w:cs="Arial"/>
        </w:rPr>
        <w:t>dia</w:t>
      </w:r>
      <w:r w:rsidRPr="00B210FA">
        <w:rPr>
          <w:rFonts w:ascii="Arial" w:hAnsi="Arial" w:cs="Arial"/>
          <w:spacing w:val="16"/>
        </w:rPr>
        <w:t xml:space="preserve"> </w:t>
      </w:r>
      <w:r w:rsidRPr="00B210FA">
        <w:rPr>
          <w:rFonts w:ascii="Arial" w:hAnsi="Arial" w:cs="Arial"/>
        </w:rPr>
        <w:t>em</w:t>
      </w:r>
      <w:r w:rsidRPr="00B210FA">
        <w:rPr>
          <w:rFonts w:ascii="Arial" w:hAnsi="Arial" w:cs="Arial"/>
          <w:spacing w:val="16"/>
        </w:rPr>
        <w:t xml:space="preserve"> </w:t>
      </w:r>
      <w:r w:rsidRPr="00B210FA">
        <w:rPr>
          <w:rFonts w:ascii="Arial" w:hAnsi="Arial" w:cs="Arial"/>
        </w:rPr>
        <w:t>que</w:t>
      </w:r>
      <w:r w:rsidRPr="00B210FA">
        <w:rPr>
          <w:rFonts w:ascii="Arial" w:hAnsi="Arial" w:cs="Arial"/>
          <w:spacing w:val="16"/>
        </w:rPr>
        <w:t xml:space="preserve"> </w:t>
      </w:r>
      <w:r w:rsidRPr="00B210FA">
        <w:rPr>
          <w:rFonts w:ascii="Arial" w:hAnsi="Arial" w:cs="Arial"/>
        </w:rPr>
        <w:t>constar</w:t>
      </w:r>
      <w:r w:rsidRPr="00B210FA">
        <w:rPr>
          <w:rFonts w:ascii="Arial" w:hAnsi="Arial" w:cs="Arial"/>
          <w:spacing w:val="16"/>
        </w:rPr>
        <w:t xml:space="preserve"> </w:t>
      </w:r>
      <w:r w:rsidRPr="00B210FA">
        <w:rPr>
          <w:rFonts w:ascii="Arial" w:hAnsi="Arial" w:cs="Arial"/>
        </w:rPr>
        <w:t>como</w:t>
      </w:r>
      <w:r w:rsidRPr="00B210FA">
        <w:rPr>
          <w:rFonts w:ascii="Arial" w:hAnsi="Arial" w:cs="Arial"/>
          <w:spacing w:val="16"/>
        </w:rPr>
        <w:t xml:space="preserve"> </w:t>
      </w:r>
      <w:r w:rsidRPr="00B210FA">
        <w:rPr>
          <w:rFonts w:ascii="Arial" w:hAnsi="Arial" w:cs="Arial"/>
        </w:rPr>
        <w:t>emitida</w:t>
      </w:r>
      <w:r w:rsidRPr="00B210FA">
        <w:rPr>
          <w:rFonts w:ascii="Arial" w:hAnsi="Arial" w:cs="Arial"/>
          <w:spacing w:val="16"/>
        </w:rPr>
        <w:t xml:space="preserve"> </w:t>
      </w:r>
      <w:r w:rsidRPr="00B210FA">
        <w:rPr>
          <w:rFonts w:ascii="Arial" w:hAnsi="Arial" w:cs="Arial"/>
        </w:rPr>
        <w:t>a</w:t>
      </w:r>
      <w:r w:rsidRPr="00B210FA">
        <w:rPr>
          <w:rFonts w:ascii="Arial" w:hAnsi="Arial" w:cs="Arial"/>
          <w:spacing w:val="16"/>
        </w:rPr>
        <w:t xml:space="preserve"> </w:t>
      </w:r>
      <w:r w:rsidRPr="00B210FA">
        <w:rPr>
          <w:rFonts w:ascii="Arial" w:hAnsi="Arial" w:cs="Arial"/>
        </w:rPr>
        <w:t>ordem</w:t>
      </w:r>
      <w:r w:rsidRPr="00B210FA">
        <w:rPr>
          <w:rFonts w:ascii="Arial" w:hAnsi="Arial" w:cs="Arial"/>
          <w:spacing w:val="16"/>
        </w:rPr>
        <w:t xml:space="preserve"> </w:t>
      </w:r>
      <w:r w:rsidRPr="00B210FA">
        <w:rPr>
          <w:rFonts w:ascii="Arial" w:hAnsi="Arial" w:cs="Arial"/>
        </w:rPr>
        <w:t>bancária</w:t>
      </w:r>
      <w:r w:rsidRPr="00B210FA">
        <w:rPr>
          <w:rFonts w:ascii="Arial" w:hAnsi="Arial" w:cs="Arial"/>
          <w:spacing w:val="16"/>
        </w:rPr>
        <w:t xml:space="preserve"> </w:t>
      </w:r>
      <w:r w:rsidRPr="00B210FA">
        <w:rPr>
          <w:rFonts w:ascii="Arial" w:hAnsi="Arial" w:cs="Arial"/>
        </w:rPr>
        <w:t>para pagamento.</w:t>
      </w:r>
    </w:p>
    <w:p w14:paraId="5CDD168E" w14:textId="77777777" w:rsidR="00576DF0" w:rsidRPr="00B210FA" w:rsidRDefault="00576DF0" w:rsidP="00576DF0">
      <w:pPr>
        <w:pStyle w:val="Corpodetexto"/>
        <w:kinsoku w:val="0"/>
        <w:overflowPunct w:val="0"/>
        <w:spacing w:before="0" w:beforeAutospacing="0" w:after="0" w:afterAutospacing="0" w:line="360" w:lineRule="auto"/>
        <w:rPr>
          <w:rFonts w:ascii="Arial" w:hAnsi="Arial" w:cs="Arial"/>
          <w:sz w:val="17"/>
          <w:szCs w:val="17"/>
        </w:rPr>
      </w:pPr>
    </w:p>
    <w:p w14:paraId="28B7384E" w14:textId="77777777" w:rsidR="00576DF0" w:rsidRPr="00B210FA" w:rsidRDefault="00576DF0" w:rsidP="00576DF0">
      <w:pPr>
        <w:pStyle w:val="Corpodetexto"/>
        <w:widowControl w:val="0"/>
        <w:numPr>
          <w:ilvl w:val="1"/>
          <w:numId w:val="15"/>
        </w:numPr>
        <w:tabs>
          <w:tab w:val="left" w:pos="752"/>
        </w:tabs>
        <w:kinsoku w:val="0"/>
        <w:overflowPunct w:val="0"/>
        <w:autoSpaceDE w:val="0"/>
        <w:autoSpaceDN w:val="0"/>
        <w:adjustRightInd w:val="0"/>
        <w:spacing w:before="0" w:beforeAutospacing="0" w:after="0" w:afterAutospacing="0" w:line="360" w:lineRule="auto"/>
        <w:ind w:right="234" w:firstLine="0"/>
        <w:jc w:val="both"/>
        <w:rPr>
          <w:rFonts w:ascii="Arial" w:hAnsi="Arial" w:cs="Arial"/>
        </w:rPr>
      </w:pPr>
      <w:r w:rsidRPr="00B210FA">
        <w:rPr>
          <w:rFonts w:ascii="Arial" w:hAnsi="Arial" w:cs="Arial"/>
        </w:rPr>
        <w:t>O</w:t>
      </w:r>
      <w:r w:rsidRPr="00B210FA">
        <w:rPr>
          <w:rFonts w:ascii="Arial" w:hAnsi="Arial" w:cs="Arial"/>
          <w:spacing w:val="14"/>
        </w:rPr>
        <w:t xml:space="preserve"> </w:t>
      </w:r>
      <w:r w:rsidRPr="00B210FA">
        <w:rPr>
          <w:rFonts w:ascii="Arial" w:hAnsi="Arial" w:cs="Arial"/>
        </w:rPr>
        <w:t>Contratante</w:t>
      </w:r>
      <w:r w:rsidRPr="00B210FA">
        <w:rPr>
          <w:rFonts w:ascii="Arial" w:hAnsi="Arial" w:cs="Arial"/>
          <w:spacing w:val="14"/>
        </w:rPr>
        <w:t xml:space="preserve"> </w:t>
      </w:r>
      <w:r w:rsidRPr="00B210FA">
        <w:rPr>
          <w:rFonts w:ascii="Arial" w:hAnsi="Arial" w:cs="Arial"/>
        </w:rPr>
        <w:t>poderá,</w:t>
      </w:r>
      <w:r w:rsidRPr="00B210FA">
        <w:rPr>
          <w:rFonts w:ascii="Arial" w:hAnsi="Arial" w:cs="Arial"/>
          <w:spacing w:val="14"/>
        </w:rPr>
        <w:t xml:space="preserve"> </w:t>
      </w:r>
      <w:r w:rsidRPr="00B210FA">
        <w:rPr>
          <w:rFonts w:ascii="Arial" w:hAnsi="Arial" w:cs="Arial"/>
        </w:rPr>
        <w:t>por</w:t>
      </w:r>
      <w:r w:rsidRPr="00B210FA">
        <w:rPr>
          <w:rFonts w:ascii="Arial" w:hAnsi="Arial" w:cs="Arial"/>
          <w:spacing w:val="14"/>
        </w:rPr>
        <w:t xml:space="preserve"> </w:t>
      </w:r>
      <w:r w:rsidRPr="00B210FA">
        <w:rPr>
          <w:rFonts w:ascii="Arial" w:hAnsi="Arial" w:cs="Arial"/>
        </w:rPr>
        <w:t>ocasião</w:t>
      </w:r>
      <w:r w:rsidRPr="00B210FA">
        <w:rPr>
          <w:rFonts w:ascii="Arial" w:hAnsi="Arial" w:cs="Arial"/>
          <w:spacing w:val="14"/>
        </w:rPr>
        <w:t xml:space="preserve"> </w:t>
      </w:r>
      <w:r w:rsidRPr="00B210FA">
        <w:rPr>
          <w:rFonts w:ascii="Arial" w:hAnsi="Arial" w:cs="Arial"/>
        </w:rPr>
        <w:t>do</w:t>
      </w:r>
      <w:r w:rsidRPr="00B210FA">
        <w:rPr>
          <w:rFonts w:ascii="Arial" w:hAnsi="Arial" w:cs="Arial"/>
          <w:spacing w:val="14"/>
        </w:rPr>
        <w:t xml:space="preserve"> </w:t>
      </w:r>
      <w:r w:rsidRPr="00B210FA">
        <w:rPr>
          <w:rFonts w:ascii="Arial" w:hAnsi="Arial" w:cs="Arial"/>
        </w:rPr>
        <w:t>pagamento,</w:t>
      </w:r>
      <w:r w:rsidRPr="00B210FA">
        <w:rPr>
          <w:rFonts w:ascii="Arial" w:hAnsi="Arial" w:cs="Arial"/>
          <w:spacing w:val="14"/>
        </w:rPr>
        <w:t xml:space="preserve"> </w:t>
      </w:r>
      <w:r w:rsidRPr="00B210FA">
        <w:rPr>
          <w:rFonts w:ascii="Arial" w:hAnsi="Arial" w:cs="Arial"/>
        </w:rPr>
        <w:t>efetuar</w:t>
      </w:r>
      <w:r w:rsidRPr="00B210FA">
        <w:rPr>
          <w:rFonts w:ascii="Arial" w:hAnsi="Arial" w:cs="Arial"/>
          <w:spacing w:val="14"/>
        </w:rPr>
        <w:t xml:space="preserve"> </w:t>
      </w:r>
      <w:r w:rsidRPr="00B210FA">
        <w:rPr>
          <w:rFonts w:ascii="Arial" w:hAnsi="Arial" w:cs="Arial"/>
        </w:rPr>
        <w:t>a</w:t>
      </w:r>
      <w:r w:rsidRPr="00B210FA">
        <w:rPr>
          <w:rFonts w:ascii="Arial" w:hAnsi="Arial" w:cs="Arial"/>
          <w:spacing w:val="14"/>
        </w:rPr>
        <w:t xml:space="preserve"> </w:t>
      </w:r>
      <w:r w:rsidRPr="00B210FA">
        <w:rPr>
          <w:rFonts w:ascii="Arial" w:hAnsi="Arial" w:cs="Arial"/>
        </w:rPr>
        <w:t>retenção</w:t>
      </w:r>
      <w:r w:rsidRPr="00B210FA">
        <w:rPr>
          <w:rFonts w:ascii="Arial" w:hAnsi="Arial" w:cs="Arial"/>
          <w:spacing w:val="14"/>
        </w:rPr>
        <w:t xml:space="preserve"> </w:t>
      </w:r>
      <w:r w:rsidRPr="00B210FA">
        <w:rPr>
          <w:rFonts w:ascii="Arial" w:hAnsi="Arial" w:cs="Arial"/>
        </w:rPr>
        <w:t>de</w:t>
      </w:r>
      <w:r w:rsidRPr="00B210FA">
        <w:rPr>
          <w:rFonts w:ascii="Arial" w:hAnsi="Arial" w:cs="Arial"/>
          <w:spacing w:val="14"/>
        </w:rPr>
        <w:t xml:space="preserve"> </w:t>
      </w:r>
      <w:r w:rsidRPr="00B210FA">
        <w:rPr>
          <w:rFonts w:ascii="Arial" w:hAnsi="Arial" w:cs="Arial"/>
        </w:rPr>
        <w:t>tributos</w:t>
      </w:r>
      <w:r w:rsidRPr="00B210FA">
        <w:rPr>
          <w:rFonts w:ascii="Arial" w:hAnsi="Arial" w:cs="Arial"/>
          <w:spacing w:val="14"/>
        </w:rPr>
        <w:t xml:space="preserve"> </w:t>
      </w:r>
      <w:r w:rsidRPr="00B210FA">
        <w:rPr>
          <w:rFonts w:ascii="Arial" w:hAnsi="Arial" w:cs="Arial"/>
        </w:rPr>
        <w:t>determinada</w:t>
      </w:r>
      <w:r w:rsidRPr="00B210FA">
        <w:rPr>
          <w:rFonts w:ascii="Arial" w:hAnsi="Arial" w:cs="Arial"/>
          <w:spacing w:val="14"/>
        </w:rPr>
        <w:t xml:space="preserve"> </w:t>
      </w:r>
      <w:r w:rsidRPr="00B210FA">
        <w:rPr>
          <w:rFonts w:ascii="Arial" w:hAnsi="Arial" w:cs="Arial"/>
        </w:rPr>
        <w:t>por lei,</w:t>
      </w:r>
      <w:r w:rsidRPr="00B210FA">
        <w:rPr>
          <w:rFonts w:ascii="Arial" w:hAnsi="Arial" w:cs="Arial"/>
          <w:spacing w:val="20"/>
        </w:rPr>
        <w:t xml:space="preserve"> </w:t>
      </w:r>
      <w:r w:rsidRPr="00B210FA">
        <w:rPr>
          <w:rFonts w:ascii="Arial" w:hAnsi="Arial" w:cs="Arial"/>
        </w:rPr>
        <w:t>ainda</w:t>
      </w:r>
      <w:r w:rsidRPr="00B210FA">
        <w:rPr>
          <w:rFonts w:ascii="Arial" w:hAnsi="Arial" w:cs="Arial"/>
          <w:spacing w:val="20"/>
        </w:rPr>
        <w:t xml:space="preserve"> </w:t>
      </w:r>
      <w:r w:rsidRPr="00B210FA">
        <w:rPr>
          <w:rFonts w:ascii="Arial" w:hAnsi="Arial" w:cs="Arial"/>
        </w:rPr>
        <w:t>que</w:t>
      </w:r>
      <w:r w:rsidRPr="00B210FA">
        <w:rPr>
          <w:rFonts w:ascii="Arial" w:hAnsi="Arial" w:cs="Arial"/>
          <w:spacing w:val="20"/>
        </w:rPr>
        <w:t xml:space="preserve"> </w:t>
      </w:r>
      <w:r w:rsidRPr="00B210FA">
        <w:rPr>
          <w:rFonts w:ascii="Arial" w:hAnsi="Arial" w:cs="Arial"/>
        </w:rPr>
        <w:t>não</w:t>
      </w:r>
      <w:r w:rsidRPr="00B210FA">
        <w:rPr>
          <w:rFonts w:ascii="Arial" w:hAnsi="Arial" w:cs="Arial"/>
          <w:spacing w:val="20"/>
        </w:rPr>
        <w:t xml:space="preserve"> </w:t>
      </w:r>
      <w:r w:rsidRPr="00B210FA">
        <w:rPr>
          <w:rFonts w:ascii="Arial" w:hAnsi="Arial" w:cs="Arial"/>
        </w:rPr>
        <w:t>haja</w:t>
      </w:r>
      <w:r w:rsidRPr="00B210FA">
        <w:rPr>
          <w:rFonts w:ascii="Arial" w:hAnsi="Arial" w:cs="Arial"/>
          <w:spacing w:val="20"/>
        </w:rPr>
        <w:t xml:space="preserve"> </w:t>
      </w:r>
      <w:r w:rsidRPr="00B210FA">
        <w:rPr>
          <w:rFonts w:ascii="Arial" w:hAnsi="Arial" w:cs="Arial"/>
        </w:rPr>
        <w:t>indicação</w:t>
      </w:r>
      <w:r w:rsidRPr="00B210FA">
        <w:rPr>
          <w:rFonts w:ascii="Arial" w:hAnsi="Arial" w:cs="Arial"/>
          <w:spacing w:val="20"/>
        </w:rPr>
        <w:t xml:space="preserve"> </w:t>
      </w:r>
      <w:r w:rsidRPr="00B210FA">
        <w:rPr>
          <w:rFonts w:ascii="Arial" w:hAnsi="Arial" w:cs="Arial"/>
        </w:rPr>
        <w:t>de</w:t>
      </w:r>
      <w:r w:rsidRPr="00B210FA">
        <w:rPr>
          <w:rFonts w:ascii="Arial" w:hAnsi="Arial" w:cs="Arial"/>
          <w:spacing w:val="20"/>
        </w:rPr>
        <w:t xml:space="preserve"> </w:t>
      </w:r>
      <w:r w:rsidRPr="00B210FA">
        <w:rPr>
          <w:rFonts w:ascii="Arial" w:hAnsi="Arial" w:cs="Arial"/>
        </w:rPr>
        <w:t>retenção</w:t>
      </w:r>
      <w:r w:rsidRPr="00B210FA">
        <w:rPr>
          <w:rFonts w:ascii="Arial" w:hAnsi="Arial" w:cs="Arial"/>
          <w:spacing w:val="20"/>
        </w:rPr>
        <w:t xml:space="preserve"> </w:t>
      </w:r>
      <w:r w:rsidRPr="00B210FA">
        <w:rPr>
          <w:rFonts w:ascii="Arial" w:hAnsi="Arial" w:cs="Arial"/>
        </w:rPr>
        <w:t>na</w:t>
      </w:r>
      <w:r w:rsidRPr="00B210FA">
        <w:rPr>
          <w:rFonts w:ascii="Arial" w:hAnsi="Arial" w:cs="Arial"/>
          <w:spacing w:val="20"/>
        </w:rPr>
        <w:t xml:space="preserve"> </w:t>
      </w:r>
      <w:r w:rsidRPr="00B210FA">
        <w:rPr>
          <w:rFonts w:ascii="Arial" w:hAnsi="Arial" w:cs="Arial"/>
        </w:rPr>
        <w:t>nota</w:t>
      </w:r>
      <w:r w:rsidRPr="00B210FA">
        <w:rPr>
          <w:rFonts w:ascii="Arial" w:hAnsi="Arial" w:cs="Arial"/>
          <w:spacing w:val="20"/>
        </w:rPr>
        <w:t xml:space="preserve"> </w:t>
      </w:r>
      <w:r w:rsidRPr="00B210FA">
        <w:rPr>
          <w:rFonts w:ascii="Arial" w:hAnsi="Arial" w:cs="Arial"/>
        </w:rPr>
        <w:t>fiscal</w:t>
      </w:r>
      <w:r w:rsidRPr="00B210FA">
        <w:rPr>
          <w:rFonts w:ascii="Arial" w:hAnsi="Arial" w:cs="Arial"/>
          <w:spacing w:val="20"/>
        </w:rPr>
        <w:t xml:space="preserve"> </w:t>
      </w:r>
      <w:r w:rsidRPr="00B210FA">
        <w:rPr>
          <w:rFonts w:ascii="Arial" w:hAnsi="Arial" w:cs="Arial"/>
        </w:rPr>
        <w:t>apresentada</w:t>
      </w:r>
      <w:r w:rsidRPr="00B210FA">
        <w:rPr>
          <w:rFonts w:ascii="Arial" w:hAnsi="Arial" w:cs="Arial"/>
          <w:spacing w:val="20"/>
        </w:rPr>
        <w:t xml:space="preserve"> </w:t>
      </w:r>
      <w:r w:rsidRPr="00B210FA">
        <w:rPr>
          <w:rFonts w:ascii="Arial" w:hAnsi="Arial" w:cs="Arial"/>
        </w:rPr>
        <w:t>ou</w:t>
      </w:r>
      <w:r w:rsidRPr="00B210FA">
        <w:rPr>
          <w:rFonts w:ascii="Arial" w:hAnsi="Arial" w:cs="Arial"/>
          <w:spacing w:val="20"/>
        </w:rPr>
        <w:t xml:space="preserve"> </w:t>
      </w:r>
      <w:r w:rsidRPr="00B210FA">
        <w:rPr>
          <w:rFonts w:ascii="Arial" w:hAnsi="Arial" w:cs="Arial"/>
        </w:rPr>
        <w:t>que</w:t>
      </w:r>
      <w:r w:rsidRPr="00B210FA">
        <w:rPr>
          <w:rFonts w:ascii="Arial" w:hAnsi="Arial" w:cs="Arial"/>
          <w:spacing w:val="20"/>
        </w:rPr>
        <w:t xml:space="preserve"> </w:t>
      </w:r>
      <w:r w:rsidRPr="00B210FA">
        <w:rPr>
          <w:rFonts w:ascii="Arial" w:hAnsi="Arial" w:cs="Arial"/>
        </w:rPr>
        <w:t>se</w:t>
      </w:r>
      <w:r w:rsidRPr="00B210FA">
        <w:rPr>
          <w:rFonts w:ascii="Arial" w:hAnsi="Arial" w:cs="Arial"/>
          <w:spacing w:val="20"/>
        </w:rPr>
        <w:t xml:space="preserve"> </w:t>
      </w:r>
      <w:r w:rsidRPr="00B210FA">
        <w:rPr>
          <w:rFonts w:ascii="Arial" w:hAnsi="Arial" w:cs="Arial"/>
        </w:rPr>
        <w:t>refira</w:t>
      </w:r>
      <w:r w:rsidRPr="00B210FA">
        <w:rPr>
          <w:rFonts w:ascii="Arial" w:hAnsi="Arial" w:cs="Arial"/>
          <w:spacing w:val="20"/>
        </w:rPr>
        <w:t xml:space="preserve"> </w:t>
      </w:r>
      <w:r w:rsidRPr="00B210FA">
        <w:rPr>
          <w:rFonts w:ascii="Arial" w:hAnsi="Arial" w:cs="Arial"/>
        </w:rPr>
        <w:t>a</w:t>
      </w:r>
      <w:r w:rsidRPr="00B210FA">
        <w:rPr>
          <w:rFonts w:ascii="Arial" w:hAnsi="Arial" w:cs="Arial"/>
          <w:spacing w:val="20"/>
        </w:rPr>
        <w:t xml:space="preserve"> </w:t>
      </w:r>
      <w:r w:rsidRPr="00B210FA">
        <w:rPr>
          <w:rFonts w:ascii="Arial" w:hAnsi="Arial" w:cs="Arial"/>
        </w:rPr>
        <w:t>retenções</w:t>
      </w:r>
      <w:r w:rsidRPr="00B210FA">
        <w:rPr>
          <w:rFonts w:ascii="Arial" w:hAnsi="Arial" w:cs="Arial"/>
          <w:spacing w:val="132"/>
        </w:rPr>
        <w:t xml:space="preserve"> </w:t>
      </w:r>
      <w:r w:rsidRPr="00B210FA">
        <w:rPr>
          <w:rFonts w:ascii="Arial" w:hAnsi="Arial" w:cs="Arial"/>
        </w:rPr>
        <w:t>não realizadas em meses anteriores.</w:t>
      </w:r>
    </w:p>
    <w:p w14:paraId="17F7BF56" w14:textId="77777777" w:rsidR="00576DF0" w:rsidRPr="00B210FA" w:rsidRDefault="00576DF0" w:rsidP="00576DF0">
      <w:pPr>
        <w:pStyle w:val="Corpodetexto"/>
        <w:kinsoku w:val="0"/>
        <w:overflowPunct w:val="0"/>
        <w:spacing w:before="0" w:beforeAutospacing="0" w:after="0" w:afterAutospacing="0" w:line="360" w:lineRule="auto"/>
        <w:rPr>
          <w:rFonts w:ascii="Arial" w:hAnsi="Arial" w:cs="Arial"/>
          <w:sz w:val="17"/>
          <w:szCs w:val="17"/>
        </w:rPr>
      </w:pPr>
    </w:p>
    <w:p w14:paraId="16740629" w14:textId="77777777" w:rsidR="00576DF0" w:rsidRPr="00B210FA" w:rsidRDefault="00576DF0" w:rsidP="00576DF0">
      <w:pPr>
        <w:pStyle w:val="Corpodetexto"/>
        <w:widowControl w:val="0"/>
        <w:numPr>
          <w:ilvl w:val="2"/>
          <w:numId w:val="15"/>
        </w:numPr>
        <w:tabs>
          <w:tab w:val="left" w:pos="926"/>
        </w:tabs>
        <w:kinsoku w:val="0"/>
        <w:overflowPunct w:val="0"/>
        <w:autoSpaceDE w:val="0"/>
        <w:autoSpaceDN w:val="0"/>
        <w:adjustRightInd w:val="0"/>
        <w:spacing w:before="0" w:beforeAutospacing="0" w:after="0" w:afterAutospacing="0" w:line="360" w:lineRule="auto"/>
        <w:ind w:right="234" w:firstLine="0"/>
        <w:jc w:val="both"/>
        <w:rPr>
          <w:rFonts w:ascii="Arial" w:hAnsi="Arial" w:cs="Arial"/>
        </w:rPr>
      </w:pPr>
      <w:r w:rsidRPr="00B210FA">
        <w:rPr>
          <w:rFonts w:ascii="Arial" w:hAnsi="Arial" w:cs="Arial"/>
        </w:rPr>
        <w:t>Independentemente</w:t>
      </w:r>
      <w:r w:rsidRPr="00B210FA">
        <w:rPr>
          <w:rFonts w:ascii="Arial" w:hAnsi="Arial" w:cs="Arial"/>
          <w:spacing w:val="20"/>
        </w:rPr>
        <w:t xml:space="preserve"> </w:t>
      </w:r>
      <w:r w:rsidRPr="00B210FA">
        <w:rPr>
          <w:rFonts w:ascii="Arial" w:hAnsi="Arial" w:cs="Arial"/>
        </w:rPr>
        <w:t>do</w:t>
      </w:r>
      <w:r w:rsidRPr="00B210FA">
        <w:rPr>
          <w:rFonts w:ascii="Arial" w:hAnsi="Arial" w:cs="Arial"/>
          <w:spacing w:val="20"/>
        </w:rPr>
        <w:t xml:space="preserve"> </w:t>
      </w:r>
      <w:r w:rsidRPr="00B210FA">
        <w:rPr>
          <w:rFonts w:ascii="Arial" w:hAnsi="Arial" w:cs="Arial"/>
        </w:rPr>
        <w:t>percentual</w:t>
      </w:r>
      <w:r w:rsidRPr="00B210FA">
        <w:rPr>
          <w:rFonts w:ascii="Arial" w:hAnsi="Arial" w:cs="Arial"/>
          <w:spacing w:val="20"/>
        </w:rPr>
        <w:t xml:space="preserve"> </w:t>
      </w:r>
      <w:r w:rsidRPr="00B210FA">
        <w:rPr>
          <w:rFonts w:ascii="Arial" w:hAnsi="Arial" w:cs="Arial"/>
        </w:rPr>
        <w:t>de</w:t>
      </w:r>
      <w:r w:rsidRPr="00B210FA">
        <w:rPr>
          <w:rFonts w:ascii="Arial" w:hAnsi="Arial" w:cs="Arial"/>
          <w:spacing w:val="20"/>
        </w:rPr>
        <w:t xml:space="preserve"> </w:t>
      </w:r>
      <w:r w:rsidRPr="00B210FA">
        <w:rPr>
          <w:rFonts w:ascii="Arial" w:hAnsi="Arial" w:cs="Arial"/>
        </w:rPr>
        <w:t>tributo</w:t>
      </w:r>
      <w:r w:rsidRPr="00B210FA">
        <w:rPr>
          <w:rFonts w:ascii="Arial" w:hAnsi="Arial" w:cs="Arial"/>
          <w:spacing w:val="20"/>
        </w:rPr>
        <w:t xml:space="preserve"> </w:t>
      </w:r>
      <w:r w:rsidRPr="00B210FA">
        <w:rPr>
          <w:rFonts w:ascii="Arial" w:hAnsi="Arial" w:cs="Arial"/>
        </w:rPr>
        <w:t>inserido</w:t>
      </w:r>
      <w:r w:rsidRPr="00B210FA">
        <w:rPr>
          <w:rFonts w:ascii="Arial" w:hAnsi="Arial" w:cs="Arial"/>
          <w:spacing w:val="20"/>
        </w:rPr>
        <w:t xml:space="preserve"> </w:t>
      </w:r>
      <w:r w:rsidRPr="00B210FA">
        <w:rPr>
          <w:rFonts w:ascii="Arial" w:hAnsi="Arial" w:cs="Arial"/>
        </w:rPr>
        <w:t>na</w:t>
      </w:r>
      <w:r w:rsidRPr="00B210FA">
        <w:rPr>
          <w:rFonts w:ascii="Arial" w:hAnsi="Arial" w:cs="Arial"/>
          <w:spacing w:val="20"/>
        </w:rPr>
        <w:t xml:space="preserve"> </w:t>
      </w:r>
      <w:r w:rsidRPr="00B210FA">
        <w:rPr>
          <w:rFonts w:ascii="Arial" w:hAnsi="Arial" w:cs="Arial"/>
        </w:rPr>
        <w:t>planilha,</w:t>
      </w:r>
      <w:r w:rsidRPr="00B210FA">
        <w:rPr>
          <w:rFonts w:ascii="Arial" w:hAnsi="Arial" w:cs="Arial"/>
          <w:spacing w:val="20"/>
        </w:rPr>
        <w:t xml:space="preserve"> </w:t>
      </w:r>
      <w:r w:rsidRPr="00B210FA">
        <w:rPr>
          <w:rFonts w:ascii="Arial" w:hAnsi="Arial" w:cs="Arial"/>
        </w:rPr>
        <w:t>quando</w:t>
      </w:r>
      <w:r w:rsidRPr="00B210FA">
        <w:rPr>
          <w:rFonts w:ascii="Arial" w:hAnsi="Arial" w:cs="Arial"/>
          <w:spacing w:val="20"/>
        </w:rPr>
        <w:t xml:space="preserve"> </w:t>
      </w:r>
      <w:r w:rsidRPr="00B210FA">
        <w:rPr>
          <w:rFonts w:ascii="Arial" w:hAnsi="Arial" w:cs="Arial"/>
        </w:rPr>
        <w:t>houver,</w:t>
      </w:r>
      <w:r w:rsidRPr="00B210FA">
        <w:rPr>
          <w:rFonts w:ascii="Arial" w:hAnsi="Arial" w:cs="Arial"/>
          <w:spacing w:val="20"/>
        </w:rPr>
        <w:t xml:space="preserve"> </w:t>
      </w:r>
      <w:r w:rsidRPr="00B210FA">
        <w:rPr>
          <w:rFonts w:ascii="Arial" w:hAnsi="Arial" w:cs="Arial"/>
        </w:rPr>
        <w:t>serão</w:t>
      </w:r>
      <w:r w:rsidRPr="00B210FA">
        <w:rPr>
          <w:rFonts w:ascii="Arial" w:hAnsi="Arial" w:cs="Arial"/>
          <w:spacing w:val="20"/>
        </w:rPr>
        <w:t xml:space="preserve"> </w:t>
      </w:r>
      <w:r w:rsidRPr="00B210FA">
        <w:rPr>
          <w:rFonts w:ascii="Arial" w:hAnsi="Arial" w:cs="Arial"/>
        </w:rPr>
        <w:t>retidos na fonte, quando da realização do pagamento, os percentuais estabelecidos na legislação vigente.</w:t>
      </w:r>
    </w:p>
    <w:p w14:paraId="7C1D040B" w14:textId="77777777" w:rsidR="00576DF0" w:rsidRPr="00B210FA" w:rsidRDefault="00576DF0" w:rsidP="00576DF0">
      <w:pPr>
        <w:pStyle w:val="Corpodetexto"/>
        <w:kinsoku w:val="0"/>
        <w:overflowPunct w:val="0"/>
        <w:spacing w:before="0" w:beforeAutospacing="0" w:after="0" w:afterAutospacing="0" w:line="360" w:lineRule="auto"/>
        <w:rPr>
          <w:rFonts w:ascii="Arial" w:hAnsi="Arial" w:cs="Arial"/>
          <w:sz w:val="17"/>
          <w:szCs w:val="17"/>
        </w:rPr>
      </w:pPr>
    </w:p>
    <w:p w14:paraId="00312032" w14:textId="77777777" w:rsidR="00576DF0" w:rsidRPr="00B210FA" w:rsidRDefault="00576DF0" w:rsidP="00576DF0">
      <w:pPr>
        <w:pStyle w:val="Corpodetexto"/>
        <w:kinsoku w:val="0"/>
        <w:overflowPunct w:val="0"/>
        <w:spacing w:before="0" w:beforeAutospacing="0" w:after="0" w:afterAutospacing="0" w:line="360" w:lineRule="auto"/>
        <w:ind w:right="234"/>
        <w:jc w:val="both"/>
        <w:rPr>
          <w:rFonts w:ascii="Arial" w:hAnsi="Arial" w:cs="Arial"/>
        </w:rPr>
      </w:pPr>
      <w:r w:rsidRPr="00B210FA">
        <w:rPr>
          <w:rFonts w:ascii="Arial" w:hAnsi="Arial" w:cs="Arial"/>
        </w:rPr>
        <w:t>7.22.</w:t>
      </w:r>
      <w:r w:rsidRPr="00B210FA">
        <w:rPr>
          <w:rFonts w:ascii="Arial" w:hAnsi="Arial" w:cs="Arial"/>
          <w:spacing w:val="27"/>
        </w:rPr>
        <w:t xml:space="preserve"> </w:t>
      </w:r>
      <w:r w:rsidRPr="00B210FA">
        <w:rPr>
          <w:rFonts w:ascii="Arial" w:hAnsi="Arial" w:cs="Arial"/>
        </w:rPr>
        <w:t>O</w:t>
      </w:r>
      <w:r w:rsidRPr="00B210FA">
        <w:rPr>
          <w:rFonts w:ascii="Arial" w:hAnsi="Arial" w:cs="Arial"/>
          <w:spacing w:val="27"/>
        </w:rPr>
        <w:t xml:space="preserve"> </w:t>
      </w:r>
      <w:r w:rsidRPr="00B210FA">
        <w:rPr>
          <w:rFonts w:ascii="Arial" w:hAnsi="Arial" w:cs="Arial"/>
        </w:rPr>
        <w:t>contratado</w:t>
      </w:r>
      <w:r w:rsidRPr="00B210FA">
        <w:rPr>
          <w:rFonts w:ascii="Arial" w:hAnsi="Arial" w:cs="Arial"/>
          <w:spacing w:val="27"/>
        </w:rPr>
        <w:t xml:space="preserve"> </w:t>
      </w:r>
      <w:r w:rsidRPr="00B210FA">
        <w:rPr>
          <w:rFonts w:ascii="Arial" w:hAnsi="Arial" w:cs="Arial"/>
        </w:rPr>
        <w:t>regularmente</w:t>
      </w:r>
      <w:r w:rsidRPr="00B210FA">
        <w:rPr>
          <w:rFonts w:ascii="Arial" w:hAnsi="Arial" w:cs="Arial"/>
          <w:spacing w:val="27"/>
        </w:rPr>
        <w:t xml:space="preserve"> </w:t>
      </w:r>
      <w:r w:rsidRPr="00B210FA">
        <w:rPr>
          <w:rFonts w:ascii="Arial" w:hAnsi="Arial" w:cs="Arial"/>
        </w:rPr>
        <w:t>optante</w:t>
      </w:r>
      <w:r w:rsidRPr="00B210FA">
        <w:rPr>
          <w:rFonts w:ascii="Arial" w:hAnsi="Arial" w:cs="Arial"/>
          <w:spacing w:val="27"/>
        </w:rPr>
        <w:t xml:space="preserve"> </w:t>
      </w:r>
      <w:r w:rsidRPr="00B210FA">
        <w:rPr>
          <w:rFonts w:ascii="Arial" w:hAnsi="Arial" w:cs="Arial"/>
        </w:rPr>
        <w:t>pelo</w:t>
      </w:r>
      <w:r w:rsidRPr="00B210FA">
        <w:rPr>
          <w:rFonts w:ascii="Arial" w:hAnsi="Arial" w:cs="Arial"/>
          <w:spacing w:val="27"/>
        </w:rPr>
        <w:t xml:space="preserve"> </w:t>
      </w:r>
      <w:r w:rsidRPr="00B210FA">
        <w:rPr>
          <w:rFonts w:ascii="Arial" w:hAnsi="Arial" w:cs="Arial"/>
        </w:rPr>
        <w:t>Simples</w:t>
      </w:r>
      <w:r w:rsidRPr="00B210FA">
        <w:rPr>
          <w:rFonts w:ascii="Arial" w:hAnsi="Arial" w:cs="Arial"/>
          <w:spacing w:val="27"/>
        </w:rPr>
        <w:t xml:space="preserve"> </w:t>
      </w:r>
      <w:r w:rsidRPr="00B210FA">
        <w:rPr>
          <w:rFonts w:ascii="Arial" w:hAnsi="Arial" w:cs="Arial"/>
        </w:rPr>
        <w:t>Nacional,</w:t>
      </w:r>
      <w:r w:rsidRPr="00B210FA">
        <w:rPr>
          <w:rFonts w:ascii="Arial" w:hAnsi="Arial" w:cs="Arial"/>
          <w:spacing w:val="27"/>
        </w:rPr>
        <w:t xml:space="preserve"> </w:t>
      </w:r>
      <w:r w:rsidRPr="00B210FA">
        <w:rPr>
          <w:rFonts w:ascii="Arial" w:hAnsi="Arial" w:cs="Arial"/>
        </w:rPr>
        <w:t>nos</w:t>
      </w:r>
      <w:r w:rsidRPr="00B210FA">
        <w:rPr>
          <w:rFonts w:ascii="Arial" w:hAnsi="Arial" w:cs="Arial"/>
          <w:spacing w:val="27"/>
        </w:rPr>
        <w:t xml:space="preserve"> </w:t>
      </w:r>
      <w:r w:rsidRPr="00B210FA">
        <w:rPr>
          <w:rFonts w:ascii="Arial" w:hAnsi="Arial" w:cs="Arial"/>
        </w:rPr>
        <w:t>termos</w:t>
      </w:r>
      <w:r w:rsidRPr="00B210FA">
        <w:rPr>
          <w:rFonts w:ascii="Arial" w:hAnsi="Arial" w:cs="Arial"/>
          <w:spacing w:val="27"/>
        </w:rPr>
        <w:t xml:space="preserve"> </w:t>
      </w:r>
      <w:r w:rsidRPr="00B210FA">
        <w:rPr>
          <w:rFonts w:ascii="Arial" w:hAnsi="Arial" w:cs="Arial"/>
        </w:rPr>
        <w:t>da</w:t>
      </w:r>
      <w:r w:rsidRPr="00B210FA">
        <w:rPr>
          <w:rFonts w:ascii="Arial" w:hAnsi="Arial" w:cs="Arial"/>
          <w:spacing w:val="27"/>
        </w:rPr>
        <w:t xml:space="preserve"> </w:t>
      </w:r>
      <w:r w:rsidRPr="00B210FA">
        <w:rPr>
          <w:rFonts w:ascii="Arial" w:hAnsi="Arial" w:cs="Arial"/>
        </w:rPr>
        <w:t>Lei</w:t>
      </w:r>
      <w:r w:rsidRPr="00B210FA">
        <w:rPr>
          <w:rFonts w:ascii="Arial" w:hAnsi="Arial" w:cs="Arial"/>
          <w:spacing w:val="27"/>
        </w:rPr>
        <w:t xml:space="preserve"> </w:t>
      </w:r>
      <w:r w:rsidRPr="00B210FA">
        <w:rPr>
          <w:rFonts w:ascii="Arial" w:hAnsi="Arial" w:cs="Arial"/>
        </w:rPr>
        <w:t>Complementar</w:t>
      </w:r>
      <w:r w:rsidRPr="00B210FA">
        <w:rPr>
          <w:rFonts w:ascii="Arial" w:hAnsi="Arial" w:cs="Arial"/>
          <w:spacing w:val="27"/>
        </w:rPr>
        <w:t xml:space="preserve"> </w:t>
      </w:r>
      <w:r w:rsidRPr="00B210FA">
        <w:rPr>
          <w:rFonts w:ascii="Arial" w:hAnsi="Arial" w:cs="Arial"/>
        </w:rPr>
        <w:t>nº</w:t>
      </w:r>
      <w:r w:rsidRPr="00B210FA">
        <w:rPr>
          <w:rFonts w:ascii="Arial" w:hAnsi="Arial" w:cs="Arial"/>
          <w:spacing w:val="138"/>
        </w:rPr>
        <w:t xml:space="preserve"> </w:t>
      </w:r>
      <w:r w:rsidRPr="00B210FA">
        <w:rPr>
          <w:rFonts w:ascii="Arial" w:hAnsi="Arial" w:cs="Arial"/>
        </w:rPr>
        <w:t>123,</w:t>
      </w:r>
      <w:r w:rsidRPr="00B210FA">
        <w:rPr>
          <w:rFonts w:ascii="Arial" w:hAnsi="Arial" w:cs="Arial"/>
          <w:spacing w:val="33"/>
        </w:rPr>
        <w:t xml:space="preserve"> </w:t>
      </w:r>
      <w:r w:rsidRPr="00B210FA">
        <w:rPr>
          <w:rFonts w:ascii="Arial" w:hAnsi="Arial" w:cs="Arial"/>
        </w:rPr>
        <w:t>de</w:t>
      </w:r>
      <w:r w:rsidRPr="00B210FA">
        <w:rPr>
          <w:rFonts w:ascii="Arial" w:hAnsi="Arial" w:cs="Arial"/>
          <w:spacing w:val="34"/>
        </w:rPr>
        <w:t xml:space="preserve"> </w:t>
      </w:r>
      <w:r w:rsidRPr="00B210FA">
        <w:rPr>
          <w:rFonts w:ascii="Arial" w:hAnsi="Arial" w:cs="Arial"/>
        </w:rPr>
        <w:t>2006,</w:t>
      </w:r>
      <w:r w:rsidRPr="00B210FA">
        <w:rPr>
          <w:rFonts w:ascii="Arial" w:hAnsi="Arial" w:cs="Arial"/>
          <w:spacing w:val="33"/>
        </w:rPr>
        <w:t xml:space="preserve"> </w:t>
      </w:r>
      <w:r w:rsidRPr="00B210FA">
        <w:rPr>
          <w:rFonts w:ascii="Arial" w:hAnsi="Arial" w:cs="Arial"/>
        </w:rPr>
        <w:t>não</w:t>
      </w:r>
      <w:r w:rsidRPr="00B210FA">
        <w:rPr>
          <w:rFonts w:ascii="Arial" w:hAnsi="Arial" w:cs="Arial"/>
          <w:spacing w:val="34"/>
        </w:rPr>
        <w:t xml:space="preserve"> </w:t>
      </w:r>
      <w:r w:rsidRPr="00B210FA">
        <w:rPr>
          <w:rFonts w:ascii="Arial" w:hAnsi="Arial" w:cs="Arial"/>
        </w:rPr>
        <w:t>sofrerá</w:t>
      </w:r>
      <w:r w:rsidRPr="00B210FA">
        <w:rPr>
          <w:rFonts w:ascii="Arial" w:hAnsi="Arial" w:cs="Arial"/>
          <w:spacing w:val="34"/>
        </w:rPr>
        <w:t xml:space="preserve"> </w:t>
      </w:r>
      <w:r w:rsidRPr="00B210FA">
        <w:rPr>
          <w:rFonts w:ascii="Arial" w:hAnsi="Arial" w:cs="Arial"/>
        </w:rPr>
        <w:t>a</w:t>
      </w:r>
      <w:r w:rsidRPr="00B210FA">
        <w:rPr>
          <w:rFonts w:ascii="Arial" w:hAnsi="Arial" w:cs="Arial"/>
          <w:spacing w:val="33"/>
        </w:rPr>
        <w:t xml:space="preserve"> </w:t>
      </w:r>
      <w:r w:rsidRPr="00B210FA">
        <w:rPr>
          <w:rFonts w:ascii="Arial" w:hAnsi="Arial" w:cs="Arial"/>
        </w:rPr>
        <w:t>retenção</w:t>
      </w:r>
      <w:r w:rsidRPr="00B210FA">
        <w:rPr>
          <w:rFonts w:ascii="Arial" w:hAnsi="Arial" w:cs="Arial"/>
          <w:spacing w:val="34"/>
        </w:rPr>
        <w:t xml:space="preserve"> </w:t>
      </w:r>
      <w:r w:rsidRPr="00B210FA">
        <w:rPr>
          <w:rFonts w:ascii="Arial" w:hAnsi="Arial" w:cs="Arial"/>
        </w:rPr>
        <w:t>tributária</w:t>
      </w:r>
      <w:r w:rsidRPr="00B210FA">
        <w:rPr>
          <w:rFonts w:ascii="Arial" w:hAnsi="Arial" w:cs="Arial"/>
          <w:spacing w:val="33"/>
        </w:rPr>
        <w:t xml:space="preserve"> </w:t>
      </w:r>
      <w:r w:rsidRPr="00B210FA">
        <w:rPr>
          <w:rFonts w:ascii="Arial" w:hAnsi="Arial" w:cs="Arial"/>
        </w:rPr>
        <w:t>quanto</w:t>
      </w:r>
      <w:r w:rsidRPr="00B210FA">
        <w:rPr>
          <w:rFonts w:ascii="Arial" w:hAnsi="Arial" w:cs="Arial"/>
          <w:spacing w:val="34"/>
        </w:rPr>
        <w:t xml:space="preserve"> </w:t>
      </w:r>
      <w:r w:rsidRPr="00B210FA">
        <w:rPr>
          <w:rFonts w:ascii="Arial" w:hAnsi="Arial" w:cs="Arial"/>
        </w:rPr>
        <w:t>aos</w:t>
      </w:r>
      <w:r w:rsidRPr="00B210FA">
        <w:rPr>
          <w:rFonts w:ascii="Arial" w:hAnsi="Arial" w:cs="Arial"/>
          <w:spacing w:val="34"/>
        </w:rPr>
        <w:t xml:space="preserve"> </w:t>
      </w:r>
      <w:r w:rsidRPr="00B210FA">
        <w:rPr>
          <w:rFonts w:ascii="Arial" w:hAnsi="Arial" w:cs="Arial"/>
        </w:rPr>
        <w:t>impostos</w:t>
      </w:r>
      <w:r w:rsidRPr="00B210FA">
        <w:rPr>
          <w:rFonts w:ascii="Arial" w:hAnsi="Arial" w:cs="Arial"/>
          <w:spacing w:val="33"/>
        </w:rPr>
        <w:t xml:space="preserve"> </w:t>
      </w:r>
      <w:r w:rsidRPr="00B210FA">
        <w:rPr>
          <w:rFonts w:ascii="Arial" w:hAnsi="Arial" w:cs="Arial"/>
        </w:rPr>
        <w:t>e</w:t>
      </w:r>
      <w:r w:rsidRPr="00B210FA">
        <w:rPr>
          <w:rFonts w:ascii="Arial" w:hAnsi="Arial" w:cs="Arial"/>
          <w:spacing w:val="34"/>
        </w:rPr>
        <w:t xml:space="preserve"> </w:t>
      </w:r>
      <w:r w:rsidRPr="00B210FA">
        <w:rPr>
          <w:rFonts w:ascii="Arial" w:hAnsi="Arial" w:cs="Arial"/>
        </w:rPr>
        <w:t>contribuições</w:t>
      </w:r>
      <w:r w:rsidRPr="00B210FA">
        <w:rPr>
          <w:rFonts w:ascii="Arial" w:hAnsi="Arial" w:cs="Arial"/>
          <w:spacing w:val="33"/>
        </w:rPr>
        <w:t xml:space="preserve"> </w:t>
      </w:r>
      <w:r w:rsidRPr="00B210FA">
        <w:rPr>
          <w:rFonts w:ascii="Arial" w:hAnsi="Arial" w:cs="Arial"/>
        </w:rPr>
        <w:t>abrangidos</w:t>
      </w:r>
      <w:r w:rsidRPr="00B210FA">
        <w:rPr>
          <w:rFonts w:ascii="Arial" w:hAnsi="Arial" w:cs="Arial"/>
          <w:spacing w:val="34"/>
        </w:rPr>
        <w:t xml:space="preserve"> </w:t>
      </w:r>
      <w:r w:rsidRPr="00B210FA">
        <w:rPr>
          <w:rFonts w:ascii="Arial" w:hAnsi="Arial" w:cs="Arial"/>
        </w:rPr>
        <w:t>por</w:t>
      </w:r>
      <w:r w:rsidRPr="00B210FA">
        <w:rPr>
          <w:rFonts w:ascii="Arial" w:hAnsi="Arial" w:cs="Arial"/>
          <w:spacing w:val="138"/>
        </w:rPr>
        <w:t xml:space="preserve"> </w:t>
      </w:r>
      <w:r w:rsidRPr="00B210FA">
        <w:rPr>
          <w:rFonts w:ascii="Arial" w:hAnsi="Arial" w:cs="Arial"/>
        </w:rPr>
        <w:t>aquele</w:t>
      </w:r>
      <w:r w:rsidRPr="00B210FA">
        <w:rPr>
          <w:rFonts w:ascii="Arial" w:hAnsi="Arial" w:cs="Arial"/>
          <w:spacing w:val="7"/>
        </w:rPr>
        <w:t xml:space="preserve"> </w:t>
      </w:r>
      <w:r w:rsidRPr="00B210FA">
        <w:rPr>
          <w:rFonts w:ascii="Arial" w:hAnsi="Arial" w:cs="Arial"/>
        </w:rPr>
        <w:t>regime.</w:t>
      </w:r>
      <w:r w:rsidRPr="00B210FA">
        <w:rPr>
          <w:rFonts w:ascii="Arial" w:hAnsi="Arial" w:cs="Arial"/>
          <w:spacing w:val="7"/>
        </w:rPr>
        <w:t xml:space="preserve"> </w:t>
      </w:r>
      <w:r w:rsidRPr="00B210FA">
        <w:rPr>
          <w:rFonts w:ascii="Arial" w:hAnsi="Arial" w:cs="Arial"/>
        </w:rPr>
        <w:t>No</w:t>
      </w:r>
      <w:r w:rsidRPr="00B210FA">
        <w:rPr>
          <w:rFonts w:ascii="Arial" w:hAnsi="Arial" w:cs="Arial"/>
          <w:spacing w:val="7"/>
        </w:rPr>
        <w:t xml:space="preserve"> </w:t>
      </w:r>
      <w:r w:rsidRPr="00B210FA">
        <w:rPr>
          <w:rFonts w:ascii="Arial" w:hAnsi="Arial" w:cs="Arial"/>
        </w:rPr>
        <w:t>entanto,</w:t>
      </w:r>
      <w:r w:rsidRPr="00B210FA">
        <w:rPr>
          <w:rFonts w:ascii="Arial" w:hAnsi="Arial" w:cs="Arial"/>
          <w:spacing w:val="7"/>
        </w:rPr>
        <w:t xml:space="preserve"> </w:t>
      </w:r>
      <w:r w:rsidRPr="00B210FA">
        <w:rPr>
          <w:rFonts w:ascii="Arial" w:hAnsi="Arial" w:cs="Arial"/>
        </w:rPr>
        <w:t>o</w:t>
      </w:r>
      <w:r w:rsidRPr="00B210FA">
        <w:rPr>
          <w:rFonts w:ascii="Arial" w:hAnsi="Arial" w:cs="Arial"/>
          <w:spacing w:val="7"/>
        </w:rPr>
        <w:t xml:space="preserve"> </w:t>
      </w:r>
      <w:r w:rsidRPr="00B210FA">
        <w:rPr>
          <w:rFonts w:ascii="Arial" w:hAnsi="Arial" w:cs="Arial"/>
        </w:rPr>
        <w:t>pagamento</w:t>
      </w:r>
      <w:r w:rsidRPr="00B210FA">
        <w:rPr>
          <w:rFonts w:ascii="Arial" w:hAnsi="Arial" w:cs="Arial"/>
          <w:spacing w:val="7"/>
        </w:rPr>
        <w:t xml:space="preserve"> </w:t>
      </w:r>
      <w:r w:rsidRPr="00B210FA">
        <w:rPr>
          <w:rFonts w:ascii="Arial" w:hAnsi="Arial" w:cs="Arial"/>
        </w:rPr>
        <w:t>ficará</w:t>
      </w:r>
      <w:r w:rsidRPr="00B210FA">
        <w:rPr>
          <w:rFonts w:ascii="Arial" w:hAnsi="Arial" w:cs="Arial"/>
          <w:spacing w:val="7"/>
        </w:rPr>
        <w:t xml:space="preserve"> </w:t>
      </w:r>
      <w:r w:rsidRPr="00B210FA">
        <w:rPr>
          <w:rFonts w:ascii="Arial" w:hAnsi="Arial" w:cs="Arial"/>
        </w:rPr>
        <w:t>condicionado</w:t>
      </w:r>
      <w:r w:rsidRPr="00B210FA">
        <w:rPr>
          <w:rFonts w:ascii="Arial" w:hAnsi="Arial" w:cs="Arial"/>
          <w:spacing w:val="7"/>
        </w:rPr>
        <w:t xml:space="preserve"> </w:t>
      </w:r>
      <w:r w:rsidRPr="00B210FA">
        <w:rPr>
          <w:rFonts w:ascii="Arial" w:hAnsi="Arial" w:cs="Arial"/>
        </w:rPr>
        <w:t>à</w:t>
      </w:r>
      <w:r w:rsidRPr="00B210FA">
        <w:rPr>
          <w:rFonts w:ascii="Arial" w:hAnsi="Arial" w:cs="Arial"/>
          <w:spacing w:val="7"/>
        </w:rPr>
        <w:t xml:space="preserve"> </w:t>
      </w:r>
      <w:r w:rsidRPr="00B210FA">
        <w:rPr>
          <w:rFonts w:ascii="Arial" w:hAnsi="Arial" w:cs="Arial"/>
        </w:rPr>
        <w:t>apresentação</w:t>
      </w:r>
      <w:r w:rsidRPr="00B210FA">
        <w:rPr>
          <w:rFonts w:ascii="Arial" w:hAnsi="Arial" w:cs="Arial"/>
          <w:spacing w:val="7"/>
        </w:rPr>
        <w:t xml:space="preserve"> </w:t>
      </w:r>
      <w:r w:rsidRPr="00B210FA">
        <w:rPr>
          <w:rFonts w:ascii="Arial" w:hAnsi="Arial" w:cs="Arial"/>
        </w:rPr>
        <w:t>de</w:t>
      </w:r>
      <w:r w:rsidRPr="00B210FA">
        <w:rPr>
          <w:rFonts w:ascii="Arial" w:hAnsi="Arial" w:cs="Arial"/>
          <w:spacing w:val="7"/>
        </w:rPr>
        <w:t xml:space="preserve"> </w:t>
      </w:r>
      <w:r w:rsidRPr="00B210FA">
        <w:rPr>
          <w:rFonts w:ascii="Arial" w:hAnsi="Arial" w:cs="Arial"/>
        </w:rPr>
        <w:t>comprovação,</w:t>
      </w:r>
      <w:r w:rsidRPr="00B210FA">
        <w:rPr>
          <w:rFonts w:ascii="Arial" w:hAnsi="Arial" w:cs="Arial"/>
          <w:spacing w:val="7"/>
        </w:rPr>
        <w:t xml:space="preserve"> </w:t>
      </w:r>
      <w:r w:rsidRPr="00B210FA">
        <w:rPr>
          <w:rFonts w:ascii="Arial" w:hAnsi="Arial" w:cs="Arial"/>
        </w:rPr>
        <w:t>por</w:t>
      </w:r>
      <w:r w:rsidRPr="00B210FA">
        <w:rPr>
          <w:rFonts w:ascii="Arial" w:hAnsi="Arial" w:cs="Arial"/>
          <w:spacing w:val="7"/>
        </w:rPr>
        <w:t xml:space="preserve"> </w:t>
      </w:r>
      <w:r w:rsidRPr="00B210FA">
        <w:rPr>
          <w:rFonts w:ascii="Arial" w:hAnsi="Arial" w:cs="Arial"/>
        </w:rPr>
        <w:t xml:space="preserve">meio </w:t>
      </w:r>
      <w:r w:rsidRPr="00B210FA">
        <w:rPr>
          <w:rFonts w:ascii="Arial" w:hAnsi="Arial" w:cs="Arial"/>
          <w:spacing w:val="1"/>
        </w:rPr>
        <w:t>de</w:t>
      </w:r>
      <w:r w:rsidRPr="00B210FA">
        <w:rPr>
          <w:rFonts w:ascii="Arial" w:hAnsi="Arial" w:cs="Arial"/>
          <w:spacing w:val="4"/>
        </w:rPr>
        <w:t xml:space="preserve"> </w:t>
      </w:r>
      <w:r w:rsidRPr="00B210FA">
        <w:rPr>
          <w:rFonts w:ascii="Arial" w:hAnsi="Arial" w:cs="Arial"/>
          <w:spacing w:val="1"/>
        </w:rPr>
        <w:t>documento</w:t>
      </w:r>
      <w:r w:rsidRPr="00B210FA">
        <w:rPr>
          <w:rFonts w:ascii="Arial" w:hAnsi="Arial" w:cs="Arial"/>
          <w:spacing w:val="4"/>
        </w:rPr>
        <w:t xml:space="preserve"> </w:t>
      </w:r>
      <w:r w:rsidRPr="00B210FA">
        <w:rPr>
          <w:rFonts w:ascii="Arial" w:hAnsi="Arial" w:cs="Arial"/>
          <w:spacing w:val="1"/>
        </w:rPr>
        <w:t>oficial,</w:t>
      </w:r>
      <w:r w:rsidRPr="00B210FA">
        <w:rPr>
          <w:rFonts w:ascii="Arial" w:hAnsi="Arial" w:cs="Arial"/>
          <w:spacing w:val="4"/>
        </w:rPr>
        <w:t xml:space="preserve"> </w:t>
      </w:r>
      <w:r w:rsidRPr="00B210FA">
        <w:rPr>
          <w:rFonts w:ascii="Arial" w:hAnsi="Arial" w:cs="Arial"/>
          <w:spacing w:val="1"/>
        </w:rPr>
        <w:t>de</w:t>
      </w:r>
      <w:r w:rsidRPr="00B210FA">
        <w:rPr>
          <w:rFonts w:ascii="Arial" w:hAnsi="Arial" w:cs="Arial"/>
          <w:spacing w:val="4"/>
        </w:rPr>
        <w:t xml:space="preserve"> </w:t>
      </w:r>
      <w:r w:rsidRPr="00B210FA">
        <w:rPr>
          <w:rFonts w:ascii="Arial" w:hAnsi="Arial" w:cs="Arial"/>
          <w:spacing w:val="1"/>
        </w:rPr>
        <w:t>que</w:t>
      </w:r>
      <w:r w:rsidRPr="00B210FA">
        <w:rPr>
          <w:rFonts w:ascii="Arial" w:hAnsi="Arial" w:cs="Arial"/>
          <w:spacing w:val="4"/>
        </w:rPr>
        <w:t xml:space="preserve"> </w:t>
      </w:r>
      <w:r w:rsidRPr="00B210FA">
        <w:rPr>
          <w:rFonts w:ascii="Arial" w:hAnsi="Arial" w:cs="Arial"/>
          <w:spacing w:val="1"/>
        </w:rPr>
        <w:t>faz</w:t>
      </w:r>
      <w:r w:rsidRPr="00B210FA">
        <w:rPr>
          <w:rFonts w:ascii="Arial" w:hAnsi="Arial" w:cs="Arial"/>
          <w:spacing w:val="4"/>
        </w:rPr>
        <w:t xml:space="preserve"> </w:t>
      </w:r>
      <w:r w:rsidRPr="00B210FA">
        <w:rPr>
          <w:rFonts w:ascii="Arial" w:hAnsi="Arial" w:cs="Arial"/>
          <w:spacing w:val="1"/>
        </w:rPr>
        <w:t>jus</w:t>
      </w:r>
      <w:r w:rsidRPr="00B210FA">
        <w:rPr>
          <w:rFonts w:ascii="Arial" w:hAnsi="Arial" w:cs="Arial"/>
          <w:spacing w:val="4"/>
        </w:rPr>
        <w:t xml:space="preserve"> </w:t>
      </w:r>
      <w:r w:rsidRPr="00B210FA">
        <w:rPr>
          <w:rFonts w:ascii="Arial" w:hAnsi="Arial" w:cs="Arial"/>
          <w:spacing w:val="1"/>
        </w:rPr>
        <w:t>ao</w:t>
      </w:r>
      <w:r w:rsidRPr="00B210FA">
        <w:rPr>
          <w:rFonts w:ascii="Arial" w:hAnsi="Arial" w:cs="Arial"/>
          <w:spacing w:val="4"/>
        </w:rPr>
        <w:t xml:space="preserve"> </w:t>
      </w:r>
      <w:r w:rsidRPr="00B210FA">
        <w:rPr>
          <w:rFonts w:ascii="Arial" w:hAnsi="Arial" w:cs="Arial"/>
          <w:spacing w:val="1"/>
        </w:rPr>
        <w:t>tratamento</w:t>
      </w:r>
      <w:r w:rsidRPr="00B210FA">
        <w:rPr>
          <w:rFonts w:ascii="Arial" w:hAnsi="Arial" w:cs="Arial"/>
          <w:spacing w:val="4"/>
        </w:rPr>
        <w:t xml:space="preserve"> </w:t>
      </w:r>
      <w:r w:rsidRPr="00B210FA">
        <w:rPr>
          <w:rFonts w:ascii="Arial" w:hAnsi="Arial" w:cs="Arial"/>
          <w:spacing w:val="1"/>
        </w:rPr>
        <w:t>tributário</w:t>
      </w:r>
      <w:r w:rsidRPr="00B210FA">
        <w:rPr>
          <w:rFonts w:ascii="Arial" w:hAnsi="Arial" w:cs="Arial"/>
          <w:spacing w:val="4"/>
        </w:rPr>
        <w:t xml:space="preserve"> </w:t>
      </w:r>
      <w:r w:rsidRPr="00B210FA">
        <w:rPr>
          <w:rFonts w:ascii="Arial" w:hAnsi="Arial" w:cs="Arial"/>
          <w:spacing w:val="1"/>
        </w:rPr>
        <w:t>favorecido</w:t>
      </w:r>
      <w:r w:rsidRPr="00B210FA">
        <w:rPr>
          <w:rFonts w:ascii="Arial" w:hAnsi="Arial" w:cs="Arial"/>
          <w:spacing w:val="4"/>
        </w:rPr>
        <w:t xml:space="preserve"> </w:t>
      </w:r>
      <w:r w:rsidRPr="00B210FA">
        <w:rPr>
          <w:rFonts w:ascii="Arial" w:hAnsi="Arial" w:cs="Arial"/>
          <w:spacing w:val="1"/>
        </w:rPr>
        <w:t>previsto</w:t>
      </w:r>
      <w:r w:rsidRPr="00B210FA">
        <w:rPr>
          <w:rFonts w:ascii="Arial" w:hAnsi="Arial" w:cs="Arial"/>
          <w:spacing w:val="4"/>
        </w:rPr>
        <w:t xml:space="preserve"> </w:t>
      </w:r>
      <w:r w:rsidRPr="00B210FA">
        <w:rPr>
          <w:rFonts w:ascii="Arial" w:hAnsi="Arial" w:cs="Arial"/>
          <w:spacing w:val="1"/>
        </w:rPr>
        <w:t>na</w:t>
      </w:r>
      <w:r w:rsidRPr="00B210FA">
        <w:rPr>
          <w:rFonts w:ascii="Arial" w:hAnsi="Arial" w:cs="Arial"/>
          <w:spacing w:val="4"/>
        </w:rPr>
        <w:t xml:space="preserve"> </w:t>
      </w:r>
      <w:r w:rsidRPr="00B210FA">
        <w:rPr>
          <w:rFonts w:ascii="Arial" w:hAnsi="Arial" w:cs="Arial"/>
          <w:spacing w:val="1"/>
        </w:rPr>
        <w:t>referida</w:t>
      </w:r>
      <w:r w:rsidRPr="00B210FA">
        <w:rPr>
          <w:rFonts w:ascii="Arial" w:hAnsi="Arial" w:cs="Arial"/>
          <w:spacing w:val="4"/>
        </w:rPr>
        <w:t xml:space="preserve"> </w:t>
      </w:r>
      <w:r w:rsidRPr="00B210FA">
        <w:rPr>
          <w:rFonts w:ascii="Arial" w:hAnsi="Arial" w:cs="Arial"/>
          <w:spacing w:val="1"/>
        </w:rPr>
        <w:t>Lei</w:t>
      </w:r>
      <w:r w:rsidRPr="00B210FA">
        <w:rPr>
          <w:rFonts w:ascii="Arial" w:hAnsi="Arial" w:cs="Arial"/>
          <w:spacing w:val="105"/>
        </w:rPr>
        <w:t xml:space="preserve"> </w:t>
      </w:r>
      <w:r w:rsidRPr="00B210FA">
        <w:rPr>
          <w:rFonts w:ascii="Arial" w:hAnsi="Arial" w:cs="Arial"/>
        </w:rPr>
        <w:t>Complementar.</w:t>
      </w:r>
    </w:p>
    <w:p w14:paraId="77ACDDED" w14:textId="77777777" w:rsidR="00576DF0" w:rsidRPr="00C939B9" w:rsidRDefault="00576DF0" w:rsidP="00576DF0">
      <w:pPr>
        <w:pStyle w:val="Ttulo1"/>
        <w:kinsoku w:val="0"/>
        <w:overflowPunct w:val="0"/>
        <w:spacing w:before="0" w:line="360" w:lineRule="auto"/>
        <w:jc w:val="both"/>
        <w:rPr>
          <w:rFonts w:ascii="Arial" w:hAnsi="Arial" w:cs="Arial"/>
          <w:b w:val="0"/>
          <w:bCs w:val="0"/>
          <w:color w:val="auto"/>
        </w:rPr>
      </w:pPr>
      <w:bookmarkStart w:id="70" w:name="8._Critérios_de_seleção_do_fornecedor"/>
      <w:bookmarkEnd w:id="70"/>
      <w:r w:rsidRPr="00C939B9">
        <w:rPr>
          <w:rFonts w:ascii="Arial" w:hAnsi="Arial" w:cs="Arial"/>
          <w:color w:val="auto"/>
        </w:rPr>
        <w:t>8.</w:t>
      </w:r>
      <w:r w:rsidRPr="00C939B9">
        <w:rPr>
          <w:rFonts w:ascii="Arial" w:hAnsi="Arial" w:cs="Arial"/>
          <w:color w:val="auto"/>
          <w:spacing w:val="-7"/>
        </w:rPr>
        <w:t xml:space="preserve"> </w:t>
      </w:r>
      <w:r w:rsidRPr="00C939B9">
        <w:rPr>
          <w:rFonts w:ascii="Arial" w:hAnsi="Arial" w:cs="Arial"/>
          <w:color w:val="auto"/>
        </w:rPr>
        <w:t>Critérios</w:t>
      </w:r>
      <w:r w:rsidRPr="00C939B9">
        <w:rPr>
          <w:rFonts w:ascii="Arial" w:hAnsi="Arial" w:cs="Arial"/>
          <w:color w:val="auto"/>
          <w:spacing w:val="-7"/>
        </w:rPr>
        <w:t xml:space="preserve"> </w:t>
      </w:r>
      <w:r w:rsidRPr="00C939B9">
        <w:rPr>
          <w:rFonts w:ascii="Arial" w:hAnsi="Arial" w:cs="Arial"/>
          <w:color w:val="auto"/>
        </w:rPr>
        <w:t>de</w:t>
      </w:r>
      <w:r w:rsidRPr="00C939B9">
        <w:rPr>
          <w:rFonts w:ascii="Arial" w:hAnsi="Arial" w:cs="Arial"/>
          <w:color w:val="auto"/>
          <w:spacing w:val="-7"/>
        </w:rPr>
        <w:t xml:space="preserve"> </w:t>
      </w:r>
      <w:r w:rsidRPr="00C939B9">
        <w:rPr>
          <w:rFonts w:ascii="Arial" w:hAnsi="Arial" w:cs="Arial"/>
          <w:color w:val="auto"/>
        </w:rPr>
        <w:t>seleção</w:t>
      </w:r>
      <w:r w:rsidRPr="00C939B9">
        <w:rPr>
          <w:rFonts w:ascii="Arial" w:hAnsi="Arial" w:cs="Arial"/>
          <w:color w:val="auto"/>
          <w:spacing w:val="-6"/>
        </w:rPr>
        <w:t xml:space="preserve"> </w:t>
      </w:r>
      <w:r w:rsidRPr="00C939B9">
        <w:rPr>
          <w:rFonts w:ascii="Arial" w:hAnsi="Arial" w:cs="Arial"/>
          <w:color w:val="auto"/>
        </w:rPr>
        <w:t>do</w:t>
      </w:r>
      <w:r w:rsidRPr="00C939B9">
        <w:rPr>
          <w:rFonts w:ascii="Arial" w:hAnsi="Arial" w:cs="Arial"/>
          <w:color w:val="auto"/>
          <w:spacing w:val="-7"/>
        </w:rPr>
        <w:t xml:space="preserve"> </w:t>
      </w:r>
      <w:r w:rsidRPr="00C939B9">
        <w:rPr>
          <w:rFonts w:ascii="Arial" w:hAnsi="Arial" w:cs="Arial"/>
          <w:color w:val="auto"/>
        </w:rPr>
        <w:t>fornecedor</w:t>
      </w:r>
    </w:p>
    <w:p w14:paraId="3DCABD0B" w14:textId="77777777" w:rsidR="00576DF0" w:rsidRPr="00B210FA" w:rsidRDefault="00576DF0" w:rsidP="00576DF0">
      <w:pPr>
        <w:pStyle w:val="Corpodetexto"/>
        <w:kinsoku w:val="0"/>
        <w:overflowPunct w:val="0"/>
        <w:spacing w:before="0" w:beforeAutospacing="0" w:after="0" w:afterAutospacing="0" w:line="360" w:lineRule="auto"/>
        <w:rPr>
          <w:rFonts w:ascii="Arial" w:hAnsi="Arial" w:cs="Arial"/>
          <w:b/>
          <w:bCs/>
        </w:rPr>
      </w:pPr>
    </w:p>
    <w:p w14:paraId="25C31F19" w14:textId="77777777" w:rsidR="00576DF0" w:rsidRPr="00B210FA" w:rsidRDefault="00576DF0" w:rsidP="00576DF0">
      <w:pPr>
        <w:pStyle w:val="Ttulo3"/>
        <w:kinsoku w:val="0"/>
        <w:overflowPunct w:val="0"/>
        <w:spacing w:before="0" w:line="360" w:lineRule="auto"/>
        <w:jc w:val="both"/>
        <w:rPr>
          <w:rFonts w:ascii="Arial" w:hAnsi="Arial" w:cs="Arial"/>
          <w:b/>
          <w:bCs/>
        </w:rPr>
      </w:pPr>
      <w:r w:rsidRPr="00B210FA">
        <w:rPr>
          <w:rFonts w:ascii="Arial" w:hAnsi="Arial" w:cs="Arial"/>
        </w:rPr>
        <w:t>Forma de seleção e critério de julgamento da proposta</w:t>
      </w:r>
    </w:p>
    <w:p w14:paraId="498CBC3A" w14:textId="77777777" w:rsidR="00576DF0" w:rsidRPr="00B210FA" w:rsidRDefault="00576DF0" w:rsidP="00576DF0">
      <w:pPr>
        <w:pStyle w:val="Corpodetexto"/>
        <w:kinsoku w:val="0"/>
        <w:overflowPunct w:val="0"/>
        <w:spacing w:before="0" w:beforeAutospacing="0" w:after="0" w:afterAutospacing="0" w:line="360" w:lineRule="auto"/>
        <w:rPr>
          <w:rFonts w:ascii="Arial" w:hAnsi="Arial" w:cs="Arial"/>
          <w:b/>
          <w:bCs/>
          <w:sz w:val="19"/>
          <w:szCs w:val="19"/>
        </w:rPr>
      </w:pPr>
    </w:p>
    <w:p w14:paraId="371DD51D" w14:textId="77777777" w:rsidR="00576DF0" w:rsidRPr="00B210FA" w:rsidRDefault="00576DF0" w:rsidP="00576DF0">
      <w:pPr>
        <w:pStyle w:val="Corpodetexto"/>
        <w:widowControl w:val="0"/>
        <w:numPr>
          <w:ilvl w:val="1"/>
          <w:numId w:val="14"/>
        </w:numPr>
        <w:tabs>
          <w:tab w:val="left" w:pos="690"/>
        </w:tabs>
        <w:kinsoku w:val="0"/>
        <w:overflowPunct w:val="0"/>
        <w:autoSpaceDE w:val="0"/>
        <w:autoSpaceDN w:val="0"/>
        <w:adjustRightInd w:val="0"/>
        <w:spacing w:before="0" w:beforeAutospacing="0" w:after="0" w:afterAutospacing="0" w:line="360" w:lineRule="auto"/>
        <w:ind w:right="233" w:firstLine="0"/>
        <w:jc w:val="both"/>
        <w:rPr>
          <w:rFonts w:ascii="Arial" w:hAnsi="Arial" w:cs="Arial"/>
        </w:rPr>
      </w:pPr>
      <w:r w:rsidRPr="00B210FA">
        <w:rPr>
          <w:rFonts w:ascii="Arial" w:hAnsi="Arial" w:cs="Arial"/>
        </w:rPr>
        <w:t>O</w:t>
      </w:r>
      <w:r w:rsidRPr="00B210FA">
        <w:rPr>
          <w:rFonts w:ascii="Arial" w:hAnsi="Arial" w:cs="Arial"/>
          <w:spacing w:val="3"/>
        </w:rPr>
        <w:t xml:space="preserve"> </w:t>
      </w:r>
      <w:r w:rsidRPr="00B210FA">
        <w:rPr>
          <w:rFonts w:ascii="Arial" w:hAnsi="Arial" w:cs="Arial"/>
          <w:spacing w:val="1"/>
        </w:rPr>
        <w:t>fornecedor</w:t>
      </w:r>
      <w:r w:rsidRPr="00B210FA">
        <w:rPr>
          <w:rFonts w:ascii="Arial" w:hAnsi="Arial" w:cs="Arial"/>
          <w:spacing w:val="3"/>
        </w:rPr>
        <w:t xml:space="preserve"> </w:t>
      </w:r>
      <w:r w:rsidRPr="00B210FA">
        <w:rPr>
          <w:rFonts w:ascii="Arial" w:hAnsi="Arial" w:cs="Arial"/>
          <w:spacing w:val="1"/>
        </w:rPr>
        <w:t>será</w:t>
      </w:r>
      <w:r w:rsidRPr="00B210FA">
        <w:rPr>
          <w:rFonts w:ascii="Arial" w:hAnsi="Arial" w:cs="Arial"/>
          <w:spacing w:val="3"/>
        </w:rPr>
        <w:t xml:space="preserve"> </w:t>
      </w:r>
      <w:r w:rsidRPr="00B210FA">
        <w:rPr>
          <w:rFonts w:ascii="Arial" w:hAnsi="Arial" w:cs="Arial"/>
          <w:spacing w:val="1"/>
        </w:rPr>
        <w:t>selecionado</w:t>
      </w:r>
      <w:r w:rsidRPr="00B210FA">
        <w:rPr>
          <w:rFonts w:ascii="Arial" w:hAnsi="Arial" w:cs="Arial"/>
          <w:spacing w:val="3"/>
        </w:rPr>
        <w:t xml:space="preserve"> </w:t>
      </w:r>
      <w:r w:rsidRPr="00B210FA">
        <w:rPr>
          <w:rFonts w:ascii="Arial" w:hAnsi="Arial" w:cs="Arial"/>
          <w:spacing w:val="1"/>
        </w:rPr>
        <w:t>por</w:t>
      </w:r>
      <w:r w:rsidRPr="00B210FA">
        <w:rPr>
          <w:rFonts w:ascii="Arial" w:hAnsi="Arial" w:cs="Arial"/>
          <w:spacing w:val="3"/>
        </w:rPr>
        <w:t xml:space="preserve"> </w:t>
      </w:r>
      <w:r w:rsidRPr="00B210FA">
        <w:rPr>
          <w:rFonts w:ascii="Arial" w:hAnsi="Arial" w:cs="Arial"/>
          <w:spacing w:val="1"/>
        </w:rPr>
        <w:t>meio</w:t>
      </w:r>
      <w:r w:rsidRPr="00B210FA">
        <w:rPr>
          <w:rFonts w:ascii="Arial" w:hAnsi="Arial" w:cs="Arial"/>
          <w:spacing w:val="3"/>
        </w:rPr>
        <w:t xml:space="preserve"> </w:t>
      </w:r>
      <w:r w:rsidRPr="00B210FA">
        <w:rPr>
          <w:rFonts w:ascii="Arial" w:hAnsi="Arial" w:cs="Arial"/>
          <w:spacing w:val="1"/>
        </w:rPr>
        <w:t>da</w:t>
      </w:r>
      <w:r w:rsidRPr="00B210FA">
        <w:rPr>
          <w:rFonts w:ascii="Arial" w:hAnsi="Arial" w:cs="Arial"/>
          <w:spacing w:val="3"/>
        </w:rPr>
        <w:t xml:space="preserve"> </w:t>
      </w:r>
      <w:r w:rsidRPr="00B210FA">
        <w:rPr>
          <w:rFonts w:ascii="Arial" w:hAnsi="Arial" w:cs="Arial"/>
          <w:spacing w:val="1"/>
        </w:rPr>
        <w:t>realização</w:t>
      </w:r>
      <w:r w:rsidRPr="00B210FA">
        <w:rPr>
          <w:rFonts w:ascii="Arial" w:hAnsi="Arial" w:cs="Arial"/>
          <w:spacing w:val="3"/>
        </w:rPr>
        <w:t xml:space="preserve"> </w:t>
      </w:r>
      <w:r w:rsidRPr="00B210FA">
        <w:rPr>
          <w:rFonts w:ascii="Arial" w:hAnsi="Arial" w:cs="Arial"/>
          <w:spacing w:val="1"/>
        </w:rPr>
        <w:t>de</w:t>
      </w:r>
      <w:r w:rsidRPr="00B210FA">
        <w:rPr>
          <w:rFonts w:ascii="Arial" w:hAnsi="Arial" w:cs="Arial"/>
          <w:spacing w:val="3"/>
        </w:rPr>
        <w:t xml:space="preserve"> </w:t>
      </w:r>
      <w:r w:rsidRPr="00B210FA">
        <w:rPr>
          <w:rFonts w:ascii="Arial" w:hAnsi="Arial" w:cs="Arial"/>
          <w:spacing w:val="1"/>
        </w:rPr>
        <w:t>procedimento</w:t>
      </w:r>
      <w:r w:rsidRPr="00B210FA">
        <w:rPr>
          <w:rFonts w:ascii="Arial" w:hAnsi="Arial" w:cs="Arial"/>
          <w:spacing w:val="3"/>
        </w:rPr>
        <w:t xml:space="preserve"> </w:t>
      </w:r>
      <w:r w:rsidRPr="00B210FA">
        <w:rPr>
          <w:rFonts w:ascii="Arial" w:hAnsi="Arial" w:cs="Arial"/>
          <w:spacing w:val="1"/>
        </w:rPr>
        <w:t>de</w:t>
      </w:r>
      <w:r w:rsidRPr="00B210FA">
        <w:rPr>
          <w:rFonts w:ascii="Arial" w:hAnsi="Arial" w:cs="Arial"/>
          <w:spacing w:val="3"/>
        </w:rPr>
        <w:t xml:space="preserve"> </w:t>
      </w:r>
      <w:r w:rsidRPr="00B210FA">
        <w:rPr>
          <w:rFonts w:ascii="Arial" w:hAnsi="Arial" w:cs="Arial"/>
          <w:spacing w:val="1"/>
        </w:rPr>
        <w:t>LICITAÇÃO,</w:t>
      </w:r>
      <w:r w:rsidRPr="00B210FA">
        <w:rPr>
          <w:rFonts w:ascii="Arial" w:hAnsi="Arial" w:cs="Arial"/>
          <w:spacing w:val="3"/>
        </w:rPr>
        <w:t xml:space="preserve"> </w:t>
      </w:r>
      <w:r w:rsidRPr="00B210FA">
        <w:rPr>
          <w:rFonts w:ascii="Arial" w:hAnsi="Arial" w:cs="Arial"/>
          <w:spacing w:val="1"/>
        </w:rPr>
        <w:t>na</w:t>
      </w:r>
      <w:r w:rsidRPr="00B210FA">
        <w:rPr>
          <w:rFonts w:ascii="Arial" w:hAnsi="Arial" w:cs="Arial"/>
          <w:spacing w:val="96"/>
        </w:rPr>
        <w:t xml:space="preserve"> </w:t>
      </w:r>
      <w:r w:rsidRPr="00B210FA">
        <w:rPr>
          <w:rFonts w:ascii="Arial" w:hAnsi="Arial" w:cs="Arial"/>
        </w:rPr>
        <w:t>modalidade</w:t>
      </w:r>
      <w:r w:rsidRPr="00B210FA">
        <w:rPr>
          <w:rFonts w:ascii="Arial" w:hAnsi="Arial" w:cs="Arial"/>
          <w:spacing w:val="9"/>
        </w:rPr>
        <w:t xml:space="preserve"> </w:t>
      </w:r>
      <w:r w:rsidRPr="00B210FA">
        <w:rPr>
          <w:rFonts w:ascii="Arial" w:hAnsi="Arial" w:cs="Arial"/>
          <w:b/>
          <w:bCs/>
        </w:rPr>
        <w:t>PREGÃO</w:t>
      </w:r>
      <w:r w:rsidRPr="00B210FA">
        <w:rPr>
          <w:rFonts w:ascii="Arial" w:hAnsi="Arial" w:cs="Arial"/>
          <w:b/>
          <w:bCs/>
          <w:spacing w:val="8"/>
        </w:rPr>
        <w:t xml:space="preserve"> </w:t>
      </w:r>
      <w:r w:rsidRPr="00B210FA">
        <w:rPr>
          <w:rFonts w:ascii="Arial" w:hAnsi="Arial" w:cs="Arial"/>
          <w:b/>
          <w:bCs/>
        </w:rPr>
        <w:t>ELETRÔNICA</w:t>
      </w:r>
      <w:r w:rsidRPr="00B210FA">
        <w:rPr>
          <w:rFonts w:ascii="Arial" w:hAnsi="Arial" w:cs="Arial"/>
        </w:rPr>
        <w:t>,</w:t>
      </w:r>
      <w:r w:rsidRPr="00B210FA">
        <w:rPr>
          <w:rFonts w:ascii="Arial" w:hAnsi="Arial" w:cs="Arial"/>
          <w:spacing w:val="8"/>
        </w:rPr>
        <w:t xml:space="preserve"> </w:t>
      </w:r>
      <w:r w:rsidRPr="00B210FA">
        <w:rPr>
          <w:rFonts w:ascii="Arial" w:hAnsi="Arial" w:cs="Arial"/>
        </w:rPr>
        <w:t>sob</w:t>
      </w:r>
      <w:r w:rsidRPr="00B210FA">
        <w:rPr>
          <w:rFonts w:ascii="Arial" w:hAnsi="Arial" w:cs="Arial"/>
          <w:spacing w:val="8"/>
        </w:rPr>
        <w:t xml:space="preserve"> </w:t>
      </w:r>
      <w:r w:rsidRPr="00B210FA">
        <w:rPr>
          <w:rFonts w:ascii="Arial" w:hAnsi="Arial" w:cs="Arial"/>
        </w:rPr>
        <w:t>a</w:t>
      </w:r>
      <w:r w:rsidRPr="00B210FA">
        <w:rPr>
          <w:rFonts w:ascii="Arial" w:hAnsi="Arial" w:cs="Arial"/>
          <w:spacing w:val="8"/>
        </w:rPr>
        <w:t xml:space="preserve"> </w:t>
      </w:r>
      <w:r w:rsidRPr="00B210FA">
        <w:rPr>
          <w:rFonts w:ascii="Arial" w:hAnsi="Arial" w:cs="Arial"/>
        </w:rPr>
        <w:t>forma</w:t>
      </w:r>
      <w:r w:rsidRPr="00B210FA">
        <w:rPr>
          <w:rFonts w:ascii="Arial" w:hAnsi="Arial" w:cs="Arial"/>
          <w:spacing w:val="8"/>
        </w:rPr>
        <w:t xml:space="preserve"> </w:t>
      </w:r>
      <w:r w:rsidRPr="00B210FA">
        <w:rPr>
          <w:rFonts w:ascii="Arial" w:hAnsi="Arial" w:cs="Arial"/>
        </w:rPr>
        <w:t>ELETRÔNICA,</w:t>
      </w:r>
      <w:r w:rsidRPr="00B210FA">
        <w:rPr>
          <w:rFonts w:ascii="Arial" w:hAnsi="Arial" w:cs="Arial"/>
          <w:spacing w:val="8"/>
        </w:rPr>
        <w:t xml:space="preserve"> </w:t>
      </w:r>
      <w:r w:rsidRPr="00B210FA">
        <w:rPr>
          <w:rFonts w:ascii="Arial" w:hAnsi="Arial" w:cs="Arial"/>
        </w:rPr>
        <w:t>com</w:t>
      </w:r>
      <w:r w:rsidRPr="00B210FA">
        <w:rPr>
          <w:rFonts w:ascii="Arial" w:hAnsi="Arial" w:cs="Arial"/>
          <w:spacing w:val="8"/>
        </w:rPr>
        <w:t xml:space="preserve"> </w:t>
      </w:r>
      <w:r w:rsidRPr="00B210FA">
        <w:rPr>
          <w:rFonts w:ascii="Arial" w:hAnsi="Arial" w:cs="Arial"/>
        </w:rPr>
        <w:t>adoção</w:t>
      </w:r>
      <w:r w:rsidRPr="00B210FA">
        <w:rPr>
          <w:rFonts w:ascii="Arial" w:hAnsi="Arial" w:cs="Arial"/>
          <w:spacing w:val="8"/>
        </w:rPr>
        <w:t xml:space="preserve"> </w:t>
      </w:r>
      <w:r w:rsidRPr="00B210FA">
        <w:rPr>
          <w:rFonts w:ascii="Arial" w:hAnsi="Arial" w:cs="Arial"/>
        </w:rPr>
        <w:t>do</w:t>
      </w:r>
      <w:r w:rsidRPr="00B210FA">
        <w:rPr>
          <w:rFonts w:ascii="Arial" w:hAnsi="Arial" w:cs="Arial"/>
          <w:spacing w:val="8"/>
        </w:rPr>
        <w:t xml:space="preserve"> </w:t>
      </w:r>
      <w:r w:rsidRPr="00B210FA">
        <w:rPr>
          <w:rFonts w:ascii="Arial" w:hAnsi="Arial" w:cs="Arial"/>
        </w:rPr>
        <w:t>critério</w:t>
      </w:r>
      <w:r w:rsidRPr="00B210FA">
        <w:rPr>
          <w:rFonts w:ascii="Arial" w:hAnsi="Arial" w:cs="Arial"/>
          <w:spacing w:val="8"/>
        </w:rPr>
        <w:t xml:space="preserve"> </w:t>
      </w:r>
      <w:r w:rsidRPr="00B210FA">
        <w:rPr>
          <w:rFonts w:ascii="Arial" w:hAnsi="Arial" w:cs="Arial"/>
        </w:rPr>
        <w:t>de</w:t>
      </w:r>
      <w:r w:rsidRPr="00B210FA">
        <w:rPr>
          <w:rFonts w:ascii="Arial" w:hAnsi="Arial" w:cs="Arial"/>
          <w:spacing w:val="8"/>
        </w:rPr>
        <w:t xml:space="preserve"> </w:t>
      </w:r>
      <w:r w:rsidRPr="00B210FA">
        <w:rPr>
          <w:rFonts w:ascii="Arial" w:hAnsi="Arial" w:cs="Arial"/>
        </w:rPr>
        <w:t xml:space="preserve">julgamento pelo </w:t>
      </w:r>
      <w:r w:rsidRPr="00B210FA">
        <w:rPr>
          <w:rFonts w:ascii="Arial" w:hAnsi="Arial" w:cs="Arial"/>
          <w:b/>
          <w:bCs/>
        </w:rPr>
        <w:t>MENOR PREÇO</w:t>
      </w:r>
      <w:r w:rsidRPr="00B210FA">
        <w:rPr>
          <w:rFonts w:ascii="Arial" w:hAnsi="Arial" w:cs="Arial"/>
        </w:rPr>
        <w:t>.</w:t>
      </w:r>
    </w:p>
    <w:p w14:paraId="0E857D6C" w14:textId="77777777" w:rsidR="00576DF0" w:rsidRPr="00B210FA" w:rsidRDefault="00576DF0" w:rsidP="00576DF0">
      <w:pPr>
        <w:pStyle w:val="Corpodetexto"/>
        <w:kinsoku w:val="0"/>
        <w:overflowPunct w:val="0"/>
        <w:spacing w:before="0" w:beforeAutospacing="0" w:after="0" w:afterAutospacing="0" w:line="360" w:lineRule="auto"/>
        <w:rPr>
          <w:rFonts w:ascii="Arial" w:hAnsi="Arial" w:cs="Arial"/>
          <w:sz w:val="11"/>
          <w:szCs w:val="11"/>
        </w:rPr>
      </w:pPr>
    </w:p>
    <w:p w14:paraId="32296171" w14:textId="77777777" w:rsidR="00576DF0" w:rsidRPr="00B210FA" w:rsidRDefault="00576DF0" w:rsidP="00576DF0">
      <w:pPr>
        <w:pStyle w:val="Ttulo3"/>
        <w:kinsoku w:val="0"/>
        <w:overflowPunct w:val="0"/>
        <w:spacing w:before="0" w:line="360" w:lineRule="auto"/>
        <w:rPr>
          <w:rFonts w:ascii="Arial" w:hAnsi="Arial" w:cs="Arial"/>
          <w:b/>
          <w:bCs/>
        </w:rPr>
      </w:pPr>
      <w:r w:rsidRPr="00B210FA">
        <w:rPr>
          <w:rFonts w:ascii="Arial" w:hAnsi="Arial" w:cs="Arial"/>
        </w:rPr>
        <w:t>Forma de fornecimento</w:t>
      </w:r>
    </w:p>
    <w:p w14:paraId="788BF148" w14:textId="77777777" w:rsidR="00576DF0" w:rsidRPr="00B210FA" w:rsidRDefault="00576DF0" w:rsidP="00576DF0">
      <w:pPr>
        <w:pStyle w:val="Corpodetexto"/>
        <w:kinsoku w:val="0"/>
        <w:overflowPunct w:val="0"/>
        <w:spacing w:before="0" w:beforeAutospacing="0" w:after="0" w:afterAutospacing="0" w:line="360" w:lineRule="auto"/>
        <w:rPr>
          <w:rFonts w:ascii="Arial" w:hAnsi="Arial" w:cs="Arial"/>
          <w:b/>
          <w:bCs/>
          <w:sz w:val="19"/>
          <w:szCs w:val="19"/>
        </w:rPr>
      </w:pPr>
    </w:p>
    <w:p w14:paraId="2BB45111" w14:textId="77777777" w:rsidR="00576DF0" w:rsidRPr="00B210FA" w:rsidRDefault="00576DF0" w:rsidP="00576DF0">
      <w:pPr>
        <w:pStyle w:val="Corpodetexto"/>
        <w:widowControl w:val="0"/>
        <w:numPr>
          <w:ilvl w:val="1"/>
          <w:numId w:val="14"/>
        </w:numPr>
        <w:tabs>
          <w:tab w:val="left" w:pos="624"/>
        </w:tabs>
        <w:kinsoku w:val="0"/>
        <w:overflowPunct w:val="0"/>
        <w:autoSpaceDE w:val="0"/>
        <w:autoSpaceDN w:val="0"/>
        <w:adjustRightInd w:val="0"/>
        <w:spacing w:before="0" w:beforeAutospacing="0" w:after="0" w:afterAutospacing="0" w:line="360" w:lineRule="auto"/>
        <w:ind w:left="623" w:hanging="389"/>
        <w:rPr>
          <w:rFonts w:ascii="Arial" w:hAnsi="Arial" w:cs="Arial"/>
        </w:rPr>
      </w:pPr>
      <w:r w:rsidRPr="00B210FA">
        <w:rPr>
          <w:rFonts w:ascii="Arial" w:hAnsi="Arial" w:cs="Arial"/>
        </w:rPr>
        <w:t>O fornecimento do objeto será integral.</w:t>
      </w:r>
    </w:p>
    <w:p w14:paraId="3F96C108" w14:textId="77777777" w:rsidR="00576DF0" w:rsidRPr="00B210FA" w:rsidRDefault="00576DF0" w:rsidP="00576DF0">
      <w:pPr>
        <w:pStyle w:val="Corpodetexto"/>
        <w:kinsoku w:val="0"/>
        <w:overflowPunct w:val="0"/>
        <w:spacing w:before="0" w:beforeAutospacing="0" w:after="0" w:afterAutospacing="0" w:line="360" w:lineRule="auto"/>
        <w:rPr>
          <w:rFonts w:ascii="Arial" w:hAnsi="Arial" w:cs="Arial"/>
          <w:sz w:val="19"/>
          <w:szCs w:val="19"/>
        </w:rPr>
      </w:pPr>
    </w:p>
    <w:p w14:paraId="1578312B" w14:textId="77777777" w:rsidR="00576DF0" w:rsidRPr="00B210FA" w:rsidRDefault="00576DF0" w:rsidP="00576DF0">
      <w:pPr>
        <w:pStyle w:val="Ttulo3"/>
        <w:kinsoku w:val="0"/>
        <w:overflowPunct w:val="0"/>
        <w:spacing w:before="0" w:line="360" w:lineRule="auto"/>
        <w:rPr>
          <w:rFonts w:ascii="Arial" w:hAnsi="Arial" w:cs="Arial"/>
          <w:b/>
          <w:bCs/>
        </w:rPr>
      </w:pPr>
      <w:r w:rsidRPr="00B210FA">
        <w:rPr>
          <w:rFonts w:ascii="Arial" w:hAnsi="Arial" w:cs="Arial"/>
        </w:rPr>
        <w:t>Exigências de habilitação</w:t>
      </w:r>
    </w:p>
    <w:p w14:paraId="3F02E941" w14:textId="77777777" w:rsidR="00576DF0" w:rsidRPr="00B210FA" w:rsidRDefault="00576DF0" w:rsidP="00576DF0">
      <w:pPr>
        <w:pStyle w:val="Corpodetexto"/>
        <w:kinsoku w:val="0"/>
        <w:overflowPunct w:val="0"/>
        <w:spacing w:before="0" w:beforeAutospacing="0" w:after="0" w:afterAutospacing="0" w:line="360" w:lineRule="auto"/>
        <w:rPr>
          <w:rFonts w:ascii="Arial" w:hAnsi="Arial" w:cs="Arial"/>
          <w:b/>
          <w:bCs/>
          <w:sz w:val="19"/>
          <w:szCs w:val="19"/>
        </w:rPr>
      </w:pPr>
    </w:p>
    <w:p w14:paraId="6DBB4A03" w14:textId="77777777" w:rsidR="00576DF0" w:rsidRPr="00B210FA" w:rsidRDefault="00576DF0" w:rsidP="00576DF0">
      <w:pPr>
        <w:pStyle w:val="Corpodetexto"/>
        <w:widowControl w:val="0"/>
        <w:numPr>
          <w:ilvl w:val="1"/>
          <w:numId w:val="14"/>
        </w:numPr>
        <w:tabs>
          <w:tab w:val="left" w:pos="624"/>
        </w:tabs>
        <w:kinsoku w:val="0"/>
        <w:overflowPunct w:val="0"/>
        <w:autoSpaceDE w:val="0"/>
        <w:autoSpaceDN w:val="0"/>
        <w:adjustRightInd w:val="0"/>
        <w:spacing w:before="0" w:beforeAutospacing="0" w:after="0" w:afterAutospacing="0" w:line="360" w:lineRule="auto"/>
        <w:ind w:left="623" w:hanging="389"/>
        <w:rPr>
          <w:rFonts w:ascii="Arial" w:hAnsi="Arial" w:cs="Arial"/>
        </w:rPr>
      </w:pPr>
      <w:r w:rsidRPr="00B210FA">
        <w:rPr>
          <w:rFonts w:ascii="Arial" w:hAnsi="Arial" w:cs="Arial"/>
        </w:rPr>
        <w:t>Para fins de habilitação, deverá o licitante comprovar os seguintes requisitos:</w:t>
      </w:r>
    </w:p>
    <w:p w14:paraId="45134868" w14:textId="77777777" w:rsidR="00576DF0" w:rsidRPr="00B210FA" w:rsidRDefault="00576DF0" w:rsidP="00576DF0">
      <w:pPr>
        <w:pStyle w:val="Corpodetexto"/>
        <w:kinsoku w:val="0"/>
        <w:overflowPunct w:val="0"/>
        <w:spacing w:before="0" w:beforeAutospacing="0" w:after="0" w:afterAutospacing="0" w:line="360" w:lineRule="auto"/>
        <w:rPr>
          <w:rFonts w:ascii="Arial" w:hAnsi="Arial" w:cs="Arial"/>
          <w:sz w:val="19"/>
          <w:szCs w:val="19"/>
        </w:rPr>
      </w:pPr>
    </w:p>
    <w:p w14:paraId="0FCD863D" w14:textId="77777777" w:rsidR="00576DF0" w:rsidRPr="00B210FA" w:rsidRDefault="00576DF0" w:rsidP="00576DF0">
      <w:pPr>
        <w:pStyle w:val="Ttulo3"/>
        <w:kinsoku w:val="0"/>
        <w:overflowPunct w:val="0"/>
        <w:spacing w:before="0" w:line="360" w:lineRule="auto"/>
        <w:rPr>
          <w:rFonts w:ascii="Arial" w:hAnsi="Arial" w:cs="Arial"/>
          <w:b/>
          <w:bCs/>
        </w:rPr>
      </w:pPr>
      <w:r w:rsidRPr="00B210FA">
        <w:rPr>
          <w:rFonts w:ascii="Arial" w:hAnsi="Arial" w:cs="Arial"/>
        </w:rPr>
        <w:t>Habilitação jurídica</w:t>
      </w:r>
    </w:p>
    <w:p w14:paraId="5AA39E70" w14:textId="77777777" w:rsidR="00576DF0" w:rsidRPr="00B210FA" w:rsidRDefault="00576DF0" w:rsidP="00576DF0">
      <w:pPr>
        <w:pStyle w:val="Corpodetexto"/>
        <w:kinsoku w:val="0"/>
        <w:overflowPunct w:val="0"/>
        <w:spacing w:before="0" w:beforeAutospacing="0" w:after="0" w:afterAutospacing="0" w:line="360" w:lineRule="auto"/>
        <w:rPr>
          <w:rFonts w:ascii="Arial" w:hAnsi="Arial" w:cs="Arial"/>
          <w:b/>
          <w:bCs/>
          <w:sz w:val="19"/>
          <w:szCs w:val="19"/>
        </w:rPr>
      </w:pPr>
    </w:p>
    <w:p w14:paraId="52020514" w14:textId="77777777" w:rsidR="00576DF0" w:rsidRPr="00B210FA" w:rsidRDefault="00576DF0" w:rsidP="00576DF0">
      <w:pPr>
        <w:pStyle w:val="Corpodetexto"/>
        <w:widowControl w:val="0"/>
        <w:numPr>
          <w:ilvl w:val="1"/>
          <w:numId w:val="14"/>
        </w:numPr>
        <w:tabs>
          <w:tab w:val="left" w:pos="652"/>
        </w:tabs>
        <w:kinsoku w:val="0"/>
        <w:overflowPunct w:val="0"/>
        <w:autoSpaceDE w:val="0"/>
        <w:autoSpaceDN w:val="0"/>
        <w:adjustRightInd w:val="0"/>
        <w:spacing w:before="0" w:beforeAutospacing="0" w:after="0" w:afterAutospacing="0" w:line="360" w:lineRule="auto"/>
        <w:ind w:right="234" w:firstLine="0"/>
        <w:rPr>
          <w:rFonts w:ascii="Arial" w:hAnsi="Arial" w:cs="Arial"/>
        </w:rPr>
      </w:pPr>
      <w:r w:rsidRPr="00B210FA">
        <w:rPr>
          <w:rFonts w:ascii="Arial" w:hAnsi="Arial" w:cs="Arial"/>
          <w:b/>
          <w:bCs/>
        </w:rPr>
        <w:t>Pessoa</w:t>
      </w:r>
      <w:r w:rsidRPr="00B210FA">
        <w:rPr>
          <w:rFonts w:ascii="Arial" w:hAnsi="Arial" w:cs="Arial"/>
          <w:b/>
          <w:bCs/>
          <w:spacing w:val="24"/>
        </w:rPr>
        <w:t xml:space="preserve"> </w:t>
      </w:r>
      <w:r w:rsidRPr="00B210FA">
        <w:rPr>
          <w:rFonts w:ascii="Arial" w:hAnsi="Arial" w:cs="Arial"/>
          <w:b/>
          <w:bCs/>
        </w:rPr>
        <w:t>física:</w:t>
      </w:r>
      <w:r w:rsidRPr="00B210FA">
        <w:rPr>
          <w:rFonts w:ascii="Arial" w:hAnsi="Arial" w:cs="Arial"/>
          <w:b/>
          <w:bCs/>
          <w:spacing w:val="24"/>
        </w:rPr>
        <w:t xml:space="preserve"> </w:t>
      </w:r>
      <w:r w:rsidRPr="00B210FA">
        <w:rPr>
          <w:rFonts w:ascii="Arial" w:hAnsi="Arial" w:cs="Arial"/>
        </w:rPr>
        <w:t>cédula</w:t>
      </w:r>
      <w:r w:rsidRPr="00B210FA">
        <w:rPr>
          <w:rFonts w:ascii="Arial" w:hAnsi="Arial" w:cs="Arial"/>
          <w:spacing w:val="24"/>
        </w:rPr>
        <w:t xml:space="preserve"> </w:t>
      </w:r>
      <w:r w:rsidRPr="00B210FA">
        <w:rPr>
          <w:rFonts w:ascii="Arial" w:hAnsi="Arial" w:cs="Arial"/>
        </w:rPr>
        <w:t>de</w:t>
      </w:r>
      <w:r w:rsidRPr="00B210FA">
        <w:rPr>
          <w:rFonts w:ascii="Arial" w:hAnsi="Arial" w:cs="Arial"/>
          <w:spacing w:val="24"/>
        </w:rPr>
        <w:t xml:space="preserve"> </w:t>
      </w:r>
      <w:r w:rsidRPr="00B210FA">
        <w:rPr>
          <w:rFonts w:ascii="Arial" w:hAnsi="Arial" w:cs="Arial"/>
        </w:rPr>
        <w:t>identidade</w:t>
      </w:r>
      <w:r w:rsidRPr="00B210FA">
        <w:rPr>
          <w:rFonts w:ascii="Arial" w:hAnsi="Arial" w:cs="Arial"/>
          <w:spacing w:val="24"/>
        </w:rPr>
        <w:t xml:space="preserve"> </w:t>
      </w:r>
      <w:r w:rsidRPr="00B210FA">
        <w:rPr>
          <w:rFonts w:ascii="Arial" w:hAnsi="Arial" w:cs="Arial"/>
        </w:rPr>
        <w:t>(RG)</w:t>
      </w:r>
      <w:r w:rsidRPr="00B210FA">
        <w:rPr>
          <w:rFonts w:ascii="Arial" w:hAnsi="Arial" w:cs="Arial"/>
          <w:spacing w:val="24"/>
        </w:rPr>
        <w:t xml:space="preserve"> </w:t>
      </w:r>
      <w:r w:rsidRPr="00B210FA">
        <w:rPr>
          <w:rFonts w:ascii="Arial" w:hAnsi="Arial" w:cs="Arial"/>
        </w:rPr>
        <w:t>ou</w:t>
      </w:r>
      <w:r w:rsidRPr="00B210FA">
        <w:rPr>
          <w:rFonts w:ascii="Arial" w:hAnsi="Arial" w:cs="Arial"/>
          <w:spacing w:val="24"/>
        </w:rPr>
        <w:t xml:space="preserve"> </w:t>
      </w:r>
      <w:r w:rsidRPr="00B210FA">
        <w:rPr>
          <w:rFonts w:ascii="Arial" w:hAnsi="Arial" w:cs="Arial"/>
        </w:rPr>
        <w:t>documento</w:t>
      </w:r>
      <w:r w:rsidRPr="00B210FA">
        <w:rPr>
          <w:rFonts w:ascii="Arial" w:hAnsi="Arial" w:cs="Arial"/>
          <w:spacing w:val="24"/>
        </w:rPr>
        <w:t xml:space="preserve"> </w:t>
      </w:r>
      <w:r w:rsidRPr="00B210FA">
        <w:rPr>
          <w:rFonts w:ascii="Arial" w:hAnsi="Arial" w:cs="Arial"/>
        </w:rPr>
        <w:t>equivalente</w:t>
      </w:r>
      <w:r w:rsidRPr="00B210FA">
        <w:rPr>
          <w:rFonts w:ascii="Arial" w:hAnsi="Arial" w:cs="Arial"/>
          <w:spacing w:val="24"/>
        </w:rPr>
        <w:t xml:space="preserve"> </w:t>
      </w:r>
      <w:r w:rsidRPr="00B210FA">
        <w:rPr>
          <w:rFonts w:ascii="Arial" w:hAnsi="Arial" w:cs="Arial"/>
        </w:rPr>
        <w:t>que,</w:t>
      </w:r>
      <w:r w:rsidRPr="00B210FA">
        <w:rPr>
          <w:rFonts w:ascii="Arial" w:hAnsi="Arial" w:cs="Arial"/>
          <w:spacing w:val="24"/>
        </w:rPr>
        <w:t xml:space="preserve"> </w:t>
      </w:r>
      <w:r w:rsidRPr="00B210FA">
        <w:rPr>
          <w:rFonts w:ascii="Arial" w:hAnsi="Arial" w:cs="Arial"/>
        </w:rPr>
        <w:t>por</w:t>
      </w:r>
      <w:r w:rsidRPr="00B210FA">
        <w:rPr>
          <w:rFonts w:ascii="Arial" w:hAnsi="Arial" w:cs="Arial"/>
          <w:spacing w:val="24"/>
        </w:rPr>
        <w:t xml:space="preserve"> </w:t>
      </w:r>
      <w:r w:rsidRPr="00B210FA">
        <w:rPr>
          <w:rFonts w:ascii="Arial" w:hAnsi="Arial" w:cs="Arial"/>
        </w:rPr>
        <w:t>força</w:t>
      </w:r>
      <w:r w:rsidRPr="00B210FA">
        <w:rPr>
          <w:rFonts w:ascii="Arial" w:hAnsi="Arial" w:cs="Arial"/>
          <w:spacing w:val="24"/>
        </w:rPr>
        <w:t xml:space="preserve"> </w:t>
      </w:r>
      <w:r w:rsidRPr="00B210FA">
        <w:rPr>
          <w:rFonts w:ascii="Arial" w:hAnsi="Arial" w:cs="Arial"/>
        </w:rPr>
        <w:t>de</w:t>
      </w:r>
      <w:r w:rsidRPr="00B210FA">
        <w:rPr>
          <w:rFonts w:ascii="Arial" w:hAnsi="Arial" w:cs="Arial"/>
          <w:spacing w:val="24"/>
        </w:rPr>
        <w:t xml:space="preserve"> </w:t>
      </w:r>
      <w:r w:rsidRPr="00B210FA">
        <w:rPr>
          <w:rFonts w:ascii="Arial" w:hAnsi="Arial" w:cs="Arial"/>
        </w:rPr>
        <w:t>lei,</w:t>
      </w:r>
      <w:r w:rsidRPr="00B210FA">
        <w:rPr>
          <w:rFonts w:ascii="Arial" w:hAnsi="Arial" w:cs="Arial"/>
          <w:spacing w:val="24"/>
        </w:rPr>
        <w:t xml:space="preserve"> </w:t>
      </w:r>
      <w:r w:rsidRPr="00B210FA">
        <w:rPr>
          <w:rFonts w:ascii="Arial" w:hAnsi="Arial" w:cs="Arial"/>
        </w:rPr>
        <w:t>tenha</w:t>
      </w:r>
      <w:r w:rsidRPr="00B210FA">
        <w:rPr>
          <w:rFonts w:ascii="Arial" w:hAnsi="Arial" w:cs="Arial"/>
          <w:spacing w:val="130"/>
        </w:rPr>
        <w:t xml:space="preserve"> </w:t>
      </w:r>
      <w:r w:rsidRPr="00B210FA">
        <w:rPr>
          <w:rFonts w:ascii="Arial" w:hAnsi="Arial" w:cs="Arial"/>
        </w:rPr>
        <w:t>validade para fins de identificação em todo o território nacional;</w:t>
      </w:r>
    </w:p>
    <w:p w14:paraId="3289BAAA" w14:textId="77777777" w:rsidR="00576DF0" w:rsidRPr="00B210FA" w:rsidRDefault="00576DF0" w:rsidP="00576DF0">
      <w:pPr>
        <w:pStyle w:val="Corpodetexto"/>
        <w:kinsoku w:val="0"/>
        <w:overflowPunct w:val="0"/>
        <w:spacing w:before="0" w:beforeAutospacing="0" w:after="0" w:afterAutospacing="0" w:line="360" w:lineRule="auto"/>
        <w:rPr>
          <w:rFonts w:ascii="Arial" w:hAnsi="Arial" w:cs="Arial"/>
          <w:sz w:val="21"/>
          <w:szCs w:val="21"/>
        </w:rPr>
      </w:pPr>
    </w:p>
    <w:p w14:paraId="68CAE2E6" w14:textId="77777777" w:rsidR="00576DF0" w:rsidRPr="00B210FA" w:rsidRDefault="00576DF0" w:rsidP="00576DF0">
      <w:pPr>
        <w:pStyle w:val="Corpodetexto"/>
        <w:widowControl w:val="0"/>
        <w:numPr>
          <w:ilvl w:val="1"/>
          <w:numId w:val="14"/>
        </w:numPr>
        <w:tabs>
          <w:tab w:val="left" w:pos="657"/>
        </w:tabs>
        <w:kinsoku w:val="0"/>
        <w:overflowPunct w:val="0"/>
        <w:autoSpaceDE w:val="0"/>
        <w:autoSpaceDN w:val="0"/>
        <w:adjustRightInd w:val="0"/>
        <w:spacing w:before="0" w:beforeAutospacing="0" w:after="0" w:afterAutospacing="0" w:line="360" w:lineRule="auto"/>
        <w:ind w:right="233" w:firstLine="0"/>
        <w:jc w:val="both"/>
        <w:rPr>
          <w:rFonts w:ascii="Arial" w:hAnsi="Arial" w:cs="Arial"/>
        </w:rPr>
      </w:pPr>
      <w:r w:rsidRPr="00B210FA">
        <w:rPr>
          <w:rFonts w:ascii="Arial" w:hAnsi="Arial" w:cs="Arial"/>
          <w:b/>
          <w:bCs/>
        </w:rPr>
        <w:t>Empresário</w:t>
      </w:r>
      <w:r w:rsidRPr="00B210FA">
        <w:rPr>
          <w:rFonts w:ascii="Arial" w:hAnsi="Arial" w:cs="Arial"/>
          <w:b/>
          <w:bCs/>
          <w:spacing w:val="28"/>
        </w:rPr>
        <w:t xml:space="preserve"> </w:t>
      </w:r>
      <w:r w:rsidRPr="00B210FA">
        <w:rPr>
          <w:rFonts w:ascii="Arial" w:hAnsi="Arial" w:cs="Arial"/>
          <w:b/>
          <w:bCs/>
        </w:rPr>
        <w:t>individual:</w:t>
      </w:r>
      <w:r w:rsidRPr="00B210FA">
        <w:rPr>
          <w:rFonts w:ascii="Arial" w:hAnsi="Arial" w:cs="Arial"/>
          <w:b/>
          <w:bCs/>
          <w:spacing w:val="30"/>
        </w:rPr>
        <w:t xml:space="preserve"> </w:t>
      </w:r>
      <w:r w:rsidRPr="00B210FA">
        <w:rPr>
          <w:rFonts w:ascii="Arial" w:hAnsi="Arial" w:cs="Arial"/>
        </w:rPr>
        <w:t>inscrição</w:t>
      </w:r>
      <w:r w:rsidRPr="00B210FA">
        <w:rPr>
          <w:rFonts w:ascii="Arial" w:hAnsi="Arial" w:cs="Arial"/>
          <w:spacing w:val="28"/>
        </w:rPr>
        <w:t xml:space="preserve"> </w:t>
      </w:r>
      <w:r w:rsidRPr="00B210FA">
        <w:rPr>
          <w:rFonts w:ascii="Arial" w:hAnsi="Arial" w:cs="Arial"/>
        </w:rPr>
        <w:t>no</w:t>
      </w:r>
      <w:r w:rsidRPr="00B210FA">
        <w:rPr>
          <w:rFonts w:ascii="Arial" w:hAnsi="Arial" w:cs="Arial"/>
          <w:spacing w:val="29"/>
        </w:rPr>
        <w:t xml:space="preserve"> </w:t>
      </w:r>
      <w:r w:rsidRPr="00B210FA">
        <w:rPr>
          <w:rFonts w:ascii="Arial" w:hAnsi="Arial" w:cs="Arial"/>
        </w:rPr>
        <w:t>Registro</w:t>
      </w:r>
      <w:r w:rsidRPr="00B210FA">
        <w:rPr>
          <w:rFonts w:ascii="Arial" w:hAnsi="Arial" w:cs="Arial"/>
          <w:spacing w:val="29"/>
        </w:rPr>
        <w:t xml:space="preserve"> </w:t>
      </w:r>
      <w:r w:rsidRPr="00B210FA">
        <w:rPr>
          <w:rFonts w:ascii="Arial" w:hAnsi="Arial" w:cs="Arial"/>
        </w:rPr>
        <w:t>Público</w:t>
      </w:r>
      <w:r w:rsidRPr="00B210FA">
        <w:rPr>
          <w:rFonts w:ascii="Arial" w:hAnsi="Arial" w:cs="Arial"/>
          <w:spacing w:val="28"/>
        </w:rPr>
        <w:t xml:space="preserve"> </w:t>
      </w:r>
      <w:r w:rsidRPr="00B210FA">
        <w:rPr>
          <w:rFonts w:ascii="Arial" w:hAnsi="Arial" w:cs="Arial"/>
        </w:rPr>
        <w:t>de</w:t>
      </w:r>
      <w:r w:rsidRPr="00B210FA">
        <w:rPr>
          <w:rFonts w:ascii="Arial" w:hAnsi="Arial" w:cs="Arial"/>
          <w:spacing w:val="29"/>
        </w:rPr>
        <w:t xml:space="preserve"> </w:t>
      </w:r>
      <w:r w:rsidRPr="00B210FA">
        <w:rPr>
          <w:rFonts w:ascii="Arial" w:hAnsi="Arial" w:cs="Arial"/>
        </w:rPr>
        <w:t>Empresas</w:t>
      </w:r>
      <w:r w:rsidRPr="00B210FA">
        <w:rPr>
          <w:rFonts w:ascii="Arial" w:hAnsi="Arial" w:cs="Arial"/>
          <w:spacing w:val="28"/>
        </w:rPr>
        <w:t xml:space="preserve"> </w:t>
      </w:r>
      <w:r w:rsidRPr="00B210FA">
        <w:rPr>
          <w:rFonts w:ascii="Arial" w:hAnsi="Arial" w:cs="Arial"/>
        </w:rPr>
        <w:t>Mercantis,</w:t>
      </w:r>
      <w:r w:rsidRPr="00B210FA">
        <w:rPr>
          <w:rFonts w:ascii="Arial" w:hAnsi="Arial" w:cs="Arial"/>
          <w:spacing w:val="29"/>
        </w:rPr>
        <w:t xml:space="preserve"> </w:t>
      </w:r>
      <w:r w:rsidRPr="00B210FA">
        <w:rPr>
          <w:rFonts w:ascii="Arial" w:hAnsi="Arial" w:cs="Arial"/>
        </w:rPr>
        <w:t>a</w:t>
      </w:r>
      <w:r w:rsidRPr="00B210FA">
        <w:rPr>
          <w:rFonts w:ascii="Arial" w:hAnsi="Arial" w:cs="Arial"/>
          <w:spacing w:val="29"/>
        </w:rPr>
        <w:t xml:space="preserve"> </w:t>
      </w:r>
      <w:r w:rsidRPr="00B210FA">
        <w:rPr>
          <w:rFonts w:ascii="Arial" w:hAnsi="Arial" w:cs="Arial"/>
        </w:rPr>
        <w:t>cargo</w:t>
      </w:r>
      <w:r w:rsidRPr="00B210FA">
        <w:rPr>
          <w:rFonts w:ascii="Arial" w:hAnsi="Arial" w:cs="Arial"/>
          <w:spacing w:val="28"/>
        </w:rPr>
        <w:t xml:space="preserve"> </w:t>
      </w:r>
      <w:r w:rsidRPr="00B210FA">
        <w:rPr>
          <w:rFonts w:ascii="Arial" w:hAnsi="Arial" w:cs="Arial"/>
        </w:rPr>
        <w:t>da</w:t>
      </w:r>
      <w:r w:rsidRPr="00B210FA">
        <w:rPr>
          <w:rFonts w:ascii="Arial" w:hAnsi="Arial" w:cs="Arial"/>
          <w:spacing w:val="29"/>
        </w:rPr>
        <w:t xml:space="preserve"> </w:t>
      </w:r>
      <w:r w:rsidRPr="00B210FA">
        <w:rPr>
          <w:rFonts w:ascii="Arial" w:hAnsi="Arial" w:cs="Arial"/>
        </w:rPr>
        <w:t>Junta</w:t>
      </w:r>
      <w:r w:rsidRPr="00B210FA">
        <w:rPr>
          <w:rFonts w:ascii="Arial" w:hAnsi="Arial" w:cs="Arial"/>
          <w:spacing w:val="134"/>
        </w:rPr>
        <w:t xml:space="preserve"> </w:t>
      </w:r>
      <w:r w:rsidRPr="00B210FA">
        <w:rPr>
          <w:rFonts w:ascii="Arial" w:hAnsi="Arial" w:cs="Arial"/>
        </w:rPr>
        <w:t>Comercial da respectiva sede;</w:t>
      </w:r>
    </w:p>
    <w:p w14:paraId="4A6F74E9" w14:textId="77777777" w:rsidR="00576DF0" w:rsidRPr="00B210FA" w:rsidRDefault="00576DF0" w:rsidP="00576DF0">
      <w:pPr>
        <w:pStyle w:val="Corpodetexto"/>
        <w:kinsoku w:val="0"/>
        <w:overflowPunct w:val="0"/>
        <w:spacing w:before="0" w:beforeAutospacing="0" w:after="0" w:afterAutospacing="0" w:line="360" w:lineRule="auto"/>
        <w:rPr>
          <w:rFonts w:ascii="Arial" w:hAnsi="Arial" w:cs="Arial"/>
          <w:sz w:val="17"/>
          <w:szCs w:val="17"/>
        </w:rPr>
      </w:pPr>
    </w:p>
    <w:p w14:paraId="30E4E2F1" w14:textId="77777777" w:rsidR="00576DF0" w:rsidRPr="00B210FA" w:rsidRDefault="00576DF0" w:rsidP="00576DF0">
      <w:pPr>
        <w:pStyle w:val="Corpodetexto"/>
        <w:widowControl w:val="0"/>
        <w:numPr>
          <w:ilvl w:val="1"/>
          <w:numId w:val="14"/>
        </w:numPr>
        <w:tabs>
          <w:tab w:val="left" w:pos="637"/>
        </w:tabs>
        <w:kinsoku w:val="0"/>
        <w:overflowPunct w:val="0"/>
        <w:autoSpaceDE w:val="0"/>
        <w:autoSpaceDN w:val="0"/>
        <w:adjustRightInd w:val="0"/>
        <w:spacing w:before="0" w:beforeAutospacing="0" w:after="0" w:afterAutospacing="0" w:line="360" w:lineRule="auto"/>
        <w:ind w:right="234" w:firstLine="0"/>
        <w:jc w:val="both"/>
        <w:rPr>
          <w:rFonts w:ascii="Arial" w:hAnsi="Arial" w:cs="Arial"/>
        </w:rPr>
      </w:pPr>
      <w:r w:rsidRPr="00B210FA">
        <w:rPr>
          <w:rFonts w:ascii="Arial" w:hAnsi="Arial" w:cs="Arial"/>
          <w:b/>
          <w:bCs/>
        </w:rPr>
        <w:t>Microempreendedor</w:t>
      </w:r>
      <w:r w:rsidRPr="00B210FA">
        <w:rPr>
          <w:rFonts w:ascii="Arial" w:hAnsi="Arial" w:cs="Arial"/>
          <w:b/>
          <w:bCs/>
          <w:spacing w:val="11"/>
        </w:rPr>
        <w:t xml:space="preserve"> </w:t>
      </w:r>
      <w:r w:rsidRPr="00B210FA">
        <w:rPr>
          <w:rFonts w:ascii="Arial" w:hAnsi="Arial" w:cs="Arial"/>
          <w:b/>
          <w:bCs/>
        </w:rPr>
        <w:t>Individual</w:t>
      </w:r>
      <w:r w:rsidRPr="00B210FA">
        <w:rPr>
          <w:rFonts w:ascii="Arial" w:hAnsi="Arial" w:cs="Arial"/>
          <w:b/>
          <w:bCs/>
          <w:spacing w:val="11"/>
        </w:rPr>
        <w:t xml:space="preserve"> </w:t>
      </w:r>
      <w:r w:rsidRPr="00B210FA">
        <w:rPr>
          <w:rFonts w:ascii="Arial" w:hAnsi="Arial" w:cs="Arial"/>
          <w:b/>
          <w:bCs/>
        </w:rPr>
        <w:t>-</w:t>
      </w:r>
      <w:r w:rsidRPr="00B210FA">
        <w:rPr>
          <w:rFonts w:ascii="Arial" w:hAnsi="Arial" w:cs="Arial"/>
          <w:b/>
          <w:bCs/>
          <w:spacing w:val="11"/>
        </w:rPr>
        <w:t xml:space="preserve"> </w:t>
      </w:r>
      <w:r w:rsidRPr="00B210FA">
        <w:rPr>
          <w:rFonts w:ascii="Arial" w:hAnsi="Arial" w:cs="Arial"/>
          <w:b/>
          <w:bCs/>
        </w:rPr>
        <w:t>MEI</w:t>
      </w:r>
      <w:r w:rsidRPr="00B210FA">
        <w:rPr>
          <w:rFonts w:ascii="Arial" w:hAnsi="Arial" w:cs="Arial"/>
          <w:b/>
          <w:bCs/>
          <w:color w:val="FF0000"/>
        </w:rPr>
        <w:t>:</w:t>
      </w:r>
      <w:r w:rsidRPr="00B210FA">
        <w:rPr>
          <w:rFonts w:ascii="Arial" w:hAnsi="Arial" w:cs="Arial"/>
          <w:b/>
          <w:bCs/>
          <w:color w:val="FF0000"/>
          <w:spacing w:val="11"/>
        </w:rPr>
        <w:t xml:space="preserve"> </w:t>
      </w:r>
      <w:r w:rsidRPr="00B210FA">
        <w:rPr>
          <w:rFonts w:ascii="Arial" w:hAnsi="Arial" w:cs="Arial"/>
          <w:color w:val="000000"/>
        </w:rPr>
        <w:t>Certificado</w:t>
      </w:r>
      <w:r w:rsidRPr="00B210FA">
        <w:rPr>
          <w:rFonts w:ascii="Arial" w:hAnsi="Arial" w:cs="Arial"/>
          <w:color w:val="000000"/>
          <w:spacing w:val="11"/>
        </w:rPr>
        <w:t xml:space="preserve"> </w:t>
      </w:r>
      <w:r w:rsidRPr="00B210FA">
        <w:rPr>
          <w:rFonts w:ascii="Arial" w:hAnsi="Arial" w:cs="Arial"/>
          <w:color w:val="000000"/>
        </w:rPr>
        <w:t>da</w:t>
      </w:r>
      <w:r w:rsidRPr="00B210FA">
        <w:rPr>
          <w:rFonts w:ascii="Arial" w:hAnsi="Arial" w:cs="Arial"/>
          <w:color w:val="000000"/>
          <w:spacing w:val="11"/>
        </w:rPr>
        <w:t xml:space="preserve"> </w:t>
      </w:r>
      <w:r w:rsidRPr="00B210FA">
        <w:rPr>
          <w:rFonts w:ascii="Arial" w:hAnsi="Arial" w:cs="Arial"/>
          <w:color w:val="000000"/>
        </w:rPr>
        <w:t>Condição</w:t>
      </w:r>
      <w:r w:rsidRPr="00B210FA">
        <w:rPr>
          <w:rFonts w:ascii="Arial" w:hAnsi="Arial" w:cs="Arial"/>
          <w:color w:val="000000"/>
          <w:spacing w:val="11"/>
        </w:rPr>
        <w:t xml:space="preserve"> </w:t>
      </w:r>
      <w:r w:rsidRPr="00B210FA">
        <w:rPr>
          <w:rFonts w:ascii="Arial" w:hAnsi="Arial" w:cs="Arial"/>
          <w:color w:val="000000"/>
        </w:rPr>
        <w:t>de</w:t>
      </w:r>
      <w:r w:rsidRPr="00B210FA">
        <w:rPr>
          <w:rFonts w:ascii="Arial" w:hAnsi="Arial" w:cs="Arial"/>
          <w:color w:val="000000"/>
          <w:spacing w:val="11"/>
        </w:rPr>
        <w:t xml:space="preserve"> </w:t>
      </w:r>
      <w:r w:rsidRPr="00B210FA">
        <w:rPr>
          <w:rFonts w:ascii="Arial" w:hAnsi="Arial" w:cs="Arial"/>
          <w:color w:val="000000"/>
        </w:rPr>
        <w:t>Microempreendedor</w:t>
      </w:r>
      <w:r w:rsidRPr="00B210FA">
        <w:rPr>
          <w:rFonts w:ascii="Arial" w:hAnsi="Arial" w:cs="Arial"/>
          <w:color w:val="000000"/>
          <w:spacing w:val="11"/>
        </w:rPr>
        <w:t xml:space="preserve"> </w:t>
      </w:r>
      <w:r w:rsidRPr="00B210FA">
        <w:rPr>
          <w:rFonts w:ascii="Arial" w:hAnsi="Arial" w:cs="Arial"/>
          <w:color w:val="000000"/>
        </w:rPr>
        <w:t>Individual</w:t>
      </w:r>
      <w:r w:rsidRPr="00B210FA">
        <w:rPr>
          <w:rFonts w:ascii="Arial" w:hAnsi="Arial" w:cs="Arial"/>
          <w:color w:val="000000"/>
          <w:spacing w:val="11"/>
        </w:rPr>
        <w:t xml:space="preserve"> </w:t>
      </w:r>
      <w:r w:rsidRPr="00B210FA">
        <w:rPr>
          <w:rFonts w:ascii="Arial" w:hAnsi="Arial" w:cs="Arial"/>
          <w:color w:val="000000"/>
        </w:rPr>
        <w:t>-</w:t>
      </w:r>
      <w:r w:rsidRPr="00B210FA">
        <w:rPr>
          <w:rFonts w:ascii="Arial" w:hAnsi="Arial" w:cs="Arial"/>
          <w:color w:val="000000"/>
          <w:spacing w:val="21"/>
        </w:rPr>
        <w:t xml:space="preserve"> </w:t>
      </w:r>
      <w:r w:rsidRPr="00B210FA">
        <w:rPr>
          <w:rFonts w:ascii="Arial" w:hAnsi="Arial" w:cs="Arial"/>
          <w:color w:val="000000"/>
        </w:rPr>
        <w:t>CCMEI,</w:t>
      </w:r>
      <w:r w:rsidRPr="00B210FA">
        <w:rPr>
          <w:rFonts w:ascii="Arial" w:hAnsi="Arial" w:cs="Arial"/>
          <w:color w:val="000000"/>
          <w:spacing w:val="34"/>
        </w:rPr>
        <w:t xml:space="preserve"> </w:t>
      </w:r>
      <w:r w:rsidRPr="00B210FA">
        <w:rPr>
          <w:rFonts w:ascii="Arial" w:hAnsi="Arial" w:cs="Arial"/>
          <w:color w:val="000000"/>
        </w:rPr>
        <w:t>cuja</w:t>
      </w:r>
      <w:r w:rsidRPr="00B210FA">
        <w:rPr>
          <w:rFonts w:ascii="Arial" w:hAnsi="Arial" w:cs="Arial"/>
          <w:color w:val="000000"/>
          <w:spacing w:val="35"/>
        </w:rPr>
        <w:t xml:space="preserve"> </w:t>
      </w:r>
      <w:r w:rsidRPr="00B210FA">
        <w:rPr>
          <w:rFonts w:ascii="Arial" w:hAnsi="Arial" w:cs="Arial"/>
          <w:color w:val="000000"/>
        </w:rPr>
        <w:t>aceitação</w:t>
      </w:r>
      <w:r w:rsidRPr="00B210FA">
        <w:rPr>
          <w:rFonts w:ascii="Arial" w:hAnsi="Arial" w:cs="Arial"/>
          <w:color w:val="000000"/>
          <w:spacing w:val="34"/>
        </w:rPr>
        <w:t xml:space="preserve"> </w:t>
      </w:r>
      <w:r w:rsidRPr="00B210FA">
        <w:rPr>
          <w:rFonts w:ascii="Arial" w:hAnsi="Arial" w:cs="Arial"/>
          <w:color w:val="000000"/>
        </w:rPr>
        <w:t>ficará</w:t>
      </w:r>
      <w:r w:rsidRPr="00B210FA">
        <w:rPr>
          <w:rFonts w:ascii="Arial" w:hAnsi="Arial" w:cs="Arial"/>
          <w:color w:val="000000"/>
          <w:spacing w:val="35"/>
        </w:rPr>
        <w:t xml:space="preserve"> </w:t>
      </w:r>
      <w:r w:rsidRPr="00B210FA">
        <w:rPr>
          <w:rFonts w:ascii="Arial" w:hAnsi="Arial" w:cs="Arial"/>
          <w:color w:val="000000"/>
        </w:rPr>
        <w:t>condicionada</w:t>
      </w:r>
      <w:r w:rsidRPr="00B210FA">
        <w:rPr>
          <w:rFonts w:ascii="Arial" w:hAnsi="Arial" w:cs="Arial"/>
          <w:color w:val="000000"/>
          <w:spacing w:val="35"/>
        </w:rPr>
        <w:t xml:space="preserve"> </w:t>
      </w:r>
      <w:r w:rsidRPr="00B210FA">
        <w:rPr>
          <w:rFonts w:ascii="Arial" w:hAnsi="Arial" w:cs="Arial"/>
          <w:color w:val="000000"/>
        </w:rPr>
        <w:t>à</w:t>
      </w:r>
      <w:r w:rsidRPr="00B210FA">
        <w:rPr>
          <w:rFonts w:ascii="Arial" w:hAnsi="Arial" w:cs="Arial"/>
          <w:color w:val="000000"/>
          <w:spacing w:val="34"/>
        </w:rPr>
        <w:t xml:space="preserve"> </w:t>
      </w:r>
      <w:r w:rsidRPr="00B210FA">
        <w:rPr>
          <w:rFonts w:ascii="Arial" w:hAnsi="Arial" w:cs="Arial"/>
          <w:color w:val="000000"/>
        </w:rPr>
        <w:t>verificação</w:t>
      </w:r>
      <w:r w:rsidRPr="00B210FA">
        <w:rPr>
          <w:rFonts w:ascii="Arial" w:hAnsi="Arial" w:cs="Arial"/>
          <w:color w:val="000000"/>
          <w:spacing w:val="35"/>
        </w:rPr>
        <w:t xml:space="preserve"> </w:t>
      </w:r>
      <w:r w:rsidRPr="00B210FA">
        <w:rPr>
          <w:rFonts w:ascii="Arial" w:hAnsi="Arial" w:cs="Arial"/>
          <w:color w:val="000000"/>
        </w:rPr>
        <w:t>da</w:t>
      </w:r>
      <w:r w:rsidRPr="00B210FA">
        <w:rPr>
          <w:rFonts w:ascii="Arial" w:hAnsi="Arial" w:cs="Arial"/>
          <w:color w:val="000000"/>
          <w:spacing w:val="34"/>
        </w:rPr>
        <w:t xml:space="preserve"> </w:t>
      </w:r>
      <w:r w:rsidRPr="00B210FA">
        <w:rPr>
          <w:rFonts w:ascii="Arial" w:hAnsi="Arial" w:cs="Arial"/>
          <w:color w:val="000000"/>
        </w:rPr>
        <w:t>autenticidade</w:t>
      </w:r>
      <w:r w:rsidRPr="00B210FA">
        <w:rPr>
          <w:rFonts w:ascii="Arial" w:hAnsi="Arial" w:cs="Arial"/>
          <w:color w:val="000000"/>
          <w:spacing w:val="35"/>
        </w:rPr>
        <w:t xml:space="preserve"> </w:t>
      </w:r>
      <w:r w:rsidRPr="00B210FA">
        <w:rPr>
          <w:rFonts w:ascii="Arial" w:hAnsi="Arial" w:cs="Arial"/>
          <w:color w:val="000000"/>
        </w:rPr>
        <w:t>no</w:t>
      </w:r>
      <w:r w:rsidRPr="00B210FA">
        <w:rPr>
          <w:rFonts w:ascii="Arial" w:hAnsi="Arial" w:cs="Arial"/>
          <w:color w:val="000000"/>
          <w:spacing w:val="35"/>
        </w:rPr>
        <w:t xml:space="preserve"> </w:t>
      </w:r>
      <w:r w:rsidRPr="00B210FA">
        <w:rPr>
          <w:rFonts w:ascii="Arial" w:hAnsi="Arial" w:cs="Arial"/>
          <w:color w:val="000000"/>
        </w:rPr>
        <w:t>sítio</w:t>
      </w:r>
      <w:r w:rsidRPr="00B210FA">
        <w:rPr>
          <w:rFonts w:ascii="Arial" w:hAnsi="Arial" w:cs="Arial"/>
          <w:color w:val="000000"/>
          <w:spacing w:val="37"/>
        </w:rPr>
        <w:t xml:space="preserve"> </w:t>
      </w:r>
      <w:proofErr w:type="gramStart"/>
      <w:r w:rsidRPr="00B210FA">
        <w:rPr>
          <w:rFonts w:ascii="Arial" w:hAnsi="Arial" w:cs="Arial"/>
          <w:color w:val="000000"/>
        </w:rPr>
        <w:t>https</w:t>
      </w:r>
      <w:proofErr w:type="gramEnd"/>
      <w:r w:rsidRPr="00B210FA">
        <w:rPr>
          <w:rFonts w:ascii="Arial" w:hAnsi="Arial" w:cs="Arial"/>
          <w:color w:val="000000"/>
        </w:rPr>
        <w:t>://</w:t>
      </w:r>
      <w:hyperlink r:id="rId115" w:history="1">
        <w:r w:rsidRPr="00B210FA">
          <w:rPr>
            <w:rFonts w:ascii="Arial" w:hAnsi="Arial" w:cs="Arial"/>
            <w:color w:val="000000"/>
          </w:rPr>
          <w:t>www.gov.br</w:t>
        </w:r>
      </w:hyperlink>
      <w:r w:rsidRPr="00B210FA">
        <w:rPr>
          <w:rFonts w:ascii="Arial" w:hAnsi="Arial" w:cs="Arial"/>
        </w:rPr>
        <w:t>/empresas-e-negocios/pt-br/empreendedor;</w:t>
      </w:r>
    </w:p>
    <w:p w14:paraId="57E2F84A" w14:textId="77777777" w:rsidR="00576DF0" w:rsidRPr="00B210FA" w:rsidRDefault="00576DF0" w:rsidP="00576DF0">
      <w:pPr>
        <w:pStyle w:val="Corpodetexto"/>
        <w:kinsoku w:val="0"/>
        <w:overflowPunct w:val="0"/>
        <w:spacing w:before="0" w:beforeAutospacing="0" w:after="0" w:afterAutospacing="0" w:line="360" w:lineRule="auto"/>
        <w:rPr>
          <w:rFonts w:ascii="Arial" w:hAnsi="Arial" w:cs="Arial"/>
          <w:sz w:val="19"/>
          <w:szCs w:val="19"/>
        </w:rPr>
      </w:pPr>
    </w:p>
    <w:p w14:paraId="395C0653" w14:textId="77777777" w:rsidR="00576DF0" w:rsidRPr="00B210FA" w:rsidRDefault="00576DF0" w:rsidP="00576DF0">
      <w:pPr>
        <w:pStyle w:val="Corpodetexto"/>
        <w:widowControl w:val="0"/>
        <w:numPr>
          <w:ilvl w:val="1"/>
          <w:numId w:val="14"/>
        </w:numPr>
        <w:tabs>
          <w:tab w:val="left" w:pos="640"/>
        </w:tabs>
        <w:kinsoku w:val="0"/>
        <w:overflowPunct w:val="0"/>
        <w:autoSpaceDE w:val="0"/>
        <w:autoSpaceDN w:val="0"/>
        <w:adjustRightInd w:val="0"/>
        <w:spacing w:before="0" w:beforeAutospacing="0" w:after="0" w:afterAutospacing="0" w:line="360" w:lineRule="auto"/>
        <w:ind w:right="233" w:firstLine="0"/>
        <w:jc w:val="both"/>
        <w:rPr>
          <w:rFonts w:ascii="Arial" w:hAnsi="Arial" w:cs="Arial"/>
        </w:rPr>
      </w:pPr>
      <w:r w:rsidRPr="00B210FA">
        <w:rPr>
          <w:rFonts w:ascii="Arial" w:hAnsi="Arial" w:cs="Arial"/>
          <w:b/>
          <w:bCs/>
        </w:rPr>
        <w:t>Sociedade</w:t>
      </w:r>
      <w:r w:rsidRPr="00B210FA">
        <w:rPr>
          <w:rFonts w:ascii="Arial" w:hAnsi="Arial" w:cs="Arial"/>
          <w:b/>
          <w:bCs/>
          <w:spacing w:val="15"/>
        </w:rPr>
        <w:t xml:space="preserve"> </w:t>
      </w:r>
      <w:r w:rsidRPr="00B210FA">
        <w:rPr>
          <w:rFonts w:ascii="Arial" w:hAnsi="Arial" w:cs="Arial"/>
          <w:b/>
          <w:bCs/>
        </w:rPr>
        <w:t>empresária</w:t>
      </w:r>
      <w:r w:rsidRPr="00B210FA">
        <w:rPr>
          <w:rFonts w:ascii="Arial" w:hAnsi="Arial" w:cs="Arial"/>
        </w:rPr>
        <w:t>,</w:t>
      </w:r>
      <w:r w:rsidRPr="00B210FA">
        <w:rPr>
          <w:rFonts w:ascii="Arial" w:hAnsi="Arial" w:cs="Arial"/>
          <w:spacing w:val="15"/>
        </w:rPr>
        <w:t xml:space="preserve"> </w:t>
      </w:r>
      <w:r w:rsidRPr="00B210FA">
        <w:rPr>
          <w:rFonts w:ascii="Arial" w:hAnsi="Arial" w:cs="Arial"/>
          <w:b/>
          <w:bCs/>
        </w:rPr>
        <w:t>sociedade</w:t>
      </w:r>
      <w:r w:rsidRPr="00B210FA">
        <w:rPr>
          <w:rFonts w:ascii="Arial" w:hAnsi="Arial" w:cs="Arial"/>
          <w:b/>
          <w:bCs/>
          <w:spacing w:val="15"/>
        </w:rPr>
        <w:t xml:space="preserve"> </w:t>
      </w:r>
      <w:r w:rsidRPr="00B210FA">
        <w:rPr>
          <w:rFonts w:ascii="Arial" w:hAnsi="Arial" w:cs="Arial"/>
          <w:b/>
          <w:bCs/>
        </w:rPr>
        <w:t>limitada</w:t>
      </w:r>
      <w:r w:rsidRPr="00B210FA">
        <w:rPr>
          <w:rFonts w:ascii="Arial" w:hAnsi="Arial" w:cs="Arial"/>
          <w:b/>
          <w:bCs/>
          <w:spacing w:val="15"/>
        </w:rPr>
        <w:t xml:space="preserve"> </w:t>
      </w:r>
      <w:r w:rsidRPr="00B210FA">
        <w:rPr>
          <w:rFonts w:ascii="Arial" w:hAnsi="Arial" w:cs="Arial"/>
          <w:b/>
          <w:bCs/>
        </w:rPr>
        <w:t>unipessoal</w:t>
      </w:r>
      <w:r w:rsidRPr="00B210FA">
        <w:rPr>
          <w:rFonts w:ascii="Arial" w:hAnsi="Arial" w:cs="Arial"/>
          <w:b/>
          <w:bCs/>
          <w:spacing w:val="15"/>
        </w:rPr>
        <w:t xml:space="preserve"> </w:t>
      </w:r>
      <w:r w:rsidRPr="00B210FA">
        <w:rPr>
          <w:rFonts w:ascii="Arial" w:hAnsi="Arial" w:cs="Arial"/>
        </w:rPr>
        <w:t>ou</w:t>
      </w:r>
      <w:r w:rsidRPr="00B210FA">
        <w:rPr>
          <w:rFonts w:ascii="Arial" w:hAnsi="Arial" w:cs="Arial"/>
          <w:spacing w:val="14"/>
        </w:rPr>
        <w:t xml:space="preserve"> </w:t>
      </w:r>
      <w:r w:rsidRPr="00B210FA">
        <w:rPr>
          <w:rFonts w:ascii="Arial" w:hAnsi="Arial" w:cs="Arial"/>
        </w:rPr>
        <w:t>sociedade</w:t>
      </w:r>
      <w:r w:rsidRPr="00B210FA">
        <w:rPr>
          <w:rFonts w:ascii="Arial" w:hAnsi="Arial" w:cs="Arial"/>
          <w:spacing w:val="14"/>
        </w:rPr>
        <w:t xml:space="preserve"> </w:t>
      </w:r>
      <w:r w:rsidRPr="00B210FA">
        <w:rPr>
          <w:rFonts w:ascii="Arial" w:hAnsi="Arial" w:cs="Arial"/>
        </w:rPr>
        <w:t>identificada</w:t>
      </w:r>
      <w:r w:rsidRPr="00B210FA">
        <w:rPr>
          <w:rFonts w:ascii="Arial" w:hAnsi="Arial" w:cs="Arial"/>
          <w:spacing w:val="14"/>
        </w:rPr>
        <w:t xml:space="preserve"> </w:t>
      </w:r>
      <w:r w:rsidRPr="00B210FA">
        <w:rPr>
          <w:rFonts w:ascii="Arial" w:hAnsi="Arial" w:cs="Arial"/>
        </w:rPr>
        <w:t>como</w:t>
      </w:r>
      <w:r w:rsidRPr="00B210FA">
        <w:rPr>
          <w:rFonts w:ascii="Arial" w:hAnsi="Arial" w:cs="Arial"/>
          <w:spacing w:val="14"/>
        </w:rPr>
        <w:t xml:space="preserve"> </w:t>
      </w:r>
      <w:r w:rsidRPr="00B210FA">
        <w:rPr>
          <w:rFonts w:ascii="Arial" w:hAnsi="Arial" w:cs="Arial"/>
        </w:rPr>
        <w:t>empresa</w:t>
      </w:r>
      <w:r w:rsidRPr="00B210FA">
        <w:rPr>
          <w:rFonts w:ascii="Arial" w:hAnsi="Arial" w:cs="Arial"/>
          <w:spacing w:val="21"/>
        </w:rPr>
        <w:t xml:space="preserve"> </w:t>
      </w:r>
      <w:r w:rsidRPr="00B210FA">
        <w:rPr>
          <w:rFonts w:ascii="Arial" w:hAnsi="Arial" w:cs="Arial"/>
        </w:rPr>
        <w:t>individual</w:t>
      </w:r>
      <w:r w:rsidRPr="00B210FA">
        <w:rPr>
          <w:rFonts w:ascii="Arial" w:hAnsi="Arial" w:cs="Arial"/>
          <w:spacing w:val="8"/>
        </w:rPr>
        <w:t xml:space="preserve"> </w:t>
      </w:r>
      <w:r w:rsidRPr="00B210FA">
        <w:rPr>
          <w:rFonts w:ascii="Arial" w:hAnsi="Arial" w:cs="Arial"/>
        </w:rPr>
        <w:t>de</w:t>
      </w:r>
      <w:r w:rsidRPr="00B210FA">
        <w:rPr>
          <w:rFonts w:ascii="Arial" w:hAnsi="Arial" w:cs="Arial"/>
          <w:spacing w:val="8"/>
        </w:rPr>
        <w:t xml:space="preserve"> </w:t>
      </w:r>
      <w:r w:rsidRPr="00B210FA">
        <w:rPr>
          <w:rFonts w:ascii="Arial" w:hAnsi="Arial" w:cs="Arial"/>
        </w:rPr>
        <w:t>responsabilidade</w:t>
      </w:r>
      <w:r w:rsidRPr="00B210FA">
        <w:rPr>
          <w:rFonts w:ascii="Arial" w:hAnsi="Arial" w:cs="Arial"/>
          <w:spacing w:val="8"/>
        </w:rPr>
        <w:t xml:space="preserve"> </w:t>
      </w:r>
      <w:r w:rsidRPr="00B210FA">
        <w:rPr>
          <w:rFonts w:ascii="Arial" w:hAnsi="Arial" w:cs="Arial"/>
        </w:rPr>
        <w:t>limitada</w:t>
      </w:r>
      <w:r w:rsidRPr="00B210FA">
        <w:rPr>
          <w:rFonts w:ascii="Arial" w:hAnsi="Arial" w:cs="Arial"/>
          <w:spacing w:val="8"/>
        </w:rPr>
        <w:t xml:space="preserve"> </w:t>
      </w:r>
      <w:r w:rsidRPr="00B210FA">
        <w:rPr>
          <w:rFonts w:ascii="Arial" w:hAnsi="Arial" w:cs="Arial"/>
        </w:rPr>
        <w:t>-</w:t>
      </w:r>
      <w:r w:rsidRPr="00B210FA">
        <w:rPr>
          <w:rFonts w:ascii="Arial" w:hAnsi="Arial" w:cs="Arial"/>
          <w:spacing w:val="9"/>
        </w:rPr>
        <w:t xml:space="preserve"> </w:t>
      </w:r>
      <w:r w:rsidRPr="00B210FA">
        <w:rPr>
          <w:rFonts w:ascii="Arial" w:hAnsi="Arial" w:cs="Arial"/>
          <w:b/>
          <w:bCs/>
        </w:rPr>
        <w:t>EIRELI</w:t>
      </w:r>
      <w:r w:rsidRPr="00B210FA">
        <w:rPr>
          <w:rFonts w:ascii="Arial" w:hAnsi="Arial" w:cs="Arial"/>
        </w:rPr>
        <w:t>:</w:t>
      </w:r>
      <w:r w:rsidRPr="00B210FA">
        <w:rPr>
          <w:rFonts w:ascii="Arial" w:hAnsi="Arial" w:cs="Arial"/>
          <w:spacing w:val="8"/>
        </w:rPr>
        <w:t xml:space="preserve"> </w:t>
      </w:r>
      <w:r w:rsidRPr="00B210FA">
        <w:rPr>
          <w:rFonts w:ascii="Arial" w:hAnsi="Arial" w:cs="Arial"/>
        </w:rPr>
        <w:t>inscrição</w:t>
      </w:r>
      <w:r w:rsidRPr="00B210FA">
        <w:rPr>
          <w:rFonts w:ascii="Arial" w:hAnsi="Arial" w:cs="Arial"/>
          <w:spacing w:val="8"/>
        </w:rPr>
        <w:t xml:space="preserve"> </w:t>
      </w:r>
      <w:r w:rsidRPr="00B210FA">
        <w:rPr>
          <w:rFonts w:ascii="Arial" w:hAnsi="Arial" w:cs="Arial"/>
        </w:rPr>
        <w:t>do</w:t>
      </w:r>
      <w:r w:rsidRPr="00B210FA">
        <w:rPr>
          <w:rFonts w:ascii="Arial" w:hAnsi="Arial" w:cs="Arial"/>
          <w:spacing w:val="8"/>
        </w:rPr>
        <w:t xml:space="preserve"> </w:t>
      </w:r>
      <w:r w:rsidRPr="00B210FA">
        <w:rPr>
          <w:rFonts w:ascii="Arial" w:hAnsi="Arial" w:cs="Arial"/>
        </w:rPr>
        <w:t>ato</w:t>
      </w:r>
      <w:r w:rsidRPr="00B210FA">
        <w:rPr>
          <w:rFonts w:ascii="Arial" w:hAnsi="Arial" w:cs="Arial"/>
          <w:spacing w:val="8"/>
        </w:rPr>
        <w:t xml:space="preserve"> </w:t>
      </w:r>
      <w:r w:rsidRPr="00B210FA">
        <w:rPr>
          <w:rFonts w:ascii="Arial" w:hAnsi="Arial" w:cs="Arial"/>
        </w:rPr>
        <w:t>constitutivo,</w:t>
      </w:r>
      <w:r w:rsidRPr="00B210FA">
        <w:rPr>
          <w:rFonts w:ascii="Arial" w:hAnsi="Arial" w:cs="Arial"/>
          <w:spacing w:val="8"/>
        </w:rPr>
        <w:t xml:space="preserve"> </w:t>
      </w:r>
      <w:r w:rsidRPr="00B210FA">
        <w:rPr>
          <w:rFonts w:ascii="Arial" w:hAnsi="Arial" w:cs="Arial"/>
        </w:rPr>
        <w:t>estatuto</w:t>
      </w:r>
      <w:r w:rsidRPr="00B210FA">
        <w:rPr>
          <w:rFonts w:ascii="Arial" w:hAnsi="Arial" w:cs="Arial"/>
          <w:spacing w:val="8"/>
        </w:rPr>
        <w:t xml:space="preserve"> </w:t>
      </w:r>
      <w:r w:rsidRPr="00B210FA">
        <w:rPr>
          <w:rFonts w:ascii="Arial" w:hAnsi="Arial" w:cs="Arial"/>
        </w:rPr>
        <w:t>ou</w:t>
      </w:r>
      <w:r w:rsidRPr="00B210FA">
        <w:rPr>
          <w:rFonts w:ascii="Arial" w:hAnsi="Arial" w:cs="Arial"/>
          <w:spacing w:val="8"/>
        </w:rPr>
        <w:t xml:space="preserve"> </w:t>
      </w:r>
      <w:r w:rsidRPr="00B210FA">
        <w:rPr>
          <w:rFonts w:ascii="Arial" w:hAnsi="Arial" w:cs="Arial"/>
        </w:rPr>
        <w:t>contrato</w:t>
      </w:r>
      <w:r w:rsidRPr="00B210FA">
        <w:rPr>
          <w:rFonts w:ascii="Arial" w:hAnsi="Arial" w:cs="Arial"/>
          <w:spacing w:val="8"/>
        </w:rPr>
        <w:t xml:space="preserve"> </w:t>
      </w:r>
      <w:r w:rsidRPr="00B210FA">
        <w:rPr>
          <w:rFonts w:ascii="Arial" w:hAnsi="Arial" w:cs="Arial"/>
        </w:rPr>
        <w:t xml:space="preserve">social </w:t>
      </w:r>
      <w:r w:rsidRPr="00B210FA">
        <w:rPr>
          <w:rFonts w:ascii="Arial" w:hAnsi="Arial" w:cs="Arial"/>
          <w:spacing w:val="1"/>
        </w:rPr>
        <w:t>no</w:t>
      </w:r>
      <w:r w:rsidRPr="00B210FA">
        <w:rPr>
          <w:rFonts w:ascii="Arial" w:hAnsi="Arial" w:cs="Arial"/>
          <w:spacing w:val="18"/>
        </w:rPr>
        <w:t xml:space="preserve"> </w:t>
      </w:r>
      <w:r w:rsidRPr="00B210FA">
        <w:rPr>
          <w:rFonts w:ascii="Arial" w:hAnsi="Arial" w:cs="Arial"/>
          <w:spacing w:val="2"/>
        </w:rPr>
        <w:t>Registro</w:t>
      </w:r>
      <w:r w:rsidRPr="00B210FA">
        <w:rPr>
          <w:rFonts w:ascii="Arial" w:hAnsi="Arial" w:cs="Arial"/>
          <w:spacing w:val="18"/>
        </w:rPr>
        <w:t xml:space="preserve"> </w:t>
      </w:r>
      <w:r w:rsidRPr="00B210FA">
        <w:rPr>
          <w:rFonts w:ascii="Arial" w:hAnsi="Arial" w:cs="Arial"/>
          <w:spacing w:val="2"/>
        </w:rPr>
        <w:t>Público</w:t>
      </w:r>
      <w:r w:rsidRPr="00B210FA">
        <w:rPr>
          <w:rFonts w:ascii="Arial" w:hAnsi="Arial" w:cs="Arial"/>
          <w:spacing w:val="18"/>
        </w:rPr>
        <w:t xml:space="preserve"> </w:t>
      </w:r>
      <w:r w:rsidRPr="00B210FA">
        <w:rPr>
          <w:rFonts w:ascii="Arial" w:hAnsi="Arial" w:cs="Arial"/>
          <w:spacing w:val="1"/>
        </w:rPr>
        <w:t>de</w:t>
      </w:r>
      <w:r w:rsidRPr="00B210FA">
        <w:rPr>
          <w:rFonts w:ascii="Arial" w:hAnsi="Arial" w:cs="Arial"/>
          <w:spacing w:val="18"/>
        </w:rPr>
        <w:t xml:space="preserve"> </w:t>
      </w:r>
      <w:r w:rsidRPr="00B210FA">
        <w:rPr>
          <w:rFonts w:ascii="Arial" w:hAnsi="Arial" w:cs="Arial"/>
          <w:spacing w:val="2"/>
        </w:rPr>
        <w:t>Empresas</w:t>
      </w:r>
      <w:r w:rsidRPr="00B210FA">
        <w:rPr>
          <w:rFonts w:ascii="Arial" w:hAnsi="Arial" w:cs="Arial"/>
          <w:spacing w:val="18"/>
        </w:rPr>
        <w:t xml:space="preserve"> </w:t>
      </w:r>
      <w:r w:rsidRPr="00B210FA">
        <w:rPr>
          <w:rFonts w:ascii="Arial" w:hAnsi="Arial" w:cs="Arial"/>
          <w:spacing w:val="2"/>
        </w:rPr>
        <w:t>Mercantis,</w:t>
      </w:r>
      <w:r w:rsidRPr="00B210FA">
        <w:rPr>
          <w:rFonts w:ascii="Arial" w:hAnsi="Arial" w:cs="Arial"/>
          <w:spacing w:val="18"/>
        </w:rPr>
        <w:t xml:space="preserve"> </w:t>
      </w:r>
      <w:r w:rsidRPr="00B210FA">
        <w:rPr>
          <w:rFonts w:ascii="Arial" w:hAnsi="Arial" w:cs="Arial"/>
        </w:rPr>
        <w:t>a</w:t>
      </w:r>
      <w:r w:rsidRPr="00B210FA">
        <w:rPr>
          <w:rFonts w:ascii="Arial" w:hAnsi="Arial" w:cs="Arial"/>
          <w:spacing w:val="18"/>
        </w:rPr>
        <w:t xml:space="preserve"> </w:t>
      </w:r>
      <w:r w:rsidRPr="00B210FA">
        <w:rPr>
          <w:rFonts w:ascii="Arial" w:hAnsi="Arial" w:cs="Arial"/>
          <w:spacing w:val="2"/>
        </w:rPr>
        <w:t>cargo</w:t>
      </w:r>
      <w:r w:rsidRPr="00B210FA">
        <w:rPr>
          <w:rFonts w:ascii="Arial" w:hAnsi="Arial" w:cs="Arial"/>
          <w:spacing w:val="18"/>
        </w:rPr>
        <w:t xml:space="preserve"> </w:t>
      </w:r>
      <w:r w:rsidRPr="00B210FA">
        <w:rPr>
          <w:rFonts w:ascii="Arial" w:hAnsi="Arial" w:cs="Arial"/>
          <w:spacing w:val="1"/>
        </w:rPr>
        <w:t>da</w:t>
      </w:r>
      <w:r w:rsidRPr="00B210FA">
        <w:rPr>
          <w:rFonts w:ascii="Arial" w:hAnsi="Arial" w:cs="Arial"/>
          <w:spacing w:val="18"/>
        </w:rPr>
        <w:t xml:space="preserve"> </w:t>
      </w:r>
      <w:r w:rsidRPr="00B210FA">
        <w:rPr>
          <w:rFonts w:ascii="Arial" w:hAnsi="Arial" w:cs="Arial"/>
          <w:spacing w:val="2"/>
        </w:rPr>
        <w:t>Junta</w:t>
      </w:r>
      <w:r w:rsidRPr="00B210FA">
        <w:rPr>
          <w:rFonts w:ascii="Arial" w:hAnsi="Arial" w:cs="Arial"/>
          <w:spacing w:val="18"/>
        </w:rPr>
        <w:t xml:space="preserve"> </w:t>
      </w:r>
      <w:r w:rsidRPr="00B210FA">
        <w:rPr>
          <w:rFonts w:ascii="Arial" w:hAnsi="Arial" w:cs="Arial"/>
          <w:spacing w:val="2"/>
        </w:rPr>
        <w:t>Comercial</w:t>
      </w:r>
      <w:r w:rsidRPr="00B210FA">
        <w:rPr>
          <w:rFonts w:ascii="Arial" w:hAnsi="Arial" w:cs="Arial"/>
          <w:spacing w:val="18"/>
        </w:rPr>
        <w:t xml:space="preserve"> </w:t>
      </w:r>
      <w:r w:rsidRPr="00B210FA">
        <w:rPr>
          <w:rFonts w:ascii="Arial" w:hAnsi="Arial" w:cs="Arial"/>
          <w:spacing w:val="1"/>
        </w:rPr>
        <w:t>da</w:t>
      </w:r>
      <w:r w:rsidRPr="00B210FA">
        <w:rPr>
          <w:rFonts w:ascii="Arial" w:hAnsi="Arial" w:cs="Arial"/>
          <w:spacing w:val="18"/>
        </w:rPr>
        <w:t xml:space="preserve"> </w:t>
      </w:r>
      <w:r w:rsidRPr="00B210FA">
        <w:rPr>
          <w:rFonts w:ascii="Arial" w:hAnsi="Arial" w:cs="Arial"/>
          <w:spacing w:val="2"/>
        </w:rPr>
        <w:t>respectiva</w:t>
      </w:r>
      <w:r w:rsidRPr="00B210FA">
        <w:rPr>
          <w:rFonts w:ascii="Arial" w:hAnsi="Arial" w:cs="Arial"/>
          <w:spacing w:val="18"/>
        </w:rPr>
        <w:t xml:space="preserve"> </w:t>
      </w:r>
      <w:r w:rsidRPr="00B210FA">
        <w:rPr>
          <w:rFonts w:ascii="Arial" w:hAnsi="Arial" w:cs="Arial"/>
          <w:spacing w:val="2"/>
        </w:rPr>
        <w:t>sede,</w:t>
      </w:r>
      <w:r w:rsidRPr="00B210FA">
        <w:rPr>
          <w:rFonts w:ascii="Arial" w:hAnsi="Arial" w:cs="Arial"/>
          <w:spacing w:val="87"/>
        </w:rPr>
        <w:t xml:space="preserve"> </w:t>
      </w:r>
      <w:r w:rsidRPr="00B210FA">
        <w:rPr>
          <w:rFonts w:ascii="Arial" w:hAnsi="Arial" w:cs="Arial"/>
        </w:rPr>
        <w:t>acompanhada de documento comprobatório de seus administradores;</w:t>
      </w:r>
    </w:p>
    <w:p w14:paraId="1A6B7705" w14:textId="77777777" w:rsidR="00576DF0" w:rsidRPr="00B210FA" w:rsidRDefault="00576DF0" w:rsidP="00576DF0">
      <w:pPr>
        <w:pStyle w:val="Corpodetexto"/>
        <w:kinsoku w:val="0"/>
        <w:overflowPunct w:val="0"/>
        <w:spacing w:before="0" w:beforeAutospacing="0" w:after="0" w:afterAutospacing="0" w:line="360" w:lineRule="auto"/>
        <w:rPr>
          <w:rFonts w:ascii="Arial" w:hAnsi="Arial" w:cs="Arial"/>
          <w:sz w:val="17"/>
          <w:szCs w:val="17"/>
        </w:rPr>
      </w:pPr>
    </w:p>
    <w:p w14:paraId="27C1BEA1" w14:textId="77777777" w:rsidR="00576DF0" w:rsidRPr="00B210FA" w:rsidRDefault="00576DF0" w:rsidP="00576DF0">
      <w:pPr>
        <w:pStyle w:val="Corpodetexto"/>
        <w:widowControl w:val="0"/>
        <w:numPr>
          <w:ilvl w:val="1"/>
          <w:numId w:val="14"/>
        </w:numPr>
        <w:tabs>
          <w:tab w:val="left" w:pos="635"/>
        </w:tabs>
        <w:kinsoku w:val="0"/>
        <w:overflowPunct w:val="0"/>
        <w:autoSpaceDE w:val="0"/>
        <w:autoSpaceDN w:val="0"/>
        <w:adjustRightInd w:val="0"/>
        <w:spacing w:before="0" w:beforeAutospacing="0" w:after="0" w:afterAutospacing="0" w:line="360" w:lineRule="auto"/>
        <w:ind w:right="234" w:firstLine="0"/>
        <w:jc w:val="both"/>
        <w:rPr>
          <w:rFonts w:ascii="Arial" w:hAnsi="Arial" w:cs="Arial"/>
        </w:rPr>
      </w:pPr>
      <w:r w:rsidRPr="00B210FA">
        <w:rPr>
          <w:rFonts w:ascii="Arial" w:hAnsi="Arial" w:cs="Arial"/>
          <w:b/>
          <w:bCs/>
        </w:rPr>
        <w:t>Sociedade</w:t>
      </w:r>
      <w:r w:rsidRPr="00B210FA">
        <w:rPr>
          <w:rFonts w:ascii="Arial" w:hAnsi="Arial" w:cs="Arial"/>
          <w:b/>
          <w:bCs/>
          <w:spacing w:val="9"/>
        </w:rPr>
        <w:t xml:space="preserve"> </w:t>
      </w:r>
      <w:r w:rsidRPr="00B210FA">
        <w:rPr>
          <w:rFonts w:ascii="Arial" w:hAnsi="Arial" w:cs="Arial"/>
          <w:b/>
          <w:bCs/>
        </w:rPr>
        <w:t>empresária</w:t>
      </w:r>
      <w:r w:rsidRPr="00B210FA">
        <w:rPr>
          <w:rFonts w:ascii="Arial" w:hAnsi="Arial" w:cs="Arial"/>
          <w:b/>
          <w:bCs/>
          <w:spacing w:val="9"/>
        </w:rPr>
        <w:t xml:space="preserve"> </w:t>
      </w:r>
      <w:r w:rsidRPr="00B210FA">
        <w:rPr>
          <w:rFonts w:ascii="Arial" w:hAnsi="Arial" w:cs="Arial"/>
          <w:b/>
          <w:bCs/>
        </w:rPr>
        <w:t>estrangeira:</w:t>
      </w:r>
      <w:r w:rsidRPr="00B210FA">
        <w:rPr>
          <w:rFonts w:ascii="Arial" w:hAnsi="Arial" w:cs="Arial"/>
          <w:b/>
          <w:bCs/>
          <w:spacing w:val="10"/>
        </w:rPr>
        <w:t xml:space="preserve"> </w:t>
      </w:r>
      <w:r w:rsidRPr="00B210FA">
        <w:rPr>
          <w:rFonts w:ascii="Arial" w:hAnsi="Arial" w:cs="Arial"/>
        </w:rPr>
        <w:t>portaria</w:t>
      </w:r>
      <w:r w:rsidRPr="00B210FA">
        <w:rPr>
          <w:rFonts w:ascii="Arial" w:hAnsi="Arial" w:cs="Arial"/>
          <w:spacing w:val="9"/>
        </w:rPr>
        <w:t xml:space="preserve"> </w:t>
      </w:r>
      <w:r w:rsidRPr="00B210FA">
        <w:rPr>
          <w:rFonts w:ascii="Arial" w:hAnsi="Arial" w:cs="Arial"/>
        </w:rPr>
        <w:t>de</w:t>
      </w:r>
      <w:r w:rsidRPr="00B210FA">
        <w:rPr>
          <w:rFonts w:ascii="Arial" w:hAnsi="Arial" w:cs="Arial"/>
          <w:spacing w:val="9"/>
        </w:rPr>
        <w:t xml:space="preserve"> </w:t>
      </w:r>
      <w:r w:rsidRPr="00B210FA">
        <w:rPr>
          <w:rFonts w:ascii="Arial" w:hAnsi="Arial" w:cs="Arial"/>
        </w:rPr>
        <w:t>autorização</w:t>
      </w:r>
      <w:r w:rsidRPr="00B210FA">
        <w:rPr>
          <w:rFonts w:ascii="Arial" w:hAnsi="Arial" w:cs="Arial"/>
          <w:spacing w:val="9"/>
        </w:rPr>
        <w:t xml:space="preserve"> </w:t>
      </w:r>
      <w:r w:rsidRPr="00B210FA">
        <w:rPr>
          <w:rFonts w:ascii="Arial" w:hAnsi="Arial" w:cs="Arial"/>
        </w:rPr>
        <w:t>de</w:t>
      </w:r>
      <w:r w:rsidRPr="00B210FA">
        <w:rPr>
          <w:rFonts w:ascii="Arial" w:hAnsi="Arial" w:cs="Arial"/>
          <w:spacing w:val="9"/>
        </w:rPr>
        <w:t xml:space="preserve"> </w:t>
      </w:r>
      <w:r w:rsidRPr="00B210FA">
        <w:rPr>
          <w:rFonts w:ascii="Arial" w:hAnsi="Arial" w:cs="Arial"/>
        </w:rPr>
        <w:t>funcionamento</w:t>
      </w:r>
      <w:r w:rsidRPr="00B210FA">
        <w:rPr>
          <w:rFonts w:ascii="Arial" w:hAnsi="Arial" w:cs="Arial"/>
          <w:spacing w:val="9"/>
        </w:rPr>
        <w:t xml:space="preserve"> </w:t>
      </w:r>
      <w:r w:rsidRPr="00B210FA">
        <w:rPr>
          <w:rFonts w:ascii="Arial" w:hAnsi="Arial" w:cs="Arial"/>
        </w:rPr>
        <w:t>no</w:t>
      </w:r>
      <w:r w:rsidRPr="00B210FA">
        <w:rPr>
          <w:rFonts w:ascii="Arial" w:hAnsi="Arial" w:cs="Arial"/>
          <w:spacing w:val="9"/>
        </w:rPr>
        <w:t xml:space="preserve"> </w:t>
      </w:r>
      <w:r w:rsidRPr="00B210FA">
        <w:rPr>
          <w:rFonts w:ascii="Arial" w:hAnsi="Arial" w:cs="Arial"/>
        </w:rPr>
        <w:t>Brasil,</w:t>
      </w:r>
      <w:r w:rsidRPr="00B210FA">
        <w:rPr>
          <w:rFonts w:ascii="Arial" w:hAnsi="Arial" w:cs="Arial"/>
          <w:spacing w:val="9"/>
        </w:rPr>
        <w:t xml:space="preserve"> </w:t>
      </w:r>
      <w:r w:rsidRPr="00B210FA">
        <w:rPr>
          <w:rFonts w:ascii="Arial" w:hAnsi="Arial" w:cs="Arial"/>
        </w:rPr>
        <w:t>publicada no</w:t>
      </w:r>
      <w:r w:rsidRPr="00B210FA">
        <w:rPr>
          <w:rFonts w:ascii="Arial" w:hAnsi="Arial" w:cs="Arial"/>
          <w:spacing w:val="4"/>
        </w:rPr>
        <w:t xml:space="preserve"> </w:t>
      </w:r>
      <w:r w:rsidRPr="00B210FA">
        <w:rPr>
          <w:rFonts w:ascii="Arial" w:hAnsi="Arial" w:cs="Arial"/>
        </w:rPr>
        <w:t>Diário</w:t>
      </w:r>
      <w:r w:rsidRPr="00B210FA">
        <w:rPr>
          <w:rFonts w:ascii="Arial" w:hAnsi="Arial" w:cs="Arial"/>
          <w:spacing w:val="4"/>
        </w:rPr>
        <w:t xml:space="preserve"> </w:t>
      </w:r>
      <w:r w:rsidRPr="00B210FA">
        <w:rPr>
          <w:rFonts w:ascii="Arial" w:hAnsi="Arial" w:cs="Arial"/>
        </w:rPr>
        <w:t>Oficial</w:t>
      </w:r>
      <w:r w:rsidRPr="00B210FA">
        <w:rPr>
          <w:rFonts w:ascii="Arial" w:hAnsi="Arial" w:cs="Arial"/>
          <w:spacing w:val="4"/>
        </w:rPr>
        <w:t xml:space="preserve"> </w:t>
      </w:r>
      <w:r w:rsidRPr="00B210FA">
        <w:rPr>
          <w:rFonts w:ascii="Arial" w:hAnsi="Arial" w:cs="Arial"/>
        </w:rPr>
        <w:t>da</w:t>
      </w:r>
      <w:r w:rsidRPr="00B210FA">
        <w:rPr>
          <w:rFonts w:ascii="Arial" w:hAnsi="Arial" w:cs="Arial"/>
          <w:spacing w:val="4"/>
        </w:rPr>
        <w:t xml:space="preserve"> </w:t>
      </w:r>
      <w:r w:rsidRPr="00B210FA">
        <w:rPr>
          <w:rFonts w:ascii="Arial" w:hAnsi="Arial" w:cs="Arial"/>
        </w:rPr>
        <w:t>União</w:t>
      </w:r>
      <w:r w:rsidRPr="00B210FA">
        <w:rPr>
          <w:rFonts w:ascii="Arial" w:hAnsi="Arial" w:cs="Arial"/>
          <w:spacing w:val="4"/>
        </w:rPr>
        <w:t xml:space="preserve"> </w:t>
      </w:r>
      <w:r w:rsidRPr="00B210FA">
        <w:rPr>
          <w:rFonts w:ascii="Arial" w:hAnsi="Arial" w:cs="Arial"/>
        </w:rPr>
        <w:t>e</w:t>
      </w:r>
      <w:r w:rsidRPr="00B210FA">
        <w:rPr>
          <w:rFonts w:ascii="Arial" w:hAnsi="Arial" w:cs="Arial"/>
          <w:spacing w:val="4"/>
        </w:rPr>
        <w:t xml:space="preserve"> </w:t>
      </w:r>
      <w:r w:rsidRPr="00B210FA">
        <w:rPr>
          <w:rFonts w:ascii="Arial" w:hAnsi="Arial" w:cs="Arial"/>
        </w:rPr>
        <w:t>arquivada</w:t>
      </w:r>
      <w:r w:rsidRPr="00B210FA">
        <w:rPr>
          <w:rFonts w:ascii="Arial" w:hAnsi="Arial" w:cs="Arial"/>
          <w:spacing w:val="4"/>
        </w:rPr>
        <w:t xml:space="preserve"> </w:t>
      </w:r>
      <w:r w:rsidRPr="00B210FA">
        <w:rPr>
          <w:rFonts w:ascii="Arial" w:hAnsi="Arial" w:cs="Arial"/>
        </w:rPr>
        <w:t>na</w:t>
      </w:r>
      <w:r w:rsidRPr="00B210FA">
        <w:rPr>
          <w:rFonts w:ascii="Arial" w:hAnsi="Arial" w:cs="Arial"/>
          <w:spacing w:val="4"/>
        </w:rPr>
        <w:t xml:space="preserve"> </w:t>
      </w:r>
      <w:r w:rsidRPr="00B210FA">
        <w:rPr>
          <w:rFonts w:ascii="Arial" w:hAnsi="Arial" w:cs="Arial"/>
        </w:rPr>
        <w:t>Junta</w:t>
      </w:r>
      <w:r w:rsidRPr="00B210FA">
        <w:rPr>
          <w:rFonts w:ascii="Arial" w:hAnsi="Arial" w:cs="Arial"/>
          <w:spacing w:val="4"/>
        </w:rPr>
        <w:t xml:space="preserve"> </w:t>
      </w:r>
      <w:r w:rsidRPr="00B210FA">
        <w:rPr>
          <w:rFonts w:ascii="Arial" w:hAnsi="Arial" w:cs="Arial"/>
        </w:rPr>
        <w:t>Comercial</w:t>
      </w:r>
      <w:r w:rsidRPr="00B210FA">
        <w:rPr>
          <w:rFonts w:ascii="Arial" w:hAnsi="Arial" w:cs="Arial"/>
          <w:spacing w:val="4"/>
        </w:rPr>
        <w:t xml:space="preserve"> </w:t>
      </w:r>
      <w:r w:rsidRPr="00B210FA">
        <w:rPr>
          <w:rFonts w:ascii="Arial" w:hAnsi="Arial" w:cs="Arial"/>
        </w:rPr>
        <w:t>da</w:t>
      </w:r>
      <w:r w:rsidRPr="00B210FA">
        <w:rPr>
          <w:rFonts w:ascii="Arial" w:hAnsi="Arial" w:cs="Arial"/>
          <w:spacing w:val="4"/>
        </w:rPr>
        <w:t xml:space="preserve"> </w:t>
      </w:r>
      <w:r w:rsidRPr="00B210FA">
        <w:rPr>
          <w:rFonts w:ascii="Arial" w:hAnsi="Arial" w:cs="Arial"/>
        </w:rPr>
        <w:t>unidade</w:t>
      </w:r>
      <w:r w:rsidRPr="00B210FA">
        <w:rPr>
          <w:rFonts w:ascii="Arial" w:hAnsi="Arial" w:cs="Arial"/>
          <w:spacing w:val="4"/>
        </w:rPr>
        <w:t xml:space="preserve"> </w:t>
      </w:r>
      <w:r w:rsidRPr="00B210FA">
        <w:rPr>
          <w:rFonts w:ascii="Arial" w:hAnsi="Arial" w:cs="Arial"/>
        </w:rPr>
        <w:t>federativa</w:t>
      </w:r>
      <w:r w:rsidRPr="00B210FA">
        <w:rPr>
          <w:rFonts w:ascii="Arial" w:hAnsi="Arial" w:cs="Arial"/>
          <w:spacing w:val="4"/>
        </w:rPr>
        <w:t xml:space="preserve"> </w:t>
      </w:r>
      <w:r w:rsidRPr="00B210FA">
        <w:rPr>
          <w:rFonts w:ascii="Arial" w:hAnsi="Arial" w:cs="Arial"/>
        </w:rPr>
        <w:t>onde</w:t>
      </w:r>
      <w:r w:rsidRPr="00B210FA">
        <w:rPr>
          <w:rFonts w:ascii="Arial" w:hAnsi="Arial" w:cs="Arial"/>
          <w:spacing w:val="4"/>
        </w:rPr>
        <w:t xml:space="preserve"> </w:t>
      </w:r>
      <w:r w:rsidRPr="00B210FA">
        <w:rPr>
          <w:rFonts w:ascii="Arial" w:hAnsi="Arial" w:cs="Arial"/>
        </w:rPr>
        <w:t>se</w:t>
      </w:r>
      <w:r w:rsidRPr="00B210FA">
        <w:rPr>
          <w:rFonts w:ascii="Arial" w:hAnsi="Arial" w:cs="Arial"/>
          <w:spacing w:val="4"/>
        </w:rPr>
        <w:t xml:space="preserve"> </w:t>
      </w:r>
      <w:r w:rsidRPr="00B210FA">
        <w:rPr>
          <w:rFonts w:ascii="Arial" w:hAnsi="Arial" w:cs="Arial"/>
        </w:rPr>
        <w:t>localizar</w:t>
      </w:r>
      <w:r w:rsidRPr="00B210FA">
        <w:rPr>
          <w:rFonts w:ascii="Arial" w:hAnsi="Arial" w:cs="Arial"/>
          <w:spacing w:val="4"/>
        </w:rPr>
        <w:t xml:space="preserve"> </w:t>
      </w:r>
      <w:r w:rsidRPr="00B210FA">
        <w:rPr>
          <w:rFonts w:ascii="Arial" w:hAnsi="Arial" w:cs="Arial"/>
        </w:rPr>
        <w:t>a</w:t>
      </w:r>
      <w:r w:rsidRPr="00B210FA">
        <w:rPr>
          <w:rFonts w:ascii="Arial" w:hAnsi="Arial" w:cs="Arial"/>
          <w:spacing w:val="4"/>
        </w:rPr>
        <w:t xml:space="preserve"> </w:t>
      </w:r>
      <w:r w:rsidRPr="00B210FA">
        <w:rPr>
          <w:rFonts w:ascii="Arial" w:hAnsi="Arial" w:cs="Arial"/>
        </w:rPr>
        <w:t>filial, agência,</w:t>
      </w:r>
      <w:r w:rsidRPr="00B210FA">
        <w:rPr>
          <w:rFonts w:ascii="Arial" w:hAnsi="Arial" w:cs="Arial"/>
          <w:spacing w:val="38"/>
        </w:rPr>
        <w:t xml:space="preserve"> </w:t>
      </w:r>
      <w:r w:rsidRPr="00B210FA">
        <w:rPr>
          <w:rFonts w:ascii="Arial" w:hAnsi="Arial" w:cs="Arial"/>
        </w:rPr>
        <w:t>sucursal</w:t>
      </w:r>
      <w:r w:rsidRPr="00B210FA">
        <w:rPr>
          <w:rFonts w:ascii="Arial" w:hAnsi="Arial" w:cs="Arial"/>
          <w:spacing w:val="39"/>
        </w:rPr>
        <w:t xml:space="preserve"> </w:t>
      </w:r>
      <w:r w:rsidRPr="00B210FA">
        <w:rPr>
          <w:rFonts w:ascii="Arial" w:hAnsi="Arial" w:cs="Arial"/>
        </w:rPr>
        <w:t>ou</w:t>
      </w:r>
      <w:r w:rsidRPr="00B210FA">
        <w:rPr>
          <w:rFonts w:ascii="Arial" w:hAnsi="Arial" w:cs="Arial"/>
          <w:spacing w:val="38"/>
        </w:rPr>
        <w:t xml:space="preserve"> </w:t>
      </w:r>
      <w:r w:rsidRPr="00B210FA">
        <w:rPr>
          <w:rFonts w:ascii="Arial" w:hAnsi="Arial" w:cs="Arial"/>
        </w:rPr>
        <w:t>estabelecimento,</w:t>
      </w:r>
      <w:r w:rsidRPr="00B210FA">
        <w:rPr>
          <w:rFonts w:ascii="Arial" w:hAnsi="Arial" w:cs="Arial"/>
          <w:spacing w:val="39"/>
        </w:rPr>
        <w:t xml:space="preserve"> </w:t>
      </w:r>
      <w:r w:rsidRPr="00B210FA">
        <w:rPr>
          <w:rFonts w:ascii="Arial" w:hAnsi="Arial" w:cs="Arial"/>
        </w:rPr>
        <w:t>a</w:t>
      </w:r>
      <w:r w:rsidRPr="00B210FA">
        <w:rPr>
          <w:rFonts w:ascii="Arial" w:hAnsi="Arial" w:cs="Arial"/>
          <w:spacing w:val="39"/>
        </w:rPr>
        <w:t xml:space="preserve"> </w:t>
      </w:r>
      <w:r w:rsidRPr="00B210FA">
        <w:rPr>
          <w:rFonts w:ascii="Arial" w:hAnsi="Arial" w:cs="Arial"/>
        </w:rPr>
        <w:t>qual</w:t>
      </w:r>
      <w:r w:rsidRPr="00B210FA">
        <w:rPr>
          <w:rFonts w:ascii="Arial" w:hAnsi="Arial" w:cs="Arial"/>
          <w:spacing w:val="38"/>
        </w:rPr>
        <w:t xml:space="preserve"> </w:t>
      </w:r>
      <w:r w:rsidRPr="00B210FA">
        <w:rPr>
          <w:rFonts w:ascii="Arial" w:hAnsi="Arial" w:cs="Arial"/>
        </w:rPr>
        <w:t>será</w:t>
      </w:r>
      <w:r w:rsidRPr="00B210FA">
        <w:rPr>
          <w:rFonts w:ascii="Arial" w:hAnsi="Arial" w:cs="Arial"/>
          <w:spacing w:val="39"/>
        </w:rPr>
        <w:t xml:space="preserve"> </w:t>
      </w:r>
      <w:r w:rsidRPr="00B210FA">
        <w:rPr>
          <w:rFonts w:ascii="Arial" w:hAnsi="Arial" w:cs="Arial"/>
        </w:rPr>
        <w:t>considerada</w:t>
      </w:r>
      <w:r w:rsidRPr="00B210FA">
        <w:rPr>
          <w:rFonts w:ascii="Arial" w:hAnsi="Arial" w:cs="Arial"/>
          <w:spacing w:val="38"/>
        </w:rPr>
        <w:t xml:space="preserve"> </w:t>
      </w:r>
      <w:r w:rsidRPr="00B210FA">
        <w:rPr>
          <w:rFonts w:ascii="Arial" w:hAnsi="Arial" w:cs="Arial"/>
        </w:rPr>
        <w:t>como</w:t>
      </w:r>
      <w:r w:rsidRPr="00B210FA">
        <w:rPr>
          <w:rFonts w:ascii="Arial" w:hAnsi="Arial" w:cs="Arial"/>
          <w:spacing w:val="39"/>
        </w:rPr>
        <w:t xml:space="preserve"> </w:t>
      </w:r>
      <w:r w:rsidRPr="00B210FA">
        <w:rPr>
          <w:rFonts w:ascii="Arial" w:hAnsi="Arial" w:cs="Arial"/>
        </w:rPr>
        <w:t>sua</w:t>
      </w:r>
      <w:r w:rsidRPr="00B210FA">
        <w:rPr>
          <w:rFonts w:ascii="Arial" w:hAnsi="Arial" w:cs="Arial"/>
          <w:spacing w:val="39"/>
        </w:rPr>
        <w:t xml:space="preserve"> </w:t>
      </w:r>
      <w:r w:rsidRPr="00B210FA">
        <w:rPr>
          <w:rFonts w:ascii="Arial" w:hAnsi="Arial" w:cs="Arial"/>
        </w:rPr>
        <w:t>sede,</w:t>
      </w:r>
      <w:r w:rsidRPr="00B210FA">
        <w:rPr>
          <w:rFonts w:ascii="Arial" w:hAnsi="Arial" w:cs="Arial"/>
          <w:spacing w:val="38"/>
        </w:rPr>
        <w:t xml:space="preserve"> </w:t>
      </w:r>
      <w:r w:rsidRPr="00B210FA">
        <w:rPr>
          <w:rFonts w:ascii="Arial" w:hAnsi="Arial" w:cs="Arial"/>
        </w:rPr>
        <w:t>conforme</w:t>
      </w:r>
      <w:r w:rsidRPr="00B210FA">
        <w:rPr>
          <w:rFonts w:ascii="Arial" w:hAnsi="Arial" w:cs="Arial"/>
          <w:spacing w:val="39"/>
        </w:rPr>
        <w:t xml:space="preserve"> </w:t>
      </w:r>
      <w:r w:rsidRPr="00B210FA">
        <w:rPr>
          <w:rFonts w:ascii="Arial" w:hAnsi="Arial" w:cs="Arial"/>
        </w:rPr>
        <w:t>Instrução</w:t>
      </w:r>
      <w:r w:rsidRPr="00B210FA">
        <w:rPr>
          <w:rFonts w:ascii="Arial" w:hAnsi="Arial" w:cs="Arial"/>
          <w:spacing w:val="140"/>
        </w:rPr>
        <w:t xml:space="preserve"> </w:t>
      </w:r>
      <w:r w:rsidRPr="00B210FA">
        <w:rPr>
          <w:rFonts w:ascii="Arial" w:hAnsi="Arial" w:cs="Arial"/>
        </w:rPr>
        <w:t>Normativa DREI/ME n.º 77, de 18 de março de 2020.</w:t>
      </w:r>
    </w:p>
    <w:p w14:paraId="4EBAE8B9" w14:textId="77777777" w:rsidR="00576DF0" w:rsidRPr="00B210FA" w:rsidRDefault="00576DF0" w:rsidP="00576DF0">
      <w:pPr>
        <w:pStyle w:val="Corpodetexto"/>
        <w:kinsoku w:val="0"/>
        <w:overflowPunct w:val="0"/>
        <w:spacing w:before="7"/>
        <w:rPr>
          <w:rFonts w:ascii="Arial" w:hAnsi="Arial" w:cs="Arial"/>
          <w:sz w:val="17"/>
          <w:szCs w:val="17"/>
        </w:rPr>
      </w:pPr>
    </w:p>
    <w:p w14:paraId="737EF0EC" w14:textId="77777777" w:rsidR="00576DF0" w:rsidRPr="00B210FA" w:rsidRDefault="00576DF0" w:rsidP="00576DF0">
      <w:pPr>
        <w:pStyle w:val="Corpodetexto"/>
        <w:widowControl w:val="0"/>
        <w:numPr>
          <w:ilvl w:val="1"/>
          <w:numId w:val="14"/>
        </w:numPr>
        <w:tabs>
          <w:tab w:val="left" w:pos="633"/>
        </w:tabs>
        <w:kinsoku w:val="0"/>
        <w:overflowPunct w:val="0"/>
        <w:autoSpaceDE w:val="0"/>
        <w:autoSpaceDN w:val="0"/>
        <w:adjustRightInd w:val="0"/>
        <w:spacing w:before="0" w:beforeAutospacing="0" w:after="0" w:afterAutospacing="0" w:line="269" w:lineRule="auto"/>
        <w:ind w:right="234" w:firstLine="0"/>
        <w:jc w:val="both"/>
        <w:rPr>
          <w:rFonts w:ascii="Arial" w:hAnsi="Arial" w:cs="Arial"/>
        </w:rPr>
      </w:pPr>
      <w:r w:rsidRPr="00B210FA">
        <w:rPr>
          <w:rFonts w:ascii="Arial" w:hAnsi="Arial" w:cs="Arial"/>
          <w:b/>
          <w:bCs/>
        </w:rPr>
        <w:t>Sociedade</w:t>
      </w:r>
      <w:r w:rsidRPr="00B210FA">
        <w:rPr>
          <w:rFonts w:ascii="Arial" w:hAnsi="Arial" w:cs="Arial"/>
          <w:b/>
          <w:bCs/>
          <w:spacing w:val="7"/>
        </w:rPr>
        <w:t xml:space="preserve"> </w:t>
      </w:r>
      <w:r w:rsidRPr="00B210FA">
        <w:rPr>
          <w:rFonts w:ascii="Arial" w:hAnsi="Arial" w:cs="Arial"/>
          <w:b/>
          <w:bCs/>
        </w:rPr>
        <w:t>simples:</w:t>
      </w:r>
      <w:r w:rsidRPr="00B210FA">
        <w:rPr>
          <w:rFonts w:ascii="Arial" w:hAnsi="Arial" w:cs="Arial"/>
          <w:b/>
          <w:bCs/>
          <w:spacing w:val="7"/>
        </w:rPr>
        <w:t xml:space="preserve"> </w:t>
      </w:r>
      <w:r w:rsidRPr="00B210FA">
        <w:rPr>
          <w:rFonts w:ascii="Arial" w:hAnsi="Arial" w:cs="Arial"/>
        </w:rPr>
        <w:t>inscrição</w:t>
      </w:r>
      <w:r w:rsidRPr="00B210FA">
        <w:rPr>
          <w:rFonts w:ascii="Arial" w:hAnsi="Arial" w:cs="Arial"/>
          <w:spacing w:val="7"/>
        </w:rPr>
        <w:t xml:space="preserve"> </w:t>
      </w:r>
      <w:r w:rsidRPr="00B210FA">
        <w:rPr>
          <w:rFonts w:ascii="Arial" w:hAnsi="Arial" w:cs="Arial"/>
        </w:rPr>
        <w:t>do</w:t>
      </w:r>
      <w:r w:rsidRPr="00B210FA">
        <w:rPr>
          <w:rFonts w:ascii="Arial" w:hAnsi="Arial" w:cs="Arial"/>
          <w:spacing w:val="7"/>
        </w:rPr>
        <w:t xml:space="preserve"> </w:t>
      </w:r>
      <w:r w:rsidRPr="00B210FA">
        <w:rPr>
          <w:rFonts w:ascii="Arial" w:hAnsi="Arial" w:cs="Arial"/>
        </w:rPr>
        <w:t>ato</w:t>
      </w:r>
      <w:r w:rsidRPr="00B210FA">
        <w:rPr>
          <w:rFonts w:ascii="Arial" w:hAnsi="Arial" w:cs="Arial"/>
          <w:spacing w:val="7"/>
        </w:rPr>
        <w:t xml:space="preserve"> </w:t>
      </w:r>
      <w:r w:rsidRPr="00B210FA">
        <w:rPr>
          <w:rFonts w:ascii="Arial" w:hAnsi="Arial" w:cs="Arial"/>
        </w:rPr>
        <w:t>constitutivo</w:t>
      </w:r>
      <w:r w:rsidRPr="00B210FA">
        <w:rPr>
          <w:rFonts w:ascii="Arial" w:hAnsi="Arial" w:cs="Arial"/>
          <w:spacing w:val="7"/>
        </w:rPr>
        <w:t xml:space="preserve"> </w:t>
      </w:r>
      <w:r w:rsidRPr="00B210FA">
        <w:rPr>
          <w:rFonts w:ascii="Arial" w:hAnsi="Arial" w:cs="Arial"/>
        </w:rPr>
        <w:t>no</w:t>
      </w:r>
      <w:r w:rsidRPr="00B210FA">
        <w:rPr>
          <w:rFonts w:ascii="Arial" w:hAnsi="Arial" w:cs="Arial"/>
          <w:spacing w:val="7"/>
        </w:rPr>
        <w:t xml:space="preserve"> </w:t>
      </w:r>
      <w:r w:rsidRPr="00B210FA">
        <w:rPr>
          <w:rFonts w:ascii="Arial" w:hAnsi="Arial" w:cs="Arial"/>
        </w:rPr>
        <w:t>Registro</w:t>
      </w:r>
      <w:r w:rsidRPr="00B210FA">
        <w:rPr>
          <w:rFonts w:ascii="Arial" w:hAnsi="Arial" w:cs="Arial"/>
          <w:spacing w:val="7"/>
        </w:rPr>
        <w:t xml:space="preserve"> </w:t>
      </w:r>
      <w:r w:rsidRPr="00B210FA">
        <w:rPr>
          <w:rFonts w:ascii="Arial" w:hAnsi="Arial" w:cs="Arial"/>
        </w:rPr>
        <w:t>Civil</w:t>
      </w:r>
      <w:r w:rsidRPr="00B210FA">
        <w:rPr>
          <w:rFonts w:ascii="Arial" w:hAnsi="Arial" w:cs="Arial"/>
          <w:spacing w:val="7"/>
        </w:rPr>
        <w:t xml:space="preserve"> </w:t>
      </w:r>
      <w:r w:rsidRPr="00B210FA">
        <w:rPr>
          <w:rFonts w:ascii="Arial" w:hAnsi="Arial" w:cs="Arial"/>
        </w:rPr>
        <w:t>de</w:t>
      </w:r>
      <w:r w:rsidRPr="00B210FA">
        <w:rPr>
          <w:rFonts w:ascii="Arial" w:hAnsi="Arial" w:cs="Arial"/>
          <w:spacing w:val="7"/>
        </w:rPr>
        <w:t xml:space="preserve"> </w:t>
      </w:r>
      <w:r w:rsidRPr="00B210FA">
        <w:rPr>
          <w:rFonts w:ascii="Arial" w:hAnsi="Arial" w:cs="Arial"/>
        </w:rPr>
        <w:t>Pessoas</w:t>
      </w:r>
      <w:r w:rsidRPr="00B210FA">
        <w:rPr>
          <w:rFonts w:ascii="Arial" w:hAnsi="Arial" w:cs="Arial"/>
          <w:spacing w:val="7"/>
        </w:rPr>
        <w:t xml:space="preserve"> </w:t>
      </w:r>
      <w:r w:rsidRPr="00B210FA">
        <w:rPr>
          <w:rFonts w:ascii="Arial" w:hAnsi="Arial" w:cs="Arial"/>
        </w:rPr>
        <w:t>Jurídicas</w:t>
      </w:r>
      <w:r w:rsidRPr="00B210FA">
        <w:rPr>
          <w:rFonts w:ascii="Arial" w:hAnsi="Arial" w:cs="Arial"/>
          <w:spacing w:val="7"/>
        </w:rPr>
        <w:t xml:space="preserve"> </w:t>
      </w:r>
      <w:r w:rsidRPr="00B210FA">
        <w:rPr>
          <w:rFonts w:ascii="Arial" w:hAnsi="Arial" w:cs="Arial"/>
        </w:rPr>
        <w:t>do</w:t>
      </w:r>
      <w:r w:rsidRPr="00B210FA">
        <w:rPr>
          <w:rFonts w:ascii="Arial" w:hAnsi="Arial" w:cs="Arial"/>
          <w:spacing w:val="7"/>
        </w:rPr>
        <w:t xml:space="preserve"> </w:t>
      </w:r>
      <w:r w:rsidRPr="00B210FA">
        <w:rPr>
          <w:rFonts w:ascii="Arial" w:hAnsi="Arial" w:cs="Arial"/>
        </w:rPr>
        <w:t>local</w:t>
      </w:r>
      <w:r w:rsidRPr="00B210FA">
        <w:rPr>
          <w:rFonts w:ascii="Arial" w:hAnsi="Arial" w:cs="Arial"/>
          <w:spacing w:val="7"/>
        </w:rPr>
        <w:t xml:space="preserve"> </w:t>
      </w:r>
      <w:r w:rsidRPr="00B210FA">
        <w:rPr>
          <w:rFonts w:ascii="Arial" w:hAnsi="Arial" w:cs="Arial"/>
        </w:rPr>
        <w:t>de sua sede, acompanhada de documento comprobatório de seus administradores;</w:t>
      </w:r>
    </w:p>
    <w:p w14:paraId="67ED8744" w14:textId="77777777" w:rsidR="00576DF0" w:rsidRPr="00B210FA" w:rsidRDefault="00576DF0" w:rsidP="00576DF0">
      <w:pPr>
        <w:pStyle w:val="Corpodetexto"/>
        <w:kinsoku w:val="0"/>
        <w:overflowPunct w:val="0"/>
        <w:spacing w:before="7"/>
        <w:rPr>
          <w:rFonts w:ascii="Arial" w:hAnsi="Arial" w:cs="Arial"/>
          <w:sz w:val="17"/>
          <w:szCs w:val="17"/>
        </w:rPr>
      </w:pPr>
    </w:p>
    <w:p w14:paraId="1E6B2D86" w14:textId="77777777" w:rsidR="00576DF0" w:rsidRPr="00B210FA" w:rsidRDefault="00576DF0" w:rsidP="00576DF0">
      <w:pPr>
        <w:pStyle w:val="Corpodetexto"/>
        <w:widowControl w:val="0"/>
        <w:numPr>
          <w:ilvl w:val="1"/>
          <w:numId w:val="14"/>
        </w:numPr>
        <w:tabs>
          <w:tab w:val="left" w:pos="755"/>
        </w:tabs>
        <w:kinsoku w:val="0"/>
        <w:overflowPunct w:val="0"/>
        <w:autoSpaceDE w:val="0"/>
        <w:autoSpaceDN w:val="0"/>
        <w:adjustRightInd w:val="0"/>
        <w:spacing w:before="0" w:beforeAutospacing="0" w:after="0" w:afterAutospacing="0" w:line="269" w:lineRule="auto"/>
        <w:ind w:right="234" w:firstLine="0"/>
        <w:jc w:val="both"/>
        <w:rPr>
          <w:rFonts w:ascii="Arial" w:hAnsi="Arial" w:cs="Arial"/>
        </w:rPr>
      </w:pPr>
      <w:r w:rsidRPr="00B210FA">
        <w:rPr>
          <w:rFonts w:ascii="Arial" w:hAnsi="Arial" w:cs="Arial"/>
          <w:b/>
          <w:bCs/>
        </w:rPr>
        <w:t>Filial,</w:t>
      </w:r>
      <w:r w:rsidRPr="00B210FA">
        <w:rPr>
          <w:rFonts w:ascii="Arial" w:hAnsi="Arial" w:cs="Arial"/>
          <w:b/>
          <w:bCs/>
          <w:spacing w:val="17"/>
        </w:rPr>
        <w:t xml:space="preserve"> </w:t>
      </w:r>
      <w:r w:rsidRPr="00B210FA">
        <w:rPr>
          <w:rFonts w:ascii="Arial" w:hAnsi="Arial" w:cs="Arial"/>
          <w:b/>
          <w:bCs/>
        </w:rPr>
        <w:t>sucursal</w:t>
      </w:r>
      <w:r w:rsidRPr="00B210FA">
        <w:rPr>
          <w:rFonts w:ascii="Arial" w:hAnsi="Arial" w:cs="Arial"/>
          <w:b/>
          <w:bCs/>
          <w:spacing w:val="17"/>
        </w:rPr>
        <w:t xml:space="preserve"> </w:t>
      </w:r>
      <w:r w:rsidRPr="00B210FA">
        <w:rPr>
          <w:rFonts w:ascii="Arial" w:hAnsi="Arial" w:cs="Arial"/>
          <w:b/>
          <w:bCs/>
        </w:rPr>
        <w:t>ou</w:t>
      </w:r>
      <w:r w:rsidRPr="00B210FA">
        <w:rPr>
          <w:rFonts w:ascii="Arial" w:hAnsi="Arial" w:cs="Arial"/>
          <w:b/>
          <w:bCs/>
          <w:spacing w:val="17"/>
        </w:rPr>
        <w:t xml:space="preserve"> </w:t>
      </w:r>
      <w:r w:rsidRPr="00B210FA">
        <w:rPr>
          <w:rFonts w:ascii="Arial" w:hAnsi="Arial" w:cs="Arial"/>
          <w:b/>
          <w:bCs/>
        </w:rPr>
        <w:t>agência</w:t>
      </w:r>
      <w:r w:rsidRPr="00B210FA">
        <w:rPr>
          <w:rFonts w:ascii="Arial" w:hAnsi="Arial" w:cs="Arial"/>
          <w:b/>
          <w:bCs/>
          <w:spacing w:val="17"/>
        </w:rPr>
        <w:t xml:space="preserve"> </w:t>
      </w:r>
      <w:r w:rsidRPr="00B210FA">
        <w:rPr>
          <w:rFonts w:ascii="Arial" w:hAnsi="Arial" w:cs="Arial"/>
          <w:b/>
          <w:bCs/>
        </w:rPr>
        <w:t>de</w:t>
      </w:r>
      <w:r w:rsidRPr="00B210FA">
        <w:rPr>
          <w:rFonts w:ascii="Arial" w:hAnsi="Arial" w:cs="Arial"/>
          <w:b/>
          <w:bCs/>
          <w:spacing w:val="17"/>
        </w:rPr>
        <w:t xml:space="preserve"> </w:t>
      </w:r>
      <w:r w:rsidRPr="00B210FA">
        <w:rPr>
          <w:rFonts w:ascii="Arial" w:hAnsi="Arial" w:cs="Arial"/>
          <w:b/>
          <w:bCs/>
        </w:rPr>
        <w:t>sociedade</w:t>
      </w:r>
      <w:r w:rsidRPr="00B210FA">
        <w:rPr>
          <w:rFonts w:ascii="Arial" w:hAnsi="Arial" w:cs="Arial"/>
          <w:b/>
          <w:bCs/>
          <w:spacing w:val="17"/>
        </w:rPr>
        <w:t xml:space="preserve"> </w:t>
      </w:r>
      <w:r w:rsidRPr="00B210FA">
        <w:rPr>
          <w:rFonts w:ascii="Arial" w:hAnsi="Arial" w:cs="Arial"/>
          <w:b/>
          <w:bCs/>
        </w:rPr>
        <w:t>simples</w:t>
      </w:r>
      <w:r w:rsidRPr="00B210FA">
        <w:rPr>
          <w:rFonts w:ascii="Arial" w:hAnsi="Arial" w:cs="Arial"/>
          <w:b/>
          <w:bCs/>
          <w:spacing w:val="17"/>
        </w:rPr>
        <w:t xml:space="preserve"> </w:t>
      </w:r>
      <w:r w:rsidRPr="00B210FA">
        <w:rPr>
          <w:rFonts w:ascii="Arial" w:hAnsi="Arial" w:cs="Arial"/>
          <w:b/>
          <w:bCs/>
        </w:rPr>
        <w:t>ou</w:t>
      </w:r>
      <w:r w:rsidRPr="00B210FA">
        <w:rPr>
          <w:rFonts w:ascii="Arial" w:hAnsi="Arial" w:cs="Arial"/>
          <w:b/>
          <w:bCs/>
          <w:spacing w:val="17"/>
        </w:rPr>
        <w:t xml:space="preserve"> </w:t>
      </w:r>
      <w:r w:rsidRPr="00B210FA">
        <w:rPr>
          <w:rFonts w:ascii="Arial" w:hAnsi="Arial" w:cs="Arial"/>
          <w:b/>
          <w:bCs/>
        </w:rPr>
        <w:t>empresária:</w:t>
      </w:r>
      <w:r w:rsidRPr="00B210FA">
        <w:rPr>
          <w:rFonts w:ascii="Arial" w:hAnsi="Arial" w:cs="Arial"/>
          <w:b/>
          <w:bCs/>
          <w:spacing w:val="19"/>
        </w:rPr>
        <w:t xml:space="preserve"> </w:t>
      </w:r>
      <w:r w:rsidRPr="00B210FA">
        <w:rPr>
          <w:rFonts w:ascii="Arial" w:hAnsi="Arial" w:cs="Arial"/>
        </w:rPr>
        <w:t>inscrição</w:t>
      </w:r>
      <w:r w:rsidRPr="00B210FA">
        <w:rPr>
          <w:rFonts w:ascii="Arial" w:hAnsi="Arial" w:cs="Arial"/>
          <w:spacing w:val="17"/>
        </w:rPr>
        <w:t xml:space="preserve"> </w:t>
      </w:r>
      <w:r w:rsidRPr="00B210FA">
        <w:rPr>
          <w:rFonts w:ascii="Arial" w:hAnsi="Arial" w:cs="Arial"/>
        </w:rPr>
        <w:t>do</w:t>
      </w:r>
      <w:r w:rsidRPr="00B210FA">
        <w:rPr>
          <w:rFonts w:ascii="Arial" w:hAnsi="Arial" w:cs="Arial"/>
          <w:spacing w:val="17"/>
        </w:rPr>
        <w:t xml:space="preserve"> </w:t>
      </w:r>
      <w:r w:rsidRPr="00B210FA">
        <w:rPr>
          <w:rFonts w:ascii="Arial" w:hAnsi="Arial" w:cs="Arial"/>
        </w:rPr>
        <w:t>ato</w:t>
      </w:r>
      <w:r w:rsidRPr="00B210FA">
        <w:rPr>
          <w:rFonts w:ascii="Arial" w:hAnsi="Arial" w:cs="Arial"/>
          <w:spacing w:val="17"/>
        </w:rPr>
        <w:t xml:space="preserve"> </w:t>
      </w:r>
      <w:r w:rsidRPr="00B210FA">
        <w:rPr>
          <w:rFonts w:ascii="Arial" w:hAnsi="Arial" w:cs="Arial"/>
        </w:rPr>
        <w:t>constitutivo da</w:t>
      </w:r>
      <w:r w:rsidRPr="00B210FA">
        <w:rPr>
          <w:rFonts w:ascii="Arial" w:hAnsi="Arial" w:cs="Arial"/>
          <w:spacing w:val="26"/>
        </w:rPr>
        <w:t xml:space="preserve"> </w:t>
      </w:r>
      <w:r w:rsidRPr="00B210FA">
        <w:rPr>
          <w:rFonts w:ascii="Arial" w:hAnsi="Arial" w:cs="Arial"/>
        </w:rPr>
        <w:t>filial,</w:t>
      </w:r>
      <w:r w:rsidRPr="00B210FA">
        <w:rPr>
          <w:rFonts w:ascii="Arial" w:hAnsi="Arial" w:cs="Arial"/>
          <w:spacing w:val="26"/>
        </w:rPr>
        <w:t xml:space="preserve"> </w:t>
      </w:r>
      <w:r w:rsidRPr="00B210FA">
        <w:rPr>
          <w:rFonts w:ascii="Arial" w:hAnsi="Arial" w:cs="Arial"/>
        </w:rPr>
        <w:t>sucursal</w:t>
      </w:r>
      <w:r w:rsidRPr="00B210FA">
        <w:rPr>
          <w:rFonts w:ascii="Arial" w:hAnsi="Arial" w:cs="Arial"/>
          <w:spacing w:val="26"/>
        </w:rPr>
        <w:t xml:space="preserve"> </w:t>
      </w:r>
      <w:r w:rsidRPr="00B210FA">
        <w:rPr>
          <w:rFonts w:ascii="Arial" w:hAnsi="Arial" w:cs="Arial"/>
        </w:rPr>
        <w:t>ou</w:t>
      </w:r>
      <w:r w:rsidRPr="00B210FA">
        <w:rPr>
          <w:rFonts w:ascii="Arial" w:hAnsi="Arial" w:cs="Arial"/>
          <w:spacing w:val="26"/>
        </w:rPr>
        <w:t xml:space="preserve"> </w:t>
      </w:r>
      <w:r w:rsidRPr="00B210FA">
        <w:rPr>
          <w:rFonts w:ascii="Arial" w:hAnsi="Arial" w:cs="Arial"/>
        </w:rPr>
        <w:t>agência</w:t>
      </w:r>
      <w:r w:rsidRPr="00B210FA">
        <w:rPr>
          <w:rFonts w:ascii="Arial" w:hAnsi="Arial" w:cs="Arial"/>
          <w:spacing w:val="26"/>
        </w:rPr>
        <w:t xml:space="preserve"> </w:t>
      </w:r>
      <w:r w:rsidRPr="00B210FA">
        <w:rPr>
          <w:rFonts w:ascii="Arial" w:hAnsi="Arial" w:cs="Arial"/>
        </w:rPr>
        <w:t>da</w:t>
      </w:r>
      <w:r w:rsidRPr="00B210FA">
        <w:rPr>
          <w:rFonts w:ascii="Arial" w:hAnsi="Arial" w:cs="Arial"/>
          <w:spacing w:val="26"/>
        </w:rPr>
        <w:t xml:space="preserve"> </w:t>
      </w:r>
      <w:r w:rsidRPr="00B210FA">
        <w:rPr>
          <w:rFonts w:ascii="Arial" w:hAnsi="Arial" w:cs="Arial"/>
        </w:rPr>
        <w:t>sociedade</w:t>
      </w:r>
      <w:r w:rsidRPr="00B210FA">
        <w:rPr>
          <w:rFonts w:ascii="Arial" w:hAnsi="Arial" w:cs="Arial"/>
          <w:spacing w:val="26"/>
        </w:rPr>
        <w:t xml:space="preserve"> </w:t>
      </w:r>
      <w:r w:rsidRPr="00B210FA">
        <w:rPr>
          <w:rFonts w:ascii="Arial" w:hAnsi="Arial" w:cs="Arial"/>
        </w:rPr>
        <w:t>simples</w:t>
      </w:r>
      <w:r w:rsidRPr="00B210FA">
        <w:rPr>
          <w:rFonts w:ascii="Arial" w:hAnsi="Arial" w:cs="Arial"/>
          <w:spacing w:val="26"/>
        </w:rPr>
        <w:t xml:space="preserve"> </w:t>
      </w:r>
      <w:r w:rsidRPr="00B210FA">
        <w:rPr>
          <w:rFonts w:ascii="Arial" w:hAnsi="Arial" w:cs="Arial"/>
        </w:rPr>
        <w:t>ou</w:t>
      </w:r>
      <w:r w:rsidRPr="00B210FA">
        <w:rPr>
          <w:rFonts w:ascii="Arial" w:hAnsi="Arial" w:cs="Arial"/>
          <w:spacing w:val="26"/>
        </w:rPr>
        <w:t xml:space="preserve"> </w:t>
      </w:r>
      <w:r w:rsidRPr="00B210FA">
        <w:rPr>
          <w:rFonts w:ascii="Arial" w:hAnsi="Arial" w:cs="Arial"/>
        </w:rPr>
        <w:t>empresária,</w:t>
      </w:r>
      <w:r w:rsidRPr="00B210FA">
        <w:rPr>
          <w:rFonts w:ascii="Arial" w:hAnsi="Arial" w:cs="Arial"/>
          <w:spacing w:val="26"/>
        </w:rPr>
        <w:t xml:space="preserve"> </w:t>
      </w:r>
      <w:r w:rsidRPr="00B210FA">
        <w:rPr>
          <w:rFonts w:ascii="Arial" w:hAnsi="Arial" w:cs="Arial"/>
        </w:rPr>
        <w:t>respectivamente,</w:t>
      </w:r>
      <w:r w:rsidRPr="00B210FA">
        <w:rPr>
          <w:rFonts w:ascii="Arial" w:hAnsi="Arial" w:cs="Arial"/>
          <w:spacing w:val="26"/>
        </w:rPr>
        <w:t xml:space="preserve"> </w:t>
      </w:r>
      <w:r w:rsidRPr="00B210FA">
        <w:rPr>
          <w:rFonts w:ascii="Arial" w:hAnsi="Arial" w:cs="Arial"/>
        </w:rPr>
        <w:t>no</w:t>
      </w:r>
      <w:r w:rsidRPr="00B210FA">
        <w:rPr>
          <w:rFonts w:ascii="Arial" w:hAnsi="Arial" w:cs="Arial"/>
          <w:spacing w:val="26"/>
        </w:rPr>
        <w:t xml:space="preserve"> </w:t>
      </w:r>
      <w:r w:rsidRPr="00B210FA">
        <w:rPr>
          <w:rFonts w:ascii="Arial" w:hAnsi="Arial" w:cs="Arial"/>
        </w:rPr>
        <w:t>Registro</w:t>
      </w:r>
      <w:r w:rsidRPr="00B210FA">
        <w:rPr>
          <w:rFonts w:ascii="Arial" w:hAnsi="Arial" w:cs="Arial"/>
          <w:spacing w:val="26"/>
        </w:rPr>
        <w:t xml:space="preserve"> </w:t>
      </w:r>
      <w:r w:rsidRPr="00B210FA">
        <w:rPr>
          <w:rFonts w:ascii="Arial" w:hAnsi="Arial" w:cs="Arial"/>
        </w:rPr>
        <w:t>Civil das</w:t>
      </w:r>
      <w:r w:rsidRPr="00B210FA">
        <w:rPr>
          <w:rFonts w:ascii="Arial" w:hAnsi="Arial" w:cs="Arial"/>
          <w:spacing w:val="20"/>
        </w:rPr>
        <w:t xml:space="preserve"> </w:t>
      </w:r>
      <w:r w:rsidRPr="00B210FA">
        <w:rPr>
          <w:rFonts w:ascii="Arial" w:hAnsi="Arial" w:cs="Arial"/>
        </w:rPr>
        <w:t>Pessoas</w:t>
      </w:r>
      <w:r w:rsidRPr="00B210FA">
        <w:rPr>
          <w:rFonts w:ascii="Arial" w:hAnsi="Arial" w:cs="Arial"/>
          <w:spacing w:val="20"/>
        </w:rPr>
        <w:t xml:space="preserve"> </w:t>
      </w:r>
      <w:r w:rsidRPr="00B210FA">
        <w:rPr>
          <w:rFonts w:ascii="Arial" w:hAnsi="Arial" w:cs="Arial"/>
        </w:rPr>
        <w:t>Jurídicas</w:t>
      </w:r>
      <w:r w:rsidRPr="00B210FA">
        <w:rPr>
          <w:rFonts w:ascii="Arial" w:hAnsi="Arial" w:cs="Arial"/>
          <w:spacing w:val="20"/>
        </w:rPr>
        <w:t xml:space="preserve"> </w:t>
      </w:r>
      <w:r w:rsidRPr="00B210FA">
        <w:rPr>
          <w:rFonts w:ascii="Arial" w:hAnsi="Arial" w:cs="Arial"/>
        </w:rPr>
        <w:t>ou</w:t>
      </w:r>
      <w:r w:rsidRPr="00B210FA">
        <w:rPr>
          <w:rFonts w:ascii="Arial" w:hAnsi="Arial" w:cs="Arial"/>
          <w:spacing w:val="20"/>
        </w:rPr>
        <w:t xml:space="preserve"> </w:t>
      </w:r>
      <w:r w:rsidRPr="00B210FA">
        <w:rPr>
          <w:rFonts w:ascii="Arial" w:hAnsi="Arial" w:cs="Arial"/>
        </w:rPr>
        <w:t>no</w:t>
      </w:r>
      <w:r w:rsidRPr="00B210FA">
        <w:rPr>
          <w:rFonts w:ascii="Arial" w:hAnsi="Arial" w:cs="Arial"/>
          <w:spacing w:val="20"/>
        </w:rPr>
        <w:t xml:space="preserve"> </w:t>
      </w:r>
      <w:r w:rsidRPr="00B210FA">
        <w:rPr>
          <w:rFonts w:ascii="Arial" w:hAnsi="Arial" w:cs="Arial"/>
        </w:rPr>
        <w:t>Registro</w:t>
      </w:r>
      <w:r w:rsidRPr="00B210FA">
        <w:rPr>
          <w:rFonts w:ascii="Arial" w:hAnsi="Arial" w:cs="Arial"/>
          <w:spacing w:val="20"/>
        </w:rPr>
        <w:t xml:space="preserve"> </w:t>
      </w:r>
      <w:r w:rsidRPr="00B210FA">
        <w:rPr>
          <w:rFonts w:ascii="Arial" w:hAnsi="Arial" w:cs="Arial"/>
        </w:rPr>
        <w:t>Público</w:t>
      </w:r>
      <w:r w:rsidRPr="00B210FA">
        <w:rPr>
          <w:rFonts w:ascii="Arial" w:hAnsi="Arial" w:cs="Arial"/>
          <w:spacing w:val="20"/>
        </w:rPr>
        <w:t xml:space="preserve"> </w:t>
      </w:r>
      <w:r w:rsidRPr="00B210FA">
        <w:rPr>
          <w:rFonts w:ascii="Arial" w:hAnsi="Arial" w:cs="Arial"/>
        </w:rPr>
        <w:t>de</w:t>
      </w:r>
      <w:r w:rsidRPr="00B210FA">
        <w:rPr>
          <w:rFonts w:ascii="Arial" w:hAnsi="Arial" w:cs="Arial"/>
          <w:spacing w:val="20"/>
        </w:rPr>
        <w:t xml:space="preserve"> </w:t>
      </w:r>
      <w:r w:rsidRPr="00B210FA">
        <w:rPr>
          <w:rFonts w:ascii="Arial" w:hAnsi="Arial" w:cs="Arial"/>
        </w:rPr>
        <w:t>Empresas</w:t>
      </w:r>
      <w:r w:rsidRPr="00B210FA">
        <w:rPr>
          <w:rFonts w:ascii="Arial" w:hAnsi="Arial" w:cs="Arial"/>
          <w:spacing w:val="20"/>
        </w:rPr>
        <w:t xml:space="preserve"> </w:t>
      </w:r>
      <w:r w:rsidRPr="00B210FA">
        <w:rPr>
          <w:rFonts w:ascii="Arial" w:hAnsi="Arial" w:cs="Arial"/>
        </w:rPr>
        <w:t>Mercantis</w:t>
      </w:r>
      <w:r w:rsidRPr="00B210FA">
        <w:rPr>
          <w:rFonts w:ascii="Arial" w:hAnsi="Arial" w:cs="Arial"/>
          <w:spacing w:val="20"/>
        </w:rPr>
        <w:t xml:space="preserve"> </w:t>
      </w:r>
      <w:r w:rsidRPr="00B210FA">
        <w:rPr>
          <w:rFonts w:ascii="Arial" w:hAnsi="Arial" w:cs="Arial"/>
        </w:rPr>
        <w:t>onde</w:t>
      </w:r>
      <w:r w:rsidRPr="00B210FA">
        <w:rPr>
          <w:rFonts w:ascii="Arial" w:hAnsi="Arial" w:cs="Arial"/>
          <w:spacing w:val="20"/>
        </w:rPr>
        <w:t xml:space="preserve"> </w:t>
      </w:r>
      <w:proofErr w:type="gramStart"/>
      <w:r w:rsidRPr="00B210FA">
        <w:rPr>
          <w:rFonts w:ascii="Arial" w:hAnsi="Arial" w:cs="Arial"/>
        </w:rPr>
        <w:t>opera,</w:t>
      </w:r>
      <w:proofErr w:type="gramEnd"/>
      <w:r w:rsidRPr="00B210FA">
        <w:rPr>
          <w:rFonts w:ascii="Arial" w:hAnsi="Arial" w:cs="Arial"/>
          <w:spacing w:val="20"/>
        </w:rPr>
        <w:t xml:space="preserve"> </w:t>
      </w:r>
      <w:r w:rsidRPr="00B210FA">
        <w:rPr>
          <w:rFonts w:ascii="Arial" w:hAnsi="Arial" w:cs="Arial"/>
        </w:rPr>
        <w:t>com</w:t>
      </w:r>
      <w:r w:rsidRPr="00B210FA">
        <w:rPr>
          <w:rFonts w:ascii="Arial" w:hAnsi="Arial" w:cs="Arial"/>
          <w:spacing w:val="20"/>
        </w:rPr>
        <w:t xml:space="preserve"> </w:t>
      </w:r>
      <w:r w:rsidRPr="00B210FA">
        <w:rPr>
          <w:rFonts w:ascii="Arial" w:hAnsi="Arial" w:cs="Arial"/>
        </w:rPr>
        <w:t>averbação</w:t>
      </w:r>
      <w:r w:rsidRPr="00B210FA">
        <w:rPr>
          <w:rFonts w:ascii="Arial" w:hAnsi="Arial" w:cs="Arial"/>
          <w:spacing w:val="20"/>
        </w:rPr>
        <w:t xml:space="preserve"> </w:t>
      </w:r>
      <w:r w:rsidRPr="00B210FA">
        <w:rPr>
          <w:rFonts w:ascii="Arial" w:hAnsi="Arial" w:cs="Arial"/>
        </w:rPr>
        <w:t>no Registro onde tem sede a matriz</w:t>
      </w:r>
    </w:p>
    <w:p w14:paraId="10BE1DC9" w14:textId="77777777" w:rsidR="00576DF0" w:rsidRPr="00B210FA" w:rsidRDefault="00576DF0" w:rsidP="00576DF0">
      <w:pPr>
        <w:pStyle w:val="Corpodetexto"/>
        <w:kinsoku w:val="0"/>
        <w:overflowPunct w:val="0"/>
        <w:spacing w:before="7"/>
        <w:rPr>
          <w:rFonts w:ascii="Arial" w:hAnsi="Arial" w:cs="Arial"/>
          <w:sz w:val="17"/>
          <w:szCs w:val="17"/>
        </w:rPr>
      </w:pPr>
    </w:p>
    <w:p w14:paraId="68897305" w14:textId="77777777" w:rsidR="00576DF0" w:rsidRPr="00B210FA" w:rsidRDefault="00576DF0" w:rsidP="00576DF0">
      <w:pPr>
        <w:pStyle w:val="Corpodetexto"/>
        <w:widowControl w:val="0"/>
        <w:numPr>
          <w:ilvl w:val="1"/>
          <w:numId w:val="14"/>
        </w:numPr>
        <w:tabs>
          <w:tab w:val="left" w:pos="786"/>
        </w:tabs>
        <w:kinsoku w:val="0"/>
        <w:overflowPunct w:val="0"/>
        <w:autoSpaceDE w:val="0"/>
        <w:autoSpaceDN w:val="0"/>
        <w:adjustRightInd w:val="0"/>
        <w:spacing w:before="0" w:beforeAutospacing="0" w:after="0" w:afterAutospacing="0" w:line="360" w:lineRule="auto"/>
        <w:ind w:right="234" w:firstLine="0"/>
        <w:jc w:val="both"/>
        <w:rPr>
          <w:rFonts w:ascii="Arial" w:hAnsi="Arial" w:cs="Arial"/>
        </w:rPr>
      </w:pPr>
      <w:r w:rsidRPr="00B210FA">
        <w:rPr>
          <w:rFonts w:ascii="Arial" w:hAnsi="Arial" w:cs="Arial"/>
          <w:b/>
          <w:bCs/>
        </w:rPr>
        <w:t>Sociedade</w:t>
      </w:r>
      <w:r w:rsidRPr="00B210FA">
        <w:rPr>
          <w:rFonts w:ascii="Arial" w:hAnsi="Arial" w:cs="Arial"/>
          <w:b/>
          <w:bCs/>
          <w:spacing w:val="41"/>
        </w:rPr>
        <w:t xml:space="preserve"> </w:t>
      </w:r>
      <w:r w:rsidRPr="00B210FA">
        <w:rPr>
          <w:rFonts w:ascii="Arial" w:hAnsi="Arial" w:cs="Arial"/>
          <w:b/>
          <w:bCs/>
        </w:rPr>
        <w:t>cooperativa:</w:t>
      </w:r>
      <w:r w:rsidRPr="00B210FA">
        <w:rPr>
          <w:rFonts w:ascii="Arial" w:hAnsi="Arial" w:cs="Arial"/>
          <w:b/>
          <w:bCs/>
          <w:spacing w:val="43"/>
        </w:rPr>
        <w:t xml:space="preserve"> </w:t>
      </w:r>
      <w:r w:rsidRPr="00B210FA">
        <w:rPr>
          <w:rFonts w:ascii="Arial" w:hAnsi="Arial" w:cs="Arial"/>
        </w:rPr>
        <w:t>ata</w:t>
      </w:r>
      <w:r w:rsidRPr="00B210FA">
        <w:rPr>
          <w:rFonts w:ascii="Arial" w:hAnsi="Arial" w:cs="Arial"/>
          <w:spacing w:val="41"/>
        </w:rPr>
        <w:t xml:space="preserve"> </w:t>
      </w:r>
      <w:r w:rsidRPr="00B210FA">
        <w:rPr>
          <w:rFonts w:ascii="Arial" w:hAnsi="Arial" w:cs="Arial"/>
        </w:rPr>
        <w:t>de</w:t>
      </w:r>
      <w:r w:rsidRPr="00B210FA">
        <w:rPr>
          <w:rFonts w:ascii="Arial" w:hAnsi="Arial" w:cs="Arial"/>
          <w:spacing w:val="42"/>
        </w:rPr>
        <w:t xml:space="preserve"> </w:t>
      </w:r>
      <w:r w:rsidRPr="00B210FA">
        <w:rPr>
          <w:rFonts w:ascii="Arial" w:hAnsi="Arial" w:cs="Arial"/>
        </w:rPr>
        <w:t>fundação</w:t>
      </w:r>
      <w:r w:rsidRPr="00B210FA">
        <w:rPr>
          <w:rFonts w:ascii="Arial" w:hAnsi="Arial" w:cs="Arial"/>
          <w:spacing w:val="42"/>
        </w:rPr>
        <w:t xml:space="preserve"> </w:t>
      </w:r>
      <w:r w:rsidRPr="00B210FA">
        <w:rPr>
          <w:rFonts w:ascii="Arial" w:hAnsi="Arial" w:cs="Arial"/>
        </w:rPr>
        <w:t>e</w:t>
      </w:r>
      <w:r w:rsidRPr="00B210FA">
        <w:rPr>
          <w:rFonts w:ascii="Arial" w:hAnsi="Arial" w:cs="Arial"/>
          <w:spacing w:val="41"/>
        </w:rPr>
        <w:t xml:space="preserve"> </w:t>
      </w:r>
      <w:r w:rsidRPr="00B210FA">
        <w:rPr>
          <w:rFonts w:ascii="Arial" w:hAnsi="Arial" w:cs="Arial"/>
        </w:rPr>
        <w:t>estatuto</w:t>
      </w:r>
      <w:r w:rsidRPr="00B210FA">
        <w:rPr>
          <w:rFonts w:ascii="Arial" w:hAnsi="Arial" w:cs="Arial"/>
          <w:spacing w:val="42"/>
        </w:rPr>
        <w:t xml:space="preserve"> </w:t>
      </w:r>
      <w:r w:rsidRPr="00B210FA">
        <w:rPr>
          <w:rFonts w:ascii="Arial" w:hAnsi="Arial" w:cs="Arial"/>
        </w:rPr>
        <w:t>social,</w:t>
      </w:r>
      <w:r w:rsidRPr="00B210FA">
        <w:rPr>
          <w:rFonts w:ascii="Arial" w:hAnsi="Arial" w:cs="Arial"/>
          <w:spacing w:val="41"/>
        </w:rPr>
        <w:t xml:space="preserve"> </w:t>
      </w:r>
      <w:r w:rsidRPr="00B210FA">
        <w:rPr>
          <w:rFonts w:ascii="Arial" w:hAnsi="Arial" w:cs="Arial"/>
        </w:rPr>
        <w:t>com</w:t>
      </w:r>
      <w:r w:rsidRPr="00B210FA">
        <w:rPr>
          <w:rFonts w:ascii="Arial" w:hAnsi="Arial" w:cs="Arial"/>
          <w:spacing w:val="42"/>
        </w:rPr>
        <w:t xml:space="preserve"> </w:t>
      </w:r>
      <w:r w:rsidRPr="00B210FA">
        <w:rPr>
          <w:rFonts w:ascii="Arial" w:hAnsi="Arial" w:cs="Arial"/>
        </w:rPr>
        <w:t>a</w:t>
      </w:r>
      <w:r w:rsidRPr="00B210FA">
        <w:rPr>
          <w:rFonts w:ascii="Arial" w:hAnsi="Arial" w:cs="Arial"/>
          <w:spacing w:val="42"/>
        </w:rPr>
        <w:t xml:space="preserve"> </w:t>
      </w:r>
      <w:r w:rsidRPr="00B210FA">
        <w:rPr>
          <w:rFonts w:ascii="Arial" w:hAnsi="Arial" w:cs="Arial"/>
        </w:rPr>
        <w:t>ata</w:t>
      </w:r>
      <w:r w:rsidRPr="00B210FA">
        <w:rPr>
          <w:rFonts w:ascii="Arial" w:hAnsi="Arial" w:cs="Arial"/>
          <w:spacing w:val="41"/>
        </w:rPr>
        <w:t xml:space="preserve"> </w:t>
      </w:r>
      <w:r w:rsidRPr="00B210FA">
        <w:rPr>
          <w:rFonts w:ascii="Arial" w:hAnsi="Arial" w:cs="Arial"/>
        </w:rPr>
        <w:t>da</w:t>
      </w:r>
      <w:r w:rsidRPr="00B210FA">
        <w:rPr>
          <w:rFonts w:ascii="Arial" w:hAnsi="Arial" w:cs="Arial"/>
          <w:spacing w:val="42"/>
        </w:rPr>
        <w:t xml:space="preserve"> </w:t>
      </w:r>
      <w:r w:rsidRPr="00B210FA">
        <w:rPr>
          <w:rFonts w:ascii="Arial" w:hAnsi="Arial" w:cs="Arial"/>
        </w:rPr>
        <w:t>assembleia</w:t>
      </w:r>
      <w:r w:rsidRPr="00B210FA">
        <w:rPr>
          <w:rFonts w:ascii="Arial" w:hAnsi="Arial" w:cs="Arial"/>
          <w:spacing w:val="41"/>
        </w:rPr>
        <w:t xml:space="preserve"> </w:t>
      </w:r>
      <w:r w:rsidRPr="00B210FA">
        <w:rPr>
          <w:rFonts w:ascii="Arial" w:hAnsi="Arial" w:cs="Arial"/>
        </w:rPr>
        <w:t>que</w:t>
      </w:r>
      <w:r w:rsidRPr="00B210FA">
        <w:rPr>
          <w:rFonts w:ascii="Arial" w:hAnsi="Arial" w:cs="Arial"/>
          <w:spacing w:val="42"/>
        </w:rPr>
        <w:t xml:space="preserve"> </w:t>
      </w:r>
      <w:r w:rsidRPr="00B210FA">
        <w:rPr>
          <w:rFonts w:ascii="Arial" w:hAnsi="Arial" w:cs="Arial"/>
        </w:rPr>
        <w:t>o</w:t>
      </w:r>
      <w:r w:rsidRPr="00B210FA">
        <w:rPr>
          <w:rFonts w:ascii="Arial" w:hAnsi="Arial" w:cs="Arial"/>
          <w:spacing w:val="116"/>
        </w:rPr>
        <w:t xml:space="preserve"> </w:t>
      </w:r>
      <w:r w:rsidRPr="00B210FA">
        <w:rPr>
          <w:rFonts w:ascii="Arial" w:hAnsi="Arial" w:cs="Arial"/>
        </w:rPr>
        <w:t>aprovou,</w:t>
      </w:r>
      <w:r w:rsidRPr="00B210FA">
        <w:rPr>
          <w:rFonts w:ascii="Arial" w:hAnsi="Arial" w:cs="Arial"/>
          <w:spacing w:val="44"/>
        </w:rPr>
        <w:t xml:space="preserve"> </w:t>
      </w:r>
      <w:r w:rsidRPr="00B210FA">
        <w:rPr>
          <w:rFonts w:ascii="Arial" w:hAnsi="Arial" w:cs="Arial"/>
        </w:rPr>
        <w:t>devidamente</w:t>
      </w:r>
      <w:r w:rsidRPr="00B210FA">
        <w:rPr>
          <w:rFonts w:ascii="Arial" w:hAnsi="Arial" w:cs="Arial"/>
          <w:spacing w:val="45"/>
        </w:rPr>
        <w:t xml:space="preserve"> </w:t>
      </w:r>
      <w:r w:rsidRPr="00B210FA">
        <w:rPr>
          <w:rFonts w:ascii="Arial" w:hAnsi="Arial" w:cs="Arial"/>
        </w:rPr>
        <w:t>arquivado</w:t>
      </w:r>
      <w:r w:rsidRPr="00B210FA">
        <w:rPr>
          <w:rFonts w:ascii="Arial" w:hAnsi="Arial" w:cs="Arial"/>
          <w:spacing w:val="44"/>
        </w:rPr>
        <w:t xml:space="preserve"> </w:t>
      </w:r>
      <w:r w:rsidRPr="00B210FA">
        <w:rPr>
          <w:rFonts w:ascii="Arial" w:hAnsi="Arial" w:cs="Arial"/>
        </w:rPr>
        <w:t>na</w:t>
      </w:r>
      <w:r w:rsidRPr="00B210FA">
        <w:rPr>
          <w:rFonts w:ascii="Arial" w:hAnsi="Arial" w:cs="Arial"/>
          <w:spacing w:val="45"/>
        </w:rPr>
        <w:t xml:space="preserve"> </w:t>
      </w:r>
      <w:r w:rsidRPr="00B210FA">
        <w:rPr>
          <w:rFonts w:ascii="Arial" w:hAnsi="Arial" w:cs="Arial"/>
        </w:rPr>
        <w:t>Junta</w:t>
      </w:r>
      <w:r w:rsidRPr="00B210FA">
        <w:rPr>
          <w:rFonts w:ascii="Arial" w:hAnsi="Arial" w:cs="Arial"/>
          <w:spacing w:val="45"/>
        </w:rPr>
        <w:t xml:space="preserve"> </w:t>
      </w:r>
      <w:r w:rsidRPr="00B210FA">
        <w:rPr>
          <w:rFonts w:ascii="Arial" w:hAnsi="Arial" w:cs="Arial"/>
        </w:rPr>
        <w:t>Comercial,</w:t>
      </w:r>
      <w:r w:rsidRPr="00B210FA">
        <w:rPr>
          <w:rFonts w:ascii="Arial" w:hAnsi="Arial" w:cs="Arial"/>
          <w:spacing w:val="44"/>
        </w:rPr>
        <w:t xml:space="preserve"> </w:t>
      </w:r>
      <w:r w:rsidRPr="00B210FA">
        <w:rPr>
          <w:rFonts w:ascii="Arial" w:hAnsi="Arial" w:cs="Arial"/>
        </w:rPr>
        <w:t>devendo</w:t>
      </w:r>
      <w:r w:rsidRPr="00B210FA">
        <w:rPr>
          <w:rFonts w:ascii="Arial" w:hAnsi="Arial" w:cs="Arial"/>
          <w:spacing w:val="45"/>
        </w:rPr>
        <w:t xml:space="preserve"> </w:t>
      </w:r>
      <w:r w:rsidRPr="00B210FA">
        <w:rPr>
          <w:rFonts w:ascii="Arial" w:hAnsi="Arial" w:cs="Arial"/>
        </w:rPr>
        <w:t>o</w:t>
      </w:r>
      <w:r w:rsidRPr="00B210FA">
        <w:rPr>
          <w:rFonts w:ascii="Arial" w:hAnsi="Arial" w:cs="Arial"/>
          <w:spacing w:val="44"/>
        </w:rPr>
        <w:t xml:space="preserve"> </w:t>
      </w:r>
      <w:r w:rsidRPr="00B210FA">
        <w:rPr>
          <w:rFonts w:ascii="Arial" w:hAnsi="Arial" w:cs="Arial"/>
        </w:rPr>
        <w:t>estatuto</w:t>
      </w:r>
      <w:r w:rsidRPr="00B210FA">
        <w:rPr>
          <w:rFonts w:ascii="Arial" w:hAnsi="Arial" w:cs="Arial"/>
          <w:spacing w:val="45"/>
        </w:rPr>
        <w:t xml:space="preserve"> </w:t>
      </w:r>
      <w:r w:rsidRPr="00B210FA">
        <w:rPr>
          <w:rFonts w:ascii="Arial" w:hAnsi="Arial" w:cs="Arial"/>
        </w:rPr>
        <w:t>estar</w:t>
      </w:r>
      <w:r w:rsidRPr="00B210FA">
        <w:rPr>
          <w:rFonts w:ascii="Arial" w:hAnsi="Arial" w:cs="Arial"/>
          <w:spacing w:val="45"/>
        </w:rPr>
        <w:t xml:space="preserve"> </w:t>
      </w:r>
      <w:r w:rsidRPr="00B210FA">
        <w:rPr>
          <w:rFonts w:ascii="Arial" w:hAnsi="Arial" w:cs="Arial"/>
        </w:rPr>
        <w:t>adequado</w:t>
      </w:r>
      <w:r w:rsidRPr="00B210FA">
        <w:rPr>
          <w:rFonts w:ascii="Arial" w:hAnsi="Arial" w:cs="Arial"/>
          <w:spacing w:val="44"/>
        </w:rPr>
        <w:t xml:space="preserve"> </w:t>
      </w:r>
      <w:r w:rsidRPr="00B210FA">
        <w:rPr>
          <w:rFonts w:ascii="Arial" w:hAnsi="Arial" w:cs="Arial"/>
        </w:rPr>
        <w:t>à</w:t>
      </w:r>
      <w:r w:rsidRPr="00B210FA">
        <w:rPr>
          <w:rFonts w:ascii="Arial" w:hAnsi="Arial" w:cs="Arial"/>
          <w:spacing w:val="45"/>
        </w:rPr>
        <w:t xml:space="preserve"> </w:t>
      </w:r>
      <w:r w:rsidRPr="00B210FA">
        <w:rPr>
          <w:rFonts w:ascii="Arial" w:hAnsi="Arial" w:cs="Arial"/>
        </w:rPr>
        <w:t>Lei</w:t>
      </w:r>
      <w:r w:rsidRPr="00B210FA">
        <w:rPr>
          <w:rFonts w:ascii="Arial" w:hAnsi="Arial" w:cs="Arial"/>
          <w:spacing w:val="44"/>
        </w:rPr>
        <w:t xml:space="preserve"> </w:t>
      </w:r>
      <w:r w:rsidRPr="00B210FA">
        <w:rPr>
          <w:rFonts w:ascii="Arial" w:hAnsi="Arial" w:cs="Arial"/>
        </w:rPr>
        <w:t>nº</w:t>
      </w:r>
      <w:r w:rsidRPr="00B210FA">
        <w:rPr>
          <w:rFonts w:ascii="Arial" w:hAnsi="Arial" w:cs="Arial"/>
          <w:spacing w:val="132"/>
        </w:rPr>
        <w:t xml:space="preserve"> </w:t>
      </w:r>
      <w:r w:rsidRPr="00B210FA">
        <w:rPr>
          <w:rFonts w:ascii="Arial" w:hAnsi="Arial" w:cs="Arial"/>
        </w:rPr>
        <w:t>12.690,</w:t>
      </w:r>
      <w:r w:rsidRPr="00B210FA">
        <w:rPr>
          <w:rFonts w:ascii="Arial" w:hAnsi="Arial" w:cs="Arial"/>
          <w:spacing w:val="7"/>
        </w:rPr>
        <w:t xml:space="preserve"> </w:t>
      </w:r>
      <w:r w:rsidRPr="00B210FA">
        <w:rPr>
          <w:rFonts w:ascii="Arial" w:hAnsi="Arial" w:cs="Arial"/>
        </w:rPr>
        <w:t>de</w:t>
      </w:r>
      <w:r w:rsidRPr="00B210FA">
        <w:rPr>
          <w:rFonts w:ascii="Arial" w:hAnsi="Arial" w:cs="Arial"/>
          <w:spacing w:val="7"/>
        </w:rPr>
        <w:t xml:space="preserve"> </w:t>
      </w:r>
      <w:r w:rsidRPr="00B210FA">
        <w:rPr>
          <w:rFonts w:ascii="Arial" w:hAnsi="Arial" w:cs="Arial"/>
        </w:rPr>
        <w:t>2012;</w:t>
      </w:r>
      <w:r w:rsidRPr="00B210FA">
        <w:rPr>
          <w:rFonts w:ascii="Arial" w:hAnsi="Arial" w:cs="Arial"/>
          <w:spacing w:val="7"/>
        </w:rPr>
        <w:t xml:space="preserve"> </w:t>
      </w:r>
      <w:r w:rsidRPr="00B210FA">
        <w:rPr>
          <w:rFonts w:ascii="Arial" w:hAnsi="Arial" w:cs="Arial"/>
        </w:rPr>
        <w:t>documentos</w:t>
      </w:r>
      <w:r w:rsidRPr="00B210FA">
        <w:rPr>
          <w:rFonts w:ascii="Arial" w:hAnsi="Arial" w:cs="Arial"/>
          <w:spacing w:val="7"/>
        </w:rPr>
        <w:t xml:space="preserve"> </w:t>
      </w:r>
      <w:r w:rsidRPr="00B210FA">
        <w:rPr>
          <w:rFonts w:ascii="Arial" w:hAnsi="Arial" w:cs="Arial"/>
        </w:rPr>
        <w:t>de</w:t>
      </w:r>
      <w:r w:rsidRPr="00B210FA">
        <w:rPr>
          <w:rFonts w:ascii="Arial" w:hAnsi="Arial" w:cs="Arial"/>
          <w:spacing w:val="7"/>
        </w:rPr>
        <w:t xml:space="preserve"> </w:t>
      </w:r>
      <w:r w:rsidRPr="00B210FA">
        <w:rPr>
          <w:rFonts w:ascii="Arial" w:hAnsi="Arial" w:cs="Arial"/>
        </w:rPr>
        <w:t>eleição</w:t>
      </w:r>
      <w:r w:rsidRPr="00B210FA">
        <w:rPr>
          <w:rFonts w:ascii="Arial" w:hAnsi="Arial" w:cs="Arial"/>
          <w:spacing w:val="7"/>
        </w:rPr>
        <w:t xml:space="preserve"> </w:t>
      </w:r>
      <w:r w:rsidRPr="00B210FA">
        <w:rPr>
          <w:rFonts w:ascii="Arial" w:hAnsi="Arial" w:cs="Arial"/>
        </w:rPr>
        <w:t>ou</w:t>
      </w:r>
      <w:r w:rsidRPr="00B210FA">
        <w:rPr>
          <w:rFonts w:ascii="Arial" w:hAnsi="Arial" w:cs="Arial"/>
          <w:spacing w:val="7"/>
        </w:rPr>
        <w:t xml:space="preserve"> </w:t>
      </w:r>
      <w:r w:rsidRPr="00B210FA">
        <w:rPr>
          <w:rFonts w:ascii="Arial" w:hAnsi="Arial" w:cs="Arial"/>
        </w:rPr>
        <w:t>designação</w:t>
      </w:r>
      <w:r w:rsidRPr="00B210FA">
        <w:rPr>
          <w:rFonts w:ascii="Arial" w:hAnsi="Arial" w:cs="Arial"/>
          <w:spacing w:val="7"/>
        </w:rPr>
        <w:t xml:space="preserve"> </w:t>
      </w:r>
      <w:r w:rsidRPr="00B210FA">
        <w:rPr>
          <w:rFonts w:ascii="Arial" w:hAnsi="Arial" w:cs="Arial"/>
        </w:rPr>
        <w:t>dos</w:t>
      </w:r>
      <w:r w:rsidRPr="00B210FA">
        <w:rPr>
          <w:rFonts w:ascii="Arial" w:hAnsi="Arial" w:cs="Arial"/>
          <w:spacing w:val="7"/>
        </w:rPr>
        <w:t xml:space="preserve"> </w:t>
      </w:r>
      <w:r w:rsidRPr="00B210FA">
        <w:rPr>
          <w:rFonts w:ascii="Arial" w:hAnsi="Arial" w:cs="Arial"/>
        </w:rPr>
        <w:t>atuais</w:t>
      </w:r>
      <w:r w:rsidRPr="00B210FA">
        <w:rPr>
          <w:rFonts w:ascii="Arial" w:hAnsi="Arial" w:cs="Arial"/>
          <w:spacing w:val="7"/>
        </w:rPr>
        <w:t xml:space="preserve"> </w:t>
      </w:r>
      <w:r w:rsidRPr="00B210FA">
        <w:rPr>
          <w:rFonts w:ascii="Arial" w:hAnsi="Arial" w:cs="Arial"/>
        </w:rPr>
        <w:t>administradores;</w:t>
      </w:r>
      <w:r w:rsidRPr="00B210FA">
        <w:rPr>
          <w:rFonts w:ascii="Arial" w:hAnsi="Arial" w:cs="Arial"/>
          <w:spacing w:val="7"/>
        </w:rPr>
        <w:t xml:space="preserve"> </w:t>
      </w:r>
      <w:r w:rsidRPr="00B210FA">
        <w:rPr>
          <w:rFonts w:ascii="Arial" w:hAnsi="Arial" w:cs="Arial"/>
        </w:rPr>
        <w:t>e</w:t>
      </w:r>
      <w:r w:rsidRPr="00B210FA">
        <w:rPr>
          <w:rFonts w:ascii="Arial" w:hAnsi="Arial" w:cs="Arial"/>
          <w:spacing w:val="7"/>
        </w:rPr>
        <w:t xml:space="preserve"> </w:t>
      </w:r>
      <w:r w:rsidRPr="00B210FA">
        <w:rPr>
          <w:rFonts w:ascii="Arial" w:hAnsi="Arial" w:cs="Arial"/>
        </w:rPr>
        <w:t>registro</w:t>
      </w:r>
      <w:r w:rsidRPr="00B210FA">
        <w:rPr>
          <w:rFonts w:ascii="Arial" w:hAnsi="Arial" w:cs="Arial"/>
          <w:spacing w:val="7"/>
        </w:rPr>
        <w:t xml:space="preserve"> </w:t>
      </w:r>
      <w:r w:rsidRPr="00B210FA">
        <w:rPr>
          <w:rFonts w:ascii="Arial" w:hAnsi="Arial" w:cs="Arial"/>
        </w:rPr>
        <w:t>perante</w:t>
      </w:r>
      <w:r w:rsidRPr="00B210FA">
        <w:rPr>
          <w:rFonts w:ascii="Arial" w:hAnsi="Arial" w:cs="Arial"/>
          <w:spacing w:val="7"/>
        </w:rPr>
        <w:t xml:space="preserve"> </w:t>
      </w:r>
      <w:r w:rsidRPr="00B210FA">
        <w:rPr>
          <w:rFonts w:ascii="Arial" w:hAnsi="Arial" w:cs="Arial"/>
        </w:rPr>
        <w:t>a entidade</w:t>
      </w:r>
      <w:r w:rsidRPr="00B210FA">
        <w:rPr>
          <w:rFonts w:ascii="Arial" w:hAnsi="Arial" w:cs="Arial"/>
          <w:spacing w:val="13"/>
        </w:rPr>
        <w:t xml:space="preserve"> </w:t>
      </w:r>
      <w:r w:rsidRPr="00B210FA">
        <w:rPr>
          <w:rFonts w:ascii="Arial" w:hAnsi="Arial" w:cs="Arial"/>
        </w:rPr>
        <w:t>estadual</w:t>
      </w:r>
      <w:r w:rsidRPr="00B210FA">
        <w:rPr>
          <w:rFonts w:ascii="Arial" w:hAnsi="Arial" w:cs="Arial"/>
          <w:spacing w:val="13"/>
        </w:rPr>
        <w:t xml:space="preserve"> </w:t>
      </w:r>
      <w:r w:rsidRPr="00B210FA">
        <w:rPr>
          <w:rFonts w:ascii="Arial" w:hAnsi="Arial" w:cs="Arial"/>
        </w:rPr>
        <w:t>da</w:t>
      </w:r>
      <w:r w:rsidRPr="00B210FA">
        <w:rPr>
          <w:rFonts w:ascii="Arial" w:hAnsi="Arial" w:cs="Arial"/>
          <w:spacing w:val="13"/>
        </w:rPr>
        <w:t xml:space="preserve"> </w:t>
      </w:r>
      <w:r w:rsidRPr="00B210FA">
        <w:rPr>
          <w:rFonts w:ascii="Arial" w:hAnsi="Arial" w:cs="Arial"/>
        </w:rPr>
        <w:t>Organização</w:t>
      </w:r>
      <w:r w:rsidRPr="00B210FA">
        <w:rPr>
          <w:rFonts w:ascii="Arial" w:hAnsi="Arial" w:cs="Arial"/>
          <w:spacing w:val="13"/>
        </w:rPr>
        <w:t xml:space="preserve"> </w:t>
      </w:r>
      <w:r w:rsidRPr="00B210FA">
        <w:rPr>
          <w:rFonts w:ascii="Arial" w:hAnsi="Arial" w:cs="Arial"/>
        </w:rPr>
        <w:t>das</w:t>
      </w:r>
      <w:r w:rsidRPr="00B210FA">
        <w:rPr>
          <w:rFonts w:ascii="Arial" w:hAnsi="Arial" w:cs="Arial"/>
          <w:spacing w:val="13"/>
        </w:rPr>
        <w:t xml:space="preserve"> </w:t>
      </w:r>
      <w:r w:rsidRPr="00B210FA">
        <w:rPr>
          <w:rFonts w:ascii="Arial" w:hAnsi="Arial" w:cs="Arial"/>
        </w:rPr>
        <w:t>Cooperativas</w:t>
      </w:r>
      <w:r w:rsidRPr="00B210FA">
        <w:rPr>
          <w:rFonts w:ascii="Arial" w:hAnsi="Arial" w:cs="Arial"/>
          <w:spacing w:val="13"/>
        </w:rPr>
        <w:t xml:space="preserve"> </w:t>
      </w:r>
      <w:r w:rsidRPr="00B210FA">
        <w:rPr>
          <w:rFonts w:ascii="Arial" w:hAnsi="Arial" w:cs="Arial"/>
        </w:rPr>
        <w:t>Brasileiras</w:t>
      </w:r>
      <w:r w:rsidRPr="00B210FA">
        <w:rPr>
          <w:rFonts w:ascii="Arial" w:hAnsi="Arial" w:cs="Arial"/>
          <w:spacing w:val="13"/>
        </w:rPr>
        <w:t xml:space="preserve"> </w:t>
      </w:r>
      <w:r w:rsidRPr="00B210FA">
        <w:rPr>
          <w:rFonts w:ascii="Arial" w:hAnsi="Arial" w:cs="Arial"/>
        </w:rPr>
        <w:t>de</w:t>
      </w:r>
      <w:r w:rsidRPr="00B210FA">
        <w:rPr>
          <w:rFonts w:ascii="Arial" w:hAnsi="Arial" w:cs="Arial"/>
          <w:spacing w:val="13"/>
        </w:rPr>
        <w:t xml:space="preserve"> </w:t>
      </w:r>
      <w:r w:rsidRPr="00B210FA">
        <w:rPr>
          <w:rFonts w:ascii="Arial" w:hAnsi="Arial" w:cs="Arial"/>
        </w:rPr>
        <w:t>que</w:t>
      </w:r>
      <w:r w:rsidRPr="00B210FA">
        <w:rPr>
          <w:rFonts w:ascii="Arial" w:hAnsi="Arial" w:cs="Arial"/>
          <w:spacing w:val="13"/>
        </w:rPr>
        <w:t xml:space="preserve"> </w:t>
      </w:r>
      <w:r w:rsidRPr="00B210FA">
        <w:rPr>
          <w:rFonts w:ascii="Arial" w:hAnsi="Arial" w:cs="Arial"/>
        </w:rPr>
        <w:t>trata</w:t>
      </w:r>
      <w:r w:rsidRPr="00B210FA">
        <w:rPr>
          <w:rFonts w:ascii="Arial" w:hAnsi="Arial" w:cs="Arial"/>
          <w:spacing w:val="13"/>
        </w:rPr>
        <w:t xml:space="preserve"> </w:t>
      </w:r>
      <w:r w:rsidRPr="00B210FA">
        <w:rPr>
          <w:rFonts w:ascii="Arial" w:hAnsi="Arial" w:cs="Arial"/>
        </w:rPr>
        <w:t>o</w:t>
      </w:r>
      <w:r w:rsidRPr="00B210FA">
        <w:rPr>
          <w:rFonts w:ascii="Arial" w:hAnsi="Arial" w:cs="Arial"/>
          <w:spacing w:val="13"/>
        </w:rPr>
        <w:t xml:space="preserve"> </w:t>
      </w:r>
      <w:r w:rsidRPr="00B210FA">
        <w:rPr>
          <w:rFonts w:ascii="Arial" w:hAnsi="Arial" w:cs="Arial"/>
        </w:rPr>
        <w:t>art.</w:t>
      </w:r>
      <w:r w:rsidRPr="00B210FA">
        <w:rPr>
          <w:rFonts w:ascii="Arial" w:hAnsi="Arial" w:cs="Arial"/>
          <w:spacing w:val="13"/>
        </w:rPr>
        <w:t xml:space="preserve"> </w:t>
      </w:r>
      <w:r w:rsidRPr="00B210FA">
        <w:rPr>
          <w:rFonts w:ascii="Arial" w:hAnsi="Arial" w:cs="Arial"/>
        </w:rPr>
        <w:t>107</w:t>
      </w:r>
      <w:r w:rsidRPr="00B210FA">
        <w:rPr>
          <w:rFonts w:ascii="Arial" w:hAnsi="Arial" w:cs="Arial"/>
          <w:spacing w:val="13"/>
        </w:rPr>
        <w:t xml:space="preserve"> </w:t>
      </w:r>
      <w:r w:rsidRPr="00B210FA">
        <w:rPr>
          <w:rFonts w:ascii="Arial" w:hAnsi="Arial" w:cs="Arial"/>
        </w:rPr>
        <w:t>da</w:t>
      </w:r>
      <w:r w:rsidRPr="00B210FA">
        <w:rPr>
          <w:rFonts w:ascii="Arial" w:hAnsi="Arial" w:cs="Arial"/>
          <w:spacing w:val="13"/>
        </w:rPr>
        <w:t xml:space="preserve"> </w:t>
      </w:r>
      <w:r w:rsidRPr="00B210FA">
        <w:rPr>
          <w:rFonts w:ascii="Arial" w:hAnsi="Arial" w:cs="Arial"/>
        </w:rPr>
        <w:t>Lei</w:t>
      </w:r>
      <w:r w:rsidRPr="00B210FA">
        <w:rPr>
          <w:rFonts w:ascii="Arial" w:hAnsi="Arial" w:cs="Arial"/>
          <w:spacing w:val="13"/>
        </w:rPr>
        <w:t xml:space="preserve"> </w:t>
      </w:r>
      <w:r w:rsidRPr="00B210FA">
        <w:rPr>
          <w:rFonts w:ascii="Arial" w:hAnsi="Arial" w:cs="Arial"/>
        </w:rPr>
        <w:t>nº</w:t>
      </w:r>
      <w:r w:rsidRPr="00B210FA">
        <w:rPr>
          <w:rFonts w:ascii="Arial" w:hAnsi="Arial" w:cs="Arial"/>
          <w:spacing w:val="13"/>
        </w:rPr>
        <w:t xml:space="preserve"> </w:t>
      </w:r>
      <w:r w:rsidRPr="00B210FA">
        <w:rPr>
          <w:rFonts w:ascii="Arial" w:hAnsi="Arial" w:cs="Arial"/>
        </w:rPr>
        <w:t>5.764, de 16 de dezembro 1971.</w:t>
      </w:r>
    </w:p>
    <w:p w14:paraId="7C0E8032" w14:textId="77777777" w:rsidR="00576DF0" w:rsidRPr="00B210FA" w:rsidRDefault="00576DF0" w:rsidP="00576DF0">
      <w:pPr>
        <w:pStyle w:val="Corpodetexto"/>
        <w:kinsoku w:val="0"/>
        <w:overflowPunct w:val="0"/>
        <w:spacing w:before="0" w:beforeAutospacing="0" w:after="0" w:afterAutospacing="0" w:line="360" w:lineRule="auto"/>
        <w:rPr>
          <w:rFonts w:ascii="Arial" w:hAnsi="Arial" w:cs="Arial"/>
          <w:sz w:val="17"/>
          <w:szCs w:val="17"/>
        </w:rPr>
      </w:pPr>
    </w:p>
    <w:p w14:paraId="53590842" w14:textId="77777777" w:rsidR="00576DF0" w:rsidRPr="00B210FA" w:rsidRDefault="00576DF0" w:rsidP="00576DF0">
      <w:pPr>
        <w:pStyle w:val="Corpodetexto"/>
        <w:kinsoku w:val="0"/>
        <w:overflowPunct w:val="0"/>
        <w:spacing w:before="0" w:beforeAutospacing="0" w:after="0" w:afterAutospacing="0" w:line="360" w:lineRule="auto"/>
        <w:ind w:right="233"/>
        <w:jc w:val="both"/>
        <w:rPr>
          <w:rFonts w:ascii="Arial" w:hAnsi="Arial" w:cs="Arial"/>
        </w:rPr>
      </w:pPr>
      <w:r w:rsidRPr="00B210FA">
        <w:rPr>
          <w:rFonts w:ascii="Arial" w:hAnsi="Arial" w:cs="Arial"/>
          <w:i/>
          <w:iCs/>
        </w:rPr>
        <w:t>8.12.</w:t>
      </w:r>
      <w:r w:rsidRPr="00B210FA">
        <w:rPr>
          <w:rFonts w:ascii="Arial" w:hAnsi="Arial" w:cs="Arial"/>
          <w:i/>
          <w:iCs/>
          <w:spacing w:val="22"/>
        </w:rPr>
        <w:t xml:space="preserve"> </w:t>
      </w:r>
      <w:r w:rsidRPr="00B210FA">
        <w:rPr>
          <w:rFonts w:ascii="Arial" w:hAnsi="Arial" w:cs="Arial"/>
          <w:i/>
          <w:iCs/>
        </w:rPr>
        <w:t>Produtor</w:t>
      </w:r>
      <w:r w:rsidRPr="00B210FA">
        <w:rPr>
          <w:rFonts w:ascii="Arial" w:hAnsi="Arial" w:cs="Arial"/>
          <w:i/>
          <w:iCs/>
          <w:spacing w:val="22"/>
        </w:rPr>
        <w:t xml:space="preserve"> </w:t>
      </w:r>
      <w:r w:rsidRPr="00B210FA">
        <w:rPr>
          <w:rFonts w:ascii="Arial" w:hAnsi="Arial" w:cs="Arial"/>
          <w:i/>
          <w:iCs/>
        </w:rPr>
        <w:t>Rural</w:t>
      </w:r>
      <w:r w:rsidRPr="00B210FA">
        <w:rPr>
          <w:rFonts w:ascii="Arial" w:hAnsi="Arial" w:cs="Arial"/>
          <w:i/>
          <w:iCs/>
          <w:spacing w:val="22"/>
        </w:rPr>
        <w:t xml:space="preserve"> </w:t>
      </w:r>
      <w:r w:rsidRPr="00B210FA">
        <w:rPr>
          <w:rFonts w:ascii="Arial" w:hAnsi="Arial" w:cs="Arial"/>
          <w:i/>
          <w:iCs/>
        </w:rPr>
        <w:t>pessoa</w:t>
      </w:r>
      <w:r w:rsidRPr="00B210FA">
        <w:rPr>
          <w:rFonts w:ascii="Arial" w:hAnsi="Arial" w:cs="Arial"/>
          <w:i/>
          <w:iCs/>
          <w:spacing w:val="22"/>
        </w:rPr>
        <w:t xml:space="preserve"> </w:t>
      </w:r>
      <w:r w:rsidRPr="00B210FA">
        <w:rPr>
          <w:rFonts w:ascii="Arial" w:hAnsi="Arial" w:cs="Arial"/>
          <w:i/>
          <w:iCs/>
        </w:rPr>
        <w:t>física:</w:t>
      </w:r>
      <w:r w:rsidRPr="00B210FA">
        <w:rPr>
          <w:rFonts w:ascii="Arial" w:hAnsi="Arial" w:cs="Arial"/>
          <w:i/>
          <w:iCs/>
          <w:spacing w:val="22"/>
        </w:rPr>
        <w:t xml:space="preserve"> </w:t>
      </w:r>
      <w:r w:rsidRPr="00B210FA">
        <w:rPr>
          <w:rFonts w:ascii="Arial" w:hAnsi="Arial" w:cs="Arial"/>
          <w:i/>
          <w:iCs/>
        </w:rPr>
        <w:t>matrícula</w:t>
      </w:r>
      <w:r w:rsidRPr="00B210FA">
        <w:rPr>
          <w:rFonts w:ascii="Arial" w:hAnsi="Arial" w:cs="Arial"/>
          <w:i/>
          <w:iCs/>
          <w:spacing w:val="22"/>
        </w:rPr>
        <w:t xml:space="preserve"> </w:t>
      </w:r>
      <w:r w:rsidRPr="00B210FA">
        <w:rPr>
          <w:rFonts w:ascii="Arial" w:hAnsi="Arial" w:cs="Arial"/>
          <w:i/>
          <w:iCs/>
        </w:rPr>
        <w:t>no</w:t>
      </w:r>
      <w:r w:rsidRPr="00B210FA">
        <w:rPr>
          <w:rFonts w:ascii="Arial" w:hAnsi="Arial" w:cs="Arial"/>
          <w:i/>
          <w:iCs/>
          <w:spacing w:val="22"/>
        </w:rPr>
        <w:t xml:space="preserve"> </w:t>
      </w:r>
      <w:r w:rsidRPr="00B210FA">
        <w:rPr>
          <w:rFonts w:ascii="Arial" w:hAnsi="Arial" w:cs="Arial"/>
          <w:i/>
          <w:iCs/>
        </w:rPr>
        <w:t>Cadastro</w:t>
      </w:r>
      <w:r w:rsidRPr="00B210FA">
        <w:rPr>
          <w:rFonts w:ascii="Arial" w:hAnsi="Arial" w:cs="Arial"/>
          <w:i/>
          <w:iCs/>
          <w:spacing w:val="22"/>
        </w:rPr>
        <w:t xml:space="preserve"> </w:t>
      </w:r>
      <w:r w:rsidRPr="00B210FA">
        <w:rPr>
          <w:rFonts w:ascii="Arial" w:hAnsi="Arial" w:cs="Arial"/>
          <w:i/>
          <w:iCs/>
        </w:rPr>
        <w:t>Específico</w:t>
      </w:r>
      <w:r w:rsidRPr="00B210FA">
        <w:rPr>
          <w:rFonts w:ascii="Arial" w:hAnsi="Arial" w:cs="Arial"/>
          <w:i/>
          <w:iCs/>
          <w:spacing w:val="22"/>
        </w:rPr>
        <w:t xml:space="preserve"> </w:t>
      </w:r>
      <w:r w:rsidRPr="00B210FA">
        <w:rPr>
          <w:rFonts w:ascii="Arial" w:hAnsi="Arial" w:cs="Arial"/>
          <w:i/>
          <w:iCs/>
        </w:rPr>
        <w:t>do</w:t>
      </w:r>
      <w:r w:rsidRPr="00B210FA">
        <w:rPr>
          <w:rFonts w:ascii="Arial" w:hAnsi="Arial" w:cs="Arial"/>
          <w:i/>
          <w:iCs/>
          <w:spacing w:val="22"/>
        </w:rPr>
        <w:t xml:space="preserve"> </w:t>
      </w:r>
      <w:r w:rsidRPr="00B210FA">
        <w:rPr>
          <w:rFonts w:ascii="Arial" w:hAnsi="Arial" w:cs="Arial"/>
          <w:i/>
          <w:iCs/>
        </w:rPr>
        <w:t>INSS</w:t>
      </w:r>
      <w:r w:rsidRPr="00B210FA">
        <w:rPr>
          <w:rFonts w:ascii="Arial" w:hAnsi="Arial" w:cs="Arial"/>
          <w:i/>
          <w:iCs/>
          <w:spacing w:val="22"/>
        </w:rPr>
        <w:t xml:space="preserve"> </w:t>
      </w:r>
      <w:r w:rsidRPr="00B210FA">
        <w:rPr>
          <w:rFonts w:ascii="Arial" w:hAnsi="Arial" w:cs="Arial"/>
          <w:i/>
          <w:iCs/>
        </w:rPr>
        <w:t>–</w:t>
      </w:r>
      <w:r w:rsidRPr="00B210FA">
        <w:rPr>
          <w:rFonts w:ascii="Arial" w:hAnsi="Arial" w:cs="Arial"/>
          <w:i/>
          <w:iCs/>
          <w:spacing w:val="22"/>
        </w:rPr>
        <w:t xml:space="preserve"> </w:t>
      </w:r>
      <w:r w:rsidRPr="00B210FA">
        <w:rPr>
          <w:rFonts w:ascii="Arial" w:hAnsi="Arial" w:cs="Arial"/>
          <w:i/>
          <w:iCs/>
        </w:rPr>
        <w:t>CEI,</w:t>
      </w:r>
      <w:r w:rsidRPr="00B210FA">
        <w:rPr>
          <w:rFonts w:ascii="Arial" w:hAnsi="Arial" w:cs="Arial"/>
          <w:i/>
          <w:iCs/>
          <w:spacing w:val="22"/>
        </w:rPr>
        <w:t xml:space="preserve"> </w:t>
      </w:r>
      <w:r w:rsidRPr="00B210FA">
        <w:rPr>
          <w:rFonts w:ascii="Arial" w:hAnsi="Arial" w:cs="Arial"/>
          <w:i/>
          <w:iCs/>
        </w:rPr>
        <w:t>que</w:t>
      </w:r>
      <w:r w:rsidRPr="00B210FA">
        <w:rPr>
          <w:rFonts w:ascii="Arial" w:hAnsi="Arial" w:cs="Arial"/>
          <w:i/>
          <w:iCs/>
          <w:spacing w:val="22"/>
        </w:rPr>
        <w:t xml:space="preserve"> </w:t>
      </w:r>
      <w:r w:rsidRPr="00B210FA">
        <w:rPr>
          <w:rFonts w:ascii="Arial" w:hAnsi="Arial" w:cs="Arial"/>
          <w:i/>
          <w:iCs/>
        </w:rPr>
        <w:t>comprove</w:t>
      </w:r>
      <w:r w:rsidRPr="00B210FA">
        <w:rPr>
          <w:rFonts w:ascii="Arial" w:hAnsi="Arial" w:cs="Arial"/>
          <w:i/>
          <w:iCs/>
          <w:spacing w:val="22"/>
        </w:rPr>
        <w:t xml:space="preserve"> </w:t>
      </w:r>
      <w:r w:rsidRPr="00B210FA">
        <w:rPr>
          <w:rFonts w:ascii="Arial" w:hAnsi="Arial" w:cs="Arial"/>
          <w:i/>
          <w:iCs/>
        </w:rPr>
        <w:t>a</w:t>
      </w:r>
      <w:r w:rsidRPr="00B210FA">
        <w:rPr>
          <w:rFonts w:ascii="Arial" w:hAnsi="Arial" w:cs="Arial"/>
          <w:i/>
          <w:iCs/>
          <w:spacing w:val="134"/>
        </w:rPr>
        <w:t xml:space="preserve"> </w:t>
      </w:r>
      <w:r w:rsidRPr="00B210FA">
        <w:rPr>
          <w:rFonts w:ascii="Arial" w:hAnsi="Arial" w:cs="Arial"/>
          <w:i/>
          <w:iCs/>
        </w:rPr>
        <w:t>qualificação</w:t>
      </w:r>
      <w:r w:rsidRPr="00B210FA">
        <w:rPr>
          <w:rFonts w:ascii="Arial" w:hAnsi="Arial" w:cs="Arial"/>
          <w:i/>
          <w:iCs/>
          <w:spacing w:val="12"/>
        </w:rPr>
        <w:t xml:space="preserve"> </w:t>
      </w:r>
      <w:r w:rsidRPr="00B210FA">
        <w:rPr>
          <w:rFonts w:ascii="Arial" w:hAnsi="Arial" w:cs="Arial"/>
          <w:i/>
          <w:iCs/>
        </w:rPr>
        <w:t>como</w:t>
      </w:r>
      <w:r w:rsidRPr="00B210FA">
        <w:rPr>
          <w:rFonts w:ascii="Arial" w:hAnsi="Arial" w:cs="Arial"/>
          <w:i/>
          <w:iCs/>
          <w:spacing w:val="12"/>
        </w:rPr>
        <w:t xml:space="preserve"> </w:t>
      </w:r>
      <w:r w:rsidRPr="00B210FA">
        <w:rPr>
          <w:rFonts w:ascii="Arial" w:hAnsi="Arial" w:cs="Arial"/>
          <w:i/>
          <w:iCs/>
        </w:rPr>
        <w:t>produtor</w:t>
      </w:r>
      <w:r w:rsidRPr="00B210FA">
        <w:rPr>
          <w:rFonts w:ascii="Arial" w:hAnsi="Arial" w:cs="Arial"/>
          <w:i/>
          <w:iCs/>
          <w:spacing w:val="12"/>
        </w:rPr>
        <w:t xml:space="preserve"> </w:t>
      </w:r>
      <w:r w:rsidRPr="00B210FA">
        <w:rPr>
          <w:rFonts w:ascii="Arial" w:hAnsi="Arial" w:cs="Arial"/>
          <w:i/>
          <w:iCs/>
        </w:rPr>
        <w:t>rural</w:t>
      </w:r>
      <w:r w:rsidRPr="00B210FA">
        <w:rPr>
          <w:rFonts w:ascii="Arial" w:hAnsi="Arial" w:cs="Arial"/>
          <w:i/>
          <w:iCs/>
          <w:spacing w:val="12"/>
        </w:rPr>
        <w:t xml:space="preserve"> </w:t>
      </w:r>
      <w:r w:rsidRPr="00B210FA">
        <w:rPr>
          <w:rFonts w:ascii="Arial" w:hAnsi="Arial" w:cs="Arial"/>
          <w:i/>
          <w:iCs/>
        </w:rPr>
        <w:t>pessoa</w:t>
      </w:r>
      <w:r w:rsidRPr="00B210FA">
        <w:rPr>
          <w:rFonts w:ascii="Arial" w:hAnsi="Arial" w:cs="Arial"/>
          <w:i/>
          <w:iCs/>
          <w:spacing w:val="12"/>
        </w:rPr>
        <w:t xml:space="preserve"> </w:t>
      </w:r>
      <w:r w:rsidRPr="00B210FA">
        <w:rPr>
          <w:rFonts w:ascii="Arial" w:hAnsi="Arial" w:cs="Arial"/>
          <w:i/>
          <w:iCs/>
        </w:rPr>
        <w:t>física,</w:t>
      </w:r>
      <w:r w:rsidRPr="00B210FA">
        <w:rPr>
          <w:rFonts w:ascii="Arial" w:hAnsi="Arial" w:cs="Arial"/>
          <w:i/>
          <w:iCs/>
          <w:spacing w:val="12"/>
        </w:rPr>
        <w:t xml:space="preserve"> </w:t>
      </w:r>
      <w:r w:rsidRPr="00B210FA">
        <w:rPr>
          <w:rFonts w:ascii="Arial" w:hAnsi="Arial" w:cs="Arial"/>
          <w:i/>
          <w:iCs/>
        </w:rPr>
        <w:t>nos</w:t>
      </w:r>
      <w:r w:rsidRPr="00B210FA">
        <w:rPr>
          <w:rFonts w:ascii="Arial" w:hAnsi="Arial" w:cs="Arial"/>
          <w:i/>
          <w:iCs/>
          <w:spacing w:val="12"/>
        </w:rPr>
        <w:t xml:space="preserve"> </w:t>
      </w:r>
      <w:r w:rsidRPr="00B210FA">
        <w:rPr>
          <w:rFonts w:ascii="Arial" w:hAnsi="Arial" w:cs="Arial"/>
          <w:i/>
          <w:iCs/>
        </w:rPr>
        <w:t>termos</w:t>
      </w:r>
      <w:r w:rsidRPr="00B210FA">
        <w:rPr>
          <w:rFonts w:ascii="Arial" w:hAnsi="Arial" w:cs="Arial"/>
          <w:i/>
          <w:iCs/>
          <w:spacing w:val="12"/>
        </w:rPr>
        <w:t xml:space="preserve"> </w:t>
      </w:r>
      <w:r w:rsidRPr="00B210FA">
        <w:rPr>
          <w:rFonts w:ascii="Arial" w:hAnsi="Arial" w:cs="Arial"/>
          <w:i/>
          <w:iCs/>
        </w:rPr>
        <w:t>da</w:t>
      </w:r>
      <w:r w:rsidRPr="00B210FA">
        <w:rPr>
          <w:rFonts w:ascii="Arial" w:hAnsi="Arial" w:cs="Arial"/>
          <w:i/>
          <w:iCs/>
          <w:spacing w:val="14"/>
        </w:rPr>
        <w:t xml:space="preserve"> </w:t>
      </w:r>
      <w:r w:rsidRPr="00B210FA">
        <w:rPr>
          <w:rFonts w:ascii="Arial" w:hAnsi="Arial" w:cs="Arial"/>
          <w:i/>
          <w:iCs/>
        </w:rPr>
        <w:t>Instrução</w:t>
      </w:r>
      <w:r w:rsidRPr="00B210FA">
        <w:rPr>
          <w:rFonts w:ascii="Arial" w:hAnsi="Arial" w:cs="Arial"/>
          <w:i/>
          <w:iCs/>
          <w:spacing w:val="12"/>
        </w:rPr>
        <w:t xml:space="preserve"> </w:t>
      </w:r>
      <w:r w:rsidRPr="00B210FA">
        <w:rPr>
          <w:rFonts w:ascii="Arial" w:hAnsi="Arial" w:cs="Arial"/>
          <w:i/>
          <w:iCs/>
        </w:rPr>
        <w:t>Normativa</w:t>
      </w:r>
      <w:r w:rsidRPr="00B210FA">
        <w:rPr>
          <w:rFonts w:ascii="Arial" w:hAnsi="Arial" w:cs="Arial"/>
          <w:i/>
          <w:iCs/>
          <w:spacing w:val="12"/>
        </w:rPr>
        <w:t xml:space="preserve"> </w:t>
      </w:r>
      <w:r w:rsidRPr="00B210FA">
        <w:rPr>
          <w:rFonts w:ascii="Arial" w:hAnsi="Arial" w:cs="Arial"/>
          <w:i/>
          <w:iCs/>
        </w:rPr>
        <w:t>RFB</w:t>
      </w:r>
      <w:r w:rsidRPr="00B210FA">
        <w:rPr>
          <w:rFonts w:ascii="Arial" w:hAnsi="Arial" w:cs="Arial"/>
          <w:i/>
          <w:iCs/>
          <w:spacing w:val="12"/>
        </w:rPr>
        <w:t xml:space="preserve"> </w:t>
      </w:r>
      <w:r w:rsidRPr="00B210FA">
        <w:rPr>
          <w:rFonts w:ascii="Arial" w:hAnsi="Arial" w:cs="Arial"/>
          <w:i/>
          <w:iCs/>
        </w:rPr>
        <w:t>nº</w:t>
      </w:r>
      <w:r w:rsidRPr="00B210FA">
        <w:rPr>
          <w:rFonts w:ascii="Arial" w:hAnsi="Arial" w:cs="Arial"/>
          <w:i/>
          <w:iCs/>
          <w:spacing w:val="12"/>
        </w:rPr>
        <w:t xml:space="preserve"> </w:t>
      </w:r>
      <w:r w:rsidRPr="00B210FA">
        <w:rPr>
          <w:rFonts w:ascii="Arial" w:hAnsi="Arial" w:cs="Arial"/>
          <w:i/>
          <w:iCs/>
        </w:rPr>
        <w:t>2.110,</w:t>
      </w:r>
      <w:r w:rsidRPr="00B210FA">
        <w:rPr>
          <w:rFonts w:ascii="Arial" w:hAnsi="Arial" w:cs="Arial"/>
          <w:i/>
          <w:iCs/>
          <w:spacing w:val="12"/>
        </w:rPr>
        <w:t xml:space="preserve"> </w:t>
      </w:r>
      <w:r w:rsidRPr="00B210FA">
        <w:rPr>
          <w:rFonts w:ascii="Arial" w:hAnsi="Arial" w:cs="Arial"/>
          <w:i/>
          <w:iCs/>
        </w:rPr>
        <w:t>de</w:t>
      </w:r>
      <w:r w:rsidRPr="00B210FA">
        <w:rPr>
          <w:rFonts w:ascii="Arial" w:hAnsi="Arial" w:cs="Arial"/>
          <w:i/>
          <w:iCs/>
          <w:spacing w:val="12"/>
        </w:rPr>
        <w:t xml:space="preserve"> </w:t>
      </w:r>
      <w:r w:rsidRPr="00B210FA">
        <w:rPr>
          <w:rFonts w:ascii="Arial" w:hAnsi="Arial" w:cs="Arial"/>
          <w:i/>
          <w:iCs/>
        </w:rPr>
        <w:t>17 de outubro de 2022 (artigos 15 a 17 e 146).</w:t>
      </w:r>
    </w:p>
    <w:p w14:paraId="199E9CD4" w14:textId="77777777" w:rsidR="00576DF0" w:rsidRPr="00B210FA" w:rsidRDefault="00576DF0" w:rsidP="00576DF0">
      <w:pPr>
        <w:pStyle w:val="Corpodetexto"/>
        <w:kinsoku w:val="0"/>
        <w:overflowPunct w:val="0"/>
        <w:spacing w:before="0" w:beforeAutospacing="0" w:after="0" w:afterAutospacing="0" w:line="360" w:lineRule="auto"/>
        <w:rPr>
          <w:rFonts w:ascii="Arial" w:hAnsi="Arial" w:cs="Arial"/>
          <w:i/>
          <w:iCs/>
          <w:sz w:val="17"/>
          <w:szCs w:val="17"/>
        </w:rPr>
      </w:pPr>
    </w:p>
    <w:p w14:paraId="74F3241D" w14:textId="77777777" w:rsidR="00576DF0" w:rsidRPr="00B210FA" w:rsidRDefault="00576DF0" w:rsidP="00576DF0">
      <w:pPr>
        <w:pStyle w:val="Corpodetexto"/>
        <w:widowControl w:val="0"/>
        <w:numPr>
          <w:ilvl w:val="1"/>
          <w:numId w:val="13"/>
        </w:numPr>
        <w:tabs>
          <w:tab w:val="left" w:pos="807"/>
        </w:tabs>
        <w:kinsoku w:val="0"/>
        <w:overflowPunct w:val="0"/>
        <w:autoSpaceDE w:val="0"/>
        <w:autoSpaceDN w:val="0"/>
        <w:adjustRightInd w:val="0"/>
        <w:spacing w:before="0" w:beforeAutospacing="0" w:after="0" w:afterAutospacing="0" w:line="360" w:lineRule="auto"/>
        <w:ind w:right="234" w:firstLine="0"/>
        <w:jc w:val="both"/>
        <w:rPr>
          <w:rFonts w:ascii="Arial" w:hAnsi="Arial" w:cs="Arial"/>
        </w:rPr>
      </w:pPr>
      <w:r w:rsidRPr="00B210FA">
        <w:rPr>
          <w:rFonts w:ascii="Arial" w:hAnsi="Arial" w:cs="Arial"/>
          <w:spacing w:val="1"/>
        </w:rPr>
        <w:t>Os</w:t>
      </w:r>
      <w:r w:rsidRPr="00B210FA">
        <w:rPr>
          <w:rFonts w:ascii="Arial" w:hAnsi="Arial" w:cs="Arial"/>
          <w:spacing w:val="6"/>
        </w:rPr>
        <w:t xml:space="preserve"> </w:t>
      </w:r>
      <w:r w:rsidRPr="00B210FA">
        <w:rPr>
          <w:rFonts w:ascii="Arial" w:hAnsi="Arial" w:cs="Arial"/>
          <w:spacing w:val="1"/>
        </w:rPr>
        <w:t>documentos</w:t>
      </w:r>
      <w:r w:rsidRPr="00B210FA">
        <w:rPr>
          <w:rFonts w:ascii="Arial" w:hAnsi="Arial" w:cs="Arial"/>
          <w:spacing w:val="6"/>
        </w:rPr>
        <w:t xml:space="preserve"> </w:t>
      </w:r>
      <w:r w:rsidRPr="00B210FA">
        <w:rPr>
          <w:rFonts w:ascii="Arial" w:hAnsi="Arial" w:cs="Arial"/>
          <w:spacing w:val="1"/>
        </w:rPr>
        <w:t>apresentados</w:t>
      </w:r>
      <w:r w:rsidRPr="00B210FA">
        <w:rPr>
          <w:rFonts w:ascii="Arial" w:hAnsi="Arial" w:cs="Arial"/>
          <w:spacing w:val="6"/>
        </w:rPr>
        <w:t xml:space="preserve"> </w:t>
      </w:r>
      <w:r w:rsidRPr="00B210FA">
        <w:rPr>
          <w:rFonts w:ascii="Arial" w:hAnsi="Arial" w:cs="Arial"/>
          <w:spacing w:val="1"/>
        </w:rPr>
        <w:t>deverão</w:t>
      </w:r>
      <w:r w:rsidRPr="00B210FA">
        <w:rPr>
          <w:rFonts w:ascii="Arial" w:hAnsi="Arial" w:cs="Arial"/>
          <w:spacing w:val="6"/>
        </w:rPr>
        <w:t xml:space="preserve"> </w:t>
      </w:r>
      <w:r w:rsidRPr="00B210FA">
        <w:rPr>
          <w:rFonts w:ascii="Arial" w:hAnsi="Arial" w:cs="Arial"/>
          <w:spacing w:val="1"/>
        </w:rPr>
        <w:t>estar</w:t>
      </w:r>
      <w:r w:rsidRPr="00B210FA">
        <w:rPr>
          <w:rFonts w:ascii="Arial" w:hAnsi="Arial" w:cs="Arial"/>
          <w:spacing w:val="6"/>
        </w:rPr>
        <w:t xml:space="preserve"> </w:t>
      </w:r>
      <w:r w:rsidRPr="00B210FA">
        <w:rPr>
          <w:rFonts w:ascii="Arial" w:hAnsi="Arial" w:cs="Arial"/>
          <w:spacing w:val="1"/>
        </w:rPr>
        <w:t>acompanhados</w:t>
      </w:r>
      <w:r w:rsidRPr="00B210FA">
        <w:rPr>
          <w:rFonts w:ascii="Arial" w:hAnsi="Arial" w:cs="Arial"/>
          <w:spacing w:val="6"/>
        </w:rPr>
        <w:t xml:space="preserve"> </w:t>
      </w:r>
      <w:r w:rsidRPr="00B210FA">
        <w:rPr>
          <w:rFonts w:ascii="Arial" w:hAnsi="Arial" w:cs="Arial"/>
          <w:spacing w:val="1"/>
        </w:rPr>
        <w:t>de</w:t>
      </w:r>
      <w:r w:rsidRPr="00B210FA">
        <w:rPr>
          <w:rFonts w:ascii="Arial" w:hAnsi="Arial" w:cs="Arial"/>
          <w:spacing w:val="6"/>
        </w:rPr>
        <w:t xml:space="preserve"> </w:t>
      </w:r>
      <w:r w:rsidRPr="00B210FA">
        <w:rPr>
          <w:rFonts w:ascii="Arial" w:hAnsi="Arial" w:cs="Arial"/>
          <w:spacing w:val="1"/>
        </w:rPr>
        <w:t>todas</w:t>
      </w:r>
      <w:r w:rsidRPr="00B210FA">
        <w:rPr>
          <w:rFonts w:ascii="Arial" w:hAnsi="Arial" w:cs="Arial"/>
          <w:spacing w:val="6"/>
        </w:rPr>
        <w:t xml:space="preserve"> </w:t>
      </w:r>
      <w:r w:rsidRPr="00B210FA">
        <w:rPr>
          <w:rFonts w:ascii="Arial" w:hAnsi="Arial" w:cs="Arial"/>
          <w:spacing w:val="1"/>
        </w:rPr>
        <w:t>as</w:t>
      </w:r>
      <w:r w:rsidRPr="00B210FA">
        <w:rPr>
          <w:rFonts w:ascii="Arial" w:hAnsi="Arial" w:cs="Arial"/>
          <w:spacing w:val="6"/>
        </w:rPr>
        <w:t xml:space="preserve"> </w:t>
      </w:r>
      <w:r w:rsidRPr="00B210FA">
        <w:rPr>
          <w:rFonts w:ascii="Arial" w:hAnsi="Arial" w:cs="Arial"/>
          <w:spacing w:val="1"/>
        </w:rPr>
        <w:t>alterações</w:t>
      </w:r>
      <w:r w:rsidRPr="00B210FA">
        <w:rPr>
          <w:rFonts w:ascii="Arial" w:hAnsi="Arial" w:cs="Arial"/>
          <w:spacing w:val="6"/>
        </w:rPr>
        <w:t xml:space="preserve"> </w:t>
      </w:r>
      <w:r w:rsidRPr="00B210FA">
        <w:rPr>
          <w:rFonts w:ascii="Arial" w:hAnsi="Arial" w:cs="Arial"/>
          <w:spacing w:val="1"/>
        </w:rPr>
        <w:t>ou</w:t>
      </w:r>
      <w:r w:rsidRPr="00B210FA">
        <w:rPr>
          <w:rFonts w:ascii="Arial" w:hAnsi="Arial" w:cs="Arial"/>
          <w:spacing w:val="6"/>
        </w:rPr>
        <w:t xml:space="preserve"> </w:t>
      </w:r>
      <w:r w:rsidRPr="00B210FA">
        <w:rPr>
          <w:rFonts w:ascii="Arial" w:hAnsi="Arial" w:cs="Arial"/>
          <w:spacing w:val="1"/>
        </w:rPr>
        <w:t>da</w:t>
      </w:r>
      <w:r w:rsidRPr="00B210FA">
        <w:rPr>
          <w:rFonts w:ascii="Arial" w:hAnsi="Arial" w:cs="Arial"/>
          <w:spacing w:val="94"/>
        </w:rPr>
        <w:t xml:space="preserve"> </w:t>
      </w:r>
      <w:r w:rsidRPr="00B210FA">
        <w:rPr>
          <w:rFonts w:ascii="Arial" w:hAnsi="Arial" w:cs="Arial"/>
        </w:rPr>
        <w:t>consolidação respectiva.</w:t>
      </w:r>
    </w:p>
    <w:p w14:paraId="2EBD6818" w14:textId="77777777" w:rsidR="00576DF0" w:rsidRPr="00B210FA" w:rsidRDefault="00576DF0" w:rsidP="00576DF0">
      <w:pPr>
        <w:pStyle w:val="Corpodetexto"/>
        <w:kinsoku w:val="0"/>
        <w:overflowPunct w:val="0"/>
        <w:spacing w:before="0" w:beforeAutospacing="0" w:after="0" w:afterAutospacing="0" w:line="360" w:lineRule="auto"/>
        <w:rPr>
          <w:rFonts w:ascii="Arial" w:hAnsi="Arial" w:cs="Arial"/>
          <w:sz w:val="17"/>
          <w:szCs w:val="17"/>
        </w:rPr>
      </w:pPr>
    </w:p>
    <w:p w14:paraId="334F286D" w14:textId="77777777" w:rsidR="00576DF0" w:rsidRPr="00B210FA" w:rsidRDefault="00576DF0" w:rsidP="00576DF0">
      <w:pPr>
        <w:pStyle w:val="Ttulo3"/>
        <w:kinsoku w:val="0"/>
        <w:overflowPunct w:val="0"/>
        <w:spacing w:before="0" w:line="360" w:lineRule="auto"/>
        <w:jc w:val="both"/>
        <w:rPr>
          <w:rFonts w:ascii="Arial" w:hAnsi="Arial" w:cs="Arial"/>
          <w:b/>
          <w:bCs/>
        </w:rPr>
      </w:pPr>
      <w:r w:rsidRPr="00B210FA">
        <w:rPr>
          <w:rFonts w:ascii="Arial" w:hAnsi="Arial" w:cs="Arial"/>
        </w:rPr>
        <w:t xml:space="preserve">Habilitação fiscal, social e </w:t>
      </w:r>
      <w:proofErr w:type="gramStart"/>
      <w:r w:rsidRPr="00B210FA">
        <w:rPr>
          <w:rFonts w:ascii="Arial" w:hAnsi="Arial" w:cs="Arial"/>
        </w:rPr>
        <w:t>trabalhista</w:t>
      </w:r>
      <w:proofErr w:type="gramEnd"/>
    </w:p>
    <w:p w14:paraId="7ECEB0EA" w14:textId="77777777" w:rsidR="00576DF0" w:rsidRPr="00B210FA" w:rsidRDefault="00576DF0" w:rsidP="00576DF0">
      <w:pPr>
        <w:pStyle w:val="Corpodetexto"/>
        <w:kinsoku w:val="0"/>
        <w:overflowPunct w:val="0"/>
        <w:spacing w:before="0" w:beforeAutospacing="0" w:after="0" w:afterAutospacing="0" w:line="360" w:lineRule="auto"/>
        <w:rPr>
          <w:rFonts w:ascii="Arial" w:hAnsi="Arial" w:cs="Arial"/>
          <w:b/>
          <w:bCs/>
          <w:sz w:val="19"/>
          <w:szCs w:val="19"/>
        </w:rPr>
      </w:pPr>
    </w:p>
    <w:p w14:paraId="5A66009C" w14:textId="77777777" w:rsidR="00576DF0" w:rsidRPr="00B210FA" w:rsidRDefault="00576DF0" w:rsidP="00576DF0">
      <w:pPr>
        <w:pStyle w:val="Corpodetexto"/>
        <w:widowControl w:val="0"/>
        <w:numPr>
          <w:ilvl w:val="1"/>
          <w:numId w:val="13"/>
        </w:numPr>
        <w:tabs>
          <w:tab w:val="left" w:pos="790"/>
        </w:tabs>
        <w:kinsoku w:val="0"/>
        <w:overflowPunct w:val="0"/>
        <w:autoSpaceDE w:val="0"/>
        <w:autoSpaceDN w:val="0"/>
        <w:adjustRightInd w:val="0"/>
        <w:spacing w:before="0" w:beforeAutospacing="0" w:after="0" w:afterAutospacing="0" w:line="360" w:lineRule="auto"/>
        <w:ind w:right="234" w:firstLine="0"/>
        <w:jc w:val="both"/>
        <w:rPr>
          <w:rFonts w:ascii="Arial" w:hAnsi="Arial" w:cs="Arial"/>
        </w:rPr>
      </w:pPr>
      <w:r w:rsidRPr="00B210FA">
        <w:rPr>
          <w:rFonts w:ascii="Arial" w:hAnsi="Arial" w:cs="Arial"/>
          <w:spacing w:val="1"/>
        </w:rPr>
        <w:t>Prova</w:t>
      </w:r>
      <w:r w:rsidRPr="00B210FA">
        <w:rPr>
          <w:rFonts w:ascii="Arial" w:hAnsi="Arial" w:cs="Arial"/>
          <w:spacing w:val="46"/>
        </w:rPr>
        <w:t xml:space="preserve"> </w:t>
      </w:r>
      <w:r w:rsidRPr="00B210FA">
        <w:rPr>
          <w:rFonts w:ascii="Arial" w:hAnsi="Arial" w:cs="Arial"/>
          <w:spacing w:val="1"/>
        </w:rPr>
        <w:t>de</w:t>
      </w:r>
      <w:r w:rsidRPr="00B210FA">
        <w:rPr>
          <w:rFonts w:ascii="Arial" w:hAnsi="Arial" w:cs="Arial"/>
          <w:spacing w:val="47"/>
        </w:rPr>
        <w:t xml:space="preserve"> </w:t>
      </w:r>
      <w:r w:rsidRPr="00B210FA">
        <w:rPr>
          <w:rFonts w:ascii="Arial" w:hAnsi="Arial" w:cs="Arial"/>
          <w:spacing w:val="1"/>
        </w:rPr>
        <w:t>inscrição</w:t>
      </w:r>
      <w:r w:rsidRPr="00B210FA">
        <w:rPr>
          <w:rFonts w:ascii="Arial" w:hAnsi="Arial" w:cs="Arial"/>
          <w:spacing w:val="46"/>
        </w:rPr>
        <w:t xml:space="preserve"> </w:t>
      </w:r>
      <w:r w:rsidRPr="00B210FA">
        <w:rPr>
          <w:rFonts w:ascii="Arial" w:hAnsi="Arial" w:cs="Arial"/>
          <w:spacing w:val="1"/>
        </w:rPr>
        <w:t>no</w:t>
      </w:r>
      <w:r w:rsidRPr="00B210FA">
        <w:rPr>
          <w:rFonts w:ascii="Arial" w:hAnsi="Arial" w:cs="Arial"/>
          <w:spacing w:val="47"/>
        </w:rPr>
        <w:t xml:space="preserve"> </w:t>
      </w:r>
      <w:r w:rsidRPr="00B210FA">
        <w:rPr>
          <w:rFonts w:ascii="Arial" w:hAnsi="Arial" w:cs="Arial"/>
          <w:spacing w:val="1"/>
        </w:rPr>
        <w:t>Cadastro</w:t>
      </w:r>
      <w:r w:rsidRPr="00B210FA">
        <w:rPr>
          <w:rFonts w:ascii="Arial" w:hAnsi="Arial" w:cs="Arial"/>
          <w:spacing w:val="47"/>
        </w:rPr>
        <w:t xml:space="preserve"> </w:t>
      </w:r>
      <w:r w:rsidRPr="00B210FA">
        <w:rPr>
          <w:rFonts w:ascii="Arial" w:hAnsi="Arial" w:cs="Arial"/>
          <w:spacing w:val="1"/>
        </w:rPr>
        <w:t>Nacional</w:t>
      </w:r>
      <w:r w:rsidRPr="00B210FA">
        <w:rPr>
          <w:rFonts w:ascii="Arial" w:hAnsi="Arial" w:cs="Arial"/>
          <w:spacing w:val="46"/>
        </w:rPr>
        <w:t xml:space="preserve"> </w:t>
      </w:r>
      <w:r w:rsidRPr="00B210FA">
        <w:rPr>
          <w:rFonts w:ascii="Arial" w:hAnsi="Arial" w:cs="Arial"/>
          <w:spacing w:val="1"/>
        </w:rPr>
        <w:t>de</w:t>
      </w:r>
      <w:r w:rsidRPr="00B210FA">
        <w:rPr>
          <w:rFonts w:ascii="Arial" w:hAnsi="Arial" w:cs="Arial"/>
          <w:spacing w:val="47"/>
        </w:rPr>
        <w:t xml:space="preserve"> </w:t>
      </w:r>
      <w:r w:rsidRPr="00B210FA">
        <w:rPr>
          <w:rFonts w:ascii="Arial" w:hAnsi="Arial" w:cs="Arial"/>
          <w:spacing w:val="1"/>
        </w:rPr>
        <w:t>Pessoas</w:t>
      </w:r>
      <w:r w:rsidRPr="00B210FA">
        <w:rPr>
          <w:rFonts w:ascii="Arial" w:hAnsi="Arial" w:cs="Arial"/>
          <w:spacing w:val="46"/>
        </w:rPr>
        <w:t xml:space="preserve"> </w:t>
      </w:r>
      <w:r w:rsidRPr="00B210FA">
        <w:rPr>
          <w:rFonts w:ascii="Arial" w:hAnsi="Arial" w:cs="Arial"/>
          <w:spacing w:val="1"/>
        </w:rPr>
        <w:t>Jurídicas</w:t>
      </w:r>
      <w:r w:rsidRPr="00B210FA">
        <w:rPr>
          <w:rFonts w:ascii="Arial" w:hAnsi="Arial" w:cs="Arial"/>
          <w:spacing w:val="47"/>
        </w:rPr>
        <w:t xml:space="preserve"> </w:t>
      </w:r>
      <w:r w:rsidRPr="00B210FA">
        <w:rPr>
          <w:rFonts w:ascii="Arial" w:hAnsi="Arial" w:cs="Arial"/>
          <w:spacing w:val="1"/>
        </w:rPr>
        <w:t>ou</w:t>
      </w:r>
      <w:r w:rsidRPr="00B210FA">
        <w:rPr>
          <w:rFonts w:ascii="Arial" w:hAnsi="Arial" w:cs="Arial"/>
          <w:spacing w:val="47"/>
        </w:rPr>
        <w:t xml:space="preserve"> </w:t>
      </w:r>
      <w:r w:rsidRPr="00B210FA">
        <w:rPr>
          <w:rFonts w:ascii="Arial" w:hAnsi="Arial" w:cs="Arial"/>
          <w:spacing w:val="1"/>
        </w:rPr>
        <w:t>no</w:t>
      </w:r>
      <w:r w:rsidRPr="00B210FA">
        <w:rPr>
          <w:rFonts w:ascii="Arial" w:hAnsi="Arial" w:cs="Arial"/>
          <w:spacing w:val="46"/>
        </w:rPr>
        <w:t xml:space="preserve"> </w:t>
      </w:r>
      <w:r w:rsidRPr="00B210FA">
        <w:rPr>
          <w:rFonts w:ascii="Arial" w:hAnsi="Arial" w:cs="Arial"/>
          <w:spacing w:val="1"/>
        </w:rPr>
        <w:t>Cadastro</w:t>
      </w:r>
      <w:r w:rsidRPr="00B210FA">
        <w:rPr>
          <w:rFonts w:ascii="Arial" w:hAnsi="Arial" w:cs="Arial"/>
          <w:spacing w:val="47"/>
        </w:rPr>
        <w:t xml:space="preserve"> </w:t>
      </w:r>
      <w:r w:rsidRPr="00B210FA">
        <w:rPr>
          <w:rFonts w:ascii="Arial" w:hAnsi="Arial" w:cs="Arial"/>
          <w:spacing w:val="1"/>
        </w:rPr>
        <w:t>de</w:t>
      </w:r>
      <w:r w:rsidRPr="00B210FA">
        <w:rPr>
          <w:rFonts w:ascii="Arial" w:hAnsi="Arial" w:cs="Arial"/>
          <w:spacing w:val="46"/>
        </w:rPr>
        <w:t xml:space="preserve"> </w:t>
      </w:r>
      <w:r w:rsidRPr="00B210FA">
        <w:rPr>
          <w:rFonts w:ascii="Arial" w:hAnsi="Arial" w:cs="Arial"/>
          <w:spacing w:val="1"/>
        </w:rPr>
        <w:t>Pessoas</w:t>
      </w:r>
      <w:r w:rsidRPr="00B210FA">
        <w:rPr>
          <w:rFonts w:ascii="Arial" w:hAnsi="Arial" w:cs="Arial"/>
          <w:spacing w:val="90"/>
        </w:rPr>
        <w:t xml:space="preserve"> </w:t>
      </w:r>
      <w:r w:rsidRPr="00B210FA">
        <w:rPr>
          <w:rFonts w:ascii="Arial" w:hAnsi="Arial" w:cs="Arial"/>
        </w:rPr>
        <w:t>Físicas, conforme o caso;</w:t>
      </w:r>
    </w:p>
    <w:p w14:paraId="16324767" w14:textId="77777777" w:rsidR="00576DF0" w:rsidRPr="00B210FA" w:rsidRDefault="00576DF0" w:rsidP="00576DF0">
      <w:pPr>
        <w:pStyle w:val="Corpodetexto"/>
        <w:kinsoku w:val="0"/>
        <w:overflowPunct w:val="0"/>
        <w:spacing w:before="0" w:beforeAutospacing="0" w:after="0" w:afterAutospacing="0" w:line="360" w:lineRule="auto"/>
        <w:rPr>
          <w:rFonts w:ascii="Arial" w:hAnsi="Arial" w:cs="Arial"/>
          <w:sz w:val="17"/>
          <w:szCs w:val="17"/>
        </w:rPr>
      </w:pPr>
    </w:p>
    <w:p w14:paraId="21E9EF05" w14:textId="77777777" w:rsidR="00576DF0" w:rsidRPr="00B210FA" w:rsidRDefault="00576DF0" w:rsidP="00576DF0">
      <w:pPr>
        <w:pStyle w:val="Corpodetexto"/>
        <w:widowControl w:val="0"/>
        <w:numPr>
          <w:ilvl w:val="1"/>
          <w:numId w:val="13"/>
        </w:numPr>
        <w:tabs>
          <w:tab w:val="left" w:pos="782"/>
        </w:tabs>
        <w:kinsoku w:val="0"/>
        <w:overflowPunct w:val="0"/>
        <w:autoSpaceDE w:val="0"/>
        <w:autoSpaceDN w:val="0"/>
        <w:adjustRightInd w:val="0"/>
        <w:spacing w:before="0" w:beforeAutospacing="0" w:after="0" w:afterAutospacing="0" w:line="269" w:lineRule="auto"/>
        <w:ind w:right="234" w:firstLine="0"/>
        <w:jc w:val="both"/>
        <w:rPr>
          <w:rFonts w:ascii="Arial" w:hAnsi="Arial" w:cs="Arial"/>
        </w:rPr>
      </w:pPr>
      <w:r w:rsidRPr="00B210FA">
        <w:rPr>
          <w:rFonts w:ascii="Arial" w:hAnsi="Arial" w:cs="Arial"/>
        </w:rPr>
        <w:t>Prova</w:t>
      </w:r>
      <w:r w:rsidRPr="00B210FA">
        <w:rPr>
          <w:rFonts w:ascii="Arial" w:hAnsi="Arial" w:cs="Arial"/>
          <w:spacing w:val="40"/>
        </w:rPr>
        <w:t xml:space="preserve"> </w:t>
      </w:r>
      <w:r w:rsidRPr="00B210FA">
        <w:rPr>
          <w:rFonts w:ascii="Arial" w:hAnsi="Arial" w:cs="Arial"/>
        </w:rPr>
        <w:t>de</w:t>
      </w:r>
      <w:r w:rsidRPr="00B210FA">
        <w:rPr>
          <w:rFonts w:ascii="Arial" w:hAnsi="Arial" w:cs="Arial"/>
          <w:spacing w:val="41"/>
        </w:rPr>
        <w:t xml:space="preserve"> </w:t>
      </w:r>
      <w:r w:rsidRPr="00B210FA">
        <w:rPr>
          <w:rFonts w:ascii="Arial" w:hAnsi="Arial" w:cs="Arial"/>
        </w:rPr>
        <w:t>regularidade</w:t>
      </w:r>
      <w:r w:rsidRPr="00B210FA">
        <w:rPr>
          <w:rFonts w:ascii="Arial" w:hAnsi="Arial" w:cs="Arial"/>
          <w:spacing w:val="40"/>
        </w:rPr>
        <w:t xml:space="preserve"> </w:t>
      </w:r>
      <w:r w:rsidRPr="00B210FA">
        <w:rPr>
          <w:rFonts w:ascii="Arial" w:hAnsi="Arial" w:cs="Arial"/>
        </w:rPr>
        <w:t>fiscal</w:t>
      </w:r>
      <w:r w:rsidRPr="00B210FA">
        <w:rPr>
          <w:rFonts w:ascii="Arial" w:hAnsi="Arial" w:cs="Arial"/>
          <w:spacing w:val="41"/>
        </w:rPr>
        <w:t xml:space="preserve"> </w:t>
      </w:r>
      <w:r w:rsidRPr="00B210FA">
        <w:rPr>
          <w:rFonts w:ascii="Arial" w:hAnsi="Arial" w:cs="Arial"/>
        </w:rPr>
        <w:t>perante</w:t>
      </w:r>
      <w:r w:rsidRPr="00B210FA">
        <w:rPr>
          <w:rFonts w:ascii="Arial" w:hAnsi="Arial" w:cs="Arial"/>
          <w:spacing w:val="41"/>
        </w:rPr>
        <w:t xml:space="preserve"> </w:t>
      </w:r>
      <w:r w:rsidRPr="00B210FA">
        <w:rPr>
          <w:rFonts w:ascii="Arial" w:hAnsi="Arial" w:cs="Arial"/>
        </w:rPr>
        <w:t>a</w:t>
      </w:r>
      <w:r w:rsidRPr="00B210FA">
        <w:rPr>
          <w:rFonts w:ascii="Arial" w:hAnsi="Arial" w:cs="Arial"/>
          <w:spacing w:val="40"/>
        </w:rPr>
        <w:t xml:space="preserve"> </w:t>
      </w:r>
      <w:r w:rsidRPr="00B210FA">
        <w:rPr>
          <w:rFonts w:ascii="Arial" w:hAnsi="Arial" w:cs="Arial"/>
        </w:rPr>
        <w:t>Fazenda</w:t>
      </w:r>
      <w:r w:rsidRPr="00B210FA">
        <w:rPr>
          <w:rFonts w:ascii="Arial" w:hAnsi="Arial" w:cs="Arial"/>
          <w:spacing w:val="41"/>
        </w:rPr>
        <w:t xml:space="preserve"> </w:t>
      </w:r>
      <w:r w:rsidRPr="00B210FA">
        <w:rPr>
          <w:rFonts w:ascii="Arial" w:hAnsi="Arial" w:cs="Arial"/>
        </w:rPr>
        <w:t>Nacional,</w:t>
      </w:r>
      <w:r w:rsidRPr="00B210FA">
        <w:rPr>
          <w:rFonts w:ascii="Arial" w:hAnsi="Arial" w:cs="Arial"/>
          <w:spacing w:val="40"/>
        </w:rPr>
        <w:t xml:space="preserve"> </w:t>
      </w:r>
      <w:r w:rsidRPr="00B210FA">
        <w:rPr>
          <w:rFonts w:ascii="Arial" w:hAnsi="Arial" w:cs="Arial"/>
        </w:rPr>
        <w:t>mediante</w:t>
      </w:r>
      <w:r w:rsidRPr="00B210FA">
        <w:rPr>
          <w:rFonts w:ascii="Arial" w:hAnsi="Arial" w:cs="Arial"/>
          <w:spacing w:val="41"/>
        </w:rPr>
        <w:t xml:space="preserve"> </w:t>
      </w:r>
      <w:r w:rsidRPr="00B210FA">
        <w:rPr>
          <w:rFonts w:ascii="Arial" w:hAnsi="Arial" w:cs="Arial"/>
        </w:rPr>
        <w:t>apresentação</w:t>
      </w:r>
      <w:r w:rsidRPr="00B210FA">
        <w:rPr>
          <w:rFonts w:ascii="Arial" w:hAnsi="Arial" w:cs="Arial"/>
          <w:spacing w:val="41"/>
        </w:rPr>
        <w:t xml:space="preserve"> </w:t>
      </w:r>
      <w:r w:rsidRPr="00B210FA">
        <w:rPr>
          <w:rFonts w:ascii="Arial" w:hAnsi="Arial" w:cs="Arial"/>
        </w:rPr>
        <w:t>de</w:t>
      </w:r>
      <w:r w:rsidRPr="00B210FA">
        <w:rPr>
          <w:rFonts w:ascii="Arial" w:hAnsi="Arial" w:cs="Arial"/>
          <w:spacing w:val="40"/>
        </w:rPr>
        <w:t xml:space="preserve"> </w:t>
      </w:r>
      <w:r w:rsidRPr="00B210FA">
        <w:rPr>
          <w:rFonts w:ascii="Arial" w:hAnsi="Arial" w:cs="Arial"/>
        </w:rPr>
        <w:t>certidão</w:t>
      </w:r>
      <w:r w:rsidRPr="00B210FA">
        <w:rPr>
          <w:rFonts w:ascii="Arial" w:hAnsi="Arial" w:cs="Arial"/>
          <w:spacing w:val="134"/>
        </w:rPr>
        <w:t xml:space="preserve"> </w:t>
      </w:r>
      <w:r w:rsidRPr="00B210FA">
        <w:rPr>
          <w:rFonts w:ascii="Arial" w:hAnsi="Arial" w:cs="Arial"/>
        </w:rPr>
        <w:t>expedida</w:t>
      </w:r>
      <w:r w:rsidRPr="00B210FA">
        <w:rPr>
          <w:rFonts w:ascii="Arial" w:hAnsi="Arial" w:cs="Arial"/>
          <w:spacing w:val="19"/>
        </w:rPr>
        <w:t xml:space="preserve"> </w:t>
      </w:r>
      <w:r w:rsidRPr="00B210FA">
        <w:rPr>
          <w:rFonts w:ascii="Arial" w:hAnsi="Arial" w:cs="Arial"/>
        </w:rPr>
        <w:t>conjuntamente</w:t>
      </w:r>
      <w:r w:rsidRPr="00B210FA">
        <w:rPr>
          <w:rFonts w:ascii="Arial" w:hAnsi="Arial" w:cs="Arial"/>
          <w:spacing w:val="19"/>
        </w:rPr>
        <w:t xml:space="preserve"> </w:t>
      </w:r>
      <w:r w:rsidRPr="00B210FA">
        <w:rPr>
          <w:rFonts w:ascii="Arial" w:hAnsi="Arial" w:cs="Arial"/>
        </w:rPr>
        <w:t>pela</w:t>
      </w:r>
      <w:r w:rsidRPr="00B210FA">
        <w:rPr>
          <w:rFonts w:ascii="Arial" w:hAnsi="Arial" w:cs="Arial"/>
          <w:spacing w:val="19"/>
        </w:rPr>
        <w:t xml:space="preserve"> </w:t>
      </w:r>
      <w:r w:rsidRPr="00B210FA">
        <w:rPr>
          <w:rFonts w:ascii="Arial" w:hAnsi="Arial" w:cs="Arial"/>
        </w:rPr>
        <w:t>Secretaria</w:t>
      </w:r>
      <w:r w:rsidRPr="00B210FA">
        <w:rPr>
          <w:rFonts w:ascii="Arial" w:hAnsi="Arial" w:cs="Arial"/>
          <w:spacing w:val="19"/>
        </w:rPr>
        <w:t xml:space="preserve"> </w:t>
      </w:r>
      <w:r w:rsidRPr="00B210FA">
        <w:rPr>
          <w:rFonts w:ascii="Arial" w:hAnsi="Arial" w:cs="Arial"/>
        </w:rPr>
        <w:t>da</w:t>
      </w:r>
      <w:r w:rsidRPr="00B210FA">
        <w:rPr>
          <w:rFonts w:ascii="Arial" w:hAnsi="Arial" w:cs="Arial"/>
          <w:spacing w:val="19"/>
        </w:rPr>
        <w:t xml:space="preserve"> </w:t>
      </w:r>
      <w:r w:rsidRPr="00B210FA">
        <w:rPr>
          <w:rFonts w:ascii="Arial" w:hAnsi="Arial" w:cs="Arial"/>
        </w:rPr>
        <w:t>Receita</w:t>
      </w:r>
      <w:r w:rsidRPr="00B210FA">
        <w:rPr>
          <w:rFonts w:ascii="Arial" w:hAnsi="Arial" w:cs="Arial"/>
          <w:spacing w:val="19"/>
        </w:rPr>
        <w:t xml:space="preserve"> </w:t>
      </w:r>
      <w:r w:rsidRPr="00B210FA">
        <w:rPr>
          <w:rFonts w:ascii="Arial" w:hAnsi="Arial" w:cs="Arial"/>
        </w:rPr>
        <w:t>Federal</w:t>
      </w:r>
      <w:r w:rsidRPr="00B210FA">
        <w:rPr>
          <w:rFonts w:ascii="Arial" w:hAnsi="Arial" w:cs="Arial"/>
          <w:spacing w:val="19"/>
        </w:rPr>
        <w:t xml:space="preserve"> </w:t>
      </w:r>
      <w:r w:rsidRPr="00B210FA">
        <w:rPr>
          <w:rFonts w:ascii="Arial" w:hAnsi="Arial" w:cs="Arial"/>
        </w:rPr>
        <w:t>do</w:t>
      </w:r>
      <w:r w:rsidRPr="00B210FA">
        <w:rPr>
          <w:rFonts w:ascii="Arial" w:hAnsi="Arial" w:cs="Arial"/>
          <w:spacing w:val="19"/>
        </w:rPr>
        <w:t xml:space="preserve"> </w:t>
      </w:r>
      <w:r w:rsidRPr="00B210FA">
        <w:rPr>
          <w:rFonts w:ascii="Arial" w:hAnsi="Arial" w:cs="Arial"/>
        </w:rPr>
        <w:t>Brasil</w:t>
      </w:r>
      <w:r w:rsidRPr="00B210FA">
        <w:rPr>
          <w:rFonts w:ascii="Arial" w:hAnsi="Arial" w:cs="Arial"/>
          <w:spacing w:val="19"/>
        </w:rPr>
        <w:t xml:space="preserve"> </w:t>
      </w:r>
      <w:r w:rsidRPr="00B210FA">
        <w:rPr>
          <w:rFonts w:ascii="Arial" w:hAnsi="Arial" w:cs="Arial"/>
        </w:rPr>
        <w:t>(RFB)</w:t>
      </w:r>
      <w:r w:rsidRPr="00B210FA">
        <w:rPr>
          <w:rFonts w:ascii="Arial" w:hAnsi="Arial" w:cs="Arial"/>
          <w:spacing w:val="19"/>
        </w:rPr>
        <w:t xml:space="preserve"> </w:t>
      </w:r>
      <w:r w:rsidRPr="00B210FA">
        <w:rPr>
          <w:rFonts w:ascii="Arial" w:hAnsi="Arial" w:cs="Arial"/>
        </w:rPr>
        <w:t>e</w:t>
      </w:r>
      <w:r w:rsidRPr="00B210FA">
        <w:rPr>
          <w:rFonts w:ascii="Arial" w:hAnsi="Arial" w:cs="Arial"/>
          <w:spacing w:val="19"/>
        </w:rPr>
        <w:t xml:space="preserve"> </w:t>
      </w:r>
      <w:r w:rsidRPr="00B210FA">
        <w:rPr>
          <w:rFonts w:ascii="Arial" w:hAnsi="Arial" w:cs="Arial"/>
        </w:rPr>
        <w:t>pela</w:t>
      </w:r>
      <w:r w:rsidRPr="00B210FA">
        <w:rPr>
          <w:rFonts w:ascii="Arial" w:hAnsi="Arial" w:cs="Arial"/>
          <w:spacing w:val="19"/>
        </w:rPr>
        <w:t xml:space="preserve"> </w:t>
      </w:r>
      <w:r w:rsidRPr="00B210FA">
        <w:rPr>
          <w:rFonts w:ascii="Arial" w:hAnsi="Arial" w:cs="Arial"/>
        </w:rPr>
        <w:t>Procuradoria-Geral da</w:t>
      </w:r>
      <w:r w:rsidRPr="00B210FA">
        <w:rPr>
          <w:rFonts w:ascii="Arial" w:hAnsi="Arial" w:cs="Arial"/>
          <w:spacing w:val="4"/>
        </w:rPr>
        <w:t xml:space="preserve"> </w:t>
      </w:r>
      <w:r w:rsidRPr="00B210FA">
        <w:rPr>
          <w:rFonts w:ascii="Arial" w:hAnsi="Arial" w:cs="Arial"/>
        </w:rPr>
        <w:t>Fazenda</w:t>
      </w:r>
      <w:r w:rsidRPr="00B210FA">
        <w:rPr>
          <w:rFonts w:ascii="Arial" w:hAnsi="Arial" w:cs="Arial"/>
          <w:spacing w:val="4"/>
        </w:rPr>
        <w:t xml:space="preserve"> </w:t>
      </w:r>
      <w:r w:rsidRPr="00B210FA">
        <w:rPr>
          <w:rFonts w:ascii="Arial" w:hAnsi="Arial" w:cs="Arial"/>
        </w:rPr>
        <w:t>Nacional</w:t>
      </w:r>
      <w:r w:rsidRPr="00B210FA">
        <w:rPr>
          <w:rFonts w:ascii="Arial" w:hAnsi="Arial" w:cs="Arial"/>
          <w:spacing w:val="4"/>
        </w:rPr>
        <w:t xml:space="preserve"> </w:t>
      </w:r>
      <w:r w:rsidRPr="00B210FA">
        <w:rPr>
          <w:rFonts w:ascii="Arial" w:hAnsi="Arial" w:cs="Arial"/>
        </w:rPr>
        <w:t>(PGFN),</w:t>
      </w:r>
      <w:r w:rsidRPr="00B210FA">
        <w:rPr>
          <w:rFonts w:ascii="Arial" w:hAnsi="Arial" w:cs="Arial"/>
          <w:spacing w:val="4"/>
        </w:rPr>
        <w:t xml:space="preserve"> </w:t>
      </w:r>
      <w:r w:rsidRPr="00B210FA">
        <w:rPr>
          <w:rFonts w:ascii="Arial" w:hAnsi="Arial" w:cs="Arial"/>
        </w:rPr>
        <w:t>referente</w:t>
      </w:r>
      <w:r w:rsidRPr="00B210FA">
        <w:rPr>
          <w:rFonts w:ascii="Arial" w:hAnsi="Arial" w:cs="Arial"/>
          <w:spacing w:val="4"/>
        </w:rPr>
        <w:t xml:space="preserve"> </w:t>
      </w:r>
      <w:r w:rsidRPr="00B210FA">
        <w:rPr>
          <w:rFonts w:ascii="Arial" w:hAnsi="Arial" w:cs="Arial"/>
        </w:rPr>
        <w:t>aos</w:t>
      </w:r>
      <w:r w:rsidRPr="00B210FA">
        <w:rPr>
          <w:rFonts w:ascii="Arial" w:hAnsi="Arial" w:cs="Arial"/>
          <w:spacing w:val="4"/>
        </w:rPr>
        <w:t xml:space="preserve"> </w:t>
      </w:r>
      <w:r w:rsidRPr="00B210FA">
        <w:rPr>
          <w:rFonts w:ascii="Arial" w:hAnsi="Arial" w:cs="Arial"/>
        </w:rPr>
        <w:t>créditos</w:t>
      </w:r>
      <w:r w:rsidRPr="00B210FA">
        <w:rPr>
          <w:rFonts w:ascii="Arial" w:hAnsi="Arial" w:cs="Arial"/>
          <w:spacing w:val="4"/>
        </w:rPr>
        <w:t xml:space="preserve"> </w:t>
      </w:r>
      <w:r w:rsidRPr="00B210FA">
        <w:rPr>
          <w:rFonts w:ascii="Arial" w:hAnsi="Arial" w:cs="Arial"/>
        </w:rPr>
        <w:t>tributários</w:t>
      </w:r>
      <w:r w:rsidRPr="00B210FA">
        <w:rPr>
          <w:rFonts w:ascii="Arial" w:hAnsi="Arial" w:cs="Arial"/>
          <w:spacing w:val="4"/>
        </w:rPr>
        <w:t xml:space="preserve"> </w:t>
      </w:r>
      <w:r w:rsidRPr="00B210FA">
        <w:rPr>
          <w:rFonts w:ascii="Arial" w:hAnsi="Arial" w:cs="Arial"/>
        </w:rPr>
        <w:t>federais</w:t>
      </w:r>
      <w:r w:rsidRPr="00B210FA">
        <w:rPr>
          <w:rFonts w:ascii="Arial" w:hAnsi="Arial" w:cs="Arial"/>
          <w:spacing w:val="4"/>
        </w:rPr>
        <w:t xml:space="preserve"> </w:t>
      </w:r>
      <w:r w:rsidRPr="00B210FA">
        <w:rPr>
          <w:rFonts w:ascii="Arial" w:hAnsi="Arial" w:cs="Arial"/>
        </w:rPr>
        <w:t>e</w:t>
      </w:r>
      <w:r w:rsidRPr="00B210FA">
        <w:rPr>
          <w:rFonts w:ascii="Arial" w:hAnsi="Arial" w:cs="Arial"/>
          <w:spacing w:val="4"/>
        </w:rPr>
        <w:t xml:space="preserve"> </w:t>
      </w:r>
      <w:r w:rsidRPr="00B210FA">
        <w:rPr>
          <w:rFonts w:ascii="Arial" w:hAnsi="Arial" w:cs="Arial"/>
        </w:rPr>
        <w:t>à</w:t>
      </w:r>
      <w:r w:rsidRPr="00B210FA">
        <w:rPr>
          <w:rFonts w:ascii="Arial" w:hAnsi="Arial" w:cs="Arial"/>
          <w:spacing w:val="4"/>
        </w:rPr>
        <w:t xml:space="preserve"> </w:t>
      </w:r>
      <w:r w:rsidRPr="00B210FA">
        <w:rPr>
          <w:rFonts w:ascii="Arial" w:hAnsi="Arial" w:cs="Arial"/>
        </w:rPr>
        <w:t>Dívida</w:t>
      </w:r>
      <w:r w:rsidRPr="00B210FA">
        <w:rPr>
          <w:rFonts w:ascii="Arial" w:hAnsi="Arial" w:cs="Arial"/>
          <w:spacing w:val="4"/>
        </w:rPr>
        <w:t xml:space="preserve"> </w:t>
      </w:r>
      <w:r w:rsidRPr="00B210FA">
        <w:rPr>
          <w:rFonts w:ascii="Arial" w:hAnsi="Arial" w:cs="Arial"/>
        </w:rPr>
        <w:t>Ativa</w:t>
      </w:r>
      <w:r w:rsidRPr="00B210FA">
        <w:rPr>
          <w:rFonts w:ascii="Arial" w:hAnsi="Arial" w:cs="Arial"/>
          <w:spacing w:val="4"/>
        </w:rPr>
        <w:t xml:space="preserve"> </w:t>
      </w:r>
      <w:r w:rsidRPr="00B210FA">
        <w:rPr>
          <w:rFonts w:ascii="Arial" w:hAnsi="Arial" w:cs="Arial"/>
        </w:rPr>
        <w:t>da</w:t>
      </w:r>
      <w:r w:rsidRPr="00B210FA">
        <w:rPr>
          <w:rFonts w:ascii="Arial" w:hAnsi="Arial" w:cs="Arial"/>
          <w:spacing w:val="4"/>
        </w:rPr>
        <w:t xml:space="preserve"> </w:t>
      </w:r>
      <w:r w:rsidRPr="00B210FA">
        <w:rPr>
          <w:rFonts w:ascii="Arial" w:hAnsi="Arial" w:cs="Arial"/>
        </w:rPr>
        <w:t>União</w:t>
      </w:r>
      <w:r w:rsidRPr="00B210FA">
        <w:rPr>
          <w:rFonts w:ascii="Arial" w:hAnsi="Arial" w:cs="Arial"/>
          <w:spacing w:val="4"/>
        </w:rPr>
        <w:t xml:space="preserve"> </w:t>
      </w:r>
      <w:r w:rsidRPr="00B210FA">
        <w:rPr>
          <w:rFonts w:ascii="Arial" w:hAnsi="Arial" w:cs="Arial"/>
        </w:rPr>
        <w:t>(DAU) por</w:t>
      </w:r>
      <w:r w:rsidRPr="00B210FA">
        <w:rPr>
          <w:rFonts w:ascii="Arial" w:hAnsi="Arial" w:cs="Arial"/>
          <w:spacing w:val="6"/>
        </w:rPr>
        <w:t xml:space="preserve"> </w:t>
      </w:r>
      <w:r w:rsidRPr="00B210FA">
        <w:rPr>
          <w:rFonts w:ascii="Arial" w:hAnsi="Arial" w:cs="Arial"/>
        </w:rPr>
        <w:t>elas</w:t>
      </w:r>
      <w:r w:rsidRPr="00B210FA">
        <w:rPr>
          <w:rFonts w:ascii="Arial" w:hAnsi="Arial" w:cs="Arial"/>
          <w:spacing w:val="6"/>
        </w:rPr>
        <w:t xml:space="preserve"> </w:t>
      </w:r>
      <w:r w:rsidRPr="00B210FA">
        <w:rPr>
          <w:rFonts w:ascii="Arial" w:hAnsi="Arial" w:cs="Arial"/>
        </w:rPr>
        <w:t>administrados,</w:t>
      </w:r>
      <w:r w:rsidRPr="00B210FA">
        <w:rPr>
          <w:rFonts w:ascii="Arial" w:hAnsi="Arial" w:cs="Arial"/>
          <w:spacing w:val="6"/>
        </w:rPr>
        <w:t xml:space="preserve"> </w:t>
      </w:r>
      <w:r w:rsidRPr="00B210FA">
        <w:rPr>
          <w:rFonts w:ascii="Arial" w:hAnsi="Arial" w:cs="Arial"/>
        </w:rPr>
        <w:t>inclusive</w:t>
      </w:r>
      <w:r w:rsidRPr="00B210FA">
        <w:rPr>
          <w:rFonts w:ascii="Arial" w:hAnsi="Arial" w:cs="Arial"/>
          <w:spacing w:val="6"/>
        </w:rPr>
        <w:t xml:space="preserve"> </w:t>
      </w:r>
      <w:r w:rsidRPr="00B210FA">
        <w:rPr>
          <w:rFonts w:ascii="Arial" w:hAnsi="Arial" w:cs="Arial"/>
        </w:rPr>
        <w:t>aqueles</w:t>
      </w:r>
      <w:r w:rsidRPr="00B210FA">
        <w:rPr>
          <w:rFonts w:ascii="Arial" w:hAnsi="Arial" w:cs="Arial"/>
          <w:spacing w:val="6"/>
        </w:rPr>
        <w:t xml:space="preserve"> </w:t>
      </w:r>
      <w:r w:rsidRPr="00B210FA">
        <w:rPr>
          <w:rFonts w:ascii="Arial" w:hAnsi="Arial" w:cs="Arial"/>
        </w:rPr>
        <w:t>relativos</w:t>
      </w:r>
      <w:r w:rsidRPr="00B210FA">
        <w:rPr>
          <w:rFonts w:ascii="Arial" w:hAnsi="Arial" w:cs="Arial"/>
          <w:spacing w:val="6"/>
        </w:rPr>
        <w:t xml:space="preserve"> </w:t>
      </w:r>
      <w:r w:rsidRPr="00B210FA">
        <w:rPr>
          <w:rFonts w:ascii="Arial" w:hAnsi="Arial" w:cs="Arial"/>
        </w:rPr>
        <w:t>à</w:t>
      </w:r>
      <w:r w:rsidRPr="00B210FA">
        <w:rPr>
          <w:rFonts w:ascii="Arial" w:hAnsi="Arial" w:cs="Arial"/>
          <w:spacing w:val="6"/>
        </w:rPr>
        <w:t xml:space="preserve"> </w:t>
      </w:r>
      <w:r w:rsidRPr="00B210FA">
        <w:rPr>
          <w:rFonts w:ascii="Arial" w:hAnsi="Arial" w:cs="Arial"/>
        </w:rPr>
        <w:t>Seguridade</w:t>
      </w:r>
      <w:r w:rsidRPr="00B210FA">
        <w:rPr>
          <w:rFonts w:ascii="Arial" w:hAnsi="Arial" w:cs="Arial"/>
          <w:spacing w:val="6"/>
        </w:rPr>
        <w:t xml:space="preserve"> </w:t>
      </w:r>
      <w:r w:rsidRPr="00B210FA">
        <w:rPr>
          <w:rFonts w:ascii="Arial" w:hAnsi="Arial" w:cs="Arial"/>
        </w:rPr>
        <w:t>Social,</w:t>
      </w:r>
      <w:r w:rsidRPr="00B210FA">
        <w:rPr>
          <w:rFonts w:ascii="Arial" w:hAnsi="Arial" w:cs="Arial"/>
          <w:spacing w:val="6"/>
        </w:rPr>
        <w:t xml:space="preserve"> </w:t>
      </w:r>
      <w:r w:rsidRPr="00B210FA">
        <w:rPr>
          <w:rFonts w:ascii="Arial" w:hAnsi="Arial" w:cs="Arial"/>
        </w:rPr>
        <w:t>nos</w:t>
      </w:r>
      <w:r w:rsidRPr="00B210FA">
        <w:rPr>
          <w:rFonts w:ascii="Arial" w:hAnsi="Arial" w:cs="Arial"/>
          <w:spacing w:val="6"/>
        </w:rPr>
        <w:t xml:space="preserve"> </w:t>
      </w:r>
      <w:r w:rsidRPr="00B210FA">
        <w:rPr>
          <w:rFonts w:ascii="Arial" w:hAnsi="Arial" w:cs="Arial"/>
        </w:rPr>
        <w:t>termos</w:t>
      </w:r>
      <w:r w:rsidRPr="00B210FA">
        <w:rPr>
          <w:rFonts w:ascii="Arial" w:hAnsi="Arial" w:cs="Arial"/>
          <w:spacing w:val="6"/>
        </w:rPr>
        <w:t xml:space="preserve"> </w:t>
      </w:r>
      <w:r w:rsidRPr="00B210FA">
        <w:rPr>
          <w:rFonts w:ascii="Arial" w:hAnsi="Arial" w:cs="Arial"/>
        </w:rPr>
        <w:t>da</w:t>
      </w:r>
      <w:r w:rsidRPr="00B210FA">
        <w:rPr>
          <w:rFonts w:ascii="Arial" w:hAnsi="Arial" w:cs="Arial"/>
          <w:spacing w:val="6"/>
        </w:rPr>
        <w:t xml:space="preserve"> </w:t>
      </w:r>
      <w:r w:rsidRPr="00B210FA">
        <w:rPr>
          <w:rFonts w:ascii="Arial" w:hAnsi="Arial" w:cs="Arial"/>
        </w:rPr>
        <w:t>Portaria</w:t>
      </w:r>
      <w:r w:rsidRPr="00B210FA">
        <w:rPr>
          <w:rFonts w:ascii="Arial" w:hAnsi="Arial" w:cs="Arial"/>
          <w:spacing w:val="6"/>
        </w:rPr>
        <w:t xml:space="preserve"> </w:t>
      </w:r>
      <w:r w:rsidRPr="00B210FA">
        <w:rPr>
          <w:rFonts w:ascii="Arial" w:hAnsi="Arial" w:cs="Arial"/>
        </w:rPr>
        <w:t>Conjunta nº</w:t>
      </w:r>
      <w:r w:rsidRPr="00B210FA">
        <w:rPr>
          <w:rFonts w:ascii="Arial" w:hAnsi="Arial" w:cs="Arial"/>
          <w:spacing w:val="10"/>
        </w:rPr>
        <w:t xml:space="preserve"> </w:t>
      </w:r>
      <w:r w:rsidRPr="00B210FA">
        <w:rPr>
          <w:rFonts w:ascii="Arial" w:hAnsi="Arial" w:cs="Arial"/>
        </w:rPr>
        <w:t>1.751,</w:t>
      </w:r>
      <w:r w:rsidRPr="00B210FA">
        <w:rPr>
          <w:rFonts w:ascii="Arial" w:hAnsi="Arial" w:cs="Arial"/>
          <w:spacing w:val="10"/>
        </w:rPr>
        <w:t xml:space="preserve"> </w:t>
      </w:r>
      <w:r w:rsidRPr="00B210FA">
        <w:rPr>
          <w:rFonts w:ascii="Arial" w:hAnsi="Arial" w:cs="Arial"/>
        </w:rPr>
        <w:t>de</w:t>
      </w:r>
      <w:r w:rsidRPr="00B210FA">
        <w:rPr>
          <w:rFonts w:ascii="Arial" w:hAnsi="Arial" w:cs="Arial"/>
          <w:spacing w:val="10"/>
        </w:rPr>
        <w:t xml:space="preserve"> </w:t>
      </w:r>
      <w:r w:rsidRPr="00B210FA">
        <w:rPr>
          <w:rFonts w:ascii="Arial" w:hAnsi="Arial" w:cs="Arial"/>
        </w:rPr>
        <w:t>02</w:t>
      </w:r>
      <w:r w:rsidRPr="00B210FA">
        <w:rPr>
          <w:rFonts w:ascii="Arial" w:hAnsi="Arial" w:cs="Arial"/>
          <w:spacing w:val="10"/>
        </w:rPr>
        <w:t xml:space="preserve"> </w:t>
      </w:r>
      <w:r w:rsidRPr="00B210FA">
        <w:rPr>
          <w:rFonts w:ascii="Arial" w:hAnsi="Arial" w:cs="Arial"/>
        </w:rPr>
        <w:t>de</w:t>
      </w:r>
      <w:r w:rsidRPr="00B210FA">
        <w:rPr>
          <w:rFonts w:ascii="Arial" w:hAnsi="Arial" w:cs="Arial"/>
          <w:spacing w:val="10"/>
        </w:rPr>
        <w:t xml:space="preserve"> </w:t>
      </w:r>
      <w:r w:rsidRPr="00B210FA">
        <w:rPr>
          <w:rFonts w:ascii="Arial" w:hAnsi="Arial" w:cs="Arial"/>
        </w:rPr>
        <w:t>outubro</w:t>
      </w:r>
      <w:r w:rsidRPr="00B210FA">
        <w:rPr>
          <w:rFonts w:ascii="Arial" w:hAnsi="Arial" w:cs="Arial"/>
          <w:spacing w:val="10"/>
        </w:rPr>
        <w:t xml:space="preserve"> </w:t>
      </w:r>
      <w:r w:rsidRPr="00B210FA">
        <w:rPr>
          <w:rFonts w:ascii="Arial" w:hAnsi="Arial" w:cs="Arial"/>
        </w:rPr>
        <w:t>de</w:t>
      </w:r>
      <w:r w:rsidRPr="00B210FA">
        <w:rPr>
          <w:rFonts w:ascii="Arial" w:hAnsi="Arial" w:cs="Arial"/>
          <w:spacing w:val="10"/>
        </w:rPr>
        <w:t xml:space="preserve"> </w:t>
      </w:r>
      <w:r w:rsidRPr="00B210FA">
        <w:rPr>
          <w:rFonts w:ascii="Arial" w:hAnsi="Arial" w:cs="Arial"/>
        </w:rPr>
        <w:t>2014,</w:t>
      </w:r>
      <w:r w:rsidRPr="00B210FA">
        <w:rPr>
          <w:rFonts w:ascii="Arial" w:hAnsi="Arial" w:cs="Arial"/>
          <w:spacing w:val="10"/>
        </w:rPr>
        <w:t xml:space="preserve"> </w:t>
      </w:r>
      <w:r w:rsidRPr="00B210FA">
        <w:rPr>
          <w:rFonts w:ascii="Arial" w:hAnsi="Arial" w:cs="Arial"/>
        </w:rPr>
        <w:t>do</w:t>
      </w:r>
      <w:r w:rsidRPr="00B210FA">
        <w:rPr>
          <w:rFonts w:ascii="Arial" w:hAnsi="Arial" w:cs="Arial"/>
          <w:spacing w:val="10"/>
        </w:rPr>
        <w:t xml:space="preserve"> </w:t>
      </w:r>
      <w:r w:rsidRPr="00B210FA">
        <w:rPr>
          <w:rFonts w:ascii="Arial" w:hAnsi="Arial" w:cs="Arial"/>
        </w:rPr>
        <w:t>Secretário</w:t>
      </w:r>
      <w:r w:rsidRPr="00B210FA">
        <w:rPr>
          <w:rFonts w:ascii="Arial" w:hAnsi="Arial" w:cs="Arial"/>
          <w:spacing w:val="10"/>
        </w:rPr>
        <w:t xml:space="preserve"> </w:t>
      </w:r>
      <w:r w:rsidRPr="00B210FA">
        <w:rPr>
          <w:rFonts w:ascii="Arial" w:hAnsi="Arial" w:cs="Arial"/>
        </w:rPr>
        <w:t>da</w:t>
      </w:r>
      <w:r w:rsidRPr="00B210FA">
        <w:rPr>
          <w:rFonts w:ascii="Arial" w:hAnsi="Arial" w:cs="Arial"/>
          <w:spacing w:val="10"/>
        </w:rPr>
        <w:t xml:space="preserve"> </w:t>
      </w:r>
      <w:r w:rsidRPr="00B210FA">
        <w:rPr>
          <w:rFonts w:ascii="Arial" w:hAnsi="Arial" w:cs="Arial"/>
        </w:rPr>
        <w:t>Receita</w:t>
      </w:r>
      <w:r w:rsidRPr="00B210FA">
        <w:rPr>
          <w:rFonts w:ascii="Arial" w:hAnsi="Arial" w:cs="Arial"/>
          <w:spacing w:val="10"/>
        </w:rPr>
        <w:t xml:space="preserve"> </w:t>
      </w:r>
      <w:r w:rsidRPr="00B210FA">
        <w:rPr>
          <w:rFonts w:ascii="Arial" w:hAnsi="Arial" w:cs="Arial"/>
        </w:rPr>
        <w:t>Federal</w:t>
      </w:r>
      <w:r w:rsidRPr="00B210FA">
        <w:rPr>
          <w:rFonts w:ascii="Arial" w:hAnsi="Arial" w:cs="Arial"/>
          <w:spacing w:val="10"/>
        </w:rPr>
        <w:t xml:space="preserve"> </w:t>
      </w:r>
      <w:r w:rsidRPr="00B210FA">
        <w:rPr>
          <w:rFonts w:ascii="Arial" w:hAnsi="Arial" w:cs="Arial"/>
        </w:rPr>
        <w:t>do</w:t>
      </w:r>
      <w:r w:rsidRPr="00B210FA">
        <w:rPr>
          <w:rFonts w:ascii="Arial" w:hAnsi="Arial" w:cs="Arial"/>
          <w:spacing w:val="10"/>
        </w:rPr>
        <w:t xml:space="preserve"> </w:t>
      </w:r>
      <w:r w:rsidRPr="00B210FA">
        <w:rPr>
          <w:rFonts w:ascii="Arial" w:hAnsi="Arial" w:cs="Arial"/>
        </w:rPr>
        <w:t>Brasil</w:t>
      </w:r>
      <w:r w:rsidRPr="00B210FA">
        <w:rPr>
          <w:rFonts w:ascii="Arial" w:hAnsi="Arial" w:cs="Arial"/>
          <w:spacing w:val="10"/>
        </w:rPr>
        <w:t xml:space="preserve"> </w:t>
      </w:r>
      <w:r w:rsidRPr="00B210FA">
        <w:rPr>
          <w:rFonts w:ascii="Arial" w:hAnsi="Arial" w:cs="Arial"/>
        </w:rPr>
        <w:t>e</w:t>
      </w:r>
      <w:r w:rsidRPr="00B210FA">
        <w:rPr>
          <w:rFonts w:ascii="Arial" w:hAnsi="Arial" w:cs="Arial"/>
          <w:spacing w:val="10"/>
        </w:rPr>
        <w:t xml:space="preserve"> </w:t>
      </w:r>
      <w:r w:rsidRPr="00B210FA">
        <w:rPr>
          <w:rFonts w:ascii="Arial" w:hAnsi="Arial" w:cs="Arial"/>
        </w:rPr>
        <w:t>da</w:t>
      </w:r>
      <w:r w:rsidRPr="00B210FA">
        <w:rPr>
          <w:rFonts w:ascii="Arial" w:hAnsi="Arial" w:cs="Arial"/>
          <w:spacing w:val="10"/>
        </w:rPr>
        <w:t xml:space="preserve"> </w:t>
      </w:r>
      <w:r w:rsidRPr="00B210FA">
        <w:rPr>
          <w:rFonts w:ascii="Arial" w:hAnsi="Arial" w:cs="Arial"/>
        </w:rPr>
        <w:t>Procuradora-Geral da Fazenda Nacional.</w:t>
      </w:r>
    </w:p>
    <w:p w14:paraId="268359ED" w14:textId="77777777" w:rsidR="00576DF0" w:rsidRPr="00B210FA" w:rsidRDefault="00576DF0" w:rsidP="00576DF0">
      <w:pPr>
        <w:pStyle w:val="Corpodetexto"/>
        <w:kinsoku w:val="0"/>
        <w:overflowPunct w:val="0"/>
        <w:spacing w:before="7"/>
        <w:rPr>
          <w:rFonts w:ascii="Arial" w:hAnsi="Arial" w:cs="Arial"/>
          <w:sz w:val="17"/>
          <w:szCs w:val="17"/>
        </w:rPr>
      </w:pPr>
    </w:p>
    <w:p w14:paraId="181D9B0A" w14:textId="77777777" w:rsidR="00576DF0" w:rsidRPr="00B210FA" w:rsidRDefault="00576DF0" w:rsidP="00576DF0">
      <w:pPr>
        <w:pStyle w:val="Corpodetexto"/>
        <w:widowControl w:val="0"/>
        <w:numPr>
          <w:ilvl w:val="1"/>
          <w:numId w:val="13"/>
        </w:numPr>
        <w:tabs>
          <w:tab w:val="left" w:pos="735"/>
        </w:tabs>
        <w:kinsoku w:val="0"/>
        <w:overflowPunct w:val="0"/>
        <w:autoSpaceDE w:val="0"/>
        <w:autoSpaceDN w:val="0"/>
        <w:adjustRightInd w:val="0"/>
        <w:spacing w:before="0" w:beforeAutospacing="0" w:after="0" w:afterAutospacing="0"/>
        <w:ind w:left="734" w:hanging="500"/>
        <w:jc w:val="both"/>
        <w:rPr>
          <w:rFonts w:ascii="Arial" w:hAnsi="Arial" w:cs="Arial"/>
        </w:rPr>
      </w:pPr>
      <w:r w:rsidRPr="00B210FA">
        <w:rPr>
          <w:rFonts w:ascii="Arial" w:hAnsi="Arial" w:cs="Arial"/>
        </w:rPr>
        <w:t>Prova de regularidade com o Fundo de Garantia do Tempo de Serviço (FGTS);</w:t>
      </w:r>
    </w:p>
    <w:p w14:paraId="42D17C1D" w14:textId="77777777" w:rsidR="00576DF0" w:rsidRPr="00B210FA" w:rsidRDefault="00576DF0" w:rsidP="00576DF0">
      <w:pPr>
        <w:pStyle w:val="Corpodetexto"/>
        <w:kinsoku w:val="0"/>
        <w:overflowPunct w:val="0"/>
        <w:spacing w:before="11"/>
        <w:rPr>
          <w:rFonts w:ascii="Arial" w:hAnsi="Arial" w:cs="Arial"/>
          <w:sz w:val="19"/>
          <w:szCs w:val="19"/>
        </w:rPr>
      </w:pPr>
    </w:p>
    <w:p w14:paraId="79934830" w14:textId="77777777" w:rsidR="00576DF0" w:rsidRPr="00B210FA" w:rsidRDefault="00576DF0" w:rsidP="00576DF0">
      <w:pPr>
        <w:pStyle w:val="Corpodetexto"/>
        <w:widowControl w:val="0"/>
        <w:numPr>
          <w:ilvl w:val="1"/>
          <w:numId w:val="13"/>
        </w:numPr>
        <w:tabs>
          <w:tab w:val="left" w:pos="812"/>
        </w:tabs>
        <w:kinsoku w:val="0"/>
        <w:overflowPunct w:val="0"/>
        <w:autoSpaceDE w:val="0"/>
        <w:autoSpaceDN w:val="0"/>
        <w:adjustRightInd w:val="0"/>
        <w:spacing w:before="0" w:beforeAutospacing="0" w:after="0" w:afterAutospacing="0" w:line="360" w:lineRule="auto"/>
        <w:ind w:right="234" w:firstLine="0"/>
        <w:jc w:val="both"/>
        <w:rPr>
          <w:rFonts w:ascii="Arial" w:hAnsi="Arial" w:cs="Arial"/>
        </w:rPr>
      </w:pPr>
      <w:r w:rsidRPr="00B210FA">
        <w:rPr>
          <w:rFonts w:ascii="Arial" w:hAnsi="Arial" w:cs="Arial"/>
          <w:spacing w:val="1"/>
        </w:rPr>
        <w:t>Prova</w:t>
      </w:r>
      <w:r w:rsidRPr="00B210FA">
        <w:rPr>
          <w:rFonts w:ascii="Arial" w:hAnsi="Arial" w:cs="Arial"/>
          <w:spacing w:val="10"/>
        </w:rPr>
        <w:t xml:space="preserve"> </w:t>
      </w:r>
      <w:r w:rsidRPr="00B210FA">
        <w:rPr>
          <w:rFonts w:ascii="Arial" w:hAnsi="Arial" w:cs="Arial"/>
          <w:spacing w:val="1"/>
        </w:rPr>
        <w:t>de</w:t>
      </w:r>
      <w:r w:rsidRPr="00B210FA">
        <w:rPr>
          <w:rFonts w:ascii="Arial" w:hAnsi="Arial" w:cs="Arial"/>
          <w:spacing w:val="10"/>
        </w:rPr>
        <w:t xml:space="preserve"> </w:t>
      </w:r>
      <w:r w:rsidRPr="00B210FA">
        <w:rPr>
          <w:rFonts w:ascii="Arial" w:hAnsi="Arial" w:cs="Arial"/>
          <w:spacing w:val="1"/>
        </w:rPr>
        <w:t>inexistência</w:t>
      </w:r>
      <w:r w:rsidRPr="00B210FA">
        <w:rPr>
          <w:rFonts w:ascii="Arial" w:hAnsi="Arial" w:cs="Arial"/>
          <w:spacing w:val="10"/>
        </w:rPr>
        <w:t xml:space="preserve"> </w:t>
      </w:r>
      <w:r w:rsidRPr="00B210FA">
        <w:rPr>
          <w:rFonts w:ascii="Arial" w:hAnsi="Arial" w:cs="Arial"/>
          <w:spacing w:val="1"/>
        </w:rPr>
        <w:t>de</w:t>
      </w:r>
      <w:r w:rsidRPr="00B210FA">
        <w:rPr>
          <w:rFonts w:ascii="Arial" w:hAnsi="Arial" w:cs="Arial"/>
          <w:spacing w:val="10"/>
        </w:rPr>
        <w:t xml:space="preserve"> </w:t>
      </w:r>
      <w:r w:rsidRPr="00B210FA">
        <w:rPr>
          <w:rFonts w:ascii="Arial" w:hAnsi="Arial" w:cs="Arial"/>
          <w:spacing w:val="1"/>
        </w:rPr>
        <w:t>débitos</w:t>
      </w:r>
      <w:r w:rsidRPr="00B210FA">
        <w:rPr>
          <w:rFonts w:ascii="Arial" w:hAnsi="Arial" w:cs="Arial"/>
          <w:spacing w:val="10"/>
        </w:rPr>
        <w:t xml:space="preserve"> </w:t>
      </w:r>
      <w:r w:rsidRPr="00B210FA">
        <w:rPr>
          <w:rFonts w:ascii="Arial" w:hAnsi="Arial" w:cs="Arial"/>
          <w:spacing w:val="1"/>
        </w:rPr>
        <w:t>inadimplidos</w:t>
      </w:r>
      <w:r w:rsidRPr="00B210FA">
        <w:rPr>
          <w:rFonts w:ascii="Arial" w:hAnsi="Arial" w:cs="Arial"/>
          <w:spacing w:val="10"/>
        </w:rPr>
        <w:t xml:space="preserve"> </w:t>
      </w:r>
      <w:r w:rsidRPr="00B210FA">
        <w:rPr>
          <w:rFonts w:ascii="Arial" w:hAnsi="Arial" w:cs="Arial"/>
          <w:spacing w:val="1"/>
        </w:rPr>
        <w:t>perante</w:t>
      </w:r>
      <w:r w:rsidRPr="00B210FA">
        <w:rPr>
          <w:rFonts w:ascii="Arial" w:hAnsi="Arial" w:cs="Arial"/>
          <w:spacing w:val="10"/>
        </w:rPr>
        <w:t xml:space="preserve"> </w:t>
      </w:r>
      <w:r w:rsidRPr="00B210FA">
        <w:rPr>
          <w:rFonts w:ascii="Arial" w:hAnsi="Arial" w:cs="Arial"/>
        </w:rPr>
        <w:t>a</w:t>
      </w:r>
      <w:r w:rsidRPr="00B210FA">
        <w:rPr>
          <w:rFonts w:ascii="Arial" w:hAnsi="Arial" w:cs="Arial"/>
          <w:spacing w:val="10"/>
        </w:rPr>
        <w:t xml:space="preserve"> </w:t>
      </w:r>
      <w:r w:rsidRPr="00B210FA">
        <w:rPr>
          <w:rFonts w:ascii="Arial" w:hAnsi="Arial" w:cs="Arial"/>
          <w:spacing w:val="1"/>
        </w:rPr>
        <w:t>Justiça</w:t>
      </w:r>
      <w:r w:rsidRPr="00B210FA">
        <w:rPr>
          <w:rFonts w:ascii="Arial" w:hAnsi="Arial" w:cs="Arial"/>
          <w:spacing w:val="10"/>
        </w:rPr>
        <w:t xml:space="preserve"> </w:t>
      </w:r>
      <w:r w:rsidRPr="00B210FA">
        <w:rPr>
          <w:rFonts w:ascii="Arial" w:hAnsi="Arial" w:cs="Arial"/>
          <w:spacing w:val="1"/>
        </w:rPr>
        <w:t>do</w:t>
      </w:r>
      <w:r w:rsidRPr="00B210FA">
        <w:rPr>
          <w:rFonts w:ascii="Arial" w:hAnsi="Arial" w:cs="Arial"/>
          <w:spacing w:val="10"/>
        </w:rPr>
        <w:t xml:space="preserve"> </w:t>
      </w:r>
      <w:r w:rsidRPr="00B210FA">
        <w:rPr>
          <w:rFonts w:ascii="Arial" w:hAnsi="Arial" w:cs="Arial"/>
          <w:spacing w:val="1"/>
        </w:rPr>
        <w:t>Trabalho,</w:t>
      </w:r>
      <w:r w:rsidRPr="00B210FA">
        <w:rPr>
          <w:rFonts w:ascii="Arial" w:hAnsi="Arial" w:cs="Arial"/>
          <w:spacing w:val="10"/>
        </w:rPr>
        <w:t xml:space="preserve"> </w:t>
      </w:r>
      <w:r w:rsidRPr="00B210FA">
        <w:rPr>
          <w:rFonts w:ascii="Arial" w:hAnsi="Arial" w:cs="Arial"/>
          <w:spacing w:val="1"/>
        </w:rPr>
        <w:t>mediante</w:t>
      </w:r>
      <w:r w:rsidRPr="00B210FA">
        <w:rPr>
          <w:rFonts w:ascii="Arial" w:hAnsi="Arial" w:cs="Arial"/>
          <w:spacing w:val="10"/>
        </w:rPr>
        <w:t xml:space="preserve"> </w:t>
      </w:r>
      <w:r w:rsidRPr="00B210FA">
        <w:rPr>
          <w:rFonts w:ascii="Arial" w:hAnsi="Arial" w:cs="Arial"/>
        </w:rPr>
        <w:t>a</w:t>
      </w:r>
      <w:r w:rsidRPr="00B210FA">
        <w:rPr>
          <w:rFonts w:ascii="Arial" w:hAnsi="Arial" w:cs="Arial"/>
          <w:spacing w:val="102"/>
        </w:rPr>
        <w:t xml:space="preserve"> </w:t>
      </w:r>
      <w:r w:rsidRPr="00B210FA">
        <w:rPr>
          <w:rFonts w:ascii="Arial" w:hAnsi="Arial" w:cs="Arial"/>
        </w:rPr>
        <w:t>apresentação</w:t>
      </w:r>
      <w:r w:rsidRPr="00B210FA">
        <w:rPr>
          <w:rFonts w:ascii="Arial" w:hAnsi="Arial" w:cs="Arial"/>
          <w:spacing w:val="28"/>
        </w:rPr>
        <w:t xml:space="preserve"> </w:t>
      </w:r>
      <w:r w:rsidRPr="00B210FA">
        <w:rPr>
          <w:rFonts w:ascii="Arial" w:hAnsi="Arial" w:cs="Arial"/>
        </w:rPr>
        <w:t>de</w:t>
      </w:r>
      <w:r w:rsidRPr="00B210FA">
        <w:rPr>
          <w:rFonts w:ascii="Arial" w:hAnsi="Arial" w:cs="Arial"/>
          <w:spacing w:val="29"/>
        </w:rPr>
        <w:t xml:space="preserve"> </w:t>
      </w:r>
      <w:r w:rsidRPr="00B210FA">
        <w:rPr>
          <w:rFonts w:ascii="Arial" w:hAnsi="Arial" w:cs="Arial"/>
        </w:rPr>
        <w:t>certidão</w:t>
      </w:r>
      <w:r w:rsidRPr="00B210FA">
        <w:rPr>
          <w:rFonts w:ascii="Arial" w:hAnsi="Arial" w:cs="Arial"/>
          <w:spacing w:val="28"/>
        </w:rPr>
        <w:t xml:space="preserve"> </w:t>
      </w:r>
      <w:r w:rsidRPr="00B210FA">
        <w:rPr>
          <w:rFonts w:ascii="Arial" w:hAnsi="Arial" w:cs="Arial"/>
        </w:rPr>
        <w:t>negativa</w:t>
      </w:r>
      <w:r w:rsidRPr="00B210FA">
        <w:rPr>
          <w:rFonts w:ascii="Arial" w:hAnsi="Arial" w:cs="Arial"/>
          <w:spacing w:val="29"/>
        </w:rPr>
        <w:t xml:space="preserve"> </w:t>
      </w:r>
      <w:r w:rsidRPr="00B210FA">
        <w:rPr>
          <w:rFonts w:ascii="Arial" w:hAnsi="Arial" w:cs="Arial"/>
        </w:rPr>
        <w:t>ou</w:t>
      </w:r>
      <w:r w:rsidRPr="00B210FA">
        <w:rPr>
          <w:rFonts w:ascii="Arial" w:hAnsi="Arial" w:cs="Arial"/>
          <w:spacing w:val="29"/>
        </w:rPr>
        <w:t xml:space="preserve"> </w:t>
      </w:r>
      <w:r w:rsidRPr="00B210FA">
        <w:rPr>
          <w:rFonts w:ascii="Arial" w:hAnsi="Arial" w:cs="Arial"/>
        </w:rPr>
        <w:t>positiva</w:t>
      </w:r>
      <w:r w:rsidRPr="00B210FA">
        <w:rPr>
          <w:rFonts w:ascii="Arial" w:hAnsi="Arial" w:cs="Arial"/>
          <w:spacing w:val="28"/>
        </w:rPr>
        <w:t xml:space="preserve"> </w:t>
      </w:r>
      <w:r w:rsidRPr="00B210FA">
        <w:rPr>
          <w:rFonts w:ascii="Arial" w:hAnsi="Arial" w:cs="Arial"/>
        </w:rPr>
        <w:t>com</w:t>
      </w:r>
      <w:r w:rsidRPr="00B210FA">
        <w:rPr>
          <w:rFonts w:ascii="Arial" w:hAnsi="Arial" w:cs="Arial"/>
          <w:spacing w:val="29"/>
        </w:rPr>
        <w:t xml:space="preserve"> </w:t>
      </w:r>
      <w:r w:rsidRPr="00B210FA">
        <w:rPr>
          <w:rFonts w:ascii="Arial" w:hAnsi="Arial" w:cs="Arial"/>
        </w:rPr>
        <w:t>efeito</w:t>
      </w:r>
      <w:r w:rsidRPr="00B210FA">
        <w:rPr>
          <w:rFonts w:ascii="Arial" w:hAnsi="Arial" w:cs="Arial"/>
          <w:spacing w:val="28"/>
        </w:rPr>
        <w:t xml:space="preserve"> </w:t>
      </w:r>
      <w:r w:rsidRPr="00B210FA">
        <w:rPr>
          <w:rFonts w:ascii="Arial" w:hAnsi="Arial" w:cs="Arial"/>
        </w:rPr>
        <w:t>de</w:t>
      </w:r>
      <w:r w:rsidRPr="00B210FA">
        <w:rPr>
          <w:rFonts w:ascii="Arial" w:hAnsi="Arial" w:cs="Arial"/>
          <w:spacing w:val="29"/>
        </w:rPr>
        <w:t xml:space="preserve"> </w:t>
      </w:r>
      <w:r w:rsidRPr="00B210FA">
        <w:rPr>
          <w:rFonts w:ascii="Arial" w:hAnsi="Arial" w:cs="Arial"/>
        </w:rPr>
        <w:t>negativa,</w:t>
      </w:r>
      <w:r w:rsidRPr="00B210FA">
        <w:rPr>
          <w:rFonts w:ascii="Arial" w:hAnsi="Arial" w:cs="Arial"/>
          <w:spacing w:val="29"/>
        </w:rPr>
        <w:t xml:space="preserve"> </w:t>
      </w:r>
      <w:r w:rsidRPr="00B210FA">
        <w:rPr>
          <w:rFonts w:ascii="Arial" w:hAnsi="Arial" w:cs="Arial"/>
        </w:rPr>
        <w:t>nos</w:t>
      </w:r>
      <w:r w:rsidRPr="00B210FA">
        <w:rPr>
          <w:rFonts w:ascii="Arial" w:hAnsi="Arial" w:cs="Arial"/>
          <w:spacing w:val="28"/>
        </w:rPr>
        <w:t xml:space="preserve"> </w:t>
      </w:r>
      <w:r w:rsidRPr="00B210FA">
        <w:rPr>
          <w:rFonts w:ascii="Arial" w:hAnsi="Arial" w:cs="Arial"/>
        </w:rPr>
        <w:t>termos</w:t>
      </w:r>
      <w:r w:rsidRPr="00B210FA">
        <w:rPr>
          <w:rFonts w:ascii="Arial" w:hAnsi="Arial" w:cs="Arial"/>
          <w:spacing w:val="29"/>
        </w:rPr>
        <w:t xml:space="preserve"> </w:t>
      </w:r>
      <w:r w:rsidRPr="00B210FA">
        <w:rPr>
          <w:rFonts w:ascii="Arial" w:hAnsi="Arial" w:cs="Arial"/>
        </w:rPr>
        <w:t>do</w:t>
      </w:r>
      <w:r w:rsidRPr="00B210FA">
        <w:rPr>
          <w:rFonts w:ascii="Arial" w:hAnsi="Arial" w:cs="Arial"/>
          <w:spacing w:val="28"/>
        </w:rPr>
        <w:t xml:space="preserve"> </w:t>
      </w:r>
      <w:r w:rsidRPr="00B210FA">
        <w:rPr>
          <w:rFonts w:ascii="Arial" w:hAnsi="Arial" w:cs="Arial"/>
        </w:rPr>
        <w:t>Título</w:t>
      </w:r>
      <w:r w:rsidRPr="00B210FA">
        <w:rPr>
          <w:rFonts w:ascii="Arial" w:hAnsi="Arial" w:cs="Arial"/>
          <w:spacing w:val="29"/>
        </w:rPr>
        <w:t xml:space="preserve"> </w:t>
      </w:r>
      <w:r w:rsidRPr="00B210FA">
        <w:rPr>
          <w:rFonts w:ascii="Arial" w:hAnsi="Arial" w:cs="Arial"/>
        </w:rPr>
        <w:t>VII-A</w:t>
      </w:r>
      <w:r w:rsidRPr="00B210FA">
        <w:rPr>
          <w:rFonts w:ascii="Arial" w:hAnsi="Arial" w:cs="Arial"/>
          <w:spacing w:val="29"/>
        </w:rPr>
        <w:t xml:space="preserve"> </w:t>
      </w:r>
      <w:r w:rsidRPr="00B210FA">
        <w:rPr>
          <w:rFonts w:ascii="Arial" w:hAnsi="Arial" w:cs="Arial"/>
        </w:rPr>
        <w:t>da</w:t>
      </w:r>
      <w:r w:rsidRPr="00B210FA">
        <w:rPr>
          <w:rFonts w:ascii="Arial" w:hAnsi="Arial" w:cs="Arial"/>
          <w:spacing w:val="136"/>
        </w:rPr>
        <w:t xml:space="preserve"> </w:t>
      </w:r>
      <w:r w:rsidRPr="00B210FA">
        <w:rPr>
          <w:rFonts w:ascii="Arial" w:hAnsi="Arial" w:cs="Arial"/>
        </w:rPr>
        <w:t>Consolidação das Leis do Trabalho, aprovada pelo Decreto-Lei nº 5.452, de 1º de maio de 1943;</w:t>
      </w:r>
    </w:p>
    <w:p w14:paraId="2245499B" w14:textId="77777777" w:rsidR="00576DF0" w:rsidRPr="00B210FA" w:rsidRDefault="00576DF0" w:rsidP="00576DF0">
      <w:pPr>
        <w:pStyle w:val="Corpodetexto"/>
        <w:kinsoku w:val="0"/>
        <w:overflowPunct w:val="0"/>
        <w:spacing w:before="0" w:beforeAutospacing="0" w:after="0" w:afterAutospacing="0" w:line="360" w:lineRule="auto"/>
        <w:rPr>
          <w:rFonts w:ascii="Arial" w:hAnsi="Arial" w:cs="Arial"/>
          <w:sz w:val="17"/>
          <w:szCs w:val="17"/>
        </w:rPr>
      </w:pPr>
    </w:p>
    <w:p w14:paraId="57259600" w14:textId="77777777" w:rsidR="00576DF0" w:rsidRPr="00B210FA" w:rsidRDefault="00576DF0" w:rsidP="00576DF0">
      <w:pPr>
        <w:pStyle w:val="Corpodetexto"/>
        <w:widowControl w:val="0"/>
        <w:numPr>
          <w:ilvl w:val="1"/>
          <w:numId w:val="13"/>
        </w:numPr>
        <w:tabs>
          <w:tab w:val="left" w:pos="741"/>
        </w:tabs>
        <w:kinsoku w:val="0"/>
        <w:overflowPunct w:val="0"/>
        <w:autoSpaceDE w:val="0"/>
        <w:autoSpaceDN w:val="0"/>
        <w:adjustRightInd w:val="0"/>
        <w:spacing w:before="0" w:beforeAutospacing="0" w:after="0" w:afterAutospacing="0" w:line="360" w:lineRule="auto"/>
        <w:ind w:right="234" w:firstLine="0"/>
        <w:jc w:val="both"/>
        <w:rPr>
          <w:rFonts w:ascii="Arial" w:hAnsi="Arial" w:cs="Arial"/>
        </w:rPr>
      </w:pPr>
      <w:r w:rsidRPr="00B210FA">
        <w:rPr>
          <w:rFonts w:ascii="Arial" w:hAnsi="Arial" w:cs="Arial"/>
        </w:rPr>
        <w:t>Prova</w:t>
      </w:r>
      <w:r w:rsidRPr="00B210FA">
        <w:rPr>
          <w:rFonts w:ascii="Arial" w:hAnsi="Arial" w:cs="Arial"/>
          <w:spacing w:val="4"/>
        </w:rPr>
        <w:t xml:space="preserve"> </w:t>
      </w:r>
      <w:r w:rsidRPr="00B210FA">
        <w:rPr>
          <w:rFonts w:ascii="Arial" w:hAnsi="Arial" w:cs="Arial"/>
        </w:rPr>
        <w:t>de</w:t>
      </w:r>
      <w:r w:rsidRPr="00B210FA">
        <w:rPr>
          <w:rFonts w:ascii="Arial" w:hAnsi="Arial" w:cs="Arial"/>
          <w:spacing w:val="4"/>
        </w:rPr>
        <w:t xml:space="preserve"> </w:t>
      </w:r>
      <w:r w:rsidRPr="00B210FA">
        <w:rPr>
          <w:rFonts w:ascii="Arial" w:hAnsi="Arial" w:cs="Arial"/>
        </w:rPr>
        <w:t>inscrição</w:t>
      </w:r>
      <w:r w:rsidRPr="00B210FA">
        <w:rPr>
          <w:rFonts w:ascii="Arial" w:hAnsi="Arial" w:cs="Arial"/>
          <w:spacing w:val="4"/>
        </w:rPr>
        <w:t xml:space="preserve"> </w:t>
      </w:r>
      <w:r w:rsidRPr="00B210FA">
        <w:rPr>
          <w:rFonts w:ascii="Arial" w:hAnsi="Arial" w:cs="Arial"/>
        </w:rPr>
        <w:t>no</w:t>
      </w:r>
      <w:r w:rsidRPr="00B210FA">
        <w:rPr>
          <w:rFonts w:ascii="Arial" w:hAnsi="Arial" w:cs="Arial"/>
          <w:spacing w:val="4"/>
        </w:rPr>
        <w:t xml:space="preserve"> </w:t>
      </w:r>
      <w:r w:rsidRPr="00B210FA">
        <w:rPr>
          <w:rFonts w:ascii="Arial" w:hAnsi="Arial" w:cs="Arial"/>
        </w:rPr>
        <w:t>cadastro</w:t>
      </w:r>
      <w:r w:rsidRPr="00B210FA">
        <w:rPr>
          <w:rFonts w:ascii="Arial" w:hAnsi="Arial" w:cs="Arial"/>
          <w:spacing w:val="4"/>
        </w:rPr>
        <w:t xml:space="preserve"> </w:t>
      </w:r>
      <w:r w:rsidRPr="00B210FA">
        <w:rPr>
          <w:rFonts w:ascii="Arial" w:hAnsi="Arial" w:cs="Arial"/>
        </w:rPr>
        <w:t>de</w:t>
      </w:r>
      <w:r w:rsidRPr="00B210FA">
        <w:rPr>
          <w:rFonts w:ascii="Arial" w:hAnsi="Arial" w:cs="Arial"/>
          <w:spacing w:val="4"/>
        </w:rPr>
        <w:t xml:space="preserve"> </w:t>
      </w:r>
      <w:r w:rsidRPr="00B210FA">
        <w:rPr>
          <w:rFonts w:ascii="Arial" w:hAnsi="Arial" w:cs="Arial"/>
        </w:rPr>
        <w:t>contribuintes</w:t>
      </w:r>
      <w:r w:rsidRPr="00B210FA">
        <w:rPr>
          <w:rFonts w:ascii="Arial" w:hAnsi="Arial" w:cs="Arial"/>
          <w:spacing w:val="4"/>
        </w:rPr>
        <w:t xml:space="preserve"> </w:t>
      </w:r>
      <w:r w:rsidRPr="00B210FA">
        <w:rPr>
          <w:rFonts w:ascii="Arial" w:hAnsi="Arial" w:cs="Arial"/>
        </w:rPr>
        <w:t>Estadual/Distrital</w:t>
      </w:r>
      <w:r w:rsidRPr="00B210FA">
        <w:rPr>
          <w:rFonts w:ascii="Arial" w:hAnsi="Arial" w:cs="Arial"/>
          <w:spacing w:val="4"/>
        </w:rPr>
        <w:t xml:space="preserve"> </w:t>
      </w:r>
      <w:r w:rsidRPr="00B210FA">
        <w:rPr>
          <w:rFonts w:ascii="Arial" w:hAnsi="Arial" w:cs="Arial"/>
        </w:rPr>
        <w:t>e/ou</w:t>
      </w:r>
      <w:r w:rsidRPr="00B210FA">
        <w:rPr>
          <w:rFonts w:ascii="Arial" w:hAnsi="Arial" w:cs="Arial"/>
          <w:spacing w:val="4"/>
        </w:rPr>
        <w:t xml:space="preserve"> </w:t>
      </w:r>
      <w:r w:rsidRPr="00B210FA">
        <w:rPr>
          <w:rFonts w:ascii="Arial" w:hAnsi="Arial" w:cs="Arial"/>
        </w:rPr>
        <w:t>Municipal/Distrital</w:t>
      </w:r>
      <w:r w:rsidRPr="00B210FA">
        <w:rPr>
          <w:rFonts w:ascii="Arial" w:hAnsi="Arial" w:cs="Arial"/>
          <w:spacing w:val="4"/>
        </w:rPr>
        <w:t xml:space="preserve"> </w:t>
      </w:r>
      <w:r w:rsidRPr="00B210FA">
        <w:rPr>
          <w:rFonts w:ascii="Arial" w:hAnsi="Arial" w:cs="Arial"/>
        </w:rPr>
        <w:t>relativo</w:t>
      </w:r>
      <w:r w:rsidRPr="00B210FA">
        <w:rPr>
          <w:rFonts w:ascii="Arial" w:hAnsi="Arial" w:cs="Arial"/>
          <w:spacing w:val="4"/>
        </w:rPr>
        <w:t xml:space="preserve"> </w:t>
      </w:r>
      <w:r w:rsidRPr="00B210FA">
        <w:rPr>
          <w:rFonts w:ascii="Arial" w:hAnsi="Arial" w:cs="Arial"/>
        </w:rPr>
        <w:t xml:space="preserve">ao </w:t>
      </w:r>
      <w:r w:rsidRPr="00B210FA">
        <w:rPr>
          <w:rFonts w:ascii="Arial" w:hAnsi="Arial" w:cs="Arial"/>
          <w:spacing w:val="1"/>
        </w:rPr>
        <w:t>domicílio</w:t>
      </w:r>
      <w:r w:rsidRPr="00B210FA">
        <w:rPr>
          <w:rFonts w:ascii="Arial" w:hAnsi="Arial" w:cs="Arial"/>
          <w:spacing w:val="46"/>
        </w:rPr>
        <w:t xml:space="preserve"> </w:t>
      </w:r>
      <w:r w:rsidRPr="00B210FA">
        <w:rPr>
          <w:rFonts w:ascii="Arial" w:hAnsi="Arial" w:cs="Arial"/>
          <w:spacing w:val="1"/>
        </w:rPr>
        <w:t>ou</w:t>
      </w:r>
      <w:r w:rsidRPr="00B210FA">
        <w:rPr>
          <w:rFonts w:ascii="Arial" w:hAnsi="Arial" w:cs="Arial"/>
          <w:spacing w:val="47"/>
        </w:rPr>
        <w:t xml:space="preserve"> </w:t>
      </w:r>
      <w:r w:rsidRPr="00B210FA">
        <w:rPr>
          <w:rFonts w:ascii="Arial" w:hAnsi="Arial" w:cs="Arial"/>
          <w:spacing w:val="1"/>
        </w:rPr>
        <w:t>sede</w:t>
      </w:r>
      <w:r w:rsidRPr="00B210FA">
        <w:rPr>
          <w:rFonts w:ascii="Arial" w:hAnsi="Arial" w:cs="Arial"/>
          <w:spacing w:val="46"/>
        </w:rPr>
        <w:t xml:space="preserve"> </w:t>
      </w:r>
      <w:r w:rsidRPr="00B210FA">
        <w:rPr>
          <w:rFonts w:ascii="Arial" w:hAnsi="Arial" w:cs="Arial"/>
          <w:spacing w:val="1"/>
        </w:rPr>
        <w:t>do</w:t>
      </w:r>
      <w:r w:rsidRPr="00B210FA">
        <w:rPr>
          <w:rFonts w:ascii="Arial" w:hAnsi="Arial" w:cs="Arial"/>
          <w:spacing w:val="47"/>
        </w:rPr>
        <w:t xml:space="preserve"> </w:t>
      </w:r>
      <w:r w:rsidRPr="00B210FA">
        <w:rPr>
          <w:rFonts w:ascii="Arial" w:hAnsi="Arial" w:cs="Arial"/>
          <w:spacing w:val="1"/>
        </w:rPr>
        <w:t>fornecedor,</w:t>
      </w:r>
      <w:r w:rsidRPr="00B210FA">
        <w:rPr>
          <w:rFonts w:ascii="Arial" w:hAnsi="Arial" w:cs="Arial"/>
          <w:spacing w:val="47"/>
        </w:rPr>
        <w:t xml:space="preserve"> </w:t>
      </w:r>
      <w:r w:rsidRPr="00B210FA">
        <w:rPr>
          <w:rFonts w:ascii="Arial" w:hAnsi="Arial" w:cs="Arial"/>
          <w:spacing w:val="1"/>
        </w:rPr>
        <w:t>pertinente</w:t>
      </w:r>
      <w:r w:rsidRPr="00B210FA">
        <w:rPr>
          <w:rFonts w:ascii="Arial" w:hAnsi="Arial" w:cs="Arial"/>
          <w:spacing w:val="46"/>
        </w:rPr>
        <w:t xml:space="preserve"> </w:t>
      </w:r>
      <w:r w:rsidRPr="00B210FA">
        <w:rPr>
          <w:rFonts w:ascii="Arial" w:hAnsi="Arial" w:cs="Arial"/>
          <w:spacing w:val="1"/>
        </w:rPr>
        <w:t>ao</w:t>
      </w:r>
      <w:r w:rsidRPr="00B210FA">
        <w:rPr>
          <w:rFonts w:ascii="Arial" w:hAnsi="Arial" w:cs="Arial"/>
          <w:spacing w:val="47"/>
        </w:rPr>
        <w:t xml:space="preserve"> </w:t>
      </w:r>
      <w:r w:rsidRPr="00B210FA">
        <w:rPr>
          <w:rFonts w:ascii="Arial" w:hAnsi="Arial" w:cs="Arial"/>
          <w:spacing w:val="1"/>
        </w:rPr>
        <w:t>seu</w:t>
      </w:r>
      <w:r w:rsidRPr="00B210FA">
        <w:rPr>
          <w:rFonts w:ascii="Arial" w:hAnsi="Arial" w:cs="Arial"/>
          <w:spacing w:val="46"/>
        </w:rPr>
        <w:t xml:space="preserve"> </w:t>
      </w:r>
      <w:r w:rsidRPr="00B210FA">
        <w:rPr>
          <w:rFonts w:ascii="Arial" w:hAnsi="Arial" w:cs="Arial"/>
          <w:spacing w:val="1"/>
        </w:rPr>
        <w:t>ramo</w:t>
      </w:r>
      <w:r w:rsidRPr="00B210FA">
        <w:rPr>
          <w:rFonts w:ascii="Arial" w:hAnsi="Arial" w:cs="Arial"/>
          <w:spacing w:val="47"/>
        </w:rPr>
        <w:t xml:space="preserve"> </w:t>
      </w:r>
      <w:r w:rsidRPr="00B210FA">
        <w:rPr>
          <w:rFonts w:ascii="Arial" w:hAnsi="Arial" w:cs="Arial"/>
          <w:spacing w:val="1"/>
        </w:rPr>
        <w:t>de</w:t>
      </w:r>
      <w:r w:rsidRPr="00B210FA">
        <w:rPr>
          <w:rFonts w:ascii="Arial" w:hAnsi="Arial" w:cs="Arial"/>
          <w:spacing w:val="47"/>
        </w:rPr>
        <w:t xml:space="preserve"> </w:t>
      </w:r>
      <w:r w:rsidRPr="00B210FA">
        <w:rPr>
          <w:rFonts w:ascii="Arial" w:hAnsi="Arial" w:cs="Arial"/>
          <w:spacing w:val="1"/>
        </w:rPr>
        <w:t>atividade</w:t>
      </w:r>
      <w:r w:rsidRPr="00B210FA">
        <w:rPr>
          <w:rFonts w:ascii="Arial" w:hAnsi="Arial" w:cs="Arial"/>
          <w:spacing w:val="46"/>
        </w:rPr>
        <w:t xml:space="preserve"> </w:t>
      </w:r>
      <w:r w:rsidRPr="00B210FA">
        <w:rPr>
          <w:rFonts w:ascii="Arial" w:hAnsi="Arial" w:cs="Arial"/>
        </w:rPr>
        <w:t>e</w:t>
      </w:r>
      <w:r w:rsidRPr="00B210FA">
        <w:rPr>
          <w:rFonts w:ascii="Arial" w:hAnsi="Arial" w:cs="Arial"/>
          <w:spacing w:val="47"/>
        </w:rPr>
        <w:t xml:space="preserve"> </w:t>
      </w:r>
      <w:r w:rsidRPr="00B210FA">
        <w:rPr>
          <w:rFonts w:ascii="Arial" w:hAnsi="Arial" w:cs="Arial"/>
          <w:spacing w:val="1"/>
        </w:rPr>
        <w:t>compatível</w:t>
      </w:r>
      <w:r w:rsidRPr="00B210FA">
        <w:rPr>
          <w:rFonts w:ascii="Arial" w:hAnsi="Arial" w:cs="Arial"/>
          <w:spacing w:val="46"/>
        </w:rPr>
        <w:t xml:space="preserve"> </w:t>
      </w:r>
      <w:r w:rsidRPr="00B210FA">
        <w:rPr>
          <w:rFonts w:ascii="Arial" w:hAnsi="Arial" w:cs="Arial"/>
          <w:spacing w:val="1"/>
        </w:rPr>
        <w:t>com</w:t>
      </w:r>
      <w:r w:rsidRPr="00B210FA">
        <w:rPr>
          <w:rFonts w:ascii="Arial" w:hAnsi="Arial" w:cs="Arial"/>
          <w:spacing w:val="47"/>
        </w:rPr>
        <w:t xml:space="preserve"> </w:t>
      </w:r>
      <w:r w:rsidRPr="00B210FA">
        <w:rPr>
          <w:rFonts w:ascii="Arial" w:hAnsi="Arial" w:cs="Arial"/>
        </w:rPr>
        <w:t>o</w:t>
      </w:r>
      <w:r w:rsidRPr="00B210FA">
        <w:rPr>
          <w:rFonts w:ascii="Arial" w:hAnsi="Arial" w:cs="Arial"/>
          <w:spacing w:val="47"/>
        </w:rPr>
        <w:t xml:space="preserve"> </w:t>
      </w:r>
      <w:r w:rsidRPr="00B210FA">
        <w:rPr>
          <w:rFonts w:ascii="Arial" w:hAnsi="Arial" w:cs="Arial"/>
          <w:spacing w:val="1"/>
        </w:rPr>
        <w:t>objeto</w:t>
      </w:r>
      <w:r w:rsidRPr="00B210FA">
        <w:rPr>
          <w:rFonts w:ascii="Arial" w:hAnsi="Arial" w:cs="Arial"/>
          <w:spacing w:val="97"/>
        </w:rPr>
        <w:t xml:space="preserve"> </w:t>
      </w:r>
      <w:r w:rsidRPr="00B210FA">
        <w:rPr>
          <w:rFonts w:ascii="Arial" w:hAnsi="Arial" w:cs="Arial"/>
        </w:rPr>
        <w:t>contratual;</w:t>
      </w:r>
    </w:p>
    <w:p w14:paraId="57F85DE8" w14:textId="77777777" w:rsidR="00576DF0" w:rsidRPr="00B210FA" w:rsidRDefault="00576DF0" w:rsidP="00576DF0">
      <w:pPr>
        <w:pStyle w:val="Corpodetexto"/>
        <w:kinsoku w:val="0"/>
        <w:overflowPunct w:val="0"/>
        <w:spacing w:before="0" w:beforeAutospacing="0" w:after="0" w:afterAutospacing="0" w:line="360" w:lineRule="auto"/>
        <w:rPr>
          <w:rFonts w:ascii="Arial" w:hAnsi="Arial" w:cs="Arial"/>
        </w:rPr>
      </w:pPr>
    </w:p>
    <w:p w14:paraId="6E377A4D" w14:textId="77777777" w:rsidR="00576DF0" w:rsidRPr="00B210FA" w:rsidRDefault="00576DF0" w:rsidP="00576DF0">
      <w:pPr>
        <w:pStyle w:val="Corpodetexto"/>
        <w:widowControl w:val="0"/>
        <w:numPr>
          <w:ilvl w:val="1"/>
          <w:numId w:val="13"/>
        </w:numPr>
        <w:tabs>
          <w:tab w:val="left" w:pos="754"/>
        </w:tabs>
        <w:kinsoku w:val="0"/>
        <w:overflowPunct w:val="0"/>
        <w:autoSpaceDE w:val="0"/>
        <w:autoSpaceDN w:val="0"/>
        <w:adjustRightInd w:val="0"/>
        <w:spacing w:before="0" w:beforeAutospacing="0" w:after="0" w:afterAutospacing="0" w:line="360" w:lineRule="auto"/>
        <w:ind w:right="234" w:firstLine="0"/>
        <w:jc w:val="both"/>
        <w:rPr>
          <w:rFonts w:ascii="Arial" w:hAnsi="Arial" w:cs="Arial"/>
        </w:rPr>
      </w:pPr>
      <w:r w:rsidRPr="00B210FA">
        <w:rPr>
          <w:rFonts w:ascii="Arial" w:hAnsi="Arial" w:cs="Arial"/>
        </w:rPr>
        <w:t>Prova</w:t>
      </w:r>
      <w:r w:rsidRPr="00B210FA">
        <w:rPr>
          <w:rFonts w:ascii="Arial" w:hAnsi="Arial" w:cs="Arial"/>
          <w:spacing w:val="16"/>
        </w:rPr>
        <w:t xml:space="preserve"> </w:t>
      </w:r>
      <w:r w:rsidRPr="00B210FA">
        <w:rPr>
          <w:rFonts w:ascii="Arial" w:hAnsi="Arial" w:cs="Arial"/>
        </w:rPr>
        <w:t>de</w:t>
      </w:r>
      <w:r w:rsidRPr="00B210FA">
        <w:rPr>
          <w:rFonts w:ascii="Arial" w:hAnsi="Arial" w:cs="Arial"/>
          <w:spacing w:val="16"/>
        </w:rPr>
        <w:t xml:space="preserve"> </w:t>
      </w:r>
      <w:r w:rsidRPr="00B210FA">
        <w:rPr>
          <w:rFonts w:ascii="Arial" w:hAnsi="Arial" w:cs="Arial"/>
        </w:rPr>
        <w:t>regularidade</w:t>
      </w:r>
      <w:r w:rsidRPr="00B210FA">
        <w:rPr>
          <w:rFonts w:ascii="Arial" w:hAnsi="Arial" w:cs="Arial"/>
          <w:spacing w:val="16"/>
        </w:rPr>
        <w:t xml:space="preserve"> </w:t>
      </w:r>
      <w:r w:rsidRPr="00B210FA">
        <w:rPr>
          <w:rFonts w:ascii="Arial" w:hAnsi="Arial" w:cs="Arial"/>
        </w:rPr>
        <w:t>com</w:t>
      </w:r>
      <w:r w:rsidRPr="00B210FA">
        <w:rPr>
          <w:rFonts w:ascii="Arial" w:hAnsi="Arial" w:cs="Arial"/>
          <w:spacing w:val="16"/>
        </w:rPr>
        <w:t xml:space="preserve"> </w:t>
      </w:r>
      <w:r w:rsidRPr="00B210FA">
        <w:rPr>
          <w:rFonts w:ascii="Arial" w:hAnsi="Arial" w:cs="Arial"/>
        </w:rPr>
        <w:t>a</w:t>
      </w:r>
      <w:r w:rsidRPr="00B210FA">
        <w:rPr>
          <w:rFonts w:ascii="Arial" w:hAnsi="Arial" w:cs="Arial"/>
          <w:spacing w:val="16"/>
        </w:rPr>
        <w:t xml:space="preserve"> </w:t>
      </w:r>
      <w:r w:rsidRPr="00B210FA">
        <w:rPr>
          <w:rFonts w:ascii="Arial" w:hAnsi="Arial" w:cs="Arial"/>
        </w:rPr>
        <w:t>Fazenda</w:t>
      </w:r>
      <w:r w:rsidRPr="00B210FA">
        <w:rPr>
          <w:rFonts w:ascii="Arial" w:hAnsi="Arial" w:cs="Arial"/>
          <w:spacing w:val="16"/>
        </w:rPr>
        <w:t xml:space="preserve"> </w:t>
      </w:r>
      <w:r w:rsidRPr="00B210FA">
        <w:rPr>
          <w:rFonts w:ascii="Arial" w:hAnsi="Arial" w:cs="Arial"/>
        </w:rPr>
        <w:t>[Estadual/Distrital]</w:t>
      </w:r>
      <w:r w:rsidRPr="00B210FA">
        <w:rPr>
          <w:rFonts w:ascii="Arial" w:hAnsi="Arial" w:cs="Arial"/>
          <w:spacing w:val="16"/>
        </w:rPr>
        <w:t xml:space="preserve"> </w:t>
      </w:r>
      <w:r w:rsidRPr="00B210FA">
        <w:rPr>
          <w:rFonts w:ascii="Arial" w:hAnsi="Arial" w:cs="Arial"/>
        </w:rPr>
        <w:t>e/ou</w:t>
      </w:r>
      <w:r w:rsidRPr="00B210FA">
        <w:rPr>
          <w:rFonts w:ascii="Arial" w:hAnsi="Arial" w:cs="Arial"/>
          <w:spacing w:val="16"/>
        </w:rPr>
        <w:t xml:space="preserve"> </w:t>
      </w:r>
      <w:r w:rsidRPr="00B210FA">
        <w:rPr>
          <w:rFonts w:ascii="Arial" w:hAnsi="Arial" w:cs="Arial"/>
        </w:rPr>
        <w:t>[Municipal/Distrital]</w:t>
      </w:r>
      <w:r w:rsidRPr="00B210FA">
        <w:rPr>
          <w:rFonts w:ascii="Arial" w:hAnsi="Arial" w:cs="Arial"/>
          <w:spacing w:val="16"/>
        </w:rPr>
        <w:t xml:space="preserve"> </w:t>
      </w:r>
      <w:r w:rsidRPr="00B210FA">
        <w:rPr>
          <w:rFonts w:ascii="Arial" w:hAnsi="Arial" w:cs="Arial"/>
        </w:rPr>
        <w:t>do</w:t>
      </w:r>
      <w:r w:rsidRPr="00B210FA">
        <w:rPr>
          <w:rFonts w:ascii="Arial" w:hAnsi="Arial" w:cs="Arial"/>
          <w:spacing w:val="16"/>
        </w:rPr>
        <w:t xml:space="preserve"> </w:t>
      </w:r>
      <w:r w:rsidRPr="00B210FA">
        <w:rPr>
          <w:rFonts w:ascii="Arial" w:hAnsi="Arial" w:cs="Arial"/>
        </w:rPr>
        <w:t>domicílio</w:t>
      </w:r>
      <w:r w:rsidRPr="00B210FA">
        <w:rPr>
          <w:rFonts w:ascii="Arial" w:hAnsi="Arial" w:cs="Arial"/>
          <w:spacing w:val="16"/>
        </w:rPr>
        <w:t xml:space="preserve"> </w:t>
      </w:r>
      <w:r w:rsidRPr="00B210FA">
        <w:rPr>
          <w:rFonts w:ascii="Arial" w:hAnsi="Arial" w:cs="Arial"/>
        </w:rPr>
        <w:t>ou sede do fornecedor, relativa à atividade em cujo exercício contrata ou concorre;</w:t>
      </w:r>
    </w:p>
    <w:p w14:paraId="615BC0D3" w14:textId="77777777" w:rsidR="00576DF0" w:rsidRPr="00B210FA" w:rsidRDefault="00576DF0" w:rsidP="00576DF0">
      <w:pPr>
        <w:pStyle w:val="Corpodetexto"/>
        <w:kinsoku w:val="0"/>
        <w:overflowPunct w:val="0"/>
        <w:spacing w:before="0" w:beforeAutospacing="0" w:after="0" w:afterAutospacing="0" w:line="360" w:lineRule="auto"/>
        <w:rPr>
          <w:rFonts w:ascii="Arial" w:hAnsi="Arial" w:cs="Arial"/>
          <w:sz w:val="17"/>
          <w:szCs w:val="17"/>
        </w:rPr>
      </w:pPr>
    </w:p>
    <w:p w14:paraId="18014B60" w14:textId="77777777" w:rsidR="00576DF0" w:rsidRPr="00B210FA" w:rsidRDefault="00576DF0" w:rsidP="00576DF0">
      <w:pPr>
        <w:pStyle w:val="Ttulo3"/>
        <w:kinsoku w:val="0"/>
        <w:overflowPunct w:val="0"/>
        <w:spacing w:before="0" w:line="360" w:lineRule="auto"/>
        <w:jc w:val="both"/>
        <w:rPr>
          <w:rFonts w:ascii="Arial" w:hAnsi="Arial" w:cs="Arial"/>
          <w:b/>
          <w:bCs/>
        </w:rPr>
      </w:pPr>
      <w:r w:rsidRPr="00B210FA">
        <w:rPr>
          <w:rFonts w:ascii="Arial" w:hAnsi="Arial" w:cs="Arial"/>
        </w:rPr>
        <w:t>Qualificação Econômico-Financeira</w:t>
      </w:r>
    </w:p>
    <w:p w14:paraId="04B56ADC" w14:textId="77777777" w:rsidR="00576DF0" w:rsidRPr="00B210FA" w:rsidRDefault="00576DF0" w:rsidP="00576DF0">
      <w:pPr>
        <w:pStyle w:val="Corpodetexto"/>
        <w:kinsoku w:val="0"/>
        <w:overflowPunct w:val="0"/>
        <w:spacing w:before="0" w:beforeAutospacing="0" w:after="0" w:afterAutospacing="0" w:line="360" w:lineRule="auto"/>
        <w:rPr>
          <w:rFonts w:ascii="Arial" w:hAnsi="Arial" w:cs="Arial"/>
          <w:b/>
          <w:bCs/>
          <w:sz w:val="19"/>
          <w:szCs w:val="19"/>
        </w:rPr>
      </w:pPr>
    </w:p>
    <w:p w14:paraId="3ED12A40" w14:textId="77777777" w:rsidR="00576DF0" w:rsidRPr="00B210FA" w:rsidRDefault="00576DF0" w:rsidP="00576DF0">
      <w:pPr>
        <w:pStyle w:val="Corpodetexto"/>
        <w:widowControl w:val="0"/>
        <w:numPr>
          <w:ilvl w:val="1"/>
          <w:numId w:val="13"/>
        </w:numPr>
        <w:tabs>
          <w:tab w:val="left" w:pos="757"/>
        </w:tabs>
        <w:kinsoku w:val="0"/>
        <w:overflowPunct w:val="0"/>
        <w:autoSpaceDE w:val="0"/>
        <w:autoSpaceDN w:val="0"/>
        <w:adjustRightInd w:val="0"/>
        <w:spacing w:before="0" w:beforeAutospacing="0" w:after="0" w:afterAutospacing="0" w:line="360" w:lineRule="auto"/>
        <w:ind w:right="233" w:firstLine="0"/>
        <w:jc w:val="both"/>
        <w:rPr>
          <w:rFonts w:ascii="Arial" w:hAnsi="Arial" w:cs="Arial"/>
          <w:color w:val="000000"/>
        </w:rPr>
      </w:pPr>
      <w:r w:rsidRPr="00B210FA">
        <w:rPr>
          <w:rFonts w:ascii="Arial" w:hAnsi="Arial" w:cs="Arial"/>
        </w:rPr>
        <w:t>Certidão</w:t>
      </w:r>
      <w:r w:rsidRPr="00B210FA">
        <w:rPr>
          <w:rFonts w:ascii="Arial" w:hAnsi="Arial" w:cs="Arial"/>
          <w:spacing w:val="18"/>
        </w:rPr>
        <w:t xml:space="preserve"> </w:t>
      </w:r>
      <w:r w:rsidRPr="00B210FA">
        <w:rPr>
          <w:rFonts w:ascii="Arial" w:hAnsi="Arial" w:cs="Arial"/>
        </w:rPr>
        <w:t>negativa</w:t>
      </w:r>
      <w:r w:rsidRPr="00B210FA">
        <w:rPr>
          <w:rFonts w:ascii="Arial" w:hAnsi="Arial" w:cs="Arial"/>
          <w:spacing w:val="18"/>
        </w:rPr>
        <w:t xml:space="preserve"> </w:t>
      </w:r>
      <w:r w:rsidRPr="00B210FA">
        <w:rPr>
          <w:rFonts w:ascii="Arial" w:hAnsi="Arial" w:cs="Arial"/>
        </w:rPr>
        <w:t>de</w:t>
      </w:r>
      <w:r w:rsidRPr="00B210FA">
        <w:rPr>
          <w:rFonts w:ascii="Arial" w:hAnsi="Arial" w:cs="Arial"/>
          <w:spacing w:val="18"/>
        </w:rPr>
        <w:t xml:space="preserve"> </w:t>
      </w:r>
      <w:r w:rsidRPr="00B210FA">
        <w:rPr>
          <w:rFonts w:ascii="Arial" w:hAnsi="Arial" w:cs="Arial"/>
        </w:rPr>
        <w:t>insolvência</w:t>
      </w:r>
      <w:r w:rsidRPr="00B210FA">
        <w:rPr>
          <w:rFonts w:ascii="Arial" w:hAnsi="Arial" w:cs="Arial"/>
          <w:spacing w:val="18"/>
        </w:rPr>
        <w:t xml:space="preserve"> </w:t>
      </w:r>
      <w:r w:rsidRPr="00B210FA">
        <w:rPr>
          <w:rFonts w:ascii="Arial" w:hAnsi="Arial" w:cs="Arial"/>
        </w:rPr>
        <w:t>civil</w:t>
      </w:r>
      <w:r w:rsidRPr="00B210FA">
        <w:rPr>
          <w:rFonts w:ascii="Arial" w:hAnsi="Arial" w:cs="Arial"/>
          <w:spacing w:val="18"/>
        </w:rPr>
        <w:t xml:space="preserve"> </w:t>
      </w:r>
      <w:r w:rsidRPr="00B210FA">
        <w:rPr>
          <w:rFonts w:ascii="Arial" w:hAnsi="Arial" w:cs="Arial"/>
        </w:rPr>
        <w:t>expedida</w:t>
      </w:r>
      <w:r w:rsidRPr="00B210FA">
        <w:rPr>
          <w:rFonts w:ascii="Arial" w:hAnsi="Arial" w:cs="Arial"/>
          <w:spacing w:val="18"/>
        </w:rPr>
        <w:t xml:space="preserve"> </w:t>
      </w:r>
      <w:r w:rsidRPr="00B210FA">
        <w:rPr>
          <w:rFonts w:ascii="Arial" w:hAnsi="Arial" w:cs="Arial"/>
        </w:rPr>
        <w:t>pelo</w:t>
      </w:r>
      <w:r w:rsidRPr="00B210FA">
        <w:rPr>
          <w:rFonts w:ascii="Arial" w:hAnsi="Arial" w:cs="Arial"/>
          <w:spacing w:val="18"/>
        </w:rPr>
        <w:t xml:space="preserve"> </w:t>
      </w:r>
      <w:r w:rsidRPr="00B210FA">
        <w:rPr>
          <w:rFonts w:ascii="Arial" w:hAnsi="Arial" w:cs="Arial"/>
        </w:rPr>
        <w:t>distribuidor</w:t>
      </w:r>
      <w:r w:rsidRPr="00B210FA">
        <w:rPr>
          <w:rFonts w:ascii="Arial" w:hAnsi="Arial" w:cs="Arial"/>
          <w:spacing w:val="18"/>
        </w:rPr>
        <w:t xml:space="preserve"> </w:t>
      </w:r>
      <w:r w:rsidRPr="00B210FA">
        <w:rPr>
          <w:rFonts w:ascii="Arial" w:hAnsi="Arial" w:cs="Arial"/>
        </w:rPr>
        <w:t>do</w:t>
      </w:r>
      <w:r w:rsidRPr="00B210FA">
        <w:rPr>
          <w:rFonts w:ascii="Arial" w:hAnsi="Arial" w:cs="Arial"/>
          <w:spacing w:val="18"/>
        </w:rPr>
        <w:t xml:space="preserve"> </w:t>
      </w:r>
      <w:r w:rsidRPr="00B210FA">
        <w:rPr>
          <w:rFonts w:ascii="Arial" w:hAnsi="Arial" w:cs="Arial"/>
        </w:rPr>
        <w:t>domicílio</w:t>
      </w:r>
      <w:r w:rsidRPr="00B210FA">
        <w:rPr>
          <w:rFonts w:ascii="Arial" w:hAnsi="Arial" w:cs="Arial"/>
          <w:spacing w:val="18"/>
        </w:rPr>
        <w:t xml:space="preserve"> </w:t>
      </w:r>
      <w:r w:rsidRPr="00B210FA">
        <w:rPr>
          <w:rFonts w:ascii="Arial" w:hAnsi="Arial" w:cs="Arial"/>
        </w:rPr>
        <w:t>ou</w:t>
      </w:r>
      <w:r w:rsidRPr="00B210FA">
        <w:rPr>
          <w:rFonts w:ascii="Arial" w:hAnsi="Arial" w:cs="Arial"/>
          <w:spacing w:val="18"/>
        </w:rPr>
        <w:t xml:space="preserve"> </w:t>
      </w:r>
      <w:r w:rsidRPr="00B210FA">
        <w:rPr>
          <w:rFonts w:ascii="Arial" w:hAnsi="Arial" w:cs="Arial"/>
        </w:rPr>
        <w:t>sede</w:t>
      </w:r>
      <w:r w:rsidRPr="00B210FA">
        <w:rPr>
          <w:rFonts w:ascii="Arial" w:hAnsi="Arial" w:cs="Arial"/>
          <w:spacing w:val="18"/>
        </w:rPr>
        <w:t xml:space="preserve"> </w:t>
      </w:r>
      <w:r w:rsidRPr="00B210FA">
        <w:rPr>
          <w:rFonts w:ascii="Arial" w:hAnsi="Arial" w:cs="Arial"/>
        </w:rPr>
        <w:t>do</w:t>
      </w:r>
      <w:r w:rsidRPr="00B210FA">
        <w:rPr>
          <w:rFonts w:ascii="Arial" w:hAnsi="Arial" w:cs="Arial"/>
          <w:spacing w:val="18"/>
        </w:rPr>
        <w:t xml:space="preserve"> </w:t>
      </w:r>
      <w:r w:rsidRPr="00B210FA">
        <w:rPr>
          <w:rFonts w:ascii="Arial" w:hAnsi="Arial" w:cs="Arial"/>
        </w:rPr>
        <w:t>licitante, caso</w:t>
      </w:r>
      <w:r w:rsidRPr="00B210FA">
        <w:rPr>
          <w:rFonts w:ascii="Arial" w:hAnsi="Arial" w:cs="Arial"/>
          <w:spacing w:val="31"/>
        </w:rPr>
        <w:t xml:space="preserve"> </w:t>
      </w:r>
      <w:r w:rsidRPr="00B210FA">
        <w:rPr>
          <w:rFonts w:ascii="Arial" w:hAnsi="Arial" w:cs="Arial"/>
        </w:rPr>
        <w:t>se</w:t>
      </w:r>
      <w:r w:rsidRPr="00B210FA">
        <w:rPr>
          <w:rFonts w:ascii="Arial" w:hAnsi="Arial" w:cs="Arial"/>
          <w:spacing w:val="32"/>
        </w:rPr>
        <w:t xml:space="preserve"> </w:t>
      </w:r>
      <w:r w:rsidRPr="00B210FA">
        <w:rPr>
          <w:rFonts w:ascii="Arial" w:hAnsi="Arial" w:cs="Arial"/>
        </w:rPr>
        <w:t>trate</w:t>
      </w:r>
      <w:r w:rsidRPr="00B210FA">
        <w:rPr>
          <w:rFonts w:ascii="Arial" w:hAnsi="Arial" w:cs="Arial"/>
          <w:spacing w:val="31"/>
        </w:rPr>
        <w:t xml:space="preserve"> </w:t>
      </w:r>
      <w:r w:rsidRPr="00B210FA">
        <w:rPr>
          <w:rFonts w:ascii="Arial" w:hAnsi="Arial" w:cs="Arial"/>
        </w:rPr>
        <w:t>de</w:t>
      </w:r>
      <w:r w:rsidRPr="00B210FA">
        <w:rPr>
          <w:rFonts w:ascii="Arial" w:hAnsi="Arial" w:cs="Arial"/>
          <w:spacing w:val="32"/>
        </w:rPr>
        <w:t xml:space="preserve"> </w:t>
      </w:r>
      <w:r w:rsidRPr="00B210FA">
        <w:rPr>
          <w:rFonts w:ascii="Arial" w:hAnsi="Arial" w:cs="Arial"/>
        </w:rPr>
        <w:t>pessoa</w:t>
      </w:r>
      <w:r w:rsidRPr="00B210FA">
        <w:rPr>
          <w:rFonts w:ascii="Arial" w:hAnsi="Arial" w:cs="Arial"/>
          <w:spacing w:val="32"/>
        </w:rPr>
        <w:t xml:space="preserve"> </w:t>
      </w:r>
      <w:r w:rsidRPr="00B210FA">
        <w:rPr>
          <w:rFonts w:ascii="Arial" w:hAnsi="Arial" w:cs="Arial"/>
        </w:rPr>
        <w:t>física,</w:t>
      </w:r>
      <w:r w:rsidRPr="00B210FA">
        <w:rPr>
          <w:rFonts w:ascii="Arial" w:hAnsi="Arial" w:cs="Arial"/>
          <w:spacing w:val="31"/>
        </w:rPr>
        <w:t xml:space="preserve"> </w:t>
      </w:r>
      <w:r w:rsidRPr="00B210FA">
        <w:rPr>
          <w:rFonts w:ascii="Arial" w:hAnsi="Arial" w:cs="Arial"/>
        </w:rPr>
        <w:t>desde</w:t>
      </w:r>
      <w:r w:rsidRPr="00B210FA">
        <w:rPr>
          <w:rFonts w:ascii="Arial" w:hAnsi="Arial" w:cs="Arial"/>
          <w:spacing w:val="32"/>
        </w:rPr>
        <w:t xml:space="preserve"> </w:t>
      </w:r>
      <w:r w:rsidRPr="00B210FA">
        <w:rPr>
          <w:rFonts w:ascii="Arial" w:hAnsi="Arial" w:cs="Arial"/>
        </w:rPr>
        <w:t>que</w:t>
      </w:r>
      <w:r w:rsidRPr="00B210FA">
        <w:rPr>
          <w:rFonts w:ascii="Arial" w:hAnsi="Arial" w:cs="Arial"/>
          <w:spacing w:val="31"/>
        </w:rPr>
        <w:t xml:space="preserve"> </w:t>
      </w:r>
      <w:r w:rsidRPr="00B210FA">
        <w:rPr>
          <w:rFonts w:ascii="Arial" w:hAnsi="Arial" w:cs="Arial"/>
        </w:rPr>
        <w:t>admitida</w:t>
      </w:r>
      <w:r w:rsidRPr="00B210FA">
        <w:rPr>
          <w:rFonts w:ascii="Arial" w:hAnsi="Arial" w:cs="Arial"/>
          <w:spacing w:val="32"/>
        </w:rPr>
        <w:t xml:space="preserve"> </w:t>
      </w:r>
      <w:r w:rsidRPr="00B210FA">
        <w:rPr>
          <w:rFonts w:ascii="Arial" w:hAnsi="Arial" w:cs="Arial"/>
        </w:rPr>
        <w:t>a</w:t>
      </w:r>
      <w:r w:rsidRPr="00B210FA">
        <w:rPr>
          <w:rFonts w:ascii="Arial" w:hAnsi="Arial" w:cs="Arial"/>
          <w:spacing w:val="32"/>
        </w:rPr>
        <w:t xml:space="preserve"> </w:t>
      </w:r>
      <w:r w:rsidRPr="00B210FA">
        <w:rPr>
          <w:rFonts w:ascii="Arial" w:hAnsi="Arial" w:cs="Arial"/>
        </w:rPr>
        <w:t>sua</w:t>
      </w:r>
      <w:r w:rsidRPr="00B210FA">
        <w:rPr>
          <w:rFonts w:ascii="Arial" w:hAnsi="Arial" w:cs="Arial"/>
          <w:spacing w:val="31"/>
        </w:rPr>
        <w:t xml:space="preserve"> </w:t>
      </w:r>
      <w:r w:rsidRPr="00B210FA">
        <w:rPr>
          <w:rFonts w:ascii="Arial" w:hAnsi="Arial" w:cs="Arial"/>
        </w:rPr>
        <w:t>participação</w:t>
      </w:r>
      <w:r w:rsidRPr="00B210FA">
        <w:rPr>
          <w:rFonts w:ascii="Arial" w:hAnsi="Arial" w:cs="Arial"/>
          <w:spacing w:val="32"/>
        </w:rPr>
        <w:t xml:space="preserve"> </w:t>
      </w:r>
      <w:r w:rsidRPr="00B210FA">
        <w:rPr>
          <w:rFonts w:ascii="Arial" w:hAnsi="Arial" w:cs="Arial"/>
        </w:rPr>
        <w:t>na</w:t>
      </w:r>
      <w:r w:rsidRPr="00B210FA">
        <w:rPr>
          <w:rFonts w:ascii="Arial" w:hAnsi="Arial" w:cs="Arial"/>
          <w:spacing w:val="31"/>
        </w:rPr>
        <w:t xml:space="preserve"> </w:t>
      </w:r>
      <w:r w:rsidRPr="00B210FA">
        <w:rPr>
          <w:rFonts w:ascii="Arial" w:hAnsi="Arial" w:cs="Arial"/>
        </w:rPr>
        <w:t>licitação</w:t>
      </w:r>
      <w:r w:rsidRPr="00B210FA">
        <w:rPr>
          <w:rFonts w:ascii="Arial" w:hAnsi="Arial" w:cs="Arial"/>
          <w:spacing w:val="32"/>
        </w:rPr>
        <w:t xml:space="preserve"> </w:t>
      </w:r>
      <w:r w:rsidRPr="00B210FA">
        <w:rPr>
          <w:rFonts w:ascii="Arial" w:hAnsi="Arial" w:cs="Arial"/>
        </w:rPr>
        <w:t>(art.</w:t>
      </w:r>
      <w:r w:rsidRPr="00B210FA">
        <w:rPr>
          <w:rFonts w:ascii="Arial" w:hAnsi="Arial" w:cs="Arial"/>
          <w:spacing w:val="32"/>
        </w:rPr>
        <w:t xml:space="preserve"> </w:t>
      </w:r>
      <w:r w:rsidRPr="00B210FA">
        <w:rPr>
          <w:rFonts w:ascii="Arial" w:hAnsi="Arial" w:cs="Arial"/>
        </w:rPr>
        <w:t>5º,</w:t>
      </w:r>
      <w:r w:rsidRPr="00B210FA">
        <w:rPr>
          <w:rFonts w:ascii="Arial" w:hAnsi="Arial" w:cs="Arial"/>
          <w:spacing w:val="31"/>
        </w:rPr>
        <w:t xml:space="preserve"> </w:t>
      </w:r>
      <w:r w:rsidRPr="00B210FA">
        <w:rPr>
          <w:rFonts w:ascii="Arial" w:hAnsi="Arial" w:cs="Arial"/>
        </w:rPr>
        <w:t>inciso</w:t>
      </w:r>
      <w:r w:rsidRPr="00B210FA">
        <w:rPr>
          <w:rFonts w:ascii="Arial" w:hAnsi="Arial" w:cs="Arial"/>
          <w:spacing w:val="32"/>
        </w:rPr>
        <w:t xml:space="preserve"> </w:t>
      </w:r>
      <w:r w:rsidRPr="00B210FA">
        <w:rPr>
          <w:rFonts w:ascii="Arial" w:hAnsi="Arial" w:cs="Arial"/>
        </w:rPr>
        <w:t>II,</w:t>
      </w:r>
      <w:r w:rsidRPr="00B210FA">
        <w:rPr>
          <w:rFonts w:ascii="Arial" w:hAnsi="Arial" w:cs="Arial"/>
          <w:spacing w:val="136"/>
        </w:rPr>
        <w:t xml:space="preserve"> </w:t>
      </w:r>
      <w:r w:rsidRPr="00B210FA">
        <w:rPr>
          <w:rFonts w:ascii="Arial" w:hAnsi="Arial" w:cs="Arial"/>
        </w:rPr>
        <w:t>alínea</w:t>
      </w:r>
      <w:r w:rsidRPr="00B210FA">
        <w:rPr>
          <w:rFonts w:ascii="Arial" w:hAnsi="Arial" w:cs="Arial"/>
          <w:spacing w:val="10"/>
        </w:rPr>
        <w:t xml:space="preserve"> </w:t>
      </w:r>
      <w:r w:rsidRPr="00B210FA">
        <w:rPr>
          <w:rFonts w:ascii="Arial" w:hAnsi="Arial" w:cs="Arial"/>
        </w:rPr>
        <w:t>“c”,</w:t>
      </w:r>
      <w:r w:rsidRPr="00B210FA">
        <w:rPr>
          <w:rFonts w:ascii="Arial" w:hAnsi="Arial" w:cs="Arial"/>
          <w:spacing w:val="10"/>
        </w:rPr>
        <w:t xml:space="preserve"> </w:t>
      </w:r>
      <w:r w:rsidRPr="00B210FA">
        <w:rPr>
          <w:rFonts w:ascii="Arial" w:hAnsi="Arial" w:cs="Arial"/>
        </w:rPr>
        <w:t>da</w:t>
      </w:r>
      <w:r w:rsidRPr="00B210FA">
        <w:rPr>
          <w:rFonts w:ascii="Arial" w:hAnsi="Arial" w:cs="Arial"/>
          <w:spacing w:val="10"/>
        </w:rPr>
        <w:t xml:space="preserve"> </w:t>
      </w:r>
      <w:r w:rsidRPr="00B210FA">
        <w:rPr>
          <w:rFonts w:ascii="Arial" w:hAnsi="Arial" w:cs="Arial"/>
        </w:rPr>
        <w:t>Instrução</w:t>
      </w:r>
      <w:r w:rsidRPr="00B210FA">
        <w:rPr>
          <w:rFonts w:ascii="Arial" w:hAnsi="Arial" w:cs="Arial"/>
          <w:spacing w:val="10"/>
        </w:rPr>
        <w:t xml:space="preserve"> </w:t>
      </w:r>
      <w:r w:rsidRPr="00B210FA">
        <w:rPr>
          <w:rFonts w:ascii="Arial" w:hAnsi="Arial" w:cs="Arial"/>
        </w:rPr>
        <w:t>Normativa</w:t>
      </w:r>
      <w:r w:rsidRPr="00B210FA">
        <w:rPr>
          <w:rFonts w:ascii="Arial" w:hAnsi="Arial" w:cs="Arial"/>
          <w:spacing w:val="10"/>
        </w:rPr>
        <w:t xml:space="preserve"> </w:t>
      </w:r>
      <w:r w:rsidRPr="00B210FA">
        <w:rPr>
          <w:rFonts w:ascii="Arial" w:hAnsi="Arial" w:cs="Arial"/>
        </w:rPr>
        <w:t>Seges/ME</w:t>
      </w:r>
      <w:r w:rsidRPr="00B210FA">
        <w:rPr>
          <w:rFonts w:ascii="Arial" w:hAnsi="Arial" w:cs="Arial"/>
          <w:spacing w:val="10"/>
        </w:rPr>
        <w:t xml:space="preserve"> </w:t>
      </w:r>
      <w:r w:rsidRPr="00B210FA">
        <w:rPr>
          <w:rFonts w:ascii="Arial" w:hAnsi="Arial" w:cs="Arial"/>
        </w:rPr>
        <w:t>nº</w:t>
      </w:r>
      <w:r w:rsidRPr="00B210FA">
        <w:rPr>
          <w:rFonts w:ascii="Arial" w:hAnsi="Arial" w:cs="Arial"/>
          <w:spacing w:val="10"/>
        </w:rPr>
        <w:t xml:space="preserve"> </w:t>
      </w:r>
      <w:r w:rsidRPr="00B210FA">
        <w:rPr>
          <w:rFonts w:ascii="Arial" w:hAnsi="Arial" w:cs="Arial"/>
        </w:rPr>
        <w:t>116,</w:t>
      </w:r>
      <w:r w:rsidRPr="00B210FA">
        <w:rPr>
          <w:rFonts w:ascii="Arial" w:hAnsi="Arial" w:cs="Arial"/>
          <w:spacing w:val="10"/>
        </w:rPr>
        <w:t xml:space="preserve"> </w:t>
      </w:r>
      <w:r w:rsidRPr="00B210FA">
        <w:rPr>
          <w:rFonts w:ascii="Arial" w:hAnsi="Arial" w:cs="Arial"/>
        </w:rPr>
        <w:t>de</w:t>
      </w:r>
      <w:r w:rsidRPr="00B210FA">
        <w:rPr>
          <w:rFonts w:ascii="Arial" w:hAnsi="Arial" w:cs="Arial"/>
          <w:spacing w:val="10"/>
        </w:rPr>
        <w:t xml:space="preserve"> </w:t>
      </w:r>
      <w:r w:rsidRPr="00B210FA">
        <w:rPr>
          <w:rFonts w:ascii="Arial" w:hAnsi="Arial" w:cs="Arial"/>
        </w:rPr>
        <w:t>2021</w:t>
      </w:r>
      <w:r w:rsidRPr="00B210FA">
        <w:rPr>
          <w:rFonts w:ascii="Arial" w:hAnsi="Arial" w:cs="Arial"/>
          <w:spacing w:val="12"/>
        </w:rPr>
        <w:t xml:space="preserve"> </w:t>
      </w:r>
      <w:r w:rsidRPr="00B210FA">
        <w:rPr>
          <w:rFonts w:ascii="Arial" w:hAnsi="Arial" w:cs="Arial"/>
          <w:color w:val="00007F"/>
          <w:u w:val="single"/>
        </w:rPr>
        <w:t>c/c</w:t>
      </w:r>
      <w:r w:rsidRPr="00B210FA">
        <w:rPr>
          <w:rFonts w:ascii="Arial" w:hAnsi="Arial" w:cs="Arial"/>
          <w:color w:val="00007F"/>
          <w:spacing w:val="10"/>
          <w:u w:val="single"/>
        </w:rPr>
        <w:t xml:space="preserve"> </w:t>
      </w:r>
      <w:r w:rsidRPr="00B210FA">
        <w:rPr>
          <w:rFonts w:ascii="Arial" w:hAnsi="Arial" w:cs="Arial"/>
          <w:color w:val="000000"/>
        </w:rPr>
        <w:t>Decreto</w:t>
      </w:r>
      <w:r w:rsidRPr="00B210FA">
        <w:rPr>
          <w:rFonts w:ascii="Arial" w:hAnsi="Arial" w:cs="Arial"/>
          <w:color w:val="000000"/>
          <w:spacing w:val="10"/>
        </w:rPr>
        <w:t xml:space="preserve"> </w:t>
      </w:r>
      <w:r w:rsidRPr="00B210FA">
        <w:rPr>
          <w:rFonts w:ascii="Arial" w:hAnsi="Arial" w:cs="Arial"/>
          <w:color w:val="000000"/>
        </w:rPr>
        <w:t>estadual</w:t>
      </w:r>
      <w:r w:rsidRPr="00B210FA">
        <w:rPr>
          <w:rFonts w:ascii="Arial" w:hAnsi="Arial" w:cs="Arial"/>
          <w:color w:val="000000"/>
          <w:spacing w:val="10"/>
        </w:rPr>
        <w:t xml:space="preserve"> </w:t>
      </w:r>
      <w:r w:rsidRPr="00B210FA">
        <w:rPr>
          <w:rFonts w:ascii="Arial" w:hAnsi="Arial" w:cs="Arial"/>
          <w:color w:val="000000"/>
        </w:rPr>
        <w:t>nº</w:t>
      </w:r>
      <w:r w:rsidRPr="00B210FA">
        <w:rPr>
          <w:rFonts w:ascii="Arial" w:hAnsi="Arial" w:cs="Arial"/>
          <w:color w:val="000000"/>
          <w:spacing w:val="10"/>
        </w:rPr>
        <w:t xml:space="preserve"> </w:t>
      </w:r>
      <w:r w:rsidRPr="00B210FA">
        <w:rPr>
          <w:rFonts w:ascii="Arial" w:hAnsi="Arial" w:cs="Arial"/>
          <w:color w:val="000000"/>
        </w:rPr>
        <w:t>67.608,</w:t>
      </w:r>
      <w:r w:rsidRPr="00B210FA">
        <w:rPr>
          <w:rFonts w:ascii="Arial" w:hAnsi="Arial" w:cs="Arial"/>
          <w:color w:val="000000"/>
          <w:spacing w:val="10"/>
        </w:rPr>
        <w:t xml:space="preserve"> </w:t>
      </w:r>
      <w:r w:rsidRPr="00B210FA">
        <w:rPr>
          <w:rFonts w:ascii="Arial" w:hAnsi="Arial" w:cs="Arial"/>
          <w:color w:val="000000"/>
        </w:rPr>
        <w:t>de</w:t>
      </w:r>
      <w:r w:rsidRPr="00B210FA">
        <w:rPr>
          <w:rFonts w:ascii="Arial" w:hAnsi="Arial" w:cs="Arial"/>
          <w:color w:val="000000"/>
          <w:spacing w:val="10"/>
        </w:rPr>
        <w:t xml:space="preserve"> </w:t>
      </w:r>
      <w:r w:rsidRPr="00B210FA">
        <w:rPr>
          <w:rFonts w:ascii="Arial" w:hAnsi="Arial" w:cs="Arial"/>
          <w:color w:val="000000"/>
        </w:rPr>
        <w:t>2023), ou de sociedade simples;</w:t>
      </w:r>
    </w:p>
    <w:p w14:paraId="794EB928" w14:textId="77777777" w:rsidR="00576DF0" w:rsidRPr="00B210FA" w:rsidRDefault="00576DF0" w:rsidP="00576DF0">
      <w:pPr>
        <w:pStyle w:val="Corpodetexto"/>
        <w:kinsoku w:val="0"/>
        <w:overflowPunct w:val="0"/>
        <w:spacing w:before="0" w:beforeAutospacing="0" w:after="0" w:afterAutospacing="0" w:line="360" w:lineRule="auto"/>
        <w:rPr>
          <w:rFonts w:ascii="Arial" w:hAnsi="Arial" w:cs="Arial"/>
          <w:sz w:val="17"/>
          <w:szCs w:val="17"/>
        </w:rPr>
      </w:pPr>
    </w:p>
    <w:p w14:paraId="5C22208D" w14:textId="77777777" w:rsidR="00576DF0" w:rsidRPr="00B210FA" w:rsidRDefault="00576DF0" w:rsidP="00576DF0">
      <w:pPr>
        <w:pStyle w:val="Corpodetexto"/>
        <w:widowControl w:val="0"/>
        <w:numPr>
          <w:ilvl w:val="1"/>
          <w:numId w:val="13"/>
        </w:numPr>
        <w:tabs>
          <w:tab w:val="left" w:pos="762"/>
        </w:tabs>
        <w:kinsoku w:val="0"/>
        <w:overflowPunct w:val="0"/>
        <w:autoSpaceDE w:val="0"/>
        <w:autoSpaceDN w:val="0"/>
        <w:adjustRightInd w:val="0"/>
        <w:spacing w:before="0" w:beforeAutospacing="0" w:after="0" w:afterAutospacing="0" w:line="360" w:lineRule="auto"/>
        <w:ind w:right="236" w:firstLine="0"/>
        <w:jc w:val="both"/>
        <w:rPr>
          <w:rFonts w:ascii="Arial" w:hAnsi="Arial" w:cs="Arial"/>
        </w:rPr>
      </w:pPr>
      <w:r w:rsidRPr="00B210FA">
        <w:rPr>
          <w:rFonts w:ascii="Arial" w:hAnsi="Arial" w:cs="Arial"/>
        </w:rPr>
        <w:t>Certidão</w:t>
      </w:r>
      <w:r w:rsidRPr="00B210FA">
        <w:rPr>
          <w:rFonts w:ascii="Arial" w:hAnsi="Arial" w:cs="Arial"/>
          <w:spacing w:val="24"/>
        </w:rPr>
        <w:t xml:space="preserve"> </w:t>
      </w:r>
      <w:r w:rsidRPr="00B210FA">
        <w:rPr>
          <w:rFonts w:ascii="Arial" w:hAnsi="Arial" w:cs="Arial"/>
        </w:rPr>
        <w:t>negativa</w:t>
      </w:r>
      <w:r w:rsidRPr="00B210FA">
        <w:rPr>
          <w:rFonts w:ascii="Arial" w:hAnsi="Arial" w:cs="Arial"/>
          <w:spacing w:val="24"/>
        </w:rPr>
        <w:t xml:space="preserve"> </w:t>
      </w:r>
      <w:r w:rsidRPr="00B210FA">
        <w:rPr>
          <w:rFonts w:ascii="Arial" w:hAnsi="Arial" w:cs="Arial"/>
        </w:rPr>
        <w:t>de</w:t>
      </w:r>
      <w:r w:rsidRPr="00B210FA">
        <w:rPr>
          <w:rFonts w:ascii="Arial" w:hAnsi="Arial" w:cs="Arial"/>
          <w:spacing w:val="24"/>
        </w:rPr>
        <w:t xml:space="preserve"> </w:t>
      </w:r>
      <w:r w:rsidRPr="00B210FA">
        <w:rPr>
          <w:rFonts w:ascii="Arial" w:hAnsi="Arial" w:cs="Arial"/>
        </w:rPr>
        <w:t>falência,</w:t>
      </w:r>
      <w:r w:rsidRPr="00B210FA">
        <w:rPr>
          <w:rFonts w:ascii="Arial" w:hAnsi="Arial" w:cs="Arial"/>
          <w:spacing w:val="24"/>
        </w:rPr>
        <w:t xml:space="preserve"> </w:t>
      </w:r>
      <w:r w:rsidRPr="00B210FA">
        <w:rPr>
          <w:rFonts w:ascii="Arial" w:hAnsi="Arial" w:cs="Arial"/>
        </w:rPr>
        <w:t>recuperação</w:t>
      </w:r>
      <w:r w:rsidRPr="00B210FA">
        <w:rPr>
          <w:rFonts w:ascii="Arial" w:hAnsi="Arial" w:cs="Arial"/>
          <w:spacing w:val="24"/>
        </w:rPr>
        <w:t xml:space="preserve"> </w:t>
      </w:r>
      <w:r w:rsidRPr="00B210FA">
        <w:rPr>
          <w:rFonts w:ascii="Arial" w:hAnsi="Arial" w:cs="Arial"/>
        </w:rPr>
        <w:t>judicial</w:t>
      </w:r>
      <w:r w:rsidRPr="00B210FA">
        <w:rPr>
          <w:rFonts w:ascii="Arial" w:hAnsi="Arial" w:cs="Arial"/>
          <w:spacing w:val="24"/>
        </w:rPr>
        <w:t xml:space="preserve"> </w:t>
      </w:r>
      <w:r w:rsidRPr="00B210FA">
        <w:rPr>
          <w:rFonts w:ascii="Arial" w:hAnsi="Arial" w:cs="Arial"/>
        </w:rPr>
        <w:t>ou</w:t>
      </w:r>
      <w:r w:rsidRPr="00B210FA">
        <w:rPr>
          <w:rFonts w:ascii="Arial" w:hAnsi="Arial" w:cs="Arial"/>
          <w:spacing w:val="24"/>
        </w:rPr>
        <w:t xml:space="preserve"> </w:t>
      </w:r>
      <w:r w:rsidRPr="00B210FA">
        <w:rPr>
          <w:rFonts w:ascii="Arial" w:hAnsi="Arial" w:cs="Arial"/>
        </w:rPr>
        <w:t>extrajudicial,</w:t>
      </w:r>
      <w:r w:rsidRPr="00B210FA">
        <w:rPr>
          <w:rFonts w:ascii="Arial" w:hAnsi="Arial" w:cs="Arial"/>
          <w:spacing w:val="24"/>
        </w:rPr>
        <w:t xml:space="preserve"> </w:t>
      </w:r>
      <w:r w:rsidRPr="00B210FA">
        <w:rPr>
          <w:rFonts w:ascii="Arial" w:hAnsi="Arial" w:cs="Arial"/>
        </w:rPr>
        <w:t>expedida</w:t>
      </w:r>
      <w:r w:rsidRPr="00B210FA">
        <w:rPr>
          <w:rFonts w:ascii="Arial" w:hAnsi="Arial" w:cs="Arial"/>
          <w:spacing w:val="24"/>
        </w:rPr>
        <w:t xml:space="preserve"> </w:t>
      </w:r>
      <w:r w:rsidRPr="00B210FA">
        <w:rPr>
          <w:rFonts w:ascii="Arial" w:hAnsi="Arial" w:cs="Arial"/>
        </w:rPr>
        <w:t>pelo</w:t>
      </w:r>
      <w:r w:rsidRPr="00B210FA">
        <w:rPr>
          <w:rFonts w:ascii="Arial" w:hAnsi="Arial" w:cs="Arial"/>
          <w:spacing w:val="24"/>
        </w:rPr>
        <w:t xml:space="preserve"> </w:t>
      </w:r>
      <w:r w:rsidRPr="00B210FA">
        <w:rPr>
          <w:rFonts w:ascii="Arial" w:hAnsi="Arial" w:cs="Arial"/>
        </w:rPr>
        <w:t>distribuidor</w:t>
      </w:r>
      <w:r w:rsidRPr="00B210FA">
        <w:rPr>
          <w:rFonts w:ascii="Arial" w:hAnsi="Arial" w:cs="Arial"/>
          <w:spacing w:val="24"/>
        </w:rPr>
        <w:t xml:space="preserve"> </w:t>
      </w:r>
      <w:r w:rsidRPr="00B210FA">
        <w:rPr>
          <w:rFonts w:ascii="Arial" w:hAnsi="Arial" w:cs="Arial"/>
        </w:rPr>
        <w:t>da sede do fornecedor;</w:t>
      </w:r>
    </w:p>
    <w:p w14:paraId="2447A627" w14:textId="77777777" w:rsidR="00576DF0" w:rsidRPr="00B210FA" w:rsidRDefault="00576DF0" w:rsidP="00576DF0">
      <w:pPr>
        <w:pStyle w:val="Corpodetexto"/>
        <w:kinsoku w:val="0"/>
        <w:overflowPunct w:val="0"/>
        <w:spacing w:before="0" w:beforeAutospacing="0" w:after="0" w:afterAutospacing="0" w:line="360" w:lineRule="auto"/>
        <w:rPr>
          <w:rFonts w:ascii="Arial" w:hAnsi="Arial" w:cs="Arial"/>
          <w:sz w:val="17"/>
          <w:szCs w:val="17"/>
        </w:rPr>
      </w:pPr>
    </w:p>
    <w:p w14:paraId="6BBDF357" w14:textId="77777777" w:rsidR="00576DF0" w:rsidRPr="00B210FA" w:rsidRDefault="00576DF0" w:rsidP="00576DF0">
      <w:pPr>
        <w:pStyle w:val="Corpodetexto"/>
        <w:widowControl w:val="0"/>
        <w:numPr>
          <w:ilvl w:val="2"/>
          <w:numId w:val="13"/>
        </w:numPr>
        <w:tabs>
          <w:tab w:val="left" w:pos="945"/>
        </w:tabs>
        <w:kinsoku w:val="0"/>
        <w:overflowPunct w:val="0"/>
        <w:autoSpaceDE w:val="0"/>
        <w:autoSpaceDN w:val="0"/>
        <w:adjustRightInd w:val="0"/>
        <w:spacing w:before="0" w:beforeAutospacing="0" w:after="0" w:afterAutospacing="0" w:line="360" w:lineRule="auto"/>
        <w:ind w:right="234" w:firstLine="0"/>
        <w:jc w:val="both"/>
        <w:rPr>
          <w:rFonts w:ascii="Arial" w:hAnsi="Arial" w:cs="Arial"/>
        </w:rPr>
      </w:pPr>
      <w:r w:rsidRPr="00B210FA">
        <w:rPr>
          <w:rFonts w:ascii="Arial" w:hAnsi="Arial" w:cs="Arial"/>
        </w:rPr>
        <w:t>Caso</w:t>
      </w:r>
      <w:r w:rsidRPr="00B210FA">
        <w:rPr>
          <w:rFonts w:ascii="Arial" w:hAnsi="Arial" w:cs="Arial"/>
          <w:spacing w:val="34"/>
        </w:rPr>
        <w:t xml:space="preserve"> </w:t>
      </w:r>
      <w:r w:rsidRPr="00B210FA">
        <w:rPr>
          <w:rFonts w:ascii="Arial" w:hAnsi="Arial" w:cs="Arial"/>
        </w:rPr>
        <w:t>o</w:t>
      </w:r>
      <w:r w:rsidRPr="00B210FA">
        <w:rPr>
          <w:rFonts w:ascii="Arial" w:hAnsi="Arial" w:cs="Arial"/>
          <w:spacing w:val="35"/>
        </w:rPr>
        <w:t xml:space="preserve"> </w:t>
      </w:r>
      <w:r w:rsidRPr="00B210FA">
        <w:rPr>
          <w:rFonts w:ascii="Arial" w:hAnsi="Arial" w:cs="Arial"/>
        </w:rPr>
        <w:t>fornecedor</w:t>
      </w:r>
      <w:r w:rsidRPr="00B210FA">
        <w:rPr>
          <w:rFonts w:ascii="Arial" w:hAnsi="Arial" w:cs="Arial"/>
          <w:spacing w:val="34"/>
        </w:rPr>
        <w:t xml:space="preserve"> </w:t>
      </w:r>
      <w:r w:rsidRPr="00B210FA">
        <w:rPr>
          <w:rFonts w:ascii="Arial" w:hAnsi="Arial" w:cs="Arial"/>
        </w:rPr>
        <w:t>esteja</w:t>
      </w:r>
      <w:r w:rsidRPr="00B210FA">
        <w:rPr>
          <w:rFonts w:ascii="Arial" w:hAnsi="Arial" w:cs="Arial"/>
          <w:spacing w:val="35"/>
        </w:rPr>
        <w:t xml:space="preserve"> </w:t>
      </w:r>
      <w:r w:rsidRPr="00B210FA">
        <w:rPr>
          <w:rFonts w:ascii="Arial" w:hAnsi="Arial" w:cs="Arial"/>
        </w:rPr>
        <w:t>em</w:t>
      </w:r>
      <w:r w:rsidRPr="00B210FA">
        <w:rPr>
          <w:rFonts w:ascii="Arial" w:hAnsi="Arial" w:cs="Arial"/>
          <w:spacing w:val="35"/>
        </w:rPr>
        <w:t xml:space="preserve"> </w:t>
      </w:r>
      <w:r w:rsidRPr="00B210FA">
        <w:rPr>
          <w:rFonts w:ascii="Arial" w:hAnsi="Arial" w:cs="Arial"/>
        </w:rPr>
        <w:t>recuperação</w:t>
      </w:r>
      <w:r w:rsidRPr="00B210FA">
        <w:rPr>
          <w:rFonts w:ascii="Arial" w:hAnsi="Arial" w:cs="Arial"/>
          <w:spacing w:val="34"/>
        </w:rPr>
        <w:t xml:space="preserve"> </w:t>
      </w:r>
      <w:r w:rsidRPr="00B210FA">
        <w:rPr>
          <w:rFonts w:ascii="Arial" w:hAnsi="Arial" w:cs="Arial"/>
        </w:rPr>
        <w:t>judicial</w:t>
      </w:r>
      <w:r w:rsidRPr="00B210FA">
        <w:rPr>
          <w:rFonts w:ascii="Arial" w:hAnsi="Arial" w:cs="Arial"/>
          <w:spacing w:val="35"/>
        </w:rPr>
        <w:t xml:space="preserve"> </w:t>
      </w:r>
      <w:r w:rsidRPr="00B210FA">
        <w:rPr>
          <w:rFonts w:ascii="Arial" w:hAnsi="Arial" w:cs="Arial"/>
        </w:rPr>
        <w:t>ou</w:t>
      </w:r>
      <w:r w:rsidRPr="00B210FA">
        <w:rPr>
          <w:rFonts w:ascii="Arial" w:hAnsi="Arial" w:cs="Arial"/>
          <w:spacing w:val="34"/>
        </w:rPr>
        <w:t xml:space="preserve"> </w:t>
      </w:r>
      <w:r w:rsidRPr="00B210FA">
        <w:rPr>
          <w:rFonts w:ascii="Arial" w:hAnsi="Arial" w:cs="Arial"/>
        </w:rPr>
        <w:t>extrajudicial,</w:t>
      </w:r>
      <w:r w:rsidRPr="00B210FA">
        <w:rPr>
          <w:rFonts w:ascii="Arial" w:hAnsi="Arial" w:cs="Arial"/>
          <w:spacing w:val="35"/>
        </w:rPr>
        <w:t xml:space="preserve"> </w:t>
      </w:r>
      <w:r w:rsidRPr="00B210FA">
        <w:rPr>
          <w:rFonts w:ascii="Arial" w:hAnsi="Arial" w:cs="Arial"/>
        </w:rPr>
        <w:t>deverá</w:t>
      </w:r>
      <w:r w:rsidRPr="00B210FA">
        <w:rPr>
          <w:rFonts w:ascii="Arial" w:hAnsi="Arial" w:cs="Arial"/>
          <w:spacing w:val="35"/>
        </w:rPr>
        <w:t xml:space="preserve"> </w:t>
      </w:r>
      <w:r w:rsidRPr="00B210FA">
        <w:rPr>
          <w:rFonts w:ascii="Arial" w:hAnsi="Arial" w:cs="Arial"/>
        </w:rPr>
        <w:t>ser</w:t>
      </w:r>
      <w:r w:rsidRPr="00B210FA">
        <w:rPr>
          <w:rFonts w:ascii="Arial" w:hAnsi="Arial" w:cs="Arial"/>
          <w:spacing w:val="34"/>
        </w:rPr>
        <w:t xml:space="preserve"> </w:t>
      </w:r>
      <w:r w:rsidRPr="00B210FA">
        <w:rPr>
          <w:rFonts w:ascii="Arial" w:hAnsi="Arial" w:cs="Arial"/>
        </w:rPr>
        <w:t>comprovado</w:t>
      </w:r>
      <w:r w:rsidRPr="00B210FA">
        <w:rPr>
          <w:rFonts w:ascii="Arial" w:hAnsi="Arial" w:cs="Arial"/>
          <w:spacing w:val="35"/>
        </w:rPr>
        <w:t xml:space="preserve"> </w:t>
      </w:r>
      <w:r w:rsidRPr="00B210FA">
        <w:rPr>
          <w:rFonts w:ascii="Arial" w:hAnsi="Arial" w:cs="Arial"/>
        </w:rPr>
        <w:t>o</w:t>
      </w:r>
      <w:r w:rsidRPr="00B210FA">
        <w:rPr>
          <w:rFonts w:ascii="Arial" w:hAnsi="Arial" w:cs="Arial"/>
          <w:spacing w:val="130"/>
        </w:rPr>
        <w:t xml:space="preserve"> </w:t>
      </w:r>
      <w:r w:rsidRPr="00B210FA">
        <w:rPr>
          <w:rFonts w:ascii="Arial" w:hAnsi="Arial" w:cs="Arial"/>
        </w:rPr>
        <w:t>acolhimento</w:t>
      </w:r>
      <w:r w:rsidRPr="00B210FA">
        <w:rPr>
          <w:rFonts w:ascii="Arial" w:hAnsi="Arial" w:cs="Arial"/>
          <w:spacing w:val="15"/>
        </w:rPr>
        <w:t xml:space="preserve"> </w:t>
      </w:r>
      <w:r w:rsidRPr="00B210FA">
        <w:rPr>
          <w:rFonts w:ascii="Arial" w:hAnsi="Arial" w:cs="Arial"/>
        </w:rPr>
        <w:t>do</w:t>
      </w:r>
      <w:r w:rsidRPr="00B210FA">
        <w:rPr>
          <w:rFonts w:ascii="Arial" w:hAnsi="Arial" w:cs="Arial"/>
          <w:spacing w:val="15"/>
        </w:rPr>
        <w:t xml:space="preserve"> </w:t>
      </w:r>
      <w:r w:rsidRPr="00B210FA">
        <w:rPr>
          <w:rFonts w:ascii="Arial" w:hAnsi="Arial" w:cs="Arial"/>
        </w:rPr>
        <w:t>plano</w:t>
      </w:r>
      <w:r w:rsidRPr="00B210FA">
        <w:rPr>
          <w:rFonts w:ascii="Arial" w:hAnsi="Arial" w:cs="Arial"/>
          <w:spacing w:val="15"/>
        </w:rPr>
        <w:t xml:space="preserve"> </w:t>
      </w:r>
      <w:r w:rsidRPr="00B210FA">
        <w:rPr>
          <w:rFonts w:ascii="Arial" w:hAnsi="Arial" w:cs="Arial"/>
        </w:rPr>
        <w:t>de</w:t>
      </w:r>
      <w:r w:rsidRPr="00B210FA">
        <w:rPr>
          <w:rFonts w:ascii="Arial" w:hAnsi="Arial" w:cs="Arial"/>
          <w:spacing w:val="15"/>
        </w:rPr>
        <w:t xml:space="preserve"> </w:t>
      </w:r>
      <w:r w:rsidRPr="00B210FA">
        <w:rPr>
          <w:rFonts w:ascii="Arial" w:hAnsi="Arial" w:cs="Arial"/>
        </w:rPr>
        <w:t>recuperação</w:t>
      </w:r>
      <w:r w:rsidRPr="00B210FA">
        <w:rPr>
          <w:rFonts w:ascii="Arial" w:hAnsi="Arial" w:cs="Arial"/>
          <w:spacing w:val="15"/>
        </w:rPr>
        <w:t xml:space="preserve"> </w:t>
      </w:r>
      <w:r w:rsidRPr="00B210FA">
        <w:rPr>
          <w:rFonts w:ascii="Arial" w:hAnsi="Arial" w:cs="Arial"/>
        </w:rPr>
        <w:t>judicial</w:t>
      </w:r>
      <w:r w:rsidRPr="00B210FA">
        <w:rPr>
          <w:rFonts w:ascii="Arial" w:hAnsi="Arial" w:cs="Arial"/>
          <w:spacing w:val="15"/>
        </w:rPr>
        <w:t xml:space="preserve"> </w:t>
      </w:r>
      <w:r w:rsidRPr="00B210FA">
        <w:rPr>
          <w:rFonts w:ascii="Arial" w:hAnsi="Arial" w:cs="Arial"/>
        </w:rPr>
        <w:t>ou</w:t>
      </w:r>
      <w:r w:rsidRPr="00B210FA">
        <w:rPr>
          <w:rFonts w:ascii="Arial" w:hAnsi="Arial" w:cs="Arial"/>
          <w:spacing w:val="15"/>
        </w:rPr>
        <w:t xml:space="preserve"> </w:t>
      </w:r>
      <w:r w:rsidRPr="00B210FA">
        <w:rPr>
          <w:rFonts w:ascii="Arial" w:hAnsi="Arial" w:cs="Arial"/>
        </w:rPr>
        <w:t>a</w:t>
      </w:r>
      <w:r w:rsidRPr="00B210FA">
        <w:rPr>
          <w:rFonts w:ascii="Arial" w:hAnsi="Arial" w:cs="Arial"/>
          <w:spacing w:val="15"/>
        </w:rPr>
        <w:t xml:space="preserve"> </w:t>
      </w:r>
      <w:r w:rsidRPr="00B210FA">
        <w:rPr>
          <w:rFonts w:ascii="Arial" w:hAnsi="Arial" w:cs="Arial"/>
        </w:rPr>
        <w:t>homologação</w:t>
      </w:r>
      <w:r w:rsidRPr="00B210FA">
        <w:rPr>
          <w:rFonts w:ascii="Arial" w:hAnsi="Arial" w:cs="Arial"/>
          <w:spacing w:val="15"/>
        </w:rPr>
        <w:t xml:space="preserve"> </w:t>
      </w:r>
      <w:r w:rsidRPr="00B210FA">
        <w:rPr>
          <w:rFonts w:ascii="Arial" w:hAnsi="Arial" w:cs="Arial"/>
        </w:rPr>
        <w:t>do</w:t>
      </w:r>
      <w:r w:rsidRPr="00B210FA">
        <w:rPr>
          <w:rFonts w:ascii="Arial" w:hAnsi="Arial" w:cs="Arial"/>
          <w:spacing w:val="15"/>
        </w:rPr>
        <w:t xml:space="preserve"> </w:t>
      </w:r>
      <w:r w:rsidRPr="00B210FA">
        <w:rPr>
          <w:rFonts w:ascii="Arial" w:hAnsi="Arial" w:cs="Arial"/>
        </w:rPr>
        <w:t>plano</w:t>
      </w:r>
      <w:r w:rsidRPr="00B210FA">
        <w:rPr>
          <w:rFonts w:ascii="Arial" w:hAnsi="Arial" w:cs="Arial"/>
          <w:spacing w:val="15"/>
        </w:rPr>
        <w:t xml:space="preserve"> </w:t>
      </w:r>
      <w:r w:rsidRPr="00B210FA">
        <w:rPr>
          <w:rFonts w:ascii="Arial" w:hAnsi="Arial" w:cs="Arial"/>
        </w:rPr>
        <w:t>de</w:t>
      </w:r>
      <w:r w:rsidRPr="00B210FA">
        <w:rPr>
          <w:rFonts w:ascii="Arial" w:hAnsi="Arial" w:cs="Arial"/>
          <w:spacing w:val="15"/>
        </w:rPr>
        <w:t xml:space="preserve"> </w:t>
      </w:r>
      <w:r w:rsidRPr="00B210FA">
        <w:rPr>
          <w:rFonts w:ascii="Arial" w:hAnsi="Arial" w:cs="Arial"/>
        </w:rPr>
        <w:t>recuperação</w:t>
      </w:r>
      <w:r w:rsidRPr="00B210FA">
        <w:rPr>
          <w:rFonts w:ascii="Arial" w:hAnsi="Arial" w:cs="Arial"/>
          <w:spacing w:val="15"/>
        </w:rPr>
        <w:t xml:space="preserve"> </w:t>
      </w:r>
      <w:r w:rsidRPr="00B210FA">
        <w:rPr>
          <w:rFonts w:ascii="Arial" w:hAnsi="Arial" w:cs="Arial"/>
        </w:rPr>
        <w:t>extrajudicial, conforme o caso;</w:t>
      </w:r>
    </w:p>
    <w:p w14:paraId="712D5440" w14:textId="77777777" w:rsidR="00576DF0" w:rsidRPr="00B210FA" w:rsidRDefault="00576DF0" w:rsidP="00576DF0">
      <w:pPr>
        <w:pStyle w:val="Corpodetexto"/>
        <w:kinsoku w:val="0"/>
        <w:overflowPunct w:val="0"/>
        <w:spacing w:before="0" w:beforeAutospacing="0" w:after="0" w:afterAutospacing="0" w:line="360" w:lineRule="auto"/>
        <w:rPr>
          <w:rFonts w:ascii="Arial" w:hAnsi="Arial" w:cs="Arial"/>
        </w:rPr>
      </w:pPr>
    </w:p>
    <w:p w14:paraId="730620FF" w14:textId="77777777" w:rsidR="00576DF0" w:rsidRPr="00C939B9" w:rsidRDefault="00576DF0" w:rsidP="00576DF0">
      <w:pPr>
        <w:pStyle w:val="Ttulo3"/>
        <w:kinsoku w:val="0"/>
        <w:overflowPunct w:val="0"/>
        <w:spacing w:before="0" w:line="360" w:lineRule="auto"/>
        <w:jc w:val="both"/>
        <w:rPr>
          <w:rFonts w:ascii="Arial" w:hAnsi="Arial" w:cs="Arial"/>
          <w:b/>
          <w:bCs/>
          <w:color w:val="auto"/>
        </w:rPr>
      </w:pPr>
      <w:r w:rsidRPr="00C939B9">
        <w:rPr>
          <w:rFonts w:ascii="Arial" w:hAnsi="Arial" w:cs="Arial"/>
          <w:color w:val="auto"/>
        </w:rPr>
        <w:t>Outras comprovações</w:t>
      </w:r>
    </w:p>
    <w:p w14:paraId="4D2CB951" w14:textId="77777777" w:rsidR="00576DF0" w:rsidRPr="00B210FA" w:rsidRDefault="00576DF0" w:rsidP="00576DF0">
      <w:pPr>
        <w:pStyle w:val="Corpodetexto"/>
        <w:kinsoku w:val="0"/>
        <w:overflowPunct w:val="0"/>
        <w:spacing w:before="0" w:beforeAutospacing="0" w:after="0" w:afterAutospacing="0" w:line="360" w:lineRule="auto"/>
        <w:rPr>
          <w:rFonts w:ascii="Arial" w:hAnsi="Arial" w:cs="Arial"/>
          <w:b/>
          <w:bCs/>
          <w:sz w:val="21"/>
          <w:szCs w:val="21"/>
        </w:rPr>
      </w:pPr>
    </w:p>
    <w:p w14:paraId="47CE3ACE" w14:textId="77777777" w:rsidR="00576DF0" w:rsidRPr="00B210FA" w:rsidRDefault="00576DF0" w:rsidP="00576DF0">
      <w:pPr>
        <w:pStyle w:val="Corpodetexto"/>
        <w:widowControl w:val="0"/>
        <w:numPr>
          <w:ilvl w:val="1"/>
          <w:numId w:val="12"/>
        </w:numPr>
        <w:tabs>
          <w:tab w:val="left" w:pos="847"/>
        </w:tabs>
        <w:kinsoku w:val="0"/>
        <w:overflowPunct w:val="0"/>
        <w:autoSpaceDE w:val="0"/>
        <w:autoSpaceDN w:val="0"/>
        <w:adjustRightInd w:val="0"/>
        <w:spacing w:before="0" w:beforeAutospacing="0" w:after="0" w:afterAutospacing="0" w:line="360" w:lineRule="auto"/>
        <w:ind w:right="235" w:firstLine="0"/>
        <w:jc w:val="both"/>
        <w:rPr>
          <w:rFonts w:ascii="Arial" w:hAnsi="Arial" w:cs="Arial"/>
        </w:rPr>
      </w:pPr>
      <w:r w:rsidRPr="00B210FA">
        <w:rPr>
          <w:rFonts w:ascii="Arial" w:hAnsi="Arial" w:cs="Arial"/>
          <w:spacing w:val="2"/>
        </w:rPr>
        <w:t>Caso</w:t>
      </w:r>
      <w:r w:rsidRPr="00B210FA">
        <w:rPr>
          <w:rFonts w:ascii="Arial" w:hAnsi="Arial" w:cs="Arial"/>
          <w:spacing w:val="42"/>
        </w:rPr>
        <w:t xml:space="preserve"> </w:t>
      </w:r>
      <w:r w:rsidRPr="00B210FA">
        <w:rPr>
          <w:rFonts w:ascii="Arial" w:hAnsi="Arial" w:cs="Arial"/>
          <w:spacing w:val="2"/>
        </w:rPr>
        <w:t>admitida</w:t>
      </w:r>
      <w:r w:rsidRPr="00B210FA">
        <w:rPr>
          <w:rFonts w:ascii="Arial" w:hAnsi="Arial" w:cs="Arial"/>
          <w:spacing w:val="43"/>
        </w:rPr>
        <w:t xml:space="preserve"> </w:t>
      </w:r>
      <w:r w:rsidRPr="00B210FA">
        <w:rPr>
          <w:rFonts w:ascii="Arial" w:hAnsi="Arial" w:cs="Arial"/>
        </w:rPr>
        <w:t>a</w:t>
      </w:r>
      <w:r w:rsidRPr="00B210FA">
        <w:rPr>
          <w:rFonts w:ascii="Arial" w:hAnsi="Arial" w:cs="Arial"/>
          <w:spacing w:val="42"/>
        </w:rPr>
        <w:t xml:space="preserve"> </w:t>
      </w:r>
      <w:r w:rsidRPr="00B210FA">
        <w:rPr>
          <w:rFonts w:ascii="Arial" w:hAnsi="Arial" w:cs="Arial"/>
          <w:spacing w:val="2"/>
        </w:rPr>
        <w:t>participação</w:t>
      </w:r>
      <w:r w:rsidRPr="00B210FA">
        <w:rPr>
          <w:rFonts w:ascii="Arial" w:hAnsi="Arial" w:cs="Arial"/>
          <w:spacing w:val="43"/>
        </w:rPr>
        <w:t xml:space="preserve"> </w:t>
      </w:r>
      <w:r w:rsidRPr="00B210FA">
        <w:rPr>
          <w:rFonts w:ascii="Arial" w:hAnsi="Arial" w:cs="Arial"/>
          <w:spacing w:val="1"/>
        </w:rPr>
        <w:t>de</w:t>
      </w:r>
      <w:r w:rsidRPr="00B210FA">
        <w:rPr>
          <w:rFonts w:ascii="Arial" w:hAnsi="Arial" w:cs="Arial"/>
          <w:spacing w:val="43"/>
        </w:rPr>
        <w:t xml:space="preserve"> </w:t>
      </w:r>
      <w:r w:rsidRPr="00B210FA">
        <w:rPr>
          <w:rFonts w:ascii="Arial" w:hAnsi="Arial" w:cs="Arial"/>
          <w:spacing w:val="2"/>
        </w:rPr>
        <w:t>cooperativas,</w:t>
      </w:r>
      <w:r w:rsidRPr="00B210FA">
        <w:rPr>
          <w:rFonts w:ascii="Arial" w:hAnsi="Arial" w:cs="Arial"/>
          <w:spacing w:val="42"/>
        </w:rPr>
        <w:t xml:space="preserve"> </w:t>
      </w:r>
      <w:r w:rsidRPr="00B210FA">
        <w:rPr>
          <w:rFonts w:ascii="Arial" w:hAnsi="Arial" w:cs="Arial"/>
          <w:spacing w:val="2"/>
        </w:rPr>
        <w:t>será</w:t>
      </w:r>
      <w:r w:rsidRPr="00B210FA">
        <w:rPr>
          <w:rFonts w:ascii="Arial" w:hAnsi="Arial" w:cs="Arial"/>
          <w:spacing w:val="43"/>
        </w:rPr>
        <w:t xml:space="preserve"> </w:t>
      </w:r>
      <w:r w:rsidRPr="00B210FA">
        <w:rPr>
          <w:rFonts w:ascii="Arial" w:hAnsi="Arial" w:cs="Arial"/>
          <w:spacing w:val="2"/>
        </w:rPr>
        <w:t>exigida</w:t>
      </w:r>
      <w:r w:rsidRPr="00B210FA">
        <w:rPr>
          <w:rFonts w:ascii="Arial" w:hAnsi="Arial" w:cs="Arial"/>
          <w:spacing w:val="42"/>
        </w:rPr>
        <w:t xml:space="preserve"> </w:t>
      </w:r>
      <w:r w:rsidRPr="00B210FA">
        <w:rPr>
          <w:rFonts w:ascii="Arial" w:hAnsi="Arial" w:cs="Arial"/>
        </w:rPr>
        <w:t>a</w:t>
      </w:r>
      <w:r w:rsidRPr="00B210FA">
        <w:rPr>
          <w:rFonts w:ascii="Arial" w:hAnsi="Arial" w:cs="Arial"/>
          <w:spacing w:val="43"/>
        </w:rPr>
        <w:t xml:space="preserve"> </w:t>
      </w:r>
      <w:r w:rsidRPr="00B210FA">
        <w:rPr>
          <w:rFonts w:ascii="Arial" w:hAnsi="Arial" w:cs="Arial"/>
          <w:spacing w:val="2"/>
        </w:rPr>
        <w:t>seguinte</w:t>
      </w:r>
      <w:r w:rsidRPr="00B210FA">
        <w:rPr>
          <w:rFonts w:ascii="Arial" w:hAnsi="Arial" w:cs="Arial"/>
          <w:spacing w:val="43"/>
        </w:rPr>
        <w:t xml:space="preserve"> </w:t>
      </w:r>
      <w:r w:rsidRPr="00B210FA">
        <w:rPr>
          <w:rFonts w:ascii="Arial" w:hAnsi="Arial" w:cs="Arial"/>
          <w:spacing w:val="2"/>
        </w:rPr>
        <w:t>documentação</w:t>
      </w:r>
      <w:r w:rsidRPr="00B210FA">
        <w:rPr>
          <w:rFonts w:ascii="Arial" w:hAnsi="Arial" w:cs="Arial"/>
          <w:spacing w:val="89"/>
        </w:rPr>
        <w:t xml:space="preserve"> </w:t>
      </w:r>
      <w:r w:rsidRPr="00B210FA">
        <w:rPr>
          <w:rFonts w:ascii="Arial" w:hAnsi="Arial" w:cs="Arial"/>
        </w:rPr>
        <w:t>complementar, para evidenciar a observância do disposto no artigo 16 da Lei nº 14.133, de 2021:</w:t>
      </w:r>
    </w:p>
    <w:p w14:paraId="4DB2DDA2" w14:textId="77777777" w:rsidR="00576DF0" w:rsidRPr="00B210FA" w:rsidRDefault="00576DF0" w:rsidP="00576DF0">
      <w:pPr>
        <w:pStyle w:val="Corpodetexto"/>
        <w:kinsoku w:val="0"/>
        <w:overflowPunct w:val="0"/>
        <w:spacing w:before="0" w:beforeAutospacing="0" w:after="0" w:afterAutospacing="0" w:line="360" w:lineRule="auto"/>
        <w:rPr>
          <w:rFonts w:ascii="Arial" w:hAnsi="Arial" w:cs="Arial"/>
          <w:sz w:val="17"/>
          <w:szCs w:val="17"/>
        </w:rPr>
      </w:pPr>
    </w:p>
    <w:p w14:paraId="61ED5FCC" w14:textId="77777777" w:rsidR="00576DF0" w:rsidRPr="00B210FA" w:rsidRDefault="00576DF0" w:rsidP="00576DF0">
      <w:pPr>
        <w:pStyle w:val="Corpodetexto"/>
        <w:widowControl w:val="0"/>
        <w:numPr>
          <w:ilvl w:val="2"/>
          <w:numId w:val="12"/>
        </w:numPr>
        <w:tabs>
          <w:tab w:val="left" w:pos="933"/>
        </w:tabs>
        <w:kinsoku w:val="0"/>
        <w:overflowPunct w:val="0"/>
        <w:autoSpaceDE w:val="0"/>
        <w:autoSpaceDN w:val="0"/>
        <w:adjustRightInd w:val="0"/>
        <w:spacing w:before="0" w:beforeAutospacing="0" w:after="0" w:afterAutospacing="0" w:line="360" w:lineRule="auto"/>
        <w:ind w:right="234" w:firstLine="0"/>
        <w:jc w:val="both"/>
        <w:rPr>
          <w:rFonts w:ascii="Arial" w:hAnsi="Arial" w:cs="Arial"/>
        </w:rPr>
      </w:pPr>
      <w:r w:rsidRPr="00B210FA">
        <w:rPr>
          <w:rFonts w:ascii="Arial" w:hAnsi="Arial" w:cs="Arial"/>
        </w:rPr>
        <w:t>A</w:t>
      </w:r>
      <w:r w:rsidRPr="00B210FA">
        <w:rPr>
          <w:rFonts w:ascii="Arial" w:hAnsi="Arial" w:cs="Arial"/>
          <w:spacing w:val="24"/>
        </w:rPr>
        <w:t xml:space="preserve"> </w:t>
      </w:r>
      <w:r w:rsidRPr="00B210FA">
        <w:rPr>
          <w:rFonts w:ascii="Arial" w:hAnsi="Arial" w:cs="Arial"/>
        </w:rPr>
        <w:t>relação</w:t>
      </w:r>
      <w:r w:rsidRPr="00B210FA">
        <w:rPr>
          <w:rFonts w:ascii="Arial" w:hAnsi="Arial" w:cs="Arial"/>
          <w:spacing w:val="24"/>
        </w:rPr>
        <w:t xml:space="preserve"> </w:t>
      </w:r>
      <w:r w:rsidRPr="00B210FA">
        <w:rPr>
          <w:rFonts w:ascii="Arial" w:hAnsi="Arial" w:cs="Arial"/>
        </w:rPr>
        <w:t>dos</w:t>
      </w:r>
      <w:r w:rsidRPr="00B210FA">
        <w:rPr>
          <w:rFonts w:ascii="Arial" w:hAnsi="Arial" w:cs="Arial"/>
          <w:spacing w:val="24"/>
        </w:rPr>
        <w:t xml:space="preserve"> </w:t>
      </w:r>
      <w:r w:rsidRPr="00B210FA">
        <w:rPr>
          <w:rFonts w:ascii="Arial" w:hAnsi="Arial" w:cs="Arial"/>
        </w:rPr>
        <w:t>cooperados</w:t>
      </w:r>
      <w:r w:rsidRPr="00B210FA">
        <w:rPr>
          <w:rFonts w:ascii="Arial" w:hAnsi="Arial" w:cs="Arial"/>
          <w:spacing w:val="24"/>
        </w:rPr>
        <w:t xml:space="preserve"> </w:t>
      </w:r>
      <w:r w:rsidRPr="00B210FA">
        <w:rPr>
          <w:rFonts w:ascii="Arial" w:hAnsi="Arial" w:cs="Arial"/>
        </w:rPr>
        <w:t>que</w:t>
      </w:r>
      <w:r w:rsidRPr="00B210FA">
        <w:rPr>
          <w:rFonts w:ascii="Arial" w:hAnsi="Arial" w:cs="Arial"/>
          <w:spacing w:val="24"/>
        </w:rPr>
        <w:t xml:space="preserve"> </w:t>
      </w:r>
      <w:r w:rsidRPr="00B210FA">
        <w:rPr>
          <w:rFonts w:ascii="Arial" w:hAnsi="Arial" w:cs="Arial"/>
        </w:rPr>
        <w:t>atendem</w:t>
      </w:r>
      <w:r w:rsidRPr="00B210FA">
        <w:rPr>
          <w:rFonts w:ascii="Arial" w:hAnsi="Arial" w:cs="Arial"/>
          <w:spacing w:val="24"/>
        </w:rPr>
        <w:t xml:space="preserve"> </w:t>
      </w:r>
      <w:r w:rsidRPr="00B210FA">
        <w:rPr>
          <w:rFonts w:ascii="Arial" w:hAnsi="Arial" w:cs="Arial"/>
        </w:rPr>
        <w:t>aos</w:t>
      </w:r>
      <w:r w:rsidRPr="00B210FA">
        <w:rPr>
          <w:rFonts w:ascii="Arial" w:hAnsi="Arial" w:cs="Arial"/>
          <w:spacing w:val="24"/>
        </w:rPr>
        <w:t xml:space="preserve"> </w:t>
      </w:r>
      <w:r w:rsidRPr="00B210FA">
        <w:rPr>
          <w:rFonts w:ascii="Arial" w:hAnsi="Arial" w:cs="Arial"/>
        </w:rPr>
        <w:t>requisitos</w:t>
      </w:r>
      <w:r w:rsidRPr="00B210FA">
        <w:rPr>
          <w:rFonts w:ascii="Arial" w:hAnsi="Arial" w:cs="Arial"/>
          <w:spacing w:val="24"/>
        </w:rPr>
        <w:t xml:space="preserve"> </w:t>
      </w:r>
      <w:r w:rsidRPr="00B210FA">
        <w:rPr>
          <w:rFonts w:ascii="Arial" w:hAnsi="Arial" w:cs="Arial"/>
        </w:rPr>
        <w:t>técnicos</w:t>
      </w:r>
      <w:r w:rsidRPr="00B210FA">
        <w:rPr>
          <w:rFonts w:ascii="Arial" w:hAnsi="Arial" w:cs="Arial"/>
          <w:spacing w:val="24"/>
        </w:rPr>
        <w:t xml:space="preserve"> </w:t>
      </w:r>
      <w:r w:rsidRPr="00B210FA">
        <w:rPr>
          <w:rFonts w:ascii="Arial" w:hAnsi="Arial" w:cs="Arial"/>
        </w:rPr>
        <w:t>exigidos</w:t>
      </w:r>
      <w:r w:rsidRPr="00B210FA">
        <w:rPr>
          <w:rFonts w:ascii="Arial" w:hAnsi="Arial" w:cs="Arial"/>
          <w:spacing w:val="24"/>
        </w:rPr>
        <w:t xml:space="preserve"> </w:t>
      </w:r>
      <w:r w:rsidRPr="00B210FA">
        <w:rPr>
          <w:rFonts w:ascii="Arial" w:hAnsi="Arial" w:cs="Arial"/>
        </w:rPr>
        <w:t>para</w:t>
      </w:r>
      <w:r w:rsidRPr="00B210FA">
        <w:rPr>
          <w:rFonts w:ascii="Arial" w:hAnsi="Arial" w:cs="Arial"/>
          <w:spacing w:val="24"/>
        </w:rPr>
        <w:t xml:space="preserve"> </w:t>
      </w:r>
      <w:r w:rsidRPr="00B210FA">
        <w:rPr>
          <w:rFonts w:ascii="Arial" w:hAnsi="Arial" w:cs="Arial"/>
        </w:rPr>
        <w:t>a</w:t>
      </w:r>
      <w:r w:rsidRPr="00B210FA">
        <w:rPr>
          <w:rFonts w:ascii="Arial" w:hAnsi="Arial" w:cs="Arial"/>
          <w:spacing w:val="24"/>
        </w:rPr>
        <w:t xml:space="preserve"> </w:t>
      </w:r>
      <w:r w:rsidRPr="00B210FA">
        <w:rPr>
          <w:rFonts w:ascii="Arial" w:hAnsi="Arial" w:cs="Arial"/>
        </w:rPr>
        <w:t>contratação</w:t>
      </w:r>
      <w:r w:rsidRPr="00B210FA">
        <w:rPr>
          <w:rFonts w:ascii="Arial" w:hAnsi="Arial" w:cs="Arial"/>
          <w:spacing w:val="24"/>
        </w:rPr>
        <w:t xml:space="preserve"> </w:t>
      </w:r>
      <w:r w:rsidRPr="00B210FA">
        <w:rPr>
          <w:rFonts w:ascii="Arial" w:hAnsi="Arial" w:cs="Arial"/>
        </w:rPr>
        <w:t>e</w:t>
      </w:r>
      <w:r w:rsidRPr="00B210FA">
        <w:rPr>
          <w:rFonts w:ascii="Arial" w:hAnsi="Arial" w:cs="Arial"/>
          <w:spacing w:val="126"/>
        </w:rPr>
        <w:t xml:space="preserve"> </w:t>
      </w:r>
      <w:r w:rsidRPr="00B210FA">
        <w:rPr>
          <w:rFonts w:ascii="Arial" w:hAnsi="Arial" w:cs="Arial"/>
        </w:rPr>
        <w:t>que</w:t>
      </w:r>
      <w:r w:rsidRPr="00B210FA">
        <w:rPr>
          <w:rFonts w:ascii="Arial" w:hAnsi="Arial" w:cs="Arial"/>
          <w:spacing w:val="30"/>
        </w:rPr>
        <w:t xml:space="preserve"> </w:t>
      </w:r>
      <w:r w:rsidRPr="00B210FA">
        <w:rPr>
          <w:rFonts w:ascii="Arial" w:hAnsi="Arial" w:cs="Arial"/>
        </w:rPr>
        <w:t>executarão</w:t>
      </w:r>
      <w:r w:rsidRPr="00B210FA">
        <w:rPr>
          <w:rFonts w:ascii="Arial" w:hAnsi="Arial" w:cs="Arial"/>
          <w:spacing w:val="31"/>
        </w:rPr>
        <w:t xml:space="preserve"> </w:t>
      </w:r>
      <w:r w:rsidRPr="00B210FA">
        <w:rPr>
          <w:rFonts w:ascii="Arial" w:hAnsi="Arial" w:cs="Arial"/>
        </w:rPr>
        <w:t>o</w:t>
      </w:r>
      <w:r w:rsidRPr="00B210FA">
        <w:rPr>
          <w:rFonts w:ascii="Arial" w:hAnsi="Arial" w:cs="Arial"/>
          <w:spacing w:val="30"/>
        </w:rPr>
        <w:t xml:space="preserve"> </w:t>
      </w:r>
      <w:r w:rsidRPr="00B210FA">
        <w:rPr>
          <w:rFonts w:ascii="Arial" w:hAnsi="Arial" w:cs="Arial"/>
        </w:rPr>
        <w:t>contrato,</w:t>
      </w:r>
      <w:r w:rsidRPr="00B210FA">
        <w:rPr>
          <w:rFonts w:ascii="Arial" w:hAnsi="Arial" w:cs="Arial"/>
          <w:spacing w:val="31"/>
        </w:rPr>
        <w:t xml:space="preserve"> </w:t>
      </w:r>
      <w:r w:rsidRPr="00B210FA">
        <w:rPr>
          <w:rFonts w:ascii="Arial" w:hAnsi="Arial" w:cs="Arial"/>
        </w:rPr>
        <w:t>com</w:t>
      </w:r>
      <w:r w:rsidRPr="00B210FA">
        <w:rPr>
          <w:rFonts w:ascii="Arial" w:hAnsi="Arial" w:cs="Arial"/>
          <w:spacing w:val="31"/>
        </w:rPr>
        <w:t xml:space="preserve"> </w:t>
      </w:r>
      <w:r w:rsidRPr="00B210FA">
        <w:rPr>
          <w:rFonts w:ascii="Arial" w:hAnsi="Arial" w:cs="Arial"/>
        </w:rPr>
        <w:t>as</w:t>
      </w:r>
      <w:r w:rsidRPr="00B210FA">
        <w:rPr>
          <w:rFonts w:ascii="Arial" w:hAnsi="Arial" w:cs="Arial"/>
          <w:spacing w:val="30"/>
        </w:rPr>
        <w:t xml:space="preserve"> </w:t>
      </w:r>
      <w:r w:rsidRPr="00B210FA">
        <w:rPr>
          <w:rFonts w:ascii="Arial" w:hAnsi="Arial" w:cs="Arial"/>
        </w:rPr>
        <w:t>respectivas</w:t>
      </w:r>
      <w:r w:rsidRPr="00B210FA">
        <w:rPr>
          <w:rFonts w:ascii="Arial" w:hAnsi="Arial" w:cs="Arial"/>
          <w:spacing w:val="31"/>
        </w:rPr>
        <w:t xml:space="preserve"> </w:t>
      </w:r>
      <w:r w:rsidRPr="00B210FA">
        <w:rPr>
          <w:rFonts w:ascii="Arial" w:hAnsi="Arial" w:cs="Arial"/>
        </w:rPr>
        <w:t>atas</w:t>
      </w:r>
      <w:r w:rsidRPr="00B210FA">
        <w:rPr>
          <w:rFonts w:ascii="Arial" w:hAnsi="Arial" w:cs="Arial"/>
          <w:spacing w:val="30"/>
        </w:rPr>
        <w:t xml:space="preserve"> </w:t>
      </w:r>
      <w:r w:rsidRPr="00B210FA">
        <w:rPr>
          <w:rFonts w:ascii="Arial" w:hAnsi="Arial" w:cs="Arial"/>
        </w:rPr>
        <w:t>de</w:t>
      </w:r>
      <w:r w:rsidRPr="00B210FA">
        <w:rPr>
          <w:rFonts w:ascii="Arial" w:hAnsi="Arial" w:cs="Arial"/>
          <w:spacing w:val="31"/>
        </w:rPr>
        <w:t xml:space="preserve"> </w:t>
      </w:r>
      <w:r w:rsidRPr="00B210FA">
        <w:rPr>
          <w:rFonts w:ascii="Arial" w:hAnsi="Arial" w:cs="Arial"/>
        </w:rPr>
        <w:t>inscrição,</w:t>
      </w:r>
      <w:r w:rsidRPr="00B210FA">
        <w:rPr>
          <w:rFonts w:ascii="Arial" w:hAnsi="Arial" w:cs="Arial"/>
          <w:spacing w:val="31"/>
        </w:rPr>
        <w:t xml:space="preserve"> </w:t>
      </w:r>
      <w:r w:rsidRPr="00B210FA">
        <w:rPr>
          <w:rFonts w:ascii="Arial" w:hAnsi="Arial" w:cs="Arial"/>
        </w:rPr>
        <w:t>respeitado</w:t>
      </w:r>
      <w:r w:rsidRPr="00B210FA">
        <w:rPr>
          <w:rFonts w:ascii="Arial" w:hAnsi="Arial" w:cs="Arial"/>
          <w:spacing w:val="30"/>
        </w:rPr>
        <w:t xml:space="preserve"> </w:t>
      </w:r>
      <w:r w:rsidRPr="00B210FA">
        <w:rPr>
          <w:rFonts w:ascii="Arial" w:hAnsi="Arial" w:cs="Arial"/>
        </w:rPr>
        <w:t>o</w:t>
      </w:r>
      <w:r w:rsidRPr="00B210FA">
        <w:rPr>
          <w:rFonts w:ascii="Arial" w:hAnsi="Arial" w:cs="Arial"/>
          <w:spacing w:val="31"/>
        </w:rPr>
        <w:t xml:space="preserve"> </w:t>
      </w:r>
      <w:r w:rsidRPr="00B210FA">
        <w:rPr>
          <w:rFonts w:ascii="Arial" w:hAnsi="Arial" w:cs="Arial"/>
        </w:rPr>
        <w:t>disposto</w:t>
      </w:r>
      <w:r w:rsidRPr="00B210FA">
        <w:rPr>
          <w:rFonts w:ascii="Arial" w:hAnsi="Arial" w:cs="Arial"/>
          <w:spacing w:val="30"/>
        </w:rPr>
        <w:t xml:space="preserve"> </w:t>
      </w:r>
      <w:r w:rsidRPr="00B210FA">
        <w:rPr>
          <w:rFonts w:ascii="Arial" w:hAnsi="Arial" w:cs="Arial"/>
        </w:rPr>
        <w:t>nos</w:t>
      </w:r>
      <w:r w:rsidRPr="00B210FA">
        <w:rPr>
          <w:rFonts w:ascii="Arial" w:hAnsi="Arial" w:cs="Arial"/>
          <w:spacing w:val="31"/>
        </w:rPr>
        <w:t xml:space="preserve"> </w:t>
      </w:r>
      <w:proofErr w:type="spellStart"/>
      <w:r w:rsidRPr="00B210FA">
        <w:rPr>
          <w:rFonts w:ascii="Arial" w:hAnsi="Arial" w:cs="Arial"/>
        </w:rPr>
        <w:t>arts</w:t>
      </w:r>
      <w:proofErr w:type="spellEnd"/>
      <w:r w:rsidRPr="00B210FA">
        <w:rPr>
          <w:rFonts w:ascii="Arial" w:hAnsi="Arial" w:cs="Arial"/>
        </w:rPr>
        <w:t>.</w:t>
      </w:r>
      <w:r w:rsidRPr="00B210FA">
        <w:rPr>
          <w:rFonts w:ascii="Arial" w:hAnsi="Arial" w:cs="Arial"/>
          <w:spacing w:val="31"/>
        </w:rPr>
        <w:t xml:space="preserve"> </w:t>
      </w:r>
      <w:proofErr w:type="gramStart"/>
      <w:r w:rsidRPr="00B210FA">
        <w:rPr>
          <w:rFonts w:ascii="Arial" w:hAnsi="Arial" w:cs="Arial"/>
        </w:rPr>
        <w:t>4º</w:t>
      </w:r>
      <w:r>
        <w:rPr>
          <w:rFonts w:ascii="Arial" w:hAnsi="Arial" w:cs="Arial"/>
        </w:rPr>
        <w:t>,</w:t>
      </w:r>
      <w:r w:rsidRPr="00B210FA">
        <w:rPr>
          <w:rFonts w:ascii="Arial" w:hAnsi="Arial" w:cs="Arial"/>
        </w:rPr>
        <w:t xml:space="preserve"> inciso</w:t>
      </w:r>
      <w:proofErr w:type="gramEnd"/>
      <w:r w:rsidRPr="00B210FA">
        <w:rPr>
          <w:rFonts w:ascii="Arial" w:hAnsi="Arial" w:cs="Arial"/>
        </w:rPr>
        <w:t xml:space="preserve"> XI, 21, inciso I e 42, §§2º a 6º da Lei n. 5.764, de 1971;</w:t>
      </w:r>
    </w:p>
    <w:p w14:paraId="6A810E0B" w14:textId="77777777" w:rsidR="00576DF0" w:rsidRPr="00B210FA" w:rsidRDefault="00576DF0" w:rsidP="00576DF0">
      <w:pPr>
        <w:pStyle w:val="Corpodetexto"/>
        <w:kinsoku w:val="0"/>
        <w:overflowPunct w:val="0"/>
        <w:spacing w:before="0" w:beforeAutospacing="0" w:after="0" w:afterAutospacing="0" w:line="360" w:lineRule="auto"/>
        <w:rPr>
          <w:rFonts w:ascii="Arial" w:hAnsi="Arial" w:cs="Arial"/>
          <w:sz w:val="17"/>
          <w:szCs w:val="17"/>
        </w:rPr>
      </w:pPr>
    </w:p>
    <w:p w14:paraId="74049C47" w14:textId="77777777" w:rsidR="00576DF0" w:rsidRPr="00B210FA" w:rsidRDefault="00576DF0" w:rsidP="00576DF0">
      <w:pPr>
        <w:pStyle w:val="Corpodetexto"/>
        <w:widowControl w:val="0"/>
        <w:numPr>
          <w:ilvl w:val="2"/>
          <w:numId w:val="12"/>
        </w:numPr>
        <w:tabs>
          <w:tab w:val="left" w:pos="917"/>
        </w:tabs>
        <w:kinsoku w:val="0"/>
        <w:overflowPunct w:val="0"/>
        <w:autoSpaceDE w:val="0"/>
        <w:autoSpaceDN w:val="0"/>
        <w:adjustRightInd w:val="0"/>
        <w:spacing w:before="0" w:beforeAutospacing="0" w:after="0" w:afterAutospacing="0" w:line="360" w:lineRule="auto"/>
        <w:ind w:right="234" w:firstLine="0"/>
        <w:jc w:val="both"/>
        <w:rPr>
          <w:rFonts w:ascii="Arial" w:hAnsi="Arial" w:cs="Arial"/>
        </w:rPr>
      </w:pPr>
      <w:r w:rsidRPr="00B210FA">
        <w:rPr>
          <w:rFonts w:ascii="Arial" w:hAnsi="Arial" w:cs="Arial"/>
        </w:rPr>
        <w:t>A</w:t>
      </w:r>
      <w:r w:rsidRPr="00B210FA">
        <w:rPr>
          <w:rFonts w:ascii="Arial" w:hAnsi="Arial" w:cs="Arial"/>
          <w:spacing w:val="12"/>
        </w:rPr>
        <w:t xml:space="preserve"> </w:t>
      </w:r>
      <w:r w:rsidRPr="00B210FA">
        <w:rPr>
          <w:rFonts w:ascii="Arial" w:hAnsi="Arial" w:cs="Arial"/>
        </w:rPr>
        <w:t>declaração</w:t>
      </w:r>
      <w:r w:rsidRPr="00B210FA">
        <w:rPr>
          <w:rFonts w:ascii="Arial" w:hAnsi="Arial" w:cs="Arial"/>
          <w:spacing w:val="12"/>
        </w:rPr>
        <w:t xml:space="preserve"> </w:t>
      </w:r>
      <w:r w:rsidRPr="00B210FA">
        <w:rPr>
          <w:rFonts w:ascii="Arial" w:hAnsi="Arial" w:cs="Arial"/>
        </w:rPr>
        <w:t>de</w:t>
      </w:r>
      <w:r w:rsidRPr="00B210FA">
        <w:rPr>
          <w:rFonts w:ascii="Arial" w:hAnsi="Arial" w:cs="Arial"/>
          <w:spacing w:val="12"/>
        </w:rPr>
        <w:t xml:space="preserve"> </w:t>
      </w:r>
      <w:r w:rsidRPr="00B210FA">
        <w:rPr>
          <w:rFonts w:ascii="Arial" w:hAnsi="Arial" w:cs="Arial"/>
        </w:rPr>
        <w:t>regularidade</w:t>
      </w:r>
      <w:r w:rsidRPr="00B210FA">
        <w:rPr>
          <w:rFonts w:ascii="Arial" w:hAnsi="Arial" w:cs="Arial"/>
          <w:spacing w:val="12"/>
        </w:rPr>
        <w:t xml:space="preserve"> </w:t>
      </w:r>
      <w:r w:rsidRPr="00B210FA">
        <w:rPr>
          <w:rFonts w:ascii="Arial" w:hAnsi="Arial" w:cs="Arial"/>
        </w:rPr>
        <w:t>de</w:t>
      </w:r>
      <w:r w:rsidRPr="00B210FA">
        <w:rPr>
          <w:rFonts w:ascii="Arial" w:hAnsi="Arial" w:cs="Arial"/>
          <w:spacing w:val="12"/>
        </w:rPr>
        <w:t xml:space="preserve"> </w:t>
      </w:r>
      <w:r w:rsidRPr="00B210FA">
        <w:rPr>
          <w:rFonts w:ascii="Arial" w:hAnsi="Arial" w:cs="Arial"/>
        </w:rPr>
        <w:t>situação</w:t>
      </w:r>
      <w:r w:rsidRPr="00B210FA">
        <w:rPr>
          <w:rFonts w:ascii="Arial" w:hAnsi="Arial" w:cs="Arial"/>
          <w:spacing w:val="12"/>
        </w:rPr>
        <w:t xml:space="preserve"> </w:t>
      </w:r>
      <w:r w:rsidRPr="00B210FA">
        <w:rPr>
          <w:rFonts w:ascii="Arial" w:hAnsi="Arial" w:cs="Arial"/>
        </w:rPr>
        <w:t>do</w:t>
      </w:r>
      <w:r w:rsidRPr="00B210FA">
        <w:rPr>
          <w:rFonts w:ascii="Arial" w:hAnsi="Arial" w:cs="Arial"/>
          <w:spacing w:val="12"/>
        </w:rPr>
        <w:t xml:space="preserve"> </w:t>
      </w:r>
      <w:r w:rsidRPr="00B210FA">
        <w:rPr>
          <w:rFonts w:ascii="Arial" w:hAnsi="Arial" w:cs="Arial"/>
        </w:rPr>
        <w:t>contribuinte</w:t>
      </w:r>
      <w:r w:rsidRPr="00B210FA">
        <w:rPr>
          <w:rFonts w:ascii="Arial" w:hAnsi="Arial" w:cs="Arial"/>
          <w:spacing w:val="12"/>
        </w:rPr>
        <w:t xml:space="preserve"> </w:t>
      </w:r>
      <w:r w:rsidRPr="00B210FA">
        <w:rPr>
          <w:rFonts w:ascii="Arial" w:hAnsi="Arial" w:cs="Arial"/>
        </w:rPr>
        <w:t>individual</w:t>
      </w:r>
      <w:r w:rsidRPr="00B210FA">
        <w:rPr>
          <w:rFonts w:ascii="Arial" w:hAnsi="Arial" w:cs="Arial"/>
          <w:spacing w:val="12"/>
        </w:rPr>
        <w:t xml:space="preserve"> </w:t>
      </w:r>
      <w:r w:rsidRPr="00B210FA">
        <w:rPr>
          <w:rFonts w:ascii="Arial" w:hAnsi="Arial" w:cs="Arial"/>
        </w:rPr>
        <w:t>–</w:t>
      </w:r>
      <w:r w:rsidRPr="00B210FA">
        <w:rPr>
          <w:rFonts w:ascii="Arial" w:hAnsi="Arial" w:cs="Arial"/>
          <w:spacing w:val="12"/>
        </w:rPr>
        <w:t xml:space="preserve"> </w:t>
      </w:r>
      <w:r w:rsidRPr="00B210FA">
        <w:rPr>
          <w:rFonts w:ascii="Arial" w:hAnsi="Arial" w:cs="Arial"/>
        </w:rPr>
        <w:t>DRSCI,</w:t>
      </w:r>
      <w:r w:rsidRPr="00B210FA">
        <w:rPr>
          <w:rFonts w:ascii="Arial" w:hAnsi="Arial" w:cs="Arial"/>
          <w:spacing w:val="12"/>
        </w:rPr>
        <w:t xml:space="preserve"> </w:t>
      </w:r>
      <w:r w:rsidRPr="00B210FA">
        <w:rPr>
          <w:rFonts w:ascii="Arial" w:hAnsi="Arial" w:cs="Arial"/>
        </w:rPr>
        <w:t>para</w:t>
      </w:r>
      <w:r w:rsidRPr="00B210FA">
        <w:rPr>
          <w:rFonts w:ascii="Arial" w:hAnsi="Arial" w:cs="Arial"/>
          <w:spacing w:val="12"/>
        </w:rPr>
        <w:t xml:space="preserve"> </w:t>
      </w:r>
      <w:r w:rsidRPr="00B210FA">
        <w:rPr>
          <w:rFonts w:ascii="Arial" w:hAnsi="Arial" w:cs="Arial"/>
        </w:rPr>
        <w:t>cada</w:t>
      </w:r>
      <w:r w:rsidRPr="00B210FA">
        <w:rPr>
          <w:rFonts w:ascii="Arial" w:hAnsi="Arial" w:cs="Arial"/>
          <w:spacing w:val="12"/>
        </w:rPr>
        <w:t xml:space="preserve"> </w:t>
      </w:r>
      <w:r w:rsidRPr="00B210FA">
        <w:rPr>
          <w:rFonts w:ascii="Arial" w:hAnsi="Arial" w:cs="Arial"/>
        </w:rPr>
        <w:t>um</w:t>
      </w:r>
      <w:r w:rsidRPr="00B210FA">
        <w:rPr>
          <w:rFonts w:ascii="Arial" w:hAnsi="Arial" w:cs="Arial"/>
          <w:spacing w:val="12"/>
        </w:rPr>
        <w:t xml:space="preserve"> </w:t>
      </w:r>
      <w:r w:rsidRPr="00B210FA">
        <w:rPr>
          <w:rFonts w:ascii="Arial" w:hAnsi="Arial" w:cs="Arial"/>
        </w:rPr>
        <w:t>dos cooperados indicados;</w:t>
      </w:r>
    </w:p>
    <w:p w14:paraId="6FEC394A" w14:textId="77777777" w:rsidR="00576DF0" w:rsidRPr="00B210FA" w:rsidRDefault="00576DF0" w:rsidP="00576DF0">
      <w:pPr>
        <w:pStyle w:val="Corpodetexto"/>
        <w:kinsoku w:val="0"/>
        <w:overflowPunct w:val="0"/>
        <w:spacing w:before="0" w:beforeAutospacing="0" w:after="0" w:afterAutospacing="0" w:line="360" w:lineRule="auto"/>
        <w:rPr>
          <w:rFonts w:ascii="Arial" w:hAnsi="Arial" w:cs="Arial"/>
          <w:sz w:val="17"/>
          <w:szCs w:val="17"/>
        </w:rPr>
      </w:pPr>
    </w:p>
    <w:p w14:paraId="545EC27E" w14:textId="77777777" w:rsidR="00576DF0" w:rsidRPr="00B210FA" w:rsidRDefault="00576DF0" w:rsidP="00576DF0">
      <w:pPr>
        <w:pStyle w:val="Corpodetexto"/>
        <w:widowControl w:val="0"/>
        <w:numPr>
          <w:ilvl w:val="2"/>
          <w:numId w:val="12"/>
        </w:numPr>
        <w:tabs>
          <w:tab w:val="left" w:pos="902"/>
        </w:tabs>
        <w:kinsoku w:val="0"/>
        <w:overflowPunct w:val="0"/>
        <w:autoSpaceDE w:val="0"/>
        <w:autoSpaceDN w:val="0"/>
        <w:adjustRightInd w:val="0"/>
        <w:spacing w:before="0" w:beforeAutospacing="0" w:after="0" w:afterAutospacing="0" w:line="360" w:lineRule="auto"/>
        <w:ind w:left="901" w:hanging="667"/>
        <w:jc w:val="both"/>
        <w:rPr>
          <w:rFonts w:ascii="Arial" w:hAnsi="Arial" w:cs="Arial"/>
        </w:rPr>
      </w:pPr>
      <w:r w:rsidRPr="00B210FA">
        <w:rPr>
          <w:rFonts w:ascii="Arial" w:hAnsi="Arial" w:cs="Arial"/>
        </w:rPr>
        <w:t>Regimento dos fundos instituídos pelos cooperados, com a ata da assembleia;</w:t>
      </w:r>
    </w:p>
    <w:p w14:paraId="52584A4B" w14:textId="77777777" w:rsidR="00576DF0" w:rsidRPr="00B210FA" w:rsidRDefault="00576DF0" w:rsidP="00576DF0">
      <w:pPr>
        <w:pStyle w:val="Corpodetexto"/>
        <w:kinsoku w:val="0"/>
        <w:overflowPunct w:val="0"/>
        <w:spacing w:before="0" w:beforeAutospacing="0" w:after="0" w:afterAutospacing="0" w:line="360" w:lineRule="auto"/>
        <w:rPr>
          <w:rFonts w:ascii="Arial" w:hAnsi="Arial" w:cs="Arial"/>
          <w:sz w:val="19"/>
          <w:szCs w:val="19"/>
        </w:rPr>
      </w:pPr>
    </w:p>
    <w:p w14:paraId="2026F604" w14:textId="77777777" w:rsidR="00576DF0" w:rsidRPr="00B210FA" w:rsidRDefault="00576DF0" w:rsidP="00576DF0">
      <w:pPr>
        <w:pStyle w:val="Corpodetexto"/>
        <w:widowControl w:val="0"/>
        <w:numPr>
          <w:ilvl w:val="2"/>
          <w:numId w:val="12"/>
        </w:numPr>
        <w:tabs>
          <w:tab w:val="left" w:pos="924"/>
        </w:tabs>
        <w:kinsoku w:val="0"/>
        <w:overflowPunct w:val="0"/>
        <w:autoSpaceDE w:val="0"/>
        <w:autoSpaceDN w:val="0"/>
        <w:adjustRightInd w:val="0"/>
        <w:spacing w:before="0" w:beforeAutospacing="0" w:after="0" w:afterAutospacing="0" w:line="360" w:lineRule="auto"/>
        <w:ind w:right="234" w:firstLine="0"/>
        <w:jc w:val="both"/>
        <w:rPr>
          <w:rFonts w:ascii="Arial" w:hAnsi="Arial" w:cs="Arial"/>
        </w:rPr>
      </w:pPr>
      <w:r w:rsidRPr="00B210FA">
        <w:rPr>
          <w:rFonts w:ascii="Arial" w:hAnsi="Arial" w:cs="Arial"/>
        </w:rPr>
        <w:t>Edital</w:t>
      </w:r>
      <w:r w:rsidRPr="00B210FA">
        <w:rPr>
          <w:rFonts w:ascii="Arial" w:hAnsi="Arial" w:cs="Arial"/>
          <w:spacing w:val="16"/>
        </w:rPr>
        <w:t xml:space="preserve"> </w:t>
      </w:r>
      <w:r w:rsidRPr="00B210FA">
        <w:rPr>
          <w:rFonts w:ascii="Arial" w:hAnsi="Arial" w:cs="Arial"/>
        </w:rPr>
        <w:t>de</w:t>
      </w:r>
      <w:r w:rsidRPr="00B210FA">
        <w:rPr>
          <w:rFonts w:ascii="Arial" w:hAnsi="Arial" w:cs="Arial"/>
          <w:spacing w:val="16"/>
        </w:rPr>
        <w:t xml:space="preserve"> </w:t>
      </w:r>
      <w:r w:rsidRPr="00B210FA">
        <w:rPr>
          <w:rFonts w:ascii="Arial" w:hAnsi="Arial" w:cs="Arial"/>
        </w:rPr>
        <w:t>convocação</w:t>
      </w:r>
      <w:r w:rsidRPr="00B210FA">
        <w:rPr>
          <w:rFonts w:ascii="Arial" w:hAnsi="Arial" w:cs="Arial"/>
          <w:spacing w:val="16"/>
        </w:rPr>
        <w:t xml:space="preserve"> </w:t>
      </w:r>
      <w:r w:rsidRPr="00B210FA">
        <w:rPr>
          <w:rFonts w:ascii="Arial" w:hAnsi="Arial" w:cs="Arial"/>
        </w:rPr>
        <w:t>e</w:t>
      </w:r>
      <w:r w:rsidRPr="00B210FA">
        <w:rPr>
          <w:rFonts w:ascii="Arial" w:hAnsi="Arial" w:cs="Arial"/>
          <w:spacing w:val="16"/>
        </w:rPr>
        <w:t xml:space="preserve"> </w:t>
      </w:r>
      <w:r w:rsidRPr="00B210FA">
        <w:rPr>
          <w:rFonts w:ascii="Arial" w:hAnsi="Arial" w:cs="Arial"/>
        </w:rPr>
        <w:t>ata</w:t>
      </w:r>
      <w:r w:rsidRPr="00B210FA">
        <w:rPr>
          <w:rFonts w:ascii="Arial" w:hAnsi="Arial" w:cs="Arial"/>
          <w:spacing w:val="16"/>
        </w:rPr>
        <w:t xml:space="preserve"> </w:t>
      </w:r>
      <w:r w:rsidRPr="00B210FA">
        <w:rPr>
          <w:rFonts w:ascii="Arial" w:hAnsi="Arial" w:cs="Arial"/>
        </w:rPr>
        <w:t>da</w:t>
      </w:r>
      <w:r w:rsidRPr="00B210FA">
        <w:rPr>
          <w:rFonts w:ascii="Arial" w:hAnsi="Arial" w:cs="Arial"/>
          <w:spacing w:val="16"/>
        </w:rPr>
        <w:t xml:space="preserve"> </w:t>
      </w:r>
      <w:r w:rsidRPr="00B210FA">
        <w:rPr>
          <w:rFonts w:ascii="Arial" w:hAnsi="Arial" w:cs="Arial"/>
        </w:rPr>
        <w:t>última</w:t>
      </w:r>
      <w:r w:rsidRPr="00B210FA">
        <w:rPr>
          <w:rFonts w:ascii="Arial" w:hAnsi="Arial" w:cs="Arial"/>
          <w:spacing w:val="16"/>
        </w:rPr>
        <w:t xml:space="preserve"> </w:t>
      </w:r>
      <w:r w:rsidRPr="00B210FA">
        <w:rPr>
          <w:rFonts w:ascii="Arial" w:hAnsi="Arial" w:cs="Arial"/>
        </w:rPr>
        <w:t>assembleia</w:t>
      </w:r>
      <w:r w:rsidRPr="00B210FA">
        <w:rPr>
          <w:rFonts w:ascii="Arial" w:hAnsi="Arial" w:cs="Arial"/>
          <w:spacing w:val="16"/>
        </w:rPr>
        <w:t xml:space="preserve"> </w:t>
      </w:r>
      <w:r w:rsidRPr="00B210FA">
        <w:rPr>
          <w:rFonts w:ascii="Arial" w:hAnsi="Arial" w:cs="Arial"/>
        </w:rPr>
        <w:t>geral,</w:t>
      </w:r>
      <w:r w:rsidRPr="00B210FA">
        <w:rPr>
          <w:rFonts w:ascii="Arial" w:hAnsi="Arial" w:cs="Arial"/>
          <w:spacing w:val="16"/>
        </w:rPr>
        <w:t xml:space="preserve"> </w:t>
      </w:r>
      <w:r w:rsidRPr="00B210FA">
        <w:rPr>
          <w:rFonts w:ascii="Arial" w:hAnsi="Arial" w:cs="Arial"/>
        </w:rPr>
        <w:t>e</w:t>
      </w:r>
      <w:r w:rsidRPr="00B210FA">
        <w:rPr>
          <w:rFonts w:ascii="Arial" w:hAnsi="Arial" w:cs="Arial"/>
          <w:spacing w:val="16"/>
        </w:rPr>
        <w:t xml:space="preserve"> </w:t>
      </w:r>
      <w:r w:rsidRPr="00B210FA">
        <w:rPr>
          <w:rFonts w:ascii="Arial" w:hAnsi="Arial" w:cs="Arial"/>
        </w:rPr>
        <w:t>registro</w:t>
      </w:r>
      <w:r w:rsidRPr="00B210FA">
        <w:rPr>
          <w:rFonts w:ascii="Arial" w:hAnsi="Arial" w:cs="Arial"/>
          <w:spacing w:val="16"/>
        </w:rPr>
        <w:t xml:space="preserve"> </w:t>
      </w:r>
      <w:r w:rsidRPr="00B210FA">
        <w:rPr>
          <w:rFonts w:ascii="Arial" w:hAnsi="Arial" w:cs="Arial"/>
        </w:rPr>
        <w:t>de</w:t>
      </w:r>
      <w:r w:rsidRPr="00B210FA">
        <w:rPr>
          <w:rFonts w:ascii="Arial" w:hAnsi="Arial" w:cs="Arial"/>
          <w:spacing w:val="16"/>
        </w:rPr>
        <w:t xml:space="preserve"> </w:t>
      </w:r>
      <w:r w:rsidRPr="00B210FA">
        <w:rPr>
          <w:rFonts w:ascii="Arial" w:hAnsi="Arial" w:cs="Arial"/>
        </w:rPr>
        <w:t>presença</w:t>
      </w:r>
      <w:r w:rsidRPr="00B210FA">
        <w:rPr>
          <w:rFonts w:ascii="Arial" w:hAnsi="Arial" w:cs="Arial"/>
          <w:spacing w:val="16"/>
        </w:rPr>
        <w:t xml:space="preserve"> </w:t>
      </w:r>
      <w:r w:rsidRPr="00B210FA">
        <w:rPr>
          <w:rFonts w:ascii="Arial" w:hAnsi="Arial" w:cs="Arial"/>
        </w:rPr>
        <w:t>dos</w:t>
      </w:r>
      <w:r w:rsidRPr="00B210FA">
        <w:rPr>
          <w:rFonts w:ascii="Arial" w:hAnsi="Arial" w:cs="Arial"/>
          <w:spacing w:val="16"/>
        </w:rPr>
        <w:t xml:space="preserve"> </w:t>
      </w:r>
      <w:r w:rsidRPr="00B210FA">
        <w:rPr>
          <w:rFonts w:ascii="Arial" w:hAnsi="Arial" w:cs="Arial"/>
        </w:rPr>
        <w:t>cooperados presentes nessa assembleia;</w:t>
      </w:r>
    </w:p>
    <w:p w14:paraId="11B8B7F8" w14:textId="77777777" w:rsidR="00576DF0" w:rsidRPr="00B210FA" w:rsidRDefault="00576DF0" w:rsidP="00576DF0">
      <w:pPr>
        <w:pStyle w:val="Corpodetexto"/>
        <w:kinsoku w:val="0"/>
        <w:overflowPunct w:val="0"/>
        <w:spacing w:before="0" w:beforeAutospacing="0" w:after="0" w:afterAutospacing="0" w:line="360" w:lineRule="auto"/>
        <w:rPr>
          <w:rFonts w:ascii="Arial" w:hAnsi="Arial" w:cs="Arial"/>
          <w:sz w:val="17"/>
          <w:szCs w:val="17"/>
        </w:rPr>
      </w:pPr>
    </w:p>
    <w:p w14:paraId="767667A1" w14:textId="77777777" w:rsidR="00576DF0" w:rsidRPr="00B210FA" w:rsidRDefault="00576DF0" w:rsidP="00576DF0">
      <w:pPr>
        <w:pStyle w:val="Corpodetexto"/>
        <w:widowControl w:val="0"/>
        <w:numPr>
          <w:ilvl w:val="2"/>
          <w:numId w:val="12"/>
        </w:numPr>
        <w:tabs>
          <w:tab w:val="left" w:pos="902"/>
        </w:tabs>
        <w:kinsoku w:val="0"/>
        <w:overflowPunct w:val="0"/>
        <w:autoSpaceDE w:val="0"/>
        <w:autoSpaceDN w:val="0"/>
        <w:adjustRightInd w:val="0"/>
        <w:spacing w:before="0" w:beforeAutospacing="0" w:after="0" w:afterAutospacing="0" w:line="360" w:lineRule="auto"/>
        <w:ind w:left="901" w:hanging="667"/>
        <w:jc w:val="both"/>
        <w:rPr>
          <w:rFonts w:ascii="Arial" w:hAnsi="Arial" w:cs="Arial"/>
        </w:rPr>
      </w:pPr>
      <w:r w:rsidRPr="00B210FA">
        <w:rPr>
          <w:rFonts w:ascii="Arial" w:hAnsi="Arial" w:cs="Arial"/>
        </w:rPr>
        <w:t>Ata da reunião em que os cooperados autorizaram a cooperativa a contratar o objeto da licitação;</w:t>
      </w:r>
    </w:p>
    <w:p w14:paraId="377270B8" w14:textId="77777777" w:rsidR="00576DF0" w:rsidRPr="00B210FA" w:rsidRDefault="00576DF0" w:rsidP="00576DF0">
      <w:pPr>
        <w:pStyle w:val="Corpodetexto"/>
        <w:kinsoku w:val="0"/>
        <w:overflowPunct w:val="0"/>
        <w:spacing w:before="0" w:beforeAutospacing="0" w:after="0" w:afterAutospacing="0" w:line="360" w:lineRule="auto"/>
        <w:rPr>
          <w:rFonts w:ascii="Arial" w:hAnsi="Arial" w:cs="Arial"/>
          <w:sz w:val="19"/>
          <w:szCs w:val="19"/>
        </w:rPr>
      </w:pPr>
    </w:p>
    <w:p w14:paraId="3C5B059B" w14:textId="77777777" w:rsidR="00576DF0" w:rsidRPr="00B210FA" w:rsidRDefault="00576DF0" w:rsidP="00576DF0">
      <w:pPr>
        <w:pStyle w:val="Corpodetexto"/>
        <w:widowControl w:val="0"/>
        <w:numPr>
          <w:ilvl w:val="2"/>
          <w:numId w:val="12"/>
        </w:numPr>
        <w:tabs>
          <w:tab w:val="left" w:pos="915"/>
        </w:tabs>
        <w:kinsoku w:val="0"/>
        <w:overflowPunct w:val="0"/>
        <w:autoSpaceDE w:val="0"/>
        <w:autoSpaceDN w:val="0"/>
        <w:adjustRightInd w:val="0"/>
        <w:spacing w:before="0" w:beforeAutospacing="0" w:after="0" w:afterAutospacing="0" w:line="360" w:lineRule="auto"/>
        <w:ind w:right="234" w:firstLine="0"/>
        <w:jc w:val="both"/>
        <w:rPr>
          <w:rFonts w:ascii="Arial" w:hAnsi="Arial" w:cs="Arial"/>
        </w:rPr>
      </w:pPr>
      <w:r w:rsidRPr="00B210FA">
        <w:rPr>
          <w:rFonts w:ascii="Arial" w:hAnsi="Arial" w:cs="Arial"/>
        </w:rPr>
        <w:t>A</w:t>
      </w:r>
      <w:r w:rsidRPr="00B210FA">
        <w:rPr>
          <w:rFonts w:ascii="Arial" w:hAnsi="Arial" w:cs="Arial"/>
          <w:spacing w:val="10"/>
        </w:rPr>
        <w:t xml:space="preserve"> </w:t>
      </w:r>
      <w:r w:rsidRPr="00B210FA">
        <w:rPr>
          <w:rFonts w:ascii="Arial" w:hAnsi="Arial" w:cs="Arial"/>
        </w:rPr>
        <w:t>última</w:t>
      </w:r>
      <w:r w:rsidRPr="00B210FA">
        <w:rPr>
          <w:rFonts w:ascii="Arial" w:hAnsi="Arial" w:cs="Arial"/>
          <w:spacing w:val="10"/>
        </w:rPr>
        <w:t xml:space="preserve"> </w:t>
      </w:r>
      <w:r w:rsidRPr="00B210FA">
        <w:rPr>
          <w:rFonts w:ascii="Arial" w:hAnsi="Arial" w:cs="Arial"/>
        </w:rPr>
        <w:t>auditoria</w:t>
      </w:r>
      <w:r w:rsidRPr="00B210FA">
        <w:rPr>
          <w:rFonts w:ascii="Arial" w:hAnsi="Arial" w:cs="Arial"/>
          <w:spacing w:val="10"/>
        </w:rPr>
        <w:t xml:space="preserve"> </w:t>
      </w:r>
      <w:r w:rsidRPr="00B210FA">
        <w:rPr>
          <w:rFonts w:ascii="Arial" w:hAnsi="Arial" w:cs="Arial"/>
        </w:rPr>
        <w:t>contábil-financeira</w:t>
      </w:r>
      <w:r w:rsidRPr="00B210FA">
        <w:rPr>
          <w:rFonts w:ascii="Arial" w:hAnsi="Arial" w:cs="Arial"/>
          <w:spacing w:val="10"/>
        </w:rPr>
        <w:t xml:space="preserve"> </w:t>
      </w:r>
      <w:r w:rsidRPr="00B210FA">
        <w:rPr>
          <w:rFonts w:ascii="Arial" w:hAnsi="Arial" w:cs="Arial"/>
        </w:rPr>
        <w:t>da</w:t>
      </w:r>
      <w:r w:rsidRPr="00B210FA">
        <w:rPr>
          <w:rFonts w:ascii="Arial" w:hAnsi="Arial" w:cs="Arial"/>
          <w:spacing w:val="10"/>
        </w:rPr>
        <w:t xml:space="preserve"> </w:t>
      </w:r>
      <w:r w:rsidRPr="00B210FA">
        <w:rPr>
          <w:rFonts w:ascii="Arial" w:hAnsi="Arial" w:cs="Arial"/>
        </w:rPr>
        <w:t>cooperativa,</w:t>
      </w:r>
      <w:r w:rsidRPr="00B210FA">
        <w:rPr>
          <w:rFonts w:ascii="Arial" w:hAnsi="Arial" w:cs="Arial"/>
          <w:spacing w:val="10"/>
        </w:rPr>
        <w:t xml:space="preserve"> </w:t>
      </w:r>
      <w:r w:rsidRPr="00B210FA">
        <w:rPr>
          <w:rFonts w:ascii="Arial" w:hAnsi="Arial" w:cs="Arial"/>
        </w:rPr>
        <w:t>conforme</w:t>
      </w:r>
      <w:r w:rsidRPr="00B210FA">
        <w:rPr>
          <w:rFonts w:ascii="Arial" w:hAnsi="Arial" w:cs="Arial"/>
          <w:spacing w:val="10"/>
        </w:rPr>
        <w:t xml:space="preserve"> </w:t>
      </w:r>
      <w:r w:rsidRPr="00B210FA">
        <w:rPr>
          <w:rFonts w:ascii="Arial" w:hAnsi="Arial" w:cs="Arial"/>
        </w:rPr>
        <w:t>dispõe</w:t>
      </w:r>
      <w:r w:rsidRPr="00B210FA">
        <w:rPr>
          <w:rFonts w:ascii="Arial" w:hAnsi="Arial" w:cs="Arial"/>
          <w:spacing w:val="10"/>
        </w:rPr>
        <w:t xml:space="preserve"> </w:t>
      </w:r>
      <w:r w:rsidRPr="00B210FA">
        <w:rPr>
          <w:rFonts w:ascii="Arial" w:hAnsi="Arial" w:cs="Arial"/>
        </w:rPr>
        <w:t>o</w:t>
      </w:r>
      <w:r w:rsidRPr="00B210FA">
        <w:rPr>
          <w:rFonts w:ascii="Arial" w:hAnsi="Arial" w:cs="Arial"/>
          <w:spacing w:val="10"/>
        </w:rPr>
        <w:t xml:space="preserve"> </w:t>
      </w:r>
      <w:r w:rsidRPr="00B210FA">
        <w:rPr>
          <w:rFonts w:ascii="Arial" w:hAnsi="Arial" w:cs="Arial"/>
        </w:rPr>
        <w:t>art.</w:t>
      </w:r>
      <w:r w:rsidRPr="00B210FA">
        <w:rPr>
          <w:rFonts w:ascii="Arial" w:hAnsi="Arial" w:cs="Arial"/>
          <w:spacing w:val="10"/>
        </w:rPr>
        <w:t xml:space="preserve"> </w:t>
      </w:r>
      <w:r w:rsidRPr="00B210FA">
        <w:rPr>
          <w:rFonts w:ascii="Arial" w:hAnsi="Arial" w:cs="Arial"/>
        </w:rPr>
        <w:t>112</w:t>
      </w:r>
      <w:r w:rsidRPr="00B210FA">
        <w:rPr>
          <w:rFonts w:ascii="Arial" w:hAnsi="Arial" w:cs="Arial"/>
          <w:spacing w:val="10"/>
        </w:rPr>
        <w:t xml:space="preserve"> </w:t>
      </w:r>
      <w:r w:rsidRPr="00B210FA">
        <w:rPr>
          <w:rFonts w:ascii="Arial" w:hAnsi="Arial" w:cs="Arial"/>
        </w:rPr>
        <w:t>da</w:t>
      </w:r>
      <w:r w:rsidRPr="00B210FA">
        <w:rPr>
          <w:rFonts w:ascii="Arial" w:hAnsi="Arial" w:cs="Arial"/>
          <w:spacing w:val="10"/>
        </w:rPr>
        <w:t xml:space="preserve"> </w:t>
      </w:r>
      <w:r w:rsidRPr="00B210FA">
        <w:rPr>
          <w:rFonts w:ascii="Arial" w:hAnsi="Arial" w:cs="Arial"/>
        </w:rPr>
        <w:t>Lei</w:t>
      </w:r>
      <w:r w:rsidRPr="00B210FA">
        <w:rPr>
          <w:rFonts w:ascii="Arial" w:hAnsi="Arial" w:cs="Arial"/>
          <w:spacing w:val="10"/>
        </w:rPr>
        <w:t xml:space="preserve"> </w:t>
      </w:r>
      <w:r w:rsidRPr="00B210FA">
        <w:rPr>
          <w:rFonts w:ascii="Arial" w:hAnsi="Arial" w:cs="Arial"/>
        </w:rPr>
        <w:t>nº</w:t>
      </w:r>
      <w:r w:rsidRPr="00B210FA">
        <w:rPr>
          <w:rFonts w:ascii="Arial" w:hAnsi="Arial" w:cs="Arial"/>
          <w:spacing w:val="10"/>
        </w:rPr>
        <w:t xml:space="preserve"> </w:t>
      </w:r>
      <w:r w:rsidRPr="00B210FA">
        <w:rPr>
          <w:rFonts w:ascii="Arial" w:hAnsi="Arial" w:cs="Arial"/>
        </w:rPr>
        <w:t xml:space="preserve">5.764, </w:t>
      </w:r>
      <w:r w:rsidRPr="00B210FA">
        <w:rPr>
          <w:rFonts w:ascii="Arial" w:hAnsi="Arial" w:cs="Arial"/>
          <w:spacing w:val="1"/>
        </w:rPr>
        <w:t>de</w:t>
      </w:r>
      <w:r w:rsidRPr="00B210FA">
        <w:rPr>
          <w:rFonts w:ascii="Arial" w:hAnsi="Arial" w:cs="Arial"/>
          <w:spacing w:val="39"/>
        </w:rPr>
        <w:t xml:space="preserve"> </w:t>
      </w:r>
      <w:r w:rsidRPr="00B210FA">
        <w:rPr>
          <w:rFonts w:ascii="Arial" w:hAnsi="Arial" w:cs="Arial"/>
          <w:spacing w:val="1"/>
        </w:rPr>
        <w:t>1971,</w:t>
      </w:r>
      <w:r w:rsidRPr="00B210FA">
        <w:rPr>
          <w:rFonts w:ascii="Arial" w:hAnsi="Arial" w:cs="Arial"/>
          <w:spacing w:val="40"/>
        </w:rPr>
        <w:t xml:space="preserve"> </w:t>
      </w:r>
      <w:r w:rsidRPr="00B210FA">
        <w:rPr>
          <w:rFonts w:ascii="Arial" w:hAnsi="Arial" w:cs="Arial"/>
          <w:spacing w:val="1"/>
        </w:rPr>
        <w:t>ou</w:t>
      </w:r>
      <w:r w:rsidRPr="00B210FA">
        <w:rPr>
          <w:rFonts w:ascii="Arial" w:hAnsi="Arial" w:cs="Arial"/>
          <w:spacing w:val="39"/>
        </w:rPr>
        <w:t xml:space="preserve"> </w:t>
      </w:r>
      <w:r w:rsidRPr="00B210FA">
        <w:rPr>
          <w:rFonts w:ascii="Arial" w:hAnsi="Arial" w:cs="Arial"/>
          <w:spacing w:val="1"/>
        </w:rPr>
        <w:t>uma</w:t>
      </w:r>
      <w:r w:rsidRPr="00B210FA">
        <w:rPr>
          <w:rFonts w:ascii="Arial" w:hAnsi="Arial" w:cs="Arial"/>
          <w:spacing w:val="40"/>
        </w:rPr>
        <w:t xml:space="preserve"> </w:t>
      </w:r>
      <w:r w:rsidRPr="00B210FA">
        <w:rPr>
          <w:rFonts w:ascii="Arial" w:hAnsi="Arial" w:cs="Arial"/>
          <w:spacing w:val="1"/>
        </w:rPr>
        <w:t>declaração,</w:t>
      </w:r>
      <w:r w:rsidRPr="00B210FA">
        <w:rPr>
          <w:rFonts w:ascii="Arial" w:hAnsi="Arial" w:cs="Arial"/>
          <w:spacing w:val="40"/>
        </w:rPr>
        <w:t xml:space="preserve"> </w:t>
      </w:r>
      <w:r w:rsidRPr="00B210FA">
        <w:rPr>
          <w:rFonts w:ascii="Arial" w:hAnsi="Arial" w:cs="Arial"/>
          <w:spacing w:val="1"/>
        </w:rPr>
        <w:t>sob</w:t>
      </w:r>
      <w:r w:rsidRPr="00B210FA">
        <w:rPr>
          <w:rFonts w:ascii="Arial" w:hAnsi="Arial" w:cs="Arial"/>
          <w:spacing w:val="39"/>
        </w:rPr>
        <w:t xml:space="preserve"> </w:t>
      </w:r>
      <w:r w:rsidRPr="00B210FA">
        <w:rPr>
          <w:rFonts w:ascii="Arial" w:hAnsi="Arial" w:cs="Arial"/>
          <w:spacing w:val="1"/>
        </w:rPr>
        <w:t>as</w:t>
      </w:r>
      <w:r w:rsidRPr="00B210FA">
        <w:rPr>
          <w:rFonts w:ascii="Arial" w:hAnsi="Arial" w:cs="Arial"/>
          <w:spacing w:val="40"/>
        </w:rPr>
        <w:t xml:space="preserve"> </w:t>
      </w:r>
      <w:r w:rsidRPr="00B210FA">
        <w:rPr>
          <w:rFonts w:ascii="Arial" w:hAnsi="Arial" w:cs="Arial"/>
          <w:spacing w:val="1"/>
        </w:rPr>
        <w:t>penas</w:t>
      </w:r>
      <w:r w:rsidRPr="00B210FA">
        <w:rPr>
          <w:rFonts w:ascii="Arial" w:hAnsi="Arial" w:cs="Arial"/>
          <w:spacing w:val="39"/>
        </w:rPr>
        <w:t xml:space="preserve"> </w:t>
      </w:r>
      <w:r w:rsidRPr="00B210FA">
        <w:rPr>
          <w:rFonts w:ascii="Arial" w:hAnsi="Arial" w:cs="Arial"/>
          <w:spacing w:val="1"/>
        </w:rPr>
        <w:t>da</w:t>
      </w:r>
      <w:r w:rsidRPr="00B210FA">
        <w:rPr>
          <w:rFonts w:ascii="Arial" w:hAnsi="Arial" w:cs="Arial"/>
          <w:spacing w:val="40"/>
        </w:rPr>
        <w:t xml:space="preserve"> </w:t>
      </w:r>
      <w:r w:rsidRPr="00B210FA">
        <w:rPr>
          <w:rFonts w:ascii="Arial" w:hAnsi="Arial" w:cs="Arial"/>
          <w:spacing w:val="1"/>
        </w:rPr>
        <w:t>lei,</w:t>
      </w:r>
      <w:r w:rsidRPr="00B210FA">
        <w:rPr>
          <w:rFonts w:ascii="Arial" w:hAnsi="Arial" w:cs="Arial"/>
          <w:spacing w:val="40"/>
        </w:rPr>
        <w:t xml:space="preserve"> </w:t>
      </w:r>
      <w:r w:rsidRPr="00B210FA">
        <w:rPr>
          <w:rFonts w:ascii="Arial" w:hAnsi="Arial" w:cs="Arial"/>
          <w:spacing w:val="1"/>
        </w:rPr>
        <w:t>de</w:t>
      </w:r>
      <w:r w:rsidRPr="00B210FA">
        <w:rPr>
          <w:rFonts w:ascii="Arial" w:hAnsi="Arial" w:cs="Arial"/>
          <w:spacing w:val="39"/>
        </w:rPr>
        <w:t xml:space="preserve"> </w:t>
      </w:r>
      <w:r w:rsidRPr="00B210FA">
        <w:rPr>
          <w:rFonts w:ascii="Arial" w:hAnsi="Arial" w:cs="Arial"/>
          <w:spacing w:val="1"/>
        </w:rPr>
        <w:t>que</w:t>
      </w:r>
      <w:r w:rsidRPr="00B210FA">
        <w:rPr>
          <w:rFonts w:ascii="Arial" w:hAnsi="Arial" w:cs="Arial"/>
          <w:spacing w:val="40"/>
        </w:rPr>
        <w:t xml:space="preserve"> </w:t>
      </w:r>
      <w:r w:rsidRPr="00B210FA">
        <w:rPr>
          <w:rFonts w:ascii="Arial" w:hAnsi="Arial" w:cs="Arial"/>
          <w:spacing w:val="1"/>
        </w:rPr>
        <w:t>tal</w:t>
      </w:r>
      <w:r w:rsidRPr="00B210FA">
        <w:rPr>
          <w:rFonts w:ascii="Arial" w:hAnsi="Arial" w:cs="Arial"/>
          <w:spacing w:val="39"/>
        </w:rPr>
        <w:t xml:space="preserve"> </w:t>
      </w:r>
      <w:r w:rsidRPr="00B210FA">
        <w:rPr>
          <w:rFonts w:ascii="Arial" w:hAnsi="Arial" w:cs="Arial"/>
          <w:spacing w:val="1"/>
        </w:rPr>
        <w:t>auditoria</w:t>
      </w:r>
      <w:r w:rsidRPr="00B210FA">
        <w:rPr>
          <w:rFonts w:ascii="Arial" w:hAnsi="Arial" w:cs="Arial"/>
          <w:spacing w:val="40"/>
        </w:rPr>
        <w:t xml:space="preserve"> </w:t>
      </w:r>
      <w:r w:rsidRPr="00B210FA">
        <w:rPr>
          <w:rFonts w:ascii="Arial" w:hAnsi="Arial" w:cs="Arial"/>
          <w:spacing w:val="1"/>
        </w:rPr>
        <w:t>não</w:t>
      </w:r>
      <w:r w:rsidRPr="00B210FA">
        <w:rPr>
          <w:rFonts w:ascii="Arial" w:hAnsi="Arial" w:cs="Arial"/>
          <w:spacing w:val="40"/>
        </w:rPr>
        <w:t xml:space="preserve"> </w:t>
      </w:r>
      <w:r w:rsidRPr="00B210FA">
        <w:rPr>
          <w:rFonts w:ascii="Arial" w:hAnsi="Arial" w:cs="Arial"/>
          <w:spacing w:val="1"/>
        </w:rPr>
        <w:t>foi</w:t>
      </w:r>
      <w:r w:rsidRPr="00B210FA">
        <w:rPr>
          <w:rFonts w:ascii="Arial" w:hAnsi="Arial" w:cs="Arial"/>
          <w:spacing w:val="39"/>
        </w:rPr>
        <w:t xml:space="preserve"> </w:t>
      </w:r>
      <w:r w:rsidRPr="00B210FA">
        <w:rPr>
          <w:rFonts w:ascii="Arial" w:hAnsi="Arial" w:cs="Arial"/>
          <w:spacing w:val="1"/>
        </w:rPr>
        <w:t>exigida</w:t>
      </w:r>
      <w:r w:rsidRPr="00B210FA">
        <w:rPr>
          <w:rFonts w:ascii="Arial" w:hAnsi="Arial" w:cs="Arial"/>
          <w:spacing w:val="40"/>
        </w:rPr>
        <w:t xml:space="preserve"> </w:t>
      </w:r>
      <w:r w:rsidRPr="00B210FA">
        <w:rPr>
          <w:rFonts w:ascii="Arial" w:hAnsi="Arial" w:cs="Arial"/>
          <w:spacing w:val="1"/>
        </w:rPr>
        <w:t>pelo</w:t>
      </w:r>
      <w:r w:rsidRPr="00B210FA">
        <w:rPr>
          <w:rFonts w:ascii="Arial" w:hAnsi="Arial" w:cs="Arial"/>
          <w:spacing w:val="39"/>
        </w:rPr>
        <w:t xml:space="preserve"> </w:t>
      </w:r>
      <w:r w:rsidRPr="00B210FA">
        <w:rPr>
          <w:rFonts w:ascii="Arial" w:hAnsi="Arial" w:cs="Arial"/>
          <w:spacing w:val="1"/>
        </w:rPr>
        <w:t>órgão</w:t>
      </w:r>
      <w:r w:rsidRPr="00B210FA">
        <w:rPr>
          <w:rFonts w:ascii="Arial" w:hAnsi="Arial" w:cs="Arial"/>
          <w:spacing w:val="80"/>
        </w:rPr>
        <w:t xml:space="preserve"> </w:t>
      </w:r>
      <w:r w:rsidRPr="00B210FA">
        <w:rPr>
          <w:rFonts w:ascii="Arial" w:hAnsi="Arial" w:cs="Arial"/>
        </w:rPr>
        <w:t>fiscalizador;</w:t>
      </w:r>
    </w:p>
    <w:p w14:paraId="0AF2DF15" w14:textId="77777777" w:rsidR="00576DF0" w:rsidRPr="00B210FA" w:rsidRDefault="00576DF0" w:rsidP="00576DF0">
      <w:pPr>
        <w:pStyle w:val="Corpodetexto"/>
        <w:kinsoku w:val="0"/>
        <w:overflowPunct w:val="0"/>
        <w:spacing w:before="0" w:beforeAutospacing="0" w:after="0" w:afterAutospacing="0" w:line="360" w:lineRule="auto"/>
        <w:rPr>
          <w:rFonts w:ascii="Arial" w:hAnsi="Arial" w:cs="Arial"/>
          <w:sz w:val="17"/>
          <w:szCs w:val="17"/>
        </w:rPr>
      </w:pPr>
    </w:p>
    <w:p w14:paraId="2264DEF4" w14:textId="77777777" w:rsidR="00576DF0" w:rsidRPr="00B210FA" w:rsidRDefault="00576DF0" w:rsidP="00576DF0">
      <w:pPr>
        <w:pStyle w:val="Corpodetexto"/>
        <w:widowControl w:val="0"/>
        <w:numPr>
          <w:ilvl w:val="2"/>
          <w:numId w:val="12"/>
        </w:numPr>
        <w:tabs>
          <w:tab w:val="left" w:pos="944"/>
        </w:tabs>
        <w:kinsoku w:val="0"/>
        <w:overflowPunct w:val="0"/>
        <w:autoSpaceDE w:val="0"/>
        <w:autoSpaceDN w:val="0"/>
        <w:adjustRightInd w:val="0"/>
        <w:spacing w:before="0" w:beforeAutospacing="0" w:after="0" w:afterAutospacing="0" w:line="360" w:lineRule="auto"/>
        <w:ind w:right="234" w:firstLine="0"/>
        <w:jc w:val="both"/>
        <w:rPr>
          <w:rFonts w:ascii="Arial" w:hAnsi="Arial" w:cs="Arial"/>
        </w:rPr>
      </w:pPr>
      <w:r w:rsidRPr="00B210FA">
        <w:rPr>
          <w:rFonts w:ascii="Arial" w:hAnsi="Arial" w:cs="Arial"/>
        </w:rPr>
        <w:t>Documentação</w:t>
      </w:r>
      <w:r w:rsidRPr="00B210FA">
        <w:rPr>
          <w:rFonts w:ascii="Arial" w:hAnsi="Arial" w:cs="Arial"/>
          <w:spacing w:val="33"/>
        </w:rPr>
        <w:t xml:space="preserve"> </w:t>
      </w:r>
      <w:r w:rsidRPr="00B210FA">
        <w:rPr>
          <w:rFonts w:ascii="Arial" w:hAnsi="Arial" w:cs="Arial"/>
        </w:rPr>
        <w:t>que</w:t>
      </w:r>
      <w:r w:rsidRPr="00B210FA">
        <w:rPr>
          <w:rFonts w:ascii="Arial" w:hAnsi="Arial" w:cs="Arial"/>
          <w:spacing w:val="34"/>
        </w:rPr>
        <w:t xml:space="preserve"> </w:t>
      </w:r>
      <w:r w:rsidRPr="00B210FA">
        <w:rPr>
          <w:rFonts w:ascii="Arial" w:hAnsi="Arial" w:cs="Arial"/>
        </w:rPr>
        <w:t>seja</w:t>
      </w:r>
      <w:r w:rsidRPr="00B210FA">
        <w:rPr>
          <w:rFonts w:ascii="Arial" w:hAnsi="Arial" w:cs="Arial"/>
          <w:spacing w:val="33"/>
        </w:rPr>
        <w:t xml:space="preserve"> </w:t>
      </w:r>
      <w:r w:rsidRPr="00B210FA">
        <w:rPr>
          <w:rFonts w:ascii="Arial" w:hAnsi="Arial" w:cs="Arial"/>
        </w:rPr>
        <w:t>demonstrativa</w:t>
      </w:r>
      <w:r w:rsidRPr="00B210FA">
        <w:rPr>
          <w:rFonts w:ascii="Arial" w:hAnsi="Arial" w:cs="Arial"/>
          <w:spacing w:val="34"/>
        </w:rPr>
        <w:t xml:space="preserve"> </w:t>
      </w:r>
      <w:r w:rsidRPr="00B210FA">
        <w:rPr>
          <w:rFonts w:ascii="Arial" w:hAnsi="Arial" w:cs="Arial"/>
        </w:rPr>
        <w:t>de</w:t>
      </w:r>
      <w:r w:rsidRPr="00B210FA">
        <w:rPr>
          <w:rFonts w:ascii="Arial" w:hAnsi="Arial" w:cs="Arial"/>
          <w:spacing w:val="34"/>
        </w:rPr>
        <w:t xml:space="preserve"> </w:t>
      </w:r>
      <w:r w:rsidRPr="00B210FA">
        <w:rPr>
          <w:rFonts w:ascii="Arial" w:hAnsi="Arial" w:cs="Arial"/>
        </w:rPr>
        <w:t>atuação</w:t>
      </w:r>
      <w:r w:rsidRPr="00B210FA">
        <w:rPr>
          <w:rFonts w:ascii="Arial" w:hAnsi="Arial" w:cs="Arial"/>
          <w:spacing w:val="33"/>
        </w:rPr>
        <w:t xml:space="preserve"> </w:t>
      </w:r>
      <w:r w:rsidRPr="00B210FA">
        <w:rPr>
          <w:rFonts w:ascii="Arial" w:hAnsi="Arial" w:cs="Arial"/>
        </w:rPr>
        <w:t>em</w:t>
      </w:r>
      <w:r w:rsidRPr="00B210FA">
        <w:rPr>
          <w:rFonts w:ascii="Arial" w:hAnsi="Arial" w:cs="Arial"/>
          <w:spacing w:val="34"/>
        </w:rPr>
        <w:t xml:space="preserve"> </w:t>
      </w:r>
      <w:r w:rsidRPr="00B210FA">
        <w:rPr>
          <w:rFonts w:ascii="Arial" w:hAnsi="Arial" w:cs="Arial"/>
        </w:rPr>
        <w:t>regime</w:t>
      </w:r>
      <w:r w:rsidRPr="00B210FA">
        <w:rPr>
          <w:rFonts w:ascii="Arial" w:hAnsi="Arial" w:cs="Arial"/>
          <w:spacing w:val="33"/>
        </w:rPr>
        <w:t xml:space="preserve"> </w:t>
      </w:r>
      <w:r w:rsidRPr="00B210FA">
        <w:rPr>
          <w:rFonts w:ascii="Arial" w:hAnsi="Arial" w:cs="Arial"/>
        </w:rPr>
        <w:t>cooperado,</w:t>
      </w:r>
      <w:r w:rsidRPr="00B210FA">
        <w:rPr>
          <w:rFonts w:ascii="Arial" w:hAnsi="Arial" w:cs="Arial"/>
          <w:spacing w:val="34"/>
        </w:rPr>
        <w:t xml:space="preserve"> </w:t>
      </w:r>
      <w:r w:rsidRPr="00B210FA">
        <w:rPr>
          <w:rFonts w:ascii="Arial" w:hAnsi="Arial" w:cs="Arial"/>
        </w:rPr>
        <w:t>com</w:t>
      </w:r>
      <w:r w:rsidRPr="00B210FA">
        <w:rPr>
          <w:rFonts w:ascii="Arial" w:hAnsi="Arial" w:cs="Arial"/>
          <w:spacing w:val="34"/>
        </w:rPr>
        <w:t xml:space="preserve"> </w:t>
      </w:r>
      <w:r w:rsidRPr="00B210FA">
        <w:rPr>
          <w:rFonts w:ascii="Arial" w:hAnsi="Arial" w:cs="Arial"/>
        </w:rPr>
        <w:t>repartição</w:t>
      </w:r>
      <w:r w:rsidRPr="00B210FA">
        <w:rPr>
          <w:rFonts w:ascii="Arial" w:hAnsi="Arial" w:cs="Arial"/>
          <w:spacing w:val="33"/>
        </w:rPr>
        <w:t xml:space="preserve"> </w:t>
      </w:r>
      <w:r w:rsidRPr="00B210FA">
        <w:rPr>
          <w:rFonts w:ascii="Arial" w:hAnsi="Arial" w:cs="Arial"/>
        </w:rPr>
        <w:t>de</w:t>
      </w:r>
      <w:r w:rsidRPr="00B210FA">
        <w:rPr>
          <w:rFonts w:ascii="Arial" w:hAnsi="Arial" w:cs="Arial"/>
          <w:spacing w:val="124"/>
        </w:rPr>
        <w:t xml:space="preserve"> </w:t>
      </w:r>
      <w:r w:rsidRPr="00B210FA">
        <w:rPr>
          <w:rFonts w:ascii="Arial" w:hAnsi="Arial" w:cs="Arial"/>
          <w:spacing w:val="1"/>
        </w:rPr>
        <w:t>receitas</w:t>
      </w:r>
      <w:r w:rsidRPr="00B210FA">
        <w:rPr>
          <w:rFonts w:ascii="Arial" w:hAnsi="Arial" w:cs="Arial"/>
          <w:spacing w:val="21"/>
        </w:rPr>
        <w:t xml:space="preserve"> </w:t>
      </w:r>
      <w:r w:rsidRPr="00B210FA">
        <w:rPr>
          <w:rFonts w:ascii="Arial" w:hAnsi="Arial" w:cs="Arial"/>
        </w:rPr>
        <w:t>e</w:t>
      </w:r>
      <w:r w:rsidRPr="00B210FA">
        <w:rPr>
          <w:rFonts w:ascii="Arial" w:hAnsi="Arial" w:cs="Arial"/>
          <w:spacing w:val="21"/>
        </w:rPr>
        <w:t xml:space="preserve"> </w:t>
      </w:r>
      <w:r w:rsidRPr="00B210FA">
        <w:rPr>
          <w:rFonts w:ascii="Arial" w:hAnsi="Arial" w:cs="Arial"/>
          <w:spacing w:val="1"/>
        </w:rPr>
        <w:t>despesas</w:t>
      </w:r>
      <w:r w:rsidRPr="00B210FA">
        <w:rPr>
          <w:rFonts w:ascii="Arial" w:hAnsi="Arial" w:cs="Arial"/>
          <w:spacing w:val="21"/>
        </w:rPr>
        <w:t xml:space="preserve"> </w:t>
      </w:r>
      <w:r w:rsidRPr="00B210FA">
        <w:rPr>
          <w:rFonts w:ascii="Arial" w:hAnsi="Arial" w:cs="Arial"/>
          <w:spacing w:val="1"/>
        </w:rPr>
        <w:t>entre</w:t>
      </w:r>
      <w:r w:rsidRPr="00B210FA">
        <w:rPr>
          <w:rFonts w:ascii="Arial" w:hAnsi="Arial" w:cs="Arial"/>
          <w:spacing w:val="21"/>
        </w:rPr>
        <w:t xml:space="preserve"> </w:t>
      </w:r>
      <w:r w:rsidRPr="00B210FA">
        <w:rPr>
          <w:rFonts w:ascii="Arial" w:hAnsi="Arial" w:cs="Arial"/>
          <w:spacing w:val="1"/>
        </w:rPr>
        <w:t>os</w:t>
      </w:r>
      <w:r w:rsidRPr="00B210FA">
        <w:rPr>
          <w:rFonts w:ascii="Arial" w:hAnsi="Arial" w:cs="Arial"/>
          <w:spacing w:val="21"/>
        </w:rPr>
        <w:t xml:space="preserve"> </w:t>
      </w:r>
      <w:r w:rsidRPr="00B210FA">
        <w:rPr>
          <w:rFonts w:ascii="Arial" w:hAnsi="Arial" w:cs="Arial"/>
          <w:spacing w:val="1"/>
        </w:rPr>
        <w:t>cooperados,</w:t>
      </w:r>
      <w:r w:rsidRPr="00B210FA">
        <w:rPr>
          <w:rFonts w:ascii="Arial" w:hAnsi="Arial" w:cs="Arial"/>
          <w:spacing w:val="21"/>
        </w:rPr>
        <w:t xml:space="preserve"> </w:t>
      </w:r>
      <w:r w:rsidRPr="00B210FA">
        <w:rPr>
          <w:rFonts w:ascii="Arial" w:hAnsi="Arial" w:cs="Arial"/>
          <w:spacing w:val="1"/>
        </w:rPr>
        <w:t>caso</w:t>
      </w:r>
      <w:r w:rsidRPr="00B210FA">
        <w:rPr>
          <w:rFonts w:ascii="Arial" w:hAnsi="Arial" w:cs="Arial"/>
          <w:spacing w:val="21"/>
        </w:rPr>
        <w:t xml:space="preserve"> </w:t>
      </w:r>
      <w:r w:rsidRPr="00B210FA">
        <w:rPr>
          <w:rFonts w:ascii="Arial" w:hAnsi="Arial" w:cs="Arial"/>
          <w:spacing w:val="1"/>
        </w:rPr>
        <w:t>essa</w:t>
      </w:r>
      <w:r w:rsidRPr="00B210FA">
        <w:rPr>
          <w:rFonts w:ascii="Arial" w:hAnsi="Arial" w:cs="Arial"/>
          <w:spacing w:val="21"/>
        </w:rPr>
        <w:t xml:space="preserve"> </w:t>
      </w:r>
      <w:r w:rsidRPr="00B210FA">
        <w:rPr>
          <w:rFonts w:ascii="Arial" w:hAnsi="Arial" w:cs="Arial"/>
          <w:spacing w:val="1"/>
        </w:rPr>
        <w:t>circunstância</w:t>
      </w:r>
      <w:r w:rsidRPr="00B210FA">
        <w:rPr>
          <w:rFonts w:ascii="Arial" w:hAnsi="Arial" w:cs="Arial"/>
          <w:spacing w:val="21"/>
        </w:rPr>
        <w:t xml:space="preserve"> </w:t>
      </w:r>
      <w:r w:rsidRPr="00B210FA">
        <w:rPr>
          <w:rFonts w:ascii="Arial" w:hAnsi="Arial" w:cs="Arial"/>
          <w:spacing w:val="1"/>
        </w:rPr>
        <w:t>não</w:t>
      </w:r>
      <w:r w:rsidRPr="00B210FA">
        <w:rPr>
          <w:rFonts w:ascii="Arial" w:hAnsi="Arial" w:cs="Arial"/>
          <w:spacing w:val="21"/>
        </w:rPr>
        <w:t xml:space="preserve"> </w:t>
      </w:r>
      <w:r w:rsidRPr="00B210FA">
        <w:rPr>
          <w:rFonts w:ascii="Arial" w:hAnsi="Arial" w:cs="Arial"/>
          <w:spacing w:val="1"/>
        </w:rPr>
        <w:t>esteja</w:t>
      </w:r>
      <w:r w:rsidRPr="00B210FA">
        <w:rPr>
          <w:rFonts w:ascii="Arial" w:hAnsi="Arial" w:cs="Arial"/>
          <w:spacing w:val="21"/>
        </w:rPr>
        <w:t xml:space="preserve"> </w:t>
      </w:r>
      <w:r w:rsidRPr="00B210FA">
        <w:rPr>
          <w:rFonts w:ascii="Arial" w:hAnsi="Arial" w:cs="Arial"/>
          <w:spacing w:val="1"/>
        </w:rPr>
        <w:t>evidenciada</w:t>
      </w:r>
      <w:r w:rsidRPr="00B210FA">
        <w:rPr>
          <w:rFonts w:ascii="Arial" w:hAnsi="Arial" w:cs="Arial"/>
          <w:spacing w:val="21"/>
        </w:rPr>
        <w:t xml:space="preserve"> </w:t>
      </w:r>
      <w:r w:rsidRPr="00B210FA">
        <w:rPr>
          <w:rFonts w:ascii="Arial" w:hAnsi="Arial" w:cs="Arial"/>
          <w:spacing w:val="1"/>
        </w:rPr>
        <w:t>na</w:t>
      </w:r>
      <w:r w:rsidRPr="00B210FA">
        <w:rPr>
          <w:rFonts w:ascii="Arial" w:hAnsi="Arial" w:cs="Arial"/>
          <w:spacing w:val="105"/>
        </w:rPr>
        <w:t xml:space="preserve"> </w:t>
      </w:r>
      <w:r w:rsidRPr="00B210FA">
        <w:rPr>
          <w:rFonts w:ascii="Arial" w:hAnsi="Arial" w:cs="Arial"/>
        </w:rPr>
        <w:t>documentação a ser apresentada para atendimento aos subitens anteriores.</w:t>
      </w:r>
    </w:p>
    <w:p w14:paraId="12CA0492" w14:textId="77777777" w:rsidR="00576DF0" w:rsidRPr="00B210FA" w:rsidRDefault="00576DF0" w:rsidP="00576DF0">
      <w:pPr>
        <w:pStyle w:val="Corpodetexto"/>
        <w:kinsoku w:val="0"/>
        <w:overflowPunct w:val="0"/>
        <w:spacing w:before="0" w:beforeAutospacing="0" w:after="0" w:afterAutospacing="0" w:line="360" w:lineRule="auto"/>
        <w:rPr>
          <w:rFonts w:ascii="Arial" w:hAnsi="Arial" w:cs="Arial"/>
          <w:sz w:val="17"/>
          <w:szCs w:val="17"/>
        </w:rPr>
      </w:pPr>
    </w:p>
    <w:p w14:paraId="6B1E04EA" w14:textId="77777777" w:rsidR="00576DF0" w:rsidRPr="00B210FA" w:rsidRDefault="00576DF0" w:rsidP="00576DF0">
      <w:pPr>
        <w:pStyle w:val="Corpodetexto"/>
        <w:widowControl w:val="0"/>
        <w:numPr>
          <w:ilvl w:val="2"/>
          <w:numId w:val="12"/>
        </w:numPr>
        <w:tabs>
          <w:tab w:val="left" w:pos="944"/>
        </w:tabs>
        <w:kinsoku w:val="0"/>
        <w:overflowPunct w:val="0"/>
        <w:autoSpaceDE w:val="0"/>
        <w:autoSpaceDN w:val="0"/>
        <w:adjustRightInd w:val="0"/>
        <w:spacing w:before="0" w:beforeAutospacing="0" w:after="0" w:afterAutospacing="0" w:line="360" w:lineRule="auto"/>
        <w:ind w:right="234" w:firstLine="0"/>
        <w:jc w:val="both"/>
        <w:rPr>
          <w:rFonts w:ascii="Arial" w:hAnsi="Arial" w:cs="Arial"/>
        </w:rPr>
      </w:pPr>
      <w:r w:rsidRPr="00B210FA">
        <w:rPr>
          <w:rFonts w:ascii="Arial" w:hAnsi="Arial" w:cs="Arial"/>
        </w:rPr>
        <w:t>Documentação</w:t>
      </w:r>
      <w:r w:rsidRPr="00B210FA">
        <w:rPr>
          <w:rFonts w:ascii="Arial" w:hAnsi="Arial" w:cs="Arial"/>
          <w:spacing w:val="33"/>
        </w:rPr>
        <w:t xml:space="preserve"> </w:t>
      </w:r>
      <w:r w:rsidRPr="00B210FA">
        <w:rPr>
          <w:rFonts w:ascii="Arial" w:hAnsi="Arial" w:cs="Arial"/>
        </w:rPr>
        <w:t>que</w:t>
      </w:r>
      <w:r w:rsidRPr="00B210FA">
        <w:rPr>
          <w:rFonts w:ascii="Arial" w:hAnsi="Arial" w:cs="Arial"/>
          <w:spacing w:val="34"/>
        </w:rPr>
        <w:t xml:space="preserve"> </w:t>
      </w:r>
      <w:r w:rsidRPr="00B210FA">
        <w:rPr>
          <w:rFonts w:ascii="Arial" w:hAnsi="Arial" w:cs="Arial"/>
        </w:rPr>
        <w:t>seja</w:t>
      </w:r>
      <w:r w:rsidRPr="00B210FA">
        <w:rPr>
          <w:rFonts w:ascii="Arial" w:hAnsi="Arial" w:cs="Arial"/>
          <w:spacing w:val="33"/>
        </w:rPr>
        <w:t xml:space="preserve"> </w:t>
      </w:r>
      <w:r w:rsidRPr="00B210FA">
        <w:rPr>
          <w:rFonts w:ascii="Arial" w:hAnsi="Arial" w:cs="Arial"/>
        </w:rPr>
        <w:t>demonstrativa</w:t>
      </w:r>
      <w:r w:rsidRPr="00B210FA">
        <w:rPr>
          <w:rFonts w:ascii="Arial" w:hAnsi="Arial" w:cs="Arial"/>
          <w:spacing w:val="34"/>
        </w:rPr>
        <w:t xml:space="preserve"> </w:t>
      </w:r>
      <w:r w:rsidRPr="00B210FA">
        <w:rPr>
          <w:rFonts w:ascii="Arial" w:hAnsi="Arial" w:cs="Arial"/>
        </w:rPr>
        <w:t>de</w:t>
      </w:r>
      <w:r w:rsidRPr="00B210FA">
        <w:rPr>
          <w:rFonts w:ascii="Arial" w:hAnsi="Arial" w:cs="Arial"/>
          <w:spacing w:val="34"/>
        </w:rPr>
        <w:t xml:space="preserve"> </w:t>
      </w:r>
      <w:r w:rsidRPr="00B210FA">
        <w:rPr>
          <w:rFonts w:ascii="Arial" w:hAnsi="Arial" w:cs="Arial"/>
        </w:rPr>
        <w:t>atuação</w:t>
      </w:r>
      <w:r w:rsidRPr="00B210FA">
        <w:rPr>
          <w:rFonts w:ascii="Arial" w:hAnsi="Arial" w:cs="Arial"/>
          <w:spacing w:val="33"/>
        </w:rPr>
        <w:t xml:space="preserve"> </w:t>
      </w:r>
      <w:r w:rsidRPr="00B210FA">
        <w:rPr>
          <w:rFonts w:ascii="Arial" w:hAnsi="Arial" w:cs="Arial"/>
        </w:rPr>
        <w:t>em</w:t>
      </w:r>
      <w:r w:rsidRPr="00B210FA">
        <w:rPr>
          <w:rFonts w:ascii="Arial" w:hAnsi="Arial" w:cs="Arial"/>
          <w:spacing w:val="34"/>
        </w:rPr>
        <w:t xml:space="preserve"> </w:t>
      </w:r>
      <w:r w:rsidRPr="00B210FA">
        <w:rPr>
          <w:rFonts w:ascii="Arial" w:hAnsi="Arial" w:cs="Arial"/>
        </w:rPr>
        <w:t>regime</w:t>
      </w:r>
      <w:r w:rsidRPr="00B210FA">
        <w:rPr>
          <w:rFonts w:ascii="Arial" w:hAnsi="Arial" w:cs="Arial"/>
          <w:spacing w:val="33"/>
        </w:rPr>
        <w:t xml:space="preserve"> </w:t>
      </w:r>
      <w:r w:rsidRPr="00B210FA">
        <w:rPr>
          <w:rFonts w:ascii="Arial" w:hAnsi="Arial" w:cs="Arial"/>
        </w:rPr>
        <w:t>cooperado,</w:t>
      </w:r>
      <w:r w:rsidRPr="00B210FA">
        <w:rPr>
          <w:rFonts w:ascii="Arial" w:hAnsi="Arial" w:cs="Arial"/>
          <w:spacing w:val="34"/>
        </w:rPr>
        <w:t xml:space="preserve"> </w:t>
      </w:r>
      <w:r w:rsidRPr="00B210FA">
        <w:rPr>
          <w:rFonts w:ascii="Arial" w:hAnsi="Arial" w:cs="Arial"/>
        </w:rPr>
        <w:t>com</w:t>
      </w:r>
      <w:r w:rsidRPr="00B210FA">
        <w:rPr>
          <w:rFonts w:ascii="Arial" w:hAnsi="Arial" w:cs="Arial"/>
          <w:spacing w:val="34"/>
        </w:rPr>
        <w:t xml:space="preserve"> </w:t>
      </w:r>
      <w:r w:rsidRPr="00B210FA">
        <w:rPr>
          <w:rFonts w:ascii="Arial" w:hAnsi="Arial" w:cs="Arial"/>
        </w:rPr>
        <w:t>repartição</w:t>
      </w:r>
      <w:r w:rsidRPr="00B210FA">
        <w:rPr>
          <w:rFonts w:ascii="Arial" w:hAnsi="Arial" w:cs="Arial"/>
          <w:spacing w:val="33"/>
        </w:rPr>
        <w:t xml:space="preserve"> </w:t>
      </w:r>
      <w:r w:rsidRPr="00B210FA">
        <w:rPr>
          <w:rFonts w:ascii="Arial" w:hAnsi="Arial" w:cs="Arial"/>
        </w:rPr>
        <w:t>de</w:t>
      </w:r>
      <w:r w:rsidRPr="00B210FA">
        <w:rPr>
          <w:rFonts w:ascii="Arial" w:hAnsi="Arial" w:cs="Arial"/>
          <w:spacing w:val="124"/>
        </w:rPr>
        <w:t xml:space="preserve"> </w:t>
      </w:r>
      <w:r w:rsidRPr="00B210FA">
        <w:rPr>
          <w:rFonts w:ascii="Arial" w:hAnsi="Arial" w:cs="Arial"/>
          <w:spacing w:val="1"/>
        </w:rPr>
        <w:t>receitas</w:t>
      </w:r>
      <w:r w:rsidRPr="00B210FA">
        <w:rPr>
          <w:rFonts w:ascii="Arial" w:hAnsi="Arial" w:cs="Arial"/>
          <w:spacing w:val="21"/>
        </w:rPr>
        <w:t xml:space="preserve"> </w:t>
      </w:r>
      <w:r w:rsidRPr="00B210FA">
        <w:rPr>
          <w:rFonts w:ascii="Arial" w:hAnsi="Arial" w:cs="Arial"/>
        </w:rPr>
        <w:t>e</w:t>
      </w:r>
      <w:r w:rsidRPr="00B210FA">
        <w:rPr>
          <w:rFonts w:ascii="Arial" w:hAnsi="Arial" w:cs="Arial"/>
          <w:spacing w:val="21"/>
        </w:rPr>
        <w:t xml:space="preserve"> </w:t>
      </w:r>
      <w:r w:rsidRPr="00B210FA">
        <w:rPr>
          <w:rFonts w:ascii="Arial" w:hAnsi="Arial" w:cs="Arial"/>
          <w:spacing w:val="1"/>
        </w:rPr>
        <w:t>despesas</w:t>
      </w:r>
      <w:r w:rsidRPr="00B210FA">
        <w:rPr>
          <w:rFonts w:ascii="Arial" w:hAnsi="Arial" w:cs="Arial"/>
          <w:spacing w:val="21"/>
        </w:rPr>
        <w:t xml:space="preserve"> </w:t>
      </w:r>
      <w:r w:rsidRPr="00B210FA">
        <w:rPr>
          <w:rFonts w:ascii="Arial" w:hAnsi="Arial" w:cs="Arial"/>
          <w:spacing w:val="1"/>
        </w:rPr>
        <w:t>entre</w:t>
      </w:r>
      <w:r w:rsidRPr="00B210FA">
        <w:rPr>
          <w:rFonts w:ascii="Arial" w:hAnsi="Arial" w:cs="Arial"/>
          <w:spacing w:val="21"/>
        </w:rPr>
        <w:t xml:space="preserve"> </w:t>
      </w:r>
      <w:r w:rsidRPr="00B210FA">
        <w:rPr>
          <w:rFonts w:ascii="Arial" w:hAnsi="Arial" w:cs="Arial"/>
          <w:spacing w:val="1"/>
        </w:rPr>
        <w:t>os</w:t>
      </w:r>
      <w:r w:rsidRPr="00B210FA">
        <w:rPr>
          <w:rFonts w:ascii="Arial" w:hAnsi="Arial" w:cs="Arial"/>
          <w:spacing w:val="21"/>
        </w:rPr>
        <w:t xml:space="preserve"> </w:t>
      </w:r>
      <w:r w:rsidRPr="00B210FA">
        <w:rPr>
          <w:rFonts w:ascii="Arial" w:hAnsi="Arial" w:cs="Arial"/>
          <w:spacing w:val="1"/>
        </w:rPr>
        <w:t>cooperados,</w:t>
      </w:r>
      <w:r w:rsidRPr="00B210FA">
        <w:rPr>
          <w:rFonts w:ascii="Arial" w:hAnsi="Arial" w:cs="Arial"/>
          <w:spacing w:val="21"/>
        </w:rPr>
        <w:t xml:space="preserve"> </w:t>
      </w:r>
      <w:r w:rsidRPr="00B210FA">
        <w:rPr>
          <w:rFonts w:ascii="Arial" w:hAnsi="Arial" w:cs="Arial"/>
          <w:spacing w:val="1"/>
        </w:rPr>
        <w:t>caso</w:t>
      </w:r>
      <w:r w:rsidRPr="00B210FA">
        <w:rPr>
          <w:rFonts w:ascii="Arial" w:hAnsi="Arial" w:cs="Arial"/>
          <w:spacing w:val="21"/>
        </w:rPr>
        <w:t xml:space="preserve"> </w:t>
      </w:r>
      <w:r w:rsidRPr="00B210FA">
        <w:rPr>
          <w:rFonts w:ascii="Arial" w:hAnsi="Arial" w:cs="Arial"/>
          <w:spacing w:val="1"/>
        </w:rPr>
        <w:t>essa</w:t>
      </w:r>
      <w:r w:rsidRPr="00B210FA">
        <w:rPr>
          <w:rFonts w:ascii="Arial" w:hAnsi="Arial" w:cs="Arial"/>
          <w:spacing w:val="21"/>
        </w:rPr>
        <w:t xml:space="preserve"> </w:t>
      </w:r>
      <w:r w:rsidRPr="00B210FA">
        <w:rPr>
          <w:rFonts w:ascii="Arial" w:hAnsi="Arial" w:cs="Arial"/>
          <w:spacing w:val="1"/>
        </w:rPr>
        <w:t>circunstância</w:t>
      </w:r>
      <w:r w:rsidRPr="00B210FA">
        <w:rPr>
          <w:rFonts w:ascii="Arial" w:hAnsi="Arial" w:cs="Arial"/>
          <w:spacing w:val="21"/>
        </w:rPr>
        <w:t xml:space="preserve"> </w:t>
      </w:r>
      <w:r w:rsidRPr="00B210FA">
        <w:rPr>
          <w:rFonts w:ascii="Arial" w:hAnsi="Arial" w:cs="Arial"/>
          <w:spacing w:val="1"/>
        </w:rPr>
        <w:t>não</w:t>
      </w:r>
      <w:r w:rsidRPr="00B210FA">
        <w:rPr>
          <w:rFonts w:ascii="Arial" w:hAnsi="Arial" w:cs="Arial"/>
          <w:spacing w:val="21"/>
        </w:rPr>
        <w:t xml:space="preserve"> </w:t>
      </w:r>
      <w:r w:rsidRPr="00B210FA">
        <w:rPr>
          <w:rFonts w:ascii="Arial" w:hAnsi="Arial" w:cs="Arial"/>
          <w:spacing w:val="1"/>
        </w:rPr>
        <w:t>esteja</w:t>
      </w:r>
      <w:r w:rsidRPr="00B210FA">
        <w:rPr>
          <w:rFonts w:ascii="Arial" w:hAnsi="Arial" w:cs="Arial"/>
          <w:spacing w:val="21"/>
        </w:rPr>
        <w:t xml:space="preserve"> </w:t>
      </w:r>
      <w:r w:rsidRPr="00B210FA">
        <w:rPr>
          <w:rFonts w:ascii="Arial" w:hAnsi="Arial" w:cs="Arial"/>
          <w:spacing w:val="1"/>
        </w:rPr>
        <w:t>evidenciada</w:t>
      </w:r>
      <w:r w:rsidRPr="00B210FA">
        <w:rPr>
          <w:rFonts w:ascii="Arial" w:hAnsi="Arial" w:cs="Arial"/>
          <w:spacing w:val="21"/>
        </w:rPr>
        <w:t xml:space="preserve"> </w:t>
      </w:r>
      <w:r w:rsidRPr="00B210FA">
        <w:rPr>
          <w:rFonts w:ascii="Arial" w:hAnsi="Arial" w:cs="Arial"/>
          <w:spacing w:val="1"/>
        </w:rPr>
        <w:t>na</w:t>
      </w:r>
      <w:r w:rsidRPr="00B210FA">
        <w:rPr>
          <w:rFonts w:ascii="Arial" w:hAnsi="Arial" w:cs="Arial"/>
          <w:spacing w:val="105"/>
        </w:rPr>
        <w:t xml:space="preserve"> </w:t>
      </w:r>
      <w:r w:rsidRPr="00B210FA">
        <w:rPr>
          <w:rFonts w:ascii="Arial" w:hAnsi="Arial" w:cs="Arial"/>
        </w:rPr>
        <w:t>documentação a ser apresentada para atendimento aos subitens anteriores.</w:t>
      </w:r>
    </w:p>
    <w:p w14:paraId="79AF87D4" w14:textId="77777777" w:rsidR="00576DF0" w:rsidRPr="00B210FA" w:rsidRDefault="00576DF0" w:rsidP="00576DF0">
      <w:pPr>
        <w:pStyle w:val="Corpodetexto"/>
        <w:kinsoku w:val="0"/>
        <w:overflowPunct w:val="0"/>
        <w:spacing w:before="0" w:beforeAutospacing="0" w:after="0" w:afterAutospacing="0" w:line="360" w:lineRule="auto"/>
        <w:rPr>
          <w:rFonts w:ascii="Arial" w:hAnsi="Arial" w:cs="Arial"/>
        </w:rPr>
      </w:pPr>
    </w:p>
    <w:p w14:paraId="5DFAD5E9" w14:textId="77777777" w:rsidR="00576DF0" w:rsidRPr="00124EB8" w:rsidRDefault="00576DF0" w:rsidP="00576DF0">
      <w:pPr>
        <w:pStyle w:val="Ttulo1"/>
        <w:kinsoku w:val="0"/>
        <w:overflowPunct w:val="0"/>
        <w:spacing w:before="0" w:line="360" w:lineRule="auto"/>
        <w:jc w:val="both"/>
        <w:rPr>
          <w:rFonts w:ascii="Arial" w:hAnsi="Arial" w:cs="Arial"/>
          <w:b w:val="0"/>
          <w:bCs w:val="0"/>
          <w:color w:val="auto"/>
        </w:rPr>
      </w:pPr>
      <w:bookmarkStart w:id="71" w:name="9._Estimativas_do_Valor_da_Contratação"/>
      <w:bookmarkEnd w:id="71"/>
      <w:r w:rsidRPr="00124EB8">
        <w:rPr>
          <w:rFonts w:ascii="Arial" w:hAnsi="Arial" w:cs="Arial"/>
          <w:color w:val="auto"/>
        </w:rPr>
        <w:t>9.</w:t>
      </w:r>
      <w:r w:rsidRPr="00124EB8">
        <w:rPr>
          <w:rFonts w:ascii="Arial" w:hAnsi="Arial" w:cs="Arial"/>
          <w:color w:val="auto"/>
          <w:spacing w:val="-7"/>
        </w:rPr>
        <w:t xml:space="preserve"> </w:t>
      </w:r>
      <w:r w:rsidRPr="00124EB8">
        <w:rPr>
          <w:rFonts w:ascii="Arial" w:hAnsi="Arial" w:cs="Arial"/>
          <w:color w:val="auto"/>
        </w:rPr>
        <w:t>Estimativas</w:t>
      </w:r>
      <w:r w:rsidRPr="00124EB8">
        <w:rPr>
          <w:rFonts w:ascii="Arial" w:hAnsi="Arial" w:cs="Arial"/>
          <w:color w:val="auto"/>
          <w:spacing w:val="-7"/>
        </w:rPr>
        <w:t xml:space="preserve"> </w:t>
      </w:r>
      <w:r w:rsidRPr="00124EB8">
        <w:rPr>
          <w:rFonts w:ascii="Arial" w:hAnsi="Arial" w:cs="Arial"/>
          <w:color w:val="auto"/>
        </w:rPr>
        <w:t>do</w:t>
      </w:r>
      <w:r w:rsidRPr="00124EB8">
        <w:rPr>
          <w:rFonts w:ascii="Arial" w:hAnsi="Arial" w:cs="Arial"/>
          <w:color w:val="auto"/>
          <w:spacing w:val="-7"/>
        </w:rPr>
        <w:t xml:space="preserve"> </w:t>
      </w:r>
      <w:r w:rsidRPr="00124EB8">
        <w:rPr>
          <w:rFonts w:ascii="Arial" w:hAnsi="Arial" w:cs="Arial"/>
          <w:color w:val="auto"/>
        </w:rPr>
        <w:t>Valor</w:t>
      </w:r>
      <w:r w:rsidRPr="00124EB8">
        <w:rPr>
          <w:rFonts w:ascii="Arial" w:hAnsi="Arial" w:cs="Arial"/>
          <w:color w:val="auto"/>
          <w:spacing w:val="-7"/>
        </w:rPr>
        <w:t xml:space="preserve"> </w:t>
      </w:r>
      <w:r w:rsidRPr="00124EB8">
        <w:rPr>
          <w:rFonts w:ascii="Arial" w:hAnsi="Arial" w:cs="Arial"/>
          <w:color w:val="auto"/>
        </w:rPr>
        <w:t>da</w:t>
      </w:r>
      <w:r w:rsidRPr="00124EB8">
        <w:rPr>
          <w:rFonts w:ascii="Arial" w:hAnsi="Arial" w:cs="Arial"/>
          <w:color w:val="auto"/>
          <w:spacing w:val="-7"/>
        </w:rPr>
        <w:t xml:space="preserve"> </w:t>
      </w:r>
      <w:r w:rsidRPr="00124EB8">
        <w:rPr>
          <w:rFonts w:ascii="Arial" w:hAnsi="Arial" w:cs="Arial"/>
          <w:color w:val="auto"/>
        </w:rPr>
        <w:t>Contratação</w:t>
      </w:r>
    </w:p>
    <w:p w14:paraId="7AED3C42" w14:textId="77777777" w:rsidR="00576DF0" w:rsidRPr="00B210FA" w:rsidRDefault="00576DF0" w:rsidP="00576DF0">
      <w:pPr>
        <w:pStyle w:val="Corpodetexto"/>
        <w:kinsoku w:val="0"/>
        <w:overflowPunct w:val="0"/>
        <w:spacing w:before="0" w:beforeAutospacing="0" w:after="0" w:afterAutospacing="0" w:line="360" w:lineRule="auto"/>
        <w:rPr>
          <w:rFonts w:ascii="Arial" w:hAnsi="Arial" w:cs="Arial"/>
          <w:b/>
          <w:bCs/>
        </w:rPr>
      </w:pPr>
    </w:p>
    <w:p w14:paraId="7A2DB067" w14:textId="77777777" w:rsidR="00576DF0" w:rsidRPr="00124EB8" w:rsidRDefault="00576DF0" w:rsidP="00576DF0">
      <w:pPr>
        <w:pStyle w:val="Corpodetexto"/>
        <w:kinsoku w:val="0"/>
        <w:overflowPunct w:val="0"/>
        <w:spacing w:before="0" w:beforeAutospacing="0" w:after="0" w:afterAutospacing="0" w:line="360" w:lineRule="auto"/>
        <w:jc w:val="both"/>
        <w:rPr>
          <w:rFonts w:ascii="Arial" w:hAnsi="Arial" w:cs="Arial"/>
          <w:b/>
          <w:bCs/>
          <w:spacing w:val="-2"/>
        </w:rPr>
      </w:pPr>
      <w:r w:rsidRPr="00124EB8">
        <w:rPr>
          <w:rFonts w:ascii="Arial" w:hAnsi="Arial" w:cs="Arial"/>
          <w:b/>
          <w:bCs/>
        </w:rPr>
        <w:t>Valor</w:t>
      </w:r>
      <w:r w:rsidRPr="00124EB8">
        <w:rPr>
          <w:rFonts w:ascii="Arial" w:hAnsi="Arial" w:cs="Arial"/>
          <w:b/>
          <w:bCs/>
          <w:spacing w:val="-3"/>
        </w:rPr>
        <w:t xml:space="preserve"> </w:t>
      </w:r>
      <w:r w:rsidRPr="00124EB8">
        <w:rPr>
          <w:rFonts w:ascii="Arial" w:hAnsi="Arial" w:cs="Arial"/>
          <w:b/>
          <w:bCs/>
        </w:rPr>
        <w:t>(R$):</w:t>
      </w:r>
      <w:r w:rsidRPr="00124EB8">
        <w:rPr>
          <w:rFonts w:ascii="Arial" w:hAnsi="Arial" w:cs="Arial"/>
          <w:b/>
          <w:bCs/>
          <w:spacing w:val="-2"/>
        </w:rPr>
        <w:t xml:space="preserve"> 9.182.14</w:t>
      </w:r>
    </w:p>
    <w:p w14:paraId="45D54625" w14:textId="77777777" w:rsidR="00576DF0" w:rsidRPr="00B210FA" w:rsidRDefault="00576DF0" w:rsidP="00576DF0">
      <w:pPr>
        <w:pStyle w:val="Corpodetexto"/>
        <w:kinsoku w:val="0"/>
        <w:overflowPunct w:val="0"/>
        <w:spacing w:before="0" w:beforeAutospacing="0" w:after="0" w:afterAutospacing="0" w:line="360" w:lineRule="auto"/>
        <w:jc w:val="both"/>
        <w:rPr>
          <w:rFonts w:ascii="Arial" w:hAnsi="Arial" w:cs="Arial"/>
          <w:sz w:val="21"/>
          <w:szCs w:val="21"/>
        </w:rPr>
      </w:pPr>
    </w:p>
    <w:p w14:paraId="21F0D47B" w14:textId="77777777" w:rsidR="00576DF0" w:rsidRPr="00B210FA" w:rsidRDefault="00576DF0" w:rsidP="00576DF0">
      <w:pPr>
        <w:pStyle w:val="Corpodetexto"/>
        <w:widowControl w:val="0"/>
        <w:numPr>
          <w:ilvl w:val="1"/>
          <w:numId w:val="11"/>
        </w:numPr>
        <w:tabs>
          <w:tab w:val="left" w:pos="688"/>
        </w:tabs>
        <w:kinsoku w:val="0"/>
        <w:overflowPunct w:val="0"/>
        <w:autoSpaceDE w:val="0"/>
        <w:autoSpaceDN w:val="0"/>
        <w:adjustRightInd w:val="0"/>
        <w:spacing w:before="0" w:beforeAutospacing="0" w:after="0" w:afterAutospacing="0" w:line="360" w:lineRule="auto"/>
        <w:ind w:hanging="400"/>
        <w:rPr>
          <w:rFonts w:ascii="Arial" w:hAnsi="Arial" w:cs="Arial"/>
        </w:rPr>
      </w:pPr>
      <w:r w:rsidRPr="00B210FA">
        <w:rPr>
          <w:rFonts w:ascii="Arial" w:hAnsi="Arial" w:cs="Arial"/>
        </w:rPr>
        <w:t>O custo estimado total da contratação é de R$ 9.182,14 (nove mil, cento e oitenta e dois reais e quatorze centavos), conforme custos unitários apostos na tabela acima. O valor estimado da contratação foi definido com observância do disposto no Decreto estadual nº 67.888, de 17 de agosto de 2023.</w:t>
      </w:r>
    </w:p>
    <w:p w14:paraId="2F1440C3" w14:textId="77777777" w:rsidR="00576DF0" w:rsidRPr="00B210FA" w:rsidRDefault="00576DF0" w:rsidP="00576DF0">
      <w:pPr>
        <w:pStyle w:val="Corpodetexto"/>
        <w:kinsoku w:val="0"/>
        <w:overflowPunct w:val="0"/>
        <w:spacing w:before="0" w:beforeAutospacing="0" w:after="0" w:afterAutospacing="0" w:line="360" w:lineRule="auto"/>
        <w:rPr>
          <w:rFonts w:ascii="Arial" w:hAnsi="Arial" w:cs="Arial"/>
          <w:sz w:val="28"/>
          <w:szCs w:val="28"/>
        </w:rPr>
      </w:pPr>
    </w:p>
    <w:p w14:paraId="370536A8" w14:textId="77777777" w:rsidR="00576DF0" w:rsidRPr="00C939B9" w:rsidRDefault="00576DF0" w:rsidP="00576DF0">
      <w:pPr>
        <w:pStyle w:val="Ttulo1"/>
        <w:kinsoku w:val="0"/>
        <w:overflowPunct w:val="0"/>
        <w:spacing w:before="0" w:line="360" w:lineRule="auto"/>
        <w:rPr>
          <w:rFonts w:ascii="Arial" w:hAnsi="Arial" w:cs="Arial"/>
          <w:b w:val="0"/>
          <w:bCs w:val="0"/>
          <w:color w:val="auto"/>
          <w:sz w:val="24"/>
          <w:szCs w:val="24"/>
        </w:rPr>
      </w:pPr>
      <w:bookmarkStart w:id="72" w:name="10._Adequação_orçamentária"/>
      <w:bookmarkEnd w:id="72"/>
      <w:r w:rsidRPr="00C939B9">
        <w:rPr>
          <w:rFonts w:ascii="Arial" w:hAnsi="Arial" w:cs="Arial"/>
          <w:color w:val="auto"/>
          <w:sz w:val="24"/>
          <w:szCs w:val="24"/>
        </w:rPr>
        <w:t>10.</w:t>
      </w:r>
      <w:r w:rsidRPr="00C939B9">
        <w:rPr>
          <w:rFonts w:ascii="Arial" w:hAnsi="Arial" w:cs="Arial"/>
          <w:color w:val="auto"/>
          <w:spacing w:val="-15"/>
          <w:sz w:val="24"/>
          <w:szCs w:val="24"/>
        </w:rPr>
        <w:t xml:space="preserve"> </w:t>
      </w:r>
      <w:r w:rsidRPr="00C939B9">
        <w:rPr>
          <w:rFonts w:ascii="Arial" w:hAnsi="Arial" w:cs="Arial"/>
          <w:color w:val="auto"/>
          <w:sz w:val="24"/>
          <w:szCs w:val="24"/>
        </w:rPr>
        <w:t>Adequação</w:t>
      </w:r>
      <w:r w:rsidRPr="00C939B9">
        <w:rPr>
          <w:rFonts w:ascii="Arial" w:hAnsi="Arial" w:cs="Arial"/>
          <w:color w:val="auto"/>
          <w:spacing w:val="-14"/>
          <w:sz w:val="24"/>
          <w:szCs w:val="24"/>
        </w:rPr>
        <w:t xml:space="preserve"> </w:t>
      </w:r>
      <w:r w:rsidRPr="00C939B9">
        <w:rPr>
          <w:rFonts w:ascii="Arial" w:hAnsi="Arial" w:cs="Arial"/>
          <w:color w:val="auto"/>
          <w:sz w:val="24"/>
          <w:szCs w:val="24"/>
        </w:rPr>
        <w:t>orçamentária</w:t>
      </w:r>
    </w:p>
    <w:p w14:paraId="5E0E9F40" w14:textId="77777777" w:rsidR="00576DF0" w:rsidRPr="00C939B9" w:rsidRDefault="00576DF0" w:rsidP="00576DF0">
      <w:pPr>
        <w:pStyle w:val="Corpodetexto"/>
        <w:kinsoku w:val="0"/>
        <w:overflowPunct w:val="0"/>
        <w:spacing w:before="0" w:beforeAutospacing="0" w:after="0" w:afterAutospacing="0" w:line="360" w:lineRule="auto"/>
        <w:rPr>
          <w:rFonts w:ascii="Arial" w:hAnsi="Arial" w:cs="Arial"/>
          <w:b/>
          <w:bCs/>
        </w:rPr>
      </w:pPr>
    </w:p>
    <w:p w14:paraId="72003A61" w14:textId="77777777" w:rsidR="00576DF0" w:rsidRPr="00C939B9" w:rsidRDefault="00576DF0" w:rsidP="00576DF0">
      <w:pPr>
        <w:pStyle w:val="Corpodetexto"/>
        <w:widowControl w:val="0"/>
        <w:numPr>
          <w:ilvl w:val="0"/>
          <w:numId w:val="10"/>
        </w:numPr>
        <w:tabs>
          <w:tab w:val="left" w:pos="504"/>
        </w:tabs>
        <w:kinsoku w:val="0"/>
        <w:overflowPunct w:val="0"/>
        <w:autoSpaceDE w:val="0"/>
        <w:autoSpaceDN w:val="0"/>
        <w:adjustRightInd w:val="0"/>
        <w:spacing w:before="0" w:beforeAutospacing="0" w:after="0" w:afterAutospacing="0" w:line="360" w:lineRule="auto"/>
        <w:rPr>
          <w:rFonts w:ascii="Arial" w:hAnsi="Arial" w:cs="Arial"/>
        </w:rPr>
      </w:pPr>
      <w:r w:rsidRPr="00C939B9">
        <w:rPr>
          <w:rFonts w:ascii="Arial" w:hAnsi="Arial" w:cs="Arial"/>
          <w:b/>
          <w:bCs/>
        </w:rPr>
        <w:t>ADEQUAÇÃO</w:t>
      </w:r>
      <w:r w:rsidRPr="00C939B9">
        <w:rPr>
          <w:rFonts w:ascii="Arial" w:hAnsi="Arial" w:cs="Arial"/>
          <w:b/>
          <w:bCs/>
          <w:spacing w:val="-28"/>
        </w:rPr>
        <w:t xml:space="preserve"> </w:t>
      </w:r>
      <w:r w:rsidRPr="00C939B9">
        <w:rPr>
          <w:rFonts w:ascii="Arial" w:hAnsi="Arial" w:cs="Arial"/>
          <w:b/>
          <w:bCs/>
        </w:rPr>
        <w:t>ORÇAMENTÁRIA</w:t>
      </w:r>
    </w:p>
    <w:p w14:paraId="0DCC9D2B" w14:textId="77777777" w:rsidR="00576DF0" w:rsidRPr="00C939B9" w:rsidRDefault="00576DF0" w:rsidP="00576DF0">
      <w:pPr>
        <w:pStyle w:val="Corpodetexto"/>
        <w:kinsoku w:val="0"/>
        <w:overflowPunct w:val="0"/>
        <w:spacing w:before="0" w:beforeAutospacing="0" w:after="0" w:afterAutospacing="0" w:line="360" w:lineRule="auto"/>
        <w:rPr>
          <w:rFonts w:ascii="Arial" w:hAnsi="Arial" w:cs="Arial"/>
          <w:b/>
          <w:bCs/>
        </w:rPr>
      </w:pPr>
    </w:p>
    <w:p w14:paraId="7DB62CE5" w14:textId="77777777" w:rsidR="00576DF0" w:rsidRPr="00C939B9" w:rsidRDefault="00576DF0" w:rsidP="00576DF0">
      <w:pPr>
        <w:pStyle w:val="Corpodetexto"/>
        <w:widowControl w:val="0"/>
        <w:numPr>
          <w:ilvl w:val="1"/>
          <w:numId w:val="10"/>
        </w:numPr>
        <w:tabs>
          <w:tab w:val="left" w:pos="861"/>
        </w:tabs>
        <w:kinsoku w:val="0"/>
        <w:overflowPunct w:val="0"/>
        <w:autoSpaceDE w:val="0"/>
        <w:autoSpaceDN w:val="0"/>
        <w:adjustRightInd w:val="0"/>
        <w:spacing w:before="0" w:beforeAutospacing="0" w:after="0" w:afterAutospacing="0" w:line="360" w:lineRule="auto"/>
        <w:ind w:right="234" w:firstLine="0"/>
        <w:rPr>
          <w:rFonts w:ascii="Arial" w:hAnsi="Arial" w:cs="Arial"/>
        </w:rPr>
      </w:pPr>
      <w:r w:rsidRPr="00C939B9">
        <w:rPr>
          <w:rFonts w:ascii="Arial" w:hAnsi="Arial" w:cs="Arial"/>
        </w:rPr>
        <w:t>As</w:t>
      </w:r>
      <w:r w:rsidRPr="00C939B9">
        <w:rPr>
          <w:rFonts w:ascii="Arial" w:hAnsi="Arial" w:cs="Arial"/>
          <w:spacing w:val="22"/>
        </w:rPr>
        <w:t xml:space="preserve"> </w:t>
      </w:r>
      <w:r w:rsidRPr="00C939B9">
        <w:rPr>
          <w:rFonts w:ascii="Arial" w:hAnsi="Arial" w:cs="Arial"/>
        </w:rPr>
        <w:t>despesas</w:t>
      </w:r>
      <w:r w:rsidRPr="00C939B9">
        <w:rPr>
          <w:rFonts w:ascii="Arial" w:hAnsi="Arial" w:cs="Arial"/>
          <w:spacing w:val="22"/>
        </w:rPr>
        <w:t xml:space="preserve"> </w:t>
      </w:r>
      <w:r w:rsidRPr="00C939B9">
        <w:rPr>
          <w:rFonts w:ascii="Arial" w:hAnsi="Arial" w:cs="Arial"/>
        </w:rPr>
        <w:t>decorrentes</w:t>
      </w:r>
      <w:r w:rsidRPr="00C939B9">
        <w:rPr>
          <w:rFonts w:ascii="Arial" w:hAnsi="Arial" w:cs="Arial"/>
          <w:spacing w:val="22"/>
        </w:rPr>
        <w:t xml:space="preserve"> </w:t>
      </w:r>
      <w:proofErr w:type="gramStart"/>
      <w:r w:rsidRPr="00C939B9">
        <w:rPr>
          <w:rFonts w:ascii="Arial" w:hAnsi="Arial" w:cs="Arial"/>
        </w:rPr>
        <w:t>da</w:t>
      </w:r>
      <w:r w:rsidRPr="00C939B9">
        <w:rPr>
          <w:rFonts w:ascii="Arial" w:hAnsi="Arial" w:cs="Arial"/>
          <w:spacing w:val="22"/>
        </w:rPr>
        <w:t xml:space="preserve"> </w:t>
      </w:r>
      <w:r w:rsidRPr="00C939B9">
        <w:rPr>
          <w:rFonts w:ascii="Arial" w:hAnsi="Arial" w:cs="Arial"/>
        </w:rPr>
        <w:t>presente</w:t>
      </w:r>
      <w:proofErr w:type="gramEnd"/>
      <w:r w:rsidRPr="00C939B9">
        <w:rPr>
          <w:rFonts w:ascii="Arial" w:hAnsi="Arial" w:cs="Arial"/>
          <w:spacing w:val="22"/>
        </w:rPr>
        <w:t xml:space="preserve"> </w:t>
      </w:r>
      <w:r w:rsidRPr="00C939B9">
        <w:rPr>
          <w:rFonts w:ascii="Arial" w:hAnsi="Arial" w:cs="Arial"/>
        </w:rPr>
        <w:t>contratação</w:t>
      </w:r>
      <w:r w:rsidRPr="00C939B9">
        <w:rPr>
          <w:rFonts w:ascii="Arial" w:hAnsi="Arial" w:cs="Arial"/>
          <w:spacing w:val="22"/>
        </w:rPr>
        <w:t xml:space="preserve"> </w:t>
      </w:r>
      <w:r w:rsidRPr="00C939B9">
        <w:rPr>
          <w:rFonts w:ascii="Arial" w:hAnsi="Arial" w:cs="Arial"/>
        </w:rPr>
        <w:t>correrão</w:t>
      </w:r>
      <w:r w:rsidRPr="00C939B9">
        <w:rPr>
          <w:rFonts w:ascii="Arial" w:hAnsi="Arial" w:cs="Arial"/>
          <w:spacing w:val="22"/>
        </w:rPr>
        <w:t xml:space="preserve"> </w:t>
      </w:r>
      <w:r w:rsidRPr="00C939B9">
        <w:rPr>
          <w:rFonts w:ascii="Arial" w:hAnsi="Arial" w:cs="Arial"/>
        </w:rPr>
        <w:t>à</w:t>
      </w:r>
      <w:r w:rsidRPr="00C939B9">
        <w:rPr>
          <w:rFonts w:ascii="Arial" w:hAnsi="Arial" w:cs="Arial"/>
          <w:spacing w:val="22"/>
        </w:rPr>
        <w:t xml:space="preserve"> </w:t>
      </w:r>
      <w:r w:rsidRPr="00C939B9">
        <w:rPr>
          <w:rFonts w:ascii="Arial" w:hAnsi="Arial" w:cs="Arial"/>
        </w:rPr>
        <w:t>conta</w:t>
      </w:r>
      <w:r w:rsidRPr="00C939B9">
        <w:rPr>
          <w:rFonts w:ascii="Arial" w:hAnsi="Arial" w:cs="Arial"/>
          <w:spacing w:val="22"/>
        </w:rPr>
        <w:t xml:space="preserve"> </w:t>
      </w:r>
      <w:r w:rsidRPr="00C939B9">
        <w:rPr>
          <w:rFonts w:ascii="Arial" w:hAnsi="Arial" w:cs="Arial"/>
        </w:rPr>
        <w:t>de</w:t>
      </w:r>
      <w:r w:rsidRPr="00C939B9">
        <w:rPr>
          <w:rFonts w:ascii="Arial" w:hAnsi="Arial" w:cs="Arial"/>
          <w:spacing w:val="22"/>
        </w:rPr>
        <w:t xml:space="preserve"> </w:t>
      </w:r>
      <w:r w:rsidRPr="00C939B9">
        <w:rPr>
          <w:rFonts w:ascii="Arial" w:hAnsi="Arial" w:cs="Arial"/>
        </w:rPr>
        <w:t>recursos específicos consignados no Orçamento do Estado</w:t>
      </w:r>
    </w:p>
    <w:p w14:paraId="50E548D3" w14:textId="77777777" w:rsidR="00576DF0" w:rsidRPr="00C939B9" w:rsidRDefault="00576DF0" w:rsidP="00576DF0">
      <w:pPr>
        <w:pStyle w:val="Corpodetexto"/>
        <w:kinsoku w:val="0"/>
        <w:overflowPunct w:val="0"/>
        <w:spacing w:before="0" w:beforeAutospacing="0" w:after="0" w:afterAutospacing="0" w:line="360" w:lineRule="auto"/>
        <w:rPr>
          <w:rFonts w:ascii="Arial" w:hAnsi="Arial" w:cs="Arial"/>
        </w:rPr>
      </w:pPr>
    </w:p>
    <w:p w14:paraId="07279568" w14:textId="77777777" w:rsidR="00576DF0" w:rsidRPr="00C939B9" w:rsidRDefault="00576DF0" w:rsidP="00576DF0">
      <w:pPr>
        <w:pStyle w:val="Ttulo1"/>
        <w:kinsoku w:val="0"/>
        <w:overflowPunct w:val="0"/>
        <w:spacing w:before="0" w:line="360" w:lineRule="auto"/>
        <w:rPr>
          <w:rFonts w:ascii="Arial" w:hAnsi="Arial" w:cs="Arial"/>
          <w:b w:val="0"/>
          <w:bCs w:val="0"/>
          <w:color w:val="auto"/>
          <w:sz w:val="24"/>
          <w:szCs w:val="24"/>
        </w:rPr>
      </w:pPr>
      <w:bookmarkStart w:id="73" w:name="11._Responsáveis"/>
      <w:bookmarkEnd w:id="73"/>
      <w:r w:rsidRPr="00C939B9">
        <w:rPr>
          <w:rFonts w:ascii="Arial" w:hAnsi="Arial" w:cs="Arial"/>
          <w:color w:val="auto"/>
          <w:sz w:val="24"/>
          <w:szCs w:val="24"/>
        </w:rPr>
        <w:t>11.</w:t>
      </w:r>
      <w:r w:rsidRPr="00C939B9">
        <w:rPr>
          <w:rFonts w:ascii="Arial" w:hAnsi="Arial" w:cs="Arial"/>
          <w:color w:val="auto"/>
          <w:spacing w:val="-16"/>
          <w:sz w:val="24"/>
          <w:szCs w:val="24"/>
        </w:rPr>
        <w:t xml:space="preserve"> </w:t>
      </w:r>
      <w:r w:rsidRPr="00C939B9">
        <w:rPr>
          <w:rFonts w:ascii="Arial" w:hAnsi="Arial" w:cs="Arial"/>
          <w:color w:val="auto"/>
          <w:sz w:val="24"/>
          <w:szCs w:val="24"/>
        </w:rPr>
        <w:t>Responsáveis</w:t>
      </w:r>
    </w:p>
    <w:p w14:paraId="149B6697" w14:textId="77777777" w:rsidR="00576DF0" w:rsidRPr="00C939B9" w:rsidRDefault="00576DF0" w:rsidP="00576DF0">
      <w:pPr>
        <w:pStyle w:val="Corpodetexto"/>
        <w:kinsoku w:val="0"/>
        <w:overflowPunct w:val="0"/>
        <w:spacing w:before="0" w:beforeAutospacing="0" w:after="0" w:afterAutospacing="0" w:line="360" w:lineRule="auto"/>
        <w:rPr>
          <w:rFonts w:ascii="Arial" w:hAnsi="Arial" w:cs="Arial"/>
          <w:b/>
          <w:bCs/>
        </w:rPr>
      </w:pPr>
    </w:p>
    <w:p w14:paraId="28BB5DFD" w14:textId="77777777" w:rsidR="00576DF0" w:rsidRPr="00C939B9" w:rsidRDefault="00576DF0" w:rsidP="00576DF0">
      <w:pPr>
        <w:pStyle w:val="Corpodetexto"/>
        <w:kinsoku w:val="0"/>
        <w:overflowPunct w:val="0"/>
        <w:spacing w:before="0" w:beforeAutospacing="0" w:after="0" w:afterAutospacing="0" w:line="360" w:lineRule="auto"/>
        <w:ind w:left="279" w:right="475"/>
        <w:rPr>
          <w:rFonts w:ascii="Arial" w:hAnsi="Arial" w:cs="Arial"/>
        </w:rPr>
      </w:pPr>
      <w:r w:rsidRPr="00C939B9">
        <w:rPr>
          <w:rFonts w:ascii="Arial" w:hAnsi="Arial" w:cs="Arial"/>
        </w:rPr>
        <w:t>Todas</w:t>
      </w:r>
      <w:r w:rsidRPr="00605DF9">
        <w:rPr>
          <w:rFonts w:ascii="Arial" w:hAnsi="Arial" w:cs="Arial"/>
        </w:rPr>
        <w:t xml:space="preserve"> </w:t>
      </w:r>
      <w:r w:rsidRPr="00C939B9">
        <w:rPr>
          <w:rFonts w:ascii="Arial" w:hAnsi="Arial" w:cs="Arial"/>
        </w:rPr>
        <w:t>as</w:t>
      </w:r>
      <w:r w:rsidRPr="00605DF9">
        <w:rPr>
          <w:rFonts w:ascii="Arial" w:hAnsi="Arial" w:cs="Arial"/>
        </w:rPr>
        <w:t xml:space="preserve"> </w:t>
      </w:r>
      <w:r w:rsidRPr="00C939B9">
        <w:rPr>
          <w:rFonts w:ascii="Arial" w:hAnsi="Arial" w:cs="Arial"/>
        </w:rPr>
        <w:t>assinaturas</w:t>
      </w:r>
      <w:r w:rsidRPr="00605DF9">
        <w:rPr>
          <w:rFonts w:ascii="Arial" w:hAnsi="Arial" w:cs="Arial"/>
        </w:rPr>
        <w:t xml:space="preserve"> </w:t>
      </w:r>
      <w:r w:rsidRPr="00C939B9">
        <w:rPr>
          <w:rFonts w:ascii="Arial" w:hAnsi="Arial" w:cs="Arial"/>
        </w:rPr>
        <w:t>eletrônicas</w:t>
      </w:r>
      <w:r w:rsidRPr="00605DF9">
        <w:rPr>
          <w:rFonts w:ascii="Arial" w:hAnsi="Arial" w:cs="Arial"/>
        </w:rPr>
        <w:t xml:space="preserve"> </w:t>
      </w:r>
      <w:r w:rsidRPr="00C939B9">
        <w:rPr>
          <w:rFonts w:ascii="Arial" w:hAnsi="Arial" w:cs="Arial"/>
        </w:rPr>
        <w:t>seguem</w:t>
      </w:r>
      <w:r w:rsidRPr="00605DF9">
        <w:rPr>
          <w:rFonts w:ascii="Arial" w:hAnsi="Arial" w:cs="Arial"/>
        </w:rPr>
        <w:t xml:space="preserve"> </w:t>
      </w:r>
      <w:r w:rsidRPr="00C939B9">
        <w:rPr>
          <w:rFonts w:ascii="Arial" w:hAnsi="Arial" w:cs="Arial"/>
        </w:rPr>
        <w:t>o</w:t>
      </w:r>
      <w:r w:rsidRPr="00605DF9">
        <w:rPr>
          <w:rFonts w:ascii="Arial" w:hAnsi="Arial" w:cs="Arial"/>
        </w:rPr>
        <w:t xml:space="preserve"> </w:t>
      </w:r>
      <w:r w:rsidRPr="00C939B9">
        <w:rPr>
          <w:rFonts w:ascii="Arial" w:hAnsi="Arial" w:cs="Arial"/>
        </w:rPr>
        <w:t>horário</w:t>
      </w:r>
      <w:r w:rsidRPr="00605DF9">
        <w:rPr>
          <w:rFonts w:ascii="Arial" w:hAnsi="Arial" w:cs="Arial"/>
        </w:rPr>
        <w:t xml:space="preserve"> </w:t>
      </w:r>
      <w:r w:rsidRPr="00C939B9">
        <w:rPr>
          <w:rFonts w:ascii="Arial" w:hAnsi="Arial" w:cs="Arial"/>
        </w:rPr>
        <w:t>oficial</w:t>
      </w:r>
      <w:r w:rsidRPr="00605DF9">
        <w:rPr>
          <w:rFonts w:ascii="Arial" w:hAnsi="Arial" w:cs="Arial"/>
        </w:rPr>
        <w:t xml:space="preserve"> </w:t>
      </w:r>
      <w:r w:rsidRPr="00C939B9">
        <w:rPr>
          <w:rFonts w:ascii="Arial" w:hAnsi="Arial" w:cs="Arial"/>
        </w:rPr>
        <w:t>de</w:t>
      </w:r>
      <w:r w:rsidRPr="00605DF9">
        <w:rPr>
          <w:rFonts w:ascii="Arial" w:hAnsi="Arial" w:cs="Arial"/>
        </w:rPr>
        <w:t xml:space="preserve"> </w:t>
      </w:r>
      <w:r w:rsidRPr="00C939B9">
        <w:rPr>
          <w:rFonts w:ascii="Arial" w:hAnsi="Arial" w:cs="Arial"/>
        </w:rPr>
        <w:t>Brasília</w:t>
      </w:r>
      <w:r w:rsidRPr="00605DF9">
        <w:rPr>
          <w:rFonts w:ascii="Arial" w:hAnsi="Arial" w:cs="Arial"/>
        </w:rPr>
        <w:t xml:space="preserve"> </w:t>
      </w:r>
      <w:r w:rsidRPr="00C939B9">
        <w:rPr>
          <w:rFonts w:ascii="Arial" w:hAnsi="Arial" w:cs="Arial"/>
        </w:rPr>
        <w:t>e</w:t>
      </w:r>
      <w:r w:rsidRPr="00605DF9">
        <w:rPr>
          <w:rFonts w:ascii="Arial" w:hAnsi="Arial" w:cs="Arial"/>
        </w:rPr>
        <w:t xml:space="preserve"> </w:t>
      </w:r>
      <w:r w:rsidRPr="00C939B9">
        <w:rPr>
          <w:rFonts w:ascii="Arial" w:hAnsi="Arial" w:cs="Arial"/>
        </w:rPr>
        <w:t>fundamentam-se</w:t>
      </w:r>
      <w:r w:rsidRPr="00605DF9">
        <w:rPr>
          <w:rFonts w:ascii="Arial" w:hAnsi="Arial" w:cs="Arial"/>
        </w:rPr>
        <w:t xml:space="preserve"> </w:t>
      </w:r>
      <w:r w:rsidRPr="00C939B9">
        <w:rPr>
          <w:rFonts w:ascii="Arial" w:hAnsi="Arial" w:cs="Arial"/>
        </w:rPr>
        <w:t>no</w:t>
      </w:r>
      <w:r w:rsidRPr="00605DF9">
        <w:rPr>
          <w:rFonts w:ascii="Arial" w:hAnsi="Arial" w:cs="Arial"/>
        </w:rPr>
        <w:t xml:space="preserve"> </w:t>
      </w:r>
      <w:r w:rsidRPr="00C939B9">
        <w:rPr>
          <w:rFonts w:ascii="Arial" w:hAnsi="Arial" w:cs="Arial"/>
        </w:rPr>
        <w:t>§3º</w:t>
      </w:r>
      <w:r w:rsidRPr="00605DF9">
        <w:rPr>
          <w:rFonts w:ascii="Arial" w:hAnsi="Arial" w:cs="Arial"/>
        </w:rPr>
        <w:t xml:space="preserve"> </w:t>
      </w:r>
      <w:r w:rsidRPr="00C939B9">
        <w:rPr>
          <w:rFonts w:ascii="Arial" w:hAnsi="Arial" w:cs="Arial"/>
        </w:rPr>
        <w:t>do</w:t>
      </w:r>
      <w:r w:rsidRPr="00605DF9">
        <w:rPr>
          <w:rFonts w:ascii="Arial" w:hAnsi="Arial" w:cs="Arial"/>
        </w:rPr>
        <w:t xml:space="preserve"> </w:t>
      </w:r>
      <w:r w:rsidRPr="00C939B9">
        <w:rPr>
          <w:rFonts w:ascii="Arial" w:hAnsi="Arial" w:cs="Arial"/>
        </w:rPr>
        <w:t>Art.</w:t>
      </w:r>
      <w:r w:rsidRPr="00605DF9">
        <w:rPr>
          <w:rFonts w:ascii="Arial" w:hAnsi="Arial" w:cs="Arial"/>
        </w:rPr>
        <w:t xml:space="preserve"> </w:t>
      </w:r>
      <w:r w:rsidRPr="00C939B9">
        <w:rPr>
          <w:rFonts w:ascii="Arial" w:hAnsi="Arial" w:cs="Arial"/>
        </w:rPr>
        <w:t>4º</w:t>
      </w:r>
      <w:r w:rsidRPr="00605DF9">
        <w:rPr>
          <w:rFonts w:ascii="Arial" w:hAnsi="Arial" w:cs="Arial"/>
        </w:rPr>
        <w:t xml:space="preserve"> </w:t>
      </w:r>
      <w:r w:rsidRPr="00C939B9">
        <w:rPr>
          <w:rFonts w:ascii="Arial" w:hAnsi="Arial" w:cs="Arial"/>
        </w:rPr>
        <w:t>do</w:t>
      </w:r>
      <w:r w:rsidRPr="00605DF9">
        <w:rPr>
          <w:rFonts w:ascii="Arial" w:hAnsi="Arial" w:cs="Arial"/>
        </w:rPr>
        <w:t xml:space="preserve"> </w:t>
      </w:r>
      <w:hyperlink r:id="rId116" w:history="1">
        <w:r w:rsidRPr="00605DF9">
          <w:rPr>
            <w:rFonts w:ascii="Arial" w:hAnsi="Arial" w:cs="Arial"/>
          </w:rPr>
          <w:t xml:space="preserve">Decreto nº </w:t>
        </w:r>
        <w:proofErr w:type="gramStart"/>
        <w:r w:rsidRPr="00605DF9">
          <w:rPr>
            <w:rFonts w:ascii="Arial" w:hAnsi="Arial" w:cs="Arial"/>
          </w:rPr>
          <w:t>10.543,</w:t>
        </w:r>
        <w:proofErr w:type="gramEnd"/>
      </w:hyperlink>
      <w:r w:rsidRPr="00C939B9">
        <w:rPr>
          <w:rFonts w:ascii="Arial" w:hAnsi="Arial" w:cs="Arial"/>
        </w:rPr>
        <w:t xml:space="preserve"> </w:t>
      </w:r>
      <w:hyperlink r:id="rId117" w:history="1">
        <w:r w:rsidRPr="00605DF9">
          <w:rPr>
            <w:rFonts w:ascii="Arial" w:hAnsi="Arial" w:cs="Arial"/>
          </w:rPr>
          <w:t>de 13 de novembro de 2020</w:t>
        </w:r>
      </w:hyperlink>
      <w:r w:rsidRPr="00C939B9">
        <w:rPr>
          <w:rFonts w:ascii="Arial" w:hAnsi="Arial" w:cs="Arial"/>
        </w:rPr>
        <w:t>.</w:t>
      </w:r>
    </w:p>
    <w:p w14:paraId="3711700D" w14:textId="77777777" w:rsidR="00576DF0" w:rsidRDefault="00576DF0" w:rsidP="00576DF0">
      <w:pPr>
        <w:jc w:val="both"/>
        <w:rPr>
          <w:rFonts w:ascii="Arial" w:hAnsi="Arial" w:cs="Arial"/>
          <w:sz w:val="20"/>
          <w:szCs w:val="20"/>
        </w:rPr>
      </w:pPr>
    </w:p>
    <w:p w14:paraId="330484F4" w14:textId="77777777" w:rsidR="00576DF0" w:rsidRDefault="00576DF0" w:rsidP="00576DF0">
      <w:pPr>
        <w:jc w:val="both"/>
        <w:rPr>
          <w:rFonts w:ascii="Arial" w:hAnsi="Arial" w:cs="Arial"/>
          <w:sz w:val="20"/>
          <w:szCs w:val="20"/>
        </w:rPr>
      </w:pPr>
    </w:p>
    <w:p w14:paraId="4F6D6380" w14:textId="77777777" w:rsidR="00576DF0" w:rsidRPr="003D3EF9" w:rsidRDefault="00576DF0" w:rsidP="00576DF0">
      <w:pPr>
        <w:jc w:val="both"/>
        <w:rPr>
          <w:rFonts w:ascii="Arial" w:hAnsi="Arial" w:cs="Arial"/>
          <w:sz w:val="20"/>
          <w:szCs w:val="20"/>
        </w:rPr>
      </w:pPr>
    </w:p>
    <w:p w14:paraId="328EFDB1" w14:textId="77777777" w:rsidR="00576DF0" w:rsidRPr="00C939B9" w:rsidRDefault="00576DF0" w:rsidP="00576DF0">
      <w:pPr>
        <w:jc w:val="both"/>
        <w:rPr>
          <w:rFonts w:ascii="Arial" w:hAnsi="Arial" w:cs="Arial"/>
        </w:rPr>
      </w:pPr>
      <w:r w:rsidRPr="00C939B9">
        <w:rPr>
          <w:rFonts w:ascii="Arial" w:eastAsia="Quattrocento Sans" w:hAnsi="Arial" w:cs="Arial"/>
          <w:i/>
        </w:rPr>
        <w:t>Adaptado dos originais por:</w:t>
      </w:r>
    </w:p>
    <w:p w14:paraId="32A74120" w14:textId="77777777" w:rsidR="00576DF0" w:rsidRPr="00C939B9" w:rsidRDefault="00576DF0" w:rsidP="00576DF0">
      <w:pPr>
        <w:jc w:val="both"/>
        <w:rPr>
          <w:rFonts w:ascii="Arial" w:hAnsi="Arial" w:cs="Arial"/>
        </w:rPr>
      </w:pPr>
    </w:p>
    <w:p w14:paraId="557A2996" w14:textId="77777777" w:rsidR="00576DF0" w:rsidRPr="00C939B9" w:rsidRDefault="00576DF0" w:rsidP="00576DF0">
      <w:pPr>
        <w:jc w:val="both"/>
        <w:rPr>
          <w:rFonts w:ascii="Arial" w:hAnsi="Arial" w:cs="Arial"/>
        </w:rPr>
      </w:pPr>
    </w:p>
    <w:p w14:paraId="4A9A4BD7" w14:textId="77777777" w:rsidR="00576DF0" w:rsidRPr="00C939B9" w:rsidRDefault="00576DF0" w:rsidP="00576DF0">
      <w:pPr>
        <w:jc w:val="both"/>
        <w:rPr>
          <w:rFonts w:ascii="Arial" w:hAnsi="Arial" w:cs="Arial"/>
        </w:rPr>
      </w:pPr>
    </w:p>
    <w:p w14:paraId="1C5C439C" w14:textId="77777777" w:rsidR="00576DF0" w:rsidRPr="00C939B9" w:rsidRDefault="00576DF0" w:rsidP="00576DF0">
      <w:pPr>
        <w:jc w:val="both"/>
        <w:rPr>
          <w:rFonts w:ascii="Arial" w:hAnsi="Arial" w:cs="Arial"/>
        </w:rPr>
      </w:pPr>
    </w:p>
    <w:p w14:paraId="1A9A7C9C" w14:textId="77777777" w:rsidR="00576DF0" w:rsidRPr="00C939B9" w:rsidRDefault="00576DF0" w:rsidP="00576DF0">
      <w:pPr>
        <w:ind w:right="3969"/>
        <w:jc w:val="center"/>
        <w:rPr>
          <w:rFonts w:ascii="Arial" w:eastAsia="Quattrocento Sans" w:hAnsi="Arial" w:cs="Arial"/>
        </w:rPr>
      </w:pPr>
      <w:r>
        <w:rPr>
          <w:rFonts w:ascii="Arial" w:eastAsia="Quattrocento Sans" w:hAnsi="Arial" w:cs="Arial"/>
        </w:rPr>
        <w:t>ALISSON JUNS GOMES</w:t>
      </w:r>
    </w:p>
    <w:p w14:paraId="33AB2458" w14:textId="5125E4B6" w:rsidR="00576DF0" w:rsidRDefault="00576DF0" w:rsidP="00576DF0">
      <w:pPr>
        <w:ind w:right="3969"/>
        <w:jc w:val="center"/>
        <w:rPr>
          <w:rFonts w:ascii="Arial" w:eastAsia="Quattrocento Sans" w:hAnsi="Arial" w:cs="Arial"/>
        </w:rPr>
      </w:pPr>
      <w:r>
        <w:rPr>
          <w:rFonts w:ascii="Arial" w:eastAsia="Quattrocento Sans" w:hAnsi="Arial" w:cs="Arial"/>
        </w:rPr>
        <w:t xml:space="preserve">1º </w:t>
      </w:r>
      <w:proofErr w:type="spellStart"/>
      <w:r>
        <w:rPr>
          <w:rFonts w:ascii="Arial" w:eastAsia="Quattrocento Sans" w:hAnsi="Arial" w:cs="Arial"/>
        </w:rPr>
        <w:t>Sgt</w:t>
      </w:r>
      <w:proofErr w:type="spellEnd"/>
      <w:r w:rsidRPr="00C939B9">
        <w:rPr>
          <w:rFonts w:ascii="Arial" w:eastAsia="Quattrocento Sans" w:hAnsi="Arial" w:cs="Arial"/>
        </w:rPr>
        <w:t xml:space="preserve"> PM </w:t>
      </w:r>
      <w:proofErr w:type="spellStart"/>
      <w:r>
        <w:rPr>
          <w:rFonts w:ascii="Arial" w:eastAsia="Quattrocento Sans" w:hAnsi="Arial" w:cs="Arial"/>
        </w:rPr>
        <w:t>Aux</w:t>
      </w:r>
      <w:proofErr w:type="spellEnd"/>
      <w:r>
        <w:rPr>
          <w:rFonts w:ascii="Arial" w:eastAsia="Quattrocento Sans" w:hAnsi="Arial" w:cs="Arial"/>
        </w:rPr>
        <w:t xml:space="preserve"> </w:t>
      </w:r>
      <w:proofErr w:type="spellStart"/>
      <w:r>
        <w:rPr>
          <w:rFonts w:ascii="Arial" w:eastAsia="Quattrocento Sans" w:hAnsi="Arial" w:cs="Arial"/>
        </w:rPr>
        <w:t>Seç</w:t>
      </w:r>
      <w:proofErr w:type="spellEnd"/>
      <w:r w:rsidRPr="00C939B9">
        <w:rPr>
          <w:rFonts w:ascii="Arial" w:eastAsia="Quattrocento Sans" w:hAnsi="Arial" w:cs="Arial"/>
        </w:rPr>
        <w:t xml:space="preserve"> </w:t>
      </w:r>
      <w:proofErr w:type="spellStart"/>
      <w:r w:rsidRPr="00C939B9">
        <w:rPr>
          <w:rFonts w:ascii="Arial" w:eastAsia="Quattrocento Sans" w:hAnsi="Arial" w:cs="Arial"/>
        </w:rPr>
        <w:t>Desp</w:t>
      </w:r>
      <w:proofErr w:type="spellEnd"/>
      <w:r w:rsidRPr="00C939B9">
        <w:rPr>
          <w:rFonts w:ascii="Arial" w:eastAsia="Quattrocento Sans" w:hAnsi="Arial" w:cs="Arial"/>
        </w:rPr>
        <w:t xml:space="preserve">, </w:t>
      </w:r>
      <w:proofErr w:type="spellStart"/>
      <w:r w:rsidRPr="00C939B9">
        <w:rPr>
          <w:rFonts w:ascii="Arial" w:eastAsia="Quattrocento Sans" w:hAnsi="Arial" w:cs="Arial"/>
        </w:rPr>
        <w:t>Orç</w:t>
      </w:r>
      <w:proofErr w:type="spellEnd"/>
      <w:r w:rsidRPr="00C939B9">
        <w:rPr>
          <w:rFonts w:ascii="Arial" w:eastAsia="Quattrocento Sans" w:hAnsi="Arial" w:cs="Arial"/>
        </w:rPr>
        <w:t xml:space="preserve"> e </w:t>
      </w:r>
      <w:proofErr w:type="gramStart"/>
      <w:r w:rsidRPr="00C939B9">
        <w:rPr>
          <w:rFonts w:ascii="Arial" w:eastAsia="Quattrocento Sans" w:hAnsi="Arial" w:cs="Arial"/>
        </w:rPr>
        <w:t>Custos</w:t>
      </w:r>
      <w:proofErr w:type="gramEnd"/>
    </w:p>
    <w:p w14:paraId="273AD5E6" w14:textId="77777777" w:rsidR="00576DF0" w:rsidRPr="003D3EF9" w:rsidRDefault="00576DF0" w:rsidP="00576DF0">
      <w:pPr>
        <w:jc w:val="center"/>
        <w:rPr>
          <w:rFonts w:ascii="Arial" w:hAnsi="Arial" w:cs="Arial"/>
          <w:b/>
          <w:bCs/>
          <w:sz w:val="20"/>
          <w:szCs w:val="20"/>
        </w:rPr>
      </w:pPr>
      <w:r>
        <w:rPr>
          <w:rFonts w:ascii="Arial" w:eastAsia="Quattrocento Sans" w:hAnsi="Arial" w:cs="Arial"/>
        </w:rPr>
        <w:br w:type="column"/>
      </w:r>
      <w:r w:rsidRPr="003D3EF9">
        <w:rPr>
          <w:rFonts w:ascii="Arial" w:hAnsi="Arial" w:cs="Arial"/>
          <w:b/>
          <w:bCs/>
          <w:sz w:val="20"/>
          <w:szCs w:val="20"/>
        </w:rPr>
        <w:t>ANEXO II</w:t>
      </w:r>
    </w:p>
    <w:p w14:paraId="172CAD60" w14:textId="77777777" w:rsidR="00576DF0" w:rsidRPr="003D3EF9" w:rsidRDefault="00576DF0" w:rsidP="00576DF0">
      <w:pPr>
        <w:jc w:val="center"/>
        <w:rPr>
          <w:rFonts w:ascii="Arial" w:hAnsi="Arial" w:cs="Arial"/>
          <w:b/>
          <w:bCs/>
          <w:i/>
          <w:iCs/>
          <w:color w:val="FF0000"/>
          <w:sz w:val="20"/>
          <w:szCs w:val="20"/>
        </w:rPr>
      </w:pPr>
    </w:p>
    <w:p w14:paraId="28040708" w14:textId="77777777" w:rsidR="00576DF0" w:rsidRDefault="00576DF0" w:rsidP="00576DF0">
      <w:pPr>
        <w:jc w:val="both"/>
        <w:rPr>
          <w:rFonts w:ascii="Arial" w:hAnsi="Arial" w:cs="Arial"/>
          <w:sz w:val="20"/>
          <w:szCs w:val="20"/>
        </w:rPr>
      </w:pPr>
    </w:p>
    <w:p w14:paraId="3D8E7880" w14:textId="77777777" w:rsidR="00576DF0" w:rsidRDefault="00576DF0" w:rsidP="00576DF0">
      <w:pPr>
        <w:jc w:val="center"/>
        <w:rPr>
          <w:rFonts w:ascii="Arial" w:hAnsi="Arial" w:cs="Arial"/>
          <w:b/>
          <w:bCs/>
          <w:i/>
          <w:iCs/>
          <w:sz w:val="20"/>
          <w:szCs w:val="20"/>
        </w:rPr>
      </w:pPr>
      <w:r>
        <w:rPr>
          <w:rFonts w:ascii="Arial" w:hAnsi="Arial" w:cs="Arial"/>
          <w:b/>
          <w:bCs/>
          <w:i/>
          <w:iCs/>
          <w:sz w:val="20"/>
          <w:szCs w:val="20"/>
        </w:rPr>
        <w:t>MINUTA DE NOTA DE RESERVA</w:t>
      </w:r>
    </w:p>
    <w:p w14:paraId="1DB1A1FD" w14:textId="77777777" w:rsidR="00576DF0" w:rsidRDefault="00576DF0" w:rsidP="00576DF0">
      <w:pPr>
        <w:jc w:val="center"/>
        <w:rPr>
          <w:rFonts w:ascii="Arial" w:hAnsi="Arial" w:cs="Arial"/>
          <w:b/>
          <w:bCs/>
          <w:i/>
          <w:iCs/>
          <w:color w:val="FF0000"/>
          <w:sz w:val="20"/>
          <w:szCs w:val="20"/>
        </w:rPr>
      </w:pPr>
    </w:p>
    <w:p w14:paraId="42A0386F" w14:textId="77777777" w:rsidR="00576DF0" w:rsidRDefault="00576DF0" w:rsidP="00576DF0">
      <w:pPr>
        <w:jc w:val="center"/>
        <w:rPr>
          <w:rFonts w:ascii="Arial" w:hAnsi="Arial" w:cs="Arial"/>
          <w:b/>
          <w:bCs/>
          <w:i/>
          <w:iCs/>
          <w:color w:val="FF0000"/>
          <w:sz w:val="20"/>
          <w:szCs w:val="20"/>
        </w:rPr>
      </w:pPr>
    </w:p>
    <w:p w14:paraId="17A1C5C8" w14:textId="77777777" w:rsidR="00576DF0" w:rsidRDefault="00576DF0" w:rsidP="00576DF0">
      <w:pPr>
        <w:jc w:val="center"/>
        <w:rPr>
          <w:rFonts w:ascii="Arial" w:hAnsi="Arial" w:cs="Arial"/>
          <w:sz w:val="20"/>
          <w:szCs w:val="20"/>
        </w:rPr>
      </w:pPr>
      <w:r>
        <w:rPr>
          <w:rFonts w:ascii="Arial" w:hAnsi="Arial" w:cs="Arial"/>
          <w:sz w:val="20"/>
          <w:szCs w:val="20"/>
        </w:rPr>
        <w:t>SECRETARIA DA SEGURANÇA PÚBLICA</w:t>
      </w:r>
    </w:p>
    <w:p w14:paraId="342D39C3" w14:textId="77777777" w:rsidR="00576DF0" w:rsidRDefault="00576DF0" w:rsidP="00576DF0">
      <w:pPr>
        <w:jc w:val="center"/>
        <w:rPr>
          <w:rFonts w:ascii="Arial" w:hAnsi="Arial" w:cs="Arial"/>
          <w:sz w:val="20"/>
          <w:szCs w:val="20"/>
        </w:rPr>
      </w:pPr>
      <w:r>
        <w:rPr>
          <w:rFonts w:ascii="Arial" w:hAnsi="Arial" w:cs="Arial"/>
          <w:sz w:val="20"/>
          <w:szCs w:val="20"/>
        </w:rPr>
        <w:t>POLÍCIA MILITAR DO ESTADO DE SÃO PAULO</w:t>
      </w:r>
    </w:p>
    <w:p w14:paraId="460DB8D8" w14:textId="77777777" w:rsidR="00576DF0" w:rsidRDefault="00576DF0" w:rsidP="00576DF0">
      <w:pPr>
        <w:jc w:val="center"/>
        <w:rPr>
          <w:rFonts w:ascii="Arial" w:hAnsi="Arial" w:cs="Arial"/>
          <w:sz w:val="20"/>
          <w:szCs w:val="20"/>
        </w:rPr>
      </w:pPr>
      <w:r>
        <w:rPr>
          <w:rFonts w:ascii="Arial" w:hAnsi="Arial" w:cs="Arial"/>
          <w:sz w:val="20"/>
          <w:szCs w:val="20"/>
        </w:rPr>
        <w:t>Diretoria de Finanças</w:t>
      </w:r>
    </w:p>
    <w:p w14:paraId="1779097E" w14:textId="77777777" w:rsidR="00576DF0" w:rsidRDefault="00576DF0" w:rsidP="00576DF0">
      <w:pPr>
        <w:jc w:val="center"/>
        <w:rPr>
          <w:rFonts w:ascii="Arial" w:hAnsi="Arial" w:cs="Arial"/>
          <w:sz w:val="20"/>
          <w:szCs w:val="20"/>
        </w:rPr>
      </w:pPr>
      <w:r>
        <w:rPr>
          <w:rFonts w:ascii="Arial" w:hAnsi="Arial" w:cs="Arial"/>
          <w:sz w:val="20"/>
          <w:szCs w:val="20"/>
        </w:rPr>
        <w:t>Nota de Reserva - NR</w:t>
      </w:r>
    </w:p>
    <w:p w14:paraId="196DE424" w14:textId="77777777" w:rsidR="00576DF0" w:rsidRDefault="00576DF0" w:rsidP="00576DF0">
      <w:pPr>
        <w:rPr>
          <w:rFonts w:ascii="Arial" w:hAnsi="Arial" w:cs="Arial"/>
          <w:sz w:val="20"/>
          <w:szCs w:val="20"/>
        </w:rPr>
      </w:pPr>
    </w:p>
    <w:p w14:paraId="27D609DA" w14:textId="77777777" w:rsidR="00576DF0" w:rsidRDefault="00576DF0" w:rsidP="00576DF0">
      <w:pPr>
        <w:rPr>
          <w:rFonts w:ascii="Arial" w:hAnsi="Arial" w:cs="Arial"/>
          <w:sz w:val="20"/>
          <w:szCs w:val="20"/>
        </w:rPr>
      </w:pPr>
    </w:p>
    <w:p w14:paraId="5944C2B1" w14:textId="77777777" w:rsidR="00576DF0" w:rsidRDefault="00576DF0" w:rsidP="00576DF0">
      <w:pPr>
        <w:tabs>
          <w:tab w:val="left" w:pos="708"/>
          <w:tab w:val="left" w:pos="1416"/>
          <w:tab w:val="left" w:pos="2124"/>
          <w:tab w:val="left" w:pos="3322"/>
          <w:tab w:val="left" w:pos="7094"/>
        </w:tabs>
        <w:rPr>
          <w:rFonts w:ascii="Arial" w:hAnsi="Arial" w:cs="Arial"/>
          <w:color w:val="FF0000"/>
          <w:sz w:val="16"/>
          <w:szCs w:val="16"/>
        </w:rPr>
      </w:pPr>
      <w:r>
        <w:rPr>
          <w:rFonts w:ascii="Arial" w:hAnsi="Arial" w:cs="Arial"/>
          <w:sz w:val="16"/>
          <w:szCs w:val="16"/>
        </w:rPr>
        <w:t xml:space="preserve">Nº DOC. </w:t>
      </w:r>
      <w:proofErr w:type="gramStart"/>
      <w:r>
        <w:rPr>
          <w:rFonts w:ascii="Arial" w:hAnsi="Arial" w:cs="Arial"/>
          <w:sz w:val="16"/>
          <w:szCs w:val="16"/>
        </w:rPr>
        <w:t>:</w:t>
      </w:r>
      <w:r>
        <w:rPr>
          <w:rFonts w:ascii="Arial" w:hAnsi="Arial" w:cs="Arial"/>
          <w:color w:val="FF0000"/>
          <w:sz w:val="16"/>
          <w:szCs w:val="16"/>
        </w:rPr>
        <w:tab/>
      </w:r>
      <w:proofErr w:type="gramEnd"/>
      <w:r>
        <w:rPr>
          <w:rFonts w:ascii="Arial" w:hAnsi="Arial" w:cs="Arial"/>
          <w:color w:val="000000" w:themeColor="text1"/>
          <w:sz w:val="16"/>
          <w:szCs w:val="16"/>
        </w:rPr>
        <w:t>2023NR00017 DATA DE EMISSÃO:  24/01/2023 GESTÃO: 00001  - GOVERNO DO ESTADO DE SAO PAULO</w:t>
      </w:r>
    </w:p>
    <w:p w14:paraId="3DEDD99E" w14:textId="77777777" w:rsidR="00576DF0" w:rsidRDefault="00576DF0" w:rsidP="00576DF0">
      <w:pPr>
        <w:rPr>
          <w:rFonts w:ascii="Arial" w:hAnsi="Arial" w:cs="Arial"/>
          <w:color w:val="FF0000"/>
          <w:sz w:val="20"/>
          <w:szCs w:val="20"/>
        </w:rPr>
      </w:pPr>
    </w:p>
    <w:p w14:paraId="68C249A7" w14:textId="77777777" w:rsidR="00576DF0" w:rsidRDefault="00576DF0" w:rsidP="00576DF0">
      <w:pPr>
        <w:rPr>
          <w:rFonts w:ascii="Arial" w:hAnsi="Arial" w:cs="Arial"/>
          <w:color w:val="000000" w:themeColor="text1"/>
          <w:sz w:val="20"/>
          <w:szCs w:val="20"/>
        </w:rPr>
      </w:pPr>
      <w:r>
        <w:rPr>
          <w:rFonts w:ascii="Arial" w:hAnsi="Arial" w:cs="Arial"/>
          <w:color w:val="000000" w:themeColor="text1"/>
          <w:sz w:val="20"/>
          <w:szCs w:val="20"/>
        </w:rPr>
        <w:t xml:space="preserve">180154 - COMANDO </w:t>
      </w:r>
      <w:proofErr w:type="gramStart"/>
      <w:r>
        <w:rPr>
          <w:rFonts w:ascii="Arial" w:hAnsi="Arial" w:cs="Arial"/>
          <w:color w:val="000000" w:themeColor="text1"/>
          <w:sz w:val="20"/>
          <w:szCs w:val="20"/>
        </w:rPr>
        <w:t>POLIC.</w:t>
      </w:r>
      <w:proofErr w:type="gramEnd"/>
      <w:r>
        <w:rPr>
          <w:rFonts w:ascii="Arial" w:hAnsi="Arial" w:cs="Arial"/>
          <w:color w:val="000000" w:themeColor="text1"/>
          <w:sz w:val="20"/>
          <w:szCs w:val="20"/>
        </w:rPr>
        <w:t>INT.-6 SANTOS</w:t>
      </w:r>
      <w:r>
        <w:rPr>
          <w:rFonts w:ascii="Arial" w:hAnsi="Arial" w:cs="Arial"/>
          <w:color w:val="000000" w:themeColor="text1"/>
          <w:sz w:val="20"/>
          <w:szCs w:val="20"/>
        </w:rPr>
        <w:tab/>
        <w:t xml:space="preserve">NO. PROCESSO: </w:t>
      </w:r>
      <w:r w:rsidRPr="008F69DE">
        <w:rPr>
          <w:rFonts w:ascii="Arial" w:hAnsi="Arial" w:cs="Arial"/>
          <w:color w:val="000000" w:themeColor="text1"/>
          <w:sz w:val="20"/>
          <w:szCs w:val="20"/>
        </w:rPr>
        <w:t>20240469017</w:t>
      </w:r>
    </w:p>
    <w:p w14:paraId="009081E9" w14:textId="77777777" w:rsidR="00576DF0" w:rsidRDefault="00576DF0" w:rsidP="00576DF0">
      <w:pPr>
        <w:rPr>
          <w:rFonts w:ascii="Arial" w:hAnsi="Arial" w:cs="Arial"/>
          <w:sz w:val="20"/>
          <w:szCs w:val="20"/>
        </w:rPr>
      </w:pPr>
    </w:p>
    <w:p w14:paraId="42D46CE2" w14:textId="77777777" w:rsidR="00576DF0" w:rsidRDefault="00576DF0" w:rsidP="00576DF0">
      <w:pPr>
        <w:rPr>
          <w:rFonts w:ascii="Arial" w:hAnsi="Arial" w:cs="Arial"/>
          <w:sz w:val="20"/>
          <w:szCs w:val="20"/>
        </w:rPr>
      </w:pPr>
      <w:r>
        <w:rPr>
          <w:rFonts w:ascii="Arial" w:hAnsi="Arial" w:cs="Arial"/>
          <w:sz w:val="20"/>
          <w:szCs w:val="20"/>
        </w:rPr>
        <w:t xml:space="preserve">CREDOR: </w:t>
      </w:r>
      <w:proofErr w:type="spellStart"/>
      <w:r>
        <w:rPr>
          <w:rFonts w:ascii="Arial" w:hAnsi="Arial" w:cs="Arial"/>
          <w:sz w:val="20"/>
          <w:szCs w:val="20"/>
        </w:rPr>
        <w:t>xxxxxxxxxxxxxxxxxxxxxxxxxxxxxxxxx</w:t>
      </w:r>
      <w:proofErr w:type="spellEnd"/>
      <w:proofErr w:type="gramStart"/>
      <w:r>
        <w:rPr>
          <w:rFonts w:ascii="Arial" w:hAnsi="Arial" w:cs="Arial"/>
          <w:sz w:val="20"/>
          <w:szCs w:val="20"/>
        </w:rPr>
        <w:t xml:space="preserve">   </w:t>
      </w:r>
      <w:proofErr w:type="gramEnd"/>
      <w:r>
        <w:rPr>
          <w:rFonts w:ascii="Arial" w:hAnsi="Arial" w:cs="Arial"/>
          <w:sz w:val="20"/>
          <w:szCs w:val="20"/>
        </w:rPr>
        <w:t xml:space="preserve">CNPJ/CPF: </w:t>
      </w:r>
      <w:proofErr w:type="spellStart"/>
      <w:r>
        <w:rPr>
          <w:rFonts w:ascii="Arial" w:hAnsi="Arial" w:cs="Arial"/>
          <w:sz w:val="20"/>
          <w:szCs w:val="20"/>
        </w:rPr>
        <w:t>xxxxxxxxxxxxxxxxxx</w:t>
      </w:r>
      <w:proofErr w:type="spellEnd"/>
    </w:p>
    <w:p w14:paraId="6A61FE81" w14:textId="77777777" w:rsidR="00576DF0" w:rsidRDefault="00576DF0" w:rsidP="00576DF0">
      <w:pPr>
        <w:rPr>
          <w:rFonts w:ascii="Arial" w:hAnsi="Arial" w:cs="Arial"/>
          <w:sz w:val="20"/>
          <w:szCs w:val="20"/>
        </w:rPr>
      </w:pPr>
      <w:r>
        <w:rPr>
          <w:rFonts w:ascii="Arial" w:hAnsi="Arial" w:cs="Arial"/>
          <w:sz w:val="20"/>
          <w:szCs w:val="20"/>
        </w:rPr>
        <w:t xml:space="preserve"> </w:t>
      </w:r>
    </w:p>
    <w:p w14:paraId="4C6D8F74" w14:textId="77777777" w:rsidR="00576DF0" w:rsidRDefault="00576DF0" w:rsidP="00576DF0">
      <w:pPr>
        <w:rPr>
          <w:rFonts w:ascii="Arial" w:hAnsi="Arial" w:cs="Arial"/>
          <w:sz w:val="20"/>
          <w:szCs w:val="20"/>
        </w:rPr>
      </w:pPr>
    </w:p>
    <w:p w14:paraId="222520E5" w14:textId="77777777" w:rsidR="00576DF0" w:rsidRDefault="00576DF0" w:rsidP="00576DF0">
      <w:pPr>
        <w:rPr>
          <w:rFonts w:ascii="Arial" w:hAnsi="Arial" w:cs="Arial"/>
          <w:sz w:val="16"/>
          <w:szCs w:val="16"/>
        </w:rPr>
      </w:pPr>
      <w:proofErr w:type="spellStart"/>
      <w:proofErr w:type="gramStart"/>
      <w:r>
        <w:rPr>
          <w:rFonts w:ascii="Arial" w:hAnsi="Arial" w:cs="Arial"/>
          <w:sz w:val="16"/>
          <w:szCs w:val="16"/>
        </w:rPr>
        <w:t>EVENTO:</w:t>
      </w:r>
      <w:proofErr w:type="gramEnd"/>
      <w:r>
        <w:rPr>
          <w:rFonts w:ascii="Arial" w:hAnsi="Arial" w:cs="Arial"/>
          <w:sz w:val="16"/>
          <w:szCs w:val="16"/>
        </w:rPr>
        <w:t>xxxxxxxxxxxxx</w:t>
      </w:r>
      <w:proofErr w:type="spellEnd"/>
      <w:r>
        <w:rPr>
          <w:rFonts w:ascii="Arial" w:hAnsi="Arial" w:cs="Arial"/>
          <w:sz w:val="16"/>
          <w:szCs w:val="16"/>
        </w:rPr>
        <w:t xml:space="preserve">  </w:t>
      </w:r>
      <w:proofErr w:type="spellStart"/>
      <w:r>
        <w:rPr>
          <w:rFonts w:ascii="Arial" w:hAnsi="Arial" w:cs="Arial"/>
          <w:sz w:val="16"/>
          <w:szCs w:val="16"/>
        </w:rPr>
        <w:t>UO:xxxxxxxxxxxxxxxxx</w:t>
      </w:r>
      <w:proofErr w:type="spellEnd"/>
      <w:r>
        <w:rPr>
          <w:rFonts w:ascii="Arial" w:hAnsi="Arial" w:cs="Arial"/>
          <w:sz w:val="16"/>
          <w:szCs w:val="16"/>
        </w:rPr>
        <w:t xml:space="preserve"> PROGRAMA DE TRABALHO: </w:t>
      </w:r>
      <w:proofErr w:type="spellStart"/>
      <w:r>
        <w:rPr>
          <w:rFonts w:ascii="Arial" w:hAnsi="Arial" w:cs="Arial"/>
          <w:sz w:val="16"/>
          <w:szCs w:val="16"/>
        </w:rPr>
        <w:t>xxxxxxxxxxxxxxxx</w:t>
      </w:r>
      <w:proofErr w:type="spellEnd"/>
      <w:r>
        <w:rPr>
          <w:rFonts w:ascii="Arial" w:hAnsi="Arial" w:cs="Arial"/>
          <w:sz w:val="16"/>
          <w:szCs w:val="16"/>
        </w:rPr>
        <w:t xml:space="preserve"> </w:t>
      </w:r>
    </w:p>
    <w:p w14:paraId="056BBD2C" w14:textId="77777777" w:rsidR="00576DF0" w:rsidRDefault="00576DF0" w:rsidP="00576DF0">
      <w:pPr>
        <w:rPr>
          <w:rFonts w:ascii="Arial" w:hAnsi="Arial" w:cs="Arial"/>
          <w:sz w:val="16"/>
          <w:szCs w:val="16"/>
        </w:rPr>
      </w:pPr>
      <w:proofErr w:type="spellStart"/>
      <w:proofErr w:type="gramStart"/>
      <w:r>
        <w:rPr>
          <w:rFonts w:ascii="Arial" w:hAnsi="Arial" w:cs="Arial"/>
          <w:sz w:val="16"/>
          <w:szCs w:val="16"/>
        </w:rPr>
        <w:t>FONTE:</w:t>
      </w:r>
      <w:proofErr w:type="gramEnd"/>
      <w:r>
        <w:rPr>
          <w:rFonts w:ascii="Arial" w:hAnsi="Arial" w:cs="Arial"/>
          <w:sz w:val="16"/>
          <w:szCs w:val="16"/>
        </w:rPr>
        <w:t>xxxxxxxxxxxxxx</w:t>
      </w:r>
      <w:proofErr w:type="spellEnd"/>
      <w:r>
        <w:rPr>
          <w:rFonts w:ascii="Arial" w:hAnsi="Arial" w:cs="Arial"/>
          <w:sz w:val="16"/>
          <w:szCs w:val="16"/>
        </w:rPr>
        <w:t xml:space="preserve"> DESPESA: </w:t>
      </w:r>
      <w:proofErr w:type="spellStart"/>
      <w:r>
        <w:rPr>
          <w:rFonts w:ascii="Arial" w:hAnsi="Arial" w:cs="Arial"/>
          <w:sz w:val="16"/>
          <w:szCs w:val="16"/>
        </w:rPr>
        <w:t>xxxxxxxxxxxxxx</w:t>
      </w:r>
      <w:proofErr w:type="spellEnd"/>
      <w:r>
        <w:rPr>
          <w:rFonts w:ascii="Arial" w:hAnsi="Arial" w:cs="Arial"/>
          <w:sz w:val="16"/>
          <w:szCs w:val="16"/>
        </w:rPr>
        <w:t xml:space="preserve"> UGE: </w:t>
      </w:r>
      <w:proofErr w:type="spellStart"/>
      <w:r>
        <w:rPr>
          <w:rFonts w:ascii="Arial" w:hAnsi="Arial" w:cs="Arial"/>
          <w:sz w:val="16"/>
          <w:szCs w:val="16"/>
        </w:rPr>
        <w:t>xxxxxxxxxxxxxx</w:t>
      </w:r>
      <w:proofErr w:type="spellEnd"/>
      <w:r>
        <w:rPr>
          <w:rFonts w:ascii="Arial" w:hAnsi="Arial" w:cs="Arial"/>
          <w:sz w:val="16"/>
          <w:szCs w:val="16"/>
        </w:rPr>
        <w:t xml:space="preserve"> PLANO INTERNO: </w:t>
      </w:r>
      <w:proofErr w:type="spellStart"/>
      <w:r>
        <w:rPr>
          <w:rFonts w:ascii="Arial" w:hAnsi="Arial" w:cs="Arial"/>
          <w:sz w:val="16"/>
          <w:szCs w:val="16"/>
        </w:rPr>
        <w:t>xxxxxxxxxxxxx</w:t>
      </w:r>
      <w:proofErr w:type="spellEnd"/>
    </w:p>
    <w:p w14:paraId="1144FB82" w14:textId="77777777" w:rsidR="00576DF0" w:rsidRDefault="00576DF0" w:rsidP="00576DF0">
      <w:pPr>
        <w:rPr>
          <w:rFonts w:ascii="Arial" w:hAnsi="Arial" w:cs="Arial"/>
          <w:sz w:val="20"/>
          <w:szCs w:val="20"/>
        </w:rPr>
      </w:pPr>
    </w:p>
    <w:p w14:paraId="1E715863" w14:textId="77777777" w:rsidR="00576DF0" w:rsidRDefault="00576DF0" w:rsidP="00576DF0">
      <w:pPr>
        <w:rPr>
          <w:rFonts w:ascii="Arial" w:hAnsi="Arial" w:cs="Arial"/>
          <w:sz w:val="20"/>
          <w:szCs w:val="20"/>
        </w:rPr>
      </w:pPr>
    </w:p>
    <w:p w14:paraId="7D587D3E" w14:textId="77777777" w:rsidR="00576DF0" w:rsidRDefault="00576DF0" w:rsidP="00576DF0">
      <w:pPr>
        <w:rPr>
          <w:rFonts w:ascii="Arial" w:hAnsi="Arial" w:cs="Arial"/>
          <w:sz w:val="20"/>
          <w:szCs w:val="20"/>
        </w:rPr>
      </w:pPr>
      <w:proofErr w:type="gramStart"/>
      <w:r>
        <w:rPr>
          <w:rFonts w:ascii="Arial" w:hAnsi="Arial" w:cs="Arial"/>
          <w:sz w:val="20"/>
          <w:szCs w:val="20"/>
        </w:rPr>
        <w:t>REFER.</w:t>
      </w:r>
      <w:proofErr w:type="gramEnd"/>
      <w:r>
        <w:rPr>
          <w:rFonts w:ascii="Arial" w:hAnsi="Arial" w:cs="Arial"/>
          <w:sz w:val="20"/>
          <w:szCs w:val="20"/>
        </w:rPr>
        <w:t>LEGAL: 14133/21</w:t>
      </w:r>
      <w:r>
        <w:rPr>
          <w:rFonts w:ascii="Arial" w:hAnsi="Arial" w:cs="Arial"/>
          <w:sz w:val="20"/>
          <w:szCs w:val="20"/>
        </w:rPr>
        <w:tab/>
        <w:t>EMPENHO ORIGINAL:          ACORDO:</w:t>
      </w:r>
    </w:p>
    <w:p w14:paraId="46C9A4F7" w14:textId="77777777" w:rsidR="00576DF0" w:rsidRDefault="00576DF0" w:rsidP="00576DF0">
      <w:pPr>
        <w:rPr>
          <w:rFonts w:ascii="Arial" w:hAnsi="Arial" w:cs="Arial"/>
          <w:sz w:val="20"/>
          <w:szCs w:val="20"/>
        </w:rPr>
      </w:pPr>
    </w:p>
    <w:p w14:paraId="40CA71DF" w14:textId="77777777" w:rsidR="00576DF0" w:rsidRDefault="00576DF0" w:rsidP="00576DF0">
      <w:pPr>
        <w:rPr>
          <w:rFonts w:ascii="Arial" w:hAnsi="Arial" w:cs="Arial"/>
          <w:sz w:val="20"/>
          <w:szCs w:val="20"/>
        </w:rPr>
      </w:pPr>
      <w:r>
        <w:rPr>
          <w:rFonts w:ascii="Arial" w:hAnsi="Arial" w:cs="Arial"/>
          <w:sz w:val="20"/>
          <w:szCs w:val="20"/>
        </w:rPr>
        <w:t>LICITAÇÃO: 1 – ORDINARIO      MODALIDADE: 07 – PREGAO      ORIGEM DO MATERIAL:</w:t>
      </w:r>
      <w:proofErr w:type="gramStart"/>
      <w:r>
        <w:rPr>
          <w:rFonts w:ascii="Arial" w:hAnsi="Arial" w:cs="Arial"/>
          <w:sz w:val="20"/>
          <w:szCs w:val="20"/>
        </w:rPr>
        <w:t xml:space="preserve">   </w:t>
      </w:r>
      <w:proofErr w:type="gramEnd"/>
      <w:r>
        <w:rPr>
          <w:rFonts w:ascii="Arial" w:hAnsi="Arial" w:cs="Arial"/>
          <w:sz w:val="20"/>
          <w:szCs w:val="20"/>
        </w:rPr>
        <w:t>1</w:t>
      </w:r>
    </w:p>
    <w:p w14:paraId="317F3F32" w14:textId="77777777" w:rsidR="00576DF0" w:rsidRDefault="00576DF0" w:rsidP="00576DF0">
      <w:pPr>
        <w:rPr>
          <w:rFonts w:ascii="Arial" w:hAnsi="Arial" w:cs="Arial"/>
          <w:sz w:val="20"/>
          <w:szCs w:val="20"/>
        </w:rPr>
      </w:pPr>
    </w:p>
    <w:p w14:paraId="79A82A11" w14:textId="77777777" w:rsidR="00576DF0" w:rsidRDefault="00576DF0" w:rsidP="00576DF0">
      <w:pPr>
        <w:rPr>
          <w:rFonts w:ascii="Arial" w:hAnsi="Arial" w:cs="Arial"/>
          <w:sz w:val="20"/>
          <w:szCs w:val="20"/>
        </w:rPr>
      </w:pPr>
    </w:p>
    <w:p w14:paraId="4362C443" w14:textId="77777777" w:rsidR="00576DF0" w:rsidRDefault="00576DF0" w:rsidP="00576DF0">
      <w:pPr>
        <w:rPr>
          <w:rFonts w:ascii="Arial" w:hAnsi="Arial" w:cs="Arial"/>
          <w:sz w:val="20"/>
          <w:szCs w:val="20"/>
        </w:rPr>
      </w:pPr>
      <w:r>
        <w:rPr>
          <w:rFonts w:ascii="Arial" w:hAnsi="Arial" w:cs="Arial"/>
          <w:sz w:val="20"/>
          <w:szCs w:val="20"/>
        </w:rPr>
        <w:t>TIPO EMPENHO: 9 - DESPESA NORMAL</w:t>
      </w:r>
      <w:proofErr w:type="gramStart"/>
      <w:r>
        <w:rPr>
          <w:rFonts w:ascii="Arial" w:hAnsi="Arial" w:cs="Arial"/>
          <w:sz w:val="20"/>
          <w:szCs w:val="20"/>
        </w:rPr>
        <w:t xml:space="preserve">  </w:t>
      </w:r>
      <w:proofErr w:type="gramEnd"/>
      <w:r>
        <w:rPr>
          <w:rFonts w:ascii="Arial" w:hAnsi="Arial" w:cs="Arial"/>
          <w:sz w:val="20"/>
          <w:szCs w:val="20"/>
        </w:rPr>
        <w:t xml:space="preserve">NUM CONTRATO:  </w:t>
      </w:r>
      <w:proofErr w:type="spellStart"/>
      <w:r>
        <w:rPr>
          <w:rFonts w:ascii="Arial" w:hAnsi="Arial" w:cs="Arial"/>
          <w:sz w:val="20"/>
          <w:szCs w:val="20"/>
        </w:rPr>
        <w:t>xxxxxxxxxxxxxxxxxx</w:t>
      </w:r>
      <w:proofErr w:type="spellEnd"/>
    </w:p>
    <w:p w14:paraId="3F10225F" w14:textId="77777777" w:rsidR="00576DF0" w:rsidRDefault="00576DF0" w:rsidP="00576DF0">
      <w:pPr>
        <w:rPr>
          <w:rFonts w:ascii="Arial" w:hAnsi="Arial" w:cs="Arial"/>
          <w:sz w:val="20"/>
          <w:szCs w:val="20"/>
        </w:rPr>
      </w:pPr>
    </w:p>
    <w:p w14:paraId="69035CCB" w14:textId="77777777" w:rsidR="00576DF0" w:rsidRDefault="00576DF0" w:rsidP="00576DF0">
      <w:pPr>
        <w:rPr>
          <w:rFonts w:ascii="Arial" w:hAnsi="Arial" w:cs="Arial"/>
          <w:sz w:val="20"/>
          <w:szCs w:val="20"/>
        </w:rPr>
      </w:pPr>
    </w:p>
    <w:p w14:paraId="410BC01F" w14:textId="77777777" w:rsidR="00576DF0" w:rsidRDefault="00576DF0" w:rsidP="00576DF0">
      <w:pPr>
        <w:rPr>
          <w:rFonts w:ascii="Arial" w:hAnsi="Arial" w:cs="Arial"/>
          <w:sz w:val="20"/>
          <w:szCs w:val="20"/>
        </w:rPr>
      </w:pPr>
      <w:r>
        <w:rPr>
          <w:rFonts w:ascii="Arial" w:hAnsi="Arial" w:cs="Arial"/>
          <w:sz w:val="20"/>
          <w:szCs w:val="20"/>
        </w:rPr>
        <w:t xml:space="preserve">LANÇADO POR: </w:t>
      </w:r>
      <w:proofErr w:type="spellStart"/>
      <w:r>
        <w:rPr>
          <w:rFonts w:ascii="Arial" w:hAnsi="Arial" w:cs="Arial"/>
          <w:sz w:val="20"/>
          <w:szCs w:val="20"/>
        </w:rPr>
        <w:t>xxxxxxxxxxxxxxxxxxxxxxxxxxxx</w:t>
      </w:r>
      <w:proofErr w:type="spellEnd"/>
      <w:r>
        <w:rPr>
          <w:rFonts w:ascii="Arial" w:hAnsi="Arial" w:cs="Arial"/>
          <w:sz w:val="20"/>
          <w:szCs w:val="20"/>
        </w:rPr>
        <w:t xml:space="preserve"> - 180154</w:t>
      </w:r>
    </w:p>
    <w:p w14:paraId="7AD64012" w14:textId="77777777" w:rsidR="00576DF0" w:rsidRDefault="00576DF0" w:rsidP="00576DF0">
      <w:pPr>
        <w:rPr>
          <w:rFonts w:ascii="Arial" w:hAnsi="Arial" w:cs="Arial"/>
          <w:sz w:val="20"/>
          <w:szCs w:val="20"/>
        </w:rPr>
      </w:pPr>
      <w:r>
        <w:rPr>
          <w:rFonts w:ascii="Arial" w:hAnsi="Arial" w:cs="Arial"/>
          <w:sz w:val="20"/>
          <w:szCs w:val="20"/>
        </w:rPr>
        <w:t xml:space="preserve"> </w:t>
      </w:r>
    </w:p>
    <w:p w14:paraId="0864F871" w14:textId="77777777" w:rsidR="00576DF0" w:rsidRDefault="00576DF0" w:rsidP="00576DF0">
      <w:pPr>
        <w:rPr>
          <w:rFonts w:ascii="Arial" w:hAnsi="Arial" w:cs="Arial"/>
          <w:sz w:val="20"/>
          <w:szCs w:val="20"/>
        </w:rPr>
      </w:pPr>
      <w:r>
        <w:rPr>
          <w:rFonts w:ascii="Arial" w:hAnsi="Arial" w:cs="Arial"/>
          <w:sz w:val="20"/>
          <w:szCs w:val="20"/>
        </w:rPr>
        <w:t>DATA DE LANÇAMENTO: XX/XX/2024</w:t>
      </w:r>
    </w:p>
    <w:p w14:paraId="249BAAF2" w14:textId="77777777" w:rsidR="00576DF0" w:rsidRDefault="00576DF0" w:rsidP="00576DF0">
      <w:pPr>
        <w:rPr>
          <w:rFonts w:ascii="Arial" w:hAnsi="Arial" w:cs="Arial"/>
          <w:sz w:val="20"/>
          <w:szCs w:val="20"/>
        </w:rPr>
      </w:pPr>
      <w:r>
        <w:rPr>
          <w:rFonts w:ascii="Arial" w:hAnsi="Arial" w:cs="Arial"/>
          <w:sz w:val="20"/>
          <w:szCs w:val="20"/>
        </w:rPr>
        <w:t xml:space="preserve"> </w:t>
      </w:r>
    </w:p>
    <w:p w14:paraId="02F9B99E" w14:textId="77777777" w:rsidR="00576DF0" w:rsidRDefault="00576DF0" w:rsidP="00576DF0">
      <w:pPr>
        <w:rPr>
          <w:rFonts w:ascii="Arial" w:hAnsi="Arial" w:cs="Arial"/>
          <w:sz w:val="20"/>
          <w:szCs w:val="20"/>
        </w:rPr>
      </w:pPr>
    </w:p>
    <w:p w14:paraId="4152A29D" w14:textId="77777777" w:rsidR="00576DF0" w:rsidRDefault="00576DF0" w:rsidP="00576DF0">
      <w:pPr>
        <w:rPr>
          <w:rFonts w:ascii="Arial" w:hAnsi="Arial" w:cs="Arial"/>
          <w:sz w:val="20"/>
          <w:szCs w:val="20"/>
        </w:rPr>
      </w:pPr>
      <w:r>
        <w:rPr>
          <w:rFonts w:ascii="Arial" w:hAnsi="Arial" w:cs="Arial"/>
          <w:sz w:val="20"/>
          <w:szCs w:val="20"/>
        </w:rPr>
        <w:t xml:space="preserve">VALOR DO EMPENHO: R$ </w:t>
      </w:r>
      <w:proofErr w:type="gramStart"/>
      <w:r>
        <w:rPr>
          <w:rFonts w:ascii="Arial" w:hAnsi="Arial" w:cs="Arial"/>
          <w:sz w:val="20"/>
          <w:szCs w:val="20"/>
        </w:rPr>
        <w:t>XX.</w:t>
      </w:r>
      <w:proofErr w:type="gramEnd"/>
      <w:r>
        <w:rPr>
          <w:rFonts w:ascii="Arial" w:hAnsi="Arial" w:cs="Arial"/>
          <w:sz w:val="20"/>
          <w:szCs w:val="20"/>
        </w:rPr>
        <w:t>XXX,XX (XXXXXXXXXXXXXXXXXXXXXX)</w:t>
      </w:r>
    </w:p>
    <w:p w14:paraId="1A352E11" w14:textId="77777777" w:rsidR="00576DF0" w:rsidRDefault="00576DF0" w:rsidP="00576DF0">
      <w:pPr>
        <w:rPr>
          <w:rFonts w:ascii="Arial" w:hAnsi="Arial" w:cs="Arial"/>
          <w:sz w:val="20"/>
          <w:szCs w:val="20"/>
        </w:rPr>
      </w:pPr>
    </w:p>
    <w:p w14:paraId="0535022B" w14:textId="77777777" w:rsidR="00576DF0" w:rsidRDefault="00576DF0" w:rsidP="00576DF0">
      <w:pPr>
        <w:rPr>
          <w:rFonts w:ascii="Arial" w:hAnsi="Arial" w:cs="Arial"/>
          <w:sz w:val="20"/>
          <w:szCs w:val="20"/>
        </w:rPr>
      </w:pPr>
      <w:r>
        <w:rPr>
          <w:rFonts w:ascii="Arial" w:hAnsi="Arial" w:cs="Arial"/>
          <w:sz w:val="20"/>
          <w:szCs w:val="20"/>
        </w:rPr>
        <w:t>CRONOGRAMA DE DESEMBOLSO PREVISTO:</w:t>
      </w:r>
    </w:p>
    <w:p w14:paraId="5DA0E3BE" w14:textId="77777777" w:rsidR="00576DF0" w:rsidRDefault="00576DF0" w:rsidP="00576DF0">
      <w:pPr>
        <w:rPr>
          <w:rFonts w:ascii="Arial" w:hAnsi="Arial" w:cs="Arial"/>
          <w:sz w:val="20"/>
          <w:szCs w:val="20"/>
        </w:rPr>
      </w:pPr>
      <w:r>
        <w:rPr>
          <w:rFonts w:ascii="Arial" w:hAnsi="Arial" w:cs="Arial"/>
          <w:sz w:val="20"/>
          <w:szCs w:val="20"/>
        </w:rPr>
        <w:t>--------------------------------------------------------------------------------------------------------------------------------</w:t>
      </w:r>
    </w:p>
    <w:p w14:paraId="004DCBBD" w14:textId="77777777" w:rsidR="00576DF0" w:rsidRDefault="00576DF0" w:rsidP="00576DF0">
      <w:pPr>
        <w:rPr>
          <w:rFonts w:ascii="Arial" w:hAnsi="Arial" w:cs="Arial"/>
          <w:sz w:val="20"/>
          <w:szCs w:val="20"/>
        </w:rPr>
      </w:pPr>
    </w:p>
    <w:p w14:paraId="438DD1B9" w14:textId="77777777" w:rsidR="00576DF0" w:rsidRDefault="00576DF0" w:rsidP="00576DF0">
      <w:pPr>
        <w:rPr>
          <w:rFonts w:ascii="Arial" w:hAnsi="Arial" w:cs="Arial"/>
          <w:sz w:val="20"/>
          <w:szCs w:val="20"/>
        </w:rPr>
      </w:pPr>
      <w:r>
        <w:rPr>
          <w:rFonts w:ascii="Arial" w:hAnsi="Arial" w:cs="Arial"/>
          <w:sz w:val="20"/>
          <w:szCs w:val="20"/>
        </w:rPr>
        <w:t>(MÊS DO DESEMBOLSO)</w:t>
      </w:r>
    </w:p>
    <w:p w14:paraId="32B38BAA" w14:textId="77777777" w:rsidR="00576DF0" w:rsidRDefault="00576DF0" w:rsidP="00576DF0">
      <w:pPr>
        <w:rPr>
          <w:rFonts w:ascii="Arial" w:hAnsi="Arial" w:cs="Arial"/>
          <w:sz w:val="20"/>
          <w:szCs w:val="20"/>
        </w:rPr>
      </w:pPr>
    </w:p>
    <w:p w14:paraId="2D01B860" w14:textId="77777777" w:rsidR="00576DF0" w:rsidRDefault="00576DF0" w:rsidP="00576DF0">
      <w:pPr>
        <w:rPr>
          <w:rFonts w:ascii="Arial" w:hAnsi="Arial" w:cs="Arial"/>
          <w:sz w:val="20"/>
          <w:szCs w:val="20"/>
        </w:rPr>
      </w:pPr>
      <w:r>
        <w:rPr>
          <w:rFonts w:ascii="Arial" w:hAnsi="Arial" w:cs="Arial"/>
          <w:sz w:val="20"/>
          <w:szCs w:val="20"/>
        </w:rPr>
        <w:t>--------------------------------------------------------------------------------------------------------------------------------</w:t>
      </w:r>
    </w:p>
    <w:p w14:paraId="360AF685" w14:textId="77777777" w:rsidR="00576DF0" w:rsidRDefault="00576DF0" w:rsidP="00576DF0">
      <w:pPr>
        <w:rPr>
          <w:rFonts w:ascii="Arial" w:hAnsi="Arial" w:cs="Arial"/>
          <w:sz w:val="20"/>
          <w:szCs w:val="20"/>
        </w:rPr>
      </w:pPr>
    </w:p>
    <w:p w14:paraId="5DA01645" w14:textId="77777777" w:rsidR="00576DF0" w:rsidRDefault="00576DF0" w:rsidP="00576DF0">
      <w:pPr>
        <w:rPr>
          <w:rFonts w:ascii="Arial" w:hAnsi="Arial" w:cs="Arial"/>
          <w:sz w:val="20"/>
          <w:szCs w:val="20"/>
        </w:rPr>
      </w:pPr>
      <w:r>
        <w:rPr>
          <w:rFonts w:ascii="Arial" w:hAnsi="Arial" w:cs="Arial"/>
          <w:sz w:val="20"/>
          <w:szCs w:val="20"/>
        </w:rPr>
        <w:t>ITEM</w:t>
      </w:r>
      <w:r>
        <w:rPr>
          <w:rFonts w:ascii="Arial" w:hAnsi="Arial" w:cs="Arial"/>
          <w:sz w:val="20"/>
          <w:szCs w:val="20"/>
        </w:rPr>
        <w:tab/>
        <w:t>MATERIAL</w:t>
      </w:r>
      <w:r>
        <w:rPr>
          <w:rFonts w:ascii="Arial" w:hAnsi="Arial" w:cs="Arial"/>
          <w:sz w:val="20"/>
          <w:szCs w:val="20"/>
        </w:rPr>
        <w:tab/>
        <w:t>UNIDADE</w:t>
      </w:r>
      <w:r>
        <w:rPr>
          <w:rFonts w:ascii="Arial" w:hAnsi="Arial" w:cs="Arial"/>
          <w:sz w:val="20"/>
          <w:szCs w:val="20"/>
        </w:rPr>
        <w:tab/>
        <w:t>QTDE</w:t>
      </w:r>
      <w:r>
        <w:rPr>
          <w:rFonts w:ascii="Arial" w:hAnsi="Arial" w:cs="Arial"/>
          <w:sz w:val="20"/>
          <w:szCs w:val="20"/>
        </w:rPr>
        <w:tab/>
        <w:t>VALOR UNITARIO</w:t>
      </w:r>
      <w:r>
        <w:rPr>
          <w:rFonts w:ascii="Arial" w:hAnsi="Arial" w:cs="Arial"/>
          <w:sz w:val="20"/>
          <w:szCs w:val="20"/>
        </w:rPr>
        <w:tab/>
        <w:t>PREÇO TOTAL</w:t>
      </w:r>
    </w:p>
    <w:p w14:paraId="6183399E" w14:textId="77777777" w:rsidR="00576DF0" w:rsidRDefault="00576DF0" w:rsidP="00576DF0">
      <w:pPr>
        <w:rPr>
          <w:rFonts w:ascii="Arial" w:hAnsi="Arial" w:cs="Arial"/>
          <w:sz w:val="20"/>
          <w:szCs w:val="20"/>
        </w:rPr>
      </w:pPr>
      <w:r>
        <w:rPr>
          <w:rFonts w:ascii="Arial" w:hAnsi="Arial" w:cs="Arial"/>
          <w:sz w:val="20"/>
          <w:szCs w:val="20"/>
        </w:rPr>
        <w:t>XXX</w:t>
      </w:r>
      <w:r>
        <w:rPr>
          <w:rFonts w:ascii="Arial" w:hAnsi="Arial" w:cs="Arial"/>
          <w:sz w:val="20"/>
          <w:szCs w:val="20"/>
        </w:rPr>
        <w:tab/>
        <w:t>XXXXXXXX</w:t>
      </w:r>
      <w:r>
        <w:rPr>
          <w:rFonts w:ascii="Arial" w:hAnsi="Arial" w:cs="Arial"/>
          <w:sz w:val="20"/>
          <w:szCs w:val="20"/>
        </w:rPr>
        <w:tab/>
        <w:t>XXXXXX</w:t>
      </w:r>
      <w:r>
        <w:rPr>
          <w:rFonts w:ascii="Arial" w:hAnsi="Arial" w:cs="Arial"/>
          <w:sz w:val="20"/>
          <w:szCs w:val="20"/>
        </w:rPr>
        <w:tab/>
        <w:t>XXXX</w:t>
      </w:r>
      <w:proofErr w:type="gramStart"/>
      <w:r>
        <w:rPr>
          <w:rFonts w:ascii="Arial" w:hAnsi="Arial" w:cs="Arial"/>
          <w:sz w:val="20"/>
          <w:szCs w:val="20"/>
        </w:rPr>
        <w:t xml:space="preserve">    </w:t>
      </w:r>
      <w:proofErr w:type="gramEnd"/>
      <w:r>
        <w:rPr>
          <w:rFonts w:ascii="Arial" w:hAnsi="Arial" w:cs="Arial"/>
          <w:sz w:val="20"/>
          <w:szCs w:val="20"/>
        </w:rPr>
        <w:t>R$ XXXXX,XX</w:t>
      </w:r>
      <w:r>
        <w:rPr>
          <w:rFonts w:ascii="Arial" w:hAnsi="Arial" w:cs="Arial"/>
          <w:sz w:val="20"/>
          <w:szCs w:val="20"/>
        </w:rPr>
        <w:tab/>
      </w:r>
      <w:r>
        <w:rPr>
          <w:rFonts w:ascii="Arial" w:hAnsi="Arial" w:cs="Arial"/>
          <w:sz w:val="20"/>
          <w:szCs w:val="20"/>
        </w:rPr>
        <w:tab/>
        <w:t>R$ XXXXXX,XX</w:t>
      </w:r>
    </w:p>
    <w:p w14:paraId="02465977" w14:textId="77777777" w:rsidR="00576DF0" w:rsidRDefault="00576DF0" w:rsidP="00576DF0">
      <w:pPr>
        <w:rPr>
          <w:rFonts w:ascii="Arial" w:hAnsi="Arial" w:cs="Arial"/>
          <w:sz w:val="20"/>
          <w:szCs w:val="20"/>
        </w:rPr>
      </w:pPr>
    </w:p>
    <w:p w14:paraId="5FE2CF65" w14:textId="77777777" w:rsidR="00576DF0" w:rsidRDefault="00576DF0" w:rsidP="00576DF0">
      <w:pPr>
        <w:rPr>
          <w:rFonts w:ascii="Arial" w:hAnsi="Arial" w:cs="Arial"/>
          <w:sz w:val="20"/>
          <w:szCs w:val="20"/>
        </w:rPr>
      </w:pPr>
      <w:r>
        <w:rPr>
          <w:rFonts w:ascii="Arial" w:hAnsi="Arial" w:cs="Arial"/>
          <w:sz w:val="20"/>
          <w:szCs w:val="20"/>
        </w:rPr>
        <w:t>ESPECIFICACAO: XXXXXXXXXXXXXXXXXXXXXXXXXXXXXXXXXXXXXXXXXXXXXXXXXX</w:t>
      </w:r>
    </w:p>
    <w:p w14:paraId="1B3B3322" w14:textId="77777777" w:rsidR="00576DF0" w:rsidRDefault="00576DF0" w:rsidP="00576DF0">
      <w:pPr>
        <w:rPr>
          <w:rFonts w:ascii="Arial" w:hAnsi="Arial" w:cs="Arial"/>
          <w:sz w:val="20"/>
          <w:szCs w:val="20"/>
        </w:rPr>
      </w:pPr>
    </w:p>
    <w:p w14:paraId="492556E0" w14:textId="77777777" w:rsidR="00576DF0" w:rsidRDefault="00576DF0" w:rsidP="00576DF0">
      <w:pPr>
        <w:rPr>
          <w:rFonts w:ascii="Arial" w:hAnsi="Arial" w:cs="Arial"/>
          <w:sz w:val="20"/>
          <w:szCs w:val="20"/>
        </w:rPr>
      </w:pPr>
      <w:r>
        <w:rPr>
          <w:rFonts w:ascii="Arial" w:hAnsi="Arial" w:cs="Arial"/>
          <w:sz w:val="20"/>
          <w:szCs w:val="20"/>
        </w:rPr>
        <w:t>-------------------------------------------------------------------------------------------------------------------------------</w:t>
      </w:r>
    </w:p>
    <w:p w14:paraId="054F6F6D" w14:textId="4946461F" w:rsidR="00576DF0" w:rsidRDefault="00576DF0" w:rsidP="00576DF0">
      <w:pPr>
        <w:rPr>
          <w:rFonts w:ascii="Arial" w:hAnsi="Arial" w:cs="Arial"/>
          <w:sz w:val="20"/>
          <w:szCs w:val="20"/>
        </w:rPr>
      </w:pPr>
    </w:p>
    <w:p w14:paraId="537264B0" w14:textId="77777777" w:rsidR="00576DF0" w:rsidRDefault="00576DF0" w:rsidP="00576DF0">
      <w:pPr>
        <w:rPr>
          <w:rFonts w:ascii="Arial" w:hAnsi="Arial" w:cs="Arial"/>
          <w:sz w:val="20"/>
          <w:szCs w:val="20"/>
        </w:rPr>
      </w:pPr>
      <w:r>
        <w:rPr>
          <w:rFonts w:ascii="Arial" w:hAnsi="Arial" w:cs="Arial"/>
          <w:sz w:val="20"/>
          <w:szCs w:val="20"/>
        </w:rPr>
        <w:t>LOCAL DE ENTREGA: DATA DA ENTREGA:</w:t>
      </w:r>
    </w:p>
    <w:p w14:paraId="668DA7B3" w14:textId="77777777" w:rsidR="00576DF0" w:rsidRDefault="00576DF0" w:rsidP="00576DF0">
      <w:pPr>
        <w:rPr>
          <w:rFonts w:ascii="Arial" w:hAnsi="Arial" w:cs="Arial"/>
          <w:sz w:val="20"/>
          <w:szCs w:val="20"/>
        </w:rPr>
      </w:pPr>
      <w:r>
        <w:rPr>
          <w:rFonts w:ascii="Arial" w:hAnsi="Arial" w:cs="Arial"/>
          <w:sz w:val="20"/>
          <w:szCs w:val="20"/>
        </w:rPr>
        <w:t xml:space="preserve"> </w:t>
      </w:r>
    </w:p>
    <w:p w14:paraId="63677037" w14:textId="77777777" w:rsidR="00576DF0" w:rsidRDefault="00576DF0" w:rsidP="00576DF0">
      <w:pPr>
        <w:rPr>
          <w:rFonts w:ascii="Arial" w:hAnsi="Arial" w:cs="Arial"/>
          <w:sz w:val="20"/>
          <w:szCs w:val="20"/>
        </w:rPr>
      </w:pPr>
      <w:r>
        <w:rPr>
          <w:rFonts w:ascii="Arial" w:hAnsi="Arial" w:cs="Arial"/>
          <w:sz w:val="20"/>
          <w:szCs w:val="20"/>
        </w:rPr>
        <w:t>XXXXXXXXXXXXXXXXXXXXXXX, XXX XX/XX/</w:t>
      </w:r>
      <w:proofErr w:type="gramStart"/>
      <w:r>
        <w:rPr>
          <w:rFonts w:ascii="Arial" w:hAnsi="Arial" w:cs="Arial"/>
          <w:sz w:val="20"/>
          <w:szCs w:val="20"/>
        </w:rPr>
        <w:t>2024</w:t>
      </w:r>
      <w:proofErr w:type="gramEnd"/>
    </w:p>
    <w:p w14:paraId="1248E74B" w14:textId="77777777" w:rsidR="00576DF0" w:rsidRDefault="00576DF0" w:rsidP="00576DF0">
      <w:pPr>
        <w:rPr>
          <w:rFonts w:ascii="Arial" w:hAnsi="Arial" w:cs="Arial"/>
          <w:sz w:val="20"/>
          <w:szCs w:val="20"/>
        </w:rPr>
      </w:pPr>
      <w:r>
        <w:rPr>
          <w:rFonts w:ascii="Arial" w:hAnsi="Arial" w:cs="Arial"/>
          <w:sz w:val="20"/>
          <w:szCs w:val="20"/>
        </w:rPr>
        <w:t xml:space="preserve"> </w:t>
      </w:r>
    </w:p>
    <w:p w14:paraId="11DDDEA6" w14:textId="77777777" w:rsidR="00576DF0" w:rsidRDefault="00576DF0" w:rsidP="00576DF0">
      <w:pPr>
        <w:rPr>
          <w:rFonts w:ascii="Arial" w:hAnsi="Arial" w:cs="Arial"/>
          <w:sz w:val="20"/>
          <w:szCs w:val="20"/>
        </w:rPr>
      </w:pPr>
    </w:p>
    <w:p w14:paraId="07B334D7" w14:textId="77777777" w:rsidR="00576DF0" w:rsidRDefault="00576DF0" w:rsidP="00576DF0">
      <w:pPr>
        <w:rPr>
          <w:rFonts w:ascii="Arial" w:hAnsi="Arial" w:cs="Arial"/>
          <w:sz w:val="20"/>
          <w:szCs w:val="20"/>
        </w:rPr>
      </w:pPr>
      <w:r>
        <w:rPr>
          <w:rFonts w:ascii="Arial" w:hAnsi="Arial" w:cs="Arial"/>
          <w:sz w:val="20"/>
          <w:szCs w:val="20"/>
        </w:rPr>
        <w:t>---------------------------------------------------------------</w:t>
      </w:r>
    </w:p>
    <w:p w14:paraId="5AAC2621" w14:textId="194A0CC2" w:rsidR="00576DF0" w:rsidRDefault="00576DF0" w:rsidP="00576DF0">
      <w:pPr>
        <w:ind w:left="100"/>
        <w:rPr>
          <w:rFonts w:ascii="Arial" w:hAnsi="Arial" w:cs="Arial"/>
          <w:sz w:val="20"/>
          <w:szCs w:val="20"/>
        </w:rPr>
      </w:pPr>
      <w:r>
        <w:rPr>
          <w:rFonts w:ascii="Arial" w:hAnsi="Arial" w:cs="Arial"/>
          <w:sz w:val="20"/>
          <w:szCs w:val="20"/>
        </w:rPr>
        <w:t>APROVADO POR:</w:t>
      </w:r>
    </w:p>
    <w:p w14:paraId="203768FB" w14:textId="77777777" w:rsidR="00576DF0" w:rsidRPr="003D3EF9" w:rsidRDefault="00576DF0" w:rsidP="00576DF0">
      <w:pPr>
        <w:jc w:val="center"/>
        <w:rPr>
          <w:rFonts w:ascii="Arial" w:hAnsi="Arial" w:cs="Arial"/>
          <w:b/>
          <w:bCs/>
          <w:sz w:val="20"/>
          <w:szCs w:val="20"/>
        </w:rPr>
      </w:pPr>
      <w:r>
        <w:rPr>
          <w:rFonts w:ascii="Arial" w:hAnsi="Arial" w:cs="Arial"/>
          <w:sz w:val="20"/>
          <w:szCs w:val="20"/>
        </w:rPr>
        <w:br w:type="column"/>
      </w:r>
      <w:r>
        <w:rPr>
          <w:rFonts w:ascii="Arial" w:hAnsi="Arial" w:cs="Arial"/>
          <w:b/>
          <w:bCs/>
          <w:sz w:val="20"/>
          <w:szCs w:val="20"/>
        </w:rPr>
        <w:t>A</w:t>
      </w:r>
      <w:r w:rsidRPr="003D3EF9">
        <w:rPr>
          <w:rFonts w:ascii="Arial" w:hAnsi="Arial" w:cs="Arial"/>
          <w:b/>
          <w:bCs/>
          <w:sz w:val="20"/>
          <w:szCs w:val="20"/>
        </w:rPr>
        <w:t>NEXO III</w:t>
      </w:r>
    </w:p>
    <w:p w14:paraId="08C31C42" w14:textId="77777777" w:rsidR="00576DF0" w:rsidRPr="003D3EF9" w:rsidRDefault="00576DF0" w:rsidP="00576DF0">
      <w:pPr>
        <w:jc w:val="center"/>
        <w:rPr>
          <w:rFonts w:ascii="Arial" w:hAnsi="Arial" w:cs="Arial"/>
          <w:i/>
          <w:iCs/>
          <w:color w:val="FF0000"/>
          <w:sz w:val="20"/>
          <w:szCs w:val="20"/>
        </w:rPr>
      </w:pPr>
    </w:p>
    <w:p w14:paraId="401FD6DC" w14:textId="77777777" w:rsidR="00576DF0" w:rsidRDefault="00576DF0" w:rsidP="00576DF0">
      <w:pPr>
        <w:ind w:left="659"/>
        <w:jc w:val="center"/>
        <w:rPr>
          <w:rFonts w:ascii="Calibri" w:eastAsia="Calibri" w:hAnsi="Calibri" w:cs="Calibri"/>
          <w:b/>
          <w:bCs/>
          <w:sz w:val="28"/>
          <w:szCs w:val="28"/>
        </w:rPr>
      </w:pPr>
      <w:r>
        <w:rPr>
          <w:rFonts w:ascii="Segoe UI" w:hAnsi="Segoe UI" w:cs="Segoe UI"/>
          <w:b/>
          <w:bCs/>
          <w:color w:val="000000"/>
          <w:sz w:val="22"/>
          <w:szCs w:val="22"/>
        </w:rPr>
        <w:t xml:space="preserve"> </w:t>
      </w:r>
      <w:r>
        <w:rPr>
          <w:rFonts w:ascii="Calibri" w:eastAsia="Calibri" w:hAnsi="Calibri" w:cs="Calibri"/>
          <w:b/>
          <w:bCs/>
          <w:sz w:val="28"/>
          <w:szCs w:val="28"/>
        </w:rPr>
        <w:t>MODE</w:t>
      </w:r>
      <w:r>
        <w:rPr>
          <w:rFonts w:ascii="Calibri" w:eastAsia="Calibri" w:hAnsi="Calibri" w:cs="Calibri"/>
          <w:b/>
          <w:bCs/>
          <w:spacing w:val="-2"/>
          <w:sz w:val="28"/>
          <w:szCs w:val="28"/>
        </w:rPr>
        <w:t>L</w:t>
      </w:r>
      <w:r>
        <w:rPr>
          <w:rFonts w:ascii="Calibri" w:eastAsia="Calibri" w:hAnsi="Calibri" w:cs="Calibri"/>
          <w:b/>
          <w:bCs/>
          <w:sz w:val="28"/>
          <w:szCs w:val="28"/>
        </w:rPr>
        <w:t>O</w:t>
      </w:r>
      <w:r>
        <w:rPr>
          <w:rFonts w:ascii="Calibri" w:eastAsia="Calibri" w:hAnsi="Calibri" w:cs="Calibri"/>
          <w:b/>
          <w:bCs/>
          <w:spacing w:val="-2"/>
          <w:sz w:val="28"/>
          <w:szCs w:val="28"/>
        </w:rPr>
        <w:t xml:space="preserve"> </w:t>
      </w:r>
      <w:r>
        <w:rPr>
          <w:rFonts w:ascii="Calibri" w:eastAsia="Calibri" w:hAnsi="Calibri" w:cs="Calibri"/>
          <w:b/>
          <w:bCs/>
          <w:sz w:val="28"/>
          <w:szCs w:val="28"/>
        </w:rPr>
        <w:t xml:space="preserve">DE </w:t>
      </w:r>
      <w:r>
        <w:rPr>
          <w:rFonts w:ascii="Calibri" w:eastAsia="Calibri" w:hAnsi="Calibri" w:cs="Calibri"/>
          <w:b/>
          <w:bCs/>
          <w:spacing w:val="-2"/>
          <w:sz w:val="28"/>
          <w:szCs w:val="28"/>
        </w:rPr>
        <w:t>P</w:t>
      </w:r>
      <w:r>
        <w:rPr>
          <w:rFonts w:ascii="Calibri" w:eastAsia="Calibri" w:hAnsi="Calibri" w:cs="Calibri"/>
          <w:b/>
          <w:bCs/>
          <w:sz w:val="28"/>
          <w:szCs w:val="28"/>
        </w:rPr>
        <w:t>ROP</w:t>
      </w:r>
      <w:r>
        <w:rPr>
          <w:rFonts w:ascii="Calibri" w:eastAsia="Calibri" w:hAnsi="Calibri" w:cs="Calibri"/>
          <w:b/>
          <w:bCs/>
          <w:spacing w:val="-4"/>
          <w:sz w:val="28"/>
          <w:szCs w:val="28"/>
        </w:rPr>
        <w:t>O</w:t>
      </w:r>
      <w:r>
        <w:rPr>
          <w:rFonts w:ascii="Calibri" w:eastAsia="Calibri" w:hAnsi="Calibri" w:cs="Calibri"/>
          <w:b/>
          <w:bCs/>
          <w:sz w:val="28"/>
          <w:szCs w:val="28"/>
        </w:rPr>
        <w:t>STA</w:t>
      </w:r>
      <w:r>
        <w:rPr>
          <w:rFonts w:ascii="Calibri" w:eastAsia="Calibri" w:hAnsi="Calibri" w:cs="Calibri"/>
          <w:b/>
          <w:bCs/>
          <w:spacing w:val="-1"/>
          <w:sz w:val="28"/>
          <w:szCs w:val="28"/>
        </w:rPr>
        <w:t>/</w:t>
      </w:r>
      <w:r>
        <w:rPr>
          <w:rFonts w:ascii="Calibri" w:eastAsia="Calibri" w:hAnsi="Calibri" w:cs="Calibri"/>
          <w:b/>
          <w:bCs/>
          <w:sz w:val="28"/>
          <w:szCs w:val="28"/>
        </w:rPr>
        <w:t>P</w:t>
      </w:r>
      <w:r>
        <w:rPr>
          <w:rFonts w:ascii="Calibri" w:eastAsia="Calibri" w:hAnsi="Calibri" w:cs="Calibri"/>
          <w:b/>
          <w:bCs/>
          <w:spacing w:val="-2"/>
          <w:sz w:val="28"/>
          <w:szCs w:val="28"/>
        </w:rPr>
        <w:t>L</w:t>
      </w:r>
      <w:r>
        <w:rPr>
          <w:rFonts w:ascii="Calibri" w:eastAsia="Calibri" w:hAnsi="Calibri" w:cs="Calibri"/>
          <w:b/>
          <w:bCs/>
          <w:sz w:val="28"/>
          <w:szCs w:val="28"/>
        </w:rPr>
        <w:t>ANI</w:t>
      </w:r>
      <w:r>
        <w:rPr>
          <w:rFonts w:ascii="Calibri" w:eastAsia="Calibri" w:hAnsi="Calibri" w:cs="Calibri"/>
          <w:b/>
          <w:bCs/>
          <w:spacing w:val="-2"/>
          <w:sz w:val="28"/>
          <w:szCs w:val="28"/>
        </w:rPr>
        <w:t>L</w:t>
      </w:r>
      <w:r>
        <w:rPr>
          <w:rFonts w:ascii="Calibri" w:eastAsia="Calibri" w:hAnsi="Calibri" w:cs="Calibri"/>
          <w:b/>
          <w:bCs/>
          <w:sz w:val="28"/>
          <w:szCs w:val="28"/>
        </w:rPr>
        <w:t>HA DE</w:t>
      </w:r>
      <w:r>
        <w:rPr>
          <w:rFonts w:ascii="Calibri" w:eastAsia="Calibri" w:hAnsi="Calibri" w:cs="Calibri"/>
          <w:b/>
          <w:bCs/>
          <w:spacing w:val="-1"/>
          <w:sz w:val="28"/>
          <w:szCs w:val="28"/>
        </w:rPr>
        <w:t xml:space="preserve"> </w:t>
      </w:r>
      <w:r>
        <w:rPr>
          <w:rFonts w:ascii="Calibri" w:eastAsia="Calibri" w:hAnsi="Calibri" w:cs="Calibri"/>
          <w:b/>
          <w:bCs/>
          <w:sz w:val="28"/>
          <w:szCs w:val="28"/>
        </w:rPr>
        <w:t>PREÇOS</w:t>
      </w:r>
    </w:p>
    <w:p w14:paraId="20828952" w14:textId="77777777" w:rsidR="00576DF0" w:rsidRDefault="00576DF0" w:rsidP="00576DF0">
      <w:pPr>
        <w:jc w:val="center"/>
        <w:rPr>
          <w:rFonts w:ascii="Segoe UI" w:eastAsiaTheme="minorHAnsi" w:hAnsi="Segoe UI" w:cs="Segoe UI"/>
          <w:b/>
          <w:i/>
          <w:sz w:val="22"/>
          <w:szCs w:val="22"/>
        </w:rPr>
      </w:pPr>
      <w:r>
        <w:rPr>
          <w:rFonts w:ascii="Segoe UI" w:hAnsi="Segoe UI" w:cs="Segoe UI"/>
          <w:i/>
        </w:rPr>
        <w:t>(em papel timbrado da licitante)</w:t>
      </w:r>
    </w:p>
    <w:p w14:paraId="4ADAC8A2" w14:textId="77777777" w:rsidR="00576DF0" w:rsidRDefault="00576DF0" w:rsidP="00576DF0">
      <w:pPr>
        <w:spacing w:before="12" w:line="280" w:lineRule="exact"/>
        <w:rPr>
          <w:rFonts w:asciiTheme="minorHAnsi" w:hAnsiTheme="minorHAnsi" w:cstheme="minorBidi"/>
          <w:sz w:val="28"/>
          <w:szCs w:val="28"/>
        </w:rPr>
      </w:pPr>
    </w:p>
    <w:p w14:paraId="464FD162" w14:textId="77777777" w:rsidR="00576DF0" w:rsidRDefault="00576DF0" w:rsidP="00576DF0">
      <w:pPr>
        <w:ind w:left="658"/>
        <w:jc w:val="center"/>
        <w:rPr>
          <w:rFonts w:ascii="Times New Roman" w:eastAsia="Times New Roman" w:hAnsi="Times New Roman" w:cs="Times New Roman"/>
          <w:sz w:val="28"/>
          <w:szCs w:val="28"/>
        </w:rPr>
      </w:pPr>
      <w:r>
        <w:rPr>
          <w:rFonts w:ascii="Times New Roman" w:eastAsia="Times New Roman" w:hAnsi="Times New Roman" w:cs="Times New Roman"/>
          <w:b/>
          <w:bCs/>
          <w:spacing w:val="-2"/>
          <w:sz w:val="28"/>
          <w:szCs w:val="28"/>
        </w:rPr>
        <w:t>PR</w:t>
      </w:r>
      <w:r>
        <w:rPr>
          <w:rFonts w:ascii="Times New Roman" w:eastAsia="Times New Roman" w:hAnsi="Times New Roman" w:cs="Times New Roman"/>
          <w:b/>
          <w:bCs/>
          <w:sz w:val="28"/>
          <w:szCs w:val="28"/>
        </w:rPr>
        <w:t>EG</w:t>
      </w:r>
      <w:r>
        <w:rPr>
          <w:rFonts w:ascii="Times New Roman" w:eastAsia="Times New Roman" w:hAnsi="Times New Roman" w:cs="Times New Roman"/>
          <w:b/>
          <w:bCs/>
          <w:spacing w:val="-2"/>
          <w:sz w:val="28"/>
          <w:szCs w:val="28"/>
        </w:rPr>
        <w:t>Ã</w:t>
      </w:r>
      <w:r>
        <w:rPr>
          <w:rFonts w:ascii="Times New Roman" w:eastAsia="Times New Roman" w:hAnsi="Times New Roman" w:cs="Times New Roman"/>
          <w:b/>
          <w:bCs/>
          <w:sz w:val="28"/>
          <w:szCs w:val="28"/>
        </w:rPr>
        <w:t>O E</w:t>
      </w:r>
      <w:r>
        <w:rPr>
          <w:rFonts w:ascii="Times New Roman" w:eastAsia="Times New Roman" w:hAnsi="Times New Roman" w:cs="Times New Roman"/>
          <w:b/>
          <w:bCs/>
          <w:spacing w:val="-1"/>
          <w:sz w:val="28"/>
          <w:szCs w:val="28"/>
        </w:rPr>
        <w:t>L</w:t>
      </w:r>
      <w:r>
        <w:rPr>
          <w:rFonts w:ascii="Times New Roman" w:eastAsia="Times New Roman" w:hAnsi="Times New Roman" w:cs="Times New Roman"/>
          <w:b/>
          <w:bCs/>
          <w:sz w:val="28"/>
          <w:szCs w:val="28"/>
        </w:rPr>
        <w:t>ET</w:t>
      </w:r>
      <w:r>
        <w:rPr>
          <w:rFonts w:ascii="Times New Roman" w:eastAsia="Times New Roman" w:hAnsi="Times New Roman" w:cs="Times New Roman"/>
          <w:b/>
          <w:bCs/>
          <w:spacing w:val="-2"/>
          <w:sz w:val="28"/>
          <w:szCs w:val="28"/>
        </w:rPr>
        <w:t>R</w:t>
      </w:r>
      <w:r>
        <w:rPr>
          <w:rFonts w:ascii="Times New Roman" w:eastAsia="Times New Roman" w:hAnsi="Times New Roman" w:cs="Times New Roman"/>
          <w:b/>
          <w:bCs/>
          <w:sz w:val="28"/>
          <w:szCs w:val="28"/>
        </w:rPr>
        <w:t>Ô</w:t>
      </w:r>
      <w:r>
        <w:rPr>
          <w:rFonts w:ascii="Times New Roman" w:eastAsia="Times New Roman" w:hAnsi="Times New Roman" w:cs="Times New Roman"/>
          <w:b/>
          <w:bCs/>
          <w:spacing w:val="-2"/>
          <w:sz w:val="28"/>
          <w:szCs w:val="28"/>
        </w:rPr>
        <w:t>N</w:t>
      </w:r>
      <w:r>
        <w:rPr>
          <w:rFonts w:ascii="Times New Roman" w:eastAsia="Times New Roman" w:hAnsi="Times New Roman" w:cs="Times New Roman"/>
          <w:b/>
          <w:bCs/>
          <w:sz w:val="28"/>
          <w:szCs w:val="28"/>
        </w:rPr>
        <w:t>I</w:t>
      </w:r>
      <w:r>
        <w:rPr>
          <w:rFonts w:ascii="Times New Roman" w:eastAsia="Times New Roman" w:hAnsi="Times New Roman" w:cs="Times New Roman"/>
          <w:b/>
          <w:bCs/>
          <w:spacing w:val="-2"/>
          <w:sz w:val="28"/>
          <w:szCs w:val="28"/>
        </w:rPr>
        <w:t>C</w:t>
      </w:r>
      <w:r>
        <w:rPr>
          <w:rFonts w:ascii="Times New Roman" w:eastAsia="Times New Roman" w:hAnsi="Times New Roman" w:cs="Times New Roman"/>
          <w:b/>
          <w:bCs/>
          <w:sz w:val="28"/>
          <w:szCs w:val="28"/>
        </w:rPr>
        <w:t xml:space="preserve">O </w:t>
      </w:r>
      <w:r>
        <w:rPr>
          <w:rFonts w:ascii="Times New Roman" w:eastAsia="Times New Roman" w:hAnsi="Times New Roman" w:cs="Times New Roman"/>
          <w:b/>
          <w:bCs/>
          <w:spacing w:val="-2"/>
          <w:sz w:val="28"/>
          <w:szCs w:val="28"/>
        </w:rPr>
        <w:t>N</w:t>
      </w:r>
      <w:r>
        <w:rPr>
          <w:rFonts w:ascii="Times New Roman" w:eastAsia="Times New Roman" w:hAnsi="Times New Roman" w:cs="Times New Roman"/>
          <w:b/>
          <w:bCs/>
          <w:sz w:val="28"/>
          <w:szCs w:val="28"/>
        </w:rPr>
        <w:t>.</w:t>
      </w:r>
      <w:r>
        <w:rPr>
          <w:rFonts w:ascii="Times New Roman" w:eastAsia="Times New Roman" w:hAnsi="Times New Roman" w:cs="Times New Roman"/>
          <w:b/>
          <w:bCs/>
          <w:spacing w:val="-1"/>
          <w:sz w:val="28"/>
          <w:szCs w:val="28"/>
        </w:rPr>
        <w:t xml:space="preserve"> </w:t>
      </w:r>
      <w:r>
        <w:rPr>
          <w:rFonts w:ascii="Times New Roman" w:eastAsia="Times New Roman" w:hAnsi="Times New Roman" w:cs="Times New Roman"/>
          <w:b/>
          <w:bCs/>
          <w:sz w:val="28"/>
          <w:szCs w:val="28"/>
        </w:rPr>
        <w:t xml:space="preserve">º </w:t>
      </w:r>
      <w:r>
        <w:rPr>
          <w:rFonts w:ascii="Times New Roman" w:eastAsia="Times New Roman" w:hAnsi="Times New Roman" w:cs="Times New Roman"/>
          <w:b/>
          <w:bCs/>
          <w:spacing w:val="-2"/>
          <w:sz w:val="28"/>
          <w:szCs w:val="28"/>
        </w:rPr>
        <w:t>P</w:t>
      </w:r>
      <w:r>
        <w:rPr>
          <w:rFonts w:ascii="Times New Roman" w:eastAsia="Times New Roman" w:hAnsi="Times New Roman" w:cs="Times New Roman"/>
          <w:b/>
          <w:bCs/>
          <w:sz w:val="28"/>
          <w:szCs w:val="28"/>
        </w:rPr>
        <w:t>R-154</w:t>
      </w:r>
      <w:r>
        <w:rPr>
          <w:rFonts w:ascii="Times New Roman" w:eastAsia="Times New Roman" w:hAnsi="Times New Roman" w:cs="Times New Roman"/>
          <w:b/>
          <w:bCs/>
          <w:spacing w:val="-2"/>
          <w:sz w:val="28"/>
          <w:szCs w:val="28"/>
        </w:rPr>
        <w:t>/0</w:t>
      </w:r>
      <w:r>
        <w:rPr>
          <w:rFonts w:ascii="Times New Roman" w:eastAsia="Times New Roman" w:hAnsi="Times New Roman" w:cs="Times New Roman"/>
          <w:b/>
          <w:bCs/>
          <w:spacing w:val="1"/>
          <w:sz w:val="28"/>
          <w:szCs w:val="28"/>
        </w:rPr>
        <w:t>007</w:t>
      </w:r>
      <w:r>
        <w:rPr>
          <w:rFonts w:ascii="Times New Roman" w:eastAsia="Times New Roman" w:hAnsi="Times New Roman" w:cs="Times New Roman"/>
          <w:b/>
          <w:bCs/>
          <w:spacing w:val="-2"/>
          <w:sz w:val="28"/>
          <w:szCs w:val="28"/>
        </w:rPr>
        <w:t>/</w:t>
      </w:r>
      <w:r>
        <w:rPr>
          <w:rFonts w:ascii="Times New Roman" w:eastAsia="Times New Roman" w:hAnsi="Times New Roman" w:cs="Times New Roman"/>
          <w:b/>
          <w:bCs/>
          <w:sz w:val="28"/>
          <w:szCs w:val="28"/>
        </w:rPr>
        <w:t>24</w:t>
      </w:r>
    </w:p>
    <w:p w14:paraId="7F2070F8" w14:textId="77777777" w:rsidR="00576DF0" w:rsidRDefault="00576DF0" w:rsidP="00576DF0">
      <w:pPr>
        <w:spacing w:before="5" w:line="160" w:lineRule="exact"/>
        <w:rPr>
          <w:rFonts w:asciiTheme="minorHAnsi" w:eastAsiaTheme="minorHAnsi" w:hAnsiTheme="minorHAnsi" w:cstheme="minorBidi"/>
          <w:sz w:val="16"/>
          <w:szCs w:val="16"/>
        </w:rPr>
      </w:pPr>
    </w:p>
    <w:p w14:paraId="1A9AC82B" w14:textId="77777777" w:rsidR="00576DF0" w:rsidRPr="002E2E70" w:rsidRDefault="00576DF0" w:rsidP="00576DF0">
      <w:pPr>
        <w:ind w:left="659"/>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(Proc</w:t>
      </w:r>
      <w:r>
        <w:rPr>
          <w:rFonts w:ascii="Times New Roman" w:eastAsia="Times New Roman" w:hAnsi="Times New Roman" w:cs="Times New Roman"/>
          <w:spacing w:val="-3"/>
          <w:sz w:val="28"/>
          <w:szCs w:val="28"/>
        </w:rPr>
        <w:t>e</w:t>
      </w:r>
      <w:r>
        <w:rPr>
          <w:rFonts w:ascii="Times New Roman" w:eastAsia="Times New Roman" w:hAnsi="Times New Roman" w:cs="Times New Roman"/>
          <w:spacing w:val="-2"/>
          <w:sz w:val="28"/>
          <w:szCs w:val="28"/>
        </w:rPr>
        <w:t>s</w:t>
      </w:r>
      <w:r>
        <w:rPr>
          <w:rFonts w:ascii="Times New Roman" w:eastAsia="Times New Roman" w:hAnsi="Times New Roman" w:cs="Times New Roman"/>
          <w:sz w:val="28"/>
          <w:szCs w:val="28"/>
        </w:rPr>
        <w:t>so</w:t>
      </w:r>
      <w:r>
        <w:rPr>
          <w:rFonts w:ascii="Times New Roman" w:eastAsia="Times New Roman" w:hAnsi="Times New Roman" w:cs="Times New Roman"/>
          <w:spacing w:val="1"/>
          <w:sz w:val="28"/>
          <w:szCs w:val="28"/>
        </w:rPr>
        <w:t xml:space="preserve"> </w:t>
      </w:r>
      <w:r>
        <w:rPr>
          <w:rFonts w:ascii="Times New Roman" w:eastAsia="Times New Roman" w:hAnsi="Times New Roman" w:cs="Times New Roman"/>
          <w:spacing w:val="-5"/>
          <w:sz w:val="28"/>
          <w:szCs w:val="28"/>
        </w:rPr>
        <w:t>A</w:t>
      </w:r>
      <w:r>
        <w:rPr>
          <w:rFonts w:ascii="Times New Roman" w:eastAsia="Times New Roman" w:hAnsi="Times New Roman" w:cs="Times New Roman"/>
          <w:sz w:val="28"/>
          <w:szCs w:val="28"/>
        </w:rPr>
        <w:t>d</w:t>
      </w:r>
      <w:r>
        <w:rPr>
          <w:rFonts w:ascii="Times New Roman" w:eastAsia="Times New Roman" w:hAnsi="Times New Roman" w:cs="Times New Roman"/>
          <w:spacing w:val="-5"/>
          <w:sz w:val="28"/>
          <w:szCs w:val="28"/>
        </w:rPr>
        <w:t>m</w:t>
      </w:r>
      <w:r>
        <w:rPr>
          <w:rFonts w:ascii="Times New Roman" w:eastAsia="Times New Roman" w:hAnsi="Times New Roman" w:cs="Times New Roman"/>
          <w:sz w:val="28"/>
          <w:szCs w:val="28"/>
        </w:rPr>
        <w:t>ini</w:t>
      </w:r>
      <w:r>
        <w:rPr>
          <w:rFonts w:ascii="Times New Roman" w:eastAsia="Times New Roman" w:hAnsi="Times New Roman" w:cs="Times New Roman"/>
          <w:spacing w:val="-2"/>
          <w:sz w:val="28"/>
          <w:szCs w:val="28"/>
        </w:rPr>
        <w:t>s</w:t>
      </w:r>
      <w:r>
        <w:rPr>
          <w:rFonts w:ascii="Times New Roman" w:eastAsia="Times New Roman" w:hAnsi="Times New Roman" w:cs="Times New Roman"/>
          <w:sz w:val="28"/>
          <w:szCs w:val="28"/>
        </w:rPr>
        <w:t>tr</w:t>
      </w:r>
      <w:r>
        <w:rPr>
          <w:rFonts w:ascii="Times New Roman" w:eastAsia="Times New Roman" w:hAnsi="Times New Roman" w:cs="Times New Roman"/>
          <w:spacing w:val="-3"/>
          <w:sz w:val="28"/>
          <w:szCs w:val="28"/>
        </w:rPr>
        <w:t>a</w:t>
      </w:r>
      <w:r>
        <w:rPr>
          <w:rFonts w:ascii="Times New Roman" w:eastAsia="Times New Roman" w:hAnsi="Times New Roman" w:cs="Times New Roman"/>
          <w:sz w:val="28"/>
          <w:szCs w:val="28"/>
        </w:rPr>
        <w:t>t</w:t>
      </w:r>
      <w:r>
        <w:rPr>
          <w:rFonts w:ascii="Times New Roman" w:eastAsia="Times New Roman" w:hAnsi="Times New Roman" w:cs="Times New Roman"/>
          <w:spacing w:val="-2"/>
          <w:sz w:val="28"/>
          <w:szCs w:val="28"/>
        </w:rPr>
        <w:t>i</w:t>
      </w:r>
      <w:r>
        <w:rPr>
          <w:rFonts w:ascii="Times New Roman" w:eastAsia="Times New Roman" w:hAnsi="Times New Roman" w:cs="Times New Roman"/>
          <w:sz w:val="28"/>
          <w:szCs w:val="28"/>
        </w:rPr>
        <w:t>vo</w:t>
      </w:r>
      <w:r>
        <w:rPr>
          <w:rFonts w:ascii="Times New Roman" w:eastAsia="Times New Roman" w:hAnsi="Times New Roman" w:cs="Times New Roman"/>
          <w:spacing w:val="-3"/>
          <w:sz w:val="28"/>
          <w:szCs w:val="28"/>
        </w:rPr>
        <w:t xml:space="preserve"> </w:t>
      </w:r>
      <w:r>
        <w:rPr>
          <w:rFonts w:ascii="Times New Roman" w:eastAsia="Times New Roman" w:hAnsi="Times New Roman" w:cs="Times New Roman"/>
          <w:spacing w:val="5"/>
          <w:sz w:val="28"/>
          <w:szCs w:val="28"/>
        </w:rPr>
        <w:t>n</w:t>
      </w:r>
      <w:r>
        <w:rPr>
          <w:rFonts w:ascii="Times New Roman" w:eastAsia="Times New Roman" w:hAnsi="Times New Roman" w:cs="Times New Roman"/>
          <w:sz w:val="28"/>
          <w:szCs w:val="28"/>
        </w:rPr>
        <w:t>°</w:t>
      </w:r>
      <w:r>
        <w:rPr>
          <w:rFonts w:ascii="Times New Roman" w:eastAsia="Times New Roman" w:hAnsi="Times New Roman" w:cs="Times New Roman"/>
          <w:spacing w:val="-3"/>
          <w:sz w:val="28"/>
          <w:szCs w:val="28"/>
        </w:rPr>
        <w:t xml:space="preserve"> </w:t>
      </w:r>
      <w:hyperlink r:id="rId118" w:history="1">
        <w:r>
          <w:rPr>
            <w:rStyle w:val="Hyperlink"/>
            <w:rFonts w:ascii="Times New Roman" w:eastAsia="Times New Roman" w:hAnsi="Times New Roman" w:cs="Times New Roman"/>
            <w:color w:val="391AF1"/>
            <w:sz w:val="28"/>
            <w:szCs w:val="28"/>
          </w:rPr>
          <w:t>0</w:t>
        </w:r>
        <w:r>
          <w:rPr>
            <w:rStyle w:val="Hyperlink"/>
            <w:rFonts w:ascii="Times New Roman" w:eastAsia="Times New Roman" w:hAnsi="Times New Roman" w:cs="Times New Roman"/>
            <w:color w:val="391AF1"/>
            <w:spacing w:val="-2"/>
            <w:sz w:val="28"/>
            <w:szCs w:val="28"/>
          </w:rPr>
          <w:t>5</w:t>
        </w:r>
        <w:r>
          <w:rPr>
            <w:rStyle w:val="Hyperlink"/>
            <w:rFonts w:ascii="Times New Roman" w:eastAsia="Times New Roman" w:hAnsi="Times New Roman" w:cs="Times New Roman"/>
            <w:color w:val="391AF1"/>
            <w:sz w:val="28"/>
            <w:szCs w:val="28"/>
          </w:rPr>
          <w:t>7</w:t>
        </w:r>
        <w:r>
          <w:rPr>
            <w:rStyle w:val="Hyperlink"/>
            <w:rFonts w:ascii="Times New Roman" w:eastAsia="Times New Roman" w:hAnsi="Times New Roman" w:cs="Times New Roman"/>
            <w:color w:val="391AF1"/>
            <w:spacing w:val="-4"/>
            <w:sz w:val="28"/>
            <w:szCs w:val="28"/>
          </w:rPr>
          <w:t>.</w:t>
        </w:r>
        <w:r>
          <w:rPr>
            <w:rStyle w:val="Hyperlink"/>
            <w:rFonts w:ascii="Times New Roman" w:eastAsia="Times New Roman" w:hAnsi="Times New Roman" w:cs="Times New Roman"/>
            <w:color w:val="391AF1"/>
            <w:sz w:val="28"/>
            <w:szCs w:val="28"/>
          </w:rPr>
          <w:t>0</w:t>
        </w:r>
        <w:r>
          <w:rPr>
            <w:rStyle w:val="Hyperlink"/>
            <w:rFonts w:ascii="Times New Roman" w:eastAsia="Times New Roman" w:hAnsi="Times New Roman" w:cs="Times New Roman"/>
            <w:color w:val="391AF1"/>
            <w:spacing w:val="-2"/>
            <w:sz w:val="28"/>
            <w:szCs w:val="28"/>
          </w:rPr>
          <w:t>01</w:t>
        </w:r>
        <w:r>
          <w:rPr>
            <w:rStyle w:val="Hyperlink"/>
            <w:rFonts w:ascii="Times New Roman" w:eastAsia="Times New Roman" w:hAnsi="Times New Roman" w:cs="Times New Roman"/>
            <w:color w:val="391AF1"/>
            <w:sz w:val="28"/>
            <w:szCs w:val="28"/>
          </w:rPr>
          <w:t>77835/</w:t>
        </w:r>
        <w:r>
          <w:rPr>
            <w:rStyle w:val="Hyperlink"/>
            <w:rFonts w:ascii="Times New Roman" w:eastAsia="Times New Roman" w:hAnsi="Times New Roman" w:cs="Times New Roman"/>
            <w:color w:val="391AF1"/>
            <w:spacing w:val="-2"/>
            <w:sz w:val="28"/>
            <w:szCs w:val="28"/>
          </w:rPr>
          <w:t>20</w:t>
        </w:r>
        <w:r>
          <w:rPr>
            <w:rStyle w:val="Hyperlink"/>
            <w:rFonts w:ascii="Times New Roman" w:eastAsia="Times New Roman" w:hAnsi="Times New Roman" w:cs="Times New Roman"/>
            <w:color w:val="391AF1"/>
            <w:sz w:val="28"/>
            <w:szCs w:val="28"/>
          </w:rPr>
          <w:t>2</w:t>
        </w:r>
        <w:r>
          <w:rPr>
            <w:rStyle w:val="Hyperlink"/>
            <w:rFonts w:ascii="Times New Roman" w:eastAsia="Times New Roman" w:hAnsi="Times New Roman" w:cs="Times New Roman"/>
            <w:color w:val="391AF1"/>
            <w:spacing w:val="3"/>
            <w:sz w:val="28"/>
            <w:szCs w:val="28"/>
          </w:rPr>
          <w:t>4</w:t>
        </w:r>
        <w:r>
          <w:rPr>
            <w:rStyle w:val="Hyperlink"/>
            <w:rFonts w:ascii="Times New Roman" w:eastAsia="Times New Roman" w:hAnsi="Times New Roman" w:cs="Times New Roman"/>
            <w:color w:val="391AF1"/>
            <w:spacing w:val="-3"/>
            <w:sz w:val="28"/>
            <w:szCs w:val="28"/>
          </w:rPr>
          <w:t>-</w:t>
        </w:r>
        <w:r>
          <w:rPr>
            <w:rStyle w:val="Hyperlink"/>
            <w:rFonts w:ascii="Times New Roman" w:eastAsia="Times New Roman" w:hAnsi="Times New Roman" w:cs="Times New Roman"/>
            <w:color w:val="391AF1"/>
            <w:spacing w:val="-2"/>
            <w:sz w:val="28"/>
            <w:szCs w:val="28"/>
          </w:rPr>
          <w:t>69</w:t>
        </w:r>
        <w:r>
          <w:rPr>
            <w:rStyle w:val="Hyperlink"/>
            <w:rFonts w:ascii="Times New Roman" w:eastAsia="Times New Roman" w:hAnsi="Times New Roman" w:cs="Times New Roman"/>
            <w:color w:val="391AF1"/>
            <w:spacing w:val="1"/>
            <w:sz w:val="28"/>
            <w:szCs w:val="28"/>
          </w:rPr>
          <w:t xml:space="preserve"> </w:t>
        </w:r>
      </w:hyperlink>
      <w:r>
        <w:rPr>
          <w:rFonts w:ascii="Times New Roman" w:eastAsia="Times New Roman" w:hAnsi="Times New Roman" w:cs="Times New Roman"/>
          <w:color w:val="391AF1"/>
          <w:sz w:val="28"/>
          <w:szCs w:val="28"/>
          <w:u w:val="single" w:color="391AF1"/>
        </w:rPr>
        <w:t>-</w:t>
      </w:r>
      <w:r>
        <w:rPr>
          <w:rFonts w:ascii="Times New Roman" w:eastAsia="Times New Roman" w:hAnsi="Times New Roman" w:cs="Times New Roman"/>
          <w:color w:val="391AF1"/>
          <w:spacing w:val="-1"/>
          <w:sz w:val="28"/>
          <w:szCs w:val="28"/>
          <w:u w:val="single" w:color="391AF1"/>
        </w:rPr>
        <w:t xml:space="preserve"> </w:t>
      </w:r>
      <w:r>
        <w:rPr>
          <w:rFonts w:ascii="Times New Roman" w:eastAsia="Times New Roman" w:hAnsi="Times New Roman" w:cs="Times New Roman"/>
          <w:color w:val="391AF1"/>
          <w:spacing w:val="-2"/>
          <w:sz w:val="28"/>
          <w:szCs w:val="28"/>
          <w:u w:val="single" w:color="391AF1"/>
        </w:rPr>
        <w:t>2</w:t>
      </w:r>
      <w:r>
        <w:rPr>
          <w:rFonts w:ascii="Times New Roman" w:eastAsia="Times New Roman" w:hAnsi="Times New Roman" w:cs="Times New Roman"/>
          <w:color w:val="391AF1"/>
          <w:sz w:val="28"/>
          <w:szCs w:val="28"/>
          <w:u w:val="single" w:color="391AF1"/>
        </w:rPr>
        <w:t>0</w:t>
      </w:r>
      <w:r>
        <w:rPr>
          <w:rFonts w:ascii="Times New Roman" w:eastAsia="Times New Roman" w:hAnsi="Times New Roman" w:cs="Times New Roman"/>
          <w:color w:val="391AF1"/>
          <w:spacing w:val="-2"/>
          <w:sz w:val="28"/>
          <w:szCs w:val="28"/>
          <w:u w:val="single" w:color="391AF1"/>
        </w:rPr>
        <w:t>24</w:t>
      </w:r>
      <w:r>
        <w:rPr>
          <w:rFonts w:ascii="Times New Roman" w:eastAsia="Times New Roman" w:hAnsi="Times New Roman" w:cs="Times New Roman"/>
          <w:color w:val="391AF1"/>
          <w:sz w:val="28"/>
          <w:szCs w:val="28"/>
          <w:u w:val="single" w:color="391AF1"/>
        </w:rPr>
        <w:t>0469017</w:t>
      </w:r>
      <w:r>
        <w:rPr>
          <w:rFonts w:ascii="Times New Roman" w:eastAsia="Times New Roman" w:hAnsi="Times New Roman" w:cs="Times New Roman"/>
          <w:color w:val="000000"/>
          <w:sz w:val="28"/>
          <w:szCs w:val="28"/>
        </w:rPr>
        <w:t>)</w:t>
      </w:r>
    </w:p>
    <w:p w14:paraId="3EFDC6A7" w14:textId="77777777" w:rsidR="00576DF0" w:rsidRDefault="00576DF0" w:rsidP="00576DF0">
      <w:pPr>
        <w:rPr>
          <w:rFonts w:asciiTheme="minorHAnsi" w:hAnsiTheme="minorHAnsi" w:cstheme="minorBidi"/>
          <w:sz w:val="20"/>
          <w:szCs w:val="20"/>
        </w:rPr>
      </w:pPr>
    </w:p>
    <w:p w14:paraId="28BAD4E1" w14:textId="77777777" w:rsidR="00576DF0" w:rsidRDefault="00576DF0" w:rsidP="00576DF0">
      <w:pPr>
        <w:widowControl w:val="0"/>
        <w:tabs>
          <w:tab w:val="left" w:pos="406"/>
        </w:tabs>
        <w:spacing w:before="57"/>
        <w:ind w:left="406"/>
        <w:rPr>
          <w:rFonts w:ascii="Calibri" w:eastAsia="Calibri" w:hAnsi="Calibri" w:cs="Calibri"/>
        </w:rPr>
      </w:pPr>
      <w:r>
        <w:rPr>
          <w:rFonts w:ascii="Calibri" w:eastAsia="Calibri" w:hAnsi="Calibri" w:cs="Calibri"/>
          <w:b/>
          <w:bCs/>
          <w:i/>
          <w:color w:val="FF0000"/>
          <w:spacing w:val="-1"/>
        </w:rPr>
        <w:t>R</w:t>
      </w:r>
      <w:r>
        <w:rPr>
          <w:rFonts w:ascii="Calibri" w:eastAsia="Calibri" w:hAnsi="Calibri" w:cs="Calibri"/>
          <w:b/>
          <w:bCs/>
          <w:i/>
          <w:color w:val="FF0000"/>
        </w:rPr>
        <w:t>E</w:t>
      </w:r>
      <w:r>
        <w:rPr>
          <w:rFonts w:ascii="Calibri" w:eastAsia="Calibri" w:hAnsi="Calibri" w:cs="Calibri"/>
          <w:b/>
          <w:bCs/>
          <w:i/>
          <w:color w:val="FF0000"/>
          <w:spacing w:val="1"/>
        </w:rPr>
        <w:t>A</w:t>
      </w:r>
      <w:r>
        <w:rPr>
          <w:rFonts w:ascii="Calibri" w:eastAsia="Calibri" w:hAnsi="Calibri" w:cs="Calibri"/>
          <w:b/>
          <w:bCs/>
          <w:i/>
          <w:color w:val="FF0000"/>
        </w:rPr>
        <w:t>DEQUAR</w:t>
      </w:r>
      <w:r>
        <w:rPr>
          <w:rFonts w:ascii="Calibri" w:eastAsia="Calibri" w:hAnsi="Calibri" w:cs="Calibri"/>
          <w:b/>
          <w:bCs/>
          <w:i/>
          <w:color w:val="FF0000"/>
          <w:spacing w:val="-3"/>
        </w:rPr>
        <w:t xml:space="preserve"> </w:t>
      </w:r>
      <w:r>
        <w:rPr>
          <w:rFonts w:ascii="Calibri" w:eastAsia="Calibri" w:hAnsi="Calibri" w:cs="Calibri"/>
          <w:b/>
          <w:bCs/>
          <w:i/>
          <w:color w:val="FF0000"/>
        </w:rPr>
        <w:t>MODELO</w:t>
      </w:r>
      <w:r>
        <w:rPr>
          <w:rFonts w:ascii="Calibri" w:eastAsia="Calibri" w:hAnsi="Calibri" w:cs="Calibri"/>
          <w:b/>
          <w:bCs/>
          <w:i/>
          <w:color w:val="FF0000"/>
          <w:spacing w:val="-2"/>
        </w:rPr>
        <w:t xml:space="preserve"> </w:t>
      </w:r>
      <w:r>
        <w:rPr>
          <w:rFonts w:ascii="Calibri" w:eastAsia="Calibri" w:hAnsi="Calibri" w:cs="Calibri"/>
          <w:b/>
          <w:bCs/>
          <w:i/>
          <w:color w:val="FF0000"/>
          <w:spacing w:val="-3"/>
        </w:rPr>
        <w:t>D</w:t>
      </w:r>
      <w:r>
        <w:rPr>
          <w:rFonts w:ascii="Calibri" w:eastAsia="Calibri" w:hAnsi="Calibri" w:cs="Calibri"/>
          <w:b/>
          <w:bCs/>
          <w:i/>
          <w:color w:val="FF0000"/>
        </w:rPr>
        <w:t>E</w:t>
      </w:r>
      <w:r>
        <w:rPr>
          <w:rFonts w:ascii="Calibri" w:eastAsia="Calibri" w:hAnsi="Calibri" w:cs="Calibri"/>
          <w:b/>
          <w:bCs/>
          <w:i/>
          <w:color w:val="FF0000"/>
          <w:spacing w:val="-1"/>
        </w:rPr>
        <w:t xml:space="preserve"> </w:t>
      </w:r>
      <w:r>
        <w:rPr>
          <w:rFonts w:ascii="Calibri" w:eastAsia="Calibri" w:hAnsi="Calibri" w:cs="Calibri"/>
          <w:b/>
          <w:bCs/>
          <w:i/>
          <w:color w:val="FF0000"/>
        </w:rPr>
        <w:t>P</w:t>
      </w:r>
      <w:r>
        <w:rPr>
          <w:rFonts w:ascii="Calibri" w:eastAsia="Calibri" w:hAnsi="Calibri" w:cs="Calibri"/>
          <w:b/>
          <w:bCs/>
          <w:i/>
          <w:color w:val="FF0000"/>
          <w:spacing w:val="-2"/>
        </w:rPr>
        <w:t>R</w:t>
      </w:r>
      <w:r>
        <w:rPr>
          <w:rFonts w:ascii="Calibri" w:eastAsia="Calibri" w:hAnsi="Calibri" w:cs="Calibri"/>
          <w:b/>
          <w:bCs/>
          <w:i/>
          <w:color w:val="FF0000"/>
        </w:rPr>
        <w:t>OPO</w:t>
      </w:r>
      <w:r>
        <w:rPr>
          <w:rFonts w:ascii="Calibri" w:eastAsia="Calibri" w:hAnsi="Calibri" w:cs="Calibri"/>
          <w:b/>
          <w:bCs/>
          <w:i/>
          <w:color w:val="FF0000"/>
          <w:spacing w:val="1"/>
        </w:rPr>
        <w:t>S</w:t>
      </w:r>
      <w:r>
        <w:rPr>
          <w:rFonts w:ascii="Calibri" w:eastAsia="Calibri" w:hAnsi="Calibri" w:cs="Calibri"/>
          <w:b/>
          <w:bCs/>
          <w:i/>
          <w:color w:val="FF0000"/>
        </w:rPr>
        <w:t>TA</w:t>
      </w:r>
      <w:r>
        <w:rPr>
          <w:rFonts w:ascii="Calibri" w:eastAsia="Calibri" w:hAnsi="Calibri" w:cs="Calibri"/>
          <w:b/>
          <w:bCs/>
          <w:i/>
          <w:color w:val="FF0000"/>
          <w:spacing w:val="-4"/>
        </w:rPr>
        <w:t xml:space="preserve"> </w:t>
      </w:r>
      <w:r>
        <w:rPr>
          <w:rFonts w:ascii="Calibri" w:eastAsia="Calibri" w:hAnsi="Calibri" w:cs="Calibri"/>
          <w:b/>
          <w:bCs/>
          <w:i/>
          <w:color w:val="FF0000"/>
        </w:rPr>
        <w:t>DE</w:t>
      </w:r>
      <w:r>
        <w:rPr>
          <w:rFonts w:ascii="Calibri" w:eastAsia="Calibri" w:hAnsi="Calibri" w:cs="Calibri"/>
          <w:b/>
          <w:bCs/>
          <w:i/>
          <w:color w:val="FF0000"/>
          <w:spacing w:val="-3"/>
        </w:rPr>
        <w:t xml:space="preserve"> </w:t>
      </w:r>
      <w:r>
        <w:rPr>
          <w:rFonts w:ascii="Calibri" w:eastAsia="Calibri" w:hAnsi="Calibri" w:cs="Calibri"/>
          <w:b/>
          <w:bCs/>
          <w:i/>
          <w:color w:val="FF0000"/>
        </w:rPr>
        <w:t>ACO</w:t>
      </w:r>
      <w:r>
        <w:rPr>
          <w:rFonts w:ascii="Calibri" w:eastAsia="Calibri" w:hAnsi="Calibri" w:cs="Calibri"/>
          <w:b/>
          <w:bCs/>
          <w:i/>
          <w:color w:val="FF0000"/>
          <w:spacing w:val="-1"/>
        </w:rPr>
        <w:t>R</w:t>
      </w:r>
      <w:r>
        <w:rPr>
          <w:rFonts w:ascii="Calibri" w:eastAsia="Calibri" w:hAnsi="Calibri" w:cs="Calibri"/>
          <w:b/>
          <w:bCs/>
          <w:i/>
          <w:color w:val="FF0000"/>
          <w:spacing w:val="-3"/>
        </w:rPr>
        <w:t>D</w:t>
      </w:r>
      <w:r>
        <w:rPr>
          <w:rFonts w:ascii="Calibri" w:eastAsia="Calibri" w:hAnsi="Calibri" w:cs="Calibri"/>
          <w:b/>
          <w:bCs/>
          <w:i/>
          <w:color w:val="FF0000"/>
        </w:rPr>
        <w:t>O</w:t>
      </w:r>
      <w:r>
        <w:rPr>
          <w:rFonts w:ascii="Calibri" w:eastAsia="Calibri" w:hAnsi="Calibri" w:cs="Calibri"/>
          <w:b/>
          <w:bCs/>
          <w:i/>
          <w:color w:val="FF0000"/>
          <w:spacing w:val="-1"/>
        </w:rPr>
        <w:t xml:space="preserve"> </w:t>
      </w:r>
      <w:r>
        <w:rPr>
          <w:rFonts w:ascii="Calibri" w:eastAsia="Calibri" w:hAnsi="Calibri" w:cs="Calibri"/>
          <w:b/>
          <w:bCs/>
          <w:i/>
          <w:color w:val="FF0000"/>
        </w:rPr>
        <w:t>COM</w:t>
      </w:r>
      <w:r>
        <w:rPr>
          <w:rFonts w:ascii="Calibri" w:eastAsia="Calibri" w:hAnsi="Calibri" w:cs="Calibri"/>
          <w:b/>
          <w:bCs/>
          <w:i/>
          <w:color w:val="FF0000"/>
          <w:spacing w:val="-4"/>
        </w:rPr>
        <w:t xml:space="preserve"> </w:t>
      </w:r>
      <w:r>
        <w:rPr>
          <w:rFonts w:ascii="Calibri" w:eastAsia="Calibri" w:hAnsi="Calibri" w:cs="Calibri"/>
          <w:b/>
          <w:bCs/>
          <w:i/>
          <w:color w:val="FF0000"/>
          <w:spacing w:val="-2"/>
        </w:rPr>
        <w:t>I</w:t>
      </w:r>
      <w:r>
        <w:rPr>
          <w:rFonts w:ascii="Calibri" w:eastAsia="Calibri" w:hAnsi="Calibri" w:cs="Calibri"/>
          <w:b/>
          <w:bCs/>
          <w:i/>
          <w:color w:val="FF0000"/>
        </w:rPr>
        <w:t>TEM</w:t>
      </w:r>
      <w:r>
        <w:rPr>
          <w:rFonts w:ascii="Calibri" w:eastAsia="Calibri" w:hAnsi="Calibri" w:cs="Calibri"/>
          <w:b/>
          <w:bCs/>
          <w:i/>
          <w:color w:val="FF0000"/>
          <w:spacing w:val="-2"/>
        </w:rPr>
        <w:t xml:space="preserve"> </w:t>
      </w:r>
      <w:r>
        <w:rPr>
          <w:rFonts w:ascii="Calibri" w:eastAsia="Calibri" w:hAnsi="Calibri" w:cs="Calibri"/>
          <w:b/>
          <w:bCs/>
          <w:i/>
          <w:color w:val="FF0000"/>
        </w:rPr>
        <w:t>VEN</w:t>
      </w:r>
      <w:r>
        <w:rPr>
          <w:rFonts w:ascii="Calibri" w:eastAsia="Calibri" w:hAnsi="Calibri" w:cs="Calibri"/>
          <w:b/>
          <w:bCs/>
          <w:i/>
          <w:color w:val="FF0000"/>
          <w:spacing w:val="-3"/>
        </w:rPr>
        <w:t>C</w:t>
      </w:r>
      <w:r>
        <w:rPr>
          <w:rFonts w:ascii="Calibri" w:eastAsia="Calibri" w:hAnsi="Calibri" w:cs="Calibri"/>
          <w:b/>
          <w:bCs/>
          <w:i/>
          <w:color w:val="FF0000"/>
        </w:rPr>
        <w:t>EDOR</w:t>
      </w:r>
      <w:r>
        <w:rPr>
          <w:rFonts w:ascii="Calibri" w:eastAsia="Calibri" w:hAnsi="Calibri" w:cs="Calibri"/>
          <w:b/>
          <w:bCs/>
          <w:i/>
          <w:color w:val="FF0000"/>
          <w:spacing w:val="-2"/>
        </w:rPr>
        <w:t xml:space="preserve"> </w:t>
      </w:r>
      <w:r>
        <w:rPr>
          <w:rFonts w:ascii="Calibri" w:eastAsia="Calibri" w:hAnsi="Calibri" w:cs="Calibri"/>
          <w:b/>
          <w:bCs/>
          <w:i/>
          <w:color w:val="FF0000"/>
        </w:rPr>
        <w:t>DA</w:t>
      </w:r>
      <w:r>
        <w:rPr>
          <w:rFonts w:ascii="Calibri" w:eastAsia="Calibri" w:hAnsi="Calibri" w:cs="Calibri"/>
          <w:b/>
          <w:bCs/>
          <w:i/>
          <w:color w:val="FF0000"/>
          <w:spacing w:val="-2"/>
        </w:rPr>
        <w:t xml:space="preserve"> </w:t>
      </w:r>
      <w:r>
        <w:rPr>
          <w:rFonts w:ascii="Calibri" w:eastAsia="Calibri" w:hAnsi="Calibri" w:cs="Calibri"/>
          <w:b/>
          <w:bCs/>
          <w:i/>
          <w:color w:val="FF0000"/>
        </w:rPr>
        <w:t>EM</w:t>
      </w:r>
      <w:r>
        <w:rPr>
          <w:rFonts w:ascii="Calibri" w:eastAsia="Calibri" w:hAnsi="Calibri" w:cs="Calibri"/>
          <w:b/>
          <w:bCs/>
          <w:i/>
          <w:color w:val="FF0000"/>
          <w:spacing w:val="-1"/>
        </w:rPr>
        <w:t>PR</w:t>
      </w:r>
      <w:r>
        <w:rPr>
          <w:rFonts w:ascii="Calibri" w:eastAsia="Calibri" w:hAnsi="Calibri" w:cs="Calibri"/>
          <w:b/>
          <w:bCs/>
          <w:i/>
          <w:color w:val="FF0000"/>
        </w:rPr>
        <w:t>E</w:t>
      </w:r>
      <w:r>
        <w:rPr>
          <w:rFonts w:ascii="Calibri" w:eastAsia="Calibri" w:hAnsi="Calibri" w:cs="Calibri"/>
          <w:b/>
          <w:bCs/>
          <w:i/>
          <w:color w:val="FF0000"/>
          <w:spacing w:val="1"/>
        </w:rPr>
        <w:t>S</w:t>
      </w:r>
      <w:r>
        <w:rPr>
          <w:rFonts w:ascii="Calibri" w:eastAsia="Calibri" w:hAnsi="Calibri" w:cs="Calibri"/>
          <w:b/>
          <w:bCs/>
          <w:i/>
          <w:color w:val="FF0000"/>
          <w:spacing w:val="-2"/>
        </w:rPr>
        <w:t>A</w:t>
      </w:r>
      <w:r>
        <w:rPr>
          <w:rFonts w:ascii="Calibri" w:eastAsia="Calibri" w:hAnsi="Calibri" w:cs="Calibri"/>
          <w:b/>
          <w:bCs/>
          <w:i/>
          <w:color w:val="FF0000"/>
        </w:rPr>
        <w:t>.</w:t>
      </w:r>
    </w:p>
    <w:p w14:paraId="228577E8" w14:textId="77777777" w:rsidR="00576DF0" w:rsidRDefault="00576DF0" w:rsidP="00576DF0">
      <w:pPr>
        <w:widowControl w:val="0"/>
        <w:numPr>
          <w:ilvl w:val="0"/>
          <w:numId w:val="27"/>
        </w:numPr>
        <w:tabs>
          <w:tab w:val="left" w:pos="320"/>
        </w:tabs>
        <w:ind w:hanging="200"/>
        <w:rPr>
          <w:rFonts w:ascii="Calibri" w:eastAsia="Calibri" w:hAnsi="Calibri" w:cs="Calibri"/>
        </w:rPr>
      </w:pPr>
      <w:r>
        <w:rPr>
          <w:rFonts w:ascii="Calibri" w:eastAsia="Calibri" w:hAnsi="Calibri" w:cs="Calibri"/>
          <w:b/>
          <w:bCs/>
          <w:i/>
          <w:color w:val="FF0000"/>
        </w:rPr>
        <w:t>OB</w:t>
      </w:r>
      <w:r>
        <w:rPr>
          <w:rFonts w:ascii="Calibri" w:eastAsia="Calibri" w:hAnsi="Calibri" w:cs="Calibri"/>
          <w:b/>
          <w:bCs/>
          <w:i/>
          <w:color w:val="FF0000"/>
          <w:spacing w:val="1"/>
        </w:rPr>
        <w:t>S</w:t>
      </w:r>
      <w:r>
        <w:rPr>
          <w:rFonts w:ascii="Calibri" w:eastAsia="Calibri" w:hAnsi="Calibri" w:cs="Calibri"/>
          <w:b/>
          <w:bCs/>
          <w:i/>
          <w:color w:val="FF0000"/>
        </w:rPr>
        <w:t>ERVAR</w:t>
      </w:r>
      <w:r>
        <w:rPr>
          <w:rFonts w:ascii="Calibri" w:eastAsia="Calibri" w:hAnsi="Calibri" w:cs="Calibri"/>
          <w:b/>
          <w:bCs/>
          <w:i/>
          <w:color w:val="FF0000"/>
          <w:spacing w:val="-4"/>
        </w:rPr>
        <w:t xml:space="preserve"> </w:t>
      </w:r>
      <w:r>
        <w:rPr>
          <w:rFonts w:ascii="Calibri" w:eastAsia="Calibri" w:hAnsi="Calibri" w:cs="Calibri"/>
          <w:b/>
          <w:bCs/>
          <w:i/>
          <w:color w:val="FF0000"/>
        </w:rPr>
        <w:t>D</w:t>
      </w:r>
      <w:r>
        <w:rPr>
          <w:rFonts w:ascii="Calibri" w:eastAsia="Calibri" w:hAnsi="Calibri" w:cs="Calibri"/>
          <w:b/>
          <w:bCs/>
          <w:i/>
          <w:color w:val="FF0000"/>
          <w:spacing w:val="-2"/>
        </w:rPr>
        <w:t>E</w:t>
      </w:r>
      <w:r>
        <w:rPr>
          <w:rFonts w:ascii="Calibri" w:eastAsia="Calibri" w:hAnsi="Calibri" w:cs="Calibri"/>
          <w:b/>
          <w:bCs/>
          <w:i/>
          <w:color w:val="FF0000"/>
        </w:rPr>
        <w:t>SCRI</w:t>
      </w:r>
      <w:r>
        <w:rPr>
          <w:rFonts w:ascii="Calibri" w:eastAsia="Calibri" w:hAnsi="Calibri" w:cs="Calibri"/>
          <w:b/>
          <w:bCs/>
          <w:i/>
          <w:color w:val="FF0000"/>
          <w:spacing w:val="-2"/>
        </w:rPr>
        <w:t>Ç</w:t>
      </w:r>
      <w:r>
        <w:rPr>
          <w:rFonts w:ascii="Calibri" w:eastAsia="Calibri" w:hAnsi="Calibri" w:cs="Calibri"/>
          <w:b/>
          <w:bCs/>
          <w:i/>
          <w:color w:val="FF0000"/>
        </w:rPr>
        <w:t>ÃO</w:t>
      </w:r>
      <w:r>
        <w:rPr>
          <w:rFonts w:ascii="Calibri" w:eastAsia="Calibri" w:hAnsi="Calibri" w:cs="Calibri"/>
          <w:b/>
          <w:bCs/>
          <w:i/>
          <w:color w:val="FF0000"/>
          <w:spacing w:val="-6"/>
        </w:rPr>
        <w:t xml:space="preserve"> </w:t>
      </w:r>
      <w:r>
        <w:rPr>
          <w:rFonts w:ascii="Calibri" w:eastAsia="Calibri" w:hAnsi="Calibri" w:cs="Calibri"/>
          <w:b/>
          <w:bCs/>
          <w:i/>
          <w:color w:val="FF0000"/>
        </w:rPr>
        <w:t>DO</w:t>
      </w:r>
      <w:r>
        <w:rPr>
          <w:rFonts w:ascii="Calibri" w:eastAsia="Calibri" w:hAnsi="Calibri" w:cs="Calibri"/>
          <w:b/>
          <w:bCs/>
          <w:i/>
          <w:color w:val="FF0000"/>
          <w:spacing w:val="-2"/>
        </w:rPr>
        <w:t xml:space="preserve"> </w:t>
      </w:r>
      <w:r>
        <w:rPr>
          <w:rFonts w:ascii="Calibri" w:eastAsia="Calibri" w:hAnsi="Calibri" w:cs="Calibri"/>
          <w:b/>
          <w:bCs/>
          <w:i/>
          <w:color w:val="FF0000"/>
        </w:rPr>
        <w:t>I</w:t>
      </w:r>
      <w:r>
        <w:rPr>
          <w:rFonts w:ascii="Calibri" w:eastAsia="Calibri" w:hAnsi="Calibri" w:cs="Calibri"/>
          <w:b/>
          <w:bCs/>
          <w:i/>
          <w:color w:val="FF0000"/>
          <w:spacing w:val="-2"/>
        </w:rPr>
        <w:t>T</w:t>
      </w:r>
      <w:r>
        <w:rPr>
          <w:rFonts w:ascii="Calibri" w:eastAsia="Calibri" w:hAnsi="Calibri" w:cs="Calibri"/>
          <w:b/>
          <w:bCs/>
          <w:i/>
          <w:color w:val="FF0000"/>
        </w:rPr>
        <w:t>EM</w:t>
      </w:r>
      <w:r>
        <w:rPr>
          <w:rFonts w:ascii="Calibri" w:eastAsia="Calibri" w:hAnsi="Calibri" w:cs="Calibri"/>
          <w:b/>
          <w:bCs/>
          <w:i/>
          <w:color w:val="FF0000"/>
          <w:spacing w:val="-4"/>
        </w:rPr>
        <w:t xml:space="preserve"> </w:t>
      </w:r>
      <w:r>
        <w:rPr>
          <w:rFonts w:ascii="Calibri" w:eastAsia="Calibri" w:hAnsi="Calibri" w:cs="Calibri"/>
          <w:b/>
          <w:bCs/>
          <w:i/>
          <w:color w:val="FF0000"/>
        </w:rPr>
        <w:t>CO</w:t>
      </w:r>
      <w:r>
        <w:rPr>
          <w:rFonts w:ascii="Calibri" w:eastAsia="Calibri" w:hAnsi="Calibri" w:cs="Calibri"/>
          <w:b/>
          <w:bCs/>
          <w:i/>
          <w:color w:val="FF0000"/>
          <w:spacing w:val="1"/>
        </w:rPr>
        <w:t>N</w:t>
      </w:r>
      <w:r>
        <w:rPr>
          <w:rFonts w:ascii="Calibri" w:eastAsia="Calibri" w:hAnsi="Calibri" w:cs="Calibri"/>
          <w:b/>
          <w:bCs/>
          <w:i/>
          <w:color w:val="FF0000"/>
        </w:rPr>
        <w:t>FO</w:t>
      </w:r>
      <w:r>
        <w:rPr>
          <w:rFonts w:ascii="Calibri" w:eastAsia="Calibri" w:hAnsi="Calibri" w:cs="Calibri"/>
          <w:b/>
          <w:bCs/>
          <w:i/>
          <w:color w:val="FF0000"/>
          <w:spacing w:val="-1"/>
        </w:rPr>
        <w:t>RM</w:t>
      </w:r>
      <w:r>
        <w:rPr>
          <w:rFonts w:ascii="Calibri" w:eastAsia="Calibri" w:hAnsi="Calibri" w:cs="Calibri"/>
          <w:b/>
          <w:bCs/>
          <w:i/>
          <w:color w:val="FF0000"/>
        </w:rPr>
        <w:t>E</w:t>
      </w:r>
      <w:r>
        <w:rPr>
          <w:rFonts w:ascii="Calibri" w:eastAsia="Calibri" w:hAnsi="Calibri" w:cs="Calibri"/>
          <w:b/>
          <w:bCs/>
          <w:i/>
          <w:color w:val="FF0000"/>
          <w:spacing w:val="-2"/>
        </w:rPr>
        <w:t xml:space="preserve"> </w:t>
      </w:r>
      <w:r>
        <w:rPr>
          <w:rFonts w:ascii="Calibri" w:eastAsia="Calibri" w:hAnsi="Calibri" w:cs="Calibri"/>
          <w:b/>
          <w:bCs/>
          <w:i/>
          <w:color w:val="FF0000"/>
        </w:rPr>
        <w:t>T</w:t>
      </w:r>
      <w:r>
        <w:rPr>
          <w:rFonts w:ascii="Calibri" w:eastAsia="Calibri" w:hAnsi="Calibri" w:cs="Calibri"/>
          <w:b/>
          <w:bCs/>
          <w:i/>
          <w:color w:val="FF0000"/>
          <w:spacing w:val="-2"/>
        </w:rPr>
        <w:t>E</w:t>
      </w:r>
      <w:r>
        <w:rPr>
          <w:rFonts w:ascii="Calibri" w:eastAsia="Calibri" w:hAnsi="Calibri" w:cs="Calibri"/>
          <w:b/>
          <w:bCs/>
          <w:i/>
          <w:color w:val="FF0000"/>
          <w:spacing w:val="-1"/>
        </w:rPr>
        <w:t>RM</w:t>
      </w:r>
      <w:r>
        <w:rPr>
          <w:rFonts w:ascii="Calibri" w:eastAsia="Calibri" w:hAnsi="Calibri" w:cs="Calibri"/>
          <w:b/>
          <w:bCs/>
          <w:i/>
          <w:color w:val="FF0000"/>
        </w:rPr>
        <w:t>O</w:t>
      </w:r>
      <w:r>
        <w:rPr>
          <w:rFonts w:ascii="Calibri" w:eastAsia="Calibri" w:hAnsi="Calibri" w:cs="Calibri"/>
          <w:b/>
          <w:bCs/>
          <w:i/>
          <w:color w:val="FF0000"/>
          <w:spacing w:val="-2"/>
        </w:rPr>
        <w:t xml:space="preserve"> </w:t>
      </w:r>
      <w:r>
        <w:rPr>
          <w:rFonts w:ascii="Calibri" w:eastAsia="Calibri" w:hAnsi="Calibri" w:cs="Calibri"/>
          <w:b/>
          <w:bCs/>
          <w:i/>
          <w:color w:val="FF0000"/>
        </w:rPr>
        <w:t>DE</w:t>
      </w:r>
      <w:r>
        <w:rPr>
          <w:rFonts w:ascii="Calibri" w:eastAsia="Calibri" w:hAnsi="Calibri" w:cs="Calibri"/>
          <w:b/>
          <w:bCs/>
          <w:i/>
          <w:color w:val="FF0000"/>
          <w:spacing w:val="-3"/>
        </w:rPr>
        <w:t xml:space="preserve"> </w:t>
      </w:r>
      <w:r>
        <w:rPr>
          <w:rFonts w:ascii="Calibri" w:eastAsia="Calibri" w:hAnsi="Calibri" w:cs="Calibri"/>
          <w:b/>
          <w:bCs/>
          <w:i/>
          <w:color w:val="FF0000"/>
          <w:spacing w:val="-1"/>
        </w:rPr>
        <w:t>R</w:t>
      </w:r>
      <w:r>
        <w:rPr>
          <w:rFonts w:ascii="Calibri" w:eastAsia="Calibri" w:hAnsi="Calibri" w:cs="Calibri"/>
          <w:b/>
          <w:bCs/>
          <w:i/>
          <w:color w:val="FF0000"/>
        </w:rPr>
        <w:t>EF</w:t>
      </w:r>
      <w:r>
        <w:rPr>
          <w:rFonts w:ascii="Calibri" w:eastAsia="Calibri" w:hAnsi="Calibri" w:cs="Calibri"/>
          <w:b/>
          <w:bCs/>
          <w:i/>
          <w:color w:val="FF0000"/>
          <w:spacing w:val="1"/>
        </w:rPr>
        <w:t>E</w:t>
      </w:r>
      <w:r>
        <w:rPr>
          <w:rFonts w:ascii="Calibri" w:eastAsia="Calibri" w:hAnsi="Calibri" w:cs="Calibri"/>
          <w:b/>
          <w:bCs/>
          <w:i/>
          <w:color w:val="FF0000"/>
          <w:spacing w:val="-1"/>
        </w:rPr>
        <w:t>R</w:t>
      </w:r>
      <w:r>
        <w:rPr>
          <w:rFonts w:ascii="Calibri" w:eastAsia="Calibri" w:hAnsi="Calibri" w:cs="Calibri"/>
          <w:b/>
          <w:bCs/>
          <w:i/>
          <w:color w:val="FF0000"/>
        </w:rPr>
        <w:t>Ê</w:t>
      </w:r>
      <w:r>
        <w:rPr>
          <w:rFonts w:ascii="Calibri" w:eastAsia="Calibri" w:hAnsi="Calibri" w:cs="Calibri"/>
          <w:b/>
          <w:bCs/>
          <w:i/>
          <w:color w:val="FF0000"/>
          <w:spacing w:val="1"/>
        </w:rPr>
        <w:t>N</w:t>
      </w:r>
      <w:r>
        <w:rPr>
          <w:rFonts w:ascii="Calibri" w:eastAsia="Calibri" w:hAnsi="Calibri" w:cs="Calibri"/>
          <w:b/>
          <w:bCs/>
          <w:i/>
          <w:color w:val="FF0000"/>
        </w:rPr>
        <w:t>C</w:t>
      </w:r>
      <w:r>
        <w:rPr>
          <w:rFonts w:ascii="Calibri" w:eastAsia="Calibri" w:hAnsi="Calibri" w:cs="Calibri"/>
          <w:b/>
          <w:bCs/>
          <w:i/>
          <w:color w:val="FF0000"/>
          <w:spacing w:val="-2"/>
        </w:rPr>
        <w:t>I</w:t>
      </w:r>
      <w:r>
        <w:rPr>
          <w:rFonts w:ascii="Calibri" w:eastAsia="Calibri" w:hAnsi="Calibri" w:cs="Calibri"/>
          <w:b/>
          <w:bCs/>
          <w:i/>
          <w:color w:val="FF0000"/>
        </w:rPr>
        <w:t>A.</w:t>
      </w:r>
    </w:p>
    <w:p w14:paraId="7555D3A6" w14:textId="77777777" w:rsidR="00576DF0" w:rsidRDefault="00576DF0" w:rsidP="00576DF0">
      <w:pPr>
        <w:pStyle w:val="Ttulo1"/>
        <w:rPr>
          <w:rFonts w:ascii="Arial" w:hAnsi="Arial" w:cs="Arial"/>
          <w:color w:val="auto"/>
          <w:sz w:val="22"/>
          <w:szCs w:val="22"/>
        </w:rPr>
      </w:pPr>
      <w:r w:rsidRPr="00D4703A">
        <w:rPr>
          <w:rFonts w:ascii="Arial" w:hAnsi="Arial" w:cs="Arial"/>
          <w:color w:val="auto"/>
          <w:sz w:val="22"/>
          <w:szCs w:val="22"/>
        </w:rPr>
        <w:t>MODELO DE PLANILHA DE PROPOSTA</w:t>
      </w:r>
    </w:p>
    <w:tbl>
      <w:tblPr>
        <w:tblStyle w:val="TableNormal"/>
        <w:tblW w:w="9486" w:type="dxa"/>
        <w:tblInd w:w="1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1"/>
        <w:gridCol w:w="1155"/>
        <w:gridCol w:w="905"/>
        <w:gridCol w:w="3670"/>
        <w:gridCol w:w="926"/>
        <w:gridCol w:w="608"/>
        <w:gridCol w:w="953"/>
        <w:gridCol w:w="818"/>
      </w:tblGrid>
      <w:tr w:rsidR="00576DF0" w14:paraId="59662217" w14:textId="77777777" w:rsidTr="006D5D7E">
        <w:trPr>
          <w:trHeight w:val="266"/>
        </w:trPr>
        <w:tc>
          <w:tcPr>
            <w:tcW w:w="0" w:type="auto"/>
            <w:vAlign w:val="center"/>
          </w:tcPr>
          <w:p w14:paraId="78A5755F" w14:textId="77777777" w:rsidR="00576DF0" w:rsidRDefault="00576DF0" w:rsidP="006D5D7E">
            <w:pPr>
              <w:pStyle w:val="TableParagraph"/>
              <w:spacing w:before="28"/>
              <w:ind w:left="22"/>
              <w:jc w:val="center"/>
              <w:rPr>
                <w:b/>
                <w:sz w:val="18"/>
              </w:rPr>
            </w:pPr>
            <w:r>
              <w:rPr>
                <w:b/>
                <w:spacing w:val="-4"/>
                <w:sz w:val="18"/>
              </w:rPr>
              <w:t>ITEM</w:t>
            </w:r>
          </w:p>
        </w:tc>
        <w:tc>
          <w:tcPr>
            <w:tcW w:w="0" w:type="auto"/>
            <w:vAlign w:val="center"/>
          </w:tcPr>
          <w:p w14:paraId="7E94B744" w14:textId="77777777" w:rsidR="00576DF0" w:rsidRDefault="00576DF0" w:rsidP="006D5D7E">
            <w:pPr>
              <w:pStyle w:val="TableParagraph"/>
              <w:spacing w:before="28"/>
              <w:ind w:left="22"/>
              <w:jc w:val="center"/>
              <w:rPr>
                <w:b/>
                <w:sz w:val="18"/>
              </w:rPr>
            </w:pPr>
            <w:r>
              <w:rPr>
                <w:b/>
                <w:spacing w:val="-2"/>
                <w:sz w:val="18"/>
              </w:rPr>
              <w:t>CONTABILIZA</w:t>
            </w:r>
          </w:p>
        </w:tc>
        <w:tc>
          <w:tcPr>
            <w:tcW w:w="0" w:type="auto"/>
            <w:vAlign w:val="center"/>
          </w:tcPr>
          <w:p w14:paraId="2A47B25A" w14:textId="77777777" w:rsidR="00576DF0" w:rsidRDefault="00576DF0" w:rsidP="006D5D7E">
            <w:pPr>
              <w:pStyle w:val="TableParagraph"/>
              <w:spacing w:before="28"/>
              <w:ind w:left="22"/>
              <w:jc w:val="center"/>
              <w:rPr>
                <w:b/>
                <w:sz w:val="18"/>
              </w:rPr>
            </w:pPr>
            <w:r>
              <w:rPr>
                <w:b/>
                <w:spacing w:val="-2"/>
                <w:sz w:val="18"/>
              </w:rPr>
              <w:t>COMPRAS</w:t>
            </w:r>
          </w:p>
        </w:tc>
        <w:tc>
          <w:tcPr>
            <w:tcW w:w="3764" w:type="dxa"/>
            <w:vAlign w:val="center"/>
          </w:tcPr>
          <w:p w14:paraId="1B91E9E9" w14:textId="77777777" w:rsidR="00576DF0" w:rsidRDefault="00576DF0" w:rsidP="006D5D7E">
            <w:pPr>
              <w:pStyle w:val="TableParagraph"/>
              <w:spacing w:before="28"/>
              <w:ind w:left="22"/>
              <w:jc w:val="center"/>
              <w:rPr>
                <w:b/>
                <w:sz w:val="18"/>
              </w:rPr>
            </w:pPr>
            <w:r>
              <w:rPr>
                <w:b/>
                <w:spacing w:val="-2"/>
                <w:sz w:val="18"/>
              </w:rPr>
              <w:t>DESCRIÇÃO</w:t>
            </w:r>
          </w:p>
        </w:tc>
        <w:tc>
          <w:tcPr>
            <w:tcW w:w="946" w:type="dxa"/>
            <w:vAlign w:val="center"/>
          </w:tcPr>
          <w:p w14:paraId="47C7407F" w14:textId="77777777" w:rsidR="00576DF0" w:rsidRDefault="00576DF0" w:rsidP="006D5D7E">
            <w:pPr>
              <w:pStyle w:val="TableParagraph"/>
              <w:spacing w:before="28"/>
              <w:ind w:left="21"/>
              <w:jc w:val="center"/>
              <w:rPr>
                <w:b/>
                <w:sz w:val="18"/>
              </w:rPr>
            </w:pPr>
            <w:r>
              <w:rPr>
                <w:b/>
                <w:spacing w:val="-5"/>
                <w:sz w:val="18"/>
              </w:rPr>
              <w:t>U.M</w:t>
            </w:r>
          </w:p>
        </w:tc>
        <w:tc>
          <w:tcPr>
            <w:tcW w:w="614" w:type="dxa"/>
            <w:vAlign w:val="center"/>
          </w:tcPr>
          <w:p w14:paraId="42023276" w14:textId="77777777" w:rsidR="00576DF0" w:rsidRDefault="00576DF0" w:rsidP="006D5D7E">
            <w:pPr>
              <w:pStyle w:val="TableParagraph"/>
              <w:spacing w:before="28"/>
              <w:ind w:left="21"/>
              <w:jc w:val="center"/>
              <w:rPr>
                <w:b/>
                <w:sz w:val="18"/>
              </w:rPr>
            </w:pPr>
            <w:r>
              <w:rPr>
                <w:b/>
                <w:spacing w:val="-4"/>
                <w:sz w:val="18"/>
              </w:rPr>
              <w:t>QTDE</w:t>
            </w:r>
          </w:p>
        </w:tc>
        <w:tc>
          <w:tcPr>
            <w:tcW w:w="992" w:type="dxa"/>
            <w:vAlign w:val="center"/>
          </w:tcPr>
          <w:p w14:paraId="6956A90A" w14:textId="77777777" w:rsidR="00576DF0" w:rsidRPr="00B210FA" w:rsidRDefault="00576DF0" w:rsidP="006D5D7E">
            <w:pPr>
              <w:pBdr>
                <w:top w:val="nil"/>
                <w:left w:val="nil"/>
                <w:bottom w:val="nil"/>
                <w:right w:val="nil"/>
                <w:between w:val="nil"/>
              </w:pBdr>
              <w:ind w:left="-108" w:right="-108"/>
              <w:jc w:val="center"/>
              <w:rPr>
                <w:rFonts w:ascii="Arial" w:eastAsia="Arial" w:hAnsi="Arial" w:cs="Arial"/>
                <w:b/>
                <w:color w:val="000000"/>
                <w:sz w:val="16"/>
                <w:szCs w:val="16"/>
              </w:rPr>
            </w:pPr>
            <w:r>
              <w:rPr>
                <w:rFonts w:ascii="Arial" w:eastAsia="Arial" w:hAnsi="Arial" w:cs="Arial"/>
                <w:b/>
                <w:color w:val="000000"/>
                <w:sz w:val="16"/>
                <w:szCs w:val="16"/>
              </w:rPr>
              <w:t>Valor Unit</w:t>
            </w:r>
          </w:p>
        </w:tc>
        <w:tc>
          <w:tcPr>
            <w:tcW w:w="850" w:type="dxa"/>
            <w:vAlign w:val="center"/>
          </w:tcPr>
          <w:p w14:paraId="3C9FCC1C" w14:textId="77777777" w:rsidR="00576DF0" w:rsidRPr="00B210FA" w:rsidRDefault="00576DF0" w:rsidP="006D5D7E">
            <w:pPr>
              <w:pBdr>
                <w:top w:val="nil"/>
                <w:left w:val="nil"/>
                <w:bottom w:val="nil"/>
                <w:right w:val="nil"/>
                <w:between w:val="nil"/>
              </w:pBdr>
              <w:ind w:left="-108" w:right="-108"/>
              <w:jc w:val="center"/>
              <w:rPr>
                <w:rFonts w:ascii="Arial" w:eastAsia="Arial" w:hAnsi="Arial" w:cs="Arial"/>
                <w:b/>
                <w:color w:val="000000"/>
                <w:sz w:val="16"/>
                <w:szCs w:val="16"/>
              </w:rPr>
            </w:pPr>
            <w:r>
              <w:rPr>
                <w:rFonts w:ascii="Arial" w:eastAsia="Arial" w:hAnsi="Arial" w:cs="Arial"/>
                <w:b/>
                <w:color w:val="000000"/>
                <w:sz w:val="16"/>
                <w:szCs w:val="16"/>
              </w:rPr>
              <w:t>Valor total</w:t>
            </w:r>
          </w:p>
        </w:tc>
      </w:tr>
      <w:tr w:rsidR="00576DF0" w14:paraId="549ADCC9" w14:textId="77777777" w:rsidTr="006D5D7E">
        <w:trPr>
          <w:trHeight w:val="1818"/>
        </w:trPr>
        <w:tc>
          <w:tcPr>
            <w:tcW w:w="0" w:type="auto"/>
            <w:vAlign w:val="center"/>
          </w:tcPr>
          <w:p w14:paraId="3E36B6FB" w14:textId="77777777" w:rsidR="00576DF0" w:rsidRDefault="00576DF0" w:rsidP="006D5D7E">
            <w:pPr>
              <w:pStyle w:val="TableParagraph"/>
              <w:ind w:left="22"/>
              <w:rPr>
                <w:sz w:val="18"/>
              </w:rPr>
            </w:pPr>
            <w:r>
              <w:rPr>
                <w:spacing w:val="-10"/>
                <w:sz w:val="18"/>
              </w:rPr>
              <w:t>1</w:t>
            </w:r>
          </w:p>
        </w:tc>
        <w:tc>
          <w:tcPr>
            <w:tcW w:w="0" w:type="auto"/>
            <w:vAlign w:val="center"/>
          </w:tcPr>
          <w:p w14:paraId="541680DE" w14:textId="77777777" w:rsidR="00576DF0" w:rsidRDefault="00576DF0" w:rsidP="006D5D7E">
            <w:pPr>
              <w:pStyle w:val="TableParagraph"/>
              <w:ind w:left="22"/>
              <w:rPr>
                <w:sz w:val="18"/>
              </w:rPr>
            </w:pPr>
            <w:r>
              <w:rPr>
                <w:spacing w:val="-2"/>
                <w:sz w:val="18"/>
              </w:rPr>
              <w:t>4525884</w:t>
            </w:r>
          </w:p>
        </w:tc>
        <w:tc>
          <w:tcPr>
            <w:tcW w:w="0" w:type="auto"/>
            <w:vAlign w:val="center"/>
          </w:tcPr>
          <w:p w14:paraId="7E5A9BA3" w14:textId="77777777" w:rsidR="00576DF0" w:rsidRDefault="00576DF0" w:rsidP="006D5D7E">
            <w:pPr>
              <w:pStyle w:val="TableParagraph"/>
              <w:ind w:left="22"/>
              <w:rPr>
                <w:sz w:val="18"/>
              </w:rPr>
            </w:pPr>
            <w:r>
              <w:rPr>
                <w:spacing w:val="-2"/>
                <w:sz w:val="18"/>
              </w:rPr>
              <w:t>245189</w:t>
            </w:r>
          </w:p>
        </w:tc>
        <w:tc>
          <w:tcPr>
            <w:tcW w:w="3764" w:type="dxa"/>
            <w:vAlign w:val="center"/>
          </w:tcPr>
          <w:p w14:paraId="7511B7FE" w14:textId="77777777" w:rsidR="00576DF0" w:rsidRPr="004C7AE7" w:rsidRDefault="00576DF0" w:rsidP="006D5D7E">
            <w:pPr>
              <w:pStyle w:val="TableParagraph"/>
              <w:spacing w:before="23" w:line="268" w:lineRule="auto"/>
              <w:ind w:left="22" w:right="101"/>
              <w:jc w:val="both"/>
              <w:rPr>
                <w:sz w:val="18"/>
                <w:lang w:val="pt-BR"/>
              </w:rPr>
            </w:pPr>
            <w:proofErr w:type="spellStart"/>
            <w:r w:rsidRPr="000C37C8">
              <w:rPr>
                <w:sz w:val="18"/>
                <w:lang w:val="pt-BR"/>
              </w:rPr>
              <w:t>Cha</w:t>
            </w:r>
            <w:proofErr w:type="spellEnd"/>
            <w:r w:rsidRPr="000C37C8">
              <w:rPr>
                <w:sz w:val="18"/>
                <w:lang w:val="pt-BR"/>
              </w:rPr>
              <w:t>;</w:t>
            </w:r>
            <w:r w:rsidRPr="000C37C8">
              <w:rPr>
                <w:spacing w:val="-7"/>
                <w:sz w:val="18"/>
                <w:lang w:val="pt-BR"/>
              </w:rPr>
              <w:t xml:space="preserve"> </w:t>
            </w:r>
            <w:r w:rsidRPr="000C37C8">
              <w:rPr>
                <w:sz w:val="18"/>
                <w:lang w:val="pt-BR"/>
              </w:rPr>
              <w:t>de</w:t>
            </w:r>
            <w:r w:rsidRPr="000C37C8">
              <w:rPr>
                <w:spacing w:val="-7"/>
                <w:sz w:val="18"/>
                <w:lang w:val="pt-BR"/>
              </w:rPr>
              <w:t xml:space="preserve"> </w:t>
            </w:r>
            <w:r w:rsidRPr="000C37C8">
              <w:rPr>
                <w:sz w:val="18"/>
                <w:lang w:val="pt-BR"/>
              </w:rPr>
              <w:t>Erva</w:t>
            </w:r>
            <w:r w:rsidRPr="000C37C8">
              <w:rPr>
                <w:spacing w:val="-7"/>
                <w:sz w:val="18"/>
                <w:lang w:val="pt-BR"/>
              </w:rPr>
              <w:t xml:space="preserve"> </w:t>
            </w:r>
            <w:r w:rsidRPr="000C37C8">
              <w:rPr>
                <w:sz w:val="18"/>
                <w:lang w:val="pt-BR"/>
              </w:rPr>
              <w:t>Doce;</w:t>
            </w:r>
            <w:r w:rsidRPr="000C37C8">
              <w:rPr>
                <w:spacing w:val="-7"/>
                <w:sz w:val="18"/>
                <w:lang w:val="pt-BR"/>
              </w:rPr>
              <w:t xml:space="preserve"> </w:t>
            </w:r>
            <w:r w:rsidRPr="000C37C8">
              <w:rPr>
                <w:sz w:val="18"/>
                <w:lang w:val="pt-BR"/>
              </w:rPr>
              <w:t>Composto</w:t>
            </w:r>
            <w:r w:rsidRPr="000C37C8">
              <w:rPr>
                <w:spacing w:val="-6"/>
                <w:sz w:val="18"/>
                <w:lang w:val="pt-BR"/>
              </w:rPr>
              <w:t xml:space="preserve"> </w:t>
            </w:r>
            <w:r w:rsidRPr="000C37C8">
              <w:rPr>
                <w:sz w:val="18"/>
                <w:lang w:val="pt-BR"/>
              </w:rPr>
              <w:t>de</w:t>
            </w:r>
            <w:r w:rsidRPr="000C37C8">
              <w:rPr>
                <w:spacing w:val="-7"/>
                <w:sz w:val="18"/>
                <w:lang w:val="pt-BR"/>
              </w:rPr>
              <w:t xml:space="preserve"> </w:t>
            </w:r>
            <w:r w:rsidRPr="000C37C8">
              <w:rPr>
                <w:sz w:val="18"/>
                <w:lang w:val="pt-BR"/>
              </w:rPr>
              <w:t xml:space="preserve">Sementes de Erva Doce; Isento de Sujidades, Fragmentos de Insetos e Outros Materiais Estranhos; Embalagem Primaria Sache Individual; Embalagem Secundaria Caixa de Papel </w:t>
            </w:r>
            <w:proofErr w:type="spellStart"/>
            <w:r w:rsidRPr="000C37C8">
              <w:rPr>
                <w:sz w:val="18"/>
                <w:lang w:val="pt-BR"/>
              </w:rPr>
              <w:t>Cartao</w:t>
            </w:r>
            <w:proofErr w:type="spellEnd"/>
            <w:r w:rsidRPr="000C37C8">
              <w:rPr>
                <w:sz w:val="18"/>
                <w:lang w:val="pt-BR"/>
              </w:rPr>
              <w:t xml:space="preserve">; Com Validade </w:t>
            </w:r>
            <w:proofErr w:type="spellStart"/>
            <w:r w:rsidRPr="000C37C8">
              <w:rPr>
                <w:sz w:val="18"/>
                <w:lang w:val="pt-BR"/>
              </w:rPr>
              <w:t>Minima</w:t>
            </w:r>
            <w:proofErr w:type="spellEnd"/>
            <w:r w:rsidRPr="000C37C8">
              <w:rPr>
                <w:sz w:val="18"/>
                <w:lang w:val="pt-BR"/>
              </w:rPr>
              <w:t xml:space="preserve"> de 14 Meses Na Data Da Entrega; e Suas </w:t>
            </w:r>
            <w:proofErr w:type="spellStart"/>
            <w:r w:rsidRPr="000C37C8">
              <w:rPr>
                <w:sz w:val="18"/>
                <w:lang w:val="pt-BR"/>
              </w:rPr>
              <w:t>Condicoes</w:t>
            </w:r>
            <w:proofErr w:type="spellEnd"/>
            <w:r w:rsidRPr="000C37C8">
              <w:rPr>
                <w:spacing w:val="-7"/>
                <w:sz w:val="18"/>
                <w:lang w:val="pt-BR"/>
              </w:rPr>
              <w:t xml:space="preserve"> </w:t>
            </w:r>
            <w:proofErr w:type="spellStart"/>
            <w:r w:rsidRPr="000C37C8">
              <w:rPr>
                <w:sz w:val="18"/>
                <w:lang w:val="pt-BR"/>
              </w:rPr>
              <w:t>Deverao</w:t>
            </w:r>
            <w:proofErr w:type="spellEnd"/>
            <w:r w:rsidRPr="000C37C8">
              <w:rPr>
                <w:spacing w:val="-6"/>
                <w:sz w:val="18"/>
                <w:lang w:val="pt-BR"/>
              </w:rPr>
              <w:t xml:space="preserve"> </w:t>
            </w:r>
            <w:r w:rsidRPr="000C37C8">
              <w:rPr>
                <w:sz w:val="18"/>
                <w:lang w:val="pt-BR"/>
              </w:rPr>
              <w:t>Estar</w:t>
            </w:r>
            <w:r w:rsidRPr="000C37C8">
              <w:rPr>
                <w:spacing w:val="-6"/>
                <w:sz w:val="18"/>
                <w:lang w:val="pt-BR"/>
              </w:rPr>
              <w:t xml:space="preserve"> </w:t>
            </w:r>
            <w:r w:rsidRPr="000C37C8">
              <w:rPr>
                <w:sz w:val="18"/>
                <w:lang w:val="pt-BR"/>
              </w:rPr>
              <w:t>de</w:t>
            </w:r>
            <w:r w:rsidRPr="000C37C8">
              <w:rPr>
                <w:spacing w:val="-7"/>
                <w:sz w:val="18"/>
                <w:lang w:val="pt-BR"/>
              </w:rPr>
              <w:t xml:space="preserve"> </w:t>
            </w:r>
            <w:r w:rsidRPr="000C37C8">
              <w:rPr>
                <w:sz w:val="18"/>
                <w:lang w:val="pt-BR"/>
              </w:rPr>
              <w:t>Acordo</w:t>
            </w:r>
            <w:r w:rsidRPr="000C37C8">
              <w:rPr>
                <w:spacing w:val="-6"/>
                <w:sz w:val="18"/>
                <w:lang w:val="pt-BR"/>
              </w:rPr>
              <w:t xml:space="preserve"> </w:t>
            </w:r>
            <w:r w:rsidRPr="000C37C8">
              <w:rPr>
                <w:sz w:val="18"/>
                <w:lang w:val="pt-BR"/>
              </w:rPr>
              <w:t>Com</w:t>
            </w:r>
            <w:r w:rsidRPr="000C37C8">
              <w:rPr>
                <w:spacing w:val="-7"/>
                <w:sz w:val="18"/>
                <w:lang w:val="pt-BR"/>
              </w:rPr>
              <w:t xml:space="preserve"> </w:t>
            </w:r>
            <w:r w:rsidRPr="000C37C8">
              <w:rPr>
                <w:sz w:val="18"/>
                <w:lang w:val="pt-BR"/>
              </w:rPr>
              <w:t xml:space="preserve">a </w:t>
            </w:r>
            <w:proofErr w:type="spellStart"/>
            <w:r w:rsidRPr="000C37C8">
              <w:rPr>
                <w:sz w:val="18"/>
                <w:lang w:val="pt-BR"/>
              </w:rPr>
              <w:t>Rdc</w:t>
            </w:r>
            <w:proofErr w:type="spellEnd"/>
            <w:r w:rsidRPr="000C37C8">
              <w:rPr>
                <w:sz w:val="18"/>
                <w:lang w:val="pt-BR"/>
              </w:rPr>
              <w:t xml:space="preserve"> 12/01, </w:t>
            </w:r>
            <w:proofErr w:type="spellStart"/>
            <w:r w:rsidRPr="000C37C8">
              <w:rPr>
                <w:sz w:val="18"/>
                <w:lang w:val="pt-BR"/>
              </w:rPr>
              <w:t>Rdc</w:t>
            </w:r>
            <w:proofErr w:type="spellEnd"/>
            <w:r w:rsidRPr="000C37C8">
              <w:rPr>
                <w:sz w:val="18"/>
                <w:lang w:val="pt-BR"/>
              </w:rPr>
              <w:t xml:space="preserve"> 259/02, </w:t>
            </w:r>
            <w:proofErr w:type="spellStart"/>
            <w:r w:rsidRPr="000C37C8">
              <w:rPr>
                <w:sz w:val="18"/>
                <w:lang w:val="pt-BR"/>
              </w:rPr>
              <w:t>Rdc</w:t>
            </w:r>
            <w:proofErr w:type="spellEnd"/>
            <w:r w:rsidRPr="000C37C8">
              <w:rPr>
                <w:sz w:val="18"/>
                <w:lang w:val="pt-BR"/>
              </w:rPr>
              <w:t xml:space="preserve"> 267/05, </w:t>
            </w:r>
            <w:proofErr w:type="spellStart"/>
            <w:r w:rsidRPr="000C37C8">
              <w:rPr>
                <w:sz w:val="18"/>
                <w:lang w:val="pt-BR"/>
              </w:rPr>
              <w:t>Rdc</w:t>
            </w:r>
            <w:proofErr w:type="spellEnd"/>
            <w:r w:rsidRPr="000C37C8">
              <w:rPr>
                <w:sz w:val="18"/>
                <w:lang w:val="pt-BR"/>
              </w:rPr>
              <w:t xml:space="preserve"> 277/05,</w:t>
            </w:r>
            <w:r w:rsidRPr="000C37C8">
              <w:rPr>
                <w:spacing w:val="-3"/>
                <w:sz w:val="18"/>
                <w:lang w:val="pt-BR"/>
              </w:rPr>
              <w:t xml:space="preserve"> </w:t>
            </w:r>
            <w:r w:rsidRPr="000C37C8">
              <w:rPr>
                <w:sz w:val="18"/>
                <w:lang w:val="pt-BR"/>
              </w:rPr>
              <w:t>Rdc14/14</w:t>
            </w:r>
            <w:r w:rsidRPr="000C37C8">
              <w:rPr>
                <w:spacing w:val="-3"/>
                <w:sz w:val="18"/>
                <w:lang w:val="pt-BR"/>
              </w:rPr>
              <w:t xml:space="preserve"> </w:t>
            </w:r>
            <w:r w:rsidRPr="000C37C8">
              <w:rPr>
                <w:sz w:val="18"/>
                <w:lang w:val="pt-BR"/>
              </w:rPr>
              <w:t>e</w:t>
            </w:r>
            <w:r w:rsidRPr="000C37C8">
              <w:rPr>
                <w:spacing w:val="-4"/>
                <w:sz w:val="18"/>
                <w:lang w:val="pt-BR"/>
              </w:rPr>
              <w:t xml:space="preserve"> </w:t>
            </w:r>
            <w:proofErr w:type="spellStart"/>
            <w:r w:rsidRPr="000C37C8">
              <w:rPr>
                <w:sz w:val="18"/>
                <w:lang w:val="pt-BR"/>
              </w:rPr>
              <w:t>Alteracoes</w:t>
            </w:r>
            <w:proofErr w:type="spellEnd"/>
            <w:r w:rsidRPr="000C37C8">
              <w:rPr>
                <w:spacing w:val="-4"/>
                <w:sz w:val="18"/>
                <w:lang w:val="pt-BR"/>
              </w:rPr>
              <w:t xml:space="preserve"> </w:t>
            </w:r>
            <w:r w:rsidRPr="000C37C8">
              <w:rPr>
                <w:sz w:val="18"/>
                <w:lang w:val="pt-BR"/>
              </w:rPr>
              <w:t xml:space="preserve">Posteriores; Produto Sujeito a </w:t>
            </w:r>
            <w:proofErr w:type="spellStart"/>
            <w:r w:rsidRPr="000C37C8">
              <w:rPr>
                <w:sz w:val="18"/>
                <w:lang w:val="pt-BR"/>
              </w:rPr>
              <w:t>Verificacao</w:t>
            </w:r>
            <w:proofErr w:type="spellEnd"/>
            <w:r w:rsidRPr="000C37C8">
              <w:rPr>
                <w:sz w:val="18"/>
                <w:lang w:val="pt-BR"/>
              </w:rPr>
              <w:t xml:space="preserve"> No Ato Da Entrega Aos Procedimentos Adm.</w:t>
            </w:r>
            <w:r>
              <w:rPr>
                <w:sz w:val="18"/>
                <w:lang w:val="pt-BR"/>
              </w:rPr>
              <w:t xml:space="preserve"> </w:t>
            </w:r>
            <w:r w:rsidRPr="004C7AE7">
              <w:rPr>
                <w:sz w:val="18"/>
                <w:lang w:val="pt-BR"/>
              </w:rPr>
              <w:t>Determinados</w:t>
            </w:r>
            <w:r w:rsidRPr="004C7AE7">
              <w:rPr>
                <w:spacing w:val="-8"/>
                <w:sz w:val="18"/>
                <w:lang w:val="pt-BR"/>
              </w:rPr>
              <w:t xml:space="preserve"> </w:t>
            </w:r>
            <w:r w:rsidRPr="004C7AE7">
              <w:rPr>
                <w:sz w:val="18"/>
                <w:lang w:val="pt-BR"/>
              </w:rPr>
              <w:t>Pela</w:t>
            </w:r>
            <w:r w:rsidRPr="004C7AE7">
              <w:rPr>
                <w:spacing w:val="-8"/>
                <w:sz w:val="18"/>
                <w:lang w:val="pt-BR"/>
              </w:rPr>
              <w:t xml:space="preserve"> </w:t>
            </w:r>
            <w:proofErr w:type="gramStart"/>
            <w:r w:rsidRPr="004C7AE7">
              <w:rPr>
                <w:spacing w:val="-2"/>
                <w:sz w:val="18"/>
                <w:lang w:val="pt-BR"/>
              </w:rPr>
              <w:t>Anvisa</w:t>
            </w:r>
            <w:proofErr w:type="gramEnd"/>
            <w:r w:rsidRPr="004C7AE7">
              <w:rPr>
                <w:spacing w:val="-2"/>
                <w:sz w:val="18"/>
                <w:lang w:val="pt-BR"/>
              </w:rPr>
              <w:t>;</w:t>
            </w:r>
          </w:p>
        </w:tc>
        <w:tc>
          <w:tcPr>
            <w:tcW w:w="946" w:type="dxa"/>
            <w:vAlign w:val="center"/>
          </w:tcPr>
          <w:p w14:paraId="43CC8E2C" w14:textId="77777777" w:rsidR="00576DF0" w:rsidRPr="004C7AE7" w:rsidRDefault="00576DF0" w:rsidP="006D5D7E">
            <w:pPr>
              <w:pStyle w:val="TableParagraph"/>
              <w:ind w:left="21"/>
              <w:rPr>
                <w:sz w:val="18"/>
                <w:lang w:val="pt-BR"/>
              </w:rPr>
            </w:pPr>
            <w:r w:rsidRPr="004C7AE7">
              <w:rPr>
                <w:sz w:val="18"/>
                <w:lang w:val="pt-BR"/>
              </w:rPr>
              <w:t>CX</w:t>
            </w:r>
            <w:r w:rsidRPr="004C7AE7">
              <w:rPr>
                <w:spacing w:val="-2"/>
                <w:sz w:val="18"/>
                <w:lang w:val="pt-BR"/>
              </w:rPr>
              <w:t xml:space="preserve"> </w:t>
            </w:r>
            <w:r w:rsidRPr="004C7AE7">
              <w:rPr>
                <w:spacing w:val="-4"/>
                <w:sz w:val="18"/>
                <w:lang w:val="pt-BR"/>
              </w:rPr>
              <w:t>15UN</w:t>
            </w:r>
          </w:p>
        </w:tc>
        <w:tc>
          <w:tcPr>
            <w:tcW w:w="614" w:type="dxa"/>
            <w:vAlign w:val="center"/>
          </w:tcPr>
          <w:p w14:paraId="1977146A" w14:textId="77777777" w:rsidR="00576DF0" w:rsidRPr="004C7AE7" w:rsidRDefault="00576DF0" w:rsidP="006D5D7E">
            <w:pPr>
              <w:pStyle w:val="TableParagraph"/>
              <w:ind w:left="21"/>
              <w:jc w:val="center"/>
              <w:rPr>
                <w:sz w:val="18"/>
                <w:lang w:val="pt-BR"/>
              </w:rPr>
            </w:pPr>
            <w:r w:rsidRPr="004C7AE7">
              <w:rPr>
                <w:spacing w:val="-5"/>
                <w:sz w:val="18"/>
                <w:lang w:val="pt-BR"/>
              </w:rPr>
              <w:t>30</w:t>
            </w:r>
          </w:p>
        </w:tc>
        <w:tc>
          <w:tcPr>
            <w:tcW w:w="992" w:type="dxa"/>
            <w:vAlign w:val="center"/>
          </w:tcPr>
          <w:p w14:paraId="0856E59A" w14:textId="77777777" w:rsidR="00576DF0" w:rsidRPr="00AD075B" w:rsidRDefault="00576DF0" w:rsidP="006D5D7E">
            <w:pPr>
              <w:rPr>
                <w:rFonts w:ascii="Arial" w:eastAsia="Times New Roman" w:hAnsi="Arial" w:cs="Arial"/>
                <w:color w:val="000000"/>
                <w:sz w:val="16"/>
                <w:szCs w:val="16"/>
              </w:rPr>
            </w:pPr>
            <w:r>
              <w:rPr>
                <w:rFonts w:ascii="Arial" w:eastAsia="Times New Roman" w:hAnsi="Arial" w:cs="Arial"/>
                <w:color w:val="000000"/>
                <w:sz w:val="16"/>
                <w:szCs w:val="16"/>
              </w:rPr>
              <w:t>R$</w:t>
            </w:r>
          </w:p>
        </w:tc>
        <w:tc>
          <w:tcPr>
            <w:tcW w:w="850" w:type="dxa"/>
            <w:vAlign w:val="center"/>
          </w:tcPr>
          <w:p w14:paraId="08B2F62D" w14:textId="77777777" w:rsidR="00576DF0" w:rsidRPr="00AD075B" w:rsidRDefault="00576DF0" w:rsidP="006D5D7E">
            <w:pPr>
              <w:rPr>
                <w:rFonts w:ascii="Arial" w:eastAsia="Times New Roman" w:hAnsi="Arial" w:cs="Arial"/>
                <w:color w:val="000000"/>
                <w:sz w:val="16"/>
                <w:szCs w:val="16"/>
              </w:rPr>
            </w:pPr>
            <w:r>
              <w:rPr>
                <w:rFonts w:ascii="Arial" w:eastAsia="Times New Roman" w:hAnsi="Arial" w:cs="Arial"/>
                <w:color w:val="000000"/>
                <w:sz w:val="16"/>
                <w:szCs w:val="16"/>
              </w:rPr>
              <w:t>R$</w:t>
            </w:r>
          </w:p>
        </w:tc>
      </w:tr>
      <w:tr w:rsidR="00576DF0" w14:paraId="6BF5507C" w14:textId="77777777" w:rsidTr="006D5D7E">
        <w:trPr>
          <w:trHeight w:val="1971"/>
        </w:trPr>
        <w:tc>
          <w:tcPr>
            <w:tcW w:w="0" w:type="auto"/>
            <w:vAlign w:val="center"/>
          </w:tcPr>
          <w:p w14:paraId="5414ECF3" w14:textId="77777777" w:rsidR="00576DF0" w:rsidRPr="004C7AE7" w:rsidRDefault="00576DF0" w:rsidP="006D5D7E">
            <w:pPr>
              <w:pStyle w:val="TableParagraph"/>
              <w:ind w:left="22"/>
              <w:rPr>
                <w:sz w:val="18"/>
                <w:lang w:val="pt-BR"/>
              </w:rPr>
            </w:pPr>
            <w:proofErr w:type="gramStart"/>
            <w:r w:rsidRPr="004C7AE7">
              <w:rPr>
                <w:spacing w:val="-10"/>
                <w:sz w:val="18"/>
                <w:lang w:val="pt-BR"/>
              </w:rPr>
              <w:t>2</w:t>
            </w:r>
            <w:proofErr w:type="gramEnd"/>
          </w:p>
        </w:tc>
        <w:tc>
          <w:tcPr>
            <w:tcW w:w="0" w:type="auto"/>
            <w:vAlign w:val="center"/>
          </w:tcPr>
          <w:p w14:paraId="41D30FA0" w14:textId="77777777" w:rsidR="00576DF0" w:rsidRPr="004C7AE7" w:rsidRDefault="00576DF0" w:rsidP="006D5D7E">
            <w:pPr>
              <w:pStyle w:val="TableParagraph"/>
              <w:ind w:left="22"/>
              <w:rPr>
                <w:sz w:val="18"/>
                <w:lang w:val="pt-BR"/>
              </w:rPr>
            </w:pPr>
            <w:r w:rsidRPr="004C7AE7">
              <w:rPr>
                <w:spacing w:val="-2"/>
                <w:sz w:val="18"/>
                <w:lang w:val="pt-BR"/>
              </w:rPr>
              <w:t>4525710</w:t>
            </w:r>
          </w:p>
        </w:tc>
        <w:tc>
          <w:tcPr>
            <w:tcW w:w="0" w:type="auto"/>
            <w:vAlign w:val="center"/>
          </w:tcPr>
          <w:p w14:paraId="590B55CC" w14:textId="77777777" w:rsidR="00576DF0" w:rsidRPr="004C7AE7" w:rsidRDefault="00576DF0" w:rsidP="006D5D7E">
            <w:pPr>
              <w:pStyle w:val="TableParagraph"/>
              <w:ind w:left="22"/>
              <w:rPr>
                <w:sz w:val="18"/>
                <w:lang w:val="pt-BR"/>
              </w:rPr>
            </w:pPr>
            <w:r w:rsidRPr="004C7AE7">
              <w:rPr>
                <w:spacing w:val="-2"/>
                <w:sz w:val="18"/>
                <w:lang w:val="pt-BR"/>
              </w:rPr>
              <w:t>236619</w:t>
            </w:r>
          </w:p>
        </w:tc>
        <w:tc>
          <w:tcPr>
            <w:tcW w:w="3764" w:type="dxa"/>
          </w:tcPr>
          <w:p w14:paraId="22E769CC" w14:textId="77777777" w:rsidR="00576DF0" w:rsidRDefault="00576DF0" w:rsidP="006D5D7E">
            <w:pPr>
              <w:pStyle w:val="TableParagraph"/>
              <w:spacing w:before="6" w:line="232" w:lineRule="exact"/>
              <w:ind w:left="22" w:right="40"/>
              <w:jc w:val="both"/>
              <w:rPr>
                <w:sz w:val="18"/>
              </w:rPr>
            </w:pPr>
            <w:proofErr w:type="spellStart"/>
            <w:r w:rsidRPr="000C37C8">
              <w:rPr>
                <w:sz w:val="18"/>
                <w:lang w:val="pt-BR"/>
              </w:rPr>
              <w:t>Cha</w:t>
            </w:r>
            <w:proofErr w:type="spellEnd"/>
            <w:r w:rsidRPr="000C37C8">
              <w:rPr>
                <w:sz w:val="18"/>
                <w:lang w:val="pt-BR"/>
              </w:rPr>
              <w:t>;</w:t>
            </w:r>
            <w:r w:rsidRPr="000C37C8">
              <w:rPr>
                <w:spacing w:val="-4"/>
                <w:sz w:val="18"/>
                <w:lang w:val="pt-BR"/>
              </w:rPr>
              <w:t xml:space="preserve"> </w:t>
            </w:r>
            <w:r w:rsidRPr="000C37C8">
              <w:rPr>
                <w:sz w:val="18"/>
                <w:lang w:val="pt-BR"/>
              </w:rPr>
              <w:t>de</w:t>
            </w:r>
            <w:r w:rsidRPr="000C37C8">
              <w:rPr>
                <w:spacing w:val="-4"/>
                <w:sz w:val="18"/>
                <w:lang w:val="pt-BR"/>
              </w:rPr>
              <w:t xml:space="preserve"> </w:t>
            </w:r>
            <w:r w:rsidRPr="000C37C8">
              <w:rPr>
                <w:sz w:val="18"/>
                <w:lang w:val="pt-BR"/>
              </w:rPr>
              <w:t>Erva</w:t>
            </w:r>
            <w:r w:rsidRPr="000C37C8">
              <w:rPr>
                <w:spacing w:val="-4"/>
                <w:sz w:val="18"/>
                <w:lang w:val="pt-BR"/>
              </w:rPr>
              <w:t xml:space="preserve"> </w:t>
            </w:r>
            <w:r w:rsidRPr="000C37C8">
              <w:rPr>
                <w:sz w:val="18"/>
                <w:lang w:val="pt-BR"/>
              </w:rPr>
              <w:t>Mate</w:t>
            </w:r>
            <w:r w:rsidRPr="000C37C8">
              <w:rPr>
                <w:spacing w:val="-4"/>
                <w:sz w:val="18"/>
                <w:lang w:val="pt-BR"/>
              </w:rPr>
              <w:t xml:space="preserve"> </w:t>
            </w:r>
            <w:r w:rsidRPr="000C37C8">
              <w:rPr>
                <w:sz w:val="18"/>
                <w:lang w:val="pt-BR"/>
              </w:rPr>
              <w:t>Sabor</w:t>
            </w:r>
            <w:r w:rsidRPr="000C37C8">
              <w:rPr>
                <w:spacing w:val="-3"/>
                <w:sz w:val="18"/>
                <w:lang w:val="pt-BR"/>
              </w:rPr>
              <w:t xml:space="preserve"> </w:t>
            </w:r>
            <w:proofErr w:type="spellStart"/>
            <w:r w:rsidRPr="000C37C8">
              <w:rPr>
                <w:sz w:val="18"/>
                <w:lang w:val="pt-BR"/>
              </w:rPr>
              <w:t>Limao</w:t>
            </w:r>
            <w:proofErr w:type="spellEnd"/>
            <w:r w:rsidRPr="000C37C8">
              <w:rPr>
                <w:sz w:val="18"/>
                <w:lang w:val="pt-BR"/>
              </w:rPr>
              <w:t>;</w:t>
            </w:r>
            <w:r w:rsidRPr="000C37C8">
              <w:rPr>
                <w:spacing w:val="-4"/>
                <w:sz w:val="18"/>
                <w:lang w:val="pt-BR"/>
              </w:rPr>
              <w:t xml:space="preserve"> </w:t>
            </w:r>
            <w:r w:rsidRPr="000C37C8">
              <w:rPr>
                <w:sz w:val="18"/>
                <w:lang w:val="pt-BR"/>
              </w:rPr>
              <w:t>Composto de Folhas e Talos de Erva Mate (</w:t>
            </w:r>
            <w:proofErr w:type="spellStart"/>
            <w:r w:rsidRPr="000C37C8">
              <w:rPr>
                <w:sz w:val="18"/>
                <w:lang w:val="pt-BR"/>
              </w:rPr>
              <w:t>ilex</w:t>
            </w:r>
            <w:proofErr w:type="spellEnd"/>
            <w:r w:rsidRPr="000C37C8">
              <w:rPr>
                <w:sz w:val="18"/>
                <w:lang w:val="pt-BR"/>
              </w:rPr>
              <w:t xml:space="preserve"> </w:t>
            </w:r>
            <w:proofErr w:type="spellStart"/>
            <w:r w:rsidRPr="000C37C8">
              <w:rPr>
                <w:sz w:val="18"/>
                <w:lang w:val="pt-BR"/>
              </w:rPr>
              <w:t>Paraguariensis</w:t>
            </w:r>
            <w:proofErr w:type="spellEnd"/>
            <w:r w:rsidRPr="000C37C8">
              <w:rPr>
                <w:sz w:val="18"/>
                <w:lang w:val="pt-BR"/>
              </w:rPr>
              <w:t xml:space="preserve">); Aromatizante de </w:t>
            </w:r>
            <w:proofErr w:type="spellStart"/>
            <w:r w:rsidRPr="000C37C8">
              <w:rPr>
                <w:sz w:val="18"/>
                <w:lang w:val="pt-BR"/>
              </w:rPr>
              <w:t>Limao</w:t>
            </w:r>
            <w:proofErr w:type="spellEnd"/>
            <w:r w:rsidRPr="000C37C8">
              <w:rPr>
                <w:sz w:val="18"/>
                <w:lang w:val="pt-BR"/>
              </w:rPr>
              <w:t xml:space="preserve"> e Outros Ingredientes Permitidos; Isento de Sujidades, Fragmentos de Insetos e Outros Materiais Estranhos; Embalagem Primaria Sache Individual; Embalagem Secundaria Caixa de Papel </w:t>
            </w:r>
            <w:proofErr w:type="spellStart"/>
            <w:r w:rsidRPr="000C37C8">
              <w:rPr>
                <w:sz w:val="18"/>
                <w:lang w:val="pt-BR"/>
              </w:rPr>
              <w:t>Cartao</w:t>
            </w:r>
            <w:proofErr w:type="spellEnd"/>
            <w:r w:rsidRPr="000C37C8">
              <w:rPr>
                <w:sz w:val="18"/>
                <w:lang w:val="pt-BR"/>
              </w:rPr>
              <w:t xml:space="preserve">; Com Validade </w:t>
            </w:r>
            <w:proofErr w:type="spellStart"/>
            <w:r w:rsidRPr="000C37C8">
              <w:rPr>
                <w:sz w:val="18"/>
                <w:lang w:val="pt-BR"/>
              </w:rPr>
              <w:t>Minima</w:t>
            </w:r>
            <w:proofErr w:type="spellEnd"/>
            <w:r w:rsidRPr="000C37C8">
              <w:rPr>
                <w:spacing w:val="-6"/>
                <w:sz w:val="18"/>
                <w:lang w:val="pt-BR"/>
              </w:rPr>
              <w:t xml:space="preserve"> </w:t>
            </w:r>
            <w:r w:rsidRPr="000C37C8">
              <w:rPr>
                <w:sz w:val="18"/>
                <w:lang w:val="pt-BR"/>
              </w:rPr>
              <w:t>de</w:t>
            </w:r>
            <w:r w:rsidRPr="000C37C8">
              <w:rPr>
                <w:spacing w:val="-6"/>
                <w:sz w:val="18"/>
                <w:lang w:val="pt-BR"/>
              </w:rPr>
              <w:t xml:space="preserve"> </w:t>
            </w:r>
            <w:r w:rsidRPr="000C37C8">
              <w:rPr>
                <w:sz w:val="18"/>
                <w:lang w:val="pt-BR"/>
              </w:rPr>
              <w:t>10</w:t>
            </w:r>
            <w:r w:rsidRPr="000C37C8">
              <w:rPr>
                <w:spacing w:val="-5"/>
                <w:sz w:val="18"/>
                <w:lang w:val="pt-BR"/>
              </w:rPr>
              <w:t xml:space="preserve"> </w:t>
            </w:r>
            <w:r w:rsidRPr="000C37C8">
              <w:rPr>
                <w:sz w:val="18"/>
                <w:lang w:val="pt-BR"/>
              </w:rPr>
              <w:t>Meses</w:t>
            </w:r>
            <w:r w:rsidRPr="000C37C8">
              <w:rPr>
                <w:spacing w:val="-6"/>
                <w:sz w:val="18"/>
                <w:lang w:val="pt-BR"/>
              </w:rPr>
              <w:t xml:space="preserve"> </w:t>
            </w:r>
            <w:r w:rsidRPr="000C37C8">
              <w:rPr>
                <w:sz w:val="18"/>
                <w:lang w:val="pt-BR"/>
              </w:rPr>
              <w:t>Na</w:t>
            </w:r>
            <w:r w:rsidRPr="000C37C8">
              <w:rPr>
                <w:spacing w:val="-6"/>
                <w:sz w:val="18"/>
                <w:lang w:val="pt-BR"/>
              </w:rPr>
              <w:t xml:space="preserve"> </w:t>
            </w:r>
            <w:r w:rsidRPr="000C37C8">
              <w:rPr>
                <w:sz w:val="18"/>
                <w:lang w:val="pt-BR"/>
              </w:rPr>
              <w:t>Data</w:t>
            </w:r>
            <w:r w:rsidRPr="000C37C8">
              <w:rPr>
                <w:spacing w:val="-6"/>
                <w:sz w:val="18"/>
                <w:lang w:val="pt-BR"/>
              </w:rPr>
              <w:t xml:space="preserve"> </w:t>
            </w:r>
            <w:r w:rsidRPr="000C37C8">
              <w:rPr>
                <w:sz w:val="18"/>
                <w:lang w:val="pt-BR"/>
              </w:rPr>
              <w:t>Da</w:t>
            </w:r>
            <w:r w:rsidRPr="000C37C8">
              <w:rPr>
                <w:spacing w:val="-6"/>
                <w:sz w:val="18"/>
                <w:lang w:val="pt-BR"/>
              </w:rPr>
              <w:t xml:space="preserve"> </w:t>
            </w:r>
            <w:r w:rsidRPr="000C37C8">
              <w:rPr>
                <w:sz w:val="18"/>
                <w:lang w:val="pt-BR"/>
              </w:rPr>
              <w:t>Entrega;</w:t>
            </w:r>
            <w:r w:rsidRPr="000C37C8">
              <w:rPr>
                <w:spacing w:val="-6"/>
                <w:sz w:val="18"/>
                <w:lang w:val="pt-BR"/>
              </w:rPr>
              <w:t xml:space="preserve"> </w:t>
            </w:r>
            <w:r w:rsidRPr="000C37C8">
              <w:rPr>
                <w:sz w:val="18"/>
                <w:lang w:val="pt-BR"/>
              </w:rPr>
              <w:t xml:space="preserve">e Suas </w:t>
            </w:r>
            <w:proofErr w:type="spellStart"/>
            <w:r w:rsidRPr="000C37C8">
              <w:rPr>
                <w:sz w:val="18"/>
                <w:lang w:val="pt-BR"/>
              </w:rPr>
              <w:t>Condicoes</w:t>
            </w:r>
            <w:proofErr w:type="spellEnd"/>
            <w:r w:rsidRPr="000C37C8">
              <w:rPr>
                <w:sz w:val="18"/>
                <w:lang w:val="pt-BR"/>
              </w:rPr>
              <w:t xml:space="preserve"> </w:t>
            </w:r>
            <w:proofErr w:type="spellStart"/>
            <w:r w:rsidRPr="000C37C8">
              <w:rPr>
                <w:sz w:val="18"/>
                <w:lang w:val="pt-BR"/>
              </w:rPr>
              <w:t>Deverao</w:t>
            </w:r>
            <w:proofErr w:type="spellEnd"/>
            <w:r w:rsidRPr="000C37C8">
              <w:rPr>
                <w:sz w:val="18"/>
                <w:lang w:val="pt-BR"/>
              </w:rPr>
              <w:t xml:space="preserve"> Estar de Acordo Com</w:t>
            </w:r>
            <w:r w:rsidRPr="000C37C8">
              <w:rPr>
                <w:spacing w:val="-2"/>
                <w:sz w:val="18"/>
                <w:lang w:val="pt-BR"/>
              </w:rPr>
              <w:t xml:space="preserve"> </w:t>
            </w:r>
            <w:r w:rsidRPr="000C37C8">
              <w:rPr>
                <w:sz w:val="18"/>
                <w:lang w:val="pt-BR"/>
              </w:rPr>
              <w:t>a</w:t>
            </w:r>
            <w:r w:rsidRPr="000C37C8">
              <w:rPr>
                <w:spacing w:val="-2"/>
                <w:sz w:val="18"/>
                <w:lang w:val="pt-BR"/>
              </w:rPr>
              <w:t xml:space="preserve"> </w:t>
            </w:r>
            <w:proofErr w:type="spellStart"/>
            <w:r w:rsidRPr="000C37C8">
              <w:rPr>
                <w:sz w:val="18"/>
                <w:lang w:val="pt-BR"/>
              </w:rPr>
              <w:t>Rdc</w:t>
            </w:r>
            <w:proofErr w:type="spellEnd"/>
            <w:r w:rsidRPr="000C37C8">
              <w:rPr>
                <w:spacing w:val="-2"/>
                <w:sz w:val="18"/>
                <w:lang w:val="pt-BR"/>
              </w:rPr>
              <w:t xml:space="preserve"> </w:t>
            </w:r>
            <w:r w:rsidRPr="000C37C8">
              <w:rPr>
                <w:sz w:val="18"/>
                <w:lang w:val="pt-BR"/>
              </w:rPr>
              <w:t>12/01,</w:t>
            </w:r>
            <w:r w:rsidRPr="000C37C8">
              <w:rPr>
                <w:spacing w:val="-2"/>
                <w:sz w:val="18"/>
                <w:lang w:val="pt-BR"/>
              </w:rPr>
              <w:t xml:space="preserve"> </w:t>
            </w:r>
            <w:proofErr w:type="spellStart"/>
            <w:r w:rsidRPr="000C37C8">
              <w:rPr>
                <w:sz w:val="18"/>
                <w:lang w:val="pt-BR"/>
              </w:rPr>
              <w:t>Rdc</w:t>
            </w:r>
            <w:proofErr w:type="spellEnd"/>
            <w:r w:rsidRPr="000C37C8">
              <w:rPr>
                <w:spacing w:val="-2"/>
                <w:sz w:val="18"/>
                <w:lang w:val="pt-BR"/>
              </w:rPr>
              <w:t xml:space="preserve"> </w:t>
            </w:r>
            <w:r w:rsidRPr="000C37C8">
              <w:rPr>
                <w:sz w:val="18"/>
                <w:lang w:val="pt-BR"/>
              </w:rPr>
              <w:t>259/02,</w:t>
            </w:r>
            <w:r w:rsidRPr="000C37C8">
              <w:rPr>
                <w:spacing w:val="-2"/>
                <w:sz w:val="18"/>
                <w:lang w:val="pt-BR"/>
              </w:rPr>
              <w:t xml:space="preserve"> </w:t>
            </w:r>
            <w:proofErr w:type="spellStart"/>
            <w:r w:rsidRPr="000C37C8">
              <w:rPr>
                <w:sz w:val="18"/>
                <w:lang w:val="pt-BR"/>
              </w:rPr>
              <w:t>Rdc</w:t>
            </w:r>
            <w:proofErr w:type="spellEnd"/>
            <w:r w:rsidRPr="000C37C8">
              <w:rPr>
                <w:spacing w:val="-2"/>
                <w:sz w:val="18"/>
                <w:lang w:val="pt-BR"/>
              </w:rPr>
              <w:t xml:space="preserve"> </w:t>
            </w:r>
            <w:r w:rsidRPr="000C37C8">
              <w:rPr>
                <w:sz w:val="18"/>
                <w:lang w:val="pt-BR"/>
              </w:rPr>
              <w:t xml:space="preserve">267/05, </w:t>
            </w:r>
            <w:proofErr w:type="spellStart"/>
            <w:r w:rsidRPr="000C37C8">
              <w:rPr>
                <w:sz w:val="18"/>
                <w:lang w:val="pt-BR"/>
              </w:rPr>
              <w:t>Rdc</w:t>
            </w:r>
            <w:proofErr w:type="spellEnd"/>
            <w:r w:rsidRPr="000C37C8">
              <w:rPr>
                <w:sz w:val="18"/>
                <w:lang w:val="pt-BR"/>
              </w:rPr>
              <w:t xml:space="preserve"> 277/05, </w:t>
            </w:r>
            <w:proofErr w:type="spellStart"/>
            <w:r w:rsidRPr="000C37C8">
              <w:rPr>
                <w:sz w:val="18"/>
                <w:lang w:val="pt-BR"/>
              </w:rPr>
              <w:t>Rdc</w:t>
            </w:r>
            <w:proofErr w:type="spellEnd"/>
            <w:r w:rsidRPr="000C37C8">
              <w:rPr>
                <w:sz w:val="18"/>
                <w:lang w:val="pt-BR"/>
              </w:rPr>
              <w:t xml:space="preserve"> 14/14 e </w:t>
            </w:r>
            <w:proofErr w:type="spellStart"/>
            <w:r w:rsidRPr="000C37C8">
              <w:rPr>
                <w:sz w:val="18"/>
                <w:lang w:val="pt-BR"/>
              </w:rPr>
              <w:t>Alteracoes</w:t>
            </w:r>
            <w:proofErr w:type="spellEnd"/>
            <w:r w:rsidRPr="000C37C8">
              <w:rPr>
                <w:sz w:val="18"/>
                <w:lang w:val="pt-BR"/>
              </w:rPr>
              <w:t xml:space="preserve"> Posteriores; Produto Sujeito a </w:t>
            </w:r>
            <w:proofErr w:type="spellStart"/>
            <w:r w:rsidRPr="000C37C8">
              <w:rPr>
                <w:sz w:val="18"/>
                <w:lang w:val="pt-BR"/>
              </w:rPr>
              <w:t>Verificacao</w:t>
            </w:r>
            <w:proofErr w:type="spellEnd"/>
            <w:r w:rsidRPr="000C37C8">
              <w:rPr>
                <w:sz w:val="18"/>
                <w:lang w:val="pt-BR"/>
              </w:rPr>
              <w:t xml:space="preserve"> No Ato Da Entrega Aos Procedimentos Adm. </w:t>
            </w:r>
            <w:proofErr w:type="spellStart"/>
            <w:r>
              <w:rPr>
                <w:sz w:val="18"/>
              </w:rPr>
              <w:t>Determinados</w:t>
            </w:r>
            <w:proofErr w:type="spellEnd"/>
            <w:r>
              <w:rPr>
                <w:sz w:val="18"/>
              </w:rPr>
              <w:t xml:space="preserve"> </w:t>
            </w:r>
            <w:proofErr w:type="spellStart"/>
            <w:r>
              <w:rPr>
                <w:sz w:val="18"/>
              </w:rPr>
              <w:t>Pela</w:t>
            </w:r>
            <w:proofErr w:type="spellEnd"/>
            <w:r>
              <w:rPr>
                <w:sz w:val="18"/>
              </w:rPr>
              <w:t xml:space="preserve"> </w:t>
            </w:r>
            <w:proofErr w:type="spellStart"/>
            <w:r>
              <w:rPr>
                <w:sz w:val="18"/>
              </w:rPr>
              <w:t>Anvisa</w:t>
            </w:r>
            <w:proofErr w:type="spellEnd"/>
            <w:r>
              <w:rPr>
                <w:sz w:val="18"/>
              </w:rPr>
              <w:t>;</w:t>
            </w:r>
          </w:p>
        </w:tc>
        <w:tc>
          <w:tcPr>
            <w:tcW w:w="946" w:type="dxa"/>
            <w:vAlign w:val="center"/>
          </w:tcPr>
          <w:p w14:paraId="22D28629" w14:textId="77777777" w:rsidR="00576DF0" w:rsidRDefault="00576DF0" w:rsidP="006D5D7E">
            <w:pPr>
              <w:pStyle w:val="TableParagraph"/>
              <w:ind w:left="21"/>
              <w:rPr>
                <w:sz w:val="18"/>
              </w:rPr>
            </w:pPr>
            <w:r>
              <w:rPr>
                <w:sz w:val="18"/>
              </w:rPr>
              <w:t>CX</w:t>
            </w:r>
            <w:r>
              <w:rPr>
                <w:spacing w:val="-2"/>
                <w:sz w:val="18"/>
              </w:rPr>
              <w:t xml:space="preserve"> </w:t>
            </w:r>
            <w:r>
              <w:rPr>
                <w:spacing w:val="-4"/>
                <w:sz w:val="18"/>
              </w:rPr>
              <w:t>25UN</w:t>
            </w:r>
          </w:p>
        </w:tc>
        <w:tc>
          <w:tcPr>
            <w:tcW w:w="614" w:type="dxa"/>
            <w:vAlign w:val="center"/>
          </w:tcPr>
          <w:p w14:paraId="01719E94" w14:textId="77777777" w:rsidR="00576DF0" w:rsidRDefault="00576DF0" w:rsidP="006D5D7E">
            <w:pPr>
              <w:pStyle w:val="TableParagraph"/>
              <w:ind w:left="21"/>
              <w:jc w:val="center"/>
              <w:rPr>
                <w:sz w:val="18"/>
              </w:rPr>
            </w:pPr>
            <w:r>
              <w:rPr>
                <w:spacing w:val="-5"/>
                <w:sz w:val="18"/>
              </w:rPr>
              <w:t>30</w:t>
            </w:r>
          </w:p>
        </w:tc>
        <w:tc>
          <w:tcPr>
            <w:tcW w:w="992" w:type="dxa"/>
            <w:vAlign w:val="center"/>
          </w:tcPr>
          <w:p w14:paraId="7EDD3268" w14:textId="77777777" w:rsidR="00576DF0" w:rsidRPr="00AD075B" w:rsidRDefault="00576DF0" w:rsidP="006D5D7E">
            <w:pPr>
              <w:rPr>
                <w:rFonts w:ascii="Arial" w:eastAsia="Times New Roman" w:hAnsi="Arial" w:cs="Arial"/>
                <w:color w:val="000000"/>
                <w:sz w:val="16"/>
                <w:szCs w:val="16"/>
              </w:rPr>
            </w:pPr>
            <w:r>
              <w:rPr>
                <w:rFonts w:ascii="Arial" w:eastAsia="Times New Roman" w:hAnsi="Arial" w:cs="Arial"/>
                <w:color w:val="000000"/>
                <w:sz w:val="16"/>
                <w:szCs w:val="16"/>
              </w:rPr>
              <w:t>R$</w:t>
            </w:r>
          </w:p>
        </w:tc>
        <w:tc>
          <w:tcPr>
            <w:tcW w:w="850" w:type="dxa"/>
            <w:vAlign w:val="center"/>
          </w:tcPr>
          <w:p w14:paraId="06E3CB27" w14:textId="77777777" w:rsidR="00576DF0" w:rsidRPr="00AD075B" w:rsidRDefault="00576DF0" w:rsidP="006D5D7E">
            <w:pPr>
              <w:rPr>
                <w:rFonts w:ascii="Arial" w:eastAsia="Times New Roman" w:hAnsi="Arial" w:cs="Arial"/>
                <w:color w:val="000000"/>
                <w:sz w:val="16"/>
                <w:szCs w:val="16"/>
              </w:rPr>
            </w:pPr>
            <w:r>
              <w:rPr>
                <w:rFonts w:ascii="Arial" w:eastAsia="Times New Roman" w:hAnsi="Arial" w:cs="Arial"/>
                <w:color w:val="000000"/>
                <w:sz w:val="16"/>
                <w:szCs w:val="16"/>
              </w:rPr>
              <w:t>R$</w:t>
            </w:r>
          </w:p>
        </w:tc>
      </w:tr>
      <w:tr w:rsidR="00576DF0" w14:paraId="30B6A5FE" w14:textId="77777777" w:rsidTr="006D5D7E">
        <w:trPr>
          <w:trHeight w:val="2269"/>
        </w:trPr>
        <w:tc>
          <w:tcPr>
            <w:tcW w:w="0" w:type="auto"/>
            <w:vAlign w:val="center"/>
          </w:tcPr>
          <w:p w14:paraId="3D1DA387" w14:textId="77777777" w:rsidR="00576DF0" w:rsidRDefault="00576DF0" w:rsidP="006D5D7E">
            <w:pPr>
              <w:pStyle w:val="TableParagraph"/>
              <w:ind w:left="37"/>
              <w:rPr>
                <w:sz w:val="16"/>
              </w:rPr>
            </w:pPr>
            <w:r>
              <w:rPr>
                <w:spacing w:val="-10"/>
                <w:sz w:val="18"/>
              </w:rPr>
              <w:t>3</w:t>
            </w:r>
          </w:p>
        </w:tc>
        <w:tc>
          <w:tcPr>
            <w:tcW w:w="0" w:type="auto"/>
            <w:vAlign w:val="center"/>
          </w:tcPr>
          <w:p w14:paraId="35173CE6" w14:textId="77777777" w:rsidR="00576DF0" w:rsidRDefault="00576DF0" w:rsidP="006D5D7E">
            <w:pPr>
              <w:pStyle w:val="TableParagraph"/>
              <w:ind w:left="22"/>
              <w:rPr>
                <w:sz w:val="16"/>
              </w:rPr>
            </w:pPr>
            <w:r>
              <w:rPr>
                <w:spacing w:val="-2"/>
                <w:sz w:val="18"/>
              </w:rPr>
              <w:t>4525850</w:t>
            </w:r>
          </w:p>
        </w:tc>
        <w:tc>
          <w:tcPr>
            <w:tcW w:w="0" w:type="auto"/>
            <w:vAlign w:val="center"/>
          </w:tcPr>
          <w:p w14:paraId="578808A3" w14:textId="77777777" w:rsidR="00576DF0" w:rsidRDefault="00576DF0" w:rsidP="006D5D7E">
            <w:pPr>
              <w:pStyle w:val="TableParagraph"/>
              <w:ind w:left="22"/>
              <w:rPr>
                <w:sz w:val="16"/>
              </w:rPr>
            </w:pPr>
            <w:r>
              <w:rPr>
                <w:spacing w:val="-2"/>
                <w:sz w:val="18"/>
              </w:rPr>
              <w:t>243764</w:t>
            </w:r>
          </w:p>
        </w:tc>
        <w:tc>
          <w:tcPr>
            <w:tcW w:w="3764" w:type="dxa"/>
          </w:tcPr>
          <w:p w14:paraId="18C04130" w14:textId="77777777" w:rsidR="00576DF0" w:rsidRPr="000C37C8" w:rsidRDefault="00576DF0" w:rsidP="006D5D7E">
            <w:pPr>
              <w:pStyle w:val="TableParagraph"/>
              <w:spacing w:before="24" w:line="268" w:lineRule="auto"/>
              <w:ind w:left="22" w:right="101"/>
              <w:jc w:val="both"/>
              <w:rPr>
                <w:sz w:val="18"/>
                <w:lang w:val="pt-BR"/>
              </w:rPr>
            </w:pPr>
            <w:proofErr w:type="spellStart"/>
            <w:r w:rsidRPr="000C37C8">
              <w:rPr>
                <w:sz w:val="18"/>
                <w:lang w:val="pt-BR"/>
              </w:rPr>
              <w:t>Cha</w:t>
            </w:r>
            <w:proofErr w:type="spellEnd"/>
            <w:r w:rsidRPr="000C37C8">
              <w:rPr>
                <w:sz w:val="18"/>
                <w:lang w:val="pt-BR"/>
              </w:rPr>
              <w:t>; Misto de Maca Com Canela; Composto de Frutos de Maca, Casca de Canela e Outros Ingredientes Permitidos; Isento</w:t>
            </w:r>
            <w:r w:rsidRPr="000C37C8">
              <w:rPr>
                <w:spacing w:val="-8"/>
                <w:sz w:val="18"/>
                <w:lang w:val="pt-BR"/>
              </w:rPr>
              <w:t xml:space="preserve"> </w:t>
            </w:r>
            <w:r w:rsidRPr="000C37C8">
              <w:rPr>
                <w:sz w:val="18"/>
                <w:lang w:val="pt-BR"/>
              </w:rPr>
              <w:t>de</w:t>
            </w:r>
            <w:r w:rsidRPr="000C37C8">
              <w:rPr>
                <w:spacing w:val="-9"/>
                <w:sz w:val="18"/>
                <w:lang w:val="pt-BR"/>
              </w:rPr>
              <w:t xml:space="preserve"> </w:t>
            </w:r>
            <w:r w:rsidRPr="000C37C8">
              <w:rPr>
                <w:sz w:val="18"/>
                <w:lang w:val="pt-BR"/>
              </w:rPr>
              <w:t>Sujidades,</w:t>
            </w:r>
            <w:r w:rsidRPr="000C37C8">
              <w:rPr>
                <w:spacing w:val="-8"/>
                <w:sz w:val="18"/>
                <w:lang w:val="pt-BR"/>
              </w:rPr>
              <w:t xml:space="preserve"> </w:t>
            </w:r>
            <w:r w:rsidRPr="000C37C8">
              <w:rPr>
                <w:sz w:val="18"/>
                <w:lang w:val="pt-BR"/>
              </w:rPr>
              <w:t>Fragmentos</w:t>
            </w:r>
            <w:r w:rsidRPr="000C37C8">
              <w:rPr>
                <w:spacing w:val="-9"/>
                <w:sz w:val="18"/>
                <w:lang w:val="pt-BR"/>
              </w:rPr>
              <w:t xml:space="preserve"> </w:t>
            </w:r>
            <w:r w:rsidRPr="000C37C8">
              <w:rPr>
                <w:sz w:val="18"/>
                <w:lang w:val="pt-BR"/>
              </w:rPr>
              <w:t>de</w:t>
            </w:r>
            <w:r w:rsidRPr="000C37C8">
              <w:rPr>
                <w:spacing w:val="-9"/>
                <w:sz w:val="18"/>
                <w:lang w:val="pt-BR"/>
              </w:rPr>
              <w:t xml:space="preserve"> </w:t>
            </w:r>
            <w:proofErr w:type="gramStart"/>
            <w:r w:rsidRPr="000C37C8">
              <w:rPr>
                <w:sz w:val="18"/>
                <w:lang w:val="pt-BR"/>
              </w:rPr>
              <w:t>Insetos</w:t>
            </w:r>
            <w:proofErr w:type="gramEnd"/>
          </w:p>
          <w:p w14:paraId="22919E77" w14:textId="77777777" w:rsidR="00576DF0" w:rsidRPr="000C37C8" w:rsidRDefault="00576DF0" w:rsidP="006D5D7E">
            <w:pPr>
              <w:pStyle w:val="TableParagraph"/>
              <w:spacing w:before="8" w:line="268" w:lineRule="auto"/>
              <w:ind w:left="22" w:right="118"/>
              <w:jc w:val="both"/>
              <w:rPr>
                <w:sz w:val="18"/>
                <w:lang w:val="pt-BR"/>
              </w:rPr>
            </w:pPr>
            <w:proofErr w:type="gramStart"/>
            <w:r w:rsidRPr="000C37C8">
              <w:rPr>
                <w:sz w:val="18"/>
                <w:lang w:val="pt-BR"/>
              </w:rPr>
              <w:t>e</w:t>
            </w:r>
            <w:proofErr w:type="gramEnd"/>
            <w:r w:rsidRPr="000C37C8">
              <w:rPr>
                <w:sz w:val="18"/>
                <w:lang w:val="pt-BR"/>
              </w:rPr>
              <w:t xml:space="preserve"> Outros Materiais Estranhos; Embalagem Primaria Sache Individual; Embalagem Secundaria Caixa de Papel </w:t>
            </w:r>
            <w:proofErr w:type="spellStart"/>
            <w:r w:rsidRPr="000C37C8">
              <w:rPr>
                <w:sz w:val="18"/>
                <w:lang w:val="pt-BR"/>
              </w:rPr>
              <w:t>Cartao</w:t>
            </w:r>
            <w:proofErr w:type="spellEnd"/>
            <w:r w:rsidRPr="000C37C8">
              <w:rPr>
                <w:sz w:val="18"/>
                <w:lang w:val="pt-BR"/>
              </w:rPr>
              <w:t>; Com Validade</w:t>
            </w:r>
            <w:r w:rsidRPr="000C37C8">
              <w:rPr>
                <w:spacing w:val="-7"/>
                <w:sz w:val="18"/>
                <w:lang w:val="pt-BR"/>
              </w:rPr>
              <w:t xml:space="preserve"> </w:t>
            </w:r>
            <w:proofErr w:type="spellStart"/>
            <w:r w:rsidRPr="000C37C8">
              <w:rPr>
                <w:sz w:val="18"/>
                <w:lang w:val="pt-BR"/>
              </w:rPr>
              <w:t>Minima</w:t>
            </w:r>
            <w:proofErr w:type="spellEnd"/>
            <w:r w:rsidRPr="000C37C8">
              <w:rPr>
                <w:spacing w:val="-7"/>
                <w:sz w:val="18"/>
                <w:lang w:val="pt-BR"/>
              </w:rPr>
              <w:t xml:space="preserve"> </w:t>
            </w:r>
            <w:r w:rsidRPr="000C37C8">
              <w:rPr>
                <w:sz w:val="18"/>
                <w:lang w:val="pt-BR"/>
              </w:rPr>
              <w:t>de</w:t>
            </w:r>
            <w:r w:rsidRPr="000C37C8">
              <w:rPr>
                <w:spacing w:val="-7"/>
                <w:sz w:val="18"/>
                <w:lang w:val="pt-BR"/>
              </w:rPr>
              <w:t xml:space="preserve"> </w:t>
            </w:r>
            <w:r w:rsidRPr="000C37C8">
              <w:rPr>
                <w:sz w:val="18"/>
                <w:lang w:val="pt-BR"/>
              </w:rPr>
              <w:t>14</w:t>
            </w:r>
            <w:r w:rsidRPr="000C37C8">
              <w:rPr>
                <w:spacing w:val="-6"/>
                <w:sz w:val="18"/>
                <w:lang w:val="pt-BR"/>
              </w:rPr>
              <w:t xml:space="preserve"> </w:t>
            </w:r>
            <w:r w:rsidRPr="000C37C8">
              <w:rPr>
                <w:sz w:val="18"/>
                <w:lang w:val="pt-BR"/>
              </w:rPr>
              <w:t>Meses</w:t>
            </w:r>
            <w:r w:rsidRPr="000C37C8">
              <w:rPr>
                <w:spacing w:val="-7"/>
                <w:sz w:val="18"/>
                <w:lang w:val="pt-BR"/>
              </w:rPr>
              <w:t xml:space="preserve"> </w:t>
            </w:r>
            <w:r w:rsidRPr="000C37C8">
              <w:rPr>
                <w:sz w:val="18"/>
                <w:lang w:val="pt-BR"/>
              </w:rPr>
              <w:t>Na</w:t>
            </w:r>
            <w:r w:rsidRPr="000C37C8">
              <w:rPr>
                <w:spacing w:val="-7"/>
                <w:sz w:val="18"/>
                <w:lang w:val="pt-BR"/>
              </w:rPr>
              <w:t xml:space="preserve"> </w:t>
            </w:r>
            <w:r w:rsidRPr="000C37C8">
              <w:rPr>
                <w:sz w:val="18"/>
                <w:lang w:val="pt-BR"/>
              </w:rPr>
              <w:t>Data</w:t>
            </w:r>
            <w:r w:rsidRPr="000C37C8">
              <w:rPr>
                <w:spacing w:val="-7"/>
                <w:sz w:val="18"/>
                <w:lang w:val="pt-BR"/>
              </w:rPr>
              <w:t xml:space="preserve"> </w:t>
            </w:r>
            <w:r w:rsidRPr="000C37C8">
              <w:rPr>
                <w:sz w:val="18"/>
                <w:lang w:val="pt-BR"/>
              </w:rPr>
              <w:t xml:space="preserve">Da Entrega; e Suas </w:t>
            </w:r>
            <w:proofErr w:type="spellStart"/>
            <w:r w:rsidRPr="000C37C8">
              <w:rPr>
                <w:sz w:val="18"/>
                <w:lang w:val="pt-BR"/>
              </w:rPr>
              <w:t>Condicoes</w:t>
            </w:r>
            <w:proofErr w:type="spellEnd"/>
            <w:r w:rsidRPr="000C37C8">
              <w:rPr>
                <w:sz w:val="18"/>
                <w:lang w:val="pt-BR"/>
              </w:rPr>
              <w:t xml:space="preserve"> </w:t>
            </w:r>
            <w:proofErr w:type="spellStart"/>
            <w:r w:rsidRPr="000C37C8">
              <w:rPr>
                <w:sz w:val="18"/>
                <w:lang w:val="pt-BR"/>
              </w:rPr>
              <w:t>Deverao</w:t>
            </w:r>
            <w:proofErr w:type="spellEnd"/>
            <w:r w:rsidRPr="000C37C8">
              <w:rPr>
                <w:sz w:val="18"/>
                <w:lang w:val="pt-BR"/>
              </w:rPr>
              <w:t xml:space="preserve"> Estar de Acordo Com a </w:t>
            </w:r>
            <w:proofErr w:type="spellStart"/>
            <w:r w:rsidRPr="000C37C8">
              <w:rPr>
                <w:sz w:val="18"/>
                <w:lang w:val="pt-BR"/>
              </w:rPr>
              <w:t>Rdc</w:t>
            </w:r>
            <w:proofErr w:type="spellEnd"/>
            <w:r w:rsidRPr="000C37C8">
              <w:rPr>
                <w:sz w:val="18"/>
                <w:lang w:val="pt-BR"/>
              </w:rPr>
              <w:t xml:space="preserve"> 12/01, </w:t>
            </w:r>
            <w:proofErr w:type="spellStart"/>
            <w:r w:rsidRPr="000C37C8">
              <w:rPr>
                <w:sz w:val="18"/>
                <w:lang w:val="pt-BR"/>
              </w:rPr>
              <w:t>Rdc</w:t>
            </w:r>
            <w:proofErr w:type="spellEnd"/>
            <w:r w:rsidRPr="000C37C8">
              <w:rPr>
                <w:sz w:val="18"/>
                <w:lang w:val="pt-BR"/>
              </w:rPr>
              <w:t xml:space="preserve"> 259/02, </w:t>
            </w:r>
            <w:proofErr w:type="spellStart"/>
            <w:r w:rsidRPr="000C37C8">
              <w:rPr>
                <w:sz w:val="18"/>
                <w:lang w:val="pt-BR"/>
              </w:rPr>
              <w:t>Rdc</w:t>
            </w:r>
            <w:proofErr w:type="spellEnd"/>
            <w:r w:rsidRPr="000C37C8">
              <w:rPr>
                <w:sz w:val="18"/>
                <w:lang w:val="pt-BR"/>
              </w:rPr>
              <w:t xml:space="preserve"> 267/05, </w:t>
            </w:r>
            <w:proofErr w:type="spellStart"/>
            <w:r w:rsidRPr="000C37C8">
              <w:rPr>
                <w:sz w:val="18"/>
                <w:lang w:val="pt-BR"/>
              </w:rPr>
              <w:t>Rdc</w:t>
            </w:r>
            <w:proofErr w:type="spellEnd"/>
            <w:r w:rsidRPr="000C37C8">
              <w:rPr>
                <w:sz w:val="18"/>
                <w:lang w:val="pt-BR"/>
              </w:rPr>
              <w:t xml:space="preserve"> 277/05, </w:t>
            </w:r>
            <w:proofErr w:type="spellStart"/>
            <w:r w:rsidRPr="000C37C8">
              <w:rPr>
                <w:sz w:val="18"/>
                <w:lang w:val="pt-BR"/>
              </w:rPr>
              <w:t>Rdc</w:t>
            </w:r>
            <w:proofErr w:type="spellEnd"/>
            <w:r w:rsidRPr="000C37C8">
              <w:rPr>
                <w:sz w:val="18"/>
                <w:lang w:val="pt-BR"/>
              </w:rPr>
              <w:t xml:space="preserve"> 14/14 e </w:t>
            </w:r>
            <w:proofErr w:type="spellStart"/>
            <w:r w:rsidRPr="000C37C8">
              <w:rPr>
                <w:sz w:val="18"/>
                <w:lang w:val="pt-BR"/>
              </w:rPr>
              <w:t>Alteracoes</w:t>
            </w:r>
            <w:proofErr w:type="spellEnd"/>
            <w:r w:rsidRPr="000C37C8">
              <w:rPr>
                <w:sz w:val="18"/>
                <w:lang w:val="pt-BR"/>
              </w:rPr>
              <w:t xml:space="preserve"> Posteriores; Produto Sujeito a </w:t>
            </w:r>
            <w:proofErr w:type="spellStart"/>
            <w:r w:rsidRPr="000C37C8">
              <w:rPr>
                <w:sz w:val="18"/>
                <w:lang w:val="pt-BR"/>
              </w:rPr>
              <w:t>Verificacao</w:t>
            </w:r>
            <w:proofErr w:type="spellEnd"/>
            <w:r w:rsidRPr="000C37C8">
              <w:rPr>
                <w:sz w:val="18"/>
                <w:lang w:val="pt-BR"/>
              </w:rPr>
              <w:t xml:space="preserve"> No Ato Da Entrega Aos Procedimentos Adm. </w:t>
            </w:r>
            <w:proofErr w:type="spellStart"/>
            <w:r>
              <w:rPr>
                <w:sz w:val="18"/>
              </w:rPr>
              <w:t>Determinados</w:t>
            </w:r>
            <w:proofErr w:type="spellEnd"/>
            <w:r>
              <w:rPr>
                <w:sz w:val="18"/>
              </w:rPr>
              <w:t xml:space="preserve"> </w:t>
            </w:r>
            <w:proofErr w:type="spellStart"/>
            <w:r>
              <w:rPr>
                <w:sz w:val="18"/>
              </w:rPr>
              <w:t>Pela</w:t>
            </w:r>
            <w:proofErr w:type="spellEnd"/>
            <w:r>
              <w:rPr>
                <w:sz w:val="18"/>
              </w:rPr>
              <w:t xml:space="preserve"> </w:t>
            </w:r>
            <w:proofErr w:type="spellStart"/>
            <w:r>
              <w:rPr>
                <w:spacing w:val="-2"/>
                <w:sz w:val="18"/>
              </w:rPr>
              <w:t>Anvisa</w:t>
            </w:r>
            <w:proofErr w:type="spellEnd"/>
            <w:r>
              <w:rPr>
                <w:spacing w:val="-2"/>
                <w:sz w:val="18"/>
              </w:rPr>
              <w:t>;</w:t>
            </w:r>
          </w:p>
        </w:tc>
        <w:tc>
          <w:tcPr>
            <w:tcW w:w="946" w:type="dxa"/>
            <w:vAlign w:val="center"/>
          </w:tcPr>
          <w:p w14:paraId="4778EE68" w14:textId="77777777" w:rsidR="00576DF0" w:rsidRPr="000C37C8" w:rsidRDefault="00576DF0" w:rsidP="006D5D7E">
            <w:pPr>
              <w:pStyle w:val="TableParagraph"/>
              <w:ind w:left="21"/>
              <w:rPr>
                <w:sz w:val="16"/>
                <w:lang w:val="pt-BR"/>
              </w:rPr>
            </w:pPr>
            <w:r>
              <w:rPr>
                <w:sz w:val="18"/>
              </w:rPr>
              <w:t>CX</w:t>
            </w:r>
            <w:r>
              <w:rPr>
                <w:spacing w:val="-2"/>
                <w:sz w:val="18"/>
              </w:rPr>
              <w:t xml:space="preserve"> </w:t>
            </w:r>
            <w:r>
              <w:rPr>
                <w:spacing w:val="-4"/>
                <w:sz w:val="18"/>
              </w:rPr>
              <w:t>10UN</w:t>
            </w:r>
          </w:p>
        </w:tc>
        <w:tc>
          <w:tcPr>
            <w:tcW w:w="614" w:type="dxa"/>
            <w:vAlign w:val="center"/>
          </w:tcPr>
          <w:p w14:paraId="055EE7F2" w14:textId="77777777" w:rsidR="00576DF0" w:rsidRPr="000C37C8" w:rsidRDefault="00576DF0" w:rsidP="006D5D7E">
            <w:pPr>
              <w:pStyle w:val="TableParagraph"/>
              <w:ind w:left="21"/>
              <w:jc w:val="center"/>
              <w:rPr>
                <w:sz w:val="16"/>
                <w:lang w:val="pt-BR"/>
              </w:rPr>
            </w:pPr>
            <w:r>
              <w:rPr>
                <w:spacing w:val="-5"/>
                <w:sz w:val="18"/>
              </w:rPr>
              <w:t>30</w:t>
            </w:r>
          </w:p>
        </w:tc>
        <w:tc>
          <w:tcPr>
            <w:tcW w:w="992" w:type="dxa"/>
            <w:vAlign w:val="center"/>
          </w:tcPr>
          <w:p w14:paraId="24F4F26D" w14:textId="77777777" w:rsidR="00576DF0" w:rsidRPr="00AD075B" w:rsidRDefault="00576DF0" w:rsidP="006D5D7E">
            <w:pPr>
              <w:rPr>
                <w:rFonts w:ascii="Arial" w:eastAsia="Times New Roman" w:hAnsi="Arial" w:cs="Arial"/>
                <w:color w:val="000000"/>
                <w:sz w:val="16"/>
                <w:szCs w:val="16"/>
              </w:rPr>
            </w:pPr>
            <w:r>
              <w:rPr>
                <w:rFonts w:ascii="Arial" w:eastAsia="Times New Roman" w:hAnsi="Arial" w:cs="Arial"/>
                <w:color w:val="000000"/>
                <w:sz w:val="16"/>
                <w:szCs w:val="16"/>
              </w:rPr>
              <w:t>R$</w:t>
            </w:r>
          </w:p>
        </w:tc>
        <w:tc>
          <w:tcPr>
            <w:tcW w:w="850" w:type="dxa"/>
            <w:vAlign w:val="center"/>
          </w:tcPr>
          <w:p w14:paraId="64050C53" w14:textId="77777777" w:rsidR="00576DF0" w:rsidRPr="00AD075B" w:rsidRDefault="00576DF0" w:rsidP="006D5D7E">
            <w:pPr>
              <w:rPr>
                <w:rFonts w:ascii="Arial" w:eastAsia="Times New Roman" w:hAnsi="Arial" w:cs="Arial"/>
                <w:color w:val="000000"/>
                <w:sz w:val="16"/>
                <w:szCs w:val="16"/>
              </w:rPr>
            </w:pPr>
            <w:r>
              <w:rPr>
                <w:rFonts w:ascii="Arial" w:eastAsia="Times New Roman" w:hAnsi="Arial" w:cs="Arial"/>
                <w:color w:val="000000"/>
                <w:sz w:val="16"/>
                <w:szCs w:val="16"/>
              </w:rPr>
              <w:t>R$</w:t>
            </w:r>
          </w:p>
        </w:tc>
      </w:tr>
      <w:tr w:rsidR="00576DF0" w14:paraId="1EE491D9" w14:textId="77777777" w:rsidTr="006D5D7E">
        <w:trPr>
          <w:trHeight w:val="1537"/>
        </w:trPr>
        <w:tc>
          <w:tcPr>
            <w:tcW w:w="0" w:type="auto"/>
            <w:vAlign w:val="center"/>
          </w:tcPr>
          <w:p w14:paraId="6A0AD2F1" w14:textId="77777777" w:rsidR="00576DF0" w:rsidRDefault="00576DF0" w:rsidP="006D5D7E">
            <w:pPr>
              <w:pStyle w:val="TableParagraph"/>
              <w:ind w:left="37"/>
              <w:rPr>
                <w:sz w:val="18"/>
              </w:rPr>
            </w:pPr>
            <w:r>
              <w:rPr>
                <w:spacing w:val="-10"/>
                <w:sz w:val="18"/>
              </w:rPr>
              <w:t>4</w:t>
            </w:r>
          </w:p>
        </w:tc>
        <w:tc>
          <w:tcPr>
            <w:tcW w:w="0" w:type="auto"/>
            <w:vAlign w:val="center"/>
          </w:tcPr>
          <w:p w14:paraId="3C4B674E" w14:textId="77777777" w:rsidR="00576DF0" w:rsidRDefault="00576DF0" w:rsidP="006D5D7E">
            <w:pPr>
              <w:pStyle w:val="TableParagraph"/>
              <w:ind w:left="22"/>
              <w:rPr>
                <w:sz w:val="18"/>
              </w:rPr>
            </w:pPr>
            <w:r>
              <w:rPr>
                <w:spacing w:val="-2"/>
                <w:sz w:val="18"/>
              </w:rPr>
              <w:t>1226924</w:t>
            </w:r>
          </w:p>
        </w:tc>
        <w:tc>
          <w:tcPr>
            <w:tcW w:w="0" w:type="auto"/>
            <w:vAlign w:val="center"/>
          </w:tcPr>
          <w:p w14:paraId="33C6E990" w14:textId="77777777" w:rsidR="00576DF0" w:rsidRDefault="00576DF0" w:rsidP="006D5D7E">
            <w:pPr>
              <w:pStyle w:val="TableParagraph"/>
              <w:ind w:left="22"/>
              <w:rPr>
                <w:sz w:val="18"/>
              </w:rPr>
            </w:pPr>
            <w:r>
              <w:rPr>
                <w:spacing w:val="-2"/>
                <w:sz w:val="18"/>
              </w:rPr>
              <w:t>446019</w:t>
            </w:r>
          </w:p>
        </w:tc>
        <w:tc>
          <w:tcPr>
            <w:tcW w:w="3764" w:type="dxa"/>
          </w:tcPr>
          <w:p w14:paraId="70FB0510" w14:textId="77777777" w:rsidR="00576DF0" w:rsidRDefault="00576DF0" w:rsidP="006D5D7E">
            <w:pPr>
              <w:pStyle w:val="TableParagraph"/>
              <w:spacing w:before="6" w:line="232" w:lineRule="exact"/>
              <w:ind w:left="22" w:right="71"/>
              <w:jc w:val="both"/>
              <w:rPr>
                <w:sz w:val="18"/>
              </w:rPr>
            </w:pPr>
            <w:r w:rsidRPr="000C37C8">
              <w:rPr>
                <w:sz w:val="18"/>
                <w:lang w:val="pt-BR"/>
              </w:rPr>
              <w:t>Leite</w:t>
            </w:r>
            <w:r w:rsidRPr="000C37C8">
              <w:rPr>
                <w:spacing w:val="-2"/>
                <w:sz w:val="18"/>
                <w:lang w:val="pt-BR"/>
              </w:rPr>
              <w:t xml:space="preserve"> </w:t>
            </w:r>
            <w:r w:rsidRPr="000C37C8">
              <w:rPr>
                <w:sz w:val="18"/>
                <w:lang w:val="pt-BR"/>
              </w:rPr>
              <w:t>de</w:t>
            </w:r>
            <w:r w:rsidRPr="000C37C8">
              <w:rPr>
                <w:spacing w:val="-2"/>
                <w:sz w:val="18"/>
                <w:lang w:val="pt-BR"/>
              </w:rPr>
              <w:t xml:space="preserve"> </w:t>
            </w:r>
            <w:r w:rsidRPr="000C37C8">
              <w:rPr>
                <w:sz w:val="18"/>
                <w:lang w:val="pt-BR"/>
              </w:rPr>
              <w:t>Vaca</w:t>
            </w:r>
            <w:r w:rsidRPr="000C37C8">
              <w:rPr>
                <w:spacing w:val="-2"/>
                <w:sz w:val="18"/>
                <w:lang w:val="pt-BR"/>
              </w:rPr>
              <w:t xml:space="preserve"> </w:t>
            </w:r>
            <w:r w:rsidRPr="000C37C8">
              <w:rPr>
                <w:sz w:val="18"/>
                <w:lang w:val="pt-BR"/>
              </w:rPr>
              <w:t>Em</w:t>
            </w:r>
            <w:r w:rsidRPr="000C37C8">
              <w:rPr>
                <w:spacing w:val="-2"/>
                <w:sz w:val="18"/>
                <w:lang w:val="pt-BR"/>
              </w:rPr>
              <w:t xml:space="preserve"> </w:t>
            </w:r>
            <w:proofErr w:type="spellStart"/>
            <w:r w:rsidRPr="000C37C8">
              <w:rPr>
                <w:sz w:val="18"/>
                <w:lang w:val="pt-BR"/>
              </w:rPr>
              <w:t>Po</w:t>
            </w:r>
            <w:proofErr w:type="spellEnd"/>
            <w:r w:rsidRPr="000C37C8">
              <w:rPr>
                <w:sz w:val="18"/>
                <w:lang w:val="pt-BR"/>
              </w:rPr>
              <w:t>;</w:t>
            </w:r>
            <w:r w:rsidRPr="000C37C8">
              <w:rPr>
                <w:spacing w:val="-2"/>
                <w:sz w:val="18"/>
                <w:lang w:val="pt-BR"/>
              </w:rPr>
              <w:t xml:space="preserve"> </w:t>
            </w:r>
            <w:r w:rsidRPr="000C37C8">
              <w:rPr>
                <w:sz w:val="18"/>
                <w:lang w:val="pt-BR"/>
              </w:rPr>
              <w:t>Com</w:t>
            </w:r>
            <w:r w:rsidRPr="000C37C8">
              <w:rPr>
                <w:spacing w:val="-2"/>
                <w:sz w:val="18"/>
                <w:lang w:val="pt-BR"/>
              </w:rPr>
              <w:t xml:space="preserve"> </w:t>
            </w:r>
            <w:r w:rsidRPr="000C37C8">
              <w:rPr>
                <w:sz w:val="18"/>
                <w:lang w:val="pt-BR"/>
              </w:rPr>
              <w:t>Teor</w:t>
            </w:r>
            <w:r w:rsidRPr="000C37C8">
              <w:rPr>
                <w:spacing w:val="-1"/>
                <w:sz w:val="18"/>
                <w:lang w:val="pt-BR"/>
              </w:rPr>
              <w:t xml:space="preserve"> </w:t>
            </w:r>
            <w:r w:rsidRPr="000C37C8">
              <w:rPr>
                <w:sz w:val="18"/>
                <w:lang w:val="pt-BR"/>
              </w:rPr>
              <w:t>de</w:t>
            </w:r>
            <w:r w:rsidRPr="000C37C8">
              <w:rPr>
                <w:spacing w:val="-2"/>
                <w:sz w:val="18"/>
                <w:lang w:val="pt-BR"/>
              </w:rPr>
              <w:t xml:space="preserve"> </w:t>
            </w:r>
            <w:proofErr w:type="spellStart"/>
            <w:r w:rsidRPr="000C37C8">
              <w:rPr>
                <w:sz w:val="18"/>
                <w:lang w:val="pt-BR"/>
              </w:rPr>
              <w:t>Materia</w:t>
            </w:r>
            <w:proofErr w:type="spellEnd"/>
            <w:r w:rsidRPr="000C37C8">
              <w:rPr>
                <w:sz w:val="18"/>
                <w:lang w:val="pt-BR"/>
              </w:rPr>
              <w:t xml:space="preserve"> Gorda </w:t>
            </w:r>
            <w:proofErr w:type="spellStart"/>
            <w:r w:rsidRPr="000C37C8">
              <w:rPr>
                <w:sz w:val="18"/>
                <w:lang w:val="pt-BR"/>
              </w:rPr>
              <w:t>Minimo</w:t>
            </w:r>
            <w:proofErr w:type="spellEnd"/>
            <w:r w:rsidRPr="000C37C8">
              <w:rPr>
                <w:sz w:val="18"/>
                <w:lang w:val="pt-BR"/>
              </w:rPr>
              <w:t xml:space="preserve"> de 26%; Integral; Envasado Em Recipientes </w:t>
            </w:r>
            <w:proofErr w:type="spellStart"/>
            <w:r w:rsidRPr="000C37C8">
              <w:rPr>
                <w:sz w:val="18"/>
                <w:lang w:val="pt-BR"/>
              </w:rPr>
              <w:t>Hermeticos</w:t>
            </w:r>
            <w:proofErr w:type="spellEnd"/>
            <w:r w:rsidRPr="000C37C8">
              <w:rPr>
                <w:sz w:val="18"/>
                <w:lang w:val="pt-BR"/>
              </w:rPr>
              <w:t xml:space="preserve"> Lacrados, validade </w:t>
            </w:r>
            <w:proofErr w:type="spellStart"/>
            <w:r w:rsidRPr="000C37C8">
              <w:rPr>
                <w:sz w:val="18"/>
                <w:lang w:val="pt-BR"/>
              </w:rPr>
              <w:t>Minima</w:t>
            </w:r>
            <w:proofErr w:type="spellEnd"/>
            <w:r w:rsidRPr="000C37C8">
              <w:rPr>
                <w:sz w:val="18"/>
                <w:lang w:val="pt-BR"/>
              </w:rPr>
              <w:t xml:space="preserve"> de 10 Meses Na Data Da Entrega; e Suas </w:t>
            </w:r>
            <w:proofErr w:type="spellStart"/>
            <w:r w:rsidRPr="000C37C8">
              <w:rPr>
                <w:sz w:val="18"/>
                <w:lang w:val="pt-BR"/>
              </w:rPr>
              <w:t>Condicoes</w:t>
            </w:r>
            <w:proofErr w:type="spellEnd"/>
            <w:r w:rsidRPr="000C37C8">
              <w:rPr>
                <w:sz w:val="18"/>
                <w:lang w:val="pt-BR"/>
              </w:rPr>
              <w:t xml:space="preserve"> </w:t>
            </w:r>
            <w:proofErr w:type="spellStart"/>
            <w:r w:rsidRPr="000C37C8">
              <w:rPr>
                <w:sz w:val="18"/>
                <w:lang w:val="pt-BR"/>
              </w:rPr>
              <w:t>Deverao</w:t>
            </w:r>
            <w:proofErr w:type="spellEnd"/>
            <w:r w:rsidRPr="000C37C8">
              <w:rPr>
                <w:sz w:val="18"/>
                <w:lang w:val="pt-BR"/>
              </w:rPr>
              <w:t xml:space="preserve"> Estar</w:t>
            </w:r>
            <w:r w:rsidRPr="000C37C8">
              <w:rPr>
                <w:spacing w:val="40"/>
                <w:sz w:val="18"/>
                <w:lang w:val="pt-BR"/>
              </w:rPr>
              <w:t xml:space="preserve"> </w:t>
            </w:r>
            <w:r w:rsidRPr="000C37C8">
              <w:rPr>
                <w:sz w:val="18"/>
                <w:lang w:val="pt-BR"/>
              </w:rPr>
              <w:t xml:space="preserve">de Acordo Com a Portaria 369/97 (mapa), </w:t>
            </w:r>
            <w:proofErr w:type="spellStart"/>
            <w:r w:rsidRPr="000C37C8">
              <w:rPr>
                <w:sz w:val="18"/>
                <w:lang w:val="pt-BR"/>
              </w:rPr>
              <w:t>Rdc</w:t>
            </w:r>
            <w:proofErr w:type="spellEnd"/>
            <w:r w:rsidRPr="000C37C8">
              <w:rPr>
                <w:sz w:val="18"/>
                <w:lang w:val="pt-BR"/>
              </w:rPr>
              <w:t xml:space="preserve"> 12/01, </w:t>
            </w:r>
            <w:proofErr w:type="spellStart"/>
            <w:r w:rsidRPr="000C37C8">
              <w:rPr>
                <w:sz w:val="18"/>
                <w:lang w:val="pt-BR"/>
              </w:rPr>
              <w:t>Rdc</w:t>
            </w:r>
            <w:proofErr w:type="spellEnd"/>
            <w:r w:rsidRPr="000C37C8">
              <w:rPr>
                <w:sz w:val="18"/>
                <w:lang w:val="pt-BR"/>
              </w:rPr>
              <w:t xml:space="preserve"> 259/02, </w:t>
            </w:r>
            <w:proofErr w:type="spellStart"/>
            <w:r w:rsidRPr="000C37C8">
              <w:rPr>
                <w:sz w:val="18"/>
                <w:lang w:val="pt-BR"/>
              </w:rPr>
              <w:t>Rdc</w:t>
            </w:r>
            <w:proofErr w:type="spellEnd"/>
            <w:r w:rsidRPr="000C37C8">
              <w:rPr>
                <w:sz w:val="18"/>
                <w:lang w:val="pt-BR"/>
              </w:rPr>
              <w:t xml:space="preserve"> 360/03 e Suas </w:t>
            </w:r>
            <w:proofErr w:type="spellStart"/>
            <w:r w:rsidRPr="000C37C8">
              <w:rPr>
                <w:sz w:val="18"/>
                <w:lang w:val="pt-BR"/>
              </w:rPr>
              <w:t>Alteracoes</w:t>
            </w:r>
            <w:proofErr w:type="spellEnd"/>
            <w:r w:rsidRPr="000C37C8">
              <w:rPr>
                <w:sz w:val="18"/>
                <w:lang w:val="pt-BR"/>
              </w:rPr>
              <w:t xml:space="preserve"> Posteriores; Produto Sujeito a </w:t>
            </w:r>
            <w:proofErr w:type="spellStart"/>
            <w:r w:rsidRPr="000C37C8">
              <w:rPr>
                <w:sz w:val="18"/>
                <w:lang w:val="pt-BR"/>
              </w:rPr>
              <w:t>Verificacao</w:t>
            </w:r>
            <w:proofErr w:type="spellEnd"/>
            <w:r w:rsidRPr="000C37C8">
              <w:rPr>
                <w:spacing w:val="-7"/>
                <w:sz w:val="18"/>
                <w:lang w:val="pt-BR"/>
              </w:rPr>
              <w:t xml:space="preserve"> </w:t>
            </w:r>
            <w:r w:rsidRPr="000C37C8">
              <w:rPr>
                <w:sz w:val="18"/>
                <w:lang w:val="pt-BR"/>
              </w:rPr>
              <w:t>No</w:t>
            </w:r>
            <w:r w:rsidRPr="000C37C8">
              <w:rPr>
                <w:spacing w:val="-7"/>
                <w:sz w:val="18"/>
                <w:lang w:val="pt-BR"/>
              </w:rPr>
              <w:t xml:space="preserve"> </w:t>
            </w:r>
            <w:r w:rsidRPr="000C37C8">
              <w:rPr>
                <w:sz w:val="18"/>
                <w:lang w:val="pt-BR"/>
              </w:rPr>
              <w:t>Ato</w:t>
            </w:r>
            <w:r w:rsidRPr="000C37C8">
              <w:rPr>
                <w:spacing w:val="-7"/>
                <w:sz w:val="18"/>
                <w:lang w:val="pt-BR"/>
              </w:rPr>
              <w:t xml:space="preserve"> </w:t>
            </w:r>
            <w:r w:rsidRPr="000C37C8">
              <w:rPr>
                <w:sz w:val="18"/>
                <w:lang w:val="pt-BR"/>
              </w:rPr>
              <w:t>Da</w:t>
            </w:r>
            <w:r w:rsidRPr="000C37C8">
              <w:rPr>
                <w:spacing w:val="-7"/>
                <w:sz w:val="18"/>
                <w:lang w:val="pt-BR"/>
              </w:rPr>
              <w:t xml:space="preserve"> </w:t>
            </w:r>
            <w:r w:rsidRPr="000C37C8">
              <w:rPr>
                <w:sz w:val="18"/>
                <w:lang w:val="pt-BR"/>
              </w:rPr>
              <w:t>Entrega</w:t>
            </w:r>
            <w:r w:rsidRPr="000C37C8">
              <w:rPr>
                <w:spacing w:val="-7"/>
                <w:sz w:val="18"/>
                <w:lang w:val="pt-BR"/>
              </w:rPr>
              <w:t xml:space="preserve"> </w:t>
            </w:r>
            <w:r w:rsidRPr="000C37C8">
              <w:rPr>
                <w:sz w:val="18"/>
                <w:lang w:val="pt-BR"/>
              </w:rPr>
              <w:t>Aos</w:t>
            </w:r>
            <w:r w:rsidRPr="000C37C8">
              <w:rPr>
                <w:spacing w:val="-7"/>
                <w:sz w:val="18"/>
                <w:lang w:val="pt-BR"/>
              </w:rPr>
              <w:t xml:space="preserve"> </w:t>
            </w:r>
            <w:proofErr w:type="spellStart"/>
            <w:r w:rsidRPr="000C37C8">
              <w:rPr>
                <w:sz w:val="18"/>
                <w:lang w:val="pt-BR"/>
              </w:rPr>
              <w:t>Proced</w:t>
            </w:r>
            <w:proofErr w:type="spellEnd"/>
            <w:r w:rsidRPr="000C37C8">
              <w:rPr>
                <w:sz w:val="18"/>
                <w:lang w:val="pt-BR"/>
              </w:rPr>
              <w:t xml:space="preserve">. </w:t>
            </w:r>
            <w:proofErr w:type="gramStart"/>
            <w:r w:rsidRPr="000C37C8">
              <w:rPr>
                <w:sz w:val="18"/>
                <w:lang w:val="pt-BR"/>
              </w:rPr>
              <w:t>adm</w:t>
            </w:r>
            <w:proofErr w:type="gramEnd"/>
            <w:r w:rsidRPr="000C37C8">
              <w:rPr>
                <w:sz w:val="18"/>
                <w:lang w:val="pt-BR"/>
              </w:rPr>
              <w:t xml:space="preserve">. </w:t>
            </w:r>
            <w:proofErr w:type="spellStart"/>
            <w:r>
              <w:rPr>
                <w:sz w:val="18"/>
              </w:rPr>
              <w:t>Determinados</w:t>
            </w:r>
            <w:proofErr w:type="spellEnd"/>
            <w:r>
              <w:rPr>
                <w:sz w:val="18"/>
              </w:rPr>
              <w:t xml:space="preserve"> </w:t>
            </w:r>
            <w:proofErr w:type="spellStart"/>
            <w:r>
              <w:rPr>
                <w:sz w:val="18"/>
              </w:rPr>
              <w:t>Pela</w:t>
            </w:r>
            <w:proofErr w:type="spellEnd"/>
            <w:r>
              <w:rPr>
                <w:sz w:val="18"/>
              </w:rPr>
              <w:t xml:space="preserve"> </w:t>
            </w:r>
            <w:proofErr w:type="spellStart"/>
            <w:r>
              <w:rPr>
                <w:sz w:val="18"/>
              </w:rPr>
              <w:t>Mapa</w:t>
            </w:r>
            <w:proofErr w:type="spellEnd"/>
            <w:r>
              <w:rPr>
                <w:sz w:val="18"/>
              </w:rPr>
              <w:t xml:space="preserve"> e </w:t>
            </w:r>
            <w:proofErr w:type="spellStart"/>
            <w:r>
              <w:rPr>
                <w:sz w:val="18"/>
              </w:rPr>
              <w:t>Anvisa</w:t>
            </w:r>
            <w:proofErr w:type="spellEnd"/>
            <w:r>
              <w:rPr>
                <w:sz w:val="18"/>
              </w:rPr>
              <w:t>;</w:t>
            </w:r>
          </w:p>
        </w:tc>
        <w:tc>
          <w:tcPr>
            <w:tcW w:w="946" w:type="dxa"/>
            <w:vAlign w:val="center"/>
          </w:tcPr>
          <w:p w14:paraId="68FE2927" w14:textId="77777777" w:rsidR="00576DF0" w:rsidRDefault="00576DF0" w:rsidP="006D5D7E">
            <w:pPr>
              <w:pStyle w:val="TableParagraph"/>
              <w:ind w:left="21"/>
              <w:rPr>
                <w:sz w:val="18"/>
              </w:rPr>
            </w:pPr>
            <w:r>
              <w:rPr>
                <w:sz w:val="18"/>
              </w:rPr>
              <w:t>EMB</w:t>
            </w:r>
            <w:r>
              <w:rPr>
                <w:spacing w:val="-3"/>
                <w:sz w:val="18"/>
              </w:rPr>
              <w:t xml:space="preserve"> </w:t>
            </w:r>
            <w:r>
              <w:rPr>
                <w:spacing w:val="-4"/>
                <w:sz w:val="18"/>
              </w:rPr>
              <w:t>400G</w:t>
            </w:r>
          </w:p>
        </w:tc>
        <w:tc>
          <w:tcPr>
            <w:tcW w:w="614" w:type="dxa"/>
            <w:vAlign w:val="center"/>
          </w:tcPr>
          <w:p w14:paraId="797D9E32" w14:textId="77777777" w:rsidR="00576DF0" w:rsidRDefault="00576DF0" w:rsidP="006D5D7E">
            <w:pPr>
              <w:pStyle w:val="TableParagraph"/>
              <w:ind w:left="21"/>
              <w:jc w:val="center"/>
              <w:rPr>
                <w:sz w:val="18"/>
              </w:rPr>
            </w:pPr>
            <w:r>
              <w:rPr>
                <w:spacing w:val="-5"/>
                <w:sz w:val="18"/>
              </w:rPr>
              <w:t>30</w:t>
            </w:r>
          </w:p>
        </w:tc>
        <w:tc>
          <w:tcPr>
            <w:tcW w:w="992" w:type="dxa"/>
            <w:vAlign w:val="center"/>
          </w:tcPr>
          <w:p w14:paraId="632AECFB" w14:textId="77777777" w:rsidR="00576DF0" w:rsidRPr="00AD075B" w:rsidRDefault="00576DF0" w:rsidP="006D5D7E">
            <w:pPr>
              <w:rPr>
                <w:rFonts w:ascii="Arial" w:eastAsia="Times New Roman" w:hAnsi="Arial" w:cs="Arial"/>
                <w:color w:val="000000"/>
                <w:sz w:val="16"/>
                <w:szCs w:val="16"/>
              </w:rPr>
            </w:pPr>
            <w:r>
              <w:rPr>
                <w:rFonts w:ascii="Arial" w:eastAsia="Times New Roman" w:hAnsi="Arial" w:cs="Arial"/>
                <w:color w:val="000000"/>
                <w:sz w:val="16"/>
                <w:szCs w:val="16"/>
              </w:rPr>
              <w:t>R$</w:t>
            </w:r>
          </w:p>
        </w:tc>
        <w:tc>
          <w:tcPr>
            <w:tcW w:w="850" w:type="dxa"/>
            <w:vAlign w:val="center"/>
          </w:tcPr>
          <w:p w14:paraId="00D24D1A" w14:textId="77777777" w:rsidR="00576DF0" w:rsidRPr="00AD075B" w:rsidRDefault="00576DF0" w:rsidP="006D5D7E">
            <w:pPr>
              <w:rPr>
                <w:rFonts w:ascii="Arial" w:eastAsia="Times New Roman" w:hAnsi="Arial" w:cs="Arial"/>
                <w:color w:val="000000"/>
                <w:sz w:val="16"/>
                <w:szCs w:val="16"/>
              </w:rPr>
            </w:pPr>
            <w:r>
              <w:rPr>
                <w:rFonts w:ascii="Arial" w:eastAsia="Times New Roman" w:hAnsi="Arial" w:cs="Arial"/>
                <w:color w:val="000000"/>
                <w:sz w:val="16"/>
                <w:szCs w:val="16"/>
              </w:rPr>
              <w:t>R$</w:t>
            </w:r>
          </w:p>
        </w:tc>
      </w:tr>
      <w:tr w:rsidR="00576DF0" w14:paraId="1D01CF0F" w14:textId="77777777" w:rsidTr="006D5D7E">
        <w:trPr>
          <w:trHeight w:val="2300"/>
        </w:trPr>
        <w:tc>
          <w:tcPr>
            <w:tcW w:w="0" w:type="auto"/>
            <w:vAlign w:val="center"/>
          </w:tcPr>
          <w:p w14:paraId="41BBFC89" w14:textId="77777777" w:rsidR="00576DF0" w:rsidRDefault="00576DF0" w:rsidP="006D5D7E">
            <w:pPr>
              <w:pStyle w:val="TableParagraph"/>
              <w:ind w:left="37"/>
              <w:rPr>
                <w:sz w:val="18"/>
              </w:rPr>
            </w:pPr>
            <w:r>
              <w:rPr>
                <w:spacing w:val="-10"/>
                <w:sz w:val="18"/>
              </w:rPr>
              <w:t>5</w:t>
            </w:r>
          </w:p>
        </w:tc>
        <w:tc>
          <w:tcPr>
            <w:tcW w:w="0" w:type="auto"/>
            <w:vAlign w:val="center"/>
          </w:tcPr>
          <w:p w14:paraId="63D3FCC8" w14:textId="77777777" w:rsidR="00576DF0" w:rsidRDefault="00576DF0" w:rsidP="006D5D7E">
            <w:pPr>
              <w:pStyle w:val="TableParagraph"/>
              <w:ind w:left="22"/>
              <w:rPr>
                <w:sz w:val="18"/>
              </w:rPr>
            </w:pPr>
            <w:r>
              <w:rPr>
                <w:spacing w:val="-2"/>
                <w:sz w:val="18"/>
              </w:rPr>
              <w:t>3059693</w:t>
            </w:r>
          </w:p>
        </w:tc>
        <w:tc>
          <w:tcPr>
            <w:tcW w:w="0" w:type="auto"/>
            <w:vAlign w:val="center"/>
          </w:tcPr>
          <w:p w14:paraId="5695611E" w14:textId="77777777" w:rsidR="00576DF0" w:rsidRDefault="00576DF0" w:rsidP="006D5D7E">
            <w:pPr>
              <w:pStyle w:val="TableParagraph"/>
              <w:ind w:left="22"/>
              <w:rPr>
                <w:sz w:val="18"/>
              </w:rPr>
            </w:pPr>
            <w:r>
              <w:rPr>
                <w:spacing w:val="-2"/>
                <w:sz w:val="18"/>
              </w:rPr>
              <w:t>445995</w:t>
            </w:r>
          </w:p>
        </w:tc>
        <w:tc>
          <w:tcPr>
            <w:tcW w:w="3764" w:type="dxa"/>
          </w:tcPr>
          <w:p w14:paraId="3BBB9B48" w14:textId="77777777" w:rsidR="00576DF0" w:rsidRPr="000C37C8" w:rsidRDefault="00576DF0" w:rsidP="006D5D7E">
            <w:pPr>
              <w:pStyle w:val="TableParagraph"/>
              <w:spacing w:before="24" w:line="268" w:lineRule="auto"/>
              <w:ind w:left="22"/>
              <w:jc w:val="both"/>
              <w:rPr>
                <w:sz w:val="18"/>
                <w:lang w:val="pt-BR"/>
              </w:rPr>
            </w:pPr>
            <w:r w:rsidRPr="000C37C8">
              <w:rPr>
                <w:sz w:val="18"/>
                <w:lang w:val="pt-BR"/>
              </w:rPr>
              <w:t xml:space="preserve">Leite </w:t>
            </w:r>
            <w:proofErr w:type="spellStart"/>
            <w:r w:rsidRPr="000C37C8">
              <w:rPr>
                <w:sz w:val="18"/>
                <w:lang w:val="pt-BR"/>
              </w:rPr>
              <w:t>Uht</w:t>
            </w:r>
            <w:proofErr w:type="spellEnd"/>
            <w:r w:rsidRPr="000C37C8">
              <w:rPr>
                <w:sz w:val="18"/>
                <w:lang w:val="pt-BR"/>
              </w:rPr>
              <w:t>/</w:t>
            </w:r>
            <w:proofErr w:type="spellStart"/>
            <w:r w:rsidRPr="000C37C8">
              <w:rPr>
                <w:sz w:val="18"/>
                <w:lang w:val="pt-BR"/>
              </w:rPr>
              <w:t>uat</w:t>
            </w:r>
            <w:proofErr w:type="spellEnd"/>
            <w:r w:rsidRPr="000C37C8">
              <w:rPr>
                <w:sz w:val="18"/>
                <w:lang w:val="pt-BR"/>
              </w:rPr>
              <w:t xml:space="preserve">; </w:t>
            </w:r>
            <w:proofErr w:type="spellStart"/>
            <w:proofErr w:type="gramStart"/>
            <w:r w:rsidRPr="000C37C8">
              <w:rPr>
                <w:sz w:val="18"/>
                <w:lang w:val="pt-BR"/>
              </w:rPr>
              <w:t>Integral,</w:t>
            </w:r>
            <w:proofErr w:type="gramEnd"/>
            <w:r w:rsidRPr="000C37C8">
              <w:rPr>
                <w:sz w:val="18"/>
                <w:lang w:val="pt-BR"/>
              </w:rPr>
              <w:t>com</w:t>
            </w:r>
            <w:proofErr w:type="spellEnd"/>
            <w:r w:rsidRPr="000C37C8">
              <w:rPr>
                <w:sz w:val="18"/>
                <w:lang w:val="pt-BR"/>
              </w:rPr>
              <w:t xml:space="preserve"> Baixo Teor de Lactose; Teor de </w:t>
            </w:r>
            <w:proofErr w:type="spellStart"/>
            <w:r w:rsidRPr="000C37C8">
              <w:rPr>
                <w:sz w:val="18"/>
                <w:lang w:val="pt-BR"/>
              </w:rPr>
              <w:t>Materia</w:t>
            </w:r>
            <w:proofErr w:type="spellEnd"/>
            <w:r w:rsidRPr="000C37C8">
              <w:rPr>
                <w:sz w:val="18"/>
                <w:lang w:val="pt-BR"/>
              </w:rPr>
              <w:t xml:space="preserve"> Gorda </w:t>
            </w:r>
            <w:proofErr w:type="spellStart"/>
            <w:r w:rsidRPr="000C37C8">
              <w:rPr>
                <w:sz w:val="18"/>
                <w:lang w:val="pt-BR"/>
              </w:rPr>
              <w:t>Minimo</w:t>
            </w:r>
            <w:proofErr w:type="spellEnd"/>
            <w:r w:rsidRPr="000C37C8">
              <w:rPr>
                <w:sz w:val="18"/>
                <w:lang w:val="pt-BR"/>
              </w:rPr>
              <w:t xml:space="preserve"> de 3%; Embalagem </w:t>
            </w:r>
            <w:proofErr w:type="spellStart"/>
            <w:r w:rsidRPr="000C37C8">
              <w:rPr>
                <w:sz w:val="18"/>
                <w:lang w:val="pt-BR"/>
              </w:rPr>
              <w:t>Esteril</w:t>
            </w:r>
            <w:proofErr w:type="spellEnd"/>
            <w:r w:rsidRPr="000C37C8">
              <w:rPr>
                <w:sz w:val="18"/>
                <w:lang w:val="pt-BR"/>
              </w:rPr>
              <w:t xml:space="preserve"> e Hermeticamente Fechada, Com Embalagem Primaria Caixa Cartonada </w:t>
            </w:r>
            <w:proofErr w:type="spellStart"/>
            <w:r w:rsidRPr="000C37C8">
              <w:rPr>
                <w:sz w:val="18"/>
                <w:lang w:val="pt-BR"/>
              </w:rPr>
              <w:t>Aluminizada</w:t>
            </w:r>
            <w:proofErr w:type="spellEnd"/>
            <w:r w:rsidRPr="000C37C8">
              <w:rPr>
                <w:sz w:val="18"/>
                <w:lang w:val="pt-BR"/>
              </w:rPr>
              <w:t xml:space="preserve"> Acondicionada Em Caixa de </w:t>
            </w:r>
            <w:proofErr w:type="spellStart"/>
            <w:r w:rsidRPr="000C37C8">
              <w:rPr>
                <w:sz w:val="18"/>
                <w:lang w:val="pt-BR"/>
              </w:rPr>
              <w:t>Papelao</w:t>
            </w:r>
            <w:proofErr w:type="spellEnd"/>
            <w:r w:rsidRPr="000C37C8">
              <w:rPr>
                <w:sz w:val="18"/>
                <w:lang w:val="pt-BR"/>
              </w:rPr>
              <w:t xml:space="preserve"> </w:t>
            </w:r>
            <w:proofErr w:type="spellStart"/>
            <w:r w:rsidRPr="000C37C8">
              <w:rPr>
                <w:sz w:val="18"/>
                <w:lang w:val="pt-BR"/>
              </w:rPr>
              <w:t>Reforcado</w:t>
            </w:r>
            <w:proofErr w:type="spellEnd"/>
            <w:r w:rsidRPr="000C37C8">
              <w:rPr>
                <w:sz w:val="18"/>
                <w:lang w:val="pt-BR"/>
              </w:rPr>
              <w:t xml:space="preserve">; e Suas </w:t>
            </w:r>
            <w:proofErr w:type="spellStart"/>
            <w:r w:rsidRPr="000C37C8">
              <w:rPr>
                <w:sz w:val="18"/>
                <w:lang w:val="pt-BR"/>
              </w:rPr>
              <w:t>Condicoes</w:t>
            </w:r>
            <w:proofErr w:type="spellEnd"/>
            <w:r w:rsidRPr="000C37C8">
              <w:rPr>
                <w:sz w:val="18"/>
                <w:lang w:val="pt-BR"/>
              </w:rPr>
              <w:t xml:space="preserve"> </w:t>
            </w:r>
            <w:proofErr w:type="spellStart"/>
            <w:r w:rsidRPr="000C37C8">
              <w:rPr>
                <w:sz w:val="18"/>
                <w:lang w:val="pt-BR"/>
              </w:rPr>
              <w:t>Deverao</w:t>
            </w:r>
            <w:proofErr w:type="spellEnd"/>
            <w:r w:rsidRPr="000C37C8">
              <w:rPr>
                <w:sz w:val="18"/>
                <w:lang w:val="pt-BR"/>
              </w:rPr>
              <w:t xml:space="preserve"> Estar de Acordo Com a Portaria</w:t>
            </w:r>
            <w:r w:rsidRPr="000C37C8">
              <w:rPr>
                <w:spacing w:val="-8"/>
                <w:sz w:val="18"/>
                <w:lang w:val="pt-BR"/>
              </w:rPr>
              <w:t xml:space="preserve"> </w:t>
            </w:r>
            <w:r w:rsidRPr="000C37C8">
              <w:rPr>
                <w:sz w:val="18"/>
                <w:lang w:val="pt-BR"/>
              </w:rPr>
              <w:t>370/97</w:t>
            </w:r>
            <w:r w:rsidRPr="000C37C8">
              <w:rPr>
                <w:spacing w:val="-7"/>
                <w:sz w:val="18"/>
                <w:lang w:val="pt-BR"/>
              </w:rPr>
              <w:t xml:space="preserve"> </w:t>
            </w:r>
            <w:r w:rsidRPr="000C37C8">
              <w:rPr>
                <w:sz w:val="18"/>
                <w:lang w:val="pt-BR"/>
              </w:rPr>
              <w:t>(mapa),</w:t>
            </w:r>
            <w:r w:rsidRPr="000C37C8">
              <w:rPr>
                <w:spacing w:val="-7"/>
                <w:sz w:val="18"/>
                <w:lang w:val="pt-BR"/>
              </w:rPr>
              <w:t xml:space="preserve"> </w:t>
            </w:r>
            <w:proofErr w:type="spellStart"/>
            <w:r w:rsidRPr="000C37C8">
              <w:rPr>
                <w:sz w:val="18"/>
                <w:lang w:val="pt-BR"/>
              </w:rPr>
              <w:t>Rdc</w:t>
            </w:r>
            <w:proofErr w:type="spellEnd"/>
            <w:r w:rsidRPr="000C37C8">
              <w:rPr>
                <w:spacing w:val="-8"/>
                <w:sz w:val="18"/>
                <w:lang w:val="pt-BR"/>
              </w:rPr>
              <w:t xml:space="preserve"> </w:t>
            </w:r>
            <w:r w:rsidRPr="000C37C8">
              <w:rPr>
                <w:sz w:val="18"/>
                <w:lang w:val="pt-BR"/>
              </w:rPr>
              <w:t>12/01,</w:t>
            </w:r>
            <w:r w:rsidRPr="000C37C8">
              <w:rPr>
                <w:spacing w:val="-7"/>
                <w:sz w:val="18"/>
                <w:lang w:val="pt-BR"/>
              </w:rPr>
              <w:t xml:space="preserve"> </w:t>
            </w:r>
            <w:proofErr w:type="spellStart"/>
            <w:r w:rsidRPr="000C37C8">
              <w:rPr>
                <w:sz w:val="18"/>
                <w:lang w:val="pt-BR"/>
              </w:rPr>
              <w:t>Rdc</w:t>
            </w:r>
            <w:proofErr w:type="spellEnd"/>
            <w:r w:rsidRPr="000C37C8">
              <w:rPr>
                <w:spacing w:val="-8"/>
                <w:sz w:val="18"/>
                <w:lang w:val="pt-BR"/>
              </w:rPr>
              <w:t xml:space="preserve"> </w:t>
            </w:r>
            <w:r w:rsidRPr="000C37C8">
              <w:rPr>
                <w:sz w:val="18"/>
                <w:lang w:val="pt-BR"/>
              </w:rPr>
              <w:t xml:space="preserve">259/02, </w:t>
            </w:r>
            <w:proofErr w:type="spellStart"/>
            <w:r w:rsidRPr="000C37C8">
              <w:rPr>
                <w:sz w:val="18"/>
                <w:lang w:val="pt-BR"/>
              </w:rPr>
              <w:t>Rdc</w:t>
            </w:r>
            <w:proofErr w:type="spellEnd"/>
            <w:r w:rsidRPr="000C37C8">
              <w:rPr>
                <w:sz w:val="18"/>
                <w:lang w:val="pt-BR"/>
              </w:rPr>
              <w:t xml:space="preserve"> 360/03 e Suas </w:t>
            </w:r>
            <w:proofErr w:type="spellStart"/>
            <w:r w:rsidRPr="000C37C8">
              <w:rPr>
                <w:sz w:val="18"/>
                <w:lang w:val="pt-BR"/>
              </w:rPr>
              <w:t>Alteracoes</w:t>
            </w:r>
            <w:proofErr w:type="spellEnd"/>
            <w:r w:rsidRPr="000C37C8">
              <w:rPr>
                <w:sz w:val="18"/>
                <w:lang w:val="pt-BR"/>
              </w:rPr>
              <w:t xml:space="preserve"> Posteriores;</w:t>
            </w:r>
            <w:r w:rsidRPr="000C37C8">
              <w:rPr>
                <w:spacing w:val="-11"/>
                <w:sz w:val="18"/>
                <w:lang w:val="pt-BR"/>
              </w:rPr>
              <w:t xml:space="preserve"> </w:t>
            </w:r>
            <w:r w:rsidRPr="000C37C8">
              <w:rPr>
                <w:sz w:val="18"/>
                <w:lang w:val="pt-BR"/>
              </w:rPr>
              <w:t>Produto</w:t>
            </w:r>
            <w:r w:rsidRPr="000C37C8">
              <w:rPr>
                <w:spacing w:val="-10"/>
                <w:sz w:val="18"/>
                <w:lang w:val="pt-BR"/>
              </w:rPr>
              <w:t xml:space="preserve"> </w:t>
            </w:r>
            <w:r w:rsidRPr="000C37C8">
              <w:rPr>
                <w:sz w:val="18"/>
                <w:lang w:val="pt-BR"/>
              </w:rPr>
              <w:t>Sujeito</w:t>
            </w:r>
            <w:r w:rsidRPr="000C37C8">
              <w:rPr>
                <w:spacing w:val="-10"/>
                <w:sz w:val="18"/>
                <w:lang w:val="pt-BR"/>
              </w:rPr>
              <w:t xml:space="preserve"> </w:t>
            </w:r>
            <w:r w:rsidRPr="000C37C8">
              <w:rPr>
                <w:sz w:val="18"/>
                <w:lang w:val="pt-BR"/>
              </w:rPr>
              <w:t>a</w:t>
            </w:r>
            <w:r w:rsidRPr="000C37C8">
              <w:rPr>
                <w:spacing w:val="-11"/>
                <w:sz w:val="18"/>
                <w:lang w:val="pt-BR"/>
              </w:rPr>
              <w:t xml:space="preserve"> </w:t>
            </w:r>
            <w:proofErr w:type="spellStart"/>
            <w:r w:rsidRPr="000C37C8">
              <w:rPr>
                <w:sz w:val="18"/>
                <w:lang w:val="pt-BR"/>
              </w:rPr>
              <w:t>Verificacao</w:t>
            </w:r>
            <w:proofErr w:type="spellEnd"/>
            <w:r w:rsidRPr="000C37C8">
              <w:rPr>
                <w:sz w:val="18"/>
                <w:lang w:val="pt-BR"/>
              </w:rPr>
              <w:t xml:space="preserve"> No Ato Da Entrega Aos Proc. </w:t>
            </w:r>
            <w:proofErr w:type="spellStart"/>
            <w:r w:rsidRPr="000C37C8">
              <w:rPr>
                <w:sz w:val="18"/>
                <w:lang w:val="pt-BR"/>
              </w:rPr>
              <w:t>Adm.Determinados</w:t>
            </w:r>
            <w:proofErr w:type="spellEnd"/>
            <w:r w:rsidRPr="000C37C8">
              <w:rPr>
                <w:sz w:val="18"/>
                <w:lang w:val="pt-BR"/>
              </w:rPr>
              <w:t xml:space="preserve"> Pelo Mapa e Anvisa; Com Validade Na Data de </w:t>
            </w:r>
            <w:proofErr w:type="spellStart"/>
            <w:r w:rsidRPr="000C37C8">
              <w:rPr>
                <w:sz w:val="18"/>
                <w:lang w:val="pt-BR"/>
              </w:rPr>
              <w:t>Fabricacao</w:t>
            </w:r>
            <w:proofErr w:type="spellEnd"/>
            <w:r w:rsidRPr="000C37C8">
              <w:rPr>
                <w:sz w:val="18"/>
                <w:lang w:val="pt-BR"/>
              </w:rPr>
              <w:t xml:space="preserve"> de 120 Dias</w:t>
            </w:r>
            <w:r w:rsidRPr="000C37C8">
              <w:rPr>
                <w:spacing w:val="-6"/>
                <w:sz w:val="18"/>
                <w:lang w:val="pt-BR"/>
              </w:rPr>
              <w:t xml:space="preserve"> </w:t>
            </w:r>
            <w:r w:rsidRPr="000C37C8">
              <w:rPr>
                <w:sz w:val="18"/>
                <w:lang w:val="pt-BR"/>
              </w:rPr>
              <w:t>e</w:t>
            </w:r>
            <w:r w:rsidRPr="000C37C8">
              <w:rPr>
                <w:spacing w:val="-6"/>
                <w:sz w:val="18"/>
                <w:lang w:val="pt-BR"/>
              </w:rPr>
              <w:t xml:space="preserve"> </w:t>
            </w:r>
            <w:r w:rsidRPr="000C37C8">
              <w:rPr>
                <w:sz w:val="18"/>
                <w:lang w:val="pt-BR"/>
              </w:rPr>
              <w:t>Com</w:t>
            </w:r>
            <w:r w:rsidRPr="000C37C8">
              <w:rPr>
                <w:spacing w:val="-6"/>
                <w:sz w:val="18"/>
                <w:lang w:val="pt-BR"/>
              </w:rPr>
              <w:t xml:space="preserve"> </w:t>
            </w:r>
            <w:r w:rsidRPr="000C37C8">
              <w:rPr>
                <w:sz w:val="18"/>
                <w:lang w:val="pt-BR"/>
              </w:rPr>
              <w:t>Validade</w:t>
            </w:r>
            <w:r w:rsidRPr="000C37C8">
              <w:rPr>
                <w:spacing w:val="-6"/>
                <w:sz w:val="18"/>
                <w:lang w:val="pt-BR"/>
              </w:rPr>
              <w:t xml:space="preserve"> </w:t>
            </w:r>
            <w:proofErr w:type="spellStart"/>
            <w:r w:rsidRPr="000C37C8">
              <w:rPr>
                <w:sz w:val="18"/>
                <w:lang w:val="pt-BR"/>
              </w:rPr>
              <w:t>Minima</w:t>
            </w:r>
            <w:proofErr w:type="spellEnd"/>
            <w:r w:rsidRPr="000C37C8">
              <w:rPr>
                <w:spacing w:val="-6"/>
                <w:sz w:val="18"/>
                <w:lang w:val="pt-BR"/>
              </w:rPr>
              <w:t xml:space="preserve"> </w:t>
            </w:r>
            <w:r w:rsidRPr="000C37C8">
              <w:rPr>
                <w:sz w:val="18"/>
                <w:lang w:val="pt-BR"/>
              </w:rPr>
              <w:t>de</w:t>
            </w:r>
            <w:r w:rsidRPr="000C37C8">
              <w:rPr>
                <w:spacing w:val="-6"/>
                <w:sz w:val="18"/>
                <w:lang w:val="pt-BR"/>
              </w:rPr>
              <w:t xml:space="preserve"> </w:t>
            </w:r>
            <w:r w:rsidRPr="000C37C8">
              <w:rPr>
                <w:sz w:val="18"/>
                <w:lang w:val="pt-BR"/>
              </w:rPr>
              <w:t>100</w:t>
            </w:r>
            <w:r w:rsidRPr="000C37C8">
              <w:rPr>
                <w:spacing w:val="-6"/>
                <w:sz w:val="18"/>
                <w:lang w:val="pt-BR"/>
              </w:rPr>
              <w:t xml:space="preserve"> </w:t>
            </w:r>
            <w:r w:rsidRPr="000C37C8">
              <w:rPr>
                <w:sz w:val="18"/>
                <w:lang w:val="pt-BR"/>
              </w:rPr>
              <w:t>Dias</w:t>
            </w:r>
            <w:r>
              <w:rPr>
                <w:sz w:val="18"/>
                <w:lang w:val="pt-BR"/>
              </w:rPr>
              <w:t xml:space="preserve"> </w:t>
            </w:r>
            <w:r w:rsidRPr="000C37C8">
              <w:rPr>
                <w:sz w:val="18"/>
                <w:lang w:val="pt-BR"/>
              </w:rPr>
              <w:t>Na</w:t>
            </w:r>
            <w:r w:rsidRPr="000C37C8">
              <w:rPr>
                <w:spacing w:val="-5"/>
                <w:sz w:val="18"/>
                <w:lang w:val="pt-BR"/>
              </w:rPr>
              <w:t xml:space="preserve"> </w:t>
            </w:r>
            <w:r w:rsidRPr="000C37C8">
              <w:rPr>
                <w:sz w:val="18"/>
                <w:lang w:val="pt-BR"/>
              </w:rPr>
              <w:t>Data</w:t>
            </w:r>
            <w:r w:rsidRPr="000C37C8">
              <w:rPr>
                <w:spacing w:val="-3"/>
                <w:sz w:val="18"/>
                <w:lang w:val="pt-BR"/>
              </w:rPr>
              <w:t xml:space="preserve"> </w:t>
            </w:r>
            <w:r w:rsidRPr="000C37C8">
              <w:rPr>
                <w:sz w:val="18"/>
                <w:lang w:val="pt-BR"/>
              </w:rPr>
              <w:t>Da</w:t>
            </w:r>
            <w:r w:rsidRPr="000C37C8">
              <w:rPr>
                <w:spacing w:val="-2"/>
                <w:sz w:val="18"/>
                <w:lang w:val="pt-BR"/>
              </w:rPr>
              <w:t xml:space="preserve"> Entrega;</w:t>
            </w:r>
          </w:p>
        </w:tc>
        <w:tc>
          <w:tcPr>
            <w:tcW w:w="946" w:type="dxa"/>
            <w:vAlign w:val="center"/>
          </w:tcPr>
          <w:p w14:paraId="2740FBC4" w14:textId="77777777" w:rsidR="00576DF0" w:rsidRDefault="00576DF0" w:rsidP="006D5D7E">
            <w:pPr>
              <w:pStyle w:val="TableParagraph"/>
              <w:ind w:left="21"/>
              <w:rPr>
                <w:sz w:val="18"/>
              </w:rPr>
            </w:pPr>
            <w:r>
              <w:rPr>
                <w:sz w:val="18"/>
              </w:rPr>
              <w:t>CX</w:t>
            </w:r>
            <w:r>
              <w:rPr>
                <w:spacing w:val="-2"/>
                <w:sz w:val="18"/>
              </w:rPr>
              <w:t xml:space="preserve"> </w:t>
            </w:r>
            <w:r>
              <w:rPr>
                <w:spacing w:val="-5"/>
                <w:sz w:val="18"/>
              </w:rPr>
              <w:t>1L</w:t>
            </w:r>
          </w:p>
        </w:tc>
        <w:tc>
          <w:tcPr>
            <w:tcW w:w="614" w:type="dxa"/>
            <w:vAlign w:val="center"/>
          </w:tcPr>
          <w:p w14:paraId="0307432E" w14:textId="77777777" w:rsidR="00576DF0" w:rsidRDefault="00576DF0" w:rsidP="006D5D7E">
            <w:pPr>
              <w:pStyle w:val="TableParagraph"/>
              <w:ind w:left="21"/>
              <w:jc w:val="center"/>
              <w:rPr>
                <w:sz w:val="18"/>
              </w:rPr>
            </w:pPr>
            <w:r>
              <w:rPr>
                <w:spacing w:val="-5"/>
                <w:sz w:val="18"/>
              </w:rPr>
              <w:t>72</w:t>
            </w:r>
          </w:p>
        </w:tc>
        <w:tc>
          <w:tcPr>
            <w:tcW w:w="992" w:type="dxa"/>
            <w:vAlign w:val="center"/>
          </w:tcPr>
          <w:p w14:paraId="48A8FF4C" w14:textId="77777777" w:rsidR="00576DF0" w:rsidRPr="00AD075B" w:rsidRDefault="00576DF0" w:rsidP="006D5D7E">
            <w:pPr>
              <w:rPr>
                <w:rFonts w:ascii="Arial" w:eastAsia="Times New Roman" w:hAnsi="Arial" w:cs="Arial"/>
                <w:color w:val="000000"/>
                <w:sz w:val="16"/>
                <w:szCs w:val="16"/>
              </w:rPr>
            </w:pPr>
            <w:r>
              <w:rPr>
                <w:rFonts w:ascii="Arial" w:eastAsia="Times New Roman" w:hAnsi="Arial" w:cs="Arial"/>
                <w:color w:val="000000"/>
                <w:sz w:val="16"/>
                <w:szCs w:val="16"/>
              </w:rPr>
              <w:t>R$</w:t>
            </w:r>
          </w:p>
        </w:tc>
        <w:tc>
          <w:tcPr>
            <w:tcW w:w="850" w:type="dxa"/>
            <w:vAlign w:val="center"/>
          </w:tcPr>
          <w:p w14:paraId="1656DA4F" w14:textId="77777777" w:rsidR="00576DF0" w:rsidRPr="00AD075B" w:rsidRDefault="00576DF0" w:rsidP="006D5D7E">
            <w:pPr>
              <w:rPr>
                <w:rFonts w:ascii="Arial" w:eastAsia="Times New Roman" w:hAnsi="Arial" w:cs="Arial"/>
                <w:color w:val="000000"/>
                <w:sz w:val="16"/>
                <w:szCs w:val="16"/>
              </w:rPr>
            </w:pPr>
            <w:r>
              <w:rPr>
                <w:rFonts w:ascii="Arial" w:eastAsia="Times New Roman" w:hAnsi="Arial" w:cs="Arial"/>
                <w:color w:val="000000"/>
                <w:sz w:val="16"/>
                <w:szCs w:val="16"/>
              </w:rPr>
              <w:t>R$</w:t>
            </w:r>
          </w:p>
        </w:tc>
      </w:tr>
      <w:tr w:rsidR="00576DF0" w14:paraId="68BE3686" w14:textId="77777777" w:rsidTr="006D5D7E">
        <w:trPr>
          <w:trHeight w:val="1803"/>
        </w:trPr>
        <w:tc>
          <w:tcPr>
            <w:tcW w:w="0" w:type="auto"/>
            <w:vAlign w:val="center"/>
          </w:tcPr>
          <w:p w14:paraId="69713B6D" w14:textId="77777777" w:rsidR="00576DF0" w:rsidRDefault="00576DF0" w:rsidP="006D5D7E">
            <w:pPr>
              <w:pStyle w:val="TableParagraph"/>
              <w:ind w:left="37"/>
              <w:rPr>
                <w:sz w:val="18"/>
              </w:rPr>
            </w:pPr>
            <w:r>
              <w:rPr>
                <w:spacing w:val="-10"/>
                <w:sz w:val="18"/>
              </w:rPr>
              <w:t>6</w:t>
            </w:r>
          </w:p>
        </w:tc>
        <w:tc>
          <w:tcPr>
            <w:tcW w:w="0" w:type="auto"/>
            <w:vAlign w:val="center"/>
          </w:tcPr>
          <w:p w14:paraId="3801C1A7" w14:textId="77777777" w:rsidR="00576DF0" w:rsidRDefault="00576DF0" w:rsidP="006D5D7E">
            <w:pPr>
              <w:pStyle w:val="TableParagraph"/>
              <w:ind w:left="22"/>
              <w:rPr>
                <w:sz w:val="18"/>
              </w:rPr>
            </w:pPr>
            <w:r>
              <w:rPr>
                <w:spacing w:val="-2"/>
                <w:sz w:val="18"/>
              </w:rPr>
              <w:t>1312944</w:t>
            </w:r>
          </w:p>
        </w:tc>
        <w:tc>
          <w:tcPr>
            <w:tcW w:w="0" w:type="auto"/>
            <w:vAlign w:val="center"/>
          </w:tcPr>
          <w:p w14:paraId="366F0394" w14:textId="77777777" w:rsidR="00576DF0" w:rsidRDefault="00576DF0" w:rsidP="006D5D7E">
            <w:pPr>
              <w:pStyle w:val="TableParagraph"/>
              <w:ind w:left="22"/>
              <w:rPr>
                <w:sz w:val="18"/>
              </w:rPr>
            </w:pPr>
            <w:r>
              <w:rPr>
                <w:spacing w:val="-2"/>
                <w:sz w:val="18"/>
              </w:rPr>
              <w:t>446393</w:t>
            </w:r>
          </w:p>
        </w:tc>
        <w:tc>
          <w:tcPr>
            <w:tcW w:w="3764" w:type="dxa"/>
          </w:tcPr>
          <w:p w14:paraId="5BE90B6C" w14:textId="77777777" w:rsidR="00576DF0" w:rsidRPr="00B169C8" w:rsidRDefault="00576DF0" w:rsidP="006D5D7E">
            <w:pPr>
              <w:pStyle w:val="TableParagraph"/>
              <w:spacing w:before="24" w:line="268" w:lineRule="auto"/>
              <w:ind w:left="22" w:right="50"/>
              <w:jc w:val="both"/>
              <w:rPr>
                <w:sz w:val="18"/>
                <w:lang w:val="pt-BR"/>
              </w:rPr>
            </w:pPr>
            <w:r w:rsidRPr="000C37C8">
              <w:rPr>
                <w:sz w:val="18"/>
                <w:lang w:val="pt-BR"/>
              </w:rPr>
              <w:t xml:space="preserve">Manteiga; Com Sal; de Primeira Qualidade; Embalagem Primaria Hermeticamente Fechada; </w:t>
            </w:r>
            <w:proofErr w:type="spellStart"/>
            <w:r w:rsidRPr="000C37C8">
              <w:rPr>
                <w:sz w:val="18"/>
                <w:lang w:val="pt-BR"/>
              </w:rPr>
              <w:t>Acondiconada</w:t>
            </w:r>
            <w:proofErr w:type="spellEnd"/>
            <w:r w:rsidRPr="000C37C8">
              <w:rPr>
                <w:sz w:val="18"/>
                <w:lang w:val="pt-BR"/>
              </w:rPr>
              <w:t xml:space="preserve"> Em Caixa de </w:t>
            </w:r>
            <w:proofErr w:type="spellStart"/>
            <w:r w:rsidRPr="000C37C8">
              <w:rPr>
                <w:sz w:val="18"/>
                <w:lang w:val="pt-BR"/>
              </w:rPr>
              <w:t>Papelao</w:t>
            </w:r>
            <w:proofErr w:type="spellEnd"/>
            <w:r w:rsidRPr="000C37C8">
              <w:rPr>
                <w:sz w:val="18"/>
                <w:lang w:val="pt-BR"/>
              </w:rPr>
              <w:t xml:space="preserve"> </w:t>
            </w:r>
            <w:proofErr w:type="spellStart"/>
            <w:proofErr w:type="gramStart"/>
            <w:r w:rsidRPr="000C37C8">
              <w:rPr>
                <w:sz w:val="18"/>
                <w:lang w:val="pt-BR"/>
              </w:rPr>
              <w:t>Reforcado,</w:t>
            </w:r>
            <w:proofErr w:type="gramEnd"/>
            <w:r w:rsidRPr="000C37C8">
              <w:rPr>
                <w:sz w:val="18"/>
                <w:lang w:val="pt-BR"/>
              </w:rPr>
              <w:t>transportada</w:t>
            </w:r>
            <w:proofErr w:type="spellEnd"/>
            <w:r w:rsidRPr="000C37C8">
              <w:rPr>
                <w:sz w:val="18"/>
                <w:lang w:val="pt-BR"/>
              </w:rPr>
              <w:t xml:space="preserve"> e Conservada Em Temperatura </w:t>
            </w:r>
            <w:proofErr w:type="spellStart"/>
            <w:r w:rsidRPr="000C37C8">
              <w:rPr>
                <w:sz w:val="18"/>
                <w:lang w:val="pt-BR"/>
              </w:rPr>
              <w:t>Nao</w:t>
            </w:r>
            <w:proofErr w:type="spellEnd"/>
            <w:r w:rsidRPr="000C37C8">
              <w:rPr>
                <w:sz w:val="18"/>
                <w:lang w:val="pt-BR"/>
              </w:rPr>
              <w:t xml:space="preserve"> Superior</w:t>
            </w:r>
            <w:r w:rsidRPr="000C37C8">
              <w:rPr>
                <w:spacing w:val="40"/>
                <w:sz w:val="18"/>
                <w:lang w:val="pt-BR"/>
              </w:rPr>
              <w:t xml:space="preserve"> </w:t>
            </w:r>
            <w:r w:rsidRPr="000C37C8">
              <w:rPr>
                <w:sz w:val="18"/>
                <w:lang w:val="pt-BR"/>
              </w:rPr>
              <w:t xml:space="preserve">a 10°c; e Suas </w:t>
            </w:r>
            <w:proofErr w:type="spellStart"/>
            <w:r w:rsidRPr="000C37C8">
              <w:rPr>
                <w:sz w:val="18"/>
                <w:lang w:val="pt-BR"/>
              </w:rPr>
              <w:t>Condicoes</w:t>
            </w:r>
            <w:proofErr w:type="spellEnd"/>
            <w:r w:rsidRPr="000C37C8">
              <w:rPr>
                <w:sz w:val="18"/>
                <w:lang w:val="pt-BR"/>
              </w:rPr>
              <w:t xml:space="preserve"> </w:t>
            </w:r>
            <w:proofErr w:type="spellStart"/>
            <w:r w:rsidRPr="000C37C8">
              <w:rPr>
                <w:sz w:val="18"/>
                <w:lang w:val="pt-BR"/>
              </w:rPr>
              <w:t>Deverao</w:t>
            </w:r>
            <w:proofErr w:type="spellEnd"/>
            <w:r w:rsidRPr="000C37C8">
              <w:rPr>
                <w:sz w:val="18"/>
                <w:lang w:val="pt-BR"/>
              </w:rPr>
              <w:t xml:space="preserve"> Estar de Acordo Com a Portaria 146/96 (mapa), </w:t>
            </w:r>
            <w:proofErr w:type="spellStart"/>
            <w:r w:rsidRPr="000C37C8">
              <w:rPr>
                <w:sz w:val="18"/>
                <w:lang w:val="pt-BR"/>
              </w:rPr>
              <w:t>Rdc</w:t>
            </w:r>
            <w:proofErr w:type="spellEnd"/>
            <w:r w:rsidRPr="000C37C8">
              <w:rPr>
                <w:sz w:val="18"/>
                <w:lang w:val="pt-BR"/>
              </w:rPr>
              <w:t xml:space="preserve"> 12/01, </w:t>
            </w:r>
            <w:proofErr w:type="spellStart"/>
            <w:r w:rsidRPr="000C37C8">
              <w:rPr>
                <w:sz w:val="18"/>
                <w:lang w:val="pt-BR"/>
              </w:rPr>
              <w:t>Rdc</w:t>
            </w:r>
            <w:proofErr w:type="spellEnd"/>
            <w:r w:rsidRPr="000C37C8">
              <w:rPr>
                <w:sz w:val="18"/>
                <w:lang w:val="pt-BR"/>
              </w:rPr>
              <w:t xml:space="preserve"> 259/02, </w:t>
            </w:r>
            <w:proofErr w:type="spellStart"/>
            <w:r w:rsidRPr="000C37C8">
              <w:rPr>
                <w:sz w:val="18"/>
                <w:lang w:val="pt-BR"/>
              </w:rPr>
              <w:t>Rdc</w:t>
            </w:r>
            <w:proofErr w:type="spellEnd"/>
            <w:r w:rsidRPr="000C37C8">
              <w:rPr>
                <w:sz w:val="18"/>
                <w:lang w:val="pt-BR"/>
              </w:rPr>
              <w:t xml:space="preserve"> 360/03 e Suas </w:t>
            </w:r>
            <w:proofErr w:type="spellStart"/>
            <w:r w:rsidRPr="000C37C8">
              <w:rPr>
                <w:sz w:val="18"/>
                <w:lang w:val="pt-BR"/>
              </w:rPr>
              <w:t>Alteracoes</w:t>
            </w:r>
            <w:proofErr w:type="spellEnd"/>
            <w:r w:rsidRPr="000C37C8">
              <w:rPr>
                <w:sz w:val="18"/>
                <w:lang w:val="pt-BR"/>
              </w:rPr>
              <w:t xml:space="preserve"> Posteriores; Produto Sujeito a </w:t>
            </w:r>
            <w:proofErr w:type="spellStart"/>
            <w:r w:rsidRPr="000C37C8">
              <w:rPr>
                <w:sz w:val="18"/>
                <w:lang w:val="pt-BR"/>
              </w:rPr>
              <w:t>Verificacao</w:t>
            </w:r>
            <w:proofErr w:type="spellEnd"/>
            <w:r w:rsidRPr="000C37C8">
              <w:rPr>
                <w:spacing w:val="-7"/>
                <w:sz w:val="18"/>
                <w:lang w:val="pt-BR"/>
              </w:rPr>
              <w:t xml:space="preserve"> </w:t>
            </w:r>
            <w:r w:rsidRPr="000C37C8">
              <w:rPr>
                <w:sz w:val="18"/>
                <w:lang w:val="pt-BR"/>
              </w:rPr>
              <w:t>No</w:t>
            </w:r>
            <w:r w:rsidRPr="000C37C8">
              <w:rPr>
                <w:spacing w:val="-7"/>
                <w:sz w:val="18"/>
                <w:lang w:val="pt-BR"/>
              </w:rPr>
              <w:t xml:space="preserve"> </w:t>
            </w:r>
            <w:r w:rsidRPr="000C37C8">
              <w:rPr>
                <w:sz w:val="18"/>
                <w:lang w:val="pt-BR"/>
              </w:rPr>
              <w:t>Ato</w:t>
            </w:r>
            <w:r w:rsidRPr="000C37C8">
              <w:rPr>
                <w:spacing w:val="-7"/>
                <w:sz w:val="18"/>
                <w:lang w:val="pt-BR"/>
              </w:rPr>
              <w:t xml:space="preserve"> </w:t>
            </w:r>
            <w:r w:rsidRPr="000C37C8">
              <w:rPr>
                <w:sz w:val="18"/>
                <w:lang w:val="pt-BR"/>
              </w:rPr>
              <w:t>Da</w:t>
            </w:r>
            <w:r w:rsidRPr="000C37C8">
              <w:rPr>
                <w:spacing w:val="-7"/>
                <w:sz w:val="18"/>
                <w:lang w:val="pt-BR"/>
              </w:rPr>
              <w:t xml:space="preserve"> </w:t>
            </w:r>
            <w:r w:rsidRPr="000C37C8">
              <w:rPr>
                <w:sz w:val="18"/>
                <w:lang w:val="pt-BR"/>
              </w:rPr>
              <w:t>Entrega</w:t>
            </w:r>
            <w:r w:rsidRPr="000C37C8">
              <w:rPr>
                <w:spacing w:val="-7"/>
                <w:sz w:val="18"/>
                <w:lang w:val="pt-BR"/>
              </w:rPr>
              <w:t xml:space="preserve"> </w:t>
            </w:r>
            <w:r w:rsidRPr="000C37C8">
              <w:rPr>
                <w:sz w:val="18"/>
                <w:lang w:val="pt-BR"/>
              </w:rPr>
              <w:t>Aos</w:t>
            </w:r>
            <w:r w:rsidRPr="000C37C8">
              <w:rPr>
                <w:spacing w:val="-7"/>
                <w:sz w:val="18"/>
                <w:lang w:val="pt-BR"/>
              </w:rPr>
              <w:t xml:space="preserve"> </w:t>
            </w:r>
            <w:proofErr w:type="spellStart"/>
            <w:r w:rsidRPr="000C37C8">
              <w:rPr>
                <w:sz w:val="18"/>
                <w:lang w:val="pt-BR"/>
              </w:rPr>
              <w:t>Proced</w:t>
            </w:r>
            <w:proofErr w:type="spellEnd"/>
            <w:r w:rsidRPr="000C37C8">
              <w:rPr>
                <w:sz w:val="18"/>
                <w:lang w:val="pt-BR"/>
              </w:rPr>
              <w:t xml:space="preserve">. </w:t>
            </w:r>
            <w:proofErr w:type="gramStart"/>
            <w:r w:rsidRPr="000C37C8">
              <w:rPr>
                <w:sz w:val="18"/>
                <w:lang w:val="pt-BR"/>
              </w:rPr>
              <w:t>adm</w:t>
            </w:r>
            <w:proofErr w:type="gramEnd"/>
            <w:r w:rsidRPr="000C37C8">
              <w:rPr>
                <w:sz w:val="18"/>
                <w:lang w:val="pt-BR"/>
              </w:rPr>
              <w:t xml:space="preserve">. Determinados Pelo Mapa e </w:t>
            </w:r>
            <w:proofErr w:type="gramStart"/>
            <w:r w:rsidRPr="000C37C8">
              <w:rPr>
                <w:sz w:val="18"/>
                <w:lang w:val="pt-BR"/>
              </w:rPr>
              <w:t>Anvisa</w:t>
            </w:r>
            <w:proofErr w:type="gramEnd"/>
            <w:r w:rsidRPr="000C37C8">
              <w:rPr>
                <w:sz w:val="18"/>
                <w:lang w:val="pt-BR"/>
              </w:rPr>
              <w:t xml:space="preserve">; Validade </w:t>
            </w:r>
            <w:proofErr w:type="spellStart"/>
            <w:r w:rsidRPr="000C37C8">
              <w:rPr>
                <w:sz w:val="18"/>
                <w:lang w:val="pt-BR"/>
              </w:rPr>
              <w:t>Minima</w:t>
            </w:r>
            <w:proofErr w:type="spellEnd"/>
            <w:r w:rsidRPr="000C37C8">
              <w:rPr>
                <w:sz w:val="18"/>
                <w:lang w:val="pt-BR"/>
              </w:rPr>
              <w:t xml:space="preserve"> Na Data Da Entrega de</w:t>
            </w:r>
            <w:r>
              <w:rPr>
                <w:sz w:val="18"/>
                <w:lang w:val="pt-BR"/>
              </w:rPr>
              <w:t xml:space="preserve"> </w:t>
            </w:r>
            <w:r w:rsidRPr="00B169C8">
              <w:rPr>
                <w:sz w:val="18"/>
                <w:lang w:val="pt-BR"/>
              </w:rPr>
              <w:t xml:space="preserve">96 </w:t>
            </w:r>
            <w:r w:rsidRPr="00B169C8">
              <w:rPr>
                <w:spacing w:val="-2"/>
                <w:sz w:val="18"/>
                <w:lang w:val="pt-BR"/>
              </w:rPr>
              <w:t>Dias;</w:t>
            </w:r>
          </w:p>
        </w:tc>
        <w:tc>
          <w:tcPr>
            <w:tcW w:w="946" w:type="dxa"/>
            <w:vAlign w:val="center"/>
          </w:tcPr>
          <w:p w14:paraId="16681317" w14:textId="77777777" w:rsidR="00576DF0" w:rsidRDefault="00576DF0" w:rsidP="006D5D7E">
            <w:pPr>
              <w:pStyle w:val="TableParagraph"/>
              <w:ind w:left="21"/>
              <w:rPr>
                <w:sz w:val="18"/>
              </w:rPr>
            </w:pPr>
            <w:r>
              <w:rPr>
                <w:sz w:val="18"/>
              </w:rPr>
              <w:t>POTE</w:t>
            </w:r>
            <w:r>
              <w:rPr>
                <w:spacing w:val="-4"/>
                <w:sz w:val="18"/>
              </w:rPr>
              <w:t xml:space="preserve"> 500G</w:t>
            </w:r>
          </w:p>
        </w:tc>
        <w:tc>
          <w:tcPr>
            <w:tcW w:w="614" w:type="dxa"/>
            <w:vAlign w:val="center"/>
          </w:tcPr>
          <w:p w14:paraId="31B11F91" w14:textId="77777777" w:rsidR="00576DF0" w:rsidRDefault="00576DF0" w:rsidP="006D5D7E">
            <w:pPr>
              <w:pStyle w:val="TableParagraph"/>
              <w:ind w:left="21"/>
              <w:jc w:val="center"/>
              <w:rPr>
                <w:sz w:val="18"/>
              </w:rPr>
            </w:pPr>
            <w:r>
              <w:rPr>
                <w:spacing w:val="-5"/>
                <w:sz w:val="18"/>
              </w:rPr>
              <w:t>20</w:t>
            </w:r>
          </w:p>
        </w:tc>
        <w:tc>
          <w:tcPr>
            <w:tcW w:w="992" w:type="dxa"/>
            <w:vAlign w:val="center"/>
          </w:tcPr>
          <w:p w14:paraId="7314B8B7" w14:textId="77777777" w:rsidR="00576DF0" w:rsidRPr="00AD075B" w:rsidRDefault="00576DF0" w:rsidP="006D5D7E">
            <w:pPr>
              <w:rPr>
                <w:rFonts w:ascii="Arial" w:eastAsia="Times New Roman" w:hAnsi="Arial" w:cs="Arial"/>
                <w:color w:val="000000"/>
                <w:sz w:val="16"/>
                <w:szCs w:val="16"/>
              </w:rPr>
            </w:pPr>
            <w:r>
              <w:rPr>
                <w:rFonts w:ascii="Arial" w:eastAsia="Times New Roman" w:hAnsi="Arial" w:cs="Arial"/>
                <w:color w:val="000000"/>
                <w:sz w:val="16"/>
                <w:szCs w:val="16"/>
              </w:rPr>
              <w:t>R$</w:t>
            </w:r>
          </w:p>
        </w:tc>
        <w:tc>
          <w:tcPr>
            <w:tcW w:w="850" w:type="dxa"/>
            <w:vAlign w:val="center"/>
          </w:tcPr>
          <w:p w14:paraId="7CFF49C6" w14:textId="77777777" w:rsidR="00576DF0" w:rsidRPr="00AD075B" w:rsidRDefault="00576DF0" w:rsidP="006D5D7E">
            <w:pPr>
              <w:rPr>
                <w:rFonts w:ascii="Arial" w:eastAsia="Times New Roman" w:hAnsi="Arial" w:cs="Arial"/>
                <w:color w:val="000000"/>
                <w:sz w:val="16"/>
                <w:szCs w:val="16"/>
              </w:rPr>
            </w:pPr>
            <w:r>
              <w:rPr>
                <w:rFonts w:ascii="Arial" w:eastAsia="Times New Roman" w:hAnsi="Arial" w:cs="Arial"/>
                <w:color w:val="000000"/>
                <w:sz w:val="16"/>
                <w:szCs w:val="16"/>
              </w:rPr>
              <w:t>R$</w:t>
            </w:r>
          </w:p>
        </w:tc>
      </w:tr>
      <w:tr w:rsidR="00576DF0" w14:paraId="67E28444" w14:textId="77777777" w:rsidTr="006D5D7E">
        <w:trPr>
          <w:trHeight w:val="1733"/>
        </w:trPr>
        <w:tc>
          <w:tcPr>
            <w:tcW w:w="0" w:type="auto"/>
            <w:vAlign w:val="center"/>
          </w:tcPr>
          <w:p w14:paraId="643EADC9" w14:textId="77777777" w:rsidR="00576DF0" w:rsidRDefault="00576DF0" w:rsidP="006D5D7E">
            <w:pPr>
              <w:pStyle w:val="TableParagraph"/>
              <w:ind w:left="37"/>
              <w:rPr>
                <w:sz w:val="18"/>
              </w:rPr>
            </w:pPr>
            <w:r>
              <w:rPr>
                <w:spacing w:val="-10"/>
                <w:sz w:val="18"/>
              </w:rPr>
              <w:t>7</w:t>
            </w:r>
          </w:p>
        </w:tc>
        <w:tc>
          <w:tcPr>
            <w:tcW w:w="0" w:type="auto"/>
            <w:vAlign w:val="center"/>
          </w:tcPr>
          <w:p w14:paraId="539DE291" w14:textId="77777777" w:rsidR="00576DF0" w:rsidRDefault="00576DF0" w:rsidP="006D5D7E">
            <w:pPr>
              <w:pStyle w:val="TableParagraph"/>
              <w:ind w:left="22"/>
              <w:rPr>
                <w:sz w:val="18"/>
              </w:rPr>
            </w:pPr>
            <w:r>
              <w:rPr>
                <w:spacing w:val="-2"/>
                <w:sz w:val="18"/>
              </w:rPr>
              <w:t>1259890</w:t>
            </w:r>
          </w:p>
        </w:tc>
        <w:tc>
          <w:tcPr>
            <w:tcW w:w="0" w:type="auto"/>
            <w:vAlign w:val="center"/>
          </w:tcPr>
          <w:p w14:paraId="6B09B9C0" w14:textId="77777777" w:rsidR="00576DF0" w:rsidRDefault="00576DF0" w:rsidP="006D5D7E">
            <w:pPr>
              <w:pStyle w:val="TableParagraph"/>
              <w:ind w:left="22"/>
              <w:rPr>
                <w:sz w:val="18"/>
              </w:rPr>
            </w:pPr>
            <w:r>
              <w:rPr>
                <w:spacing w:val="-2"/>
                <w:sz w:val="18"/>
              </w:rPr>
              <w:t>216793</w:t>
            </w:r>
          </w:p>
        </w:tc>
        <w:tc>
          <w:tcPr>
            <w:tcW w:w="3764" w:type="dxa"/>
          </w:tcPr>
          <w:p w14:paraId="6F27FC39" w14:textId="77777777" w:rsidR="00576DF0" w:rsidRPr="00B169C8" w:rsidRDefault="00576DF0" w:rsidP="006D5D7E">
            <w:pPr>
              <w:pStyle w:val="TableParagraph"/>
              <w:spacing w:before="24" w:line="268" w:lineRule="auto"/>
              <w:ind w:left="22" w:right="100"/>
              <w:jc w:val="both"/>
              <w:rPr>
                <w:sz w:val="18"/>
                <w:lang w:val="pt-BR"/>
              </w:rPr>
            </w:pPr>
            <w:proofErr w:type="spellStart"/>
            <w:r w:rsidRPr="000C37C8">
              <w:rPr>
                <w:sz w:val="18"/>
                <w:lang w:val="pt-BR"/>
              </w:rPr>
              <w:t>Requeijao</w:t>
            </w:r>
            <w:proofErr w:type="spellEnd"/>
            <w:r w:rsidRPr="000C37C8">
              <w:rPr>
                <w:sz w:val="18"/>
                <w:lang w:val="pt-BR"/>
              </w:rPr>
              <w:t xml:space="preserve">; Cremoso, Sem </w:t>
            </w:r>
            <w:proofErr w:type="spellStart"/>
            <w:r w:rsidRPr="000C37C8">
              <w:rPr>
                <w:sz w:val="18"/>
                <w:lang w:val="pt-BR"/>
              </w:rPr>
              <w:t>Adicao</w:t>
            </w:r>
            <w:proofErr w:type="spellEnd"/>
            <w:r w:rsidRPr="000C37C8">
              <w:rPr>
                <w:sz w:val="18"/>
                <w:lang w:val="pt-BR"/>
              </w:rPr>
              <w:t xml:space="preserve"> de Amido, Transportado e Conservado Em Temperatura </w:t>
            </w:r>
            <w:proofErr w:type="spellStart"/>
            <w:r w:rsidRPr="000C37C8">
              <w:rPr>
                <w:sz w:val="18"/>
                <w:lang w:val="pt-BR"/>
              </w:rPr>
              <w:t>Nao</w:t>
            </w:r>
            <w:proofErr w:type="spellEnd"/>
            <w:r w:rsidRPr="000C37C8">
              <w:rPr>
                <w:sz w:val="18"/>
                <w:lang w:val="pt-BR"/>
              </w:rPr>
              <w:t xml:space="preserve"> Superior a 10°c; Embalagem Primaria Hermeticamente </w:t>
            </w:r>
            <w:proofErr w:type="spellStart"/>
            <w:proofErr w:type="gramStart"/>
            <w:r w:rsidRPr="000C37C8">
              <w:rPr>
                <w:sz w:val="18"/>
                <w:lang w:val="pt-BR"/>
              </w:rPr>
              <w:t>Fechada,</w:t>
            </w:r>
            <w:proofErr w:type="gramEnd"/>
            <w:r w:rsidRPr="000C37C8">
              <w:rPr>
                <w:sz w:val="18"/>
                <w:lang w:val="pt-BR"/>
              </w:rPr>
              <w:t>com</w:t>
            </w:r>
            <w:proofErr w:type="spellEnd"/>
            <w:r w:rsidRPr="000C37C8">
              <w:rPr>
                <w:sz w:val="18"/>
                <w:lang w:val="pt-BR"/>
              </w:rPr>
              <w:t xml:space="preserve"> Validade </w:t>
            </w:r>
            <w:proofErr w:type="spellStart"/>
            <w:r w:rsidRPr="000C37C8">
              <w:rPr>
                <w:sz w:val="18"/>
                <w:lang w:val="pt-BR"/>
              </w:rPr>
              <w:t>Minima</w:t>
            </w:r>
            <w:proofErr w:type="spellEnd"/>
            <w:r w:rsidRPr="000C37C8">
              <w:rPr>
                <w:sz w:val="18"/>
                <w:lang w:val="pt-BR"/>
              </w:rPr>
              <w:t xml:space="preserve"> de 02 Meses Na Data Da Entrega; e Suas </w:t>
            </w:r>
            <w:proofErr w:type="spellStart"/>
            <w:r w:rsidRPr="000C37C8">
              <w:rPr>
                <w:sz w:val="18"/>
                <w:lang w:val="pt-BR"/>
              </w:rPr>
              <w:t>Condicoes</w:t>
            </w:r>
            <w:proofErr w:type="spellEnd"/>
            <w:r w:rsidRPr="000C37C8">
              <w:rPr>
                <w:spacing w:val="-7"/>
                <w:sz w:val="18"/>
                <w:lang w:val="pt-BR"/>
              </w:rPr>
              <w:t xml:space="preserve"> </w:t>
            </w:r>
            <w:proofErr w:type="spellStart"/>
            <w:r w:rsidRPr="000C37C8">
              <w:rPr>
                <w:sz w:val="18"/>
                <w:lang w:val="pt-BR"/>
              </w:rPr>
              <w:t>Deverao</w:t>
            </w:r>
            <w:proofErr w:type="spellEnd"/>
            <w:r w:rsidRPr="000C37C8">
              <w:rPr>
                <w:spacing w:val="-6"/>
                <w:sz w:val="18"/>
                <w:lang w:val="pt-BR"/>
              </w:rPr>
              <w:t xml:space="preserve"> </w:t>
            </w:r>
            <w:r w:rsidRPr="000C37C8">
              <w:rPr>
                <w:sz w:val="18"/>
                <w:lang w:val="pt-BR"/>
              </w:rPr>
              <w:t>Estar</w:t>
            </w:r>
            <w:r w:rsidRPr="000C37C8">
              <w:rPr>
                <w:spacing w:val="-6"/>
                <w:sz w:val="18"/>
                <w:lang w:val="pt-BR"/>
              </w:rPr>
              <w:t xml:space="preserve"> </w:t>
            </w:r>
            <w:r w:rsidRPr="000C37C8">
              <w:rPr>
                <w:sz w:val="18"/>
                <w:lang w:val="pt-BR"/>
              </w:rPr>
              <w:t>de</w:t>
            </w:r>
            <w:r w:rsidRPr="000C37C8">
              <w:rPr>
                <w:spacing w:val="-7"/>
                <w:sz w:val="18"/>
                <w:lang w:val="pt-BR"/>
              </w:rPr>
              <w:t xml:space="preserve"> </w:t>
            </w:r>
            <w:r w:rsidRPr="000C37C8">
              <w:rPr>
                <w:sz w:val="18"/>
                <w:lang w:val="pt-BR"/>
              </w:rPr>
              <w:t>Acordo</w:t>
            </w:r>
            <w:r w:rsidRPr="000C37C8">
              <w:rPr>
                <w:spacing w:val="-6"/>
                <w:sz w:val="18"/>
                <w:lang w:val="pt-BR"/>
              </w:rPr>
              <w:t xml:space="preserve"> </w:t>
            </w:r>
            <w:r w:rsidRPr="000C37C8">
              <w:rPr>
                <w:sz w:val="18"/>
                <w:lang w:val="pt-BR"/>
              </w:rPr>
              <w:t>Com</w:t>
            </w:r>
            <w:r w:rsidRPr="000C37C8">
              <w:rPr>
                <w:spacing w:val="-7"/>
                <w:sz w:val="18"/>
                <w:lang w:val="pt-BR"/>
              </w:rPr>
              <w:t xml:space="preserve"> </w:t>
            </w:r>
            <w:r w:rsidRPr="000C37C8">
              <w:rPr>
                <w:sz w:val="18"/>
                <w:lang w:val="pt-BR"/>
              </w:rPr>
              <w:t>a Portaria</w:t>
            </w:r>
            <w:r w:rsidRPr="000C37C8">
              <w:rPr>
                <w:spacing w:val="-4"/>
                <w:sz w:val="18"/>
                <w:lang w:val="pt-BR"/>
              </w:rPr>
              <w:t xml:space="preserve"> </w:t>
            </w:r>
            <w:r w:rsidRPr="000C37C8">
              <w:rPr>
                <w:sz w:val="18"/>
                <w:lang w:val="pt-BR"/>
              </w:rPr>
              <w:t>359/97(mapa),</w:t>
            </w:r>
            <w:r w:rsidRPr="000C37C8">
              <w:rPr>
                <w:spacing w:val="-2"/>
                <w:sz w:val="18"/>
                <w:lang w:val="pt-BR"/>
              </w:rPr>
              <w:t xml:space="preserve"> </w:t>
            </w:r>
            <w:proofErr w:type="spellStart"/>
            <w:r w:rsidRPr="000C37C8">
              <w:rPr>
                <w:sz w:val="18"/>
                <w:lang w:val="pt-BR"/>
              </w:rPr>
              <w:t>Rdc</w:t>
            </w:r>
            <w:proofErr w:type="spellEnd"/>
            <w:r w:rsidRPr="000C37C8">
              <w:rPr>
                <w:spacing w:val="-3"/>
                <w:sz w:val="18"/>
                <w:lang w:val="pt-BR"/>
              </w:rPr>
              <w:t xml:space="preserve"> </w:t>
            </w:r>
            <w:r w:rsidRPr="000C37C8">
              <w:rPr>
                <w:sz w:val="18"/>
                <w:lang w:val="pt-BR"/>
              </w:rPr>
              <w:t>12/01,</w:t>
            </w:r>
            <w:r w:rsidRPr="000C37C8">
              <w:rPr>
                <w:spacing w:val="-2"/>
                <w:sz w:val="18"/>
                <w:lang w:val="pt-BR"/>
              </w:rPr>
              <w:t xml:space="preserve"> </w:t>
            </w:r>
            <w:proofErr w:type="spellStart"/>
            <w:r w:rsidRPr="000C37C8">
              <w:rPr>
                <w:sz w:val="18"/>
                <w:lang w:val="pt-BR"/>
              </w:rPr>
              <w:t>Rdc</w:t>
            </w:r>
            <w:proofErr w:type="spellEnd"/>
            <w:r w:rsidRPr="000C37C8">
              <w:rPr>
                <w:spacing w:val="-3"/>
                <w:sz w:val="18"/>
                <w:lang w:val="pt-BR"/>
              </w:rPr>
              <w:t xml:space="preserve"> </w:t>
            </w:r>
            <w:r w:rsidRPr="000C37C8">
              <w:rPr>
                <w:spacing w:val="-5"/>
                <w:sz w:val="18"/>
                <w:lang w:val="pt-BR"/>
              </w:rPr>
              <w:t>259</w:t>
            </w:r>
            <w:r w:rsidRPr="000C37C8">
              <w:rPr>
                <w:sz w:val="18"/>
                <w:lang w:val="pt-BR"/>
              </w:rPr>
              <w:t xml:space="preserve">/02, Rdc360/03 e Suas </w:t>
            </w:r>
            <w:proofErr w:type="spellStart"/>
            <w:r w:rsidRPr="000C37C8">
              <w:rPr>
                <w:sz w:val="18"/>
                <w:lang w:val="pt-BR"/>
              </w:rPr>
              <w:t>Alteracoes</w:t>
            </w:r>
            <w:proofErr w:type="spellEnd"/>
            <w:r w:rsidRPr="000C37C8">
              <w:rPr>
                <w:sz w:val="18"/>
                <w:lang w:val="pt-BR"/>
              </w:rPr>
              <w:t xml:space="preserve"> Posteriores;</w:t>
            </w:r>
            <w:r w:rsidRPr="000C37C8">
              <w:rPr>
                <w:spacing w:val="-11"/>
                <w:sz w:val="18"/>
                <w:lang w:val="pt-BR"/>
              </w:rPr>
              <w:t xml:space="preserve"> </w:t>
            </w:r>
            <w:r w:rsidRPr="000C37C8">
              <w:rPr>
                <w:sz w:val="18"/>
                <w:lang w:val="pt-BR"/>
              </w:rPr>
              <w:t>Produto</w:t>
            </w:r>
            <w:r w:rsidRPr="000C37C8">
              <w:rPr>
                <w:spacing w:val="-10"/>
                <w:sz w:val="18"/>
                <w:lang w:val="pt-BR"/>
              </w:rPr>
              <w:t xml:space="preserve"> </w:t>
            </w:r>
            <w:r w:rsidRPr="000C37C8">
              <w:rPr>
                <w:sz w:val="18"/>
                <w:lang w:val="pt-BR"/>
              </w:rPr>
              <w:t>Sujeito</w:t>
            </w:r>
            <w:r w:rsidRPr="000C37C8">
              <w:rPr>
                <w:spacing w:val="-10"/>
                <w:sz w:val="18"/>
                <w:lang w:val="pt-BR"/>
              </w:rPr>
              <w:t xml:space="preserve"> </w:t>
            </w:r>
            <w:r w:rsidRPr="000C37C8">
              <w:rPr>
                <w:sz w:val="18"/>
                <w:lang w:val="pt-BR"/>
              </w:rPr>
              <w:t>a</w:t>
            </w:r>
            <w:r w:rsidRPr="000C37C8">
              <w:rPr>
                <w:spacing w:val="-11"/>
                <w:sz w:val="18"/>
                <w:lang w:val="pt-BR"/>
              </w:rPr>
              <w:t xml:space="preserve"> </w:t>
            </w:r>
            <w:proofErr w:type="spellStart"/>
            <w:r w:rsidRPr="000C37C8">
              <w:rPr>
                <w:sz w:val="18"/>
                <w:lang w:val="pt-BR"/>
              </w:rPr>
              <w:t>Verificacao</w:t>
            </w:r>
            <w:proofErr w:type="spellEnd"/>
            <w:r w:rsidRPr="000C37C8">
              <w:rPr>
                <w:sz w:val="18"/>
                <w:lang w:val="pt-BR"/>
              </w:rPr>
              <w:t xml:space="preserve"> No Ato Da Entrega Aos </w:t>
            </w:r>
            <w:proofErr w:type="spellStart"/>
            <w:r w:rsidRPr="000C37C8">
              <w:rPr>
                <w:sz w:val="18"/>
                <w:lang w:val="pt-BR"/>
              </w:rPr>
              <w:t>Proced</w:t>
            </w:r>
            <w:proofErr w:type="spellEnd"/>
            <w:r w:rsidRPr="000C37C8">
              <w:rPr>
                <w:sz w:val="18"/>
                <w:lang w:val="pt-BR"/>
              </w:rPr>
              <w:t xml:space="preserve">. </w:t>
            </w:r>
            <w:r w:rsidRPr="00B169C8">
              <w:rPr>
                <w:sz w:val="18"/>
                <w:lang w:val="pt-BR"/>
              </w:rPr>
              <w:t>Adm.</w:t>
            </w:r>
            <w:r>
              <w:rPr>
                <w:sz w:val="18"/>
                <w:lang w:val="pt-BR"/>
              </w:rPr>
              <w:t xml:space="preserve"> </w:t>
            </w:r>
            <w:r w:rsidRPr="00B169C8">
              <w:rPr>
                <w:sz w:val="18"/>
                <w:lang w:val="pt-BR"/>
              </w:rPr>
              <w:t>Determinados</w:t>
            </w:r>
            <w:r w:rsidRPr="00B169C8">
              <w:rPr>
                <w:spacing w:val="-5"/>
                <w:sz w:val="18"/>
                <w:lang w:val="pt-BR"/>
              </w:rPr>
              <w:t xml:space="preserve"> </w:t>
            </w:r>
            <w:r w:rsidRPr="00B169C8">
              <w:rPr>
                <w:sz w:val="18"/>
                <w:lang w:val="pt-BR"/>
              </w:rPr>
              <w:t>Pelo</w:t>
            </w:r>
            <w:r w:rsidRPr="00B169C8">
              <w:rPr>
                <w:spacing w:val="-4"/>
                <w:sz w:val="18"/>
                <w:lang w:val="pt-BR"/>
              </w:rPr>
              <w:t xml:space="preserve"> </w:t>
            </w:r>
            <w:r w:rsidRPr="00B169C8">
              <w:rPr>
                <w:sz w:val="18"/>
                <w:lang w:val="pt-BR"/>
              </w:rPr>
              <w:t>Mapa</w:t>
            </w:r>
            <w:r w:rsidRPr="00B169C8">
              <w:rPr>
                <w:spacing w:val="-4"/>
                <w:sz w:val="18"/>
                <w:lang w:val="pt-BR"/>
              </w:rPr>
              <w:t xml:space="preserve"> </w:t>
            </w:r>
            <w:r w:rsidRPr="00B169C8">
              <w:rPr>
                <w:sz w:val="18"/>
                <w:lang w:val="pt-BR"/>
              </w:rPr>
              <w:t>e</w:t>
            </w:r>
            <w:r w:rsidRPr="00B169C8">
              <w:rPr>
                <w:spacing w:val="-4"/>
                <w:sz w:val="18"/>
                <w:lang w:val="pt-BR"/>
              </w:rPr>
              <w:t xml:space="preserve"> </w:t>
            </w:r>
            <w:proofErr w:type="gramStart"/>
            <w:r w:rsidRPr="00B169C8">
              <w:rPr>
                <w:spacing w:val="-2"/>
                <w:sz w:val="18"/>
                <w:lang w:val="pt-BR"/>
              </w:rPr>
              <w:t>Anvisa</w:t>
            </w:r>
            <w:proofErr w:type="gramEnd"/>
            <w:r w:rsidRPr="00B169C8">
              <w:rPr>
                <w:spacing w:val="-2"/>
                <w:sz w:val="18"/>
                <w:lang w:val="pt-BR"/>
              </w:rPr>
              <w:t>;</w:t>
            </w:r>
          </w:p>
        </w:tc>
        <w:tc>
          <w:tcPr>
            <w:tcW w:w="946" w:type="dxa"/>
            <w:vAlign w:val="center"/>
          </w:tcPr>
          <w:p w14:paraId="6C04121D" w14:textId="77777777" w:rsidR="00576DF0" w:rsidRPr="00B169C8" w:rsidRDefault="00576DF0" w:rsidP="006D5D7E">
            <w:pPr>
              <w:pStyle w:val="TableParagraph"/>
              <w:ind w:left="21"/>
              <w:rPr>
                <w:sz w:val="18"/>
                <w:lang w:val="pt-BR"/>
              </w:rPr>
            </w:pPr>
            <w:r w:rsidRPr="00B169C8">
              <w:rPr>
                <w:sz w:val="18"/>
                <w:lang w:val="pt-BR"/>
              </w:rPr>
              <w:t>COPO</w:t>
            </w:r>
            <w:r w:rsidRPr="00B169C8">
              <w:rPr>
                <w:spacing w:val="-4"/>
                <w:sz w:val="18"/>
                <w:lang w:val="pt-BR"/>
              </w:rPr>
              <w:t xml:space="preserve"> 200G</w:t>
            </w:r>
          </w:p>
        </w:tc>
        <w:tc>
          <w:tcPr>
            <w:tcW w:w="614" w:type="dxa"/>
            <w:vAlign w:val="center"/>
          </w:tcPr>
          <w:p w14:paraId="7337C2AA" w14:textId="77777777" w:rsidR="00576DF0" w:rsidRPr="00B169C8" w:rsidRDefault="00576DF0" w:rsidP="006D5D7E">
            <w:pPr>
              <w:pStyle w:val="TableParagraph"/>
              <w:ind w:left="21"/>
              <w:jc w:val="center"/>
              <w:rPr>
                <w:sz w:val="18"/>
                <w:lang w:val="pt-BR"/>
              </w:rPr>
            </w:pPr>
            <w:r w:rsidRPr="00B169C8">
              <w:rPr>
                <w:spacing w:val="-5"/>
                <w:sz w:val="18"/>
                <w:lang w:val="pt-BR"/>
              </w:rPr>
              <w:t>35</w:t>
            </w:r>
          </w:p>
        </w:tc>
        <w:tc>
          <w:tcPr>
            <w:tcW w:w="992" w:type="dxa"/>
            <w:vAlign w:val="center"/>
          </w:tcPr>
          <w:p w14:paraId="3D33F5C2" w14:textId="77777777" w:rsidR="00576DF0" w:rsidRPr="00AD075B" w:rsidRDefault="00576DF0" w:rsidP="006D5D7E">
            <w:pPr>
              <w:rPr>
                <w:rFonts w:ascii="Arial" w:eastAsia="Times New Roman" w:hAnsi="Arial" w:cs="Arial"/>
                <w:color w:val="000000"/>
                <w:sz w:val="16"/>
                <w:szCs w:val="16"/>
              </w:rPr>
            </w:pPr>
            <w:r>
              <w:rPr>
                <w:rFonts w:ascii="Arial" w:eastAsia="Times New Roman" w:hAnsi="Arial" w:cs="Arial"/>
                <w:color w:val="000000"/>
                <w:sz w:val="16"/>
                <w:szCs w:val="16"/>
              </w:rPr>
              <w:t>R$</w:t>
            </w:r>
          </w:p>
        </w:tc>
        <w:tc>
          <w:tcPr>
            <w:tcW w:w="850" w:type="dxa"/>
            <w:vAlign w:val="center"/>
          </w:tcPr>
          <w:p w14:paraId="0D67F303" w14:textId="77777777" w:rsidR="00576DF0" w:rsidRPr="00AD075B" w:rsidRDefault="00576DF0" w:rsidP="006D5D7E">
            <w:pPr>
              <w:rPr>
                <w:rFonts w:ascii="Arial" w:eastAsia="Times New Roman" w:hAnsi="Arial" w:cs="Arial"/>
                <w:color w:val="000000"/>
                <w:sz w:val="16"/>
                <w:szCs w:val="16"/>
              </w:rPr>
            </w:pPr>
            <w:r>
              <w:rPr>
                <w:rFonts w:ascii="Arial" w:eastAsia="Times New Roman" w:hAnsi="Arial" w:cs="Arial"/>
                <w:color w:val="000000"/>
                <w:sz w:val="16"/>
                <w:szCs w:val="16"/>
              </w:rPr>
              <w:t>R$</w:t>
            </w:r>
          </w:p>
        </w:tc>
      </w:tr>
      <w:tr w:rsidR="00576DF0" w14:paraId="08020E8B" w14:textId="77777777" w:rsidTr="006D5D7E">
        <w:trPr>
          <w:trHeight w:val="2107"/>
        </w:trPr>
        <w:tc>
          <w:tcPr>
            <w:tcW w:w="0" w:type="auto"/>
            <w:vAlign w:val="center"/>
          </w:tcPr>
          <w:p w14:paraId="77F91E29" w14:textId="77777777" w:rsidR="00576DF0" w:rsidRPr="00B169C8" w:rsidRDefault="00576DF0" w:rsidP="006D5D7E">
            <w:pPr>
              <w:pStyle w:val="TableParagraph"/>
              <w:ind w:left="22"/>
              <w:rPr>
                <w:sz w:val="18"/>
                <w:lang w:val="pt-BR"/>
              </w:rPr>
            </w:pPr>
            <w:proofErr w:type="gramStart"/>
            <w:r w:rsidRPr="00B169C8">
              <w:rPr>
                <w:spacing w:val="-10"/>
                <w:sz w:val="18"/>
                <w:lang w:val="pt-BR"/>
              </w:rPr>
              <w:t>8</w:t>
            </w:r>
            <w:proofErr w:type="gramEnd"/>
          </w:p>
        </w:tc>
        <w:tc>
          <w:tcPr>
            <w:tcW w:w="0" w:type="auto"/>
            <w:vAlign w:val="center"/>
          </w:tcPr>
          <w:p w14:paraId="2B06F598" w14:textId="77777777" w:rsidR="00576DF0" w:rsidRPr="00B169C8" w:rsidRDefault="00576DF0" w:rsidP="006D5D7E">
            <w:pPr>
              <w:pStyle w:val="TableParagraph"/>
              <w:ind w:left="22"/>
              <w:rPr>
                <w:sz w:val="18"/>
                <w:lang w:val="pt-BR"/>
              </w:rPr>
            </w:pPr>
            <w:r w:rsidRPr="00B169C8">
              <w:rPr>
                <w:spacing w:val="-2"/>
                <w:sz w:val="18"/>
                <w:lang w:val="pt-BR"/>
              </w:rPr>
              <w:t>4575369</w:t>
            </w:r>
          </w:p>
        </w:tc>
        <w:tc>
          <w:tcPr>
            <w:tcW w:w="909" w:type="dxa"/>
            <w:vAlign w:val="center"/>
          </w:tcPr>
          <w:p w14:paraId="450894DF" w14:textId="77777777" w:rsidR="00576DF0" w:rsidRPr="00B169C8" w:rsidRDefault="00576DF0" w:rsidP="006D5D7E">
            <w:pPr>
              <w:pStyle w:val="TableParagraph"/>
              <w:ind w:left="22"/>
              <w:rPr>
                <w:sz w:val="18"/>
                <w:lang w:val="pt-BR"/>
              </w:rPr>
            </w:pPr>
            <w:r w:rsidRPr="00B169C8">
              <w:rPr>
                <w:spacing w:val="-2"/>
                <w:sz w:val="18"/>
                <w:lang w:val="pt-BR"/>
              </w:rPr>
              <w:t>467288</w:t>
            </w:r>
          </w:p>
        </w:tc>
        <w:tc>
          <w:tcPr>
            <w:tcW w:w="3764" w:type="dxa"/>
          </w:tcPr>
          <w:p w14:paraId="754401E1" w14:textId="77777777" w:rsidR="00576DF0" w:rsidRPr="000C37C8" w:rsidRDefault="00576DF0" w:rsidP="006D5D7E">
            <w:pPr>
              <w:pStyle w:val="TableParagraph"/>
              <w:spacing w:before="8" w:line="268" w:lineRule="auto"/>
              <w:ind w:left="22" w:right="101"/>
              <w:jc w:val="both"/>
              <w:rPr>
                <w:sz w:val="18"/>
                <w:lang w:val="pt-BR"/>
              </w:rPr>
            </w:pPr>
            <w:r w:rsidRPr="000C37C8">
              <w:rPr>
                <w:sz w:val="18"/>
                <w:lang w:val="pt-BR"/>
              </w:rPr>
              <w:t xml:space="preserve">Torrada; Integral; Composta de Farinha de Trigo Enriquecida C/ferro e Acido </w:t>
            </w:r>
            <w:proofErr w:type="spellStart"/>
            <w:r w:rsidRPr="000C37C8">
              <w:rPr>
                <w:sz w:val="18"/>
                <w:lang w:val="pt-BR"/>
              </w:rPr>
              <w:t>Folico</w:t>
            </w:r>
            <w:proofErr w:type="spellEnd"/>
            <w:r w:rsidRPr="000C37C8">
              <w:rPr>
                <w:sz w:val="18"/>
                <w:lang w:val="pt-BR"/>
              </w:rPr>
              <w:t xml:space="preserve">, Gordura Vegetal, Farelo de Trigo; </w:t>
            </w:r>
            <w:proofErr w:type="spellStart"/>
            <w:r w:rsidRPr="000C37C8">
              <w:rPr>
                <w:sz w:val="18"/>
                <w:lang w:val="pt-BR"/>
              </w:rPr>
              <w:t>Acucar</w:t>
            </w:r>
            <w:proofErr w:type="spellEnd"/>
            <w:r w:rsidRPr="000C37C8">
              <w:rPr>
                <w:sz w:val="18"/>
                <w:lang w:val="pt-BR"/>
              </w:rPr>
              <w:t>, Sal, Extrato de Malte, Amido, Emulsificante; Estabilizante e Outros Ingredientes Permitidos; Embalagem Primaria</w:t>
            </w:r>
            <w:r w:rsidRPr="000C37C8">
              <w:rPr>
                <w:spacing w:val="-4"/>
                <w:sz w:val="18"/>
                <w:lang w:val="pt-BR"/>
              </w:rPr>
              <w:t xml:space="preserve"> </w:t>
            </w:r>
            <w:r w:rsidRPr="000C37C8">
              <w:rPr>
                <w:sz w:val="18"/>
                <w:lang w:val="pt-BR"/>
              </w:rPr>
              <w:t>Filme</w:t>
            </w:r>
            <w:r w:rsidRPr="000C37C8">
              <w:rPr>
                <w:spacing w:val="-4"/>
                <w:sz w:val="18"/>
                <w:lang w:val="pt-BR"/>
              </w:rPr>
              <w:t xml:space="preserve"> </w:t>
            </w:r>
            <w:r w:rsidRPr="000C37C8">
              <w:rPr>
                <w:sz w:val="18"/>
                <w:lang w:val="pt-BR"/>
              </w:rPr>
              <w:t>Bopp</w:t>
            </w:r>
            <w:r w:rsidRPr="000C37C8">
              <w:rPr>
                <w:spacing w:val="-3"/>
                <w:sz w:val="18"/>
                <w:lang w:val="pt-BR"/>
              </w:rPr>
              <w:t xml:space="preserve"> </w:t>
            </w:r>
            <w:r w:rsidRPr="000C37C8">
              <w:rPr>
                <w:sz w:val="18"/>
                <w:lang w:val="pt-BR"/>
              </w:rPr>
              <w:t>Metalizado</w:t>
            </w:r>
            <w:r w:rsidRPr="000C37C8">
              <w:rPr>
                <w:spacing w:val="-3"/>
                <w:sz w:val="18"/>
                <w:lang w:val="pt-BR"/>
              </w:rPr>
              <w:t xml:space="preserve"> </w:t>
            </w:r>
            <w:proofErr w:type="spellStart"/>
            <w:r w:rsidRPr="000C37C8">
              <w:rPr>
                <w:sz w:val="18"/>
                <w:lang w:val="pt-BR"/>
              </w:rPr>
              <w:t>Atoxico</w:t>
            </w:r>
            <w:proofErr w:type="spellEnd"/>
            <w:r w:rsidRPr="000C37C8">
              <w:rPr>
                <w:spacing w:val="-3"/>
                <w:sz w:val="18"/>
                <w:lang w:val="pt-BR"/>
              </w:rPr>
              <w:t xml:space="preserve"> </w:t>
            </w:r>
            <w:r w:rsidRPr="000C37C8">
              <w:rPr>
                <w:sz w:val="18"/>
                <w:lang w:val="pt-BR"/>
              </w:rPr>
              <w:t xml:space="preserve">e Lacrado; Com Validade </w:t>
            </w:r>
            <w:proofErr w:type="spellStart"/>
            <w:r w:rsidRPr="000C37C8">
              <w:rPr>
                <w:sz w:val="18"/>
                <w:lang w:val="pt-BR"/>
              </w:rPr>
              <w:t>Minima</w:t>
            </w:r>
            <w:proofErr w:type="spellEnd"/>
            <w:r w:rsidRPr="000C37C8">
              <w:rPr>
                <w:sz w:val="18"/>
                <w:lang w:val="pt-BR"/>
              </w:rPr>
              <w:t xml:space="preserve"> de 10 Meses Na Data Da Entrega; e Suas </w:t>
            </w:r>
            <w:proofErr w:type="spellStart"/>
            <w:r w:rsidRPr="000C37C8">
              <w:rPr>
                <w:sz w:val="18"/>
                <w:lang w:val="pt-BR"/>
              </w:rPr>
              <w:t>Condicoes</w:t>
            </w:r>
            <w:proofErr w:type="spellEnd"/>
            <w:r w:rsidRPr="000C37C8">
              <w:rPr>
                <w:spacing w:val="-7"/>
                <w:sz w:val="18"/>
                <w:lang w:val="pt-BR"/>
              </w:rPr>
              <w:t xml:space="preserve"> </w:t>
            </w:r>
            <w:proofErr w:type="spellStart"/>
            <w:r w:rsidRPr="000C37C8">
              <w:rPr>
                <w:sz w:val="18"/>
                <w:lang w:val="pt-BR"/>
              </w:rPr>
              <w:t>Deverao</w:t>
            </w:r>
            <w:proofErr w:type="spellEnd"/>
            <w:r w:rsidRPr="000C37C8">
              <w:rPr>
                <w:spacing w:val="-6"/>
                <w:sz w:val="18"/>
                <w:lang w:val="pt-BR"/>
              </w:rPr>
              <w:t xml:space="preserve"> </w:t>
            </w:r>
            <w:r w:rsidRPr="000C37C8">
              <w:rPr>
                <w:sz w:val="18"/>
                <w:lang w:val="pt-BR"/>
              </w:rPr>
              <w:t>Estar</w:t>
            </w:r>
            <w:r w:rsidRPr="000C37C8">
              <w:rPr>
                <w:spacing w:val="-6"/>
                <w:sz w:val="18"/>
                <w:lang w:val="pt-BR"/>
              </w:rPr>
              <w:t xml:space="preserve"> </w:t>
            </w:r>
            <w:r w:rsidRPr="000C37C8">
              <w:rPr>
                <w:sz w:val="18"/>
                <w:lang w:val="pt-BR"/>
              </w:rPr>
              <w:t>de</w:t>
            </w:r>
            <w:r w:rsidRPr="000C37C8">
              <w:rPr>
                <w:spacing w:val="-7"/>
                <w:sz w:val="18"/>
                <w:lang w:val="pt-BR"/>
              </w:rPr>
              <w:t xml:space="preserve"> </w:t>
            </w:r>
            <w:r w:rsidRPr="000C37C8">
              <w:rPr>
                <w:sz w:val="18"/>
                <w:lang w:val="pt-BR"/>
              </w:rPr>
              <w:t>Acordo</w:t>
            </w:r>
            <w:r w:rsidRPr="000C37C8">
              <w:rPr>
                <w:spacing w:val="-6"/>
                <w:sz w:val="18"/>
                <w:lang w:val="pt-BR"/>
              </w:rPr>
              <w:t xml:space="preserve"> </w:t>
            </w:r>
            <w:r w:rsidRPr="000C37C8">
              <w:rPr>
                <w:sz w:val="18"/>
                <w:lang w:val="pt-BR"/>
              </w:rPr>
              <w:t>Com</w:t>
            </w:r>
            <w:r w:rsidRPr="000C37C8">
              <w:rPr>
                <w:spacing w:val="-7"/>
                <w:sz w:val="18"/>
                <w:lang w:val="pt-BR"/>
              </w:rPr>
              <w:t xml:space="preserve"> </w:t>
            </w:r>
            <w:r w:rsidRPr="000C37C8">
              <w:rPr>
                <w:sz w:val="18"/>
                <w:lang w:val="pt-BR"/>
              </w:rPr>
              <w:t xml:space="preserve">a </w:t>
            </w:r>
            <w:proofErr w:type="spellStart"/>
            <w:r w:rsidRPr="000C37C8">
              <w:rPr>
                <w:sz w:val="18"/>
                <w:lang w:val="pt-BR"/>
              </w:rPr>
              <w:t>Rdc</w:t>
            </w:r>
            <w:proofErr w:type="spellEnd"/>
            <w:r w:rsidRPr="000C37C8">
              <w:rPr>
                <w:sz w:val="18"/>
                <w:lang w:val="pt-BR"/>
              </w:rPr>
              <w:t xml:space="preserve"> 12/01, </w:t>
            </w:r>
            <w:proofErr w:type="spellStart"/>
            <w:r w:rsidRPr="000C37C8">
              <w:rPr>
                <w:sz w:val="18"/>
                <w:lang w:val="pt-BR"/>
              </w:rPr>
              <w:t>Rdc</w:t>
            </w:r>
            <w:proofErr w:type="spellEnd"/>
            <w:r w:rsidRPr="000C37C8">
              <w:rPr>
                <w:sz w:val="18"/>
                <w:lang w:val="pt-BR"/>
              </w:rPr>
              <w:t xml:space="preserve"> 259/02, </w:t>
            </w:r>
            <w:proofErr w:type="spellStart"/>
            <w:r w:rsidRPr="000C37C8">
              <w:rPr>
                <w:sz w:val="18"/>
                <w:lang w:val="pt-BR"/>
              </w:rPr>
              <w:t>Rdc</w:t>
            </w:r>
            <w:proofErr w:type="spellEnd"/>
            <w:r w:rsidRPr="000C37C8">
              <w:rPr>
                <w:sz w:val="18"/>
                <w:lang w:val="pt-BR"/>
              </w:rPr>
              <w:t xml:space="preserve"> 360/03, </w:t>
            </w:r>
            <w:proofErr w:type="spellStart"/>
            <w:r w:rsidRPr="000C37C8">
              <w:rPr>
                <w:sz w:val="18"/>
                <w:lang w:val="pt-BR"/>
              </w:rPr>
              <w:t>Rdc</w:t>
            </w:r>
            <w:proofErr w:type="spellEnd"/>
            <w:r w:rsidRPr="000C37C8">
              <w:rPr>
                <w:sz w:val="18"/>
                <w:lang w:val="pt-BR"/>
              </w:rPr>
              <w:t xml:space="preserve"> 344/02, </w:t>
            </w:r>
            <w:proofErr w:type="spellStart"/>
            <w:r w:rsidRPr="000C37C8">
              <w:rPr>
                <w:sz w:val="18"/>
                <w:lang w:val="pt-BR"/>
              </w:rPr>
              <w:t>Rdc</w:t>
            </w:r>
            <w:proofErr w:type="spellEnd"/>
            <w:r w:rsidRPr="000C37C8">
              <w:rPr>
                <w:sz w:val="18"/>
                <w:lang w:val="pt-BR"/>
              </w:rPr>
              <w:t xml:space="preserve"> 263/05 e </w:t>
            </w:r>
            <w:proofErr w:type="spellStart"/>
            <w:r w:rsidRPr="000C37C8">
              <w:rPr>
                <w:sz w:val="18"/>
                <w:lang w:val="pt-BR"/>
              </w:rPr>
              <w:t>Alteracoes</w:t>
            </w:r>
            <w:proofErr w:type="spellEnd"/>
            <w:r w:rsidRPr="000C37C8">
              <w:rPr>
                <w:sz w:val="18"/>
                <w:lang w:val="pt-BR"/>
              </w:rPr>
              <w:t xml:space="preserve"> Posteriores; Produto Sujeito a </w:t>
            </w:r>
            <w:proofErr w:type="spellStart"/>
            <w:r w:rsidRPr="000C37C8">
              <w:rPr>
                <w:sz w:val="18"/>
                <w:lang w:val="pt-BR"/>
              </w:rPr>
              <w:t>Verificacao</w:t>
            </w:r>
            <w:proofErr w:type="spellEnd"/>
            <w:r w:rsidRPr="000C37C8">
              <w:rPr>
                <w:sz w:val="18"/>
                <w:lang w:val="pt-BR"/>
              </w:rPr>
              <w:t xml:space="preserve"> No Ato Da Entrega Aos </w:t>
            </w:r>
            <w:proofErr w:type="gramStart"/>
            <w:r w:rsidRPr="000C37C8">
              <w:rPr>
                <w:sz w:val="18"/>
                <w:lang w:val="pt-BR"/>
              </w:rPr>
              <w:t>Procedimentos</w:t>
            </w:r>
            <w:proofErr w:type="gramEnd"/>
          </w:p>
          <w:p w14:paraId="4D0910E5" w14:textId="77777777" w:rsidR="00576DF0" w:rsidRDefault="00576DF0" w:rsidP="006D5D7E">
            <w:pPr>
              <w:pStyle w:val="TableParagraph"/>
              <w:spacing w:line="206" w:lineRule="exact"/>
              <w:ind w:left="22"/>
              <w:jc w:val="both"/>
              <w:rPr>
                <w:sz w:val="18"/>
              </w:rPr>
            </w:pPr>
            <w:r>
              <w:rPr>
                <w:sz w:val="18"/>
              </w:rPr>
              <w:t>Adm.</w:t>
            </w:r>
            <w:r>
              <w:rPr>
                <w:spacing w:val="-5"/>
                <w:sz w:val="18"/>
              </w:rPr>
              <w:t xml:space="preserve"> </w:t>
            </w:r>
            <w:proofErr w:type="spellStart"/>
            <w:r>
              <w:rPr>
                <w:sz w:val="18"/>
              </w:rPr>
              <w:t>Determinados</w:t>
            </w:r>
            <w:proofErr w:type="spellEnd"/>
            <w:r>
              <w:rPr>
                <w:spacing w:val="-6"/>
                <w:sz w:val="18"/>
              </w:rPr>
              <w:t xml:space="preserve"> </w:t>
            </w:r>
            <w:proofErr w:type="spellStart"/>
            <w:r>
              <w:rPr>
                <w:sz w:val="18"/>
              </w:rPr>
              <w:t>Pela</w:t>
            </w:r>
            <w:proofErr w:type="spellEnd"/>
            <w:r>
              <w:rPr>
                <w:spacing w:val="-5"/>
                <w:sz w:val="18"/>
              </w:rPr>
              <w:t xml:space="preserve"> </w:t>
            </w:r>
            <w:proofErr w:type="spellStart"/>
            <w:r>
              <w:rPr>
                <w:spacing w:val="-2"/>
                <w:sz w:val="18"/>
              </w:rPr>
              <w:t>Anvisa</w:t>
            </w:r>
            <w:proofErr w:type="spellEnd"/>
            <w:r>
              <w:rPr>
                <w:spacing w:val="-2"/>
                <w:sz w:val="18"/>
              </w:rPr>
              <w:t>;</w:t>
            </w:r>
          </w:p>
        </w:tc>
        <w:tc>
          <w:tcPr>
            <w:tcW w:w="946" w:type="dxa"/>
            <w:vAlign w:val="center"/>
          </w:tcPr>
          <w:p w14:paraId="6FD9FA47" w14:textId="77777777" w:rsidR="00576DF0" w:rsidRDefault="00576DF0" w:rsidP="006D5D7E">
            <w:pPr>
              <w:pStyle w:val="TableParagraph"/>
              <w:ind w:left="21"/>
              <w:rPr>
                <w:sz w:val="18"/>
              </w:rPr>
            </w:pPr>
            <w:r>
              <w:rPr>
                <w:sz w:val="18"/>
              </w:rPr>
              <w:t xml:space="preserve">110 </w:t>
            </w:r>
            <w:r>
              <w:rPr>
                <w:spacing w:val="-10"/>
                <w:sz w:val="18"/>
              </w:rPr>
              <w:t>G</w:t>
            </w:r>
          </w:p>
        </w:tc>
        <w:tc>
          <w:tcPr>
            <w:tcW w:w="614" w:type="dxa"/>
            <w:vAlign w:val="center"/>
          </w:tcPr>
          <w:p w14:paraId="186374E0" w14:textId="77777777" w:rsidR="00576DF0" w:rsidRDefault="00576DF0" w:rsidP="006D5D7E">
            <w:pPr>
              <w:pStyle w:val="TableParagraph"/>
              <w:ind w:left="21"/>
              <w:jc w:val="center"/>
              <w:rPr>
                <w:sz w:val="18"/>
              </w:rPr>
            </w:pPr>
            <w:r>
              <w:rPr>
                <w:spacing w:val="-5"/>
                <w:sz w:val="18"/>
              </w:rPr>
              <w:t>50</w:t>
            </w:r>
          </w:p>
        </w:tc>
        <w:tc>
          <w:tcPr>
            <w:tcW w:w="992" w:type="dxa"/>
            <w:vAlign w:val="center"/>
          </w:tcPr>
          <w:p w14:paraId="3A876B40" w14:textId="77777777" w:rsidR="00576DF0" w:rsidRPr="00AD075B" w:rsidRDefault="00576DF0" w:rsidP="006D5D7E">
            <w:pPr>
              <w:rPr>
                <w:rFonts w:ascii="Arial" w:eastAsia="Times New Roman" w:hAnsi="Arial" w:cs="Arial"/>
                <w:color w:val="000000"/>
                <w:sz w:val="16"/>
                <w:szCs w:val="16"/>
              </w:rPr>
            </w:pPr>
            <w:r>
              <w:rPr>
                <w:rFonts w:ascii="Arial" w:eastAsia="Times New Roman" w:hAnsi="Arial" w:cs="Arial"/>
                <w:color w:val="000000"/>
                <w:sz w:val="16"/>
                <w:szCs w:val="16"/>
              </w:rPr>
              <w:t>R$</w:t>
            </w:r>
          </w:p>
        </w:tc>
        <w:tc>
          <w:tcPr>
            <w:tcW w:w="850" w:type="dxa"/>
            <w:vAlign w:val="center"/>
          </w:tcPr>
          <w:p w14:paraId="782A40BA" w14:textId="77777777" w:rsidR="00576DF0" w:rsidRPr="00AD075B" w:rsidRDefault="00576DF0" w:rsidP="006D5D7E">
            <w:pPr>
              <w:rPr>
                <w:rFonts w:ascii="Arial" w:eastAsia="Times New Roman" w:hAnsi="Arial" w:cs="Arial"/>
                <w:color w:val="000000"/>
                <w:sz w:val="16"/>
                <w:szCs w:val="16"/>
              </w:rPr>
            </w:pPr>
            <w:r>
              <w:rPr>
                <w:rFonts w:ascii="Arial" w:eastAsia="Times New Roman" w:hAnsi="Arial" w:cs="Arial"/>
                <w:color w:val="000000"/>
                <w:sz w:val="16"/>
                <w:szCs w:val="16"/>
              </w:rPr>
              <w:t>R$</w:t>
            </w:r>
          </w:p>
        </w:tc>
      </w:tr>
      <w:tr w:rsidR="00576DF0" w14:paraId="0636E904" w14:textId="77777777" w:rsidTr="006D5D7E">
        <w:trPr>
          <w:trHeight w:val="1985"/>
        </w:trPr>
        <w:tc>
          <w:tcPr>
            <w:tcW w:w="0" w:type="auto"/>
            <w:vAlign w:val="center"/>
          </w:tcPr>
          <w:p w14:paraId="51F49E6C" w14:textId="77777777" w:rsidR="00576DF0" w:rsidRDefault="00576DF0" w:rsidP="006D5D7E">
            <w:pPr>
              <w:pStyle w:val="TableParagraph"/>
              <w:ind w:left="22"/>
              <w:rPr>
                <w:sz w:val="18"/>
              </w:rPr>
            </w:pPr>
            <w:r>
              <w:rPr>
                <w:spacing w:val="-10"/>
                <w:sz w:val="18"/>
              </w:rPr>
              <w:t>9</w:t>
            </w:r>
          </w:p>
        </w:tc>
        <w:tc>
          <w:tcPr>
            <w:tcW w:w="0" w:type="auto"/>
            <w:vAlign w:val="center"/>
          </w:tcPr>
          <w:p w14:paraId="306E6A5B" w14:textId="77777777" w:rsidR="00576DF0" w:rsidRDefault="00576DF0" w:rsidP="006D5D7E">
            <w:pPr>
              <w:pStyle w:val="TableParagraph"/>
              <w:ind w:left="22"/>
              <w:rPr>
                <w:sz w:val="18"/>
              </w:rPr>
            </w:pPr>
            <w:r>
              <w:rPr>
                <w:spacing w:val="-2"/>
                <w:sz w:val="18"/>
              </w:rPr>
              <w:t>4581954</w:t>
            </w:r>
          </w:p>
        </w:tc>
        <w:tc>
          <w:tcPr>
            <w:tcW w:w="909" w:type="dxa"/>
            <w:vAlign w:val="center"/>
          </w:tcPr>
          <w:p w14:paraId="16F2E5B9" w14:textId="77777777" w:rsidR="00576DF0" w:rsidRDefault="00576DF0" w:rsidP="006D5D7E">
            <w:pPr>
              <w:pStyle w:val="TableParagraph"/>
              <w:ind w:left="22"/>
              <w:rPr>
                <w:sz w:val="18"/>
              </w:rPr>
            </w:pPr>
            <w:r>
              <w:rPr>
                <w:spacing w:val="-2"/>
                <w:sz w:val="18"/>
              </w:rPr>
              <w:t>255866</w:t>
            </w:r>
          </w:p>
        </w:tc>
        <w:tc>
          <w:tcPr>
            <w:tcW w:w="3764" w:type="dxa"/>
          </w:tcPr>
          <w:p w14:paraId="7F63BAAD" w14:textId="77777777" w:rsidR="00576DF0" w:rsidRDefault="00576DF0" w:rsidP="006D5D7E">
            <w:pPr>
              <w:pStyle w:val="TableParagraph"/>
              <w:spacing w:before="5" w:line="232" w:lineRule="exact"/>
              <w:ind w:left="22" w:right="118"/>
              <w:jc w:val="both"/>
              <w:rPr>
                <w:sz w:val="18"/>
              </w:rPr>
            </w:pPr>
            <w:r w:rsidRPr="000C37C8">
              <w:rPr>
                <w:sz w:val="18"/>
                <w:lang w:val="pt-BR"/>
              </w:rPr>
              <w:t>Biscoito</w:t>
            </w:r>
            <w:r w:rsidRPr="000C37C8">
              <w:rPr>
                <w:spacing w:val="-8"/>
                <w:sz w:val="18"/>
                <w:lang w:val="pt-BR"/>
              </w:rPr>
              <w:t xml:space="preserve"> </w:t>
            </w:r>
            <w:r w:rsidRPr="000C37C8">
              <w:rPr>
                <w:sz w:val="18"/>
                <w:lang w:val="pt-BR"/>
              </w:rPr>
              <w:t>Doce</w:t>
            </w:r>
            <w:r w:rsidRPr="000C37C8">
              <w:rPr>
                <w:spacing w:val="-9"/>
                <w:sz w:val="18"/>
                <w:lang w:val="pt-BR"/>
              </w:rPr>
              <w:t xml:space="preserve"> </w:t>
            </w:r>
            <w:proofErr w:type="spellStart"/>
            <w:r w:rsidRPr="000C37C8">
              <w:rPr>
                <w:sz w:val="18"/>
                <w:lang w:val="pt-BR"/>
              </w:rPr>
              <w:t>Wafer</w:t>
            </w:r>
            <w:proofErr w:type="spellEnd"/>
            <w:r w:rsidRPr="000C37C8">
              <w:rPr>
                <w:sz w:val="18"/>
                <w:lang w:val="pt-BR"/>
              </w:rPr>
              <w:t>;</w:t>
            </w:r>
            <w:r w:rsidRPr="000C37C8">
              <w:rPr>
                <w:spacing w:val="-9"/>
                <w:sz w:val="18"/>
                <w:lang w:val="pt-BR"/>
              </w:rPr>
              <w:t xml:space="preserve"> </w:t>
            </w:r>
            <w:r w:rsidRPr="000C37C8">
              <w:rPr>
                <w:sz w:val="18"/>
                <w:lang w:val="pt-BR"/>
              </w:rPr>
              <w:t>Com</w:t>
            </w:r>
            <w:r w:rsidRPr="000C37C8">
              <w:rPr>
                <w:spacing w:val="-9"/>
                <w:sz w:val="18"/>
                <w:lang w:val="pt-BR"/>
              </w:rPr>
              <w:t xml:space="preserve"> </w:t>
            </w:r>
            <w:r w:rsidRPr="000C37C8">
              <w:rPr>
                <w:sz w:val="18"/>
                <w:lang w:val="pt-BR"/>
              </w:rPr>
              <w:t>Recheio</w:t>
            </w:r>
            <w:r w:rsidRPr="000C37C8">
              <w:rPr>
                <w:spacing w:val="-8"/>
                <w:sz w:val="18"/>
                <w:lang w:val="pt-BR"/>
              </w:rPr>
              <w:t xml:space="preserve"> </w:t>
            </w:r>
            <w:r w:rsidRPr="000C37C8">
              <w:rPr>
                <w:sz w:val="18"/>
                <w:lang w:val="pt-BR"/>
              </w:rPr>
              <w:t>Sabor de Chocolate; Composto de Farinha de Trigo</w:t>
            </w:r>
            <w:r w:rsidRPr="000C37C8">
              <w:rPr>
                <w:spacing w:val="-3"/>
                <w:sz w:val="18"/>
                <w:lang w:val="pt-BR"/>
              </w:rPr>
              <w:t xml:space="preserve"> </w:t>
            </w:r>
            <w:r w:rsidRPr="000C37C8">
              <w:rPr>
                <w:sz w:val="18"/>
                <w:lang w:val="pt-BR"/>
              </w:rPr>
              <w:t>Enriquecida</w:t>
            </w:r>
            <w:r w:rsidRPr="000C37C8">
              <w:rPr>
                <w:spacing w:val="-4"/>
                <w:sz w:val="18"/>
                <w:lang w:val="pt-BR"/>
              </w:rPr>
              <w:t xml:space="preserve"> </w:t>
            </w:r>
            <w:r w:rsidRPr="000C37C8">
              <w:rPr>
                <w:sz w:val="18"/>
                <w:lang w:val="pt-BR"/>
              </w:rPr>
              <w:t>C/ferro</w:t>
            </w:r>
            <w:r w:rsidRPr="000C37C8">
              <w:rPr>
                <w:spacing w:val="-3"/>
                <w:sz w:val="18"/>
                <w:lang w:val="pt-BR"/>
              </w:rPr>
              <w:t xml:space="preserve"> </w:t>
            </w:r>
            <w:r w:rsidRPr="000C37C8">
              <w:rPr>
                <w:sz w:val="18"/>
                <w:lang w:val="pt-BR"/>
              </w:rPr>
              <w:t>e</w:t>
            </w:r>
            <w:r w:rsidRPr="000C37C8">
              <w:rPr>
                <w:spacing w:val="-4"/>
                <w:sz w:val="18"/>
                <w:lang w:val="pt-BR"/>
              </w:rPr>
              <w:t xml:space="preserve"> </w:t>
            </w:r>
            <w:r w:rsidRPr="000C37C8">
              <w:rPr>
                <w:sz w:val="18"/>
                <w:lang w:val="pt-BR"/>
              </w:rPr>
              <w:t>Acido</w:t>
            </w:r>
            <w:r w:rsidRPr="000C37C8">
              <w:rPr>
                <w:spacing w:val="-3"/>
                <w:sz w:val="18"/>
                <w:lang w:val="pt-BR"/>
              </w:rPr>
              <w:t xml:space="preserve"> </w:t>
            </w:r>
            <w:proofErr w:type="spellStart"/>
            <w:r w:rsidRPr="000C37C8">
              <w:rPr>
                <w:sz w:val="18"/>
                <w:lang w:val="pt-BR"/>
              </w:rPr>
              <w:t>Folico</w:t>
            </w:r>
            <w:proofErr w:type="spellEnd"/>
            <w:r w:rsidRPr="000C37C8">
              <w:rPr>
                <w:sz w:val="18"/>
                <w:lang w:val="pt-BR"/>
              </w:rPr>
              <w:t xml:space="preserve">, </w:t>
            </w:r>
            <w:proofErr w:type="spellStart"/>
            <w:r w:rsidRPr="000C37C8">
              <w:rPr>
                <w:sz w:val="18"/>
                <w:lang w:val="pt-BR"/>
              </w:rPr>
              <w:t>Acucar</w:t>
            </w:r>
            <w:proofErr w:type="spellEnd"/>
            <w:r w:rsidRPr="000C37C8">
              <w:rPr>
                <w:sz w:val="18"/>
                <w:lang w:val="pt-BR"/>
              </w:rPr>
              <w:t xml:space="preserve">, Gordura Vegetal; Cacau Em </w:t>
            </w:r>
            <w:proofErr w:type="spellStart"/>
            <w:r w:rsidRPr="000C37C8">
              <w:rPr>
                <w:sz w:val="18"/>
                <w:lang w:val="pt-BR"/>
              </w:rPr>
              <w:t>Po</w:t>
            </w:r>
            <w:proofErr w:type="spellEnd"/>
            <w:r w:rsidRPr="000C37C8">
              <w:rPr>
                <w:sz w:val="18"/>
                <w:lang w:val="pt-BR"/>
              </w:rPr>
              <w:t xml:space="preserve">, </w:t>
            </w:r>
            <w:proofErr w:type="spellStart"/>
            <w:r w:rsidRPr="000C37C8">
              <w:rPr>
                <w:sz w:val="18"/>
                <w:lang w:val="pt-BR"/>
              </w:rPr>
              <w:t>Oleo</w:t>
            </w:r>
            <w:proofErr w:type="spellEnd"/>
            <w:r w:rsidRPr="000C37C8">
              <w:rPr>
                <w:sz w:val="18"/>
                <w:lang w:val="pt-BR"/>
              </w:rPr>
              <w:t xml:space="preserve"> de Soja, Sal, Amido, Fermento </w:t>
            </w:r>
            <w:proofErr w:type="spellStart"/>
            <w:r w:rsidRPr="000C37C8">
              <w:rPr>
                <w:sz w:val="18"/>
                <w:lang w:val="pt-BR"/>
              </w:rPr>
              <w:t>Quimico</w:t>
            </w:r>
            <w:proofErr w:type="spellEnd"/>
            <w:r w:rsidRPr="000C37C8">
              <w:rPr>
                <w:sz w:val="18"/>
                <w:lang w:val="pt-BR"/>
              </w:rPr>
              <w:t xml:space="preserve">, Estabilizante; Aromatizante e Outros Ingredientes Permitidos; Embalagem Primaria Filme Bopp Metalizado, </w:t>
            </w:r>
            <w:proofErr w:type="spellStart"/>
            <w:r w:rsidRPr="000C37C8">
              <w:rPr>
                <w:sz w:val="18"/>
                <w:lang w:val="pt-BR"/>
              </w:rPr>
              <w:t>Atoxico</w:t>
            </w:r>
            <w:proofErr w:type="spellEnd"/>
            <w:r w:rsidRPr="000C37C8">
              <w:rPr>
                <w:sz w:val="18"/>
                <w:lang w:val="pt-BR"/>
              </w:rPr>
              <w:t xml:space="preserve"> e Lacrado; Com Validade </w:t>
            </w:r>
            <w:proofErr w:type="spellStart"/>
            <w:r w:rsidRPr="000C37C8">
              <w:rPr>
                <w:sz w:val="18"/>
                <w:lang w:val="pt-BR"/>
              </w:rPr>
              <w:t>Minima</w:t>
            </w:r>
            <w:proofErr w:type="spellEnd"/>
            <w:r w:rsidRPr="000C37C8">
              <w:rPr>
                <w:sz w:val="18"/>
                <w:lang w:val="pt-BR"/>
              </w:rPr>
              <w:t xml:space="preserve"> de </w:t>
            </w:r>
            <w:proofErr w:type="gramStart"/>
            <w:r w:rsidRPr="000C37C8">
              <w:rPr>
                <w:sz w:val="18"/>
                <w:lang w:val="pt-BR"/>
              </w:rPr>
              <w:t>5</w:t>
            </w:r>
            <w:proofErr w:type="gramEnd"/>
            <w:r w:rsidRPr="000C37C8">
              <w:rPr>
                <w:sz w:val="18"/>
                <w:lang w:val="pt-BR"/>
              </w:rPr>
              <w:t xml:space="preserve"> Meses Na Data Da Entrega; e Suas </w:t>
            </w:r>
            <w:proofErr w:type="spellStart"/>
            <w:r w:rsidRPr="000C37C8">
              <w:rPr>
                <w:sz w:val="18"/>
                <w:lang w:val="pt-BR"/>
              </w:rPr>
              <w:t>Condicoes</w:t>
            </w:r>
            <w:proofErr w:type="spellEnd"/>
            <w:r w:rsidRPr="000C37C8">
              <w:rPr>
                <w:sz w:val="18"/>
                <w:lang w:val="pt-BR"/>
              </w:rPr>
              <w:t xml:space="preserve"> </w:t>
            </w:r>
            <w:proofErr w:type="spellStart"/>
            <w:r w:rsidRPr="000C37C8">
              <w:rPr>
                <w:sz w:val="18"/>
                <w:lang w:val="pt-BR"/>
              </w:rPr>
              <w:t>Deverao</w:t>
            </w:r>
            <w:proofErr w:type="spellEnd"/>
            <w:r w:rsidRPr="000C37C8">
              <w:rPr>
                <w:sz w:val="18"/>
                <w:lang w:val="pt-BR"/>
              </w:rPr>
              <w:t xml:space="preserve"> Estar de</w:t>
            </w:r>
            <w:r w:rsidRPr="000C37C8">
              <w:rPr>
                <w:spacing w:val="-2"/>
                <w:sz w:val="18"/>
                <w:lang w:val="pt-BR"/>
              </w:rPr>
              <w:t xml:space="preserve"> </w:t>
            </w:r>
            <w:r w:rsidRPr="000C37C8">
              <w:rPr>
                <w:sz w:val="18"/>
                <w:lang w:val="pt-BR"/>
              </w:rPr>
              <w:t>Acordo</w:t>
            </w:r>
            <w:r w:rsidRPr="000C37C8">
              <w:rPr>
                <w:spacing w:val="-1"/>
                <w:sz w:val="18"/>
                <w:lang w:val="pt-BR"/>
              </w:rPr>
              <w:t xml:space="preserve"> </w:t>
            </w:r>
            <w:r w:rsidRPr="000C37C8">
              <w:rPr>
                <w:sz w:val="18"/>
                <w:lang w:val="pt-BR"/>
              </w:rPr>
              <w:t>Com</w:t>
            </w:r>
            <w:r w:rsidRPr="000C37C8">
              <w:rPr>
                <w:spacing w:val="-2"/>
                <w:sz w:val="18"/>
                <w:lang w:val="pt-BR"/>
              </w:rPr>
              <w:t xml:space="preserve"> </w:t>
            </w:r>
            <w:r w:rsidRPr="000C37C8">
              <w:rPr>
                <w:sz w:val="18"/>
                <w:lang w:val="pt-BR"/>
              </w:rPr>
              <w:t>a</w:t>
            </w:r>
            <w:r w:rsidRPr="000C37C8">
              <w:rPr>
                <w:spacing w:val="-2"/>
                <w:sz w:val="18"/>
                <w:lang w:val="pt-BR"/>
              </w:rPr>
              <w:t xml:space="preserve"> </w:t>
            </w:r>
            <w:proofErr w:type="spellStart"/>
            <w:r w:rsidRPr="000C37C8">
              <w:rPr>
                <w:sz w:val="18"/>
                <w:lang w:val="pt-BR"/>
              </w:rPr>
              <w:t>Rdc</w:t>
            </w:r>
            <w:proofErr w:type="spellEnd"/>
            <w:r w:rsidRPr="000C37C8">
              <w:rPr>
                <w:spacing w:val="-2"/>
                <w:sz w:val="18"/>
                <w:lang w:val="pt-BR"/>
              </w:rPr>
              <w:t xml:space="preserve"> </w:t>
            </w:r>
            <w:r w:rsidRPr="000C37C8">
              <w:rPr>
                <w:sz w:val="18"/>
                <w:lang w:val="pt-BR"/>
              </w:rPr>
              <w:t>12/01,</w:t>
            </w:r>
            <w:r w:rsidRPr="000C37C8">
              <w:rPr>
                <w:spacing w:val="-1"/>
                <w:sz w:val="18"/>
                <w:lang w:val="pt-BR"/>
              </w:rPr>
              <w:t xml:space="preserve"> </w:t>
            </w:r>
            <w:proofErr w:type="spellStart"/>
            <w:r w:rsidRPr="000C37C8">
              <w:rPr>
                <w:sz w:val="18"/>
                <w:lang w:val="pt-BR"/>
              </w:rPr>
              <w:t>Rdc</w:t>
            </w:r>
            <w:proofErr w:type="spellEnd"/>
            <w:r w:rsidRPr="000C37C8">
              <w:rPr>
                <w:spacing w:val="-2"/>
                <w:sz w:val="18"/>
                <w:lang w:val="pt-BR"/>
              </w:rPr>
              <w:t xml:space="preserve"> </w:t>
            </w:r>
            <w:r w:rsidRPr="000C37C8">
              <w:rPr>
                <w:sz w:val="18"/>
                <w:lang w:val="pt-BR"/>
              </w:rPr>
              <w:t xml:space="preserve">259/02, </w:t>
            </w:r>
            <w:proofErr w:type="spellStart"/>
            <w:r w:rsidRPr="000C37C8">
              <w:rPr>
                <w:sz w:val="18"/>
                <w:lang w:val="pt-BR"/>
              </w:rPr>
              <w:t>Rdc</w:t>
            </w:r>
            <w:proofErr w:type="spellEnd"/>
            <w:r w:rsidRPr="000C37C8">
              <w:rPr>
                <w:sz w:val="18"/>
                <w:lang w:val="pt-BR"/>
              </w:rPr>
              <w:t xml:space="preserve"> 360/03, </w:t>
            </w:r>
            <w:proofErr w:type="spellStart"/>
            <w:r w:rsidRPr="000C37C8">
              <w:rPr>
                <w:sz w:val="18"/>
                <w:lang w:val="pt-BR"/>
              </w:rPr>
              <w:t>Rdc</w:t>
            </w:r>
            <w:proofErr w:type="spellEnd"/>
            <w:r w:rsidRPr="000C37C8">
              <w:rPr>
                <w:sz w:val="18"/>
                <w:lang w:val="pt-BR"/>
              </w:rPr>
              <w:t xml:space="preserve"> 344/02, Rdc263/05 e </w:t>
            </w:r>
            <w:proofErr w:type="spellStart"/>
            <w:r w:rsidRPr="000C37C8">
              <w:rPr>
                <w:sz w:val="18"/>
                <w:lang w:val="pt-BR"/>
              </w:rPr>
              <w:t>Alteracoes</w:t>
            </w:r>
            <w:proofErr w:type="spellEnd"/>
            <w:r w:rsidRPr="000C37C8">
              <w:rPr>
                <w:sz w:val="18"/>
                <w:lang w:val="pt-BR"/>
              </w:rPr>
              <w:t xml:space="preserve"> Posteriores; Produto Sujeito a </w:t>
            </w:r>
            <w:proofErr w:type="spellStart"/>
            <w:r w:rsidRPr="000C37C8">
              <w:rPr>
                <w:sz w:val="18"/>
                <w:lang w:val="pt-BR"/>
              </w:rPr>
              <w:t>Verificacao</w:t>
            </w:r>
            <w:proofErr w:type="spellEnd"/>
            <w:r w:rsidRPr="000C37C8">
              <w:rPr>
                <w:sz w:val="18"/>
                <w:lang w:val="pt-BR"/>
              </w:rPr>
              <w:t xml:space="preserve"> No Ato Da Entrega Aos Procedimentos Adm. </w:t>
            </w:r>
            <w:proofErr w:type="spellStart"/>
            <w:r>
              <w:rPr>
                <w:sz w:val="18"/>
              </w:rPr>
              <w:t>Determinados</w:t>
            </w:r>
            <w:proofErr w:type="spellEnd"/>
            <w:r>
              <w:rPr>
                <w:sz w:val="18"/>
              </w:rPr>
              <w:t xml:space="preserve"> </w:t>
            </w:r>
            <w:proofErr w:type="spellStart"/>
            <w:r>
              <w:rPr>
                <w:sz w:val="18"/>
              </w:rPr>
              <w:t>Pela</w:t>
            </w:r>
            <w:proofErr w:type="spellEnd"/>
            <w:r>
              <w:rPr>
                <w:sz w:val="18"/>
              </w:rPr>
              <w:t xml:space="preserve"> </w:t>
            </w:r>
            <w:proofErr w:type="spellStart"/>
            <w:r>
              <w:rPr>
                <w:spacing w:val="-2"/>
                <w:sz w:val="18"/>
              </w:rPr>
              <w:t>Anvisa</w:t>
            </w:r>
            <w:proofErr w:type="spellEnd"/>
            <w:r>
              <w:rPr>
                <w:spacing w:val="-2"/>
                <w:sz w:val="18"/>
              </w:rPr>
              <w:t>;</w:t>
            </w:r>
          </w:p>
        </w:tc>
        <w:tc>
          <w:tcPr>
            <w:tcW w:w="946" w:type="dxa"/>
            <w:vAlign w:val="center"/>
          </w:tcPr>
          <w:p w14:paraId="2FFD8233" w14:textId="77777777" w:rsidR="00576DF0" w:rsidRDefault="00576DF0" w:rsidP="006D5D7E">
            <w:pPr>
              <w:pStyle w:val="TableParagraph"/>
              <w:ind w:left="21"/>
              <w:rPr>
                <w:sz w:val="18"/>
              </w:rPr>
            </w:pPr>
            <w:r>
              <w:rPr>
                <w:sz w:val="18"/>
              </w:rPr>
              <w:t>PTE</w:t>
            </w:r>
            <w:r>
              <w:rPr>
                <w:spacing w:val="-3"/>
                <w:sz w:val="18"/>
              </w:rPr>
              <w:t xml:space="preserve"> </w:t>
            </w:r>
            <w:r>
              <w:rPr>
                <w:spacing w:val="-4"/>
                <w:sz w:val="18"/>
              </w:rPr>
              <w:t>140G</w:t>
            </w:r>
          </w:p>
        </w:tc>
        <w:tc>
          <w:tcPr>
            <w:tcW w:w="614" w:type="dxa"/>
            <w:vAlign w:val="center"/>
          </w:tcPr>
          <w:p w14:paraId="2B78A20A" w14:textId="77777777" w:rsidR="00576DF0" w:rsidRDefault="00576DF0" w:rsidP="006D5D7E">
            <w:pPr>
              <w:pStyle w:val="TableParagraph"/>
              <w:ind w:left="21"/>
              <w:jc w:val="center"/>
              <w:rPr>
                <w:sz w:val="18"/>
              </w:rPr>
            </w:pPr>
            <w:r>
              <w:rPr>
                <w:spacing w:val="-5"/>
                <w:sz w:val="18"/>
              </w:rPr>
              <w:t>50</w:t>
            </w:r>
          </w:p>
        </w:tc>
        <w:tc>
          <w:tcPr>
            <w:tcW w:w="992" w:type="dxa"/>
            <w:vAlign w:val="center"/>
          </w:tcPr>
          <w:p w14:paraId="4DED265C" w14:textId="77777777" w:rsidR="00576DF0" w:rsidRPr="00AD075B" w:rsidRDefault="00576DF0" w:rsidP="006D5D7E">
            <w:pPr>
              <w:rPr>
                <w:rFonts w:ascii="Arial" w:eastAsia="Times New Roman" w:hAnsi="Arial" w:cs="Arial"/>
                <w:color w:val="000000"/>
                <w:sz w:val="16"/>
                <w:szCs w:val="16"/>
              </w:rPr>
            </w:pPr>
            <w:r>
              <w:rPr>
                <w:rFonts w:ascii="Arial" w:eastAsia="Times New Roman" w:hAnsi="Arial" w:cs="Arial"/>
                <w:color w:val="000000"/>
                <w:sz w:val="16"/>
                <w:szCs w:val="16"/>
              </w:rPr>
              <w:t>R$</w:t>
            </w:r>
          </w:p>
        </w:tc>
        <w:tc>
          <w:tcPr>
            <w:tcW w:w="850" w:type="dxa"/>
            <w:vAlign w:val="center"/>
          </w:tcPr>
          <w:p w14:paraId="1DE57143" w14:textId="77777777" w:rsidR="00576DF0" w:rsidRPr="00AD075B" w:rsidRDefault="00576DF0" w:rsidP="006D5D7E">
            <w:pPr>
              <w:rPr>
                <w:rFonts w:ascii="Arial" w:eastAsia="Times New Roman" w:hAnsi="Arial" w:cs="Arial"/>
                <w:color w:val="000000"/>
                <w:sz w:val="16"/>
                <w:szCs w:val="16"/>
              </w:rPr>
            </w:pPr>
            <w:r>
              <w:rPr>
                <w:rFonts w:ascii="Arial" w:eastAsia="Times New Roman" w:hAnsi="Arial" w:cs="Arial"/>
                <w:color w:val="000000"/>
                <w:sz w:val="16"/>
                <w:szCs w:val="16"/>
              </w:rPr>
              <w:t>R$</w:t>
            </w:r>
          </w:p>
        </w:tc>
      </w:tr>
      <w:tr w:rsidR="00576DF0" w14:paraId="1C4DE6EE" w14:textId="77777777" w:rsidTr="006D5D7E">
        <w:trPr>
          <w:trHeight w:val="1971"/>
        </w:trPr>
        <w:tc>
          <w:tcPr>
            <w:tcW w:w="0" w:type="auto"/>
            <w:vAlign w:val="center"/>
          </w:tcPr>
          <w:p w14:paraId="0395F17C" w14:textId="77777777" w:rsidR="00576DF0" w:rsidRDefault="00576DF0" w:rsidP="006D5D7E">
            <w:pPr>
              <w:pStyle w:val="TableParagraph"/>
              <w:spacing w:before="1"/>
              <w:ind w:left="22"/>
              <w:rPr>
                <w:sz w:val="18"/>
              </w:rPr>
            </w:pPr>
            <w:r>
              <w:rPr>
                <w:spacing w:val="-5"/>
                <w:sz w:val="18"/>
              </w:rPr>
              <w:t>10</w:t>
            </w:r>
          </w:p>
        </w:tc>
        <w:tc>
          <w:tcPr>
            <w:tcW w:w="0" w:type="auto"/>
            <w:vAlign w:val="center"/>
          </w:tcPr>
          <w:p w14:paraId="2A5DC9E9" w14:textId="77777777" w:rsidR="00576DF0" w:rsidRDefault="00576DF0" w:rsidP="006D5D7E">
            <w:pPr>
              <w:pStyle w:val="TableParagraph"/>
              <w:spacing w:before="1"/>
              <w:ind w:left="22"/>
              <w:rPr>
                <w:sz w:val="18"/>
              </w:rPr>
            </w:pPr>
            <w:r>
              <w:rPr>
                <w:spacing w:val="-2"/>
                <w:sz w:val="18"/>
              </w:rPr>
              <w:t>4595769</w:t>
            </w:r>
          </w:p>
        </w:tc>
        <w:tc>
          <w:tcPr>
            <w:tcW w:w="909" w:type="dxa"/>
            <w:vAlign w:val="center"/>
          </w:tcPr>
          <w:p w14:paraId="6B17BB65" w14:textId="77777777" w:rsidR="00576DF0" w:rsidRDefault="00576DF0" w:rsidP="006D5D7E">
            <w:pPr>
              <w:pStyle w:val="TableParagraph"/>
              <w:spacing w:before="1"/>
              <w:ind w:left="22"/>
              <w:rPr>
                <w:sz w:val="18"/>
              </w:rPr>
            </w:pPr>
            <w:r>
              <w:rPr>
                <w:spacing w:val="-2"/>
                <w:sz w:val="18"/>
              </w:rPr>
              <w:t>463699</w:t>
            </w:r>
          </w:p>
        </w:tc>
        <w:tc>
          <w:tcPr>
            <w:tcW w:w="3764" w:type="dxa"/>
          </w:tcPr>
          <w:p w14:paraId="087D0409" w14:textId="77777777" w:rsidR="00576DF0" w:rsidRDefault="00576DF0" w:rsidP="006D5D7E">
            <w:pPr>
              <w:pStyle w:val="TableParagraph"/>
              <w:spacing w:before="6" w:line="232" w:lineRule="exact"/>
              <w:ind w:left="22" w:right="40"/>
              <w:jc w:val="both"/>
              <w:rPr>
                <w:sz w:val="18"/>
              </w:rPr>
            </w:pPr>
            <w:r w:rsidRPr="000C37C8">
              <w:rPr>
                <w:sz w:val="18"/>
                <w:lang w:val="pt-BR"/>
              </w:rPr>
              <w:t>Margarina;</w:t>
            </w:r>
            <w:r w:rsidRPr="000C37C8">
              <w:rPr>
                <w:spacing w:val="-7"/>
                <w:sz w:val="18"/>
                <w:lang w:val="pt-BR"/>
              </w:rPr>
              <w:t xml:space="preserve"> </w:t>
            </w:r>
            <w:r w:rsidRPr="000C37C8">
              <w:rPr>
                <w:sz w:val="18"/>
                <w:lang w:val="pt-BR"/>
              </w:rPr>
              <w:t>Com</w:t>
            </w:r>
            <w:r w:rsidRPr="000C37C8">
              <w:rPr>
                <w:spacing w:val="-7"/>
                <w:sz w:val="18"/>
                <w:lang w:val="pt-BR"/>
              </w:rPr>
              <w:t xml:space="preserve"> </w:t>
            </w:r>
            <w:r w:rsidRPr="000C37C8">
              <w:rPr>
                <w:sz w:val="18"/>
                <w:lang w:val="pt-BR"/>
              </w:rPr>
              <w:t>Sal;</w:t>
            </w:r>
            <w:r w:rsidRPr="000C37C8">
              <w:rPr>
                <w:spacing w:val="-7"/>
                <w:sz w:val="18"/>
                <w:lang w:val="pt-BR"/>
              </w:rPr>
              <w:t xml:space="preserve"> </w:t>
            </w:r>
            <w:r w:rsidRPr="000C37C8">
              <w:rPr>
                <w:sz w:val="18"/>
                <w:lang w:val="pt-BR"/>
              </w:rPr>
              <w:t>Com</w:t>
            </w:r>
            <w:r w:rsidRPr="000C37C8">
              <w:rPr>
                <w:spacing w:val="-7"/>
                <w:sz w:val="18"/>
                <w:lang w:val="pt-BR"/>
              </w:rPr>
              <w:t xml:space="preserve"> </w:t>
            </w:r>
            <w:r w:rsidRPr="000C37C8">
              <w:rPr>
                <w:sz w:val="18"/>
                <w:lang w:val="pt-BR"/>
              </w:rPr>
              <w:t>Teor</w:t>
            </w:r>
            <w:r w:rsidRPr="000C37C8">
              <w:rPr>
                <w:spacing w:val="-7"/>
                <w:sz w:val="18"/>
                <w:lang w:val="pt-BR"/>
              </w:rPr>
              <w:t xml:space="preserve"> </w:t>
            </w:r>
            <w:r w:rsidRPr="000C37C8">
              <w:rPr>
                <w:sz w:val="18"/>
                <w:lang w:val="pt-BR"/>
              </w:rPr>
              <w:t>de</w:t>
            </w:r>
            <w:r w:rsidRPr="000C37C8">
              <w:rPr>
                <w:spacing w:val="-7"/>
                <w:sz w:val="18"/>
                <w:lang w:val="pt-BR"/>
              </w:rPr>
              <w:t xml:space="preserve"> </w:t>
            </w:r>
            <w:proofErr w:type="spellStart"/>
            <w:r w:rsidRPr="000C37C8">
              <w:rPr>
                <w:sz w:val="18"/>
                <w:lang w:val="pt-BR"/>
              </w:rPr>
              <w:t>Lipidios</w:t>
            </w:r>
            <w:proofErr w:type="spellEnd"/>
            <w:r w:rsidRPr="000C37C8">
              <w:rPr>
                <w:sz w:val="18"/>
                <w:lang w:val="pt-BR"/>
              </w:rPr>
              <w:t xml:space="preserve"> </w:t>
            </w:r>
            <w:proofErr w:type="spellStart"/>
            <w:r w:rsidRPr="000C37C8">
              <w:rPr>
                <w:sz w:val="18"/>
                <w:lang w:val="pt-BR"/>
              </w:rPr>
              <w:t>Minimo</w:t>
            </w:r>
            <w:proofErr w:type="spellEnd"/>
            <w:r w:rsidRPr="000C37C8">
              <w:rPr>
                <w:sz w:val="18"/>
                <w:lang w:val="pt-BR"/>
              </w:rPr>
              <w:t xml:space="preserve"> de 50%; Composta de </w:t>
            </w:r>
            <w:proofErr w:type="spellStart"/>
            <w:r w:rsidRPr="000C37C8">
              <w:rPr>
                <w:sz w:val="18"/>
                <w:lang w:val="pt-BR"/>
              </w:rPr>
              <w:t>Oleos</w:t>
            </w:r>
            <w:proofErr w:type="spellEnd"/>
            <w:r w:rsidRPr="000C37C8">
              <w:rPr>
                <w:sz w:val="18"/>
                <w:lang w:val="pt-BR"/>
              </w:rPr>
              <w:t xml:space="preserve"> Vegetais, Agua, Leite, Sal; Estabilizante, Conservador, Acidulante, Aromatizante e Outros Ingredientes Permitidos; Transportada e Conservada a Uma Temperatura </w:t>
            </w:r>
            <w:proofErr w:type="spellStart"/>
            <w:r w:rsidRPr="000C37C8">
              <w:rPr>
                <w:sz w:val="18"/>
                <w:lang w:val="pt-BR"/>
              </w:rPr>
              <w:t>Nao</w:t>
            </w:r>
            <w:proofErr w:type="spellEnd"/>
            <w:r w:rsidRPr="000C37C8">
              <w:rPr>
                <w:sz w:val="18"/>
                <w:lang w:val="pt-BR"/>
              </w:rPr>
              <w:t xml:space="preserve"> Superior a 16ºc; Embalagem Primaria Hermeticamente Fechada e </w:t>
            </w:r>
            <w:proofErr w:type="spellStart"/>
            <w:r w:rsidRPr="000C37C8">
              <w:rPr>
                <w:sz w:val="18"/>
                <w:lang w:val="pt-BR"/>
              </w:rPr>
              <w:t>Atoxica</w:t>
            </w:r>
            <w:proofErr w:type="spellEnd"/>
            <w:r w:rsidRPr="000C37C8">
              <w:rPr>
                <w:sz w:val="18"/>
                <w:lang w:val="pt-BR"/>
              </w:rPr>
              <w:t xml:space="preserve">; Com Validade </w:t>
            </w:r>
            <w:proofErr w:type="spellStart"/>
            <w:r w:rsidRPr="000C37C8">
              <w:rPr>
                <w:sz w:val="18"/>
                <w:lang w:val="pt-BR"/>
              </w:rPr>
              <w:t>Minima</w:t>
            </w:r>
            <w:proofErr w:type="spellEnd"/>
            <w:r w:rsidRPr="000C37C8">
              <w:rPr>
                <w:sz w:val="18"/>
                <w:lang w:val="pt-BR"/>
              </w:rPr>
              <w:t xml:space="preserve"> de </w:t>
            </w:r>
            <w:proofErr w:type="gramStart"/>
            <w:r w:rsidRPr="000C37C8">
              <w:rPr>
                <w:sz w:val="18"/>
                <w:lang w:val="pt-BR"/>
              </w:rPr>
              <w:t>5</w:t>
            </w:r>
            <w:proofErr w:type="gramEnd"/>
            <w:r w:rsidRPr="000C37C8">
              <w:rPr>
                <w:sz w:val="18"/>
                <w:lang w:val="pt-BR"/>
              </w:rPr>
              <w:t xml:space="preserve"> Meses Na Data Da Entrega; e Suas </w:t>
            </w:r>
            <w:proofErr w:type="spellStart"/>
            <w:r w:rsidRPr="000C37C8">
              <w:rPr>
                <w:sz w:val="18"/>
                <w:lang w:val="pt-BR"/>
              </w:rPr>
              <w:t>Condicoes</w:t>
            </w:r>
            <w:proofErr w:type="spellEnd"/>
            <w:r w:rsidRPr="000C37C8">
              <w:rPr>
                <w:spacing w:val="-6"/>
                <w:sz w:val="18"/>
                <w:lang w:val="pt-BR"/>
              </w:rPr>
              <w:t xml:space="preserve"> </w:t>
            </w:r>
            <w:proofErr w:type="spellStart"/>
            <w:r w:rsidRPr="000C37C8">
              <w:rPr>
                <w:sz w:val="18"/>
                <w:lang w:val="pt-BR"/>
              </w:rPr>
              <w:t>Deverao</w:t>
            </w:r>
            <w:proofErr w:type="spellEnd"/>
            <w:r w:rsidRPr="000C37C8">
              <w:rPr>
                <w:spacing w:val="-5"/>
                <w:sz w:val="18"/>
                <w:lang w:val="pt-BR"/>
              </w:rPr>
              <w:t xml:space="preserve"> </w:t>
            </w:r>
            <w:r w:rsidRPr="000C37C8">
              <w:rPr>
                <w:sz w:val="18"/>
                <w:lang w:val="pt-BR"/>
              </w:rPr>
              <w:t>Estar</w:t>
            </w:r>
            <w:r w:rsidRPr="000C37C8">
              <w:rPr>
                <w:spacing w:val="-5"/>
                <w:sz w:val="18"/>
                <w:lang w:val="pt-BR"/>
              </w:rPr>
              <w:t xml:space="preserve"> </w:t>
            </w:r>
            <w:r w:rsidRPr="000C37C8">
              <w:rPr>
                <w:sz w:val="18"/>
                <w:lang w:val="pt-BR"/>
              </w:rPr>
              <w:t>de</w:t>
            </w:r>
            <w:r w:rsidRPr="000C37C8">
              <w:rPr>
                <w:spacing w:val="-6"/>
                <w:sz w:val="18"/>
                <w:lang w:val="pt-BR"/>
              </w:rPr>
              <w:t xml:space="preserve"> </w:t>
            </w:r>
            <w:r w:rsidRPr="000C37C8">
              <w:rPr>
                <w:sz w:val="18"/>
                <w:lang w:val="pt-BR"/>
              </w:rPr>
              <w:t>Acordo</w:t>
            </w:r>
            <w:r w:rsidRPr="000C37C8">
              <w:rPr>
                <w:spacing w:val="-5"/>
                <w:sz w:val="18"/>
                <w:lang w:val="pt-BR"/>
              </w:rPr>
              <w:t xml:space="preserve"> </w:t>
            </w:r>
            <w:r w:rsidRPr="000C37C8">
              <w:rPr>
                <w:sz w:val="18"/>
                <w:lang w:val="pt-BR"/>
              </w:rPr>
              <w:t>Com</w:t>
            </w:r>
            <w:r w:rsidRPr="000C37C8">
              <w:rPr>
                <w:spacing w:val="-6"/>
                <w:sz w:val="18"/>
                <w:lang w:val="pt-BR"/>
              </w:rPr>
              <w:t xml:space="preserve"> </w:t>
            </w:r>
            <w:r w:rsidRPr="000C37C8">
              <w:rPr>
                <w:sz w:val="18"/>
                <w:lang w:val="pt-BR"/>
              </w:rPr>
              <w:t xml:space="preserve">a </w:t>
            </w:r>
            <w:proofErr w:type="spellStart"/>
            <w:r w:rsidRPr="000C37C8">
              <w:rPr>
                <w:sz w:val="18"/>
                <w:lang w:val="pt-BR"/>
              </w:rPr>
              <w:t>Rdc</w:t>
            </w:r>
            <w:proofErr w:type="spellEnd"/>
            <w:r w:rsidRPr="000C37C8">
              <w:rPr>
                <w:sz w:val="18"/>
                <w:lang w:val="pt-BR"/>
              </w:rPr>
              <w:t xml:space="preserve"> 331/19, In 60/19(</w:t>
            </w:r>
            <w:proofErr w:type="spellStart"/>
            <w:r w:rsidRPr="000C37C8">
              <w:rPr>
                <w:sz w:val="18"/>
                <w:lang w:val="pt-BR"/>
              </w:rPr>
              <w:t>anvisa</w:t>
            </w:r>
            <w:proofErr w:type="spellEnd"/>
            <w:r w:rsidRPr="000C37C8">
              <w:rPr>
                <w:sz w:val="18"/>
                <w:lang w:val="pt-BR"/>
              </w:rPr>
              <w:t xml:space="preserve">), </w:t>
            </w:r>
            <w:proofErr w:type="spellStart"/>
            <w:r w:rsidRPr="000C37C8">
              <w:rPr>
                <w:sz w:val="18"/>
                <w:lang w:val="pt-BR"/>
              </w:rPr>
              <w:t>Rdc</w:t>
            </w:r>
            <w:proofErr w:type="spellEnd"/>
            <w:r w:rsidRPr="000C37C8">
              <w:rPr>
                <w:sz w:val="18"/>
                <w:lang w:val="pt-BR"/>
              </w:rPr>
              <w:t xml:space="preserve"> 259/02, </w:t>
            </w:r>
            <w:proofErr w:type="spellStart"/>
            <w:r w:rsidRPr="000C37C8">
              <w:rPr>
                <w:sz w:val="18"/>
                <w:lang w:val="pt-BR"/>
              </w:rPr>
              <w:t>Rdc</w:t>
            </w:r>
            <w:proofErr w:type="spellEnd"/>
            <w:r w:rsidRPr="000C37C8">
              <w:rPr>
                <w:sz w:val="18"/>
                <w:lang w:val="pt-BR"/>
              </w:rPr>
              <w:t xml:space="preserve"> 360/03, In 66/19(mapa) e </w:t>
            </w:r>
            <w:proofErr w:type="spellStart"/>
            <w:r w:rsidRPr="000C37C8">
              <w:rPr>
                <w:sz w:val="18"/>
                <w:lang w:val="pt-BR"/>
              </w:rPr>
              <w:t>Alteracoes</w:t>
            </w:r>
            <w:proofErr w:type="spellEnd"/>
            <w:r w:rsidRPr="000C37C8">
              <w:rPr>
                <w:sz w:val="18"/>
                <w:lang w:val="pt-BR"/>
              </w:rPr>
              <w:t xml:space="preserve"> Posteriores; Produto Sujeito a </w:t>
            </w:r>
            <w:proofErr w:type="spellStart"/>
            <w:r w:rsidRPr="000C37C8">
              <w:rPr>
                <w:sz w:val="18"/>
                <w:lang w:val="pt-BR"/>
              </w:rPr>
              <w:t>Verificacao</w:t>
            </w:r>
            <w:proofErr w:type="spellEnd"/>
            <w:r w:rsidRPr="000C37C8">
              <w:rPr>
                <w:sz w:val="18"/>
                <w:lang w:val="pt-BR"/>
              </w:rPr>
              <w:t xml:space="preserve"> No Ato Da Entrega Aos Procedimentos Adm. </w:t>
            </w:r>
            <w:r>
              <w:rPr>
                <w:sz w:val="18"/>
              </w:rPr>
              <w:t xml:space="preserve">Deter. </w:t>
            </w:r>
            <w:proofErr w:type="spellStart"/>
            <w:r>
              <w:rPr>
                <w:sz w:val="18"/>
              </w:rPr>
              <w:t>Pela</w:t>
            </w:r>
            <w:proofErr w:type="spellEnd"/>
            <w:r>
              <w:rPr>
                <w:sz w:val="18"/>
              </w:rPr>
              <w:t xml:space="preserve"> </w:t>
            </w:r>
            <w:proofErr w:type="spellStart"/>
            <w:r>
              <w:rPr>
                <w:sz w:val="18"/>
              </w:rPr>
              <w:t>Anvisa</w:t>
            </w:r>
            <w:proofErr w:type="spellEnd"/>
            <w:r>
              <w:rPr>
                <w:sz w:val="18"/>
              </w:rPr>
              <w:t xml:space="preserve"> e </w:t>
            </w:r>
            <w:proofErr w:type="spellStart"/>
            <w:r>
              <w:rPr>
                <w:sz w:val="18"/>
              </w:rPr>
              <w:t>Mapa</w:t>
            </w:r>
            <w:proofErr w:type="spellEnd"/>
            <w:r>
              <w:rPr>
                <w:sz w:val="18"/>
              </w:rPr>
              <w:t>;</w:t>
            </w:r>
          </w:p>
        </w:tc>
        <w:tc>
          <w:tcPr>
            <w:tcW w:w="946" w:type="dxa"/>
            <w:vAlign w:val="center"/>
          </w:tcPr>
          <w:p w14:paraId="3F1087F0" w14:textId="77777777" w:rsidR="00576DF0" w:rsidRDefault="00576DF0" w:rsidP="006D5D7E">
            <w:pPr>
              <w:pStyle w:val="TableParagraph"/>
              <w:spacing w:before="1"/>
              <w:ind w:left="21"/>
              <w:rPr>
                <w:sz w:val="18"/>
              </w:rPr>
            </w:pPr>
            <w:r>
              <w:rPr>
                <w:sz w:val="18"/>
              </w:rPr>
              <w:t>EMB</w:t>
            </w:r>
            <w:r>
              <w:rPr>
                <w:spacing w:val="-3"/>
                <w:sz w:val="18"/>
              </w:rPr>
              <w:t xml:space="preserve"> </w:t>
            </w:r>
            <w:r>
              <w:rPr>
                <w:spacing w:val="-4"/>
                <w:sz w:val="18"/>
              </w:rPr>
              <w:t>500G</w:t>
            </w:r>
          </w:p>
        </w:tc>
        <w:tc>
          <w:tcPr>
            <w:tcW w:w="614" w:type="dxa"/>
            <w:vAlign w:val="center"/>
          </w:tcPr>
          <w:p w14:paraId="783BE4A4" w14:textId="77777777" w:rsidR="00576DF0" w:rsidRDefault="00576DF0" w:rsidP="006D5D7E">
            <w:pPr>
              <w:pStyle w:val="TableParagraph"/>
              <w:spacing w:before="1"/>
              <w:ind w:left="21"/>
              <w:jc w:val="center"/>
              <w:rPr>
                <w:sz w:val="18"/>
              </w:rPr>
            </w:pPr>
            <w:r>
              <w:rPr>
                <w:spacing w:val="-5"/>
                <w:sz w:val="18"/>
              </w:rPr>
              <w:t>50</w:t>
            </w:r>
          </w:p>
        </w:tc>
        <w:tc>
          <w:tcPr>
            <w:tcW w:w="992" w:type="dxa"/>
            <w:vAlign w:val="center"/>
          </w:tcPr>
          <w:p w14:paraId="2CBF5B58" w14:textId="77777777" w:rsidR="00576DF0" w:rsidRPr="00AD075B" w:rsidRDefault="00576DF0" w:rsidP="006D5D7E">
            <w:pPr>
              <w:rPr>
                <w:rFonts w:ascii="Arial" w:eastAsia="Times New Roman" w:hAnsi="Arial" w:cs="Arial"/>
                <w:color w:val="000000"/>
                <w:w w:val="90"/>
                <w:sz w:val="16"/>
                <w:szCs w:val="16"/>
              </w:rPr>
            </w:pPr>
            <w:r>
              <w:rPr>
                <w:rFonts w:ascii="Arial" w:eastAsia="Times New Roman" w:hAnsi="Arial" w:cs="Arial"/>
                <w:color w:val="000000"/>
                <w:sz w:val="16"/>
                <w:szCs w:val="16"/>
              </w:rPr>
              <w:t>R$</w:t>
            </w:r>
          </w:p>
        </w:tc>
        <w:tc>
          <w:tcPr>
            <w:tcW w:w="850" w:type="dxa"/>
            <w:vAlign w:val="center"/>
          </w:tcPr>
          <w:p w14:paraId="44200ADF" w14:textId="77777777" w:rsidR="00576DF0" w:rsidRPr="00AD075B" w:rsidRDefault="00576DF0" w:rsidP="006D5D7E">
            <w:pPr>
              <w:rPr>
                <w:rFonts w:ascii="Arial" w:eastAsia="Times New Roman" w:hAnsi="Arial" w:cs="Arial"/>
                <w:color w:val="000000"/>
                <w:w w:val="90"/>
                <w:sz w:val="16"/>
                <w:szCs w:val="16"/>
              </w:rPr>
            </w:pPr>
            <w:r>
              <w:rPr>
                <w:rFonts w:ascii="Arial" w:eastAsia="Times New Roman" w:hAnsi="Arial" w:cs="Arial"/>
                <w:color w:val="000000"/>
                <w:sz w:val="16"/>
                <w:szCs w:val="16"/>
              </w:rPr>
              <w:t>R$</w:t>
            </w:r>
          </w:p>
        </w:tc>
      </w:tr>
      <w:tr w:rsidR="00576DF0" w14:paraId="3C830CD0" w14:textId="77777777" w:rsidTr="006D5D7E">
        <w:trPr>
          <w:trHeight w:val="2268"/>
        </w:trPr>
        <w:tc>
          <w:tcPr>
            <w:tcW w:w="0" w:type="auto"/>
            <w:vAlign w:val="center"/>
          </w:tcPr>
          <w:p w14:paraId="73A0EABC" w14:textId="77777777" w:rsidR="00576DF0" w:rsidRDefault="00576DF0" w:rsidP="006D5D7E">
            <w:pPr>
              <w:pStyle w:val="TableParagraph"/>
              <w:ind w:left="22"/>
              <w:rPr>
                <w:sz w:val="18"/>
              </w:rPr>
            </w:pPr>
            <w:r>
              <w:rPr>
                <w:spacing w:val="-5"/>
                <w:sz w:val="18"/>
              </w:rPr>
              <w:t>11</w:t>
            </w:r>
          </w:p>
        </w:tc>
        <w:tc>
          <w:tcPr>
            <w:tcW w:w="0" w:type="auto"/>
            <w:vAlign w:val="center"/>
          </w:tcPr>
          <w:p w14:paraId="7F5A29ED" w14:textId="77777777" w:rsidR="00576DF0" w:rsidRDefault="00576DF0" w:rsidP="006D5D7E">
            <w:pPr>
              <w:pStyle w:val="TableParagraph"/>
              <w:ind w:left="22"/>
              <w:rPr>
                <w:sz w:val="18"/>
              </w:rPr>
            </w:pPr>
            <w:r>
              <w:rPr>
                <w:spacing w:val="-2"/>
                <w:sz w:val="18"/>
              </w:rPr>
              <w:t>4454367</w:t>
            </w:r>
          </w:p>
        </w:tc>
        <w:tc>
          <w:tcPr>
            <w:tcW w:w="909" w:type="dxa"/>
            <w:vAlign w:val="center"/>
          </w:tcPr>
          <w:p w14:paraId="41075E36" w14:textId="77777777" w:rsidR="00576DF0" w:rsidRDefault="00576DF0" w:rsidP="006D5D7E">
            <w:pPr>
              <w:pStyle w:val="TableParagraph"/>
              <w:ind w:left="22"/>
              <w:rPr>
                <w:sz w:val="18"/>
              </w:rPr>
            </w:pPr>
            <w:r>
              <w:rPr>
                <w:spacing w:val="-2"/>
                <w:sz w:val="18"/>
              </w:rPr>
              <w:t>486171</w:t>
            </w:r>
          </w:p>
        </w:tc>
        <w:tc>
          <w:tcPr>
            <w:tcW w:w="3764" w:type="dxa"/>
          </w:tcPr>
          <w:p w14:paraId="52B613DC" w14:textId="77777777" w:rsidR="00576DF0" w:rsidRPr="000C37C8" w:rsidRDefault="00576DF0" w:rsidP="006D5D7E">
            <w:pPr>
              <w:pStyle w:val="TableParagraph"/>
              <w:spacing w:before="24" w:line="268" w:lineRule="auto"/>
              <w:ind w:left="22" w:right="40"/>
              <w:jc w:val="both"/>
              <w:rPr>
                <w:sz w:val="18"/>
                <w:lang w:val="pt-BR"/>
              </w:rPr>
            </w:pPr>
            <w:r w:rsidRPr="000C37C8">
              <w:rPr>
                <w:sz w:val="18"/>
                <w:lang w:val="pt-BR"/>
              </w:rPr>
              <w:t xml:space="preserve">Suco de </w:t>
            </w:r>
            <w:proofErr w:type="spellStart"/>
            <w:r w:rsidRPr="000C37C8">
              <w:rPr>
                <w:sz w:val="18"/>
                <w:lang w:val="pt-BR"/>
              </w:rPr>
              <w:t>Nectar</w:t>
            </w:r>
            <w:proofErr w:type="spellEnd"/>
            <w:r w:rsidRPr="000C37C8">
              <w:rPr>
                <w:sz w:val="18"/>
                <w:lang w:val="pt-BR"/>
              </w:rPr>
              <w:t xml:space="preserve"> Da Fruta; Sabor de Uva; Simples; </w:t>
            </w:r>
            <w:proofErr w:type="gramStart"/>
            <w:r w:rsidRPr="000C37C8">
              <w:rPr>
                <w:sz w:val="18"/>
                <w:lang w:val="pt-BR"/>
              </w:rPr>
              <w:t>Composto Liquido</w:t>
            </w:r>
            <w:proofErr w:type="gramEnd"/>
            <w:r w:rsidRPr="000C37C8">
              <w:rPr>
                <w:sz w:val="18"/>
                <w:lang w:val="pt-BR"/>
              </w:rPr>
              <w:t xml:space="preserve"> de Polpa Concentrada</w:t>
            </w:r>
            <w:r w:rsidRPr="000C37C8">
              <w:rPr>
                <w:spacing w:val="-9"/>
                <w:sz w:val="18"/>
                <w:lang w:val="pt-BR"/>
              </w:rPr>
              <w:t xml:space="preserve"> </w:t>
            </w:r>
            <w:r w:rsidRPr="000C37C8">
              <w:rPr>
                <w:sz w:val="18"/>
                <w:lang w:val="pt-BR"/>
              </w:rPr>
              <w:t>de</w:t>
            </w:r>
            <w:r w:rsidRPr="000C37C8">
              <w:rPr>
                <w:spacing w:val="-9"/>
                <w:sz w:val="18"/>
                <w:lang w:val="pt-BR"/>
              </w:rPr>
              <w:t xml:space="preserve"> </w:t>
            </w:r>
            <w:r w:rsidRPr="000C37C8">
              <w:rPr>
                <w:sz w:val="18"/>
                <w:lang w:val="pt-BR"/>
              </w:rPr>
              <w:t>Uva,</w:t>
            </w:r>
            <w:r w:rsidRPr="000C37C8">
              <w:rPr>
                <w:spacing w:val="-8"/>
                <w:sz w:val="18"/>
                <w:lang w:val="pt-BR"/>
              </w:rPr>
              <w:t xml:space="preserve"> </w:t>
            </w:r>
            <w:r w:rsidRPr="000C37C8">
              <w:rPr>
                <w:sz w:val="18"/>
                <w:lang w:val="pt-BR"/>
              </w:rPr>
              <w:t>Agua</w:t>
            </w:r>
            <w:r w:rsidRPr="000C37C8">
              <w:rPr>
                <w:spacing w:val="-9"/>
                <w:sz w:val="18"/>
                <w:lang w:val="pt-BR"/>
              </w:rPr>
              <w:t xml:space="preserve"> </w:t>
            </w:r>
            <w:proofErr w:type="spellStart"/>
            <w:r w:rsidRPr="000C37C8">
              <w:rPr>
                <w:sz w:val="18"/>
                <w:lang w:val="pt-BR"/>
              </w:rPr>
              <w:t>Potavel</w:t>
            </w:r>
            <w:proofErr w:type="spellEnd"/>
            <w:r w:rsidRPr="000C37C8">
              <w:rPr>
                <w:sz w:val="18"/>
                <w:lang w:val="pt-BR"/>
              </w:rPr>
              <w:t>,</w:t>
            </w:r>
            <w:r w:rsidRPr="000C37C8">
              <w:rPr>
                <w:spacing w:val="-8"/>
                <w:sz w:val="18"/>
                <w:lang w:val="pt-BR"/>
              </w:rPr>
              <w:t xml:space="preserve"> </w:t>
            </w:r>
            <w:proofErr w:type="spellStart"/>
            <w:r w:rsidRPr="000C37C8">
              <w:rPr>
                <w:sz w:val="18"/>
                <w:lang w:val="pt-BR"/>
              </w:rPr>
              <w:t>Acucar</w:t>
            </w:r>
            <w:proofErr w:type="spellEnd"/>
            <w:r w:rsidRPr="000C37C8">
              <w:rPr>
                <w:sz w:val="18"/>
                <w:lang w:val="pt-BR"/>
              </w:rPr>
              <w:t xml:space="preserve">, Podendo Ser Adicionado de </w:t>
            </w:r>
            <w:proofErr w:type="spellStart"/>
            <w:r w:rsidRPr="000C37C8">
              <w:rPr>
                <w:sz w:val="18"/>
                <w:lang w:val="pt-BR"/>
              </w:rPr>
              <w:t>Acidos</w:t>
            </w:r>
            <w:proofErr w:type="spellEnd"/>
            <w:r w:rsidRPr="000C37C8">
              <w:rPr>
                <w:sz w:val="18"/>
                <w:lang w:val="pt-BR"/>
              </w:rPr>
              <w:t xml:space="preserve">; Possuindo No </w:t>
            </w:r>
            <w:proofErr w:type="spellStart"/>
            <w:r w:rsidRPr="000C37C8">
              <w:rPr>
                <w:sz w:val="18"/>
                <w:lang w:val="pt-BR"/>
              </w:rPr>
              <w:t>Minimo</w:t>
            </w:r>
            <w:proofErr w:type="spellEnd"/>
            <w:r w:rsidRPr="000C37C8">
              <w:rPr>
                <w:sz w:val="18"/>
                <w:lang w:val="pt-BR"/>
              </w:rPr>
              <w:t xml:space="preserve"> 50% Da Polpa Da Fruta; Apresentando Sabor e Aroma </w:t>
            </w:r>
            <w:proofErr w:type="spellStart"/>
            <w:r w:rsidRPr="000C37C8">
              <w:rPr>
                <w:sz w:val="18"/>
                <w:lang w:val="pt-BR"/>
              </w:rPr>
              <w:t>Caracteristicos</w:t>
            </w:r>
            <w:proofErr w:type="spellEnd"/>
            <w:r w:rsidRPr="000C37C8">
              <w:rPr>
                <w:sz w:val="18"/>
                <w:lang w:val="pt-BR"/>
              </w:rPr>
              <w:t xml:space="preserve"> e Cor Vermelho Purpura a Vinho; Com Validade </w:t>
            </w:r>
            <w:proofErr w:type="spellStart"/>
            <w:r w:rsidRPr="000C37C8">
              <w:rPr>
                <w:sz w:val="18"/>
                <w:lang w:val="pt-BR"/>
              </w:rPr>
              <w:t>Minima</w:t>
            </w:r>
            <w:proofErr w:type="spellEnd"/>
            <w:r w:rsidRPr="000C37C8">
              <w:rPr>
                <w:sz w:val="18"/>
                <w:lang w:val="pt-BR"/>
              </w:rPr>
              <w:t xml:space="preserve"> de 180 Dias Da Data de </w:t>
            </w:r>
            <w:proofErr w:type="spellStart"/>
            <w:r w:rsidRPr="000C37C8">
              <w:rPr>
                <w:sz w:val="18"/>
                <w:lang w:val="pt-BR"/>
              </w:rPr>
              <w:t>Fabricacao</w:t>
            </w:r>
            <w:proofErr w:type="spellEnd"/>
            <w:r w:rsidRPr="000C37C8">
              <w:rPr>
                <w:sz w:val="18"/>
                <w:lang w:val="pt-BR"/>
              </w:rPr>
              <w:t xml:space="preserve"> e </w:t>
            </w:r>
            <w:proofErr w:type="spellStart"/>
            <w:r w:rsidRPr="000C37C8">
              <w:rPr>
                <w:sz w:val="18"/>
                <w:lang w:val="pt-BR"/>
              </w:rPr>
              <w:t>Minimo</w:t>
            </w:r>
            <w:proofErr w:type="spellEnd"/>
            <w:r w:rsidRPr="000C37C8">
              <w:rPr>
                <w:sz w:val="18"/>
                <w:lang w:val="pt-BR"/>
              </w:rPr>
              <w:t xml:space="preserve"> de 140 Dias</w:t>
            </w:r>
            <w:r w:rsidRPr="000C37C8">
              <w:rPr>
                <w:spacing w:val="-6"/>
                <w:sz w:val="18"/>
                <w:lang w:val="pt-BR"/>
              </w:rPr>
              <w:t xml:space="preserve"> </w:t>
            </w:r>
            <w:r w:rsidRPr="000C37C8">
              <w:rPr>
                <w:sz w:val="18"/>
                <w:lang w:val="pt-BR"/>
              </w:rPr>
              <w:t>Na</w:t>
            </w:r>
            <w:r w:rsidRPr="000C37C8">
              <w:rPr>
                <w:spacing w:val="-6"/>
                <w:sz w:val="18"/>
                <w:lang w:val="pt-BR"/>
              </w:rPr>
              <w:t xml:space="preserve"> </w:t>
            </w:r>
            <w:r w:rsidRPr="000C37C8">
              <w:rPr>
                <w:sz w:val="18"/>
                <w:lang w:val="pt-BR"/>
              </w:rPr>
              <w:t>Data</w:t>
            </w:r>
            <w:r w:rsidRPr="000C37C8">
              <w:rPr>
                <w:spacing w:val="-6"/>
                <w:sz w:val="18"/>
                <w:lang w:val="pt-BR"/>
              </w:rPr>
              <w:t xml:space="preserve"> </w:t>
            </w:r>
            <w:r w:rsidRPr="000C37C8">
              <w:rPr>
                <w:sz w:val="18"/>
                <w:lang w:val="pt-BR"/>
              </w:rPr>
              <w:t>Da</w:t>
            </w:r>
            <w:r w:rsidRPr="000C37C8">
              <w:rPr>
                <w:spacing w:val="-6"/>
                <w:sz w:val="18"/>
                <w:lang w:val="pt-BR"/>
              </w:rPr>
              <w:t xml:space="preserve"> </w:t>
            </w:r>
            <w:r w:rsidRPr="000C37C8">
              <w:rPr>
                <w:sz w:val="18"/>
                <w:lang w:val="pt-BR"/>
              </w:rPr>
              <w:t>Entrega;</w:t>
            </w:r>
            <w:r w:rsidRPr="000C37C8">
              <w:rPr>
                <w:spacing w:val="-6"/>
                <w:sz w:val="18"/>
                <w:lang w:val="pt-BR"/>
              </w:rPr>
              <w:t xml:space="preserve"> </w:t>
            </w:r>
            <w:r w:rsidRPr="000C37C8">
              <w:rPr>
                <w:sz w:val="18"/>
                <w:lang w:val="pt-BR"/>
              </w:rPr>
              <w:t>Com</w:t>
            </w:r>
            <w:r w:rsidRPr="000C37C8">
              <w:rPr>
                <w:spacing w:val="-6"/>
                <w:sz w:val="18"/>
                <w:lang w:val="pt-BR"/>
              </w:rPr>
              <w:t xml:space="preserve"> </w:t>
            </w:r>
            <w:r w:rsidRPr="000C37C8">
              <w:rPr>
                <w:sz w:val="18"/>
                <w:lang w:val="pt-BR"/>
              </w:rPr>
              <w:t xml:space="preserve">Embalagem Primaria Caixa Cartonada </w:t>
            </w:r>
            <w:proofErr w:type="spellStart"/>
            <w:r w:rsidRPr="000C37C8">
              <w:rPr>
                <w:sz w:val="18"/>
                <w:lang w:val="pt-BR"/>
              </w:rPr>
              <w:t>Aluminizada</w:t>
            </w:r>
            <w:proofErr w:type="spellEnd"/>
            <w:r w:rsidRPr="000C37C8">
              <w:rPr>
                <w:sz w:val="18"/>
                <w:lang w:val="pt-BR"/>
              </w:rPr>
              <w:t xml:space="preserve">; e Suas </w:t>
            </w:r>
            <w:proofErr w:type="spellStart"/>
            <w:r w:rsidRPr="000C37C8">
              <w:rPr>
                <w:sz w:val="18"/>
                <w:lang w:val="pt-BR"/>
              </w:rPr>
              <w:t>Condicoes</w:t>
            </w:r>
            <w:proofErr w:type="spellEnd"/>
            <w:r w:rsidRPr="000C37C8">
              <w:rPr>
                <w:sz w:val="18"/>
                <w:lang w:val="pt-BR"/>
              </w:rPr>
              <w:t xml:space="preserve"> </w:t>
            </w:r>
            <w:proofErr w:type="spellStart"/>
            <w:r w:rsidRPr="000C37C8">
              <w:rPr>
                <w:sz w:val="18"/>
                <w:lang w:val="pt-BR"/>
              </w:rPr>
              <w:t>Deverao</w:t>
            </w:r>
            <w:proofErr w:type="spellEnd"/>
            <w:r w:rsidRPr="000C37C8">
              <w:rPr>
                <w:sz w:val="18"/>
                <w:lang w:val="pt-BR"/>
              </w:rPr>
              <w:t xml:space="preserve"> Estar de Acordo Com </w:t>
            </w:r>
            <w:proofErr w:type="spellStart"/>
            <w:r w:rsidRPr="000C37C8">
              <w:rPr>
                <w:sz w:val="18"/>
                <w:lang w:val="pt-BR"/>
              </w:rPr>
              <w:t>Instrucao</w:t>
            </w:r>
            <w:proofErr w:type="spellEnd"/>
            <w:r w:rsidRPr="000C37C8">
              <w:rPr>
                <w:sz w:val="18"/>
                <w:lang w:val="pt-BR"/>
              </w:rPr>
              <w:t xml:space="preserve"> Normativa 42/13(mapa),</w:t>
            </w:r>
            <w:proofErr w:type="spellStart"/>
            <w:r w:rsidRPr="000C37C8">
              <w:rPr>
                <w:sz w:val="18"/>
                <w:lang w:val="pt-BR"/>
              </w:rPr>
              <w:t>Rdc</w:t>
            </w:r>
            <w:proofErr w:type="spellEnd"/>
            <w:r w:rsidRPr="000C37C8">
              <w:rPr>
                <w:spacing w:val="-6"/>
                <w:sz w:val="18"/>
                <w:lang w:val="pt-BR"/>
              </w:rPr>
              <w:t xml:space="preserve"> </w:t>
            </w:r>
            <w:r w:rsidRPr="000C37C8">
              <w:rPr>
                <w:sz w:val="18"/>
                <w:lang w:val="pt-BR"/>
              </w:rPr>
              <w:t>12/01,</w:t>
            </w:r>
            <w:r w:rsidRPr="000C37C8">
              <w:rPr>
                <w:spacing w:val="-4"/>
                <w:sz w:val="18"/>
                <w:lang w:val="pt-BR"/>
              </w:rPr>
              <w:t xml:space="preserve"> </w:t>
            </w:r>
            <w:proofErr w:type="spellStart"/>
            <w:r w:rsidRPr="000C37C8">
              <w:rPr>
                <w:sz w:val="18"/>
                <w:lang w:val="pt-BR"/>
              </w:rPr>
              <w:t>Rdc</w:t>
            </w:r>
            <w:proofErr w:type="spellEnd"/>
            <w:r w:rsidRPr="000C37C8">
              <w:rPr>
                <w:spacing w:val="-6"/>
                <w:sz w:val="18"/>
                <w:lang w:val="pt-BR"/>
              </w:rPr>
              <w:t xml:space="preserve"> </w:t>
            </w:r>
            <w:r w:rsidRPr="000C37C8">
              <w:rPr>
                <w:sz w:val="18"/>
                <w:lang w:val="pt-BR"/>
              </w:rPr>
              <w:t>259/02,rdc</w:t>
            </w:r>
            <w:r w:rsidRPr="000C37C8">
              <w:rPr>
                <w:spacing w:val="-5"/>
                <w:sz w:val="18"/>
                <w:lang w:val="pt-BR"/>
              </w:rPr>
              <w:t xml:space="preserve"> </w:t>
            </w:r>
            <w:r w:rsidRPr="000C37C8">
              <w:rPr>
                <w:sz w:val="18"/>
                <w:lang w:val="pt-BR"/>
              </w:rPr>
              <w:t>360/03,rdc</w:t>
            </w:r>
            <w:r w:rsidRPr="000C37C8">
              <w:rPr>
                <w:spacing w:val="-5"/>
                <w:sz w:val="18"/>
                <w:lang w:val="pt-BR"/>
              </w:rPr>
              <w:t xml:space="preserve"> 05</w:t>
            </w:r>
            <w:r w:rsidRPr="000C37C8">
              <w:rPr>
                <w:sz w:val="18"/>
                <w:lang w:val="pt-BR"/>
              </w:rPr>
              <w:t>/07,rdc</w:t>
            </w:r>
            <w:r w:rsidRPr="000C37C8">
              <w:rPr>
                <w:spacing w:val="-9"/>
                <w:sz w:val="18"/>
                <w:lang w:val="pt-BR"/>
              </w:rPr>
              <w:t xml:space="preserve"> </w:t>
            </w:r>
            <w:r w:rsidRPr="000C37C8">
              <w:rPr>
                <w:sz w:val="18"/>
                <w:lang w:val="pt-BR"/>
              </w:rPr>
              <w:t>14/14</w:t>
            </w:r>
            <w:r w:rsidRPr="000C37C8">
              <w:rPr>
                <w:spacing w:val="-8"/>
                <w:sz w:val="18"/>
                <w:lang w:val="pt-BR"/>
              </w:rPr>
              <w:t xml:space="preserve"> </w:t>
            </w:r>
            <w:r w:rsidRPr="000C37C8">
              <w:rPr>
                <w:sz w:val="18"/>
                <w:lang w:val="pt-BR"/>
              </w:rPr>
              <w:t>e</w:t>
            </w:r>
            <w:r w:rsidRPr="000C37C8">
              <w:rPr>
                <w:spacing w:val="-9"/>
                <w:sz w:val="18"/>
                <w:lang w:val="pt-BR"/>
              </w:rPr>
              <w:t xml:space="preserve"> </w:t>
            </w:r>
            <w:proofErr w:type="spellStart"/>
            <w:r w:rsidRPr="000C37C8">
              <w:rPr>
                <w:sz w:val="18"/>
                <w:lang w:val="pt-BR"/>
              </w:rPr>
              <w:t>Alteracoes</w:t>
            </w:r>
            <w:proofErr w:type="spellEnd"/>
            <w:r w:rsidRPr="000C37C8">
              <w:rPr>
                <w:sz w:val="18"/>
                <w:lang w:val="pt-BR"/>
              </w:rPr>
              <w:t>;</w:t>
            </w:r>
            <w:r w:rsidRPr="000C37C8">
              <w:rPr>
                <w:spacing w:val="-9"/>
                <w:sz w:val="18"/>
                <w:lang w:val="pt-BR"/>
              </w:rPr>
              <w:t xml:space="preserve"> </w:t>
            </w:r>
            <w:r w:rsidRPr="000C37C8">
              <w:rPr>
                <w:sz w:val="18"/>
                <w:lang w:val="pt-BR"/>
              </w:rPr>
              <w:t>Produto</w:t>
            </w:r>
            <w:r w:rsidRPr="000C37C8">
              <w:rPr>
                <w:spacing w:val="-8"/>
                <w:sz w:val="18"/>
                <w:lang w:val="pt-BR"/>
              </w:rPr>
              <w:t xml:space="preserve"> </w:t>
            </w:r>
            <w:r w:rsidRPr="000C37C8">
              <w:rPr>
                <w:sz w:val="18"/>
                <w:lang w:val="pt-BR"/>
              </w:rPr>
              <w:t xml:space="preserve">Sujeito a </w:t>
            </w:r>
            <w:proofErr w:type="spellStart"/>
            <w:r w:rsidRPr="000C37C8">
              <w:rPr>
                <w:sz w:val="18"/>
                <w:lang w:val="pt-BR"/>
              </w:rPr>
              <w:t>Verificacao</w:t>
            </w:r>
            <w:proofErr w:type="spellEnd"/>
            <w:r w:rsidRPr="000C37C8">
              <w:rPr>
                <w:sz w:val="18"/>
                <w:lang w:val="pt-BR"/>
              </w:rPr>
              <w:t xml:space="preserve"> No Ato Da Entrega Aos </w:t>
            </w:r>
            <w:proofErr w:type="spellStart"/>
            <w:r w:rsidRPr="000C37C8">
              <w:rPr>
                <w:sz w:val="18"/>
                <w:lang w:val="pt-BR"/>
              </w:rPr>
              <w:t>Proced</w:t>
            </w:r>
            <w:proofErr w:type="spellEnd"/>
            <w:r w:rsidRPr="000C37C8">
              <w:rPr>
                <w:sz w:val="18"/>
                <w:lang w:val="pt-BR"/>
              </w:rPr>
              <w:t xml:space="preserve">. </w:t>
            </w:r>
            <w:r w:rsidRPr="00605DF9">
              <w:rPr>
                <w:sz w:val="18"/>
                <w:lang w:val="pt-BR"/>
              </w:rPr>
              <w:t xml:space="preserve">Adm. Determinados Pelo Mapa e </w:t>
            </w:r>
            <w:proofErr w:type="gramStart"/>
            <w:r w:rsidRPr="00605DF9">
              <w:rPr>
                <w:spacing w:val="-2"/>
                <w:sz w:val="18"/>
                <w:lang w:val="pt-BR"/>
              </w:rPr>
              <w:t>Anvisa</w:t>
            </w:r>
            <w:proofErr w:type="gramEnd"/>
            <w:r w:rsidRPr="00605DF9">
              <w:rPr>
                <w:spacing w:val="-2"/>
                <w:sz w:val="18"/>
                <w:lang w:val="pt-BR"/>
              </w:rPr>
              <w:t>;</w:t>
            </w:r>
          </w:p>
        </w:tc>
        <w:tc>
          <w:tcPr>
            <w:tcW w:w="946" w:type="dxa"/>
            <w:vAlign w:val="center"/>
          </w:tcPr>
          <w:p w14:paraId="2E24BB63" w14:textId="77777777" w:rsidR="00576DF0" w:rsidRDefault="00576DF0" w:rsidP="006D5D7E">
            <w:pPr>
              <w:pStyle w:val="TableParagraph"/>
              <w:ind w:left="21"/>
              <w:rPr>
                <w:sz w:val="18"/>
              </w:rPr>
            </w:pPr>
            <w:r>
              <w:rPr>
                <w:sz w:val="18"/>
              </w:rPr>
              <w:t>CX</w:t>
            </w:r>
            <w:r>
              <w:rPr>
                <w:spacing w:val="-2"/>
                <w:sz w:val="18"/>
              </w:rPr>
              <w:t xml:space="preserve"> </w:t>
            </w:r>
            <w:r>
              <w:rPr>
                <w:spacing w:val="-5"/>
                <w:sz w:val="18"/>
              </w:rPr>
              <w:t>1L</w:t>
            </w:r>
          </w:p>
        </w:tc>
        <w:tc>
          <w:tcPr>
            <w:tcW w:w="614" w:type="dxa"/>
            <w:vAlign w:val="center"/>
          </w:tcPr>
          <w:p w14:paraId="52357DFC" w14:textId="77777777" w:rsidR="00576DF0" w:rsidRDefault="00576DF0" w:rsidP="006D5D7E">
            <w:pPr>
              <w:pStyle w:val="TableParagraph"/>
              <w:ind w:left="21"/>
              <w:jc w:val="center"/>
              <w:rPr>
                <w:sz w:val="18"/>
              </w:rPr>
            </w:pPr>
            <w:r>
              <w:rPr>
                <w:spacing w:val="-5"/>
                <w:sz w:val="18"/>
              </w:rPr>
              <w:t>55</w:t>
            </w:r>
          </w:p>
        </w:tc>
        <w:tc>
          <w:tcPr>
            <w:tcW w:w="992" w:type="dxa"/>
            <w:vAlign w:val="center"/>
          </w:tcPr>
          <w:p w14:paraId="692F0F26" w14:textId="77777777" w:rsidR="00576DF0" w:rsidRPr="00AD075B" w:rsidRDefault="00576DF0" w:rsidP="006D5D7E">
            <w:pPr>
              <w:rPr>
                <w:rFonts w:ascii="Arial" w:eastAsia="Times New Roman" w:hAnsi="Arial" w:cs="Arial"/>
                <w:color w:val="000000"/>
                <w:w w:val="90"/>
                <w:sz w:val="16"/>
                <w:szCs w:val="16"/>
              </w:rPr>
            </w:pPr>
            <w:r>
              <w:rPr>
                <w:rFonts w:ascii="Arial" w:eastAsia="Times New Roman" w:hAnsi="Arial" w:cs="Arial"/>
                <w:color w:val="000000"/>
                <w:sz w:val="16"/>
                <w:szCs w:val="16"/>
              </w:rPr>
              <w:t>R$</w:t>
            </w:r>
          </w:p>
        </w:tc>
        <w:tc>
          <w:tcPr>
            <w:tcW w:w="850" w:type="dxa"/>
            <w:vAlign w:val="center"/>
          </w:tcPr>
          <w:p w14:paraId="4D652681" w14:textId="77777777" w:rsidR="00576DF0" w:rsidRPr="00AD075B" w:rsidRDefault="00576DF0" w:rsidP="006D5D7E">
            <w:pPr>
              <w:rPr>
                <w:rFonts w:ascii="Arial" w:eastAsia="Times New Roman" w:hAnsi="Arial" w:cs="Arial"/>
                <w:color w:val="000000"/>
                <w:w w:val="90"/>
                <w:sz w:val="16"/>
                <w:szCs w:val="16"/>
              </w:rPr>
            </w:pPr>
            <w:r>
              <w:rPr>
                <w:rFonts w:ascii="Arial" w:eastAsia="Times New Roman" w:hAnsi="Arial" w:cs="Arial"/>
                <w:color w:val="000000"/>
                <w:sz w:val="16"/>
                <w:szCs w:val="16"/>
              </w:rPr>
              <w:t>R$</w:t>
            </w:r>
          </w:p>
        </w:tc>
      </w:tr>
      <w:tr w:rsidR="00576DF0" w14:paraId="0F29545D" w14:textId="77777777" w:rsidTr="006D5D7E">
        <w:tblPrEx>
          <w:tblLook w:val="04A0" w:firstRow="1" w:lastRow="0" w:firstColumn="1" w:lastColumn="0" w:noHBand="0" w:noVBand="1"/>
        </w:tblPrEx>
        <w:trPr>
          <w:trHeight w:val="2584"/>
        </w:trPr>
        <w:tc>
          <w:tcPr>
            <w:tcW w:w="0" w:type="auto"/>
            <w:vAlign w:val="center"/>
          </w:tcPr>
          <w:p w14:paraId="0A8F5B43" w14:textId="77777777" w:rsidR="00576DF0" w:rsidRDefault="00576DF0" w:rsidP="006D5D7E">
            <w:pPr>
              <w:pStyle w:val="TableParagraph"/>
              <w:ind w:left="22"/>
              <w:rPr>
                <w:sz w:val="18"/>
              </w:rPr>
            </w:pPr>
            <w:r>
              <w:rPr>
                <w:spacing w:val="-5"/>
                <w:sz w:val="18"/>
              </w:rPr>
              <w:t>12</w:t>
            </w:r>
          </w:p>
        </w:tc>
        <w:tc>
          <w:tcPr>
            <w:tcW w:w="0" w:type="auto"/>
            <w:vAlign w:val="center"/>
          </w:tcPr>
          <w:p w14:paraId="38ACC8B2" w14:textId="77777777" w:rsidR="00576DF0" w:rsidRDefault="00576DF0" w:rsidP="006D5D7E">
            <w:pPr>
              <w:pStyle w:val="TableParagraph"/>
              <w:ind w:left="22"/>
              <w:rPr>
                <w:sz w:val="18"/>
              </w:rPr>
            </w:pPr>
            <w:r>
              <w:rPr>
                <w:spacing w:val="-2"/>
                <w:sz w:val="18"/>
              </w:rPr>
              <w:t>4454332</w:t>
            </w:r>
          </w:p>
        </w:tc>
        <w:tc>
          <w:tcPr>
            <w:tcW w:w="909" w:type="dxa"/>
            <w:vAlign w:val="center"/>
          </w:tcPr>
          <w:p w14:paraId="579C26B6" w14:textId="77777777" w:rsidR="00576DF0" w:rsidRDefault="00576DF0" w:rsidP="006D5D7E">
            <w:pPr>
              <w:pStyle w:val="TableParagraph"/>
              <w:ind w:left="22"/>
              <w:rPr>
                <w:sz w:val="18"/>
              </w:rPr>
            </w:pPr>
            <w:r>
              <w:rPr>
                <w:spacing w:val="-2"/>
                <w:sz w:val="18"/>
              </w:rPr>
              <w:t>298880</w:t>
            </w:r>
          </w:p>
        </w:tc>
        <w:tc>
          <w:tcPr>
            <w:tcW w:w="3764" w:type="dxa"/>
          </w:tcPr>
          <w:p w14:paraId="1C85E9FD" w14:textId="77777777" w:rsidR="00576DF0" w:rsidRPr="000C37C8" w:rsidRDefault="00576DF0" w:rsidP="006D5D7E">
            <w:pPr>
              <w:pStyle w:val="TableParagraph"/>
              <w:spacing w:before="24" w:line="268" w:lineRule="auto"/>
              <w:ind w:left="22" w:right="101"/>
              <w:jc w:val="both"/>
              <w:rPr>
                <w:sz w:val="18"/>
                <w:lang w:val="pt-BR"/>
              </w:rPr>
            </w:pPr>
            <w:r w:rsidRPr="000C37C8">
              <w:rPr>
                <w:sz w:val="18"/>
                <w:lang w:val="pt-BR"/>
              </w:rPr>
              <w:t>Suco</w:t>
            </w:r>
            <w:r w:rsidRPr="000C37C8">
              <w:rPr>
                <w:spacing w:val="-6"/>
                <w:sz w:val="18"/>
                <w:lang w:val="pt-BR"/>
              </w:rPr>
              <w:t xml:space="preserve"> </w:t>
            </w:r>
            <w:r w:rsidRPr="000C37C8">
              <w:rPr>
                <w:sz w:val="18"/>
                <w:lang w:val="pt-BR"/>
              </w:rPr>
              <w:t>de</w:t>
            </w:r>
            <w:r w:rsidRPr="000C37C8">
              <w:rPr>
                <w:spacing w:val="-7"/>
                <w:sz w:val="18"/>
                <w:lang w:val="pt-BR"/>
              </w:rPr>
              <w:t xml:space="preserve"> </w:t>
            </w:r>
            <w:proofErr w:type="spellStart"/>
            <w:r w:rsidRPr="000C37C8">
              <w:rPr>
                <w:sz w:val="18"/>
                <w:lang w:val="pt-BR"/>
              </w:rPr>
              <w:t>Nectar</w:t>
            </w:r>
            <w:proofErr w:type="spellEnd"/>
            <w:r w:rsidRPr="000C37C8">
              <w:rPr>
                <w:spacing w:val="-6"/>
                <w:sz w:val="18"/>
                <w:lang w:val="pt-BR"/>
              </w:rPr>
              <w:t xml:space="preserve"> </w:t>
            </w:r>
            <w:r w:rsidRPr="000C37C8">
              <w:rPr>
                <w:sz w:val="18"/>
                <w:lang w:val="pt-BR"/>
              </w:rPr>
              <w:t>Da</w:t>
            </w:r>
            <w:r w:rsidRPr="000C37C8">
              <w:rPr>
                <w:spacing w:val="-7"/>
                <w:sz w:val="18"/>
                <w:lang w:val="pt-BR"/>
              </w:rPr>
              <w:t xml:space="preserve"> </w:t>
            </w:r>
            <w:r w:rsidRPr="000C37C8">
              <w:rPr>
                <w:sz w:val="18"/>
                <w:lang w:val="pt-BR"/>
              </w:rPr>
              <w:t>Fruta;</w:t>
            </w:r>
            <w:r w:rsidRPr="000C37C8">
              <w:rPr>
                <w:spacing w:val="-7"/>
                <w:sz w:val="18"/>
                <w:lang w:val="pt-BR"/>
              </w:rPr>
              <w:t xml:space="preserve"> </w:t>
            </w:r>
            <w:r w:rsidRPr="000C37C8">
              <w:rPr>
                <w:sz w:val="18"/>
                <w:lang w:val="pt-BR"/>
              </w:rPr>
              <w:t>Sabor</w:t>
            </w:r>
            <w:r w:rsidRPr="000C37C8">
              <w:rPr>
                <w:spacing w:val="-6"/>
                <w:sz w:val="18"/>
                <w:lang w:val="pt-BR"/>
              </w:rPr>
              <w:t xml:space="preserve"> </w:t>
            </w:r>
            <w:r w:rsidRPr="000C37C8">
              <w:rPr>
                <w:sz w:val="18"/>
                <w:lang w:val="pt-BR"/>
              </w:rPr>
              <w:t>de</w:t>
            </w:r>
            <w:r w:rsidRPr="000C37C8">
              <w:rPr>
                <w:spacing w:val="-7"/>
                <w:sz w:val="18"/>
                <w:lang w:val="pt-BR"/>
              </w:rPr>
              <w:t xml:space="preserve"> </w:t>
            </w:r>
            <w:r w:rsidRPr="000C37C8">
              <w:rPr>
                <w:sz w:val="18"/>
                <w:lang w:val="pt-BR"/>
              </w:rPr>
              <w:t xml:space="preserve">Laranja; Simples; Composto Liquido de Polpa Concentrada de </w:t>
            </w:r>
            <w:proofErr w:type="spellStart"/>
            <w:proofErr w:type="gramStart"/>
            <w:r w:rsidRPr="000C37C8">
              <w:rPr>
                <w:sz w:val="18"/>
                <w:lang w:val="pt-BR"/>
              </w:rPr>
              <w:t>Laranja,</w:t>
            </w:r>
            <w:proofErr w:type="gramEnd"/>
            <w:r w:rsidRPr="000C37C8">
              <w:rPr>
                <w:sz w:val="18"/>
                <w:lang w:val="pt-BR"/>
              </w:rPr>
              <w:t>agua</w:t>
            </w:r>
            <w:proofErr w:type="spellEnd"/>
            <w:r w:rsidRPr="000C37C8">
              <w:rPr>
                <w:sz w:val="18"/>
                <w:lang w:val="pt-BR"/>
              </w:rPr>
              <w:t xml:space="preserve"> </w:t>
            </w:r>
            <w:proofErr w:type="spellStart"/>
            <w:r w:rsidRPr="000C37C8">
              <w:rPr>
                <w:sz w:val="18"/>
                <w:lang w:val="pt-BR"/>
              </w:rPr>
              <w:t>Potavel</w:t>
            </w:r>
            <w:proofErr w:type="spellEnd"/>
            <w:r w:rsidRPr="000C37C8">
              <w:rPr>
                <w:sz w:val="18"/>
                <w:lang w:val="pt-BR"/>
              </w:rPr>
              <w:t xml:space="preserve">, </w:t>
            </w:r>
            <w:proofErr w:type="spellStart"/>
            <w:r w:rsidRPr="000C37C8">
              <w:rPr>
                <w:sz w:val="18"/>
                <w:lang w:val="pt-BR"/>
              </w:rPr>
              <w:t>acucar</w:t>
            </w:r>
            <w:proofErr w:type="spellEnd"/>
            <w:r w:rsidRPr="000C37C8">
              <w:rPr>
                <w:spacing w:val="-5"/>
                <w:sz w:val="18"/>
                <w:lang w:val="pt-BR"/>
              </w:rPr>
              <w:t xml:space="preserve"> </w:t>
            </w:r>
            <w:r w:rsidRPr="000C37C8">
              <w:rPr>
                <w:sz w:val="18"/>
                <w:lang w:val="pt-BR"/>
              </w:rPr>
              <w:t>Podendo</w:t>
            </w:r>
            <w:r w:rsidRPr="000C37C8">
              <w:rPr>
                <w:spacing w:val="-5"/>
                <w:sz w:val="18"/>
                <w:lang w:val="pt-BR"/>
              </w:rPr>
              <w:t xml:space="preserve"> </w:t>
            </w:r>
            <w:r w:rsidRPr="000C37C8">
              <w:rPr>
                <w:sz w:val="18"/>
                <w:lang w:val="pt-BR"/>
              </w:rPr>
              <w:t>Ser</w:t>
            </w:r>
            <w:r w:rsidRPr="000C37C8">
              <w:rPr>
                <w:spacing w:val="-5"/>
                <w:sz w:val="18"/>
                <w:lang w:val="pt-BR"/>
              </w:rPr>
              <w:t xml:space="preserve"> </w:t>
            </w:r>
            <w:r w:rsidRPr="000C37C8">
              <w:rPr>
                <w:sz w:val="18"/>
                <w:lang w:val="pt-BR"/>
              </w:rPr>
              <w:t>Adicionado</w:t>
            </w:r>
            <w:r w:rsidRPr="000C37C8">
              <w:rPr>
                <w:spacing w:val="-5"/>
                <w:sz w:val="18"/>
                <w:lang w:val="pt-BR"/>
              </w:rPr>
              <w:t xml:space="preserve"> </w:t>
            </w:r>
            <w:r w:rsidRPr="000C37C8">
              <w:rPr>
                <w:sz w:val="18"/>
                <w:lang w:val="pt-BR"/>
              </w:rPr>
              <w:t>de</w:t>
            </w:r>
            <w:r w:rsidRPr="000C37C8">
              <w:rPr>
                <w:spacing w:val="-5"/>
                <w:sz w:val="18"/>
                <w:lang w:val="pt-BR"/>
              </w:rPr>
              <w:t xml:space="preserve"> </w:t>
            </w:r>
            <w:proofErr w:type="spellStart"/>
            <w:r w:rsidRPr="000C37C8">
              <w:rPr>
                <w:sz w:val="18"/>
                <w:lang w:val="pt-BR"/>
              </w:rPr>
              <w:t>Acidos</w:t>
            </w:r>
            <w:proofErr w:type="spellEnd"/>
            <w:r w:rsidRPr="000C37C8">
              <w:rPr>
                <w:sz w:val="18"/>
                <w:lang w:val="pt-BR"/>
              </w:rPr>
              <w:t xml:space="preserve">; Possuindo No </w:t>
            </w:r>
            <w:proofErr w:type="spellStart"/>
            <w:r w:rsidRPr="000C37C8">
              <w:rPr>
                <w:sz w:val="18"/>
                <w:lang w:val="pt-BR"/>
              </w:rPr>
              <w:t>Minimo</w:t>
            </w:r>
            <w:proofErr w:type="spellEnd"/>
            <w:r w:rsidRPr="000C37C8">
              <w:rPr>
                <w:sz w:val="18"/>
                <w:lang w:val="pt-BR"/>
              </w:rPr>
              <w:t xml:space="preserve"> 50% Da Polpa Da Fruta; Apresentando Sabor e Aroma </w:t>
            </w:r>
            <w:proofErr w:type="spellStart"/>
            <w:r w:rsidRPr="000C37C8">
              <w:rPr>
                <w:sz w:val="18"/>
                <w:lang w:val="pt-BR"/>
              </w:rPr>
              <w:t>Caracteristicos</w:t>
            </w:r>
            <w:proofErr w:type="spellEnd"/>
            <w:r w:rsidRPr="000C37C8">
              <w:rPr>
                <w:sz w:val="18"/>
                <w:lang w:val="pt-BR"/>
              </w:rPr>
              <w:t xml:space="preserve"> e Cor </w:t>
            </w:r>
            <w:proofErr w:type="spellStart"/>
            <w:r w:rsidRPr="000C37C8">
              <w:rPr>
                <w:sz w:val="18"/>
                <w:lang w:val="pt-BR"/>
              </w:rPr>
              <w:t>Propria</w:t>
            </w:r>
            <w:proofErr w:type="spellEnd"/>
            <w:r w:rsidRPr="000C37C8">
              <w:rPr>
                <w:sz w:val="18"/>
                <w:lang w:val="pt-BR"/>
              </w:rPr>
              <w:t xml:space="preserve">; Com Validade </w:t>
            </w:r>
            <w:proofErr w:type="spellStart"/>
            <w:r w:rsidRPr="000C37C8">
              <w:rPr>
                <w:sz w:val="18"/>
                <w:lang w:val="pt-BR"/>
              </w:rPr>
              <w:t>Minima</w:t>
            </w:r>
            <w:proofErr w:type="spellEnd"/>
            <w:r w:rsidRPr="000C37C8">
              <w:rPr>
                <w:sz w:val="18"/>
                <w:lang w:val="pt-BR"/>
              </w:rPr>
              <w:t xml:space="preserve"> de 180 Dias Da Data de </w:t>
            </w:r>
            <w:proofErr w:type="spellStart"/>
            <w:r w:rsidRPr="000C37C8">
              <w:rPr>
                <w:sz w:val="18"/>
                <w:lang w:val="pt-BR"/>
              </w:rPr>
              <w:t>Fabricacao</w:t>
            </w:r>
            <w:proofErr w:type="spellEnd"/>
            <w:r w:rsidRPr="000C37C8">
              <w:rPr>
                <w:sz w:val="18"/>
                <w:lang w:val="pt-BR"/>
              </w:rPr>
              <w:t xml:space="preserve"> e </w:t>
            </w:r>
            <w:proofErr w:type="spellStart"/>
            <w:r w:rsidRPr="000C37C8">
              <w:rPr>
                <w:sz w:val="18"/>
                <w:lang w:val="pt-BR"/>
              </w:rPr>
              <w:t>Minimo</w:t>
            </w:r>
            <w:proofErr w:type="spellEnd"/>
            <w:r w:rsidRPr="000C37C8">
              <w:rPr>
                <w:sz w:val="18"/>
                <w:lang w:val="pt-BR"/>
              </w:rPr>
              <w:t xml:space="preserve"> de 140 Dias Na Data Da Entrega; Com Embalagem Primaria Caixa Cartonada </w:t>
            </w:r>
            <w:proofErr w:type="spellStart"/>
            <w:r w:rsidRPr="000C37C8">
              <w:rPr>
                <w:sz w:val="18"/>
                <w:lang w:val="pt-BR"/>
              </w:rPr>
              <w:t>Aluminizada</w:t>
            </w:r>
            <w:proofErr w:type="spellEnd"/>
            <w:r w:rsidRPr="000C37C8">
              <w:rPr>
                <w:sz w:val="18"/>
                <w:lang w:val="pt-BR"/>
              </w:rPr>
              <w:t xml:space="preserve">; e Suas </w:t>
            </w:r>
            <w:proofErr w:type="spellStart"/>
            <w:r w:rsidRPr="000C37C8">
              <w:rPr>
                <w:sz w:val="18"/>
                <w:lang w:val="pt-BR"/>
              </w:rPr>
              <w:t>Condicoes</w:t>
            </w:r>
            <w:proofErr w:type="spellEnd"/>
            <w:r w:rsidRPr="000C37C8">
              <w:rPr>
                <w:sz w:val="18"/>
                <w:lang w:val="pt-BR"/>
              </w:rPr>
              <w:t xml:space="preserve"> </w:t>
            </w:r>
            <w:proofErr w:type="spellStart"/>
            <w:r w:rsidRPr="000C37C8">
              <w:rPr>
                <w:sz w:val="18"/>
                <w:lang w:val="pt-BR"/>
              </w:rPr>
              <w:t>Deverao</w:t>
            </w:r>
            <w:proofErr w:type="spellEnd"/>
            <w:r w:rsidRPr="000C37C8">
              <w:rPr>
                <w:sz w:val="18"/>
                <w:lang w:val="pt-BR"/>
              </w:rPr>
              <w:t xml:space="preserve"> Estar de Acordo Com </w:t>
            </w:r>
            <w:proofErr w:type="spellStart"/>
            <w:r w:rsidRPr="000C37C8">
              <w:rPr>
                <w:sz w:val="18"/>
                <w:lang w:val="pt-BR"/>
              </w:rPr>
              <w:t>Instrucao</w:t>
            </w:r>
            <w:proofErr w:type="spellEnd"/>
            <w:r w:rsidRPr="000C37C8">
              <w:rPr>
                <w:sz w:val="18"/>
                <w:lang w:val="pt-BR"/>
              </w:rPr>
              <w:t xml:space="preserve"> Normativa 42/13(mapa), </w:t>
            </w:r>
            <w:proofErr w:type="spellStart"/>
            <w:r w:rsidRPr="000C37C8">
              <w:rPr>
                <w:sz w:val="18"/>
                <w:lang w:val="pt-BR"/>
              </w:rPr>
              <w:t>Rdc</w:t>
            </w:r>
            <w:proofErr w:type="spellEnd"/>
            <w:r w:rsidRPr="000C37C8">
              <w:rPr>
                <w:sz w:val="18"/>
                <w:lang w:val="pt-BR"/>
              </w:rPr>
              <w:t xml:space="preserve"> 12</w:t>
            </w:r>
          </w:p>
          <w:p w14:paraId="586E4887" w14:textId="77777777" w:rsidR="00576DF0" w:rsidRPr="000C37C8" w:rsidRDefault="00576DF0" w:rsidP="006D5D7E">
            <w:pPr>
              <w:pStyle w:val="TableParagraph"/>
              <w:spacing w:line="206" w:lineRule="exact"/>
              <w:ind w:left="22"/>
              <w:jc w:val="both"/>
              <w:rPr>
                <w:sz w:val="18"/>
                <w:lang w:val="pt-BR"/>
              </w:rPr>
            </w:pPr>
            <w:r w:rsidRPr="000C37C8">
              <w:rPr>
                <w:sz w:val="18"/>
                <w:lang w:val="pt-BR"/>
              </w:rPr>
              <w:t>/01,</w:t>
            </w:r>
            <w:r w:rsidRPr="000C37C8">
              <w:rPr>
                <w:spacing w:val="-6"/>
                <w:sz w:val="18"/>
                <w:lang w:val="pt-BR"/>
              </w:rPr>
              <w:t xml:space="preserve"> </w:t>
            </w:r>
            <w:proofErr w:type="spellStart"/>
            <w:r w:rsidRPr="000C37C8">
              <w:rPr>
                <w:sz w:val="18"/>
                <w:lang w:val="pt-BR"/>
              </w:rPr>
              <w:t>Rdc</w:t>
            </w:r>
            <w:proofErr w:type="spellEnd"/>
            <w:r w:rsidRPr="000C37C8">
              <w:rPr>
                <w:spacing w:val="-7"/>
                <w:sz w:val="18"/>
                <w:lang w:val="pt-BR"/>
              </w:rPr>
              <w:t xml:space="preserve"> </w:t>
            </w:r>
            <w:proofErr w:type="gramStart"/>
            <w:r w:rsidRPr="000C37C8">
              <w:rPr>
                <w:sz w:val="18"/>
                <w:lang w:val="pt-BR"/>
              </w:rPr>
              <w:t>259/02,</w:t>
            </w:r>
            <w:proofErr w:type="gramEnd"/>
            <w:r w:rsidRPr="000C37C8">
              <w:rPr>
                <w:sz w:val="18"/>
                <w:lang w:val="pt-BR"/>
              </w:rPr>
              <w:t>rdc</w:t>
            </w:r>
            <w:r w:rsidRPr="000C37C8">
              <w:rPr>
                <w:spacing w:val="-6"/>
                <w:sz w:val="18"/>
                <w:lang w:val="pt-BR"/>
              </w:rPr>
              <w:t xml:space="preserve"> </w:t>
            </w:r>
            <w:r w:rsidRPr="000C37C8">
              <w:rPr>
                <w:sz w:val="18"/>
                <w:lang w:val="pt-BR"/>
              </w:rPr>
              <w:t>360/03,rdc</w:t>
            </w:r>
            <w:r w:rsidRPr="000C37C8">
              <w:rPr>
                <w:spacing w:val="-7"/>
                <w:sz w:val="18"/>
                <w:lang w:val="pt-BR"/>
              </w:rPr>
              <w:t xml:space="preserve"> </w:t>
            </w:r>
            <w:r w:rsidRPr="000C37C8">
              <w:rPr>
                <w:sz w:val="18"/>
                <w:lang w:val="pt-BR"/>
              </w:rPr>
              <w:t>05/07,rdc</w:t>
            </w:r>
            <w:r w:rsidRPr="000C37C8">
              <w:rPr>
                <w:spacing w:val="-6"/>
                <w:sz w:val="18"/>
                <w:lang w:val="pt-BR"/>
              </w:rPr>
              <w:t xml:space="preserve"> </w:t>
            </w:r>
            <w:r w:rsidRPr="000C37C8">
              <w:rPr>
                <w:spacing w:val="-5"/>
                <w:sz w:val="18"/>
                <w:lang w:val="pt-BR"/>
              </w:rPr>
              <w:t>14</w:t>
            </w:r>
          </w:p>
          <w:p w14:paraId="19E15709" w14:textId="77777777" w:rsidR="00576DF0" w:rsidRDefault="00576DF0" w:rsidP="006D5D7E">
            <w:pPr>
              <w:pStyle w:val="TableParagraph"/>
              <w:spacing w:before="7" w:line="232" w:lineRule="exact"/>
              <w:ind w:left="22" w:right="118"/>
              <w:jc w:val="both"/>
              <w:rPr>
                <w:sz w:val="18"/>
              </w:rPr>
            </w:pPr>
            <w:r w:rsidRPr="000C37C8">
              <w:rPr>
                <w:sz w:val="18"/>
                <w:lang w:val="pt-BR"/>
              </w:rPr>
              <w:t xml:space="preserve">/14 e </w:t>
            </w:r>
            <w:proofErr w:type="spellStart"/>
            <w:r w:rsidRPr="000C37C8">
              <w:rPr>
                <w:sz w:val="18"/>
                <w:lang w:val="pt-BR"/>
              </w:rPr>
              <w:t>Alteracoes</w:t>
            </w:r>
            <w:proofErr w:type="spellEnd"/>
            <w:r w:rsidRPr="000C37C8">
              <w:rPr>
                <w:sz w:val="18"/>
                <w:lang w:val="pt-BR"/>
              </w:rPr>
              <w:t xml:space="preserve">; Produto Sujeito a </w:t>
            </w:r>
            <w:proofErr w:type="spellStart"/>
            <w:r w:rsidRPr="000C37C8">
              <w:rPr>
                <w:sz w:val="18"/>
                <w:lang w:val="pt-BR"/>
              </w:rPr>
              <w:t>Verificacao</w:t>
            </w:r>
            <w:proofErr w:type="spellEnd"/>
            <w:r w:rsidRPr="000C37C8">
              <w:rPr>
                <w:sz w:val="18"/>
                <w:lang w:val="pt-BR"/>
              </w:rPr>
              <w:t xml:space="preserve"> No Ato Da Entrega Aos </w:t>
            </w:r>
            <w:proofErr w:type="spellStart"/>
            <w:r w:rsidRPr="000C37C8">
              <w:rPr>
                <w:sz w:val="18"/>
                <w:lang w:val="pt-BR"/>
              </w:rPr>
              <w:t>Proced</w:t>
            </w:r>
            <w:proofErr w:type="spellEnd"/>
            <w:r w:rsidRPr="000C37C8">
              <w:rPr>
                <w:sz w:val="18"/>
                <w:lang w:val="pt-BR"/>
              </w:rPr>
              <w:t>.</w:t>
            </w:r>
            <w:r w:rsidRPr="000C37C8">
              <w:rPr>
                <w:spacing w:val="-8"/>
                <w:sz w:val="18"/>
                <w:lang w:val="pt-BR"/>
              </w:rPr>
              <w:t xml:space="preserve"> </w:t>
            </w:r>
            <w:r>
              <w:rPr>
                <w:sz w:val="18"/>
              </w:rPr>
              <w:t>Adm.</w:t>
            </w:r>
            <w:r>
              <w:rPr>
                <w:spacing w:val="-8"/>
                <w:sz w:val="18"/>
              </w:rPr>
              <w:t xml:space="preserve"> </w:t>
            </w:r>
            <w:proofErr w:type="spellStart"/>
            <w:r>
              <w:rPr>
                <w:sz w:val="18"/>
              </w:rPr>
              <w:t>Determinados</w:t>
            </w:r>
            <w:proofErr w:type="spellEnd"/>
            <w:r>
              <w:rPr>
                <w:spacing w:val="-9"/>
                <w:sz w:val="18"/>
              </w:rPr>
              <w:t xml:space="preserve"> </w:t>
            </w:r>
            <w:proofErr w:type="spellStart"/>
            <w:r>
              <w:rPr>
                <w:sz w:val="18"/>
              </w:rPr>
              <w:t>Pelo</w:t>
            </w:r>
            <w:proofErr w:type="spellEnd"/>
            <w:r>
              <w:rPr>
                <w:spacing w:val="-8"/>
                <w:sz w:val="18"/>
              </w:rPr>
              <w:t xml:space="preserve"> </w:t>
            </w:r>
            <w:proofErr w:type="spellStart"/>
            <w:r>
              <w:rPr>
                <w:sz w:val="18"/>
              </w:rPr>
              <w:t>Mapa</w:t>
            </w:r>
            <w:proofErr w:type="spellEnd"/>
            <w:r>
              <w:rPr>
                <w:spacing w:val="-9"/>
                <w:sz w:val="18"/>
              </w:rPr>
              <w:t xml:space="preserve"> </w:t>
            </w:r>
            <w:r>
              <w:rPr>
                <w:sz w:val="18"/>
              </w:rPr>
              <w:t xml:space="preserve">e </w:t>
            </w:r>
            <w:proofErr w:type="spellStart"/>
            <w:r>
              <w:rPr>
                <w:spacing w:val="-2"/>
                <w:sz w:val="18"/>
              </w:rPr>
              <w:t>Anvisa</w:t>
            </w:r>
            <w:proofErr w:type="spellEnd"/>
            <w:r>
              <w:rPr>
                <w:spacing w:val="-2"/>
                <w:sz w:val="18"/>
              </w:rPr>
              <w:t>;</w:t>
            </w:r>
          </w:p>
        </w:tc>
        <w:tc>
          <w:tcPr>
            <w:tcW w:w="946" w:type="dxa"/>
            <w:vAlign w:val="center"/>
          </w:tcPr>
          <w:p w14:paraId="74D4AEA3" w14:textId="77777777" w:rsidR="00576DF0" w:rsidRDefault="00576DF0" w:rsidP="006D5D7E">
            <w:pPr>
              <w:pStyle w:val="TableParagraph"/>
              <w:ind w:left="21"/>
              <w:rPr>
                <w:sz w:val="18"/>
              </w:rPr>
            </w:pPr>
            <w:r>
              <w:rPr>
                <w:sz w:val="18"/>
              </w:rPr>
              <w:t>CX</w:t>
            </w:r>
            <w:r>
              <w:rPr>
                <w:spacing w:val="-2"/>
                <w:sz w:val="18"/>
              </w:rPr>
              <w:t xml:space="preserve"> </w:t>
            </w:r>
            <w:r>
              <w:rPr>
                <w:spacing w:val="-5"/>
                <w:sz w:val="18"/>
              </w:rPr>
              <w:t>1L</w:t>
            </w:r>
          </w:p>
        </w:tc>
        <w:tc>
          <w:tcPr>
            <w:tcW w:w="614" w:type="dxa"/>
            <w:vAlign w:val="center"/>
          </w:tcPr>
          <w:p w14:paraId="1E3C902A" w14:textId="77777777" w:rsidR="00576DF0" w:rsidRDefault="00576DF0" w:rsidP="006D5D7E">
            <w:pPr>
              <w:pStyle w:val="TableParagraph"/>
              <w:ind w:left="21"/>
              <w:jc w:val="center"/>
              <w:rPr>
                <w:sz w:val="18"/>
              </w:rPr>
            </w:pPr>
            <w:r>
              <w:rPr>
                <w:spacing w:val="-5"/>
                <w:sz w:val="18"/>
              </w:rPr>
              <w:t>50</w:t>
            </w:r>
          </w:p>
        </w:tc>
        <w:tc>
          <w:tcPr>
            <w:tcW w:w="992" w:type="dxa"/>
            <w:vAlign w:val="center"/>
          </w:tcPr>
          <w:p w14:paraId="147352EF" w14:textId="77777777" w:rsidR="00576DF0" w:rsidRPr="00AD075B" w:rsidRDefault="00576DF0" w:rsidP="006D5D7E">
            <w:pPr>
              <w:rPr>
                <w:rFonts w:ascii="Arial" w:eastAsia="Times New Roman" w:hAnsi="Arial" w:cs="Arial"/>
                <w:color w:val="000000"/>
                <w:w w:val="90"/>
                <w:sz w:val="16"/>
                <w:szCs w:val="16"/>
              </w:rPr>
            </w:pPr>
            <w:r>
              <w:rPr>
                <w:rFonts w:ascii="Arial" w:eastAsia="Times New Roman" w:hAnsi="Arial" w:cs="Arial"/>
                <w:color w:val="000000"/>
                <w:sz w:val="16"/>
                <w:szCs w:val="16"/>
              </w:rPr>
              <w:t>R$</w:t>
            </w:r>
          </w:p>
        </w:tc>
        <w:tc>
          <w:tcPr>
            <w:tcW w:w="850" w:type="dxa"/>
            <w:vAlign w:val="center"/>
          </w:tcPr>
          <w:p w14:paraId="27414CBA" w14:textId="77777777" w:rsidR="00576DF0" w:rsidRPr="00AD075B" w:rsidRDefault="00576DF0" w:rsidP="006D5D7E">
            <w:pPr>
              <w:rPr>
                <w:rFonts w:ascii="Arial" w:eastAsia="Times New Roman" w:hAnsi="Arial" w:cs="Arial"/>
                <w:color w:val="000000"/>
                <w:w w:val="90"/>
                <w:sz w:val="16"/>
                <w:szCs w:val="16"/>
              </w:rPr>
            </w:pPr>
            <w:r>
              <w:rPr>
                <w:rFonts w:ascii="Arial" w:eastAsia="Times New Roman" w:hAnsi="Arial" w:cs="Arial"/>
                <w:color w:val="000000"/>
                <w:sz w:val="16"/>
                <w:szCs w:val="16"/>
              </w:rPr>
              <w:t>R$</w:t>
            </w:r>
          </w:p>
        </w:tc>
      </w:tr>
      <w:tr w:rsidR="00576DF0" w14:paraId="6018D0CE" w14:textId="77777777" w:rsidTr="006D5D7E">
        <w:tblPrEx>
          <w:tblLook w:val="04A0" w:firstRow="1" w:lastRow="0" w:firstColumn="1" w:lastColumn="0" w:noHBand="0" w:noVBand="1"/>
        </w:tblPrEx>
        <w:trPr>
          <w:trHeight w:val="1967"/>
        </w:trPr>
        <w:tc>
          <w:tcPr>
            <w:tcW w:w="0" w:type="auto"/>
            <w:vAlign w:val="center"/>
          </w:tcPr>
          <w:p w14:paraId="3F9630A1" w14:textId="77777777" w:rsidR="00576DF0" w:rsidRDefault="00576DF0" w:rsidP="006D5D7E">
            <w:pPr>
              <w:pStyle w:val="TableParagraph"/>
              <w:ind w:left="22"/>
              <w:rPr>
                <w:sz w:val="18"/>
              </w:rPr>
            </w:pPr>
            <w:r>
              <w:rPr>
                <w:spacing w:val="-5"/>
                <w:sz w:val="18"/>
              </w:rPr>
              <w:t>13</w:t>
            </w:r>
          </w:p>
        </w:tc>
        <w:tc>
          <w:tcPr>
            <w:tcW w:w="0" w:type="auto"/>
            <w:vAlign w:val="center"/>
          </w:tcPr>
          <w:p w14:paraId="7FD456D8" w14:textId="77777777" w:rsidR="00576DF0" w:rsidRDefault="00576DF0" w:rsidP="006D5D7E">
            <w:pPr>
              <w:pStyle w:val="TableParagraph"/>
              <w:ind w:left="22"/>
              <w:rPr>
                <w:sz w:val="18"/>
              </w:rPr>
            </w:pPr>
            <w:r>
              <w:rPr>
                <w:spacing w:val="-2"/>
                <w:sz w:val="18"/>
              </w:rPr>
              <w:t>4428692</w:t>
            </w:r>
          </w:p>
        </w:tc>
        <w:tc>
          <w:tcPr>
            <w:tcW w:w="909" w:type="dxa"/>
            <w:vAlign w:val="center"/>
          </w:tcPr>
          <w:p w14:paraId="10148BD1" w14:textId="77777777" w:rsidR="00576DF0" w:rsidRDefault="00576DF0" w:rsidP="006D5D7E">
            <w:pPr>
              <w:pStyle w:val="TableParagraph"/>
              <w:ind w:left="22"/>
              <w:rPr>
                <w:sz w:val="18"/>
              </w:rPr>
            </w:pPr>
            <w:r>
              <w:rPr>
                <w:spacing w:val="-2"/>
                <w:sz w:val="18"/>
              </w:rPr>
              <w:t>463994</w:t>
            </w:r>
          </w:p>
        </w:tc>
        <w:tc>
          <w:tcPr>
            <w:tcW w:w="3764" w:type="dxa"/>
          </w:tcPr>
          <w:p w14:paraId="7F448167" w14:textId="77777777" w:rsidR="00576DF0" w:rsidRDefault="00576DF0" w:rsidP="006D5D7E">
            <w:pPr>
              <w:pStyle w:val="TableParagraph"/>
              <w:spacing w:before="6" w:line="232" w:lineRule="exact"/>
              <w:ind w:left="22" w:right="116"/>
              <w:jc w:val="both"/>
              <w:rPr>
                <w:sz w:val="18"/>
              </w:rPr>
            </w:pPr>
            <w:proofErr w:type="spellStart"/>
            <w:r w:rsidRPr="000C37C8">
              <w:rPr>
                <w:sz w:val="18"/>
                <w:lang w:val="pt-BR"/>
              </w:rPr>
              <w:t>Acucar</w:t>
            </w:r>
            <w:proofErr w:type="spellEnd"/>
            <w:r w:rsidRPr="000C37C8">
              <w:rPr>
                <w:sz w:val="18"/>
                <w:lang w:val="pt-BR"/>
              </w:rPr>
              <w:t>;</w:t>
            </w:r>
            <w:r w:rsidRPr="000C37C8">
              <w:rPr>
                <w:spacing w:val="-8"/>
                <w:sz w:val="18"/>
                <w:lang w:val="pt-BR"/>
              </w:rPr>
              <w:t xml:space="preserve"> </w:t>
            </w:r>
            <w:r w:rsidRPr="000C37C8">
              <w:rPr>
                <w:sz w:val="18"/>
                <w:lang w:val="pt-BR"/>
              </w:rPr>
              <w:t>Refinado;</w:t>
            </w:r>
            <w:r w:rsidRPr="000C37C8">
              <w:rPr>
                <w:spacing w:val="-8"/>
                <w:sz w:val="18"/>
                <w:lang w:val="pt-BR"/>
              </w:rPr>
              <w:t xml:space="preserve"> </w:t>
            </w:r>
            <w:r w:rsidRPr="000C37C8">
              <w:rPr>
                <w:sz w:val="18"/>
                <w:lang w:val="pt-BR"/>
              </w:rPr>
              <w:t>Obtido</w:t>
            </w:r>
            <w:r w:rsidRPr="000C37C8">
              <w:rPr>
                <w:spacing w:val="-7"/>
                <w:sz w:val="18"/>
                <w:lang w:val="pt-BR"/>
              </w:rPr>
              <w:t xml:space="preserve"> </w:t>
            </w:r>
            <w:r w:rsidRPr="000C37C8">
              <w:rPr>
                <w:sz w:val="18"/>
                <w:lang w:val="pt-BR"/>
              </w:rPr>
              <w:t>a</w:t>
            </w:r>
            <w:r w:rsidRPr="000C37C8">
              <w:rPr>
                <w:spacing w:val="-8"/>
                <w:sz w:val="18"/>
                <w:lang w:val="pt-BR"/>
              </w:rPr>
              <w:t xml:space="preserve"> </w:t>
            </w:r>
            <w:r w:rsidRPr="000C37C8">
              <w:rPr>
                <w:sz w:val="18"/>
                <w:lang w:val="pt-BR"/>
              </w:rPr>
              <w:t>Partir</w:t>
            </w:r>
            <w:r w:rsidRPr="000C37C8">
              <w:rPr>
                <w:spacing w:val="-7"/>
                <w:sz w:val="18"/>
                <w:lang w:val="pt-BR"/>
              </w:rPr>
              <w:t xml:space="preserve"> </w:t>
            </w:r>
            <w:r w:rsidRPr="000C37C8">
              <w:rPr>
                <w:sz w:val="18"/>
                <w:lang w:val="pt-BR"/>
              </w:rPr>
              <w:t>do</w:t>
            </w:r>
            <w:r w:rsidRPr="000C37C8">
              <w:rPr>
                <w:spacing w:val="-7"/>
                <w:sz w:val="18"/>
                <w:lang w:val="pt-BR"/>
              </w:rPr>
              <w:t xml:space="preserve"> </w:t>
            </w:r>
            <w:r w:rsidRPr="000C37C8">
              <w:rPr>
                <w:sz w:val="18"/>
                <w:lang w:val="pt-BR"/>
              </w:rPr>
              <w:t xml:space="preserve">Caldo Da Cana de </w:t>
            </w:r>
            <w:proofErr w:type="spellStart"/>
            <w:r w:rsidRPr="000C37C8">
              <w:rPr>
                <w:sz w:val="18"/>
                <w:lang w:val="pt-BR"/>
              </w:rPr>
              <w:t>Acucar</w:t>
            </w:r>
            <w:proofErr w:type="spellEnd"/>
            <w:r w:rsidRPr="000C37C8">
              <w:rPr>
                <w:sz w:val="18"/>
                <w:lang w:val="pt-BR"/>
              </w:rPr>
              <w:t xml:space="preserve">; Com Aspecto, Cor e Odor </w:t>
            </w:r>
            <w:proofErr w:type="spellStart"/>
            <w:r w:rsidRPr="000C37C8">
              <w:rPr>
                <w:sz w:val="18"/>
                <w:lang w:val="pt-BR"/>
              </w:rPr>
              <w:t>Caracteristicos</w:t>
            </w:r>
            <w:proofErr w:type="spellEnd"/>
            <w:r w:rsidRPr="000C37C8">
              <w:rPr>
                <w:sz w:val="18"/>
                <w:lang w:val="pt-BR"/>
              </w:rPr>
              <w:t xml:space="preserve"> e Sabor Doce; </w:t>
            </w:r>
            <w:proofErr w:type="spellStart"/>
            <w:r w:rsidRPr="000C37C8">
              <w:rPr>
                <w:sz w:val="18"/>
                <w:lang w:val="pt-BR"/>
              </w:rPr>
              <w:t>Nao</w:t>
            </w:r>
            <w:proofErr w:type="spellEnd"/>
            <w:r w:rsidRPr="000C37C8">
              <w:rPr>
                <w:sz w:val="18"/>
                <w:lang w:val="pt-BR"/>
              </w:rPr>
              <w:t xml:space="preserve"> Podendo Apresentar Sujidades, Parasitas e Larvas; Embalagem Primaria </w:t>
            </w:r>
            <w:proofErr w:type="spellStart"/>
            <w:r w:rsidRPr="000C37C8">
              <w:rPr>
                <w:sz w:val="18"/>
                <w:lang w:val="pt-BR"/>
              </w:rPr>
              <w:t>Plastica</w:t>
            </w:r>
            <w:proofErr w:type="spellEnd"/>
            <w:r w:rsidRPr="000C37C8">
              <w:rPr>
                <w:sz w:val="18"/>
                <w:lang w:val="pt-BR"/>
              </w:rPr>
              <w:t xml:space="preserve"> </w:t>
            </w:r>
            <w:proofErr w:type="spellStart"/>
            <w:r w:rsidRPr="000C37C8">
              <w:rPr>
                <w:sz w:val="18"/>
                <w:lang w:val="pt-BR"/>
              </w:rPr>
              <w:t>Atoxica</w:t>
            </w:r>
            <w:proofErr w:type="spellEnd"/>
            <w:r w:rsidRPr="000C37C8">
              <w:rPr>
                <w:sz w:val="18"/>
                <w:lang w:val="pt-BR"/>
              </w:rPr>
              <w:t xml:space="preserve"> Devidamente Lacrada; Com Validade</w:t>
            </w:r>
            <w:r w:rsidRPr="000C37C8">
              <w:rPr>
                <w:spacing w:val="-1"/>
                <w:sz w:val="18"/>
                <w:lang w:val="pt-BR"/>
              </w:rPr>
              <w:t xml:space="preserve"> </w:t>
            </w:r>
            <w:proofErr w:type="spellStart"/>
            <w:r w:rsidRPr="000C37C8">
              <w:rPr>
                <w:sz w:val="18"/>
                <w:lang w:val="pt-BR"/>
              </w:rPr>
              <w:t>Minima</w:t>
            </w:r>
            <w:proofErr w:type="spellEnd"/>
            <w:r w:rsidRPr="000C37C8">
              <w:rPr>
                <w:spacing w:val="-1"/>
                <w:sz w:val="18"/>
                <w:lang w:val="pt-BR"/>
              </w:rPr>
              <w:t xml:space="preserve"> </w:t>
            </w:r>
            <w:r w:rsidRPr="000C37C8">
              <w:rPr>
                <w:sz w:val="18"/>
                <w:lang w:val="pt-BR"/>
              </w:rPr>
              <w:t>de</w:t>
            </w:r>
            <w:r w:rsidRPr="000C37C8">
              <w:rPr>
                <w:spacing w:val="-1"/>
                <w:sz w:val="18"/>
                <w:lang w:val="pt-BR"/>
              </w:rPr>
              <w:t xml:space="preserve"> </w:t>
            </w:r>
            <w:r w:rsidRPr="000C37C8">
              <w:rPr>
                <w:sz w:val="18"/>
                <w:lang w:val="pt-BR"/>
              </w:rPr>
              <w:t>10 Meses</w:t>
            </w:r>
            <w:r w:rsidRPr="000C37C8">
              <w:rPr>
                <w:spacing w:val="-1"/>
                <w:sz w:val="18"/>
                <w:lang w:val="pt-BR"/>
              </w:rPr>
              <w:t xml:space="preserve"> </w:t>
            </w:r>
            <w:r w:rsidRPr="000C37C8">
              <w:rPr>
                <w:sz w:val="18"/>
                <w:lang w:val="pt-BR"/>
              </w:rPr>
              <w:t>Na</w:t>
            </w:r>
            <w:r w:rsidRPr="000C37C8">
              <w:rPr>
                <w:spacing w:val="-1"/>
                <w:sz w:val="18"/>
                <w:lang w:val="pt-BR"/>
              </w:rPr>
              <w:t xml:space="preserve"> </w:t>
            </w:r>
            <w:r w:rsidRPr="000C37C8">
              <w:rPr>
                <w:sz w:val="18"/>
                <w:lang w:val="pt-BR"/>
              </w:rPr>
              <w:t>Data</w:t>
            </w:r>
            <w:r w:rsidRPr="000C37C8">
              <w:rPr>
                <w:spacing w:val="-1"/>
                <w:sz w:val="18"/>
                <w:lang w:val="pt-BR"/>
              </w:rPr>
              <w:t xml:space="preserve"> </w:t>
            </w:r>
            <w:r w:rsidRPr="000C37C8">
              <w:rPr>
                <w:sz w:val="18"/>
                <w:lang w:val="pt-BR"/>
              </w:rPr>
              <w:t xml:space="preserve">Da Entrega; e Suas </w:t>
            </w:r>
            <w:proofErr w:type="spellStart"/>
            <w:r w:rsidRPr="000C37C8">
              <w:rPr>
                <w:sz w:val="18"/>
                <w:lang w:val="pt-BR"/>
              </w:rPr>
              <w:t>Condicoes</w:t>
            </w:r>
            <w:proofErr w:type="spellEnd"/>
            <w:r w:rsidRPr="000C37C8">
              <w:rPr>
                <w:sz w:val="18"/>
                <w:lang w:val="pt-BR"/>
              </w:rPr>
              <w:t xml:space="preserve"> </w:t>
            </w:r>
            <w:proofErr w:type="spellStart"/>
            <w:r w:rsidRPr="000C37C8">
              <w:rPr>
                <w:sz w:val="18"/>
                <w:lang w:val="pt-BR"/>
              </w:rPr>
              <w:t>Deverao</w:t>
            </w:r>
            <w:proofErr w:type="spellEnd"/>
            <w:r w:rsidRPr="000C37C8">
              <w:rPr>
                <w:sz w:val="18"/>
                <w:lang w:val="pt-BR"/>
              </w:rPr>
              <w:t xml:space="preserve"> Estar de Acordo Com a </w:t>
            </w:r>
            <w:proofErr w:type="spellStart"/>
            <w:r w:rsidRPr="000C37C8">
              <w:rPr>
                <w:sz w:val="18"/>
                <w:lang w:val="pt-BR"/>
              </w:rPr>
              <w:t>Resolucao</w:t>
            </w:r>
            <w:proofErr w:type="spellEnd"/>
            <w:r w:rsidRPr="000C37C8">
              <w:rPr>
                <w:sz w:val="18"/>
                <w:lang w:val="pt-BR"/>
              </w:rPr>
              <w:t xml:space="preserve"> </w:t>
            </w:r>
            <w:proofErr w:type="spellStart"/>
            <w:r w:rsidRPr="000C37C8">
              <w:rPr>
                <w:sz w:val="18"/>
                <w:lang w:val="pt-BR"/>
              </w:rPr>
              <w:t>Rdc</w:t>
            </w:r>
            <w:proofErr w:type="spellEnd"/>
            <w:r w:rsidRPr="000C37C8">
              <w:rPr>
                <w:sz w:val="18"/>
                <w:lang w:val="pt-BR"/>
              </w:rPr>
              <w:t xml:space="preserve"> 271/05, </w:t>
            </w:r>
            <w:proofErr w:type="spellStart"/>
            <w:r w:rsidRPr="000C37C8">
              <w:rPr>
                <w:sz w:val="18"/>
                <w:lang w:val="pt-BR"/>
              </w:rPr>
              <w:t>Rdc</w:t>
            </w:r>
            <w:proofErr w:type="spellEnd"/>
            <w:r w:rsidRPr="000C37C8">
              <w:rPr>
                <w:sz w:val="18"/>
                <w:lang w:val="pt-BR"/>
              </w:rPr>
              <w:t xml:space="preserve"> 12/01, </w:t>
            </w:r>
            <w:proofErr w:type="spellStart"/>
            <w:r w:rsidRPr="000C37C8">
              <w:rPr>
                <w:sz w:val="18"/>
                <w:lang w:val="pt-BR"/>
              </w:rPr>
              <w:t>Rdc</w:t>
            </w:r>
            <w:proofErr w:type="spellEnd"/>
            <w:r w:rsidRPr="000C37C8">
              <w:rPr>
                <w:sz w:val="18"/>
                <w:lang w:val="pt-BR"/>
              </w:rPr>
              <w:t xml:space="preserve"> 259/02, </w:t>
            </w:r>
            <w:proofErr w:type="spellStart"/>
            <w:r w:rsidRPr="000C37C8">
              <w:rPr>
                <w:sz w:val="18"/>
                <w:lang w:val="pt-BR"/>
              </w:rPr>
              <w:t>Rdc</w:t>
            </w:r>
            <w:proofErr w:type="spellEnd"/>
            <w:r w:rsidRPr="000C37C8">
              <w:rPr>
                <w:sz w:val="18"/>
                <w:lang w:val="pt-BR"/>
              </w:rPr>
              <w:t xml:space="preserve"> 360/03 e </w:t>
            </w:r>
            <w:proofErr w:type="spellStart"/>
            <w:r w:rsidRPr="000C37C8">
              <w:rPr>
                <w:sz w:val="18"/>
                <w:lang w:val="pt-BR"/>
              </w:rPr>
              <w:t>Alteracoes</w:t>
            </w:r>
            <w:proofErr w:type="spellEnd"/>
            <w:r w:rsidRPr="000C37C8">
              <w:rPr>
                <w:sz w:val="18"/>
                <w:lang w:val="pt-BR"/>
              </w:rPr>
              <w:t xml:space="preserve"> Posteriores; Produto Sujeito a </w:t>
            </w:r>
            <w:proofErr w:type="spellStart"/>
            <w:r w:rsidRPr="000C37C8">
              <w:rPr>
                <w:sz w:val="18"/>
                <w:lang w:val="pt-BR"/>
              </w:rPr>
              <w:t>Verificacao</w:t>
            </w:r>
            <w:proofErr w:type="spellEnd"/>
            <w:r w:rsidRPr="000C37C8">
              <w:rPr>
                <w:sz w:val="18"/>
                <w:lang w:val="pt-BR"/>
              </w:rPr>
              <w:t xml:space="preserve"> No Ato Da Entrega Aos </w:t>
            </w:r>
            <w:proofErr w:type="spellStart"/>
            <w:r w:rsidRPr="000C37C8">
              <w:rPr>
                <w:sz w:val="18"/>
                <w:lang w:val="pt-BR"/>
              </w:rPr>
              <w:t>Proced</w:t>
            </w:r>
            <w:proofErr w:type="spellEnd"/>
            <w:r w:rsidRPr="000C37C8">
              <w:rPr>
                <w:sz w:val="18"/>
                <w:lang w:val="pt-BR"/>
              </w:rPr>
              <w:t xml:space="preserve">. </w:t>
            </w:r>
            <w:r>
              <w:rPr>
                <w:sz w:val="18"/>
              </w:rPr>
              <w:t xml:space="preserve">Adm. </w:t>
            </w:r>
            <w:proofErr w:type="spellStart"/>
            <w:r>
              <w:rPr>
                <w:sz w:val="18"/>
              </w:rPr>
              <w:t>Determinados</w:t>
            </w:r>
            <w:proofErr w:type="spellEnd"/>
            <w:r>
              <w:rPr>
                <w:sz w:val="18"/>
              </w:rPr>
              <w:t xml:space="preserve"> </w:t>
            </w:r>
            <w:proofErr w:type="spellStart"/>
            <w:r>
              <w:rPr>
                <w:sz w:val="18"/>
              </w:rPr>
              <w:t>Pela</w:t>
            </w:r>
            <w:proofErr w:type="spellEnd"/>
            <w:r>
              <w:rPr>
                <w:sz w:val="18"/>
              </w:rPr>
              <w:t xml:space="preserve"> </w:t>
            </w:r>
            <w:proofErr w:type="spellStart"/>
            <w:r>
              <w:rPr>
                <w:sz w:val="18"/>
              </w:rPr>
              <w:t>Anvisa</w:t>
            </w:r>
            <w:proofErr w:type="spellEnd"/>
            <w:r>
              <w:rPr>
                <w:sz w:val="18"/>
              </w:rPr>
              <w:t>;</w:t>
            </w:r>
          </w:p>
        </w:tc>
        <w:tc>
          <w:tcPr>
            <w:tcW w:w="946" w:type="dxa"/>
            <w:vAlign w:val="center"/>
          </w:tcPr>
          <w:p w14:paraId="02253A44" w14:textId="77777777" w:rsidR="00576DF0" w:rsidRDefault="00576DF0" w:rsidP="006D5D7E">
            <w:pPr>
              <w:pStyle w:val="TableParagraph"/>
              <w:ind w:left="21"/>
              <w:rPr>
                <w:sz w:val="18"/>
              </w:rPr>
            </w:pPr>
            <w:r>
              <w:rPr>
                <w:sz w:val="18"/>
              </w:rPr>
              <w:t>EMB</w:t>
            </w:r>
            <w:r>
              <w:rPr>
                <w:spacing w:val="-5"/>
                <w:sz w:val="18"/>
              </w:rPr>
              <w:t xml:space="preserve"> 1KG</w:t>
            </w:r>
          </w:p>
        </w:tc>
        <w:tc>
          <w:tcPr>
            <w:tcW w:w="614" w:type="dxa"/>
            <w:vAlign w:val="center"/>
          </w:tcPr>
          <w:p w14:paraId="69390144" w14:textId="77777777" w:rsidR="00576DF0" w:rsidRDefault="00576DF0" w:rsidP="006D5D7E">
            <w:pPr>
              <w:pStyle w:val="TableParagraph"/>
              <w:ind w:left="21"/>
              <w:jc w:val="center"/>
              <w:rPr>
                <w:sz w:val="18"/>
              </w:rPr>
            </w:pPr>
            <w:r>
              <w:rPr>
                <w:spacing w:val="-5"/>
                <w:sz w:val="18"/>
              </w:rPr>
              <w:t>50</w:t>
            </w:r>
          </w:p>
        </w:tc>
        <w:tc>
          <w:tcPr>
            <w:tcW w:w="992" w:type="dxa"/>
            <w:vAlign w:val="center"/>
          </w:tcPr>
          <w:p w14:paraId="4AF2813F" w14:textId="77777777" w:rsidR="00576DF0" w:rsidRPr="00AD075B" w:rsidRDefault="00576DF0" w:rsidP="006D5D7E">
            <w:pPr>
              <w:rPr>
                <w:rFonts w:ascii="Arial" w:eastAsia="Times New Roman" w:hAnsi="Arial" w:cs="Arial"/>
                <w:color w:val="000000"/>
                <w:w w:val="90"/>
                <w:sz w:val="16"/>
                <w:szCs w:val="16"/>
              </w:rPr>
            </w:pPr>
            <w:r>
              <w:rPr>
                <w:rFonts w:ascii="Arial" w:eastAsia="Times New Roman" w:hAnsi="Arial" w:cs="Arial"/>
                <w:color w:val="000000"/>
                <w:sz w:val="16"/>
                <w:szCs w:val="16"/>
              </w:rPr>
              <w:t>R$</w:t>
            </w:r>
          </w:p>
        </w:tc>
        <w:tc>
          <w:tcPr>
            <w:tcW w:w="850" w:type="dxa"/>
            <w:vAlign w:val="center"/>
          </w:tcPr>
          <w:p w14:paraId="54551BD0" w14:textId="77777777" w:rsidR="00576DF0" w:rsidRPr="00AD075B" w:rsidRDefault="00576DF0" w:rsidP="006D5D7E">
            <w:pPr>
              <w:rPr>
                <w:rFonts w:ascii="Arial" w:eastAsia="Times New Roman" w:hAnsi="Arial" w:cs="Arial"/>
                <w:color w:val="000000"/>
                <w:w w:val="90"/>
                <w:sz w:val="16"/>
                <w:szCs w:val="16"/>
              </w:rPr>
            </w:pPr>
            <w:r>
              <w:rPr>
                <w:rFonts w:ascii="Arial" w:eastAsia="Times New Roman" w:hAnsi="Arial" w:cs="Arial"/>
                <w:color w:val="000000"/>
                <w:sz w:val="16"/>
                <w:szCs w:val="16"/>
              </w:rPr>
              <w:t>R$</w:t>
            </w:r>
          </w:p>
        </w:tc>
      </w:tr>
      <w:tr w:rsidR="00576DF0" w14:paraId="7F445471" w14:textId="77777777" w:rsidTr="006D5D7E">
        <w:tblPrEx>
          <w:tblLook w:val="04A0" w:firstRow="1" w:lastRow="0" w:firstColumn="1" w:lastColumn="0" w:noHBand="0" w:noVBand="1"/>
        </w:tblPrEx>
        <w:trPr>
          <w:trHeight w:val="2690"/>
        </w:trPr>
        <w:tc>
          <w:tcPr>
            <w:tcW w:w="0" w:type="auto"/>
            <w:vAlign w:val="center"/>
          </w:tcPr>
          <w:p w14:paraId="330F4B4C" w14:textId="77777777" w:rsidR="00576DF0" w:rsidRDefault="00576DF0" w:rsidP="006D5D7E">
            <w:pPr>
              <w:pStyle w:val="TableParagraph"/>
              <w:ind w:left="22"/>
              <w:rPr>
                <w:sz w:val="18"/>
              </w:rPr>
            </w:pPr>
            <w:r>
              <w:rPr>
                <w:spacing w:val="-5"/>
                <w:sz w:val="18"/>
              </w:rPr>
              <w:t>14</w:t>
            </w:r>
          </w:p>
        </w:tc>
        <w:tc>
          <w:tcPr>
            <w:tcW w:w="0" w:type="auto"/>
            <w:vAlign w:val="center"/>
          </w:tcPr>
          <w:p w14:paraId="6CC881FE" w14:textId="77777777" w:rsidR="00576DF0" w:rsidRDefault="00576DF0" w:rsidP="006D5D7E">
            <w:pPr>
              <w:pStyle w:val="TableParagraph"/>
              <w:ind w:left="22"/>
              <w:rPr>
                <w:sz w:val="18"/>
              </w:rPr>
            </w:pPr>
            <w:r>
              <w:rPr>
                <w:spacing w:val="-2"/>
                <w:sz w:val="18"/>
              </w:rPr>
              <w:t>4569598</w:t>
            </w:r>
          </w:p>
        </w:tc>
        <w:tc>
          <w:tcPr>
            <w:tcW w:w="909" w:type="dxa"/>
            <w:vAlign w:val="center"/>
          </w:tcPr>
          <w:p w14:paraId="632FCFE1" w14:textId="77777777" w:rsidR="00576DF0" w:rsidRDefault="00576DF0" w:rsidP="006D5D7E">
            <w:pPr>
              <w:pStyle w:val="TableParagraph"/>
              <w:ind w:left="22"/>
              <w:rPr>
                <w:sz w:val="18"/>
              </w:rPr>
            </w:pPr>
            <w:r>
              <w:rPr>
                <w:spacing w:val="-2"/>
                <w:sz w:val="18"/>
              </w:rPr>
              <w:t>460490</w:t>
            </w:r>
          </w:p>
        </w:tc>
        <w:tc>
          <w:tcPr>
            <w:tcW w:w="3764" w:type="dxa"/>
          </w:tcPr>
          <w:p w14:paraId="3C46C614" w14:textId="77777777" w:rsidR="00576DF0" w:rsidRPr="000C37C8" w:rsidRDefault="00576DF0" w:rsidP="006D5D7E">
            <w:pPr>
              <w:pStyle w:val="TableParagraph"/>
              <w:spacing w:before="24" w:line="268" w:lineRule="auto"/>
              <w:ind w:left="22" w:right="80"/>
              <w:jc w:val="both"/>
              <w:rPr>
                <w:sz w:val="18"/>
                <w:lang w:val="pt-BR"/>
              </w:rPr>
            </w:pPr>
            <w:proofErr w:type="spellStart"/>
            <w:r w:rsidRPr="000C37C8">
              <w:rPr>
                <w:sz w:val="18"/>
                <w:lang w:val="pt-BR"/>
              </w:rPr>
              <w:t>Pao</w:t>
            </w:r>
            <w:proofErr w:type="spellEnd"/>
            <w:r w:rsidRPr="000C37C8">
              <w:rPr>
                <w:sz w:val="18"/>
                <w:lang w:val="pt-BR"/>
              </w:rPr>
              <w:t xml:space="preserve"> de Queijo; Congelado, Tipo Coquetel; Composto de Agua, </w:t>
            </w:r>
            <w:proofErr w:type="spellStart"/>
            <w:r w:rsidRPr="000C37C8">
              <w:rPr>
                <w:sz w:val="18"/>
                <w:lang w:val="pt-BR"/>
              </w:rPr>
              <w:t>Fecula</w:t>
            </w:r>
            <w:proofErr w:type="spellEnd"/>
            <w:r w:rsidRPr="000C37C8">
              <w:rPr>
                <w:sz w:val="18"/>
                <w:lang w:val="pt-BR"/>
              </w:rPr>
              <w:t xml:space="preserve"> de Mandioca, Polvilho, Ovo Pasteurizado, </w:t>
            </w:r>
            <w:proofErr w:type="spellStart"/>
            <w:r w:rsidRPr="000C37C8">
              <w:rPr>
                <w:sz w:val="18"/>
                <w:lang w:val="pt-BR"/>
              </w:rPr>
              <w:t>Oleo</w:t>
            </w:r>
            <w:proofErr w:type="spellEnd"/>
            <w:r w:rsidRPr="000C37C8">
              <w:rPr>
                <w:sz w:val="18"/>
                <w:lang w:val="pt-BR"/>
              </w:rPr>
              <w:t xml:space="preserve"> de Soja; Margarina, Queijo, Sal, Leite Em </w:t>
            </w:r>
            <w:proofErr w:type="spellStart"/>
            <w:r w:rsidRPr="000C37C8">
              <w:rPr>
                <w:sz w:val="18"/>
                <w:lang w:val="pt-BR"/>
              </w:rPr>
              <w:t>Po</w:t>
            </w:r>
            <w:proofErr w:type="spellEnd"/>
            <w:r w:rsidRPr="000C37C8">
              <w:rPr>
                <w:sz w:val="18"/>
                <w:lang w:val="pt-BR"/>
              </w:rPr>
              <w:t xml:space="preserve">, Soro de Leite, Aromatizante e Outros Ingredientes Permitidos; Pesando 15 Gramas Cada Unidade; Transportado e Conservado Em Temperatura </w:t>
            </w:r>
            <w:proofErr w:type="spellStart"/>
            <w:r w:rsidRPr="000C37C8">
              <w:rPr>
                <w:sz w:val="18"/>
                <w:lang w:val="pt-BR"/>
              </w:rPr>
              <w:t>Nao</w:t>
            </w:r>
            <w:proofErr w:type="spellEnd"/>
            <w:r w:rsidRPr="000C37C8">
              <w:rPr>
                <w:sz w:val="18"/>
                <w:lang w:val="pt-BR"/>
              </w:rPr>
              <w:t xml:space="preserve"> Superior a</w:t>
            </w:r>
            <w:r w:rsidRPr="000C37C8">
              <w:rPr>
                <w:spacing w:val="-9"/>
                <w:sz w:val="18"/>
                <w:lang w:val="pt-BR"/>
              </w:rPr>
              <w:t xml:space="preserve"> </w:t>
            </w:r>
            <w:r w:rsidRPr="000C37C8">
              <w:rPr>
                <w:sz w:val="18"/>
                <w:lang w:val="pt-BR"/>
              </w:rPr>
              <w:t>-18ºc;</w:t>
            </w:r>
            <w:r w:rsidRPr="000C37C8">
              <w:rPr>
                <w:spacing w:val="-9"/>
                <w:sz w:val="18"/>
                <w:lang w:val="pt-BR"/>
              </w:rPr>
              <w:t xml:space="preserve"> </w:t>
            </w:r>
            <w:r w:rsidRPr="000C37C8">
              <w:rPr>
                <w:sz w:val="18"/>
                <w:lang w:val="pt-BR"/>
              </w:rPr>
              <w:t>Embalagem</w:t>
            </w:r>
            <w:r w:rsidRPr="000C37C8">
              <w:rPr>
                <w:spacing w:val="-9"/>
                <w:sz w:val="18"/>
                <w:lang w:val="pt-BR"/>
              </w:rPr>
              <w:t xml:space="preserve"> </w:t>
            </w:r>
            <w:r w:rsidRPr="000C37C8">
              <w:rPr>
                <w:sz w:val="18"/>
                <w:lang w:val="pt-BR"/>
              </w:rPr>
              <w:t>Primaria</w:t>
            </w:r>
            <w:r w:rsidRPr="000C37C8">
              <w:rPr>
                <w:spacing w:val="-9"/>
                <w:sz w:val="18"/>
                <w:lang w:val="pt-BR"/>
              </w:rPr>
              <w:t xml:space="preserve"> </w:t>
            </w:r>
            <w:r w:rsidRPr="000C37C8">
              <w:rPr>
                <w:sz w:val="18"/>
                <w:lang w:val="pt-BR"/>
              </w:rPr>
              <w:t>Saco</w:t>
            </w:r>
            <w:r w:rsidRPr="000C37C8">
              <w:rPr>
                <w:spacing w:val="-8"/>
                <w:sz w:val="18"/>
                <w:lang w:val="pt-BR"/>
              </w:rPr>
              <w:t xml:space="preserve"> </w:t>
            </w:r>
            <w:proofErr w:type="spellStart"/>
            <w:r w:rsidRPr="000C37C8">
              <w:rPr>
                <w:sz w:val="18"/>
                <w:lang w:val="pt-BR"/>
              </w:rPr>
              <w:t>Plastico</w:t>
            </w:r>
            <w:proofErr w:type="spellEnd"/>
            <w:r w:rsidRPr="000C37C8">
              <w:rPr>
                <w:sz w:val="18"/>
                <w:lang w:val="pt-BR"/>
              </w:rPr>
              <w:t xml:space="preserve">, </w:t>
            </w:r>
            <w:proofErr w:type="spellStart"/>
            <w:r w:rsidRPr="000C37C8">
              <w:rPr>
                <w:sz w:val="18"/>
                <w:lang w:val="pt-BR"/>
              </w:rPr>
              <w:t>Atoxico</w:t>
            </w:r>
            <w:proofErr w:type="spellEnd"/>
            <w:r w:rsidRPr="000C37C8">
              <w:rPr>
                <w:spacing w:val="-2"/>
                <w:sz w:val="18"/>
                <w:lang w:val="pt-BR"/>
              </w:rPr>
              <w:t xml:space="preserve"> </w:t>
            </w:r>
            <w:r w:rsidRPr="000C37C8">
              <w:rPr>
                <w:sz w:val="18"/>
                <w:lang w:val="pt-BR"/>
              </w:rPr>
              <w:t>e</w:t>
            </w:r>
            <w:r w:rsidRPr="000C37C8">
              <w:rPr>
                <w:spacing w:val="-3"/>
                <w:sz w:val="18"/>
                <w:lang w:val="pt-BR"/>
              </w:rPr>
              <w:t xml:space="preserve"> </w:t>
            </w:r>
            <w:r w:rsidRPr="000C37C8">
              <w:rPr>
                <w:sz w:val="18"/>
                <w:lang w:val="pt-BR"/>
              </w:rPr>
              <w:t>Lacrado;</w:t>
            </w:r>
            <w:r w:rsidRPr="000C37C8">
              <w:rPr>
                <w:spacing w:val="-3"/>
                <w:sz w:val="18"/>
                <w:lang w:val="pt-BR"/>
              </w:rPr>
              <w:t xml:space="preserve"> </w:t>
            </w:r>
            <w:r w:rsidRPr="000C37C8">
              <w:rPr>
                <w:sz w:val="18"/>
                <w:lang w:val="pt-BR"/>
              </w:rPr>
              <w:t>Com</w:t>
            </w:r>
            <w:r w:rsidRPr="000C37C8">
              <w:rPr>
                <w:spacing w:val="-3"/>
                <w:sz w:val="18"/>
                <w:lang w:val="pt-BR"/>
              </w:rPr>
              <w:t xml:space="preserve"> </w:t>
            </w:r>
            <w:r w:rsidRPr="000C37C8">
              <w:rPr>
                <w:sz w:val="18"/>
                <w:lang w:val="pt-BR"/>
              </w:rPr>
              <w:t>Prazo</w:t>
            </w:r>
            <w:r w:rsidRPr="000C37C8">
              <w:rPr>
                <w:spacing w:val="-2"/>
                <w:sz w:val="18"/>
                <w:lang w:val="pt-BR"/>
              </w:rPr>
              <w:t xml:space="preserve"> </w:t>
            </w:r>
            <w:r w:rsidRPr="000C37C8">
              <w:rPr>
                <w:sz w:val="18"/>
                <w:lang w:val="pt-BR"/>
              </w:rPr>
              <w:t>de</w:t>
            </w:r>
            <w:r w:rsidRPr="000C37C8">
              <w:rPr>
                <w:spacing w:val="-3"/>
                <w:sz w:val="18"/>
                <w:lang w:val="pt-BR"/>
              </w:rPr>
              <w:t xml:space="preserve"> </w:t>
            </w:r>
            <w:r w:rsidRPr="000C37C8">
              <w:rPr>
                <w:sz w:val="18"/>
                <w:lang w:val="pt-BR"/>
              </w:rPr>
              <w:t xml:space="preserve">Validade </w:t>
            </w:r>
            <w:proofErr w:type="spellStart"/>
            <w:r w:rsidRPr="000C37C8">
              <w:rPr>
                <w:sz w:val="18"/>
                <w:lang w:val="pt-BR"/>
              </w:rPr>
              <w:t>Minima</w:t>
            </w:r>
            <w:proofErr w:type="spellEnd"/>
            <w:r w:rsidRPr="000C37C8">
              <w:rPr>
                <w:sz w:val="18"/>
                <w:lang w:val="pt-BR"/>
              </w:rPr>
              <w:t xml:space="preserve"> de 72 Dias Na Data Da Entrega; e Suas </w:t>
            </w:r>
            <w:proofErr w:type="spellStart"/>
            <w:r w:rsidRPr="000C37C8">
              <w:rPr>
                <w:sz w:val="18"/>
                <w:lang w:val="pt-BR"/>
              </w:rPr>
              <w:t>Condicoes</w:t>
            </w:r>
            <w:proofErr w:type="spellEnd"/>
            <w:r w:rsidRPr="000C37C8">
              <w:rPr>
                <w:sz w:val="18"/>
                <w:lang w:val="pt-BR"/>
              </w:rPr>
              <w:t xml:space="preserve"> </w:t>
            </w:r>
            <w:proofErr w:type="spellStart"/>
            <w:r w:rsidRPr="000C37C8">
              <w:rPr>
                <w:sz w:val="18"/>
                <w:lang w:val="pt-BR"/>
              </w:rPr>
              <w:t>Deverao</w:t>
            </w:r>
            <w:proofErr w:type="spellEnd"/>
            <w:r w:rsidRPr="000C37C8">
              <w:rPr>
                <w:sz w:val="18"/>
                <w:lang w:val="pt-BR"/>
              </w:rPr>
              <w:t xml:space="preserve"> Estar de Acordo Com</w:t>
            </w:r>
            <w:r w:rsidRPr="000C37C8">
              <w:rPr>
                <w:spacing w:val="-4"/>
                <w:sz w:val="18"/>
                <w:lang w:val="pt-BR"/>
              </w:rPr>
              <w:t xml:space="preserve"> </w:t>
            </w:r>
            <w:r w:rsidRPr="000C37C8">
              <w:rPr>
                <w:sz w:val="18"/>
                <w:lang w:val="pt-BR"/>
              </w:rPr>
              <w:t>a</w:t>
            </w:r>
            <w:r w:rsidRPr="000C37C8">
              <w:rPr>
                <w:spacing w:val="-4"/>
                <w:sz w:val="18"/>
                <w:lang w:val="pt-BR"/>
              </w:rPr>
              <w:t xml:space="preserve"> </w:t>
            </w:r>
            <w:proofErr w:type="spellStart"/>
            <w:r w:rsidRPr="000C37C8">
              <w:rPr>
                <w:sz w:val="18"/>
                <w:lang w:val="pt-BR"/>
              </w:rPr>
              <w:t>Rdc</w:t>
            </w:r>
            <w:proofErr w:type="spellEnd"/>
            <w:r w:rsidRPr="000C37C8">
              <w:rPr>
                <w:spacing w:val="-4"/>
                <w:sz w:val="18"/>
                <w:lang w:val="pt-BR"/>
              </w:rPr>
              <w:t xml:space="preserve"> </w:t>
            </w:r>
            <w:r w:rsidRPr="000C37C8">
              <w:rPr>
                <w:sz w:val="18"/>
                <w:lang w:val="pt-BR"/>
              </w:rPr>
              <w:t>12/01,</w:t>
            </w:r>
            <w:r w:rsidRPr="000C37C8">
              <w:rPr>
                <w:spacing w:val="-4"/>
                <w:sz w:val="18"/>
                <w:lang w:val="pt-BR"/>
              </w:rPr>
              <w:t xml:space="preserve"> </w:t>
            </w:r>
            <w:proofErr w:type="spellStart"/>
            <w:r w:rsidRPr="000C37C8">
              <w:rPr>
                <w:sz w:val="18"/>
                <w:lang w:val="pt-BR"/>
              </w:rPr>
              <w:t>Rdc</w:t>
            </w:r>
            <w:proofErr w:type="spellEnd"/>
            <w:r w:rsidRPr="000C37C8">
              <w:rPr>
                <w:spacing w:val="-4"/>
                <w:sz w:val="18"/>
                <w:lang w:val="pt-BR"/>
              </w:rPr>
              <w:t xml:space="preserve"> </w:t>
            </w:r>
            <w:r w:rsidRPr="000C37C8">
              <w:rPr>
                <w:sz w:val="18"/>
                <w:lang w:val="pt-BR"/>
              </w:rPr>
              <w:t>259/02,</w:t>
            </w:r>
            <w:r w:rsidRPr="000C37C8">
              <w:rPr>
                <w:spacing w:val="-4"/>
                <w:sz w:val="18"/>
                <w:lang w:val="pt-BR"/>
              </w:rPr>
              <w:t xml:space="preserve"> </w:t>
            </w:r>
            <w:proofErr w:type="spellStart"/>
            <w:r w:rsidRPr="000C37C8">
              <w:rPr>
                <w:sz w:val="18"/>
                <w:lang w:val="pt-BR"/>
              </w:rPr>
              <w:t>Rdc</w:t>
            </w:r>
            <w:proofErr w:type="spellEnd"/>
            <w:r w:rsidRPr="000C37C8">
              <w:rPr>
                <w:spacing w:val="-4"/>
                <w:sz w:val="18"/>
                <w:lang w:val="pt-BR"/>
              </w:rPr>
              <w:t xml:space="preserve"> </w:t>
            </w:r>
            <w:r w:rsidRPr="000C37C8">
              <w:rPr>
                <w:sz w:val="18"/>
                <w:lang w:val="pt-BR"/>
              </w:rPr>
              <w:t xml:space="preserve">360/03, </w:t>
            </w:r>
            <w:proofErr w:type="spellStart"/>
            <w:r w:rsidRPr="000C37C8">
              <w:rPr>
                <w:sz w:val="18"/>
                <w:lang w:val="pt-BR"/>
              </w:rPr>
              <w:t>Rdc</w:t>
            </w:r>
            <w:proofErr w:type="spellEnd"/>
            <w:r w:rsidRPr="000C37C8">
              <w:rPr>
                <w:sz w:val="18"/>
                <w:lang w:val="pt-BR"/>
              </w:rPr>
              <w:t xml:space="preserve"> 263/05 e </w:t>
            </w:r>
            <w:proofErr w:type="spellStart"/>
            <w:r w:rsidRPr="000C37C8">
              <w:rPr>
                <w:sz w:val="18"/>
                <w:lang w:val="pt-BR"/>
              </w:rPr>
              <w:t>Alteracoes</w:t>
            </w:r>
            <w:proofErr w:type="spellEnd"/>
            <w:r w:rsidRPr="000C37C8">
              <w:rPr>
                <w:sz w:val="18"/>
                <w:lang w:val="pt-BR"/>
              </w:rPr>
              <w:t xml:space="preserve"> Posteriores; Produto Sujeito a </w:t>
            </w:r>
            <w:proofErr w:type="spellStart"/>
            <w:r w:rsidRPr="000C37C8">
              <w:rPr>
                <w:sz w:val="18"/>
                <w:lang w:val="pt-BR"/>
              </w:rPr>
              <w:t>Verificacao</w:t>
            </w:r>
            <w:proofErr w:type="spellEnd"/>
            <w:r w:rsidRPr="000C37C8">
              <w:rPr>
                <w:sz w:val="18"/>
                <w:lang w:val="pt-BR"/>
              </w:rPr>
              <w:t xml:space="preserve"> No Ato Da Entrega Aos Procedimentos Adm.</w:t>
            </w:r>
            <w:r>
              <w:rPr>
                <w:sz w:val="18"/>
                <w:lang w:val="pt-BR"/>
              </w:rPr>
              <w:t xml:space="preserve"> </w:t>
            </w:r>
            <w:r w:rsidRPr="000C37C8">
              <w:rPr>
                <w:sz w:val="18"/>
                <w:lang w:val="pt-BR"/>
              </w:rPr>
              <w:t>Determinados</w:t>
            </w:r>
            <w:r w:rsidRPr="000C37C8">
              <w:rPr>
                <w:spacing w:val="-8"/>
                <w:sz w:val="18"/>
                <w:lang w:val="pt-BR"/>
              </w:rPr>
              <w:t xml:space="preserve"> </w:t>
            </w:r>
            <w:r w:rsidRPr="000C37C8">
              <w:rPr>
                <w:sz w:val="18"/>
                <w:lang w:val="pt-BR"/>
              </w:rPr>
              <w:t>Pela</w:t>
            </w:r>
            <w:r w:rsidRPr="000C37C8">
              <w:rPr>
                <w:spacing w:val="-8"/>
                <w:sz w:val="18"/>
                <w:lang w:val="pt-BR"/>
              </w:rPr>
              <w:t xml:space="preserve"> </w:t>
            </w:r>
            <w:proofErr w:type="gramStart"/>
            <w:r w:rsidRPr="000C37C8">
              <w:rPr>
                <w:spacing w:val="-2"/>
                <w:sz w:val="18"/>
                <w:lang w:val="pt-BR"/>
              </w:rPr>
              <w:t>Anvisa</w:t>
            </w:r>
            <w:proofErr w:type="gramEnd"/>
            <w:r w:rsidRPr="000C37C8">
              <w:rPr>
                <w:spacing w:val="-2"/>
                <w:sz w:val="18"/>
                <w:lang w:val="pt-BR"/>
              </w:rPr>
              <w:t>;</w:t>
            </w:r>
          </w:p>
        </w:tc>
        <w:tc>
          <w:tcPr>
            <w:tcW w:w="946" w:type="dxa"/>
            <w:vAlign w:val="center"/>
          </w:tcPr>
          <w:p w14:paraId="0229B0DB" w14:textId="77777777" w:rsidR="00576DF0" w:rsidRPr="000C37C8" w:rsidRDefault="00576DF0" w:rsidP="006D5D7E">
            <w:pPr>
              <w:pStyle w:val="TableParagraph"/>
              <w:ind w:left="21"/>
              <w:rPr>
                <w:sz w:val="18"/>
                <w:lang w:val="pt-BR"/>
              </w:rPr>
            </w:pPr>
            <w:r w:rsidRPr="000C37C8">
              <w:rPr>
                <w:sz w:val="18"/>
                <w:lang w:val="pt-BR"/>
              </w:rPr>
              <w:t>EMB</w:t>
            </w:r>
            <w:r w:rsidRPr="000C37C8">
              <w:rPr>
                <w:spacing w:val="-5"/>
                <w:sz w:val="18"/>
                <w:lang w:val="pt-BR"/>
              </w:rPr>
              <w:t xml:space="preserve"> </w:t>
            </w:r>
            <w:proofErr w:type="gramStart"/>
            <w:r w:rsidRPr="000C37C8">
              <w:rPr>
                <w:spacing w:val="-5"/>
                <w:sz w:val="18"/>
                <w:lang w:val="pt-BR"/>
              </w:rPr>
              <w:t>1KG</w:t>
            </w:r>
            <w:proofErr w:type="gramEnd"/>
          </w:p>
        </w:tc>
        <w:tc>
          <w:tcPr>
            <w:tcW w:w="614" w:type="dxa"/>
            <w:vAlign w:val="center"/>
          </w:tcPr>
          <w:p w14:paraId="14726EE5" w14:textId="77777777" w:rsidR="00576DF0" w:rsidRPr="000C37C8" w:rsidRDefault="00576DF0" w:rsidP="006D5D7E">
            <w:pPr>
              <w:pStyle w:val="TableParagraph"/>
              <w:ind w:left="21"/>
              <w:jc w:val="center"/>
              <w:rPr>
                <w:sz w:val="18"/>
                <w:lang w:val="pt-BR"/>
              </w:rPr>
            </w:pPr>
            <w:r w:rsidRPr="000C37C8">
              <w:rPr>
                <w:spacing w:val="-5"/>
                <w:sz w:val="18"/>
                <w:lang w:val="pt-BR"/>
              </w:rPr>
              <w:t>40</w:t>
            </w:r>
          </w:p>
        </w:tc>
        <w:tc>
          <w:tcPr>
            <w:tcW w:w="992" w:type="dxa"/>
            <w:vAlign w:val="center"/>
          </w:tcPr>
          <w:p w14:paraId="0514F68D" w14:textId="77777777" w:rsidR="00576DF0" w:rsidRPr="00AD075B" w:rsidRDefault="00576DF0" w:rsidP="006D5D7E">
            <w:pPr>
              <w:rPr>
                <w:rFonts w:ascii="Arial" w:eastAsia="Times New Roman" w:hAnsi="Arial" w:cs="Arial"/>
                <w:color w:val="000000"/>
                <w:w w:val="90"/>
                <w:sz w:val="16"/>
                <w:szCs w:val="16"/>
              </w:rPr>
            </w:pPr>
            <w:r>
              <w:rPr>
                <w:rFonts w:ascii="Arial" w:eastAsia="Times New Roman" w:hAnsi="Arial" w:cs="Arial"/>
                <w:color w:val="000000"/>
                <w:sz w:val="16"/>
                <w:szCs w:val="16"/>
              </w:rPr>
              <w:t>R$</w:t>
            </w:r>
          </w:p>
        </w:tc>
        <w:tc>
          <w:tcPr>
            <w:tcW w:w="850" w:type="dxa"/>
            <w:vAlign w:val="center"/>
          </w:tcPr>
          <w:p w14:paraId="104341E9" w14:textId="77777777" w:rsidR="00576DF0" w:rsidRPr="00AD075B" w:rsidRDefault="00576DF0" w:rsidP="006D5D7E">
            <w:pPr>
              <w:rPr>
                <w:rFonts w:ascii="Arial" w:eastAsia="Times New Roman" w:hAnsi="Arial" w:cs="Arial"/>
                <w:color w:val="000000"/>
                <w:w w:val="90"/>
                <w:sz w:val="16"/>
                <w:szCs w:val="16"/>
              </w:rPr>
            </w:pPr>
            <w:r>
              <w:rPr>
                <w:rFonts w:ascii="Arial" w:eastAsia="Times New Roman" w:hAnsi="Arial" w:cs="Arial"/>
                <w:color w:val="000000"/>
                <w:sz w:val="16"/>
                <w:szCs w:val="16"/>
              </w:rPr>
              <w:t>R$</w:t>
            </w:r>
          </w:p>
        </w:tc>
      </w:tr>
      <w:tr w:rsidR="00576DF0" w14:paraId="39CD9690" w14:textId="77777777" w:rsidTr="006D5D7E">
        <w:tblPrEx>
          <w:tblLook w:val="04A0" w:firstRow="1" w:lastRow="0" w:firstColumn="1" w:lastColumn="0" w:noHBand="0" w:noVBand="1"/>
        </w:tblPrEx>
        <w:trPr>
          <w:trHeight w:val="2261"/>
        </w:trPr>
        <w:tc>
          <w:tcPr>
            <w:tcW w:w="0" w:type="auto"/>
            <w:vAlign w:val="center"/>
          </w:tcPr>
          <w:p w14:paraId="7B687A38" w14:textId="77777777" w:rsidR="00576DF0" w:rsidRPr="000C37C8" w:rsidRDefault="00576DF0" w:rsidP="006D5D7E">
            <w:pPr>
              <w:pStyle w:val="TableParagraph"/>
              <w:ind w:left="22"/>
              <w:rPr>
                <w:sz w:val="18"/>
                <w:lang w:val="pt-BR"/>
              </w:rPr>
            </w:pPr>
            <w:r w:rsidRPr="000C37C8">
              <w:rPr>
                <w:spacing w:val="-5"/>
                <w:sz w:val="18"/>
                <w:lang w:val="pt-BR"/>
              </w:rPr>
              <w:t>15</w:t>
            </w:r>
          </w:p>
        </w:tc>
        <w:tc>
          <w:tcPr>
            <w:tcW w:w="0" w:type="auto"/>
            <w:vAlign w:val="center"/>
          </w:tcPr>
          <w:p w14:paraId="7225AA41" w14:textId="77777777" w:rsidR="00576DF0" w:rsidRPr="000C37C8" w:rsidRDefault="00576DF0" w:rsidP="006D5D7E">
            <w:pPr>
              <w:pStyle w:val="TableParagraph"/>
              <w:ind w:left="22"/>
              <w:rPr>
                <w:sz w:val="18"/>
                <w:lang w:val="pt-BR"/>
              </w:rPr>
            </w:pPr>
            <w:r w:rsidRPr="000C37C8">
              <w:rPr>
                <w:spacing w:val="-2"/>
                <w:sz w:val="18"/>
                <w:lang w:val="pt-BR"/>
              </w:rPr>
              <w:t>4577213</w:t>
            </w:r>
          </w:p>
        </w:tc>
        <w:tc>
          <w:tcPr>
            <w:tcW w:w="909" w:type="dxa"/>
            <w:vAlign w:val="center"/>
          </w:tcPr>
          <w:p w14:paraId="2A017FD1" w14:textId="77777777" w:rsidR="00576DF0" w:rsidRPr="000C37C8" w:rsidRDefault="00576DF0" w:rsidP="006D5D7E">
            <w:pPr>
              <w:pStyle w:val="TableParagraph"/>
              <w:ind w:left="22"/>
              <w:rPr>
                <w:sz w:val="18"/>
                <w:lang w:val="pt-BR"/>
              </w:rPr>
            </w:pPr>
            <w:r w:rsidRPr="000C37C8">
              <w:rPr>
                <w:spacing w:val="-2"/>
                <w:sz w:val="18"/>
                <w:lang w:val="pt-BR"/>
              </w:rPr>
              <w:t>605938</w:t>
            </w:r>
          </w:p>
        </w:tc>
        <w:tc>
          <w:tcPr>
            <w:tcW w:w="3764" w:type="dxa"/>
          </w:tcPr>
          <w:p w14:paraId="169146AD" w14:textId="77777777" w:rsidR="00576DF0" w:rsidRPr="000C37C8" w:rsidRDefault="00576DF0" w:rsidP="006D5D7E">
            <w:pPr>
              <w:pStyle w:val="TableParagraph"/>
              <w:spacing w:before="24" w:line="268" w:lineRule="auto"/>
              <w:ind w:left="22" w:right="118"/>
              <w:jc w:val="both"/>
              <w:rPr>
                <w:sz w:val="18"/>
                <w:lang w:val="pt-BR"/>
              </w:rPr>
            </w:pPr>
            <w:r w:rsidRPr="000C37C8">
              <w:rPr>
                <w:sz w:val="18"/>
                <w:lang w:val="pt-BR"/>
              </w:rPr>
              <w:t>Biscoito Doce S/recheio; Tipo Maisena; Composto</w:t>
            </w:r>
            <w:r w:rsidRPr="000C37C8">
              <w:rPr>
                <w:spacing w:val="-8"/>
                <w:sz w:val="18"/>
                <w:lang w:val="pt-BR"/>
              </w:rPr>
              <w:t xml:space="preserve"> </w:t>
            </w:r>
            <w:r w:rsidRPr="000C37C8">
              <w:rPr>
                <w:sz w:val="18"/>
                <w:lang w:val="pt-BR"/>
              </w:rPr>
              <w:t>de</w:t>
            </w:r>
            <w:r w:rsidRPr="000C37C8">
              <w:rPr>
                <w:spacing w:val="-9"/>
                <w:sz w:val="18"/>
                <w:lang w:val="pt-BR"/>
              </w:rPr>
              <w:t xml:space="preserve"> </w:t>
            </w:r>
            <w:r w:rsidRPr="000C37C8">
              <w:rPr>
                <w:sz w:val="18"/>
                <w:lang w:val="pt-BR"/>
              </w:rPr>
              <w:t>Farinha</w:t>
            </w:r>
            <w:r w:rsidRPr="000C37C8">
              <w:rPr>
                <w:spacing w:val="-9"/>
                <w:sz w:val="18"/>
                <w:lang w:val="pt-BR"/>
              </w:rPr>
              <w:t xml:space="preserve"> </w:t>
            </w:r>
            <w:r w:rsidRPr="000C37C8">
              <w:rPr>
                <w:sz w:val="18"/>
                <w:lang w:val="pt-BR"/>
              </w:rPr>
              <w:t>de</w:t>
            </w:r>
            <w:r w:rsidRPr="000C37C8">
              <w:rPr>
                <w:spacing w:val="-9"/>
                <w:sz w:val="18"/>
                <w:lang w:val="pt-BR"/>
              </w:rPr>
              <w:t xml:space="preserve"> </w:t>
            </w:r>
            <w:r w:rsidRPr="000C37C8">
              <w:rPr>
                <w:sz w:val="18"/>
                <w:lang w:val="pt-BR"/>
              </w:rPr>
              <w:t>Trigo</w:t>
            </w:r>
            <w:r w:rsidRPr="000C37C8">
              <w:rPr>
                <w:spacing w:val="-8"/>
                <w:sz w:val="18"/>
                <w:lang w:val="pt-BR"/>
              </w:rPr>
              <w:t xml:space="preserve"> </w:t>
            </w:r>
            <w:r w:rsidRPr="000C37C8">
              <w:rPr>
                <w:sz w:val="18"/>
                <w:lang w:val="pt-BR"/>
              </w:rPr>
              <w:t xml:space="preserve">Enriquecida C/ferro e Acido </w:t>
            </w:r>
            <w:proofErr w:type="spellStart"/>
            <w:r w:rsidRPr="000C37C8">
              <w:rPr>
                <w:sz w:val="18"/>
                <w:lang w:val="pt-BR"/>
              </w:rPr>
              <w:t>Folico</w:t>
            </w:r>
            <w:proofErr w:type="spellEnd"/>
            <w:r w:rsidRPr="000C37C8">
              <w:rPr>
                <w:sz w:val="18"/>
                <w:lang w:val="pt-BR"/>
              </w:rPr>
              <w:t xml:space="preserve">, </w:t>
            </w:r>
            <w:proofErr w:type="spellStart"/>
            <w:r w:rsidRPr="000C37C8">
              <w:rPr>
                <w:sz w:val="18"/>
                <w:lang w:val="pt-BR"/>
              </w:rPr>
              <w:t>Acucar</w:t>
            </w:r>
            <w:proofErr w:type="spellEnd"/>
            <w:r w:rsidRPr="000C37C8">
              <w:rPr>
                <w:sz w:val="18"/>
                <w:lang w:val="pt-BR"/>
              </w:rPr>
              <w:t xml:space="preserve">, Gordura Vegetal; Amido, Sal, Fermento </w:t>
            </w:r>
            <w:proofErr w:type="spellStart"/>
            <w:r w:rsidRPr="000C37C8">
              <w:rPr>
                <w:sz w:val="18"/>
                <w:lang w:val="pt-BR"/>
              </w:rPr>
              <w:t>Quimico</w:t>
            </w:r>
            <w:proofErr w:type="spellEnd"/>
            <w:r w:rsidRPr="000C37C8">
              <w:rPr>
                <w:sz w:val="18"/>
                <w:lang w:val="pt-BR"/>
              </w:rPr>
              <w:t xml:space="preserve"> e Outros Ingredientes Permitidos; Embalagem Primaria Filme Bopp Metalizado, </w:t>
            </w:r>
            <w:proofErr w:type="spellStart"/>
            <w:r w:rsidRPr="000C37C8">
              <w:rPr>
                <w:sz w:val="18"/>
                <w:lang w:val="pt-BR"/>
              </w:rPr>
              <w:t>Atoxico</w:t>
            </w:r>
            <w:proofErr w:type="spellEnd"/>
            <w:r w:rsidRPr="000C37C8">
              <w:rPr>
                <w:sz w:val="18"/>
                <w:lang w:val="pt-BR"/>
              </w:rPr>
              <w:t xml:space="preserve"> e Lacrado; Com Validade </w:t>
            </w:r>
            <w:proofErr w:type="spellStart"/>
            <w:r w:rsidRPr="000C37C8">
              <w:rPr>
                <w:sz w:val="18"/>
                <w:lang w:val="pt-BR"/>
              </w:rPr>
              <w:t>Minima</w:t>
            </w:r>
            <w:proofErr w:type="spellEnd"/>
            <w:r w:rsidRPr="000C37C8">
              <w:rPr>
                <w:sz w:val="18"/>
                <w:lang w:val="pt-BR"/>
              </w:rPr>
              <w:t xml:space="preserve"> de </w:t>
            </w:r>
            <w:proofErr w:type="gramStart"/>
            <w:r w:rsidRPr="000C37C8">
              <w:rPr>
                <w:sz w:val="18"/>
                <w:lang w:val="pt-BR"/>
              </w:rPr>
              <w:t>5</w:t>
            </w:r>
            <w:proofErr w:type="gramEnd"/>
            <w:r w:rsidRPr="000C37C8">
              <w:rPr>
                <w:sz w:val="18"/>
                <w:lang w:val="pt-BR"/>
              </w:rPr>
              <w:t xml:space="preserve"> Meses Na Data Da</w:t>
            </w:r>
            <w:r>
              <w:rPr>
                <w:sz w:val="18"/>
                <w:lang w:val="pt-BR"/>
              </w:rPr>
              <w:t xml:space="preserve"> </w:t>
            </w:r>
            <w:r w:rsidRPr="000C37C8">
              <w:rPr>
                <w:sz w:val="18"/>
                <w:lang w:val="pt-BR"/>
              </w:rPr>
              <w:t>Entrega;</w:t>
            </w:r>
            <w:r w:rsidRPr="000C37C8">
              <w:rPr>
                <w:spacing w:val="-1"/>
                <w:sz w:val="18"/>
                <w:lang w:val="pt-BR"/>
              </w:rPr>
              <w:t xml:space="preserve"> </w:t>
            </w:r>
            <w:r w:rsidRPr="000C37C8">
              <w:rPr>
                <w:sz w:val="18"/>
                <w:lang w:val="pt-BR"/>
              </w:rPr>
              <w:t>e</w:t>
            </w:r>
            <w:r w:rsidRPr="000C37C8">
              <w:rPr>
                <w:spacing w:val="-1"/>
                <w:sz w:val="18"/>
                <w:lang w:val="pt-BR"/>
              </w:rPr>
              <w:t xml:space="preserve"> </w:t>
            </w:r>
            <w:r w:rsidRPr="000C37C8">
              <w:rPr>
                <w:sz w:val="18"/>
                <w:lang w:val="pt-BR"/>
              </w:rPr>
              <w:t>Suas</w:t>
            </w:r>
            <w:r w:rsidRPr="000C37C8">
              <w:rPr>
                <w:spacing w:val="-1"/>
                <w:sz w:val="18"/>
                <w:lang w:val="pt-BR"/>
              </w:rPr>
              <w:t xml:space="preserve"> </w:t>
            </w:r>
            <w:proofErr w:type="spellStart"/>
            <w:r w:rsidRPr="000C37C8">
              <w:rPr>
                <w:sz w:val="18"/>
                <w:lang w:val="pt-BR"/>
              </w:rPr>
              <w:t>Condicoes</w:t>
            </w:r>
            <w:proofErr w:type="spellEnd"/>
            <w:r w:rsidRPr="000C37C8">
              <w:rPr>
                <w:spacing w:val="-1"/>
                <w:sz w:val="18"/>
                <w:lang w:val="pt-BR"/>
              </w:rPr>
              <w:t xml:space="preserve"> </w:t>
            </w:r>
            <w:proofErr w:type="spellStart"/>
            <w:r w:rsidRPr="000C37C8">
              <w:rPr>
                <w:sz w:val="18"/>
                <w:lang w:val="pt-BR"/>
              </w:rPr>
              <w:t>Deverao</w:t>
            </w:r>
            <w:proofErr w:type="spellEnd"/>
            <w:r w:rsidRPr="000C37C8">
              <w:rPr>
                <w:sz w:val="18"/>
                <w:lang w:val="pt-BR"/>
              </w:rPr>
              <w:t xml:space="preserve"> Estar de</w:t>
            </w:r>
            <w:r w:rsidRPr="000C37C8">
              <w:rPr>
                <w:spacing w:val="-6"/>
                <w:sz w:val="18"/>
                <w:lang w:val="pt-BR"/>
              </w:rPr>
              <w:t xml:space="preserve"> </w:t>
            </w:r>
            <w:r w:rsidRPr="000C37C8">
              <w:rPr>
                <w:sz w:val="18"/>
                <w:lang w:val="pt-BR"/>
              </w:rPr>
              <w:t>Acordo</w:t>
            </w:r>
            <w:r w:rsidRPr="000C37C8">
              <w:rPr>
                <w:spacing w:val="-6"/>
                <w:sz w:val="18"/>
                <w:lang w:val="pt-BR"/>
              </w:rPr>
              <w:t xml:space="preserve"> </w:t>
            </w:r>
            <w:r w:rsidRPr="000C37C8">
              <w:rPr>
                <w:sz w:val="18"/>
                <w:lang w:val="pt-BR"/>
              </w:rPr>
              <w:t>Com</w:t>
            </w:r>
            <w:r w:rsidRPr="000C37C8">
              <w:rPr>
                <w:spacing w:val="-6"/>
                <w:sz w:val="18"/>
                <w:lang w:val="pt-BR"/>
              </w:rPr>
              <w:t xml:space="preserve"> </w:t>
            </w:r>
            <w:r w:rsidRPr="000C37C8">
              <w:rPr>
                <w:sz w:val="18"/>
                <w:lang w:val="pt-BR"/>
              </w:rPr>
              <w:t>a</w:t>
            </w:r>
            <w:r w:rsidRPr="000C37C8">
              <w:rPr>
                <w:spacing w:val="-6"/>
                <w:sz w:val="18"/>
                <w:lang w:val="pt-BR"/>
              </w:rPr>
              <w:t xml:space="preserve"> </w:t>
            </w:r>
            <w:proofErr w:type="spellStart"/>
            <w:r w:rsidRPr="000C37C8">
              <w:rPr>
                <w:sz w:val="18"/>
                <w:lang w:val="pt-BR"/>
              </w:rPr>
              <w:t>Rdc</w:t>
            </w:r>
            <w:proofErr w:type="spellEnd"/>
            <w:r w:rsidRPr="000C37C8">
              <w:rPr>
                <w:spacing w:val="-6"/>
                <w:sz w:val="18"/>
                <w:lang w:val="pt-BR"/>
              </w:rPr>
              <w:t xml:space="preserve"> </w:t>
            </w:r>
            <w:r w:rsidRPr="000C37C8">
              <w:rPr>
                <w:sz w:val="18"/>
                <w:lang w:val="pt-BR"/>
              </w:rPr>
              <w:t>12/01,</w:t>
            </w:r>
            <w:r w:rsidRPr="000C37C8">
              <w:rPr>
                <w:spacing w:val="-6"/>
                <w:sz w:val="18"/>
                <w:lang w:val="pt-BR"/>
              </w:rPr>
              <w:t xml:space="preserve"> </w:t>
            </w:r>
            <w:proofErr w:type="spellStart"/>
            <w:r w:rsidRPr="000C37C8">
              <w:rPr>
                <w:sz w:val="18"/>
                <w:lang w:val="pt-BR"/>
              </w:rPr>
              <w:t>Rdc</w:t>
            </w:r>
            <w:proofErr w:type="spellEnd"/>
            <w:r w:rsidRPr="000C37C8">
              <w:rPr>
                <w:spacing w:val="-6"/>
                <w:sz w:val="18"/>
                <w:lang w:val="pt-BR"/>
              </w:rPr>
              <w:t xml:space="preserve"> </w:t>
            </w:r>
            <w:r w:rsidRPr="000C37C8">
              <w:rPr>
                <w:sz w:val="18"/>
                <w:lang w:val="pt-BR"/>
              </w:rPr>
              <w:t xml:space="preserve">259/02, </w:t>
            </w:r>
            <w:proofErr w:type="spellStart"/>
            <w:r w:rsidRPr="000C37C8">
              <w:rPr>
                <w:sz w:val="18"/>
                <w:lang w:val="pt-BR"/>
              </w:rPr>
              <w:t>Rdc</w:t>
            </w:r>
            <w:proofErr w:type="spellEnd"/>
            <w:r w:rsidRPr="000C37C8">
              <w:rPr>
                <w:sz w:val="18"/>
                <w:lang w:val="pt-BR"/>
              </w:rPr>
              <w:t xml:space="preserve"> 360/03, </w:t>
            </w:r>
            <w:proofErr w:type="spellStart"/>
            <w:r w:rsidRPr="000C37C8">
              <w:rPr>
                <w:sz w:val="18"/>
                <w:lang w:val="pt-BR"/>
              </w:rPr>
              <w:t>Rdc</w:t>
            </w:r>
            <w:proofErr w:type="spellEnd"/>
            <w:r w:rsidRPr="000C37C8">
              <w:rPr>
                <w:sz w:val="18"/>
                <w:lang w:val="pt-BR"/>
              </w:rPr>
              <w:t xml:space="preserve"> 344/02, </w:t>
            </w:r>
            <w:proofErr w:type="spellStart"/>
            <w:r w:rsidRPr="000C37C8">
              <w:rPr>
                <w:sz w:val="18"/>
                <w:lang w:val="pt-BR"/>
              </w:rPr>
              <w:t>Rdc</w:t>
            </w:r>
            <w:proofErr w:type="spellEnd"/>
            <w:r w:rsidRPr="000C37C8">
              <w:rPr>
                <w:sz w:val="18"/>
                <w:lang w:val="pt-BR"/>
              </w:rPr>
              <w:t xml:space="preserve"> 263/05 e </w:t>
            </w:r>
            <w:proofErr w:type="spellStart"/>
            <w:r w:rsidRPr="000C37C8">
              <w:rPr>
                <w:sz w:val="18"/>
                <w:lang w:val="pt-BR"/>
              </w:rPr>
              <w:t>Alteracoes</w:t>
            </w:r>
            <w:proofErr w:type="spellEnd"/>
            <w:r w:rsidRPr="000C37C8">
              <w:rPr>
                <w:sz w:val="18"/>
                <w:lang w:val="pt-BR"/>
              </w:rPr>
              <w:t xml:space="preserve"> Posteriores; Produto Sujeito a </w:t>
            </w:r>
            <w:proofErr w:type="spellStart"/>
            <w:r w:rsidRPr="000C37C8">
              <w:rPr>
                <w:sz w:val="18"/>
                <w:lang w:val="pt-BR"/>
              </w:rPr>
              <w:t>Verificacao</w:t>
            </w:r>
            <w:proofErr w:type="spellEnd"/>
            <w:r w:rsidRPr="000C37C8">
              <w:rPr>
                <w:sz w:val="18"/>
                <w:lang w:val="pt-BR"/>
              </w:rPr>
              <w:t xml:space="preserve"> No Ato Da Entrega Aos Procedimentos Adm. </w:t>
            </w:r>
            <w:r w:rsidRPr="00474483">
              <w:rPr>
                <w:sz w:val="18"/>
                <w:lang w:val="pt-BR"/>
              </w:rPr>
              <w:t xml:space="preserve">Determinados </w:t>
            </w:r>
            <w:proofErr w:type="spellStart"/>
            <w:proofErr w:type="gramStart"/>
            <w:r w:rsidRPr="00474483">
              <w:rPr>
                <w:sz w:val="18"/>
                <w:lang w:val="pt-BR"/>
              </w:rPr>
              <w:t>Pela</w:t>
            </w:r>
            <w:r w:rsidRPr="00474483">
              <w:rPr>
                <w:spacing w:val="-2"/>
                <w:sz w:val="18"/>
                <w:lang w:val="pt-BR"/>
              </w:rPr>
              <w:t>Anvisa</w:t>
            </w:r>
            <w:proofErr w:type="spellEnd"/>
            <w:proofErr w:type="gramEnd"/>
            <w:r w:rsidRPr="00474483">
              <w:rPr>
                <w:spacing w:val="-2"/>
                <w:sz w:val="18"/>
                <w:lang w:val="pt-BR"/>
              </w:rPr>
              <w:t>;</w:t>
            </w:r>
          </w:p>
        </w:tc>
        <w:tc>
          <w:tcPr>
            <w:tcW w:w="946" w:type="dxa"/>
            <w:vAlign w:val="center"/>
          </w:tcPr>
          <w:p w14:paraId="5E5114D7" w14:textId="77777777" w:rsidR="00576DF0" w:rsidRDefault="00576DF0" w:rsidP="006D5D7E">
            <w:pPr>
              <w:pStyle w:val="TableParagraph"/>
              <w:ind w:left="21"/>
              <w:rPr>
                <w:sz w:val="18"/>
              </w:rPr>
            </w:pPr>
            <w:r>
              <w:rPr>
                <w:sz w:val="18"/>
              </w:rPr>
              <w:t>PTE</w:t>
            </w:r>
            <w:r>
              <w:rPr>
                <w:spacing w:val="-3"/>
                <w:sz w:val="18"/>
              </w:rPr>
              <w:t xml:space="preserve"> </w:t>
            </w:r>
            <w:r>
              <w:rPr>
                <w:spacing w:val="-4"/>
                <w:sz w:val="18"/>
              </w:rPr>
              <w:t>200G</w:t>
            </w:r>
          </w:p>
        </w:tc>
        <w:tc>
          <w:tcPr>
            <w:tcW w:w="614" w:type="dxa"/>
            <w:vAlign w:val="center"/>
          </w:tcPr>
          <w:p w14:paraId="67996C92" w14:textId="77777777" w:rsidR="00576DF0" w:rsidRDefault="00576DF0" w:rsidP="006D5D7E">
            <w:pPr>
              <w:pStyle w:val="TableParagraph"/>
              <w:ind w:left="21"/>
              <w:jc w:val="center"/>
              <w:rPr>
                <w:sz w:val="18"/>
              </w:rPr>
            </w:pPr>
            <w:r>
              <w:rPr>
                <w:spacing w:val="-5"/>
                <w:sz w:val="18"/>
              </w:rPr>
              <w:t>55</w:t>
            </w:r>
          </w:p>
        </w:tc>
        <w:tc>
          <w:tcPr>
            <w:tcW w:w="992" w:type="dxa"/>
            <w:vAlign w:val="center"/>
          </w:tcPr>
          <w:p w14:paraId="03E70F89" w14:textId="77777777" w:rsidR="00576DF0" w:rsidRPr="00AD075B" w:rsidRDefault="00576DF0" w:rsidP="006D5D7E">
            <w:pPr>
              <w:rPr>
                <w:rFonts w:ascii="Arial" w:eastAsia="Times New Roman" w:hAnsi="Arial" w:cs="Arial"/>
                <w:color w:val="000000"/>
                <w:w w:val="90"/>
                <w:sz w:val="16"/>
                <w:szCs w:val="16"/>
              </w:rPr>
            </w:pPr>
            <w:r>
              <w:rPr>
                <w:rFonts w:ascii="Arial" w:eastAsia="Times New Roman" w:hAnsi="Arial" w:cs="Arial"/>
                <w:color w:val="000000"/>
                <w:sz w:val="16"/>
                <w:szCs w:val="16"/>
              </w:rPr>
              <w:t>R$</w:t>
            </w:r>
          </w:p>
        </w:tc>
        <w:tc>
          <w:tcPr>
            <w:tcW w:w="850" w:type="dxa"/>
            <w:vAlign w:val="center"/>
          </w:tcPr>
          <w:p w14:paraId="524B9CDC" w14:textId="77777777" w:rsidR="00576DF0" w:rsidRPr="00AD075B" w:rsidRDefault="00576DF0" w:rsidP="006D5D7E">
            <w:pPr>
              <w:rPr>
                <w:rFonts w:ascii="Arial" w:eastAsia="Times New Roman" w:hAnsi="Arial" w:cs="Arial"/>
                <w:color w:val="000000"/>
                <w:w w:val="90"/>
                <w:sz w:val="16"/>
                <w:szCs w:val="16"/>
              </w:rPr>
            </w:pPr>
            <w:r>
              <w:rPr>
                <w:rFonts w:ascii="Arial" w:eastAsia="Times New Roman" w:hAnsi="Arial" w:cs="Arial"/>
                <w:color w:val="000000"/>
                <w:sz w:val="16"/>
                <w:szCs w:val="16"/>
              </w:rPr>
              <w:t>R$</w:t>
            </w:r>
          </w:p>
        </w:tc>
      </w:tr>
      <w:tr w:rsidR="00576DF0" w14:paraId="6718E55E" w14:textId="77777777" w:rsidTr="006D5D7E">
        <w:tblPrEx>
          <w:tblLook w:val="04A0" w:firstRow="1" w:lastRow="0" w:firstColumn="1" w:lastColumn="0" w:noHBand="0" w:noVBand="1"/>
        </w:tblPrEx>
        <w:trPr>
          <w:trHeight w:val="3859"/>
        </w:trPr>
        <w:tc>
          <w:tcPr>
            <w:tcW w:w="0" w:type="auto"/>
            <w:vAlign w:val="center"/>
          </w:tcPr>
          <w:p w14:paraId="1F15E8B5" w14:textId="77777777" w:rsidR="00576DF0" w:rsidRDefault="00576DF0" w:rsidP="006D5D7E">
            <w:pPr>
              <w:pStyle w:val="TableParagraph"/>
              <w:ind w:left="22"/>
              <w:rPr>
                <w:sz w:val="18"/>
              </w:rPr>
            </w:pPr>
            <w:r>
              <w:rPr>
                <w:spacing w:val="-5"/>
                <w:sz w:val="18"/>
              </w:rPr>
              <w:t>16</w:t>
            </w:r>
          </w:p>
        </w:tc>
        <w:tc>
          <w:tcPr>
            <w:tcW w:w="0" w:type="auto"/>
            <w:vAlign w:val="center"/>
          </w:tcPr>
          <w:p w14:paraId="268D2BCA" w14:textId="77777777" w:rsidR="00576DF0" w:rsidRDefault="00576DF0" w:rsidP="006D5D7E">
            <w:pPr>
              <w:pStyle w:val="TableParagraph"/>
              <w:ind w:left="67"/>
              <w:rPr>
                <w:sz w:val="18"/>
              </w:rPr>
            </w:pPr>
            <w:r>
              <w:rPr>
                <w:spacing w:val="-2"/>
                <w:sz w:val="18"/>
              </w:rPr>
              <w:t>5410762</w:t>
            </w:r>
          </w:p>
        </w:tc>
        <w:tc>
          <w:tcPr>
            <w:tcW w:w="909" w:type="dxa"/>
            <w:vAlign w:val="center"/>
          </w:tcPr>
          <w:p w14:paraId="10D5BB87" w14:textId="77777777" w:rsidR="00576DF0" w:rsidRDefault="00576DF0" w:rsidP="006D5D7E">
            <w:pPr>
              <w:pStyle w:val="TableParagraph"/>
              <w:ind w:left="22"/>
              <w:rPr>
                <w:sz w:val="18"/>
              </w:rPr>
            </w:pPr>
            <w:r>
              <w:rPr>
                <w:spacing w:val="-2"/>
                <w:sz w:val="18"/>
              </w:rPr>
              <w:t>463582</w:t>
            </w:r>
          </w:p>
        </w:tc>
        <w:tc>
          <w:tcPr>
            <w:tcW w:w="3764" w:type="dxa"/>
          </w:tcPr>
          <w:p w14:paraId="7287E708" w14:textId="77777777" w:rsidR="00576DF0" w:rsidRPr="000C37C8" w:rsidRDefault="00576DF0" w:rsidP="006D5D7E">
            <w:pPr>
              <w:pStyle w:val="TableParagraph"/>
              <w:spacing w:before="24" w:line="268" w:lineRule="auto"/>
              <w:ind w:left="22" w:right="58"/>
              <w:jc w:val="both"/>
              <w:rPr>
                <w:sz w:val="18"/>
                <w:lang w:val="pt-BR"/>
              </w:rPr>
            </w:pPr>
            <w:proofErr w:type="spellStart"/>
            <w:r w:rsidRPr="000C37C8">
              <w:rPr>
                <w:sz w:val="18"/>
                <w:lang w:val="pt-BR"/>
              </w:rPr>
              <w:t>Cafe</w:t>
            </w:r>
            <w:proofErr w:type="spellEnd"/>
            <w:r w:rsidRPr="000C37C8">
              <w:rPr>
                <w:sz w:val="18"/>
                <w:lang w:val="pt-BR"/>
              </w:rPr>
              <w:t xml:space="preserve"> Tradicional; Torrado e </w:t>
            </w:r>
            <w:proofErr w:type="spellStart"/>
            <w:r w:rsidRPr="000C37C8">
              <w:rPr>
                <w:sz w:val="18"/>
                <w:lang w:val="pt-BR"/>
              </w:rPr>
              <w:t>Moido</w:t>
            </w:r>
            <w:proofErr w:type="spellEnd"/>
            <w:r w:rsidRPr="000C37C8">
              <w:rPr>
                <w:sz w:val="18"/>
                <w:lang w:val="pt-BR"/>
              </w:rPr>
              <w:t xml:space="preserve">, </w:t>
            </w:r>
            <w:proofErr w:type="spellStart"/>
            <w:r w:rsidRPr="000C37C8">
              <w:rPr>
                <w:sz w:val="18"/>
                <w:lang w:val="pt-BR"/>
              </w:rPr>
              <w:t>Constituido</w:t>
            </w:r>
            <w:proofErr w:type="spellEnd"/>
            <w:r w:rsidRPr="000C37C8">
              <w:rPr>
                <w:sz w:val="18"/>
                <w:lang w:val="pt-BR"/>
              </w:rPr>
              <w:t xml:space="preserve"> de </w:t>
            </w:r>
            <w:proofErr w:type="spellStart"/>
            <w:r w:rsidRPr="000C37C8">
              <w:rPr>
                <w:sz w:val="18"/>
                <w:lang w:val="pt-BR"/>
              </w:rPr>
              <w:t>Cafe</w:t>
            </w:r>
            <w:proofErr w:type="spellEnd"/>
            <w:r w:rsidRPr="000C37C8">
              <w:rPr>
                <w:sz w:val="18"/>
                <w:lang w:val="pt-BR"/>
              </w:rPr>
              <w:t xml:space="preserve"> Ate Tipo </w:t>
            </w:r>
            <w:proofErr w:type="gramStart"/>
            <w:r w:rsidRPr="000C37C8">
              <w:rPr>
                <w:sz w:val="18"/>
                <w:lang w:val="pt-BR"/>
              </w:rPr>
              <w:t>8</w:t>
            </w:r>
            <w:proofErr w:type="gramEnd"/>
            <w:r w:rsidRPr="000C37C8">
              <w:rPr>
                <w:sz w:val="18"/>
                <w:lang w:val="pt-BR"/>
              </w:rPr>
              <w:t xml:space="preserve"> Na </w:t>
            </w:r>
            <w:proofErr w:type="spellStart"/>
            <w:r w:rsidRPr="000C37C8">
              <w:rPr>
                <w:sz w:val="18"/>
                <w:lang w:val="pt-BR"/>
              </w:rPr>
              <w:t>Classificacao</w:t>
            </w:r>
            <w:proofErr w:type="spellEnd"/>
            <w:r w:rsidRPr="000C37C8">
              <w:rPr>
                <w:spacing w:val="-5"/>
                <w:sz w:val="18"/>
                <w:lang w:val="pt-BR"/>
              </w:rPr>
              <w:t xml:space="preserve"> </w:t>
            </w:r>
            <w:r w:rsidRPr="000C37C8">
              <w:rPr>
                <w:sz w:val="18"/>
                <w:lang w:val="pt-BR"/>
              </w:rPr>
              <w:t>Oficial</w:t>
            </w:r>
            <w:r w:rsidRPr="000C37C8">
              <w:rPr>
                <w:spacing w:val="-6"/>
                <w:sz w:val="18"/>
                <w:lang w:val="pt-BR"/>
              </w:rPr>
              <w:t xml:space="preserve"> </w:t>
            </w:r>
            <w:r w:rsidRPr="000C37C8">
              <w:rPr>
                <w:sz w:val="18"/>
                <w:lang w:val="pt-BR"/>
              </w:rPr>
              <w:t>Brasileira-</w:t>
            </w:r>
            <w:proofErr w:type="spellStart"/>
            <w:r w:rsidRPr="000C37C8">
              <w:rPr>
                <w:sz w:val="18"/>
                <w:lang w:val="pt-BR"/>
              </w:rPr>
              <w:t>cob</w:t>
            </w:r>
            <w:proofErr w:type="spellEnd"/>
            <w:r w:rsidRPr="000C37C8">
              <w:rPr>
                <w:sz w:val="18"/>
                <w:lang w:val="pt-BR"/>
              </w:rPr>
              <w:t>;</w:t>
            </w:r>
            <w:r w:rsidRPr="000C37C8">
              <w:rPr>
                <w:spacing w:val="-6"/>
                <w:sz w:val="18"/>
                <w:lang w:val="pt-BR"/>
              </w:rPr>
              <w:t xml:space="preserve"> </w:t>
            </w:r>
            <w:r w:rsidRPr="000C37C8">
              <w:rPr>
                <w:sz w:val="18"/>
                <w:lang w:val="pt-BR"/>
              </w:rPr>
              <w:t xml:space="preserve">Bebida Variando de Mole a Rio, Excluindo-se o Gosto </w:t>
            </w:r>
            <w:proofErr w:type="spellStart"/>
            <w:r w:rsidRPr="000C37C8">
              <w:rPr>
                <w:sz w:val="18"/>
                <w:lang w:val="pt-BR"/>
              </w:rPr>
              <w:t>Riozona</w:t>
            </w:r>
            <w:proofErr w:type="spellEnd"/>
            <w:r w:rsidRPr="000C37C8">
              <w:rPr>
                <w:sz w:val="18"/>
                <w:lang w:val="pt-BR"/>
              </w:rPr>
              <w:t xml:space="preserve">; Com Um </w:t>
            </w:r>
            <w:proofErr w:type="spellStart"/>
            <w:r w:rsidRPr="000C37C8">
              <w:rPr>
                <w:sz w:val="18"/>
                <w:lang w:val="pt-BR"/>
              </w:rPr>
              <w:t>Maximo</w:t>
            </w:r>
            <w:proofErr w:type="spellEnd"/>
            <w:r w:rsidRPr="000C37C8">
              <w:rPr>
                <w:sz w:val="18"/>
                <w:lang w:val="pt-BR"/>
              </w:rPr>
              <w:t xml:space="preserve"> de 20% de Defeitos Pretos, Verdes e Ardidos e </w:t>
            </w:r>
            <w:proofErr w:type="spellStart"/>
            <w:r w:rsidRPr="000C37C8">
              <w:rPr>
                <w:sz w:val="18"/>
                <w:lang w:val="pt-BR"/>
              </w:rPr>
              <w:t>Ausencia</w:t>
            </w:r>
            <w:proofErr w:type="spellEnd"/>
            <w:r w:rsidRPr="000C37C8">
              <w:rPr>
                <w:sz w:val="18"/>
                <w:lang w:val="pt-BR"/>
              </w:rPr>
              <w:t xml:space="preserve"> de </w:t>
            </w:r>
            <w:proofErr w:type="spellStart"/>
            <w:r w:rsidRPr="000C37C8">
              <w:rPr>
                <w:sz w:val="18"/>
                <w:lang w:val="pt-BR"/>
              </w:rPr>
              <w:t>Graos</w:t>
            </w:r>
            <w:proofErr w:type="spellEnd"/>
            <w:r w:rsidRPr="000C37C8">
              <w:rPr>
                <w:sz w:val="18"/>
                <w:lang w:val="pt-BR"/>
              </w:rPr>
              <w:t xml:space="preserve"> Pretos-verdes e Fermentados;</w:t>
            </w:r>
            <w:r w:rsidRPr="000C37C8">
              <w:rPr>
                <w:spacing w:val="-11"/>
                <w:sz w:val="18"/>
                <w:lang w:val="pt-BR"/>
              </w:rPr>
              <w:t xml:space="preserve"> </w:t>
            </w:r>
            <w:r w:rsidRPr="000C37C8">
              <w:rPr>
                <w:sz w:val="18"/>
                <w:lang w:val="pt-BR"/>
              </w:rPr>
              <w:t>Admitindo-se</w:t>
            </w:r>
            <w:r w:rsidRPr="000C37C8">
              <w:rPr>
                <w:spacing w:val="-11"/>
                <w:sz w:val="18"/>
                <w:lang w:val="pt-BR"/>
              </w:rPr>
              <w:t xml:space="preserve"> </w:t>
            </w:r>
            <w:proofErr w:type="spellStart"/>
            <w:r w:rsidRPr="000C37C8">
              <w:rPr>
                <w:sz w:val="18"/>
                <w:lang w:val="pt-BR"/>
              </w:rPr>
              <w:t>Graos</w:t>
            </w:r>
            <w:proofErr w:type="spellEnd"/>
            <w:r w:rsidRPr="000C37C8">
              <w:rPr>
                <w:spacing w:val="-11"/>
                <w:sz w:val="18"/>
                <w:lang w:val="pt-BR"/>
              </w:rPr>
              <w:t xml:space="preserve"> </w:t>
            </w:r>
            <w:r w:rsidRPr="000C37C8">
              <w:rPr>
                <w:sz w:val="18"/>
                <w:lang w:val="pt-BR"/>
              </w:rPr>
              <w:t>de</w:t>
            </w:r>
            <w:r w:rsidRPr="000C37C8">
              <w:rPr>
                <w:spacing w:val="-11"/>
                <w:sz w:val="18"/>
                <w:lang w:val="pt-BR"/>
              </w:rPr>
              <w:t xml:space="preserve"> </w:t>
            </w:r>
            <w:r w:rsidRPr="000C37C8">
              <w:rPr>
                <w:sz w:val="18"/>
                <w:lang w:val="pt-BR"/>
              </w:rPr>
              <w:t xml:space="preserve">Safras Passadas, Robusta </w:t>
            </w:r>
            <w:proofErr w:type="spellStart"/>
            <w:r w:rsidRPr="000C37C8">
              <w:rPr>
                <w:sz w:val="18"/>
                <w:lang w:val="pt-BR"/>
              </w:rPr>
              <w:t>Conillon</w:t>
            </w:r>
            <w:proofErr w:type="spellEnd"/>
            <w:r w:rsidRPr="000C37C8">
              <w:rPr>
                <w:sz w:val="18"/>
                <w:lang w:val="pt-BR"/>
              </w:rPr>
              <w:t xml:space="preserve">; Desde Que o Gosto </w:t>
            </w:r>
            <w:proofErr w:type="spellStart"/>
            <w:r w:rsidRPr="000C37C8">
              <w:rPr>
                <w:sz w:val="18"/>
                <w:lang w:val="pt-BR"/>
              </w:rPr>
              <w:t>Nao</w:t>
            </w:r>
            <w:proofErr w:type="spellEnd"/>
            <w:r w:rsidRPr="000C37C8">
              <w:rPr>
                <w:sz w:val="18"/>
                <w:lang w:val="pt-BR"/>
              </w:rPr>
              <w:t xml:space="preserve"> Seja Pronunciado e Preponderante; Ponto de Torra Moderadamente Escuro a </w:t>
            </w:r>
            <w:proofErr w:type="spellStart"/>
            <w:r w:rsidRPr="000C37C8">
              <w:rPr>
                <w:sz w:val="18"/>
                <w:lang w:val="pt-BR"/>
              </w:rPr>
              <w:t>Medio</w:t>
            </w:r>
            <w:proofErr w:type="spellEnd"/>
            <w:r w:rsidRPr="000C37C8">
              <w:rPr>
                <w:sz w:val="18"/>
                <w:lang w:val="pt-BR"/>
              </w:rPr>
              <w:t xml:space="preserve"> Claro; Com Qualidade Global </w:t>
            </w:r>
            <w:proofErr w:type="spellStart"/>
            <w:r w:rsidRPr="000C37C8">
              <w:rPr>
                <w:sz w:val="18"/>
                <w:lang w:val="pt-BR"/>
              </w:rPr>
              <w:t>Aceitavel</w:t>
            </w:r>
            <w:proofErr w:type="spellEnd"/>
            <w:r w:rsidRPr="000C37C8">
              <w:rPr>
                <w:sz w:val="18"/>
                <w:lang w:val="pt-BR"/>
              </w:rPr>
              <w:t xml:space="preserve"> </w:t>
            </w:r>
            <w:proofErr w:type="spellStart"/>
            <w:r w:rsidRPr="000C37C8">
              <w:rPr>
                <w:sz w:val="18"/>
                <w:lang w:val="pt-BR"/>
              </w:rPr>
              <w:t>Minima</w:t>
            </w:r>
            <w:proofErr w:type="spellEnd"/>
            <w:r w:rsidRPr="000C37C8">
              <w:rPr>
                <w:spacing w:val="40"/>
                <w:sz w:val="18"/>
                <w:lang w:val="pt-BR"/>
              </w:rPr>
              <w:t xml:space="preserve"> </w:t>
            </w:r>
            <w:r w:rsidRPr="000C37C8">
              <w:rPr>
                <w:sz w:val="18"/>
                <w:lang w:val="pt-BR"/>
              </w:rPr>
              <w:t>de</w:t>
            </w:r>
            <w:r w:rsidRPr="000C37C8">
              <w:rPr>
                <w:spacing w:val="-1"/>
                <w:sz w:val="18"/>
                <w:lang w:val="pt-BR"/>
              </w:rPr>
              <w:t xml:space="preserve"> </w:t>
            </w:r>
            <w:r w:rsidRPr="000C37C8">
              <w:rPr>
                <w:sz w:val="18"/>
                <w:lang w:val="pt-BR"/>
              </w:rPr>
              <w:t>4,5 Pontos</w:t>
            </w:r>
            <w:r w:rsidRPr="000C37C8">
              <w:rPr>
                <w:spacing w:val="-1"/>
                <w:sz w:val="18"/>
                <w:lang w:val="pt-BR"/>
              </w:rPr>
              <w:t xml:space="preserve"> </w:t>
            </w:r>
            <w:r w:rsidRPr="000C37C8">
              <w:rPr>
                <w:sz w:val="18"/>
                <w:lang w:val="pt-BR"/>
              </w:rPr>
              <w:t>Na</w:t>
            </w:r>
            <w:r w:rsidRPr="000C37C8">
              <w:rPr>
                <w:spacing w:val="-1"/>
                <w:sz w:val="18"/>
                <w:lang w:val="pt-BR"/>
              </w:rPr>
              <w:t xml:space="preserve"> </w:t>
            </w:r>
            <w:r w:rsidRPr="000C37C8">
              <w:rPr>
                <w:sz w:val="18"/>
                <w:lang w:val="pt-BR"/>
              </w:rPr>
              <w:t>Escala</w:t>
            </w:r>
            <w:r w:rsidRPr="000C37C8">
              <w:rPr>
                <w:spacing w:val="-1"/>
                <w:sz w:val="18"/>
                <w:lang w:val="pt-BR"/>
              </w:rPr>
              <w:t xml:space="preserve"> </w:t>
            </w:r>
            <w:r w:rsidRPr="000C37C8">
              <w:rPr>
                <w:sz w:val="18"/>
                <w:lang w:val="pt-BR"/>
              </w:rPr>
              <w:t>Sensorial</w:t>
            </w:r>
            <w:r w:rsidRPr="000C37C8">
              <w:rPr>
                <w:spacing w:val="-1"/>
                <w:sz w:val="18"/>
                <w:lang w:val="pt-BR"/>
              </w:rPr>
              <w:t xml:space="preserve"> </w:t>
            </w:r>
            <w:r w:rsidRPr="000C37C8">
              <w:rPr>
                <w:sz w:val="18"/>
                <w:lang w:val="pt-BR"/>
              </w:rPr>
              <w:t>de</w:t>
            </w:r>
            <w:r w:rsidRPr="000C37C8">
              <w:rPr>
                <w:spacing w:val="-1"/>
                <w:sz w:val="18"/>
                <w:lang w:val="pt-BR"/>
              </w:rPr>
              <w:t xml:space="preserve"> </w:t>
            </w:r>
            <w:r w:rsidRPr="000C37C8">
              <w:rPr>
                <w:sz w:val="18"/>
                <w:lang w:val="pt-BR"/>
              </w:rPr>
              <w:t>0 a</w:t>
            </w:r>
            <w:r w:rsidRPr="000C37C8">
              <w:rPr>
                <w:spacing w:val="-1"/>
                <w:sz w:val="18"/>
                <w:lang w:val="pt-BR"/>
              </w:rPr>
              <w:t xml:space="preserve"> </w:t>
            </w:r>
            <w:r w:rsidRPr="000C37C8">
              <w:rPr>
                <w:sz w:val="18"/>
                <w:lang w:val="pt-BR"/>
              </w:rPr>
              <w:t>10 do Lote Entregue; Impurezas (cascas e</w:t>
            </w:r>
            <w:r w:rsidRPr="000C37C8">
              <w:rPr>
                <w:spacing w:val="40"/>
                <w:sz w:val="18"/>
                <w:lang w:val="pt-BR"/>
              </w:rPr>
              <w:t xml:space="preserve"> </w:t>
            </w:r>
            <w:r w:rsidRPr="000C37C8">
              <w:rPr>
                <w:sz w:val="18"/>
                <w:lang w:val="pt-BR"/>
              </w:rPr>
              <w:t xml:space="preserve">Paus) Em G/100g </w:t>
            </w:r>
            <w:proofErr w:type="spellStart"/>
            <w:r w:rsidRPr="000C37C8">
              <w:rPr>
                <w:sz w:val="18"/>
                <w:lang w:val="pt-BR"/>
              </w:rPr>
              <w:t>Maxima</w:t>
            </w:r>
            <w:proofErr w:type="spellEnd"/>
            <w:r w:rsidRPr="000C37C8">
              <w:rPr>
                <w:sz w:val="18"/>
                <w:lang w:val="pt-BR"/>
              </w:rPr>
              <w:t xml:space="preserve"> de 1%; e Umidade Em G/100g </w:t>
            </w:r>
            <w:proofErr w:type="spellStart"/>
            <w:r w:rsidRPr="000C37C8">
              <w:rPr>
                <w:sz w:val="18"/>
                <w:lang w:val="pt-BR"/>
              </w:rPr>
              <w:t>Maxima</w:t>
            </w:r>
            <w:proofErr w:type="spellEnd"/>
            <w:r w:rsidRPr="000C37C8">
              <w:rPr>
                <w:sz w:val="18"/>
                <w:lang w:val="pt-BR"/>
              </w:rPr>
              <w:t xml:space="preserve"> de 5%; Obedecendo </w:t>
            </w:r>
            <w:proofErr w:type="spellStart"/>
            <w:r w:rsidRPr="000C37C8">
              <w:rPr>
                <w:sz w:val="18"/>
                <w:lang w:val="pt-BR"/>
              </w:rPr>
              <w:t>Resolucao</w:t>
            </w:r>
            <w:proofErr w:type="spellEnd"/>
            <w:r w:rsidRPr="000C37C8">
              <w:rPr>
                <w:sz w:val="18"/>
                <w:lang w:val="pt-BR"/>
              </w:rPr>
              <w:t xml:space="preserve"> Saa-19, de 05/04</w:t>
            </w:r>
          </w:p>
          <w:p w14:paraId="62B71890" w14:textId="77777777" w:rsidR="00576DF0" w:rsidRDefault="00576DF0" w:rsidP="006D5D7E">
            <w:pPr>
              <w:pStyle w:val="TableParagraph"/>
              <w:spacing w:line="268" w:lineRule="auto"/>
              <w:ind w:left="22" w:right="75"/>
              <w:jc w:val="both"/>
              <w:rPr>
                <w:sz w:val="18"/>
              </w:rPr>
            </w:pPr>
            <w:r w:rsidRPr="000C37C8">
              <w:rPr>
                <w:sz w:val="18"/>
                <w:lang w:val="pt-BR"/>
              </w:rPr>
              <w:t xml:space="preserve">/2010; Com Embalagem Primaria Alto </w:t>
            </w:r>
            <w:proofErr w:type="spellStart"/>
            <w:r w:rsidRPr="000C37C8">
              <w:rPr>
                <w:sz w:val="18"/>
                <w:lang w:val="pt-BR"/>
              </w:rPr>
              <w:t>Vacuo</w:t>
            </w:r>
            <w:proofErr w:type="spellEnd"/>
            <w:r w:rsidRPr="000C37C8">
              <w:rPr>
                <w:sz w:val="18"/>
                <w:lang w:val="pt-BR"/>
              </w:rPr>
              <w:t xml:space="preserve"> (tijolinho) e Embalagem Secundaria Caixa</w:t>
            </w:r>
            <w:r w:rsidRPr="000C37C8">
              <w:rPr>
                <w:spacing w:val="-5"/>
                <w:sz w:val="18"/>
                <w:lang w:val="pt-BR"/>
              </w:rPr>
              <w:t xml:space="preserve"> </w:t>
            </w:r>
            <w:r w:rsidRPr="000C37C8">
              <w:rPr>
                <w:sz w:val="18"/>
                <w:lang w:val="pt-BR"/>
              </w:rPr>
              <w:t>de</w:t>
            </w:r>
            <w:r w:rsidRPr="000C37C8">
              <w:rPr>
                <w:spacing w:val="-5"/>
                <w:sz w:val="18"/>
                <w:lang w:val="pt-BR"/>
              </w:rPr>
              <w:t xml:space="preserve"> </w:t>
            </w:r>
            <w:r w:rsidRPr="000C37C8">
              <w:rPr>
                <w:sz w:val="18"/>
                <w:lang w:val="pt-BR"/>
              </w:rPr>
              <w:t>Papel</w:t>
            </w:r>
            <w:r w:rsidRPr="000C37C8">
              <w:rPr>
                <w:spacing w:val="-5"/>
                <w:sz w:val="18"/>
                <w:lang w:val="pt-BR"/>
              </w:rPr>
              <w:t xml:space="preserve"> </w:t>
            </w:r>
            <w:proofErr w:type="spellStart"/>
            <w:r w:rsidRPr="000C37C8">
              <w:rPr>
                <w:sz w:val="18"/>
                <w:lang w:val="pt-BR"/>
              </w:rPr>
              <w:t>Cartao</w:t>
            </w:r>
            <w:proofErr w:type="spellEnd"/>
            <w:r w:rsidRPr="000C37C8">
              <w:rPr>
                <w:sz w:val="18"/>
                <w:lang w:val="pt-BR"/>
              </w:rPr>
              <w:t>;</w:t>
            </w:r>
            <w:r w:rsidRPr="000C37C8">
              <w:rPr>
                <w:spacing w:val="-5"/>
                <w:sz w:val="18"/>
                <w:lang w:val="pt-BR"/>
              </w:rPr>
              <w:t xml:space="preserve"> </w:t>
            </w:r>
            <w:r w:rsidRPr="000C37C8">
              <w:rPr>
                <w:sz w:val="18"/>
                <w:lang w:val="pt-BR"/>
              </w:rPr>
              <w:t>Rotulagem</w:t>
            </w:r>
            <w:r w:rsidRPr="000C37C8">
              <w:rPr>
                <w:spacing w:val="-5"/>
                <w:sz w:val="18"/>
                <w:lang w:val="pt-BR"/>
              </w:rPr>
              <w:t xml:space="preserve"> </w:t>
            </w:r>
            <w:r w:rsidRPr="000C37C8">
              <w:rPr>
                <w:sz w:val="18"/>
                <w:lang w:val="pt-BR"/>
              </w:rPr>
              <w:t xml:space="preserve">Impressa Na Embalagem Secundaria; </w:t>
            </w:r>
            <w:proofErr w:type="spellStart"/>
            <w:r w:rsidRPr="000C37C8">
              <w:rPr>
                <w:sz w:val="18"/>
                <w:lang w:val="pt-BR"/>
              </w:rPr>
              <w:t>Nao</w:t>
            </w:r>
            <w:proofErr w:type="spellEnd"/>
            <w:r w:rsidRPr="000C37C8">
              <w:rPr>
                <w:sz w:val="18"/>
                <w:lang w:val="pt-BR"/>
              </w:rPr>
              <w:t xml:space="preserve"> Sendo Tolerada a </w:t>
            </w:r>
            <w:proofErr w:type="spellStart"/>
            <w:r w:rsidRPr="000C37C8">
              <w:rPr>
                <w:sz w:val="18"/>
                <w:lang w:val="pt-BR"/>
              </w:rPr>
              <w:t>Presenca</w:t>
            </w:r>
            <w:proofErr w:type="spellEnd"/>
            <w:r w:rsidRPr="000C37C8">
              <w:rPr>
                <w:sz w:val="18"/>
                <w:lang w:val="pt-BR"/>
              </w:rPr>
              <w:t xml:space="preserve"> de Etiqueta Auto Adesiva Com a </w:t>
            </w:r>
            <w:proofErr w:type="spellStart"/>
            <w:r w:rsidRPr="000C37C8">
              <w:rPr>
                <w:sz w:val="18"/>
                <w:lang w:val="pt-BR"/>
              </w:rPr>
              <w:t>Descricao</w:t>
            </w:r>
            <w:proofErr w:type="spellEnd"/>
            <w:r w:rsidRPr="000C37C8">
              <w:rPr>
                <w:sz w:val="18"/>
                <w:lang w:val="pt-BR"/>
              </w:rPr>
              <w:t xml:space="preserve"> do Produto; Validade </w:t>
            </w:r>
            <w:proofErr w:type="spellStart"/>
            <w:r w:rsidRPr="000C37C8">
              <w:rPr>
                <w:sz w:val="18"/>
                <w:lang w:val="pt-BR"/>
              </w:rPr>
              <w:t>Minima</w:t>
            </w:r>
            <w:proofErr w:type="spellEnd"/>
            <w:r w:rsidRPr="000C37C8">
              <w:rPr>
                <w:sz w:val="18"/>
                <w:lang w:val="pt-BR"/>
              </w:rPr>
              <w:t xml:space="preserve"> Na Data Da Entrega de</w:t>
            </w:r>
            <w:r w:rsidRPr="000C37C8">
              <w:rPr>
                <w:spacing w:val="40"/>
                <w:sz w:val="18"/>
                <w:lang w:val="pt-BR"/>
              </w:rPr>
              <w:t xml:space="preserve"> </w:t>
            </w:r>
            <w:r w:rsidRPr="000C37C8">
              <w:rPr>
                <w:sz w:val="18"/>
                <w:lang w:val="pt-BR"/>
              </w:rPr>
              <w:t xml:space="preserve">15 Meses; Devendo Obedecer As </w:t>
            </w:r>
            <w:proofErr w:type="spellStart"/>
            <w:r w:rsidRPr="000C37C8">
              <w:rPr>
                <w:sz w:val="18"/>
                <w:lang w:val="pt-BR"/>
              </w:rPr>
              <w:t>Exigencias</w:t>
            </w:r>
            <w:proofErr w:type="spellEnd"/>
            <w:r w:rsidRPr="000C37C8">
              <w:rPr>
                <w:sz w:val="18"/>
                <w:lang w:val="pt-BR"/>
              </w:rPr>
              <w:t xml:space="preserve"> Das Res. </w:t>
            </w:r>
            <w:r>
              <w:rPr>
                <w:sz w:val="18"/>
              </w:rPr>
              <w:t xml:space="preserve">Saa-28 de 01/06/2007, </w:t>
            </w:r>
            <w:proofErr w:type="spellStart"/>
            <w:r>
              <w:rPr>
                <w:sz w:val="18"/>
              </w:rPr>
              <w:t>Rdc</w:t>
            </w:r>
            <w:proofErr w:type="spellEnd"/>
            <w:r>
              <w:rPr>
                <w:spacing w:val="-6"/>
                <w:sz w:val="18"/>
              </w:rPr>
              <w:t xml:space="preserve"> </w:t>
            </w:r>
            <w:r>
              <w:rPr>
                <w:sz w:val="18"/>
              </w:rPr>
              <w:t>277/05,</w:t>
            </w:r>
            <w:r>
              <w:rPr>
                <w:spacing w:val="-6"/>
                <w:sz w:val="18"/>
              </w:rPr>
              <w:t xml:space="preserve"> </w:t>
            </w:r>
            <w:proofErr w:type="spellStart"/>
            <w:r>
              <w:rPr>
                <w:sz w:val="18"/>
              </w:rPr>
              <w:t>Rdc</w:t>
            </w:r>
            <w:proofErr w:type="spellEnd"/>
            <w:r>
              <w:rPr>
                <w:spacing w:val="-6"/>
                <w:sz w:val="18"/>
              </w:rPr>
              <w:t xml:space="preserve"> </w:t>
            </w:r>
            <w:r>
              <w:rPr>
                <w:sz w:val="18"/>
              </w:rPr>
              <w:t>259/02,</w:t>
            </w:r>
            <w:r>
              <w:rPr>
                <w:spacing w:val="-6"/>
                <w:sz w:val="18"/>
              </w:rPr>
              <w:t xml:space="preserve"> </w:t>
            </w:r>
            <w:proofErr w:type="spellStart"/>
            <w:r>
              <w:rPr>
                <w:sz w:val="18"/>
              </w:rPr>
              <w:t>Rdc</w:t>
            </w:r>
            <w:proofErr w:type="spellEnd"/>
            <w:r>
              <w:rPr>
                <w:spacing w:val="-6"/>
                <w:sz w:val="18"/>
              </w:rPr>
              <w:t xml:space="preserve"> </w:t>
            </w:r>
            <w:r>
              <w:rPr>
                <w:sz w:val="18"/>
              </w:rPr>
              <w:t>07/11,</w:t>
            </w:r>
            <w:r>
              <w:rPr>
                <w:spacing w:val="-6"/>
                <w:sz w:val="18"/>
              </w:rPr>
              <w:t xml:space="preserve"> </w:t>
            </w:r>
            <w:proofErr w:type="spellStart"/>
            <w:r>
              <w:rPr>
                <w:sz w:val="18"/>
              </w:rPr>
              <w:t>Rdc</w:t>
            </w:r>
            <w:proofErr w:type="spellEnd"/>
            <w:r>
              <w:rPr>
                <w:spacing w:val="-6"/>
                <w:sz w:val="18"/>
              </w:rPr>
              <w:t xml:space="preserve"> </w:t>
            </w:r>
            <w:r>
              <w:rPr>
                <w:sz w:val="18"/>
              </w:rPr>
              <w:t>14 /14</w:t>
            </w:r>
            <w:r>
              <w:rPr>
                <w:spacing w:val="-6"/>
                <w:sz w:val="18"/>
              </w:rPr>
              <w:t xml:space="preserve"> </w:t>
            </w:r>
            <w:r>
              <w:rPr>
                <w:sz w:val="18"/>
              </w:rPr>
              <w:t>e</w:t>
            </w:r>
            <w:r>
              <w:rPr>
                <w:spacing w:val="-4"/>
                <w:sz w:val="18"/>
              </w:rPr>
              <w:t xml:space="preserve"> </w:t>
            </w:r>
            <w:proofErr w:type="spellStart"/>
            <w:r>
              <w:rPr>
                <w:sz w:val="18"/>
              </w:rPr>
              <w:t>Alteracoes</w:t>
            </w:r>
            <w:proofErr w:type="spellEnd"/>
            <w:r>
              <w:rPr>
                <w:spacing w:val="-3"/>
                <w:sz w:val="18"/>
              </w:rPr>
              <w:t xml:space="preserve"> </w:t>
            </w:r>
            <w:proofErr w:type="spellStart"/>
            <w:r>
              <w:rPr>
                <w:spacing w:val="-2"/>
                <w:sz w:val="18"/>
              </w:rPr>
              <w:t>Posteriores</w:t>
            </w:r>
            <w:proofErr w:type="spellEnd"/>
            <w:r>
              <w:rPr>
                <w:spacing w:val="-2"/>
                <w:sz w:val="18"/>
              </w:rPr>
              <w:t>;</w:t>
            </w:r>
          </w:p>
        </w:tc>
        <w:tc>
          <w:tcPr>
            <w:tcW w:w="946" w:type="dxa"/>
            <w:vAlign w:val="center"/>
          </w:tcPr>
          <w:p w14:paraId="2536337E" w14:textId="77777777" w:rsidR="00576DF0" w:rsidRDefault="00576DF0" w:rsidP="006D5D7E">
            <w:pPr>
              <w:pStyle w:val="TableParagraph"/>
              <w:ind w:left="21"/>
              <w:rPr>
                <w:sz w:val="18"/>
              </w:rPr>
            </w:pPr>
            <w:r>
              <w:rPr>
                <w:sz w:val="18"/>
              </w:rPr>
              <w:t>CX</w:t>
            </w:r>
            <w:r>
              <w:rPr>
                <w:spacing w:val="-2"/>
                <w:sz w:val="18"/>
              </w:rPr>
              <w:t xml:space="preserve"> </w:t>
            </w:r>
            <w:r>
              <w:rPr>
                <w:spacing w:val="-4"/>
                <w:sz w:val="18"/>
              </w:rPr>
              <w:t>500G</w:t>
            </w:r>
          </w:p>
        </w:tc>
        <w:tc>
          <w:tcPr>
            <w:tcW w:w="614" w:type="dxa"/>
            <w:vAlign w:val="center"/>
          </w:tcPr>
          <w:p w14:paraId="2B6220D2" w14:textId="77777777" w:rsidR="00576DF0" w:rsidRDefault="00576DF0" w:rsidP="006D5D7E">
            <w:pPr>
              <w:pStyle w:val="TableParagraph"/>
              <w:ind w:left="21"/>
              <w:jc w:val="center"/>
              <w:rPr>
                <w:sz w:val="18"/>
              </w:rPr>
            </w:pPr>
            <w:r>
              <w:rPr>
                <w:spacing w:val="-5"/>
                <w:sz w:val="18"/>
              </w:rPr>
              <w:t>100</w:t>
            </w:r>
          </w:p>
        </w:tc>
        <w:tc>
          <w:tcPr>
            <w:tcW w:w="992" w:type="dxa"/>
            <w:vAlign w:val="center"/>
          </w:tcPr>
          <w:p w14:paraId="6E91ED08" w14:textId="77777777" w:rsidR="00576DF0" w:rsidRPr="00AD075B" w:rsidRDefault="00576DF0" w:rsidP="006D5D7E">
            <w:pPr>
              <w:rPr>
                <w:rFonts w:ascii="Arial" w:eastAsia="Times New Roman" w:hAnsi="Arial" w:cs="Arial"/>
                <w:color w:val="000000"/>
                <w:w w:val="90"/>
                <w:sz w:val="16"/>
                <w:szCs w:val="16"/>
              </w:rPr>
            </w:pPr>
            <w:r>
              <w:rPr>
                <w:rFonts w:ascii="Arial" w:eastAsia="Times New Roman" w:hAnsi="Arial" w:cs="Arial"/>
                <w:color w:val="000000"/>
                <w:sz w:val="16"/>
                <w:szCs w:val="16"/>
              </w:rPr>
              <w:t>R$</w:t>
            </w:r>
          </w:p>
        </w:tc>
        <w:tc>
          <w:tcPr>
            <w:tcW w:w="850" w:type="dxa"/>
            <w:vAlign w:val="center"/>
          </w:tcPr>
          <w:p w14:paraId="6F3F3674" w14:textId="77777777" w:rsidR="00576DF0" w:rsidRPr="00AD075B" w:rsidRDefault="00576DF0" w:rsidP="006D5D7E">
            <w:pPr>
              <w:rPr>
                <w:rFonts w:ascii="Arial" w:eastAsia="Times New Roman" w:hAnsi="Arial" w:cs="Arial"/>
                <w:color w:val="000000"/>
                <w:w w:val="90"/>
                <w:sz w:val="16"/>
                <w:szCs w:val="16"/>
              </w:rPr>
            </w:pPr>
            <w:r>
              <w:rPr>
                <w:rFonts w:ascii="Arial" w:eastAsia="Times New Roman" w:hAnsi="Arial" w:cs="Arial"/>
                <w:color w:val="000000"/>
                <w:sz w:val="16"/>
                <w:szCs w:val="16"/>
              </w:rPr>
              <w:t>R$</w:t>
            </w:r>
          </w:p>
        </w:tc>
      </w:tr>
      <w:tr w:rsidR="00576DF0" w14:paraId="134C809F" w14:textId="77777777" w:rsidTr="006D5D7E">
        <w:tblPrEx>
          <w:tblLook w:val="04A0" w:firstRow="1" w:lastRow="0" w:firstColumn="1" w:lastColumn="0" w:noHBand="0" w:noVBand="1"/>
        </w:tblPrEx>
        <w:trPr>
          <w:trHeight w:val="2099"/>
        </w:trPr>
        <w:tc>
          <w:tcPr>
            <w:tcW w:w="0" w:type="auto"/>
            <w:vAlign w:val="center"/>
          </w:tcPr>
          <w:p w14:paraId="41243046" w14:textId="77777777" w:rsidR="00576DF0" w:rsidRDefault="00576DF0" w:rsidP="006D5D7E">
            <w:pPr>
              <w:pStyle w:val="TableParagraph"/>
              <w:ind w:left="22"/>
              <w:rPr>
                <w:sz w:val="18"/>
              </w:rPr>
            </w:pPr>
            <w:r>
              <w:rPr>
                <w:spacing w:val="-5"/>
                <w:sz w:val="18"/>
              </w:rPr>
              <w:t>17</w:t>
            </w:r>
          </w:p>
        </w:tc>
        <w:tc>
          <w:tcPr>
            <w:tcW w:w="0" w:type="auto"/>
            <w:vAlign w:val="center"/>
          </w:tcPr>
          <w:p w14:paraId="245CC134" w14:textId="77777777" w:rsidR="00576DF0" w:rsidRDefault="00576DF0" w:rsidP="006D5D7E">
            <w:pPr>
              <w:pStyle w:val="TableParagraph"/>
              <w:ind w:left="22"/>
              <w:rPr>
                <w:sz w:val="18"/>
              </w:rPr>
            </w:pPr>
            <w:r>
              <w:rPr>
                <w:spacing w:val="-2"/>
                <w:sz w:val="18"/>
              </w:rPr>
              <w:t>4577159</w:t>
            </w:r>
          </w:p>
        </w:tc>
        <w:tc>
          <w:tcPr>
            <w:tcW w:w="909" w:type="dxa"/>
            <w:vAlign w:val="center"/>
          </w:tcPr>
          <w:p w14:paraId="156C9E37" w14:textId="77777777" w:rsidR="00576DF0" w:rsidRDefault="00576DF0" w:rsidP="006D5D7E">
            <w:pPr>
              <w:pStyle w:val="TableParagraph"/>
              <w:ind w:left="22"/>
              <w:rPr>
                <w:sz w:val="18"/>
              </w:rPr>
            </w:pPr>
            <w:r>
              <w:rPr>
                <w:spacing w:val="-2"/>
                <w:sz w:val="18"/>
              </w:rPr>
              <w:t>245803</w:t>
            </w:r>
          </w:p>
        </w:tc>
        <w:tc>
          <w:tcPr>
            <w:tcW w:w="3764" w:type="dxa"/>
          </w:tcPr>
          <w:p w14:paraId="02FE71E9" w14:textId="77777777" w:rsidR="00576DF0" w:rsidRPr="00605DF9" w:rsidRDefault="00576DF0" w:rsidP="006D5D7E">
            <w:pPr>
              <w:pStyle w:val="TableParagraph"/>
              <w:spacing w:before="24" w:line="268" w:lineRule="auto"/>
              <w:ind w:left="22" w:right="80"/>
              <w:jc w:val="both"/>
              <w:rPr>
                <w:sz w:val="18"/>
                <w:lang w:val="pt-BR"/>
              </w:rPr>
            </w:pPr>
            <w:r w:rsidRPr="000C37C8">
              <w:rPr>
                <w:sz w:val="18"/>
                <w:lang w:val="pt-BR"/>
              </w:rPr>
              <w:t>Biscoito Doce S/recheio; Tipo Rosquinha</w:t>
            </w:r>
            <w:r w:rsidRPr="000C37C8">
              <w:rPr>
                <w:spacing w:val="40"/>
                <w:sz w:val="18"/>
                <w:lang w:val="pt-BR"/>
              </w:rPr>
              <w:t xml:space="preserve"> </w:t>
            </w:r>
            <w:r w:rsidRPr="000C37C8">
              <w:rPr>
                <w:sz w:val="18"/>
                <w:lang w:val="pt-BR"/>
              </w:rPr>
              <w:t xml:space="preserve">de Coco; Composto de Farinha de Trigo Enriquecida C/ferro e Acido </w:t>
            </w:r>
            <w:proofErr w:type="spellStart"/>
            <w:r w:rsidRPr="000C37C8">
              <w:rPr>
                <w:sz w:val="18"/>
                <w:lang w:val="pt-BR"/>
              </w:rPr>
              <w:t>Folico</w:t>
            </w:r>
            <w:proofErr w:type="spellEnd"/>
            <w:r w:rsidRPr="000C37C8">
              <w:rPr>
                <w:sz w:val="18"/>
                <w:lang w:val="pt-BR"/>
              </w:rPr>
              <w:t>,</w:t>
            </w:r>
            <w:r w:rsidRPr="000C37C8">
              <w:rPr>
                <w:spacing w:val="40"/>
                <w:sz w:val="18"/>
                <w:lang w:val="pt-BR"/>
              </w:rPr>
              <w:t xml:space="preserve"> </w:t>
            </w:r>
            <w:proofErr w:type="spellStart"/>
            <w:r w:rsidRPr="000C37C8">
              <w:rPr>
                <w:sz w:val="18"/>
                <w:lang w:val="pt-BR"/>
              </w:rPr>
              <w:t>Acucar</w:t>
            </w:r>
            <w:proofErr w:type="spellEnd"/>
            <w:r w:rsidRPr="000C37C8">
              <w:rPr>
                <w:sz w:val="18"/>
                <w:lang w:val="pt-BR"/>
              </w:rPr>
              <w:t xml:space="preserve">, Gordura Vegetal; Amido, Coco Ralado, Sal, Fermento </w:t>
            </w:r>
            <w:proofErr w:type="spellStart"/>
            <w:r w:rsidRPr="000C37C8">
              <w:rPr>
                <w:sz w:val="18"/>
                <w:lang w:val="pt-BR"/>
              </w:rPr>
              <w:t>Quimico</w:t>
            </w:r>
            <w:proofErr w:type="spellEnd"/>
            <w:r w:rsidRPr="000C37C8">
              <w:rPr>
                <w:sz w:val="18"/>
                <w:lang w:val="pt-BR"/>
              </w:rPr>
              <w:t xml:space="preserve">, Emulsificante; Aromatizante e Outros Ingredientes Permitidos; Embalagem Primaria Saco </w:t>
            </w:r>
            <w:proofErr w:type="spellStart"/>
            <w:r w:rsidRPr="000C37C8">
              <w:rPr>
                <w:sz w:val="18"/>
                <w:lang w:val="pt-BR"/>
              </w:rPr>
              <w:t>Plastico</w:t>
            </w:r>
            <w:proofErr w:type="spellEnd"/>
            <w:r w:rsidRPr="000C37C8">
              <w:rPr>
                <w:sz w:val="18"/>
                <w:lang w:val="pt-BR"/>
              </w:rPr>
              <w:t xml:space="preserve">, </w:t>
            </w:r>
            <w:proofErr w:type="spellStart"/>
            <w:r w:rsidRPr="000C37C8">
              <w:rPr>
                <w:sz w:val="18"/>
                <w:lang w:val="pt-BR"/>
              </w:rPr>
              <w:t>Atoxico</w:t>
            </w:r>
            <w:proofErr w:type="spellEnd"/>
            <w:r w:rsidRPr="000C37C8">
              <w:rPr>
                <w:sz w:val="18"/>
                <w:lang w:val="pt-BR"/>
              </w:rPr>
              <w:t xml:space="preserve"> e Lacrado; Com</w:t>
            </w:r>
            <w:r w:rsidRPr="000C37C8">
              <w:rPr>
                <w:spacing w:val="-3"/>
                <w:sz w:val="18"/>
                <w:lang w:val="pt-BR"/>
              </w:rPr>
              <w:t xml:space="preserve"> </w:t>
            </w:r>
            <w:r w:rsidRPr="000C37C8">
              <w:rPr>
                <w:sz w:val="18"/>
                <w:lang w:val="pt-BR"/>
              </w:rPr>
              <w:t>Validade</w:t>
            </w:r>
            <w:r w:rsidRPr="000C37C8">
              <w:rPr>
                <w:spacing w:val="-3"/>
                <w:sz w:val="18"/>
                <w:lang w:val="pt-BR"/>
              </w:rPr>
              <w:t xml:space="preserve"> </w:t>
            </w:r>
            <w:proofErr w:type="spellStart"/>
            <w:r w:rsidRPr="000C37C8">
              <w:rPr>
                <w:sz w:val="18"/>
                <w:lang w:val="pt-BR"/>
              </w:rPr>
              <w:t>Minima</w:t>
            </w:r>
            <w:proofErr w:type="spellEnd"/>
            <w:r w:rsidRPr="000C37C8">
              <w:rPr>
                <w:spacing w:val="-3"/>
                <w:sz w:val="18"/>
                <w:lang w:val="pt-BR"/>
              </w:rPr>
              <w:t xml:space="preserve"> </w:t>
            </w:r>
            <w:r w:rsidRPr="000C37C8">
              <w:rPr>
                <w:sz w:val="18"/>
                <w:lang w:val="pt-BR"/>
              </w:rPr>
              <w:t>de</w:t>
            </w:r>
            <w:r w:rsidRPr="000C37C8">
              <w:rPr>
                <w:spacing w:val="-3"/>
                <w:sz w:val="18"/>
                <w:lang w:val="pt-BR"/>
              </w:rPr>
              <w:t xml:space="preserve"> </w:t>
            </w:r>
            <w:proofErr w:type="gramStart"/>
            <w:r w:rsidRPr="000C37C8">
              <w:rPr>
                <w:sz w:val="18"/>
                <w:lang w:val="pt-BR"/>
              </w:rPr>
              <w:t>5</w:t>
            </w:r>
            <w:proofErr w:type="gramEnd"/>
            <w:r w:rsidRPr="000C37C8">
              <w:rPr>
                <w:spacing w:val="-2"/>
                <w:sz w:val="18"/>
                <w:lang w:val="pt-BR"/>
              </w:rPr>
              <w:t xml:space="preserve"> </w:t>
            </w:r>
            <w:r w:rsidRPr="000C37C8">
              <w:rPr>
                <w:sz w:val="18"/>
                <w:lang w:val="pt-BR"/>
              </w:rPr>
              <w:t>Meses</w:t>
            </w:r>
            <w:r w:rsidRPr="000C37C8">
              <w:rPr>
                <w:spacing w:val="-3"/>
                <w:sz w:val="18"/>
                <w:lang w:val="pt-BR"/>
              </w:rPr>
              <w:t xml:space="preserve"> </w:t>
            </w:r>
            <w:r w:rsidRPr="000C37C8">
              <w:rPr>
                <w:sz w:val="18"/>
                <w:lang w:val="pt-BR"/>
              </w:rPr>
              <w:t>Na</w:t>
            </w:r>
            <w:r w:rsidRPr="000C37C8">
              <w:rPr>
                <w:spacing w:val="-3"/>
                <w:sz w:val="18"/>
                <w:lang w:val="pt-BR"/>
              </w:rPr>
              <w:t xml:space="preserve"> </w:t>
            </w:r>
            <w:r w:rsidRPr="000C37C8">
              <w:rPr>
                <w:sz w:val="18"/>
                <w:lang w:val="pt-BR"/>
              </w:rPr>
              <w:t xml:space="preserve">Data Da Entrega; e Suas </w:t>
            </w:r>
            <w:proofErr w:type="spellStart"/>
            <w:r w:rsidRPr="000C37C8">
              <w:rPr>
                <w:sz w:val="18"/>
                <w:lang w:val="pt-BR"/>
              </w:rPr>
              <w:t>Condicoes</w:t>
            </w:r>
            <w:proofErr w:type="spellEnd"/>
            <w:r w:rsidRPr="000C37C8">
              <w:rPr>
                <w:sz w:val="18"/>
                <w:lang w:val="pt-BR"/>
              </w:rPr>
              <w:t xml:space="preserve"> </w:t>
            </w:r>
            <w:proofErr w:type="spellStart"/>
            <w:r w:rsidRPr="000C37C8">
              <w:rPr>
                <w:sz w:val="18"/>
                <w:lang w:val="pt-BR"/>
              </w:rPr>
              <w:t>Deverao</w:t>
            </w:r>
            <w:proofErr w:type="spellEnd"/>
            <w:r w:rsidRPr="000C37C8">
              <w:rPr>
                <w:sz w:val="18"/>
                <w:lang w:val="pt-BR"/>
              </w:rPr>
              <w:t xml:space="preserve"> Estar</w:t>
            </w:r>
            <w:r w:rsidRPr="000C37C8">
              <w:rPr>
                <w:spacing w:val="-5"/>
                <w:sz w:val="18"/>
                <w:lang w:val="pt-BR"/>
              </w:rPr>
              <w:t xml:space="preserve"> </w:t>
            </w:r>
            <w:r w:rsidRPr="000C37C8">
              <w:rPr>
                <w:sz w:val="18"/>
                <w:lang w:val="pt-BR"/>
              </w:rPr>
              <w:t>de</w:t>
            </w:r>
            <w:r w:rsidRPr="000C37C8">
              <w:rPr>
                <w:spacing w:val="-6"/>
                <w:sz w:val="18"/>
                <w:lang w:val="pt-BR"/>
              </w:rPr>
              <w:t xml:space="preserve"> </w:t>
            </w:r>
            <w:r w:rsidRPr="000C37C8">
              <w:rPr>
                <w:sz w:val="18"/>
                <w:lang w:val="pt-BR"/>
              </w:rPr>
              <w:t>Acordo</w:t>
            </w:r>
            <w:r w:rsidRPr="000C37C8">
              <w:rPr>
                <w:spacing w:val="-5"/>
                <w:sz w:val="18"/>
                <w:lang w:val="pt-BR"/>
              </w:rPr>
              <w:t xml:space="preserve"> </w:t>
            </w:r>
            <w:r w:rsidRPr="000C37C8">
              <w:rPr>
                <w:sz w:val="18"/>
                <w:lang w:val="pt-BR"/>
              </w:rPr>
              <w:t>Com</w:t>
            </w:r>
            <w:r w:rsidRPr="000C37C8">
              <w:rPr>
                <w:spacing w:val="-6"/>
                <w:sz w:val="18"/>
                <w:lang w:val="pt-BR"/>
              </w:rPr>
              <w:t xml:space="preserve"> </w:t>
            </w:r>
            <w:r w:rsidRPr="000C37C8">
              <w:rPr>
                <w:sz w:val="18"/>
                <w:lang w:val="pt-BR"/>
              </w:rPr>
              <w:t>a</w:t>
            </w:r>
            <w:r w:rsidRPr="000C37C8">
              <w:rPr>
                <w:spacing w:val="-6"/>
                <w:sz w:val="18"/>
                <w:lang w:val="pt-BR"/>
              </w:rPr>
              <w:t xml:space="preserve"> </w:t>
            </w:r>
            <w:proofErr w:type="spellStart"/>
            <w:r w:rsidRPr="000C37C8">
              <w:rPr>
                <w:sz w:val="18"/>
                <w:lang w:val="pt-BR"/>
              </w:rPr>
              <w:t>Rdc</w:t>
            </w:r>
            <w:proofErr w:type="spellEnd"/>
            <w:r w:rsidRPr="000C37C8">
              <w:rPr>
                <w:spacing w:val="-6"/>
                <w:sz w:val="18"/>
                <w:lang w:val="pt-BR"/>
              </w:rPr>
              <w:t xml:space="preserve"> </w:t>
            </w:r>
            <w:r w:rsidRPr="000C37C8">
              <w:rPr>
                <w:sz w:val="18"/>
                <w:lang w:val="pt-BR"/>
              </w:rPr>
              <w:t>12/01,</w:t>
            </w:r>
            <w:r w:rsidRPr="000C37C8">
              <w:rPr>
                <w:spacing w:val="-5"/>
                <w:sz w:val="18"/>
                <w:lang w:val="pt-BR"/>
              </w:rPr>
              <w:t xml:space="preserve"> </w:t>
            </w:r>
            <w:proofErr w:type="spellStart"/>
            <w:r w:rsidRPr="000C37C8">
              <w:rPr>
                <w:sz w:val="18"/>
                <w:lang w:val="pt-BR"/>
              </w:rPr>
              <w:t>Rdc</w:t>
            </w:r>
            <w:proofErr w:type="spellEnd"/>
            <w:r w:rsidRPr="000C37C8">
              <w:rPr>
                <w:spacing w:val="-6"/>
                <w:sz w:val="18"/>
                <w:lang w:val="pt-BR"/>
              </w:rPr>
              <w:t xml:space="preserve"> </w:t>
            </w:r>
            <w:r w:rsidRPr="000C37C8">
              <w:rPr>
                <w:sz w:val="18"/>
                <w:lang w:val="pt-BR"/>
              </w:rPr>
              <w:t>259/02,</w:t>
            </w:r>
            <w:r w:rsidRPr="000C37C8">
              <w:rPr>
                <w:spacing w:val="-6"/>
                <w:sz w:val="18"/>
                <w:lang w:val="pt-BR"/>
              </w:rPr>
              <w:t xml:space="preserve"> </w:t>
            </w:r>
            <w:proofErr w:type="spellStart"/>
            <w:r w:rsidRPr="000C37C8">
              <w:rPr>
                <w:sz w:val="18"/>
                <w:lang w:val="pt-BR"/>
              </w:rPr>
              <w:t>Rdc</w:t>
            </w:r>
            <w:proofErr w:type="spellEnd"/>
            <w:r w:rsidRPr="000C37C8">
              <w:rPr>
                <w:spacing w:val="-7"/>
                <w:sz w:val="18"/>
                <w:lang w:val="pt-BR"/>
              </w:rPr>
              <w:t xml:space="preserve"> </w:t>
            </w:r>
            <w:r w:rsidRPr="000C37C8">
              <w:rPr>
                <w:sz w:val="18"/>
                <w:lang w:val="pt-BR"/>
              </w:rPr>
              <w:t>360/03,</w:t>
            </w:r>
            <w:r w:rsidRPr="000C37C8">
              <w:rPr>
                <w:spacing w:val="-6"/>
                <w:sz w:val="18"/>
                <w:lang w:val="pt-BR"/>
              </w:rPr>
              <w:t xml:space="preserve"> </w:t>
            </w:r>
            <w:proofErr w:type="spellStart"/>
            <w:r w:rsidRPr="000C37C8">
              <w:rPr>
                <w:sz w:val="18"/>
                <w:lang w:val="pt-BR"/>
              </w:rPr>
              <w:t>Rdc</w:t>
            </w:r>
            <w:proofErr w:type="spellEnd"/>
            <w:r w:rsidRPr="000C37C8">
              <w:rPr>
                <w:spacing w:val="-7"/>
                <w:sz w:val="18"/>
                <w:lang w:val="pt-BR"/>
              </w:rPr>
              <w:t xml:space="preserve"> </w:t>
            </w:r>
            <w:r w:rsidRPr="000C37C8">
              <w:rPr>
                <w:sz w:val="18"/>
                <w:lang w:val="pt-BR"/>
              </w:rPr>
              <w:t>344/02,</w:t>
            </w:r>
            <w:r w:rsidRPr="000C37C8">
              <w:rPr>
                <w:spacing w:val="-6"/>
                <w:sz w:val="18"/>
                <w:lang w:val="pt-BR"/>
              </w:rPr>
              <w:t xml:space="preserve"> </w:t>
            </w:r>
            <w:proofErr w:type="spellStart"/>
            <w:r w:rsidRPr="000C37C8">
              <w:rPr>
                <w:sz w:val="18"/>
                <w:lang w:val="pt-BR"/>
              </w:rPr>
              <w:t>Rdc</w:t>
            </w:r>
            <w:proofErr w:type="spellEnd"/>
            <w:r w:rsidRPr="000C37C8">
              <w:rPr>
                <w:spacing w:val="-7"/>
                <w:sz w:val="18"/>
                <w:lang w:val="pt-BR"/>
              </w:rPr>
              <w:t xml:space="preserve"> </w:t>
            </w:r>
            <w:r w:rsidRPr="000C37C8">
              <w:rPr>
                <w:sz w:val="18"/>
                <w:lang w:val="pt-BR"/>
              </w:rPr>
              <w:t>263/05</w:t>
            </w:r>
            <w:r w:rsidRPr="000C37C8">
              <w:rPr>
                <w:spacing w:val="-6"/>
                <w:sz w:val="18"/>
                <w:lang w:val="pt-BR"/>
              </w:rPr>
              <w:t xml:space="preserve"> </w:t>
            </w:r>
            <w:r w:rsidRPr="000C37C8">
              <w:rPr>
                <w:sz w:val="18"/>
                <w:lang w:val="pt-BR"/>
              </w:rPr>
              <w:t xml:space="preserve">e </w:t>
            </w:r>
            <w:proofErr w:type="spellStart"/>
            <w:r w:rsidRPr="000C37C8">
              <w:rPr>
                <w:sz w:val="18"/>
                <w:lang w:val="pt-BR"/>
              </w:rPr>
              <w:t>Alteracoes</w:t>
            </w:r>
            <w:proofErr w:type="spellEnd"/>
            <w:r w:rsidRPr="000C37C8">
              <w:rPr>
                <w:sz w:val="18"/>
                <w:lang w:val="pt-BR"/>
              </w:rPr>
              <w:t xml:space="preserve"> Posteriores; Produto Sujeito a </w:t>
            </w:r>
            <w:proofErr w:type="spellStart"/>
            <w:r w:rsidRPr="000C37C8">
              <w:rPr>
                <w:sz w:val="18"/>
                <w:lang w:val="pt-BR"/>
              </w:rPr>
              <w:t>Verificacao</w:t>
            </w:r>
            <w:proofErr w:type="spellEnd"/>
            <w:r w:rsidRPr="000C37C8">
              <w:rPr>
                <w:sz w:val="18"/>
                <w:lang w:val="pt-BR"/>
              </w:rPr>
              <w:t xml:space="preserve"> No Ato Da Entrega Aos Procedimentos Adm. </w:t>
            </w:r>
            <w:r w:rsidRPr="00605DF9">
              <w:rPr>
                <w:sz w:val="18"/>
                <w:lang w:val="pt-BR"/>
              </w:rPr>
              <w:t>Determinados Pela</w:t>
            </w:r>
            <w:r>
              <w:rPr>
                <w:sz w:val="18"/>
                <w:lang w:val="pt-BR"/>
              </w:rPr>
              <w:t xml:space="preserve"> </w:t>
            </w:r>
            <w:proofErr w:type="gramStart"/>
            <w:r w:rsidRPr="00605DF9">
              <w:rPr>
                <w:spacing w:val="-2"/>
                <w:sz w:val="18"/>
                <w:lang w:val="pt-BR"/>
              </w:rPr>
              <w:t>Anvisa</w:t>
            </w:r>
            <w:proofErr w:type="gramEnd"/>
            <w:r w:rsidRPr="00605DF9">
              <w:rPr>
                <w:spacing w:val="-2"/>
                <w:sz w:val="18"/>
                <w:lang w:val="pt-BR"/>
              </w:rPr>
              <w:t>;</w:t>
            </w:r>
          </w:p>
        </w:tc>
        <w:tc>
          <w:tcPr>
            <w:tcW w:w="946" w:type="dxa"/>
            <w:vAlign w:val="center"/>
          </w:tcPr>
          <w:p w14:paraId="7664A785" w14:textId="77777777" w:rsidR="00576DF0" w:rsidRDefault="00576DF0" w:rsidP="006D5D7E">
            <w:pPr>
              <w:pStyle w:val="TableParagraph"/>
              <w:ind w:left="21"/>
              <w:rPr>
                <w:sz w:val="18"/>
              </w:rPr>
            </w:pPr>
            <w:r>
              <w:rPr>
                <w:sz w:val="18"/>
              </w:rPr>
              <w:t>PTE</w:t>
            </w:r>
            <w:r>
              <w:rPr>
                <w:spacing w:val="-3"/>
                <w:sz w:val="18"/>
              </w:rPr>
              <w:t xml:space="preserve"> </w:t>
            </w:r>
            <w:r>
              <w:rPr>
                <w:spacing w:val="-4"/>
                <w:sz w:val="18"/>
              </w:rPr>
              <w:t>500G</w:t>
            </w:r>
          </w:p>
        </w:tc>
        <w:tc>
          <w:tcPr>
            <w:tcW w:w="614" w:type="dxa"/>
          </w:tcPr>
          <w:p w14:paraId="0E7B9C26" w14:textId="77777777" w:rsidR="00576DF0" w:rsidRDefault="00576DF0" w:rsidP="006D5D7E">
            <w:pPr>
              <w:pStyle w:val="TableParagraph"/>
              <w:ind w:left="21"/>
              <w:jc w:val="center"/>
              <w:rPr>
                <w:sz w:val="18"/>
              </w:rPr>
            </w:pPr>
            <w:r>
              <w:rPr>
                <w:spacing w:val="-5"/>
                <w:sz w:val="18"/>
              </w:rPr>
              <w:t>70</w:t>
            </w:r>
          </w:p>
        </w:tc>
        <w:tc>
          <w:tcPr>
            <w:tcW w:w="992" w:type="dxa"/>
            <w:vAlign w:val="center"/>
          </w:tcPr>
          <w:p w14:paraId="3722078A" w14:textId="77777777" w:rsidR="00576DF0" w:rsidRPr="00AD075B" w:rsidRDefault="00576DF0" w:rsidP="006D5D7E">
            <w:pPr>
              <w:rPr>
                <w:rFonts w:ascii="Arial" w:eastAsia="Times New Roman" w:hAnsi="Arial" w:cs="Arial"/>
                <w:color w:val="000000"/>
                <w:w w:val="90"/>
                <w:sz w:val="16"/>
                <w:szCs w:val="16"/>
              </w:rPr>
            </w:pPr>
            <w:r>
              <w:rPr>
                <w:rFonts w:ascii="Arial" w:eastAsia="Times New Roman" w:hAnsi="Arial" w:cs="Arial"/>
                <w:color w:val="000000"/>
                <w:sz w:val="16"/>
                <w:szCs w:val="16"/>
              </w:rPr>
              <w:t>R$</w:t>
            </w:r>
          </w:p>
        </w:tc>
        <w:tc>
          <w:tcPr>
            <w:tcW w:w="850" w:type="dxa"/>
            <w:vAlign w:val="center"/>
          </w:tcPr>
          <w:p w14:paraId="2F8819A4" w14:textId="77777777" w:rsidR="00576DF0" w:rsidRPr="00AD075B" w:rsidRDefault="00576DF0" w:rsidP="006D5D7E">
            <w:pPr>
              <w:rPr>
                <w:rFonts w:ascii="Arial" w:eastAsia="Times New Roman" w:hAnsi="Arial" w:cs="Arial"/>
                <w:color w:val="000000"/>
                <w:w w:val="90"/>
                <w:sz w:val="16"/>
                <w:szCs w:val="16"/>
              </w:rPr>
            </w:pPr>
            <w:r>
              <w:rPr>
                <w:rFonts w:ascii="Arial" w:eastAsia="Times New Roman" w:hAnsi="Arial" w:cs="Arial"/>
                <w:color w:val="000000"/>
                <w:sz w:val="16"/>
                <w:szCs w:val="16"/>
              </w:rPr>
              <w:t>R$</w:t>
            </w:r>
          </w:p>
        </w:tc>
      </w:tr>
      <w:tr w:rsidR="00576DF0" w14:paraId="643C1FAA" w14:textId="77777777" w:rsidTr="006D5D7E">
        <w:tblPrEx>
          <w:tblLook w:val="04A0" w:firstRow="1" w:lastRow="0" w:firstColumn="1" w:lastColumn="0" w:noHBand="0" w:noVBand="1"/>
        </w:tblPrEx>
        <w:trPr>
          <w:trHeight w:val="2129"/>
        </w:trPr>
        <w:tc>
          <w:tcPr>
            <w:tcW w:w="0" w:type="auto"/>
            <w:vAlign w:val="center"/>
          </w:tcPr>
          <w:p w14:paraId="78EF17A5" w14:textId="77777777" w:rsidR="00576DF0" w:rsidRDefault="00576DF0" w:rsidP="006D5D7E">
            <w:pPr>
              <w:pStyle w:val="TableParagraph"/>
              <w:ind w:left="22"/>
              <w:rPr>
                <w:sz w:val="18"/>
              </w:rPr>
            </w:pPr>
            <w:r>
              <w:rPr>
                <w:spacing w:val="-5"/>
                <w:sz w:val="18"/>
              </w:rPr>
              <w:t>18</w:t>
            </w:r>
          </w:p>
        </w:tc>
        <w:tc>
          <w:tcPr>
            <w:tcW w:w="0" w:type="auto"/>
            <w:vAlign w:val="center"/>
          </w:tcPr>
          <w:p w14:paraId="076B0483" w14:textId="77777777" w:rsidR="00576DF0" w:rsidRDefault="00576DF0" w:rsidP="006D5D7E">
            <w:pPr>
              <w:pStyle w:val="TableParagraph"/>
              <w:ind w:left="22"/>
              <w:rPr>
                <w:sz w:val="18"/>
              </w:rPr>
            </w:pPr>
            <w:r>
              <w:rPr>
                <w:spacing w:val="-2"/>
                <w:sz w:val="18"/>
              </w:rPr>
              <w:t>3162176</w:t>
            </w:r>
          </w:p>
        </w:tc>
        <w:tc>
          <w:tcPr>
            <w:tcW w:w="909" w:type="dxa"/>
            <w:vAlign w:val="center"/>
          </w:tcPr>
          <w:p w14:paraId="2F98DAE6" w14:textId="77777777" w:rsidR="00576DF0" w:rsidRDefault="00576DF0" w:rsidP="006D5D7E">
            <w:pPr>
              <w:pStyle w:val="TableParagraph"/>
              <w:ind w:left="22"/>
              <w:rPr>
                <w:sz w:val="18"/>
              </w:rPr>
            </w:pPr>
            <w:r>
              <w:rPr>
                <w:spacing w:val="-2"/>
                <w:sz w:val="18"/>
              </w:rPr>
              <w:t>463965</w:t>
            </w:r>
          </w:p>
        </w:tc>
        <w:tc>
          <w:tcPr>
            <w:tcW w:w="3764" w:type="dxa"/>
          </w:tcPr>
          <w:p w14:paraId="16128412" w14:textId="77777777" w:rsidR="00576DF0" w:rsidRPr="000C37C8" w:rsidRDefault="00576DF0" w:rsidP="006D5D7E">
            <w:pPr>
              <w:pStyle w:val="TableParagraph"/>
              <w:spacing w:before="24" w:line="268" w:lineRule="auto"/>
              <w:ind w:left="22" w:right="101"/>
              <w:jc w:val="both"/>
              <w:rPr>
                <w:sz w:val="18"/>
                <w:lang w:val="pt-BR"/>
              </w:rPr>
            </w:pPr>
            <w:r w:rsidRPr="000C37C8">
              <w:rPr>
                <w:sz w:val="18"/>
                <w:lang w:val="pt-BR"/>
              </w:rPr>
              <w:t xml:space="preserve">Barra de Cereal; Sabor Chocolate; Composta de Aveia Em </w:t>
            </w:r>
            <w:proofErr w:type="spellStart"/>
            <w:proofErr w:type="gramStart"/>
            <w:r w:rsidRPr="000C37C8">
              <w:rPr>
                <w:sz w:val="18"/>
                <w:lang w:val="pt-BR"/>
              </w:rPr>
              <w:t>Flocos,</w:t>
            </w:r>
            <w:proofErr w:type="gramEnd"/>
            <w:r w:rsidRPr="000C37C8">
              <w:rPr>
                <w:sz w:val="18"/>
                <w:lang w:val="pt-BR"/>
              </w:rPr>
              <w:t>flocos</w:t>
            </w:r>
            <w:proofErr w:type="spellEnd"/>
            <w:r w:rsidRPr="000C37C8">
              <w:rPr>
                <w:sz w:val="18"/>
                <w:lang w:val="pt-BR"/>
              </w:rPr>
              <w:t xml:space="preserve"> de </w:t>
            </w:r>
            <w:proofErr w:type="spellStart"/>
            <w:r w:rsidRPr="000C37C8">
              <w:rPr>
                <w:sz w:val="18"/>
                <w:lang w:val="pt-BR"/>
              </w:rPr>
              <w:t>Arroz,de</w:t>
            </w:r>
            <w:proofErr w:type="spellEnd"/>
            <w:r w:rsidRPr="000C37C8">
              <w:rPr>
                <w:sz w:val="18"/>
                <w:lang w:val="pt-BR"/>
              </w:rPr>
              <w:t xml:space="preserve"> Cevada, de Milho Tostados; </w:t>
            </w:r>
            <w:proofErr w:type="spellStart"/>
            <w:r w:rsidRPr="000C37C8">
              <w:rPr>
                <w:sz w:val="18"/>
                <w:lang w:val="pt-BR"/>
              </w:rPr>
              <w:t>Acucar</w:t>
            </w:r>
            <w:proofErr w:type="spellEnd"/>
            <w:r w:rsidRPr="000C37C8">
              <w:rPr>
                <w:sz w:val="18"/>
                <w:lang w:val="pt-BR"/>
              </w:rPr>
              <w:t>, Cacau, Chocolate Granulado e Outros Ingredientes Permitidos; Barra Pesando</w:t>
            </w:r>
            <w:r w:rsidRPr="000C37C8">
              <w:rPr>
                <w:spacing w:val="-8"/>
                <w:sz w:val="18"/>
                <w:lang w:val="pt-BR"/>
              </w:rPr>
              <w:t xml:space="preserve"> </w:t>
            </w:r>
            <w:r w:rsidRPr="000C37C8">
              <w:rPr>
                <w:sz w:val="18"/>
                <w:lang w:val="pt-BR"/>
              </w:rPr>
              <w:t>No</w:t>
            </w:r>
            <w:r w:rsidRPr="000C37C8">
              <w:rPr>
                <w:spacing w:val="-8"/>
                <w:sz w:val="18"/>
                <w:lang w:val="pt-BR"/>
              </w:rPr>
              <w:t xml:space="preserve"> </w:t>
            </w:r>
            <w:proofErr w:type="spellStart"/>
            <w:r w:rsidRPr="000C37C8">
              <w:rPr>
                <w:sz w:val="18"/>
                <w:lang w:val="pt-BR"/>
              </w:rPr>
              <w:t>Minimo</w:t>
            </w:r>
            <w:proofErr w:type="spellEnd"/>
            <w:r w:rsidRPr="000C37C8">
              <w:rPr>
                <w:spacing w:val="-8"/>
                <w:sz w:val="18"/>
                <w:lang w:val="pt-BR"/>
              </w:rPr>
              <w:t xml:space="preserve"> </w:t>
            </w:r>
            <w:r w:rsidRPr="000C37C8">
              <w:rPr>
                <w:sz w:val="18"/>
                <w:lang w:val="pt-BR"/>
              </w:rPr>
              <w:t>20</w:t>
            </w:r>
            <w:r w:rsidRPr="000C37C8">
              <w:rPr>
                <w:spacing w:val="-8"/>
                <w:sz w:val="18"/>
                <w:lang w:val="pt-BR"/>
              </w:rPr>
              <w:t xml:space="preserve"> </w:t>
            </w:r>
            <w:r w:rsidRPr="000C37C8">
              <w:rPr>
                <w:sz w:val="18"/>
                <w:lang w:val="pt-BR"/>
              </w:rPr>
              <w:t>Gramas;</w:t>
            </w:r>
            <w:r w:rsidRPr="000C37C8">
              <w:rPr>
                <w:spacing w:val="-9"/>
                <w:sz w:val="18"/>
                <w:lang w:val="pt-BR"/>
              </w:rPr>
              <w:t xml:space="preserve"> </w:t>
            </w:r>
            <w:r w:rsidRPr="000C37C8">
              <w:rPr>
                <w:sz w:val="18"/>
                <w:lang w:val="pt-BR"/>
              </w:rPr>
              <w:t xml:space="preserve">Embalada Em Material </w:t>
            </w:r>
            <w:proofErr w:type="spellStart"/>
            <w:r w:rsidRPr="000C37C8">
              <w:rPr>
                <w:sz w:val="18"/>
                <w:lang w:val="pt-BR"/>
              </w:rPr>
              <w:t>Flexivel</w:t>
            </w:r>
            <w:proofErr w:type="spellEnd"/>
            <w:r w:rsidRPr="000C37C8">
              <w:rPr>
                <w:sz w:val="18"/>
                <w:lang w:val="pt-BR"/>
              </w:rPr>
              <w:t xml:space="preserve"> Laminado Pet/</w:t>
            </w:r>
            <w:proofErr w:type="spellStart"/>
            <w:r w:rsidRPr="000C37C8">
              <w:rPr>
                <w:sz w:val="18"/>
                <w:lang w:val="pt-BR"/>
              </w:rPr>
              <w:t>bopp</w:t>
            </w:r>
            <w:proofErr w:type="spellEnd"/>
            <w:r w:rsidRPr="000C37C8">
              <w:rPr>
                <w:sz w:val="18"/>
                <w:lang w:val="pt-BR"/>
              </w:rPr>
              <w:t xml:space="preserve"> Metalizado, Hermeticamente Fechado; e Suas </w:t>
            </w:r>
            <w:proofErr w:type="spellStart"/>
            <w:r w:rsidRPr="000C37C8">
              <w:rPr>
                <w:sz w:val="18"/>
                <w:lang w:val="pt-BR"/>
              </w:rPr>
              <w:t>Condicoes</w:t>
            </w:r>
            <w:proofErr w:type="spellEnd"/>
            <w:r w:rsidRPr="000C37C8">
              <w:rPr>
                <w:sz w:val="18"/>
                <w:lang w:val="pt-BR"/>
              </w:rPr>
              <w:t xml:space="preserve"> </w:t>
            </w:r>
            <w:proofErr w:type="spellStart"/>
            <w:r w:rsidRPr="000C37C8">
              <w:rPr>
                <w:sz w:val="18"/>
                <w:lang w:val="pt-BR"/>
              </w:rPr>
              <w:t>Deverao</w:t>
            </w:r>
            <w:proofErr w:type="spellEnd"/>
            <w:r w:rsidRPr="000C37C8">
              <w:rPr>
                <w:sz w:val="18"/>
                <w:lang w:val="pt-BR"/>
              </w:rPr>
              <w:t xml:space="preserve"> Estar de Acordo</w:t>
            </w:r>
            <w:r>
              <w:rPr>
                <w:sz w:val="18"/>
                <w:lang w:val="pt-BR"/>
              </w:rPr>
              <w:t xml:space="preserve"> </w:t>
            </w:r>
            <w:r w:rsidRPr="000C37C8">
              <w:rPr>
                <w:sz w:val="18"/>
                <w:lang w:val="pt-BR"/>
              </w:rPr>
              <w:t xml:space="preserve">Com a </w:t>
            </w:r>
            <w:proofErr w:type="spellStart"/>
            <w:r w:rsidRPr="000C37C8">
              <w:rPr>
                <w:sz w:val="18"/>
                <w:lang w:val="pt-BR"/>
              </w:rPr>
              <w:t>Resolucao</w:t>
            </w:r>
            <w:proofErr w:type="spellEnd"/>
            <w:r w:rsidRPr="000C37C8">
              <w:rPr>
                <w:sz w:val="18"/>
                <w:lang w:val="pt-BR"/>
              </w:rPr>
              <w:t xml:space="preserve"> </w:t>
            </w:r>
            <w:proofErr w:type="spellStart"/>
            <w:r w:rsidRPr="000C37C8">
              <w:rPr>
                <w:sz w:val="18"/>
                <w:lang w:val="pt-BR"/>
              </w:rPr>
              <w:t>Rdc</w:t>
            </w:r>
            <w:proofErr w:type="spellEnd"/>
            <w:r w:rsidRPr="000C37C8">
              <w:rPr>
                <w:sz w:val="18"/>
                <w:lang w:val="pt-BR"/>
              </w:rPr>
              <w:t xml:space="preserve"> 263/05, </w:t>
            </w:r>
            <w:proofErr w:type="spellStart"/>
            <w:r w:rsidRPr="000C37C8">
              <w:rPr>
                <w:sz w:val="18"/>
                <w:lang w:val="pt-BR"/>
              </w:rPr>
              <w:t>Rdc</w:t>
            </w:r>
            <w:proofErr w:type="spellEnd"/>
            <w:r w:rsidRPr="000C37C8">
              <w:rPr>
                <w:sz w:val="18"/>
                <w:lang w:val="pt-BR"/>
              </w:rPr>
              <w:t xml:space="preserve"> 12/01, </w:t>
            </w:r>
            <w:proofErr w:type="spellStart"/>
            <w:r w:rsidRPr="000C37C8">
              <w:rPr>
                <w:sz w:val="18"/>
                <w:lang w:val="pt-BR"/>
              </w:rPr>
              <w:t>Rdc</w:t>
            </w:r>
            <w:proofErr w:type="spellEnd"/>
            <w:r w:rsidRPr="000C37C8">
              <w:rPr>
                <w:sz w:val="18"/>
                <w:lang w:val="pt-BR"/>
              </w:rPr>
              <w:t xml:space="preserve"> 259/02, </w:t>
            </w:r>
            <w:proofErr w:type="spellStart"/>
            <w:r w:rsidRPr="000C37C8">
              <w:rPr>
                <w:sz w:val="18"/>
                <w:lang w:val="pt-BR"/>
              </w:rPr>
              <w:t>Rdc</w:t>
            </w:r>
            <w:proofErr w:type="spellEnd"/>
            <w:r w:rsidRPr="000C37C8">
              <w:rPr>
                <w:sz w:val="18"/>
                <w:lang w:val="pt-BR"/>
              </w:rPr>
              <w:t xml:space="preserve"> 360/03, </w:t>
            </w:r>
            <w:proofErr w:type="spellStart"/>
            <w:r w:rsidRPr="000C37C8">
              <w:rPr>
                <w:sz w:val="18"/>
                <w:lang w:val="pt-BR"/>
              </w:rPr>
              <w:t>Rdc</w:t>
            </w:r>
            <w:proofErr w:type="spellEnd"/>
            <w:r w:rsidRPr="000C37C8">
              <w:rPr>
                <w:sz w:val="18"/>
                <w:lang w:val="pt-BR"/>
              </w:rPr>
              <w:t xml:space="preserve"> 14/14 e </w:t>
            </w:r>
            <w:proofErr w:type="spellStart"/>
            <w:r w:rsidRPr="000C37C8">
              <w:rPr>
                <w:sz w:val="18"/>
                <w:lang w:val="pt-BR"/>
              </w:rPr>
              <w:t>Alteracoes</w:t>
            </w:r>
            <w:proofErr w:type="spellEnd"/>
            <w:r w:rsidRPr="000C37C8">
              <w:rPr>
                <w:sz w:val="18"/>
                <w:lang w:val="pt-BR"/>
              </w:rPr>
              <w:t xml:space="preserve"> Posteriores; Produto Sujeito a </w:t>
            </w:r>
            <w:proofErr w:type="spellStart"/>
            <w:r w:rsidRPr="000C37C8">
              <w:rPr>
                <w:sz w:val="18"/>
                <w:lang w:val="pt-BR"/>
              </w:rPr>
              <w:t>Verificacao</w:t>
            </w:r>
            <w:proofErr w:type="spellEnd"/>
            <w:r w:rsidRPr="000C37C8">
              <w:rPr>
                <w:sz w:val="18"/>
                <w:lang w:val="pt-BR"/>
              </w:rPr>
              <w:t xml:space="preserve"> No Ato Da Entrega Aos Procedimentos Adm. Determinados Pela </w:t>
            </w:r>
            <w:proofErr w:type="gramStart"/>
            <w:r w:rsidRPr="000C37C8">
              <w:rPr>
                <w:sz w:val="18"/>
                <w:lang w:val="pt-BR"/>
              </w:rPr>
              <w:t>Anvisa</w:t>
            </w:r>
            <w:proofErr w:type="gramEnd"/>
            <w:r w:rsidRPr="000C37C8">
              <w:rPr>
                <w:sz w:val="18"/>
                <w:lang w:val="pt-BR"/>
              </w:rPr>
              <w:t>;</w:t>
            </w:r>
            <w:r w:rsidRPr="000C37C8">
              <w:rPr>
                <w:spacing w:val="-9"/>
                <w:sz w:val="18"/>
                <w:lang w:val="pt-BR"/>
              </w:rPr>
              <w:t xml:space="preserve"> </w:t>
            </w:r>
            <w:r w:rsidRPr="000C37C8">
              <w:rPr>
                <w:sz w:val="18"/>
                <w:lang w:val="pt-BR"/>
              </w:rPr>
              <w:t>Com</w:t>
            </w:r>
            <w:r w:rsidRPr="000C37C8">
              <w:rPr>
                <w:spacing w:val="-9"/>
                <w:sz w:val="18"/>
                <w:lang w:val="pt-BR"/>
              </w:rPr>
              <w:t xml:space="preserve"> </w:t>
            </w:r>
            <w:r w:rsidRPr="000C37C8">
              <w:rPr>
                <w:sz w:val="18"/>
                <w:lang w:val="pt-BR"/>
              </w:rPr>
              <w:t>Validade</w:t>
            </w:r>
            <w:r w:rsidRPr="000C37C8">
              <w:rPr>
                <w:spacing w:val="-9"/>
                <w:sz w:val="18"/>
                <w:lang w:val="pt-BR"/>
              </w:rPr>
              <w:t xml:space="preserve"> </w:t>
            </w:r>
            <w:proofErr w:type="spellStart"/>
            <w:r w:rsidRPr="000C37C8">
              <w:rPr>
                <w:sz w:val="18"/>
                <w:lang w:val="pt-BR"/>
              </w:rPr>
              <w:t>Minima</w:t>
            </w:r>
            <w:proofErr w:type="spellEnd"/>
            <w:r w:rsidRPr="000C37C8">
              <w:rPr>
                <w:spacing w:val="-9"/>
                <w:sz w:val="18"/>
                <w:lang w:val="pt-BR"/>
              </w:rPr>
              <w:t xml:space="preserve"> </w:t>
            </w:r>
            <w:r w:rsidRPr="000C37C8">
              <w:rPr>
                <w:sz w:val="18"/>
                <w:lang w:val="pt-BR"/>
              </w:rPr>
              <w:t>de</w:t>
            </w:r>
            <w:r w:rsidRPr="000C37C8">
              <w:rPr>
                <w:spacing w:val="-9"/>
                <w:sz w:val="18"/>
                <w:lang w:val="pt-BR"/>
              </w:rPr>
              <w:t xml:space="preserve"> </w:t>
            </w:r>
            <w:r w:rsidRPr="000C37C8">
              <w:rPr>
                <w:sz w:val="18"/>
                <w:lang w:val="pt-BR"/>
              </w:rPr>
              <w:t>Validade</w:t>
            </w:r>
            <w:r>
              <w:rPr>
                <w:sz w:val="18"/>
                <w:lang w:val="pt-BR"/>
              </w:rPr>
              <w:t xml:space="preserve"> </w:t>
            </w:r>
            <w:r w:rsidRPr="000C37C8">
              <w:rPr>
                <w:sz w:val="18"/>
                <w:lang w:val="pt-BR"/>
              </w:rPr>
              <w:t>de</w:t>
            </w:r>
            <w:r w:rsidRPr="000C37C8">
              <w:rPr>
                <w:spacing w:val="-3"/>
                <w:sz w:val="18"/>
                <w:lang w:val="pt-BR"/>
              </w:rPr>
              <w:t xml:space="preserve"> </w:t>
            </w:r>
            <w:r w:rsidRPr="000C37C8">
              <w:rPr>
                <w:sz w:val="18"/>
                <w:lang w:val="pt-BR"/>
              </w:rPr>
              <w:t>7</w:t>
            </w:r>
            <w:r w:rsidRPr="000C37C8">
              <w:rPr>
                <w:spacing w:val="-2"/>
                <w:sz w:val="18"/>
                <w:lang w:val="pt-BR"/>
              </w:rPr>
              <w:t xml:space="preserve"> </w:t>
            </w:r>
            <w:r w:rsidRPr="000C37C8">
              <w:rPr>
                <w:sz w:val="18"/>
                <w:lang w:val="pt-BR"/>
              </w:rPr>
              <w:t>Meses</w:t>
            </w:r>
            <w:r w:rsidRPr="000C37C8">
              <w:rPr>
                <w:spacing w:val="-3"/>
                <w:sz w:val="18"/>
                <w:lang w:val="pt-BR"/>
              </w:rPr>
              <w:t xml:space="preserve"> </w:t>
            </w:r>
            <w:r w:rsidRPr="000C37C8">
              <w:rPr>
                <w:sz w:val="18"/>
                <w:lang w:val="pt-BR"/>
              </w:rPr>
              <w:t>Na</w:t>
            </w:r>
            <w:r w:rsidRPr="000C37C8">
              <w:rPr>
                <w:spacing w:val="-2"/>
                <w:sz w:val="18"/>
                <w:lang w:val="pt-BR"/>
              </w:rPr>
              <w:t xml:space="preserve"> </w:t>
            </w:r>
            <w:r w:rsidRPr="000C37C8">
              <w:rPr>
                <w:sz w:val="18"/>
                <w:lang w:val="pt-BR"/>
              </w:rPr>
              <w:t>Data</w:t>
            </w:r>
            <w:r w:rsidRPr="000C37C8">
              <w:rPr>
                <w:spacing w:val="-3"/>
                <w:sz w:val="18"/>
                <w:lang w:val="pt-BR"/>
              </w:rPr>
              <w:t xml:space="preserve"> </w:t>
            </w:r>
            <w:r w:rsidRPr="000C37C8">
              <w:rPr>
                <w:sz w:val="18"/>
                <w:lang w:val="pt-BR"/>
              </w:rPr>
              <w:t>Da</w:t>
            </w:r>
            <w:r w:rsidRPr="000C37C8">
              <w:rPr>
                <w:spacing w:val="-2"/>
                <w:sz w:val="18"/>
                <w:lang w:val="pt-BR"/>
              </w:rPr>
              <w:t xml:space="preserve"> Entrega;</w:t>
            </w:r>
          </w:p>
        </w:tc>
        <w:tc>
          <w:tcPr>
            <w:tcW w:w="946" w:type="dxa"/>
            <w:vAlign w:val="center"/>
          </w:tcPr>
          <w:p w14:paraId="5F616A33" w14:textId="77777777" w:rsidR="00576DF0" w:rsidRDefault="00576DF0" w:rsidP="006D5D7E">
            <w:pPr>
              <w:pStyle w:val="TableParagraph"/>
              <w:ind w:left="21"/>
              <w:rPr>
                <w:sz w:val="18"/>
              </w:rPr>
            </w:pPr>
            <w:r>
              <w:rPr>
                <w:sz w:val="18"/>
              </w:rPr>
              <w:t>EMB</w:t>
            </w:r>
            <w:r>
              <w:rPr>
                <w:spacing w:val="-3"/>
                <w:sz w:val="18"/>
              </w:rPr>
              <w:t xml:space="preserve"> </w:t>
            </w:r>
            <w:r>
              <w:rPr>
                <w:spacing w:val="-4"/>
                <w:sz w:val="18"/>
              </w:rPr>
              <w:t>24UN</w:t>
            </w:r>
          </w:p>
        </w:tc>
        <w:tc>
          <w:tcPr>
            <w:tcW w:w="614" w:type="dxa"/>
          </w:tcPr>
          <w:p w14:paraId="37340131" w14:textId="77777777" w:rsidR="00576DF0" w:rsidRDefault="00576DF0" w:rsidP="006D5D7E">
            <w:pPr>
              <w:pStyle w:val="TableParagraph"/>
              <w:ind w:left="21"/>
              <w:jc w:val="center"/>
              <w:rPr>
                <w:sz w:val="18"/>
              </w:rPr>
            </w:pPr>
            <w:r>
              <w:rPr>
                <w:spacing w:val="-5"/>
                <w:sz w:val="18"/>
              </w:rPr>
              <w:t>35</w:t>
            </w:r>
          </w:p>
        </w:tc>
        <w:tc>
          <w:tcPr>
            <w:tcW w:w="992" w:type="dxa"/>
            <w:vAlign w:val="center"/>
          </w:tcPr>
          <w:p w14:paraId="611E8665" w14:textId="77777777" w:rsidR="00576DF0" w:rsidRPr="00AD075B" w:rsidRDefault="00576DF0" w:rsidP="006D5D7E">
            <w:pPr>
              <w:rPr>
                <w:rFonts w:ascii="Arial" w:eastAsia="Times New Roman" w:hAnsi="Arial" w:cs="Arial"/>
                <w:color w:val="000000"/>
                <w:w w:val="90"/>
                <w:sz w:val="16"/>
                <w:szCs w:val="16"/>
              </w:rPr>
            </w:pPr>
            <w:r>
              <w:rPr>
                <w:rFonts w:ascii="Arial" w:eastAsia="Times New Roman" w:hAnsi="Arial" w:cs="Arial"/>
                <w:color w:val="000000"/>
                <w:sz w:val="16"/>
                <w:szCs w:val="16"/>
              </w:rPr>
              <w:t>R$</w:t>
            </w:r>
          </w:p>
        </w:tc>
        <w:tc>
          <w:tcPr>
            <w:tcW w:w="850" w:type="dxa"/>
            <w:vAlign w:val="center"/>
          </w:tcPr>
          <w:p w14:paraId="6B16C979" w14:textId="77777777" w:rsidR="00576DF0" w:rsidRPr="00AD075B" w:rsidRDefault="00576DF0" w:rsidP="006D5D7E">
            <w:pPr>
              <w:rPr>
                <w:rFonts w:ascii="Arial" w:eastAsia="Times New Roman" w:hAnsi="Arial" w:cs="Arial"/>
                <w:color w:val="000000"/>
                <w:w w:val="90"/>
                <w:sz w:val="16"/>
                <w:szCs w:val="16"/>
              </w:rPr>
            </w:pPr>
            <w:r>
              <w:rPr>
                <w:rFonts w:ascii="Arial" w:eastAsia="Times New Roman" w:hAnsi="Arial" w:cs="Arial"/>
                <w:color w:val="000000"/>
                <w:sz w:val="16"/>
                <w:szCs w:val="16"/>
              </w:rPr>
              <w:t>R$</w:t>
            </w:r>
          </w:p>
        </w:tc>
      </w:tr>
      <w:tr w:rsidR="00576DF0" w14:paraId="11EB526A" w14:textId="77777777" w:rsidTr="006D5D7E">
        <w:tblPrEx>
          <w:tblLook w:val="04A0" w:firstRow="1" w:lastRow="0" w:firstColumn="1" w:lastColumn="0" w:noHBand="0" w:noVBand="1"/>
        </w:tblPrEx>
        <w:trPr>
          <w:trHeight w:val="2242"/>
        </w:trPr>
        <w:tc>
          <w:tcPr>
            <w:tcW w:w="0" w:type="auto"/>
            <w:vAlign w:val="center"/>
          </w:tcPr>
          <w:p w14:paraId="7197AE92" w14:textId="77777777" w:rsidR="00576DF0" w:rsidRDefault="00576DF0" w:rsidP="006D5D7E">
            <w:pPr>
              <w:pStyle w:val="TableParagraph"/>
              <w:ind w:left="22"/>
              <w:rPr>
                <w:sz w:val="18"/>
              </w:rPr>
            </w:pPr>
            <w:r>
              <w:rPr>
                <w:spacing w:val="-5"/>
                <w:sz w:val="18"/>
              </w:rPr>
              <w:t>19</w:t>
            </w:r>
          </w:p>
        </w:tc>
        <w:tc>
          <w:tcPr>
            <w:tcW w:w="0" w:type="auto"/>
            <w:vAlign w:val="center"/>
          </w:tcPr>
          <w:p w14:paraId="631113DE" w14:textId="77777777" w:rsidR="00576DF0" w:rsidRDefault="00576DF0" w:rsidP="006D5D7E">
            <w:pPr>
              <w:pStyle w:val="TableParagraph"/>
              <w:ind w:left="22"/>
              <w:rPr>
                <w:sz w:val="18"/>
              </w:rPr>
            </w:pPr>
            <w:r>
              <w:rPr>
                <w:spacing w:val="-2"/>
                <w:sz w:val="18"/>
              </w:rPr>
              <w:t>5300355</w:t>
            </w:r>
          </w:p>
        </w:tc>
        <w:tc>
          <w:tcPr>
            <w:tcW w:w="909" w:type="dxa"/>
            <w:vAlign w:val="center"/>
          </w:tcPr>
          <w:p w14:paraId="21341D2B" w14:textId="77777777" w:rsidR="00576DF0" w:rsidRDefault="00576DF0" w:rsidP="006D5D7E">
            <w:pPr>
              <w:pStyle w:val="TableParagraph"/>
              <w:ind w:left="22"/>
              <w:rPr>
                <w:sz w:val="18"/>
              </w:rPr>
            </w:pPr>
            <w:r>
              <w:rPr>
                <w:spacing w:val="-2"/>
                <w:sz w:val="18"/>
              </w:rPr>
              <w:t>465663</w:t>
            </w:r>
          </w:p>
        </w:tc>
        <w:tc>
          <w:tcPr>
            <w:tcW w:w="3764" w:type="dxa"/>
          </w:tcPr>
          <w:p w14:paraId="674FB537" w14:textId="77777777" w:rsidR="00576DF0" w:rsidRPr="00474483" w:rsidRDefault="00576DF0" w:rsidP="006D5D7E">
            <w:pPr>
              <w:pStyle w:val="TableParagraph"/>
              <w:spacing w:before="24" w:line="268" w:lineRule="auto"/>
              <w:ind w:left="22" w:right="40"/>
              <w:jc w:val="both"/>
              <w:rPr>
                <w:sz w:val="18"/>
                <w:lang w:val="pt-BR"/>
              </w:rPr>
            </w:pPr>
            <w:proofErr w:type="spellStart"/>
            <w:r w:rsidRPr="000C37C8">
              <w:rPr>
                <w:sz w:val="18"/>
                <w:lang w:val="pt-BR"/>
              </w:rPr>
              <w:t>Pacoca</w:t>
            </w:r>
            <w:proofErr w:type="spellEnd"/>
            <w:r w:rsidRPr="000C37C8">
              <w:rPr>
                <w:sz w:val="18"/>
                <w:lang w:val="pt-BR"/>
              </w:rPr>
              <w:t>; Formato Tablete (retangular); Composta</w:t>
            </w:r>
            <w:r w:rsidRPr="000C37C8">
              <w:rPr>
                <w:spacing w:val="-9"/>
                <w:sz w:val="18"/>
                <w:lang w:val="pt-BR"/>
              </w:rPr>
              <w:t xml:space="preserve"> </w:t>
            </w:r>
            <w:r w:rsidRPr="000C37C8">
              <w:rPr>
                <w:sz w:val="18"/>
                <w:lang w:val="pt-BR"/>
              </w:rPr>
              <w:t>de</w:t>
            </w:r>
            <w:r w:rsidRPr="000C37C8">
              <w:rPr>
                <w:spacing w:val="-9"/>
                <w:sz w:val="18"/>
                <w:lang w:val="pt-BR"/>
              </w:rPr>
              <w:t xml:space="preserve"> </w:t>
            </w:r>
            <w:proofErr w:type="spellStart"/>
            <w:r w:rsidRPr="000C37C8">
              <w:rPr>
                <w:sz w:val="18"/>
                <w:lang w:val="pt-BR"/>
              </w:rPr>
              <w:t>Acucar</w:t>
            </w:r>
            <w:proofErr w:type="spellEnd"/>
            <w:r w:rsidRPr="000C37C8">
              <w:rPr>
                <w:sz w:val="18"/>
                <w:lang w:val="pt-BR"/>
              </w:rPr>
              <w:t>,</w:t>
            </w:r>
            <w:r w:rsidRPr="000C37C8">
              <w:rPr>
                <w:spacing w:val="-8"/>
                <w:sz w:val="18"/>
                <w:lang w:val="pt-BR"/>
              </w:rPr>
              <w:t xml:space="preserve"> </w:t>
            </w:r>
            <w:r w:rsidRPr="000C37C8">
              <w:rPr>
                <w:sz w:val="18"/>
                <w:lang w:val="pt-BR"/>
              </w:rPr>
              <w:t>Amendoim,</w:t>
            </w:r>
            <w:r w:rsidRPr="000C37C8">
              <w:rPr>
                <w:spacing w:val="-8"/>
                <w:sz w:val="18"/>
                <w:lang w:val="pt-BR"/>
              </w:rPr>
              <w:t xml:space="preserve"> </w:t>
            </w:r>
            <w:proofErr w:type="spellStart"/>
            <w:r w:rsidRPr="000C37C8">
              <w:rPr>
                <w:sz w:val="18"/>
                <w:lang w:val="pt-BR"/>
              </w:rPr>
              <w:t>Fecula</w:t>
            </w:r>
            <w:proofErr w:type="spellEnd"/>
            <w:r w:rsidRPr="000C37C8">
              <w:rPr>
                <w:spacing w:val="-9"/>
                <w:sz w:val="18"/>
                <w:lang w:val="pt-BR"/>
              </w:rPr>
              <w:t xml:space="preserve"> </w:t>
            </w:r>
            <w:r w:rsidRPr="000C37C8">
              <w:rPr>
                <w:sz w:val="18"/>
                <w:lang w:val="pt-BR"/>
              </w:rPr>
              <w:t xml:space="preserve">de Mandioca, Sal e Outros Ingredientes Permitidos; Com Peso </w:t>
            </w:r>
            <w:proofErr w:type="spellStart"/>
            <w:r w:rsidRPr="000C37C8">
              <w:rPr>
                <w:sz w:val="18"/>
                <w:lang w:val="pt-BR"/>
              </w:rPr>
              <w:t>Minimo</w:t>
            </w:r>
            <w:proofErr w:type="spellEnd"/>
            <w:r w:rsidRPr="000C37C8">
              <w:rPr>
                <w:sz w:val="18"/>
                <w:lang w:val="pt-BR"/>
              </w:rPr>
              <w:t xml:space="preserve"> de 20 Gramas Cada </w:t>
            </w:r>
            <w:proofErr w:type="spellStart"/>
            <w:r w:rsidRPr="000C37C8">
              <w:rPr>
                <w:sz w:val="18"/>
                <w:lang w:val="pt-BR"/>
              </w:rPr>
              <w:t>Pacoca</w:t>
            </w:r>
            <w:proofErr w:type="spellEnd"/>
            <w:r w:rsidRPr="000C37C8">
              <w:rPr>
                <w:sz w:val="18"/>
                <w:lang w:val="pt-BR"/>
              </w:rPr>
              <w:t xml:space="preserve">; Embalagem Primaria </w:t>
            </w:r>
            <w:proofErr w:type="spellStart"/>
            <w:r w:rsidRPr="000C37C8">
              <w:rPr>
                <w:sz w:val="18"/>
                <w:lang w:val="pt-BR"/>
              </w:rPr>
              <w:t>Plastica</w:t>
            </w:r>
            <w:proofErr w:type="spellEnd"/>
            <w:r w:rsidRPr="000C37C8">
              <w:rPr>
                <w:sz w:val="18"/>
                <w:lang w:val="pt-BR"/>
              </w:rPr>
              <w:t xml:space="preserve"> </w:t>
            </w:r>
            <w:proofErr w:type="spellStart"/>
            <w:r w:rsidRPr="000C37C8">
              <w:rPr>
                <w:sz w:val="18"/>
                <w:lang w:val="pt-BR"/>
              </w:rPr>
              <w:t>Atoxica</w:t>
            </w:r>
            <w:proofErr w:type="spellEnd"/>
            <w:r w:rsidRPr="000C37C8">
              <w:rPr>
                <w:sz w:val="18"/>
                <w:lang w:val="pt-BR"/>
              </w:rPr>
              <w:t xml:space="preserve"> e Lacrada, Embalagem Individual; Embalagem Secundaria Pote </w:t>
            </w:r>
            <w:proofErr w:type="spellStart"/>
            <w:r w:rsidRPr="000C37C8">
              <w:rPr>
                <w:sz w:val="18"/>
                <w:lang w:val="pt-BR"/>
              </w:rPr>
              <w:t>Plastico</w:t>
            </w:r>
            <w:proofErr w:type="spellEnd"/>
            <w:r w:rsidRPr="000C37C8">
              <w:rPr>
                <w:spacing w:val="-4"/>
                <w:sz w:val="18"/>
                <w:lang w:val="pt-BR"/>
              </w:rPr>
              <w:t xml:space="preserve"> </w:t>
            </w:r>
            <w:r w:rsidRPr="000C37C8">
              <w:rPr>
                <w:sz w:val="18"/>
                <w:lang w:val="pt-BR"/>
              </w:rPr>
              <w:t>Lacrado;</w:t>
            </w:r>
            <w:r w:rsidRPr="000C37C8">
              <w:rPr>
                <w:spacing w:val="-5"/>
                <w:sz w:val="18"/>
                <w:lang w:val="pt-BR"/>
              </w:rPr>
              <w:t xml:space="preserve"> </w:t>
            </w:r>
            <w:r w:rsidRPr="000C37C8">
              <w:rPr>
                <w:sz w:val="18"/>
                <w:lang w:val="pt-BR"/>
              </w:rPr>
              <w:t>Com</w:t>
            </w:r>
            <w:r w:rsidRPr="000C37C8">
              <w:rPr>
                <w:spacing w:val="-5"/>
                <w:sz w:val="18"/>
                <w:lang w:val="pt-BR"/>
              </w:rPr>
              <w:t xml:space="preserve"> </w:t>
            </w:r>
            <w:r w:rsidRPr="000C37C8">
              <w:rPr>
                <w:sz w:val="18"/>
                <w:lang w:val="pt-BR"/>
              </w:rPr>
              <w:t>Validade</w:t>
            </w:r>
            <w:r w:rsidRPr="000C37C8">
              <w:rPr>
                <w:spacing w:val="-5"/>
                <w:sz w:val="18"/>
                <w:lang w:val="pt-BR"/>
              </w:rPr>
              <w:t xml:space="preserve"> </w:t>
            </w:r>
            <w:proofErr w:type="spellStart"/>
            <w:r w:rsidRPr="000C37C8">
              <w:rPr>
                <w:sz w:val="18"/>
                <w:lang w:val="pt-BR"/>
              </w:rPr>
              <w:t>Minima</w:t>
            </w:r>
            <w:proofErr w:type="spellEnd"/>
            <w:r w:rsidRPr="000C37C8">
              <w:rPr>
                <w:spacing w:val="-5"/>
                <w:sz w:val="18"/>
                <w:lang w:val="pt-BR"/>
              </w:rPr>
              <w:t xml:space="preserve"> </w:t>
            </w:r>
            <w:r w:rsidRPr="000C37C8">
              <w:rPr>
                <w:sz w:val="18"/>
                <w:lang w:val="pt-BR"/>
              </w:rPr>
              <w:t xml:space="preserve">de 07 Meses Na Data Da Entrega; e Suas </w:t>
            </w:r>
            <w:proofErr w:type="spellStart"/>
            <w:r w:rsidRPr="000C37C8">
              <w:rPr>
                <w:sz w:val="18"/>
                <w:lang w:val="pt-BR"/>
              </w:rPr>
              <w:t>Condicoes</w:t>
            </w:r>
            <w:proofErr w:type="spellEnd"/>
            <w:r w:rsidRPr="000C37C8">
              <w:rPr>
                <w:sz w:val="18"/>
                <w:lang w:val="pt-BR"/>
              </w:rPr>
              <w:t xml:space="preserve"> </w:t>
            </w:r>
            <w:proofErr w:type="spellStart"/>
            <w:r w:rsidRPr="000C37C8">
              <w:rPr>
                <w:sz w:val="18"/>
                <w:lang w:val="pt-BR"/>
              </w:rPr>
              <w:t>Deverao</w:t>
            </w:r>
            <w:proofErr w:type="spellEnd"/>
            <w:r w:rsidRPr="000C37C8">
              <w:rPr>
                <w:sz w:val="18"/>
                <w:lang w:val="pt-BR"/>
              </w:rPr>
              <w:t xml:space="preserve"> Estar de Acordo Com a </w:t>
            </w:r>
            <w:proofErr w:type="spellStart"/>
            <w:r w:rsidRPr="000C37C8">
              <w:rPr>
                <w:sz w:val="18"/>
                <w:lang w:val="pt-BR"/>
              </w:rPr>
              <w:t>Rdc</w:t>
            </w:r>
            <w:proofErr w:type="spellEnd"/>
            <w:r w:rsidRPr="000C37C8">
              <w:rPr>
                <w:sz w:val="18"/>
                <w:lang w:val="pt-BR"/>
              </w:rPr>
              <w:t xml:space="preserve"> 12/01, </w:t>
            </w:r>
            <w:proofErr w:type="spellStart"/>
            <w:r w:rsidRPr="000C37C8">
              <w:rPr>
                <w:sz w:val="18"/>
                <w:lang w:val="pt-BR"/>
              </w:rPr>
              <w:t>Rdc</w:t>
            </w:r>
            <w:proofErr w:type="spellEnd"/>
            <w:r w:rsidRPr="000C37C8">
              <w:rPr>
                <w:sz w:val="18"/>
                <w:lang w:val="pt-BR"/>
              </w:rPr>
              <w:t xml:space="preserve"> 259/02, </w:t>
            </w:r>
            <w:proofErr w:type="spellStart"/>
            <w:r w:rsidRPr="000C37C8">
              <w:rPr>
                <w:sz w:val="18"/>
                <w:lang w:val="pt-BR"/>
              </w:rPr>
              <w:t>Rdc</w:t>
            </w:r>
            <w:proofErr w:type="spellEnd"/>
            <w:r w:rsidRPr="000C37C8">
              <w:rPr>
                <w:sz w:val="18"/>
                <w:lang w:val="pt-BR"/>
              </w:rPr>
              <w:t xml:space="preserve"> 360/03, </w:t>
            </w:r>
            <w:proofErr w:type="spellStart"/>
            <w:r w:rsidRPr="000C37C8">
              <w:rPr>
                <w:sz w:val="18"/>
                <w:lang w:val="pt-BR"/>
              </w:rPr>
              <w:t>Rdc</w:t>
            </w:r>
            <w:proofErr w:type="spellEnd"/>
            <w:r w:rsidRPr="000C37C8">
              <w:rPr>
                <w:sz w:val="18"/>
                <w:lang w:val="pt-BR"/>
              </w:rPr>
              <w:t xml:space="preserve"> 172/03, Rdc14/14 e </w:t>
            </w:r>
            <w:proofErr w:type="spellStart"/>
            <w:r w:rsidRPr="000C37C8">
              <w:rPr>
                <w:sz w:val="18"/>
                <w:lang w:val="pt-BR"/>
              </w:rPr>
              <w:t>Alteracoes</w:t>
            </w:r>
            <w:proofErr w:type="spellEnd"/>
            <w:r w:rsidRPr="000C37C8">
              <w:rPr>
                <w:sz w:val="18"/>
                <w:lang w:val="pt-BR"/>
              </w:rPr>
              <w:t xml:space="preserve"> </w:t>
            </w:r>
            <w:proofErr w:type="spellStart"/>
            <w:r w:rsidRPr="000C37C8">
              <w:rPr>
                <w:sz w:val="18"/>
                <w:lang w:val="pt-BR"/>
              </w:rPr>
              <w:t>osteriores</w:t>
            </w:r>
            <w:proofErr w:type="spellEnd"/>
            <w:r w:rsidRPr="000C37C8">
              <w:rPr>
                <w:sz w:val="18"/>
                <w:lang w:val="pt-BR"/>
              </w:rPr>
              <w:t xml:space="preserve">; Produto Sujeito a </w:t>
            </w:r>
            <w:proofErr w:type="spellStart"/>
            <w:r w:rsidRPr="000C37C8">
              <w:rPr>
                <w:sz w:val="18"/>
                <w:lang w:val="pt-BR"/>
              </w:rPr>
              <w:t>Verificacao</w:t>
            </w:r>
            <w:proofErr w:type="spellEnd"/>
            <w:r w:rsidRPr="000C37C8">
              <w:rPr>
                <w:sz w:val="18"/>
                <w:lang w:val="pt-BR"/>
              </w:rPr>
              <w:t xml:space="preserve"> No Ato Da Entrega Aos Procedimentos Adm.</w:t>
            </w:r>
            <w:r>
              <w:rPr>
                <w:sz w:val="18"/>
                <w:lang w:val="pt-BR"/>
              </w:rPr>
              <w:t xml:space="preserve"> </w:t>
            </w:r>
            <w:r w:rsidRPr="00474483">
              <w:rPr>
                <w:sz w:val="18"/>
                <w:lang w:val="pt-BR"/>
              </w:rPr>
              <w:t>Determinados</w:t>
            </w:r>
            <w:r w:rsidRPr="00474483">
              <w:rPr>
                <w:spacing w:val="-8"/>
                <w:sz w:val="18"/>
                <w:lang w:val="pt-BR"/>
              </w:rPr>
              <w:t xml:space="preserve"> </w:t>
            </w:r>
            <w:r w:rsidRPr="00474483">
              <w:rPr>
                <w:sz w:val="18"/>
                <w:lang w:val="pt-BR"/>
              </w:rPr>
              <w:t>Pela</w:t>
            </w:r>
            <w:r w:rsidRPr="00474483">
              <w:rPr>
                <w:spacing w:val="-8"/>
                <w:sz w:val="18"/>
                <w:lang w:val="pt-BR"/>
              </w:rPr>
              <w:t xml:space="preserve"> </w:t>
            </w:r>
            <w:proofErr w:type="gramStart"/>
            <w:r w:rsidRPr="00474483">
              <w:rPr>
                <w:spacing w:val="-2"/>
                <w:sz w:val="18"/>
                <w:lang w:val="pt-BR"/>
              </w:rPr>
              <w:t>Anvisa</w:t>
            </w:r>
            <w:proofErr w:type="gramEnd"/>
            <w:r w:rsidRPr="00474483">
              <w:rPr>
                <w:spacing w:val="-2"/>
                <w:sz w:val="18"/>
                <w:lang w:val="pt-BR"/>
              </w:rPr>
              <w:t>;</w:t>
            </w:r>
          </w:p>
        </w:tc>
        <w:tc>
          <w:tcPr>
            <w:tcW w:w="946" w:type="dxa"/>
            <w:vAlign w:val="center"/>
          </w:tcPr>
          <w:p w14:paraId="77E7DA77" w14:textId="77777777" w:rsidR="00576DF0" w:rsidRPr="00474483" w:rsidRDefault="00576DF0" w:rsidP="006D5D7E">
            <w:pPr>
              <w:pStyle w:val="TableParagraph"/>
              <w:ind w:left="21"/>
              <w:rPr>
                <w:sz w:val="18"/>
                <w:lang w:val="pt-BR"/>
              </w:rPr>
            </w:pPr>
            <w:r w:rsidRPr="00474483">
              <w:rPr>
                <w:sz w:val="18"/>
                <w:lang w:val="pt-BR"/>
              </w:rPr>
              <w:t>EMB</w:t>
            </w:r>
            <w:r w:rsidRPr="00474483">
              <w:rPr>
                <w:spacing w:val="-5"/>
                <w:sz w:val="18"/>
                <w:lang w:val="pt-BR"/>
              </w:rPr>
              <w:t xml:space="preserve"> </w:t>
            </w:r>
            <w:proofErr w:type="gramStart"/>
            <w:r w:rsidRPr="00474483">
              <w:rPr>
                <w:spacing w:val="-5"/>
                <w:sz w:val="18"/>
                <w:lang w:val="pt-BR"/>
              </w:rPr>
              <w:t>1KG</w:t>
            </w:r>
            <w:proofErr w:type="gramEnd"/>
          </w:p>
        </w:tc>
        <w:tc>
          <w:tcPr>
            <w:tcW w:w="614" w:type="dxa"/>
            <w:vAlign w:val="center"/>
          </w:tcPr>
          <w:p w14:paraId="14B4FF1E" w14:textId="77777777" w:rsidR="00576DF0" w:rsidRPr="00474483" w:rsidRDefault="00576DF0" w:rsidP="006D5D7E">
            <w:pPr>
              <w:pStyle w:val="TableParagraph"/>
              <w:ind w:left="21"/>
              <w:jc w:val="center"/>
              <w:rPr>
                <w:sz w:val="18"/>
                <w:lang w:val="pt-BR"/>
              </w:rPr>
            </w:pPr>
            <w:r w:rsidRPr="00474483">
              <w:rPr>
                <w:spacing w:val="-5"/>
                <w:sz w:val="18"/>
                <w:lang w:val="pt-BR"/>
              </w:rPr>
              <w:t>30</w:t>
            </w:r>
          </w:p>
        </w:tc>
        <w:tc>
          <w:tcPr>
            <w:tcW w:w="992" w:type="dxa"/>
            <w:vAlign w:val="center"/>
          </w:tcPr>
          <w:p w14:paraId="7EABED59" w14:textId="77777777" w:rsidR="00576DF0" w:rsidRPr="00AD075B" w:rsidRDefault="00576DF0" w:rsidP="006D5D7E">
            <w:pPr>
              <w:rPr>
                <w:rFonts w:ascii="Arial" w:eastAsia="Times New Roman" w:hAnsi="Arial" w:cs="Arial"/>
                <w:color w:val="000000"/>
                <w:w w:val="90"/>
                <w:sz w:val="16"/>
                <w:szCs w:val="16"/>
              </w:rPr>
            </w:pPr>
            <w:r>
              <w:rPr>
                <w:rFonts w:ascii="Arial" w:eastAsia="Times New Roman" w:hAnsi="Arial" w:cs="Arial"/>
                <w:color w:val="000000"/>
                <w:sz w:val="16"/>
                <w:szCs w:val="16"/>
              </w:rPr>
              <w:t>R$</w:t>
            </w:r>
          </w:p>
        </w:tc>
        <w:tc>
          <w:tcPr>
            <w:tcW w:w="850" w:type="dxa"/>
            <w:vAlign w:val="center"/>
          </w:tcPr>
          <w:p w14:paraId="24BD6C2A" w14:textId="77777777" w:rsidR="00576DF0" w:rsidRPr="00AD075B" w:rsidRDefault="00576DF0" w:rsidP="006D5D7E">
            <w:pPr>
              <w:rPr>
                <w:rFonts w:ascii="Arial" w:eastAsia="Times New Roman" w:hAnsi="Arial" w:cs="Arial"/>
                <w:color w:val="000000"/>
                <w:w w:val="90"/>
                <w:sz w:val="16"/>
                <w:szCs w:val="16"/>
              </w:rPr>
            </w:pPr>
            <w:r>
              <w:rPr>
                <w:rFonts w:ascii="Arial" w:eastAsia="Times New Roman" w:hAnsi="Arial" w:cs="Arial"/>
                <w:color w:val="000000"/>
                <w:sz w:val="16"/>
                <w:szCs w:val="16"/>
              </w:rPr>
              <w:t>R$</w:t>
            </w:r>
          </w:p>
        </w:tc>
      </w:tr>
      <w:tr w:rsidR="00576DF0" w14:paraId="25E0B40A" w14:textId="77777777" w:rsidTr="006D5D7E">
        <w:tblPrEx>
          <w:tblLook w:val="04A0" w:firstRow="1" w:lastRow="0" w:firstColumn="1" w:lastColumn="0" w:noHBand="0" w:noVBand="1"/>
        </w:tblPrEx>
        <w:trPr>
          <w:trHeight w:val="2983"/>
        </w:trPr>
        <w:tc>
          <w:tcPr>
            <w:tcW w:w="0" w:type="auto"/>
            <w:vAlign w:val="center"/>
          </w:tcPr>
          <w:p w14:paraId="0BC5671B" w14:textId="77777777" w:rsidR="00576DF0" w:rsidRPr="00474483" w:rsidRDefault="00576DF0" w:rsidP="006D5D7E">
            <w:pPr>
              <w:pStyle w:val="TableParagraph"/>
              <w:ind w:left="22"/>
              <w:rPr>
                <w:sz w:val="18"/>
                <w:lang w:val="pt-BR"/>
              </w:rPr>
            </w:pPr>
            <w:r w:rsidRPr="00474483">
              <w:rPr>
                <w:spacing w:val="-5"/>
                <w:sz w:val="18"/>
                <w:lang w:val="pt-BR"/>
              </w:rPr>
              <w:t>20</w:t>
            </w:r>
          </w:p>
        </w:tc>
        <w:tc>
          <w:tcPr>
            <w:tcW w:w="0" w:type="auto"/>
            <w:vAlign w:val="center"/>
          </w:tcPr>
          <w:p w14:paraId="2F112BEF" w14:textId="77777777" w:rsidR="00576DF0" w:rsidRPr="00474483" w:rsidRDefault="00576DF0" w:rsidP="006D5D7E">
            <w:pPr>
              <w:pStyle w:val="TableParagraph"/>
              <w:ind w:left="22"/>
              <w:rPr>
                <w:sz w:val="18"/>
                <w:lang w:val="pt-BR"/>
              </w:rPr>
            </w:pPr>
            <w:r w:rsidRPr="00474483">
              <w:rPr>
                <w:spacing w:val="-2"/>
                <w:sz w:val="18"/>
                <w:lang w:val="pt-BR"/>
              </w:rPr>
              <w:t>1526545</w:t>
            </w:r>
          </w:p>
        </w:tc>
        <w:tc>
          <w:tcPr>
            <w:tcW w:w="909" w:type="dxa"/>
            <w:vAlign w:val="center"/>
          </w:tcPr>
          <w:p w14:paraId="40CF4159" w14:textId="77777777" w:rsidR="00576DF0" w:rsidRPr="00474483" w:rsidRDefault="00576DF0" w:rsidP="006D5D7E">
            <w:pPr>
              <w:pStyle w:val="TableParagraph"/>
              <w:ind w:left="22"/>
              <w:rPr>
                <w:sz w:val="18"/>
                <w:lang w:val="pt-BR"/>
              </w:rPr>
            </w:pPr>
            <w:r w:rsidRPr="00474483">
              <w:rPr>
                <w:spacing w:val="-2"/>
                <w:sz w:val="18"/>
                <w:lang w:val="pt-BR"/>
              </w:rPr>
              <w:t>446651</w:t>
            </w:r>
          </w:p>
        </w:tc>
        <w:tc>
          <w:tcPr>
            <w:tcW w:w="3764" w:type="dxa"/>
          </w:tcPr>
          <w:p w14:paraId="6A0ABEC8" w14:textId="77777777" w:rsidR="00576DF0" w:rsidRPr="000C37C8" w:rsidRDefault="00576DF0" w:rsidP="006D5D7E">
            <w:pPr>
              <w:pStyle w:val="TableParagraph"/>
              <w:spacing w:before="24" w:line="268" w:lineRule="auto"/>
              <w:ind w:left="22" w:right="86"/>
              <w:jc w:val="both"/>
              <w:rPr>
                <w:sz w:val="18"/>
                <w:lang w:val="pt-BR"/>
              </w:rPr>
            </w:pPr>
            <w:r w:rsidRPr="000C37C8">
              <w:rPr>
                <w:sz w:val="18"/>
                <w:lang w:val="pt-BR"/>
              </w:rPr>
              <w:t>Queijo</w:t>
            </w:r>
            <w:r w:rsidRPr="000C37C8">
              <w:rPr>
                <w:spacing w:val="-8"/>
                <w:sz w:val="18"/>
                <w:lang w:val="pt-BR"/>
              </w:rPr>
              <w:t xml:space="preserve"> </w:t>
            </w:r>
            <w:r w:rsidRPr="000C37C8">
              <w:rPr>
                <w:sz w:val="18"/>
                <w:lang w:val="pt-BR"/>
              </w:rPr>
              <w:t>Processado;</w:t>
            </w:r>
            <w:r w:rsidRPr="000C37C8">
              <w:rPr>
                <w:spacing w:val="-9"/>
                <w:sz w:val="18"/>
                <w:lang w:val="pt-BR"/>
              </w:rPr>
              <w:t xml:space="preserve"> </w:t>
            </w:r>
            <w:proofErr w:type="spellStart"/>
            <w:r w:rsidRPr="000C37C8">
              <w:rPr>
                <w:sz w:val="18"/>
                <w:lang w:val="pt-BR"/>
              </w:rPr>
              <w:t>Uht</w:t>
            </w:r>
            <w:proofErr w:type="spellEnd"/>
            <w:r w:rsidRPr="000C37C8">
              <w:rPr>
                <w:sz w:val="18"/>
                <w:lang w:val="pt-BR"/>
              </w:rPr>
              <w:t>,</w:t>
            </w:r>
            <w:r w:rsidRPr="000C37C8">
              <w:rPr>
                <w:spacing w:val="-8"/>
                <w:sz w:val="18"/>
                <w:lang w:val="pt-BR"/>
              </w:rPr>
              <w:t xml:space="preserve"> </w:t>
            </w:r>
            <w:r w:rsidRPr="000C37C8">
              <w:rPr>
                <w:sz w:val="18"/>
                <w:lang w:val="pt-BR"/>
              </w:rPr>
              <w:t>Composto</w:t>
            </w:r>
            <w:r w:rsidRPr="000C37C8">
              <w:rPr>
                <w:spacing w:val="-8"/>
                <w:sz w:val="18"/>
                <w:lang w:val="pt-BR"/>
              </w:rPr>
              <w:t xml:space="preserve"> </w:t>
            </w:r>
            <w:r w:rsidRPr="000C37C8">
              <w:rPr>
                <w:sz w:val="18"/>
                <w:lang w:val="pt-BR"/>
              </w:rPr>
              <w:t>de</w:t>
            </w:r>
            <w:r w:rsidRPr="000C37C8">
              <w:rPr>
                <w:spacing w:val="-9"/>
                <w:sz w:val="18"/>
                <w:lang w:val="pt-BR"/>
              </w:rPr>
              <w:t xml:space="preserve"> </w:t>
            </w:r>
            <w:r w:rsidRPr="000C37C8">
              <w:rPr>
                <w:sz w:val="18"/>
                <w:lang w:val="pt-BR"/>
              </w:rPr>
              <w:t xml:space="preserve">Leite </w:t>
            </w:r>
            <w:proofErr w:type="spellStart"/>
            <w:proofErr w:type="gramStart"/>
            <w:r w:rsidRPr="000C37C8">
              <w:rPr>
                <w:sz w:val="18"/>
                <w:lang w:val="pt-BR"/>
              </w:rPr>
              <w:t>Pasteurizado,</w:t>
            </w:r>
            <w:proofErr w:type="gramEnd"/>
            <w:r w:rsidRPr="000C37C8">
              <w:rPr>
                <w:sz w:val="18"/>
                <w:lang w:val="pt-BR"/>
              </w:rPr>
              <w:t>fermento</w:t>
            </w:r>
            <w:proofErr w:type="spellEnd"/>
            <w:r w:rsidRPr="000C37C8">
              <w:rPr>
                <w:sz w:val="18"/>
                <w:lang w:val="pt-BR"/>
              </w:rPr>
              <w:t xml:space="preserve"> </w:t>
            </w:r>
            <w:proofErr w:type="spellStart"/>
            <w:r w:rsidRPr="000C37C8">
              <w:rPr>
                <w:sz w:val="18"/>
                <w:lang w:val="pt-BR"/>
              </w:rPr>
              <w:t>Lacteo</w:t>
            </w:r>
            <w:proofErr w:type="spellEnd"/>
            <w:r w:rsidRPr="000C37C8">
              <w:rPr>
                <w:sz w:val="18"/>
                <w:lang w:val="pt-BR"/>
              </w:rPr>
              <w:t xml:space="preserve">; </w:t>
            </w:r>
            <w:proofErr w:type="spellStart"/>
            <w:r w:rsidRPr="000C37C8">
              <w:rPr>
                <w:sz w:val="18"/>
                <w:lang w:val="pt-BR"/>
              </w:rPr>
              <w:t>Sal,coalho</w:t>
            </w:r>
            <w:proofErr w:type="spellEnd"/>
            <w:r w:rsidRPr="000C37C8">
              <w:rPr>
                <w:sz w:val="18"/>
                <w:lang w:val="pt-BR"/>
              </w:rPr>
              <w:t xml:space="preserve">, cloreto de </w:t>
            </w:r>
            <w:proofErr w:type="spellStart"/>
            <w:r w:rsidRPr="000C37C8">
              <w:rPr>
                <w:sz w:val="18"/>
                <w:lang w:val="pt-BR"/>
              </w:rPr>
              <w:t>Calcio</w:t>
            </w:r>
            <w:proofErr w:type="spellEnd"/>
            <w:r w:rsidRPr="000C37C8">
              <w:rPr>
                <w:sz w:val="18"/>
                <w:lang w:val="pt-BR"/>
              </w:rPr>
              <w:t xml:space="preserve">; Agua, Manteiga, Leite; Estabilizante, Acidulante; Conservador e Outros Ingredientes Permitidos; Pesando No </w:t>
            </w:r>
            <w:proofErr w:type="spellStart"/>
            <w:r w:rsidRPr="000C37C8">
              <w:rPr>
                <w:sz w:val="18"/>
                <w:lang w:val="pt-BR"/>
              </w:rPr>
              <w:t>Minimo</w:t>
            </w:r>
            <w:proofErr w:type="spellEnd"/>
            <w:r w:rsidRPr="000C37C8">
              <w:rPr>
                <w:sz w:val="18"/>
                <w:lang w:val="pt-BR"/>
              </w:rPr>
              <w:t xml:space="preserve"> 17 Gramas Por Unidade; Com Validade </w:t>
            </w:r>
            <w:proofErr w:type="spellStart"/>
            <w:r w:rsidRPr="000C37C8">
              <w:rPr>
                <w:sz w:val="18"/>
                <w:lang w:val="pt-BR"/>
              </w:rPr>
              <w:t>Minima</w:t>
            </w:r>
            <w:proofErr w:type="spellEnd"/>
            <w:r w:rsidRPr="000C37C8">
              <w:rPr>
                <w:sz w:val="18"/>
                <w:lang w:val="pt-BR"/>
              </w:rPr>
              <w:t xml:space="preserve"> de 144 Dias Na Data Da Entrega; Acondicionado Em Papel </w:t>
            </w:r>
            <w:proofErr w:type="spellStart"/>
            <w:r w:rsidRPr="000C37C8">
              <w:rPr>
                <w:sz w:val="18"/>
                <w:lang w:val="pt-BR"/>
              </w:rPr>
              <w:t>Aluminizado</w:t>
            </w:r>
            <w:proofErr w:type="spellEnd"/>
            <w:r w:rsidRPr="000C37C8">
              <w:rPr>
                <w:sz w:val="18"/>
                <w:lang w:val="pt-BR"/>
              </w:rPr>
              <w:t xml:space="preserve"> e Rotulado; Embalado Em Embalagem Secundaria Apropriada, Transportado e Conservado Em Temperatura Ambiente Ate 25°c; e Suas </w:t>
            </w:r>
            <w:proofErr w:type="spellStart"/>
            <w:r w:rsidRPr="000C37C8">
              <w:rPr>
                <w:sz w:val="18"/>
                <w:lang w:val="pt-BR"/>
              </w:rPr>
              <w:t>Condicoes</w:t>
            </w:r>
            <w:proofErr w:type="spellEnd"/>
            <w:r w:rsidRPr="000C37C8">
              <w:rPr>
                <w:spacing w:val="-4"/>
                <w:sz w:val="18"/>
                <w:lang w:val="pt-BR"/>
              </w:rPr>
              <w:t xml:space="preserve"> </w:t>
            </w:r>
            <w:proofErr w:type="spellStart"/>
            <w:r w:rsidRPr="000C37C8">
              <w:rPr>
                <w:sz w:val="18"/>
                <w:lang w:val="pt-BR"/>
              </w:rPr>
              <w:t>Deverao</w:t>
            </w:r>
            <w:proofErr w:type="spellEnd"/>
            <w:r w:rsidRPr="000C37C8">
              <w:rPr>
                <w:spacing w:val="-3"/>
                <w:sz w:val="18"/>
                <w:lang w:val="pt-BR"/>
              </w:rPr>
              <w:t xml:space="preserve"> </w:t>
            </w:r>
            <w:r w:rsidRPr="000C37C8">
              <w:rPr>
                <w:sz w:val="18"/>
                <w:lang w:val="pt-BR"/>
              </w:rPr>
              <w:t>Estar</w:t>
            </w:r>
            <w:r w:rsidRPr="000C37C8">
              <w:rPr>
                <w:spacing w:val="-3"/>
                <w:sz w:val="18"/>
                <w:lang w:val="pt-BR"/>
              </w:rPr>
              <w:t xml:space="preserve"> </w:t>
            </w:r>
            <w:r w:rsidRPr="000C37C8">
              <w:rPr>
                <w:sz w:val="18"/>
                <w:lang w:val="pt-BR"/>
              </w:rPr>
              <w:t>de</w:t>
            </w:r>
            <w:r w:rsidRPr="000C37C8">
              <w:rPr>
                <w:spacing w:val="-4"/>
                <w:sz w:val="18"/>
                <w:lang w:val="pt-BR"/>
              </w:rPr>
              <w:t xml:space="preserve"> </w:t>
            </w:r>
            <w:r w:rsidRPr="000C37C8">
              <w:rPr>
                <w:sz w:val="18"/>
                <w:lang w:val="pt-BR"/>
              </w:rPr>
              <w:t>Acordo</w:t>
            </w:r>
            <w:r w:rsidRPr="000C37C8">
              <w:rPr>
                <w:spacing w:val="-3"/>
                <w:sz w:val="18"/>
                <w:lang w:val="pt-BR"/>
              </w:rPr>
              <w:t xml:space="preserve"> </w:t>
            </w:r>
            <w:r w:rsidRPr="000C37C8">
              <w:rPr>
                <w:sz w:val="18"/>
                <w:lang w:val="pt-BR"/>
              </w:rPr>
              <w:t>Com</w:t>
            </w:r>
            <w:r w:rsidRPr="000C37C8">
              <w:rPr>
                <w:spacing w:val="-4"/>
                <w:sz w:val="18"/>
                <w:lang w:val="pt-BR"/>
              </w:rPr>
              <w:t xml:space="preserve"> </w:t>
            </w:r>
            <w:r w:rsidRPr="000C37C8">
              <w:rPr>
                <w:sz w:val="18"/>
                <w:lang w:val="pt-BR"/>
              </w:rPr>
              <w:t>a Portaria</w:t>
            </w:r>
            <w:r w:rsidRPr="000C37C8">
              <w:rPr>
                <w:spacing w:val="-4"/>
                <w:sz w:val="18"/>
                <w:lang w:val="pt-BR"/>
              </w:rPr>
              <w:t xml:space="preserve"> </w:t>
            </w:r>
            <w:r w:rsidRPr="000C37C8">
              <w:rPr>
                <w:sz w:val="18"/>
                <w:lang w:val="pt-BR"/>
              </w:rPr>
              <w:t>356-97(mapa),</w:t>
            </w:r>
            <w:r w:rsidRPr="000C37C8">
              <w:rPr>
                <w:spacing w:val="-2"/>
                <w:sz w:val="18"/>
                <w:lang w:val="pt-BR"/>
              </w:rPr>
              <w:t xml:space="preserve"> </w:t>
            </w:r>
            <w:proofErr w:type="spellStart"/>
            <w:r w:rsidRPr="000C37C8">
              <w:rPr>
                <w:sz w:val="18"/>
                <w:lang w:val="pt-BR"/>
              </w:rPr>
              <w:t>Rdc</w:t>
            </w:r>
            <w:proofErr w:type="spellEnd"/>
            <w:r w:rsidRPr="000C37C8">
              <w:rPr>
                <w:spacing w:val="-3"/>
                <w:sz w:val="18"/>
                <w:lang w:val="pt-BR"/>
              </w:rPr>
              <w:t xml:space="preserve"> </w:t>
            </w:r>
            <w:r w:rsidRPr="000C37C8">
              <w:rPr>
                <w:sz w:val="18"/>
                <w:lang w:val="pt-BR"/>
              </w:rPr>
              <w:t>12/01,</w:t>
            </w:r>
            <w:r w:rsidRPr="000C37C8">
              <w:rPr>
                <w:spacing w:val="-2"/>
                <w:sz w:val="18"/>
                <w:lang w:val="pt-BR"/>
              </w:rPr>
              <w:t xml:space="preserve"> </w:t>
            </w:r>
            <w:proofErr w:type="spellStart"/>
            <w:r w:rsidRPr="000C37C8">
              <w:rPr>
                <w:sz w:val="18"/>
                <w:lang w:val="pt-BR"/>
              </w:rPr>
              <w:t>Rdc</w:t>
            </w:r>
            <w:proofErr w:type="spellEnd"/>
            <w:r w:rsidRPr="000C37C8">
              <w:rPr>
                <w:spacing w:val="-3"/>
                <w:sz w:val="18"/>
                <w:lang w:val="pt-BR"/>
              </w:rPr>
              <w:t xml:space="preserve"> </w:t>
            </w:r>
            <w:r w:rsidRPr="000C37C8">
              <w:rPr>
                <w:spacing w:val="-5"/>
                <w:sz w:val="18"/>
                <w:lang w:val="pt-BR"/>
              </w:rPr>
              <w:t>259</w:t>
            </w:r>
            <w:r w:rsidRPr="000C37C8">
              <w:rPr>
                <w:sz w:val="18"/>
                <w:lang w:val="pt-BR"/>
              </w:rPr>
              <w:t>/02,</w:t>
            </w:r>
            <w:r w:rsidRPr="000C37C8">
              <w:rPr>
                <w:spacing w:val="-8"/>
                <w:sz w:val="18"/>
                <w:lang w:val="pt-BR"/>
              </w:rPr>
              <w:t xml:space="preserve"> </w:t>
            </w:r>
            <w:proofErr w:type="spellStart"/>
            <w:r w:rsidRPr="000C37C8">
              <w:rPr>
                <w:sz w:val="18"/>
                <w:lang w:val="pt-BR"/>
              </w:rPr>
              <w:t>Rdc</w:t>
            </w:r>
            <w:proofErr w:type="spellEnd"/>
            <w:r w:rsidRPr="000C37C8">
              <w:rPr>
                <w:spacing w:val="-9"/>
                <w:sz w:val="18"/>
                <w:lang w:val="pt-BR"/>
              </w:rPr>
              <w:t xml:space="preserve"> </w:t>
            </w:r>
            <w:r w:rsidRPr="000C37C8">
              <w:rPr>
                <w:sz w:val="18"/>
                <w:lang w:val="pt-BR"/>
              </w:rPr>
              <w:t>360/03</w:t>
            </w:r>
            <w:r w:rsidRPr="000C37C8">
              <w:rPr>
                <w:spacing w:val="-8"/>
                <w:sz w:val="18"/>
                <w:lang w:val="pt-BR"/>
              </w:rPr>
              <w:t xml:space="preserve"> </w:t>
            </w:r>
            <w:r w:rsidRPr="000C37C8">
              <w:rPr>
                <w:sz w:val="18"/>
                <w:lang w:val="pt-BR"/>
              </w:rPr>
              <w:t>e</w:t>
            </w:r>
            <w:r w:rsidRPr="000C37C8">
              <w:rPr>
                <w:spacing w:val="-9"/>
                <w:sz w:val="18"/>
                <w:lang w:val="pt-BR"/>
              </w:rPr>
              <w:t xml:space="preserve"> </w:t>
            </w:r>
            <w:proofErr w:type="spellStart"/>
            <w:r w:rsidRPr="000C37C8">
              <w:rPr>
                <w:sz w:val="18"/>
                <w:lang w:val="pt-BR"/>
              </w:rPr>
              <w:t>Alteracoes</w:t>
            </w:r>
            <w:proofErr w:type="spellEnd"/>
            <w:r w:rsidRPr="000C37C8">
              <w:rPr>
                <w:spacing w:val="-9"/>
                <w:sz w:val="18"/>
                <w:lang w:val="pt-BR"/>
              </w:rPr>
              <w:t xml:space="preserve"> </w:t>
            </w:r>
            <w:r w:rsidRPr="000C37C8">
              <w:rPr>
                <w:sz w:val="18"/>
                <w:lang w:val="pt-BR"/>
              </w:rPr>
              <w:t>Posteriores; Produto</w:t>
            </w:r>
            <w:r w:rsidRPr="000C37C8">
              <w:rPr>
                <w:spacing w:val="-4"/>
                <w:sz w:val="18"/>
                <w:lang w:val="pt-BR"/>
              </w:rPr>
              <w:t xml:space="preserve"> </w:t>
            </w:r>
            <w:r w:rsidRPr="000C37C8">
              <w:rPr>
                <w:sz w:val="18"/>
                <w:lang w:val="pt-BR"/>
              </w:rPr>
              <w:t>Sujeito</w:t>
            </w:r>
            <w:r w:rsidRPr="000C37C8">
              <w:rPr>
                <w:spacing w:val="-4"/>
                <w:sz w:val="18"/>
                <w:lang w:val="pt-BR"/>
              </w:rPr>
              <w:t xml:space="preserve"> </w:t>
            </w:r>
            <w:r w:rsidRPr="000C37C8">
              <w:rPr>
                <w:sz w:val="18"/>
                <w:lang w:val="pt-BR"/>
              </w:rPr>
              <w:t>a</w:t>
            </w:r>
            <w:r w:rsidRPr="000C37C8">
              <w:rPr>
                <w:spacing w:val="-5"/>
                <w:sz w:val="18"/>
                <w:lang w:val="pt-BR"/>
              </w:rPr>
              <w:t xml:space="preserve"> </w:t>
            </w:r>
            <w:proofErr w:type="spellStart"/>
            <w:r w:rsidRPr="000C37C8">
              <w:rPr>
                <w:sz w:val="18"/>
                <w:lang w:val="pt-BR"/>
              </w:rPr>
              <w:t>Verificacao</w:t>
            </w:r>
            <w:proofErr w:type="spellEnd"/>
            <w:r w:rsidRPr="000C37C8">
              <w:rPr>
                <w:spacing w:val="-4"/>
                <w:sz w:val="18"/>
                <w:lang w:val="pt-BR"/>
              </w:rPr>
              <w:t xml:space="preserve"> </w:t>
            </w:r>
            <w:r w:rsidRPr="000C37C8">
              <w:rPr>
                <w:sz w:val="18"/>
                <w:lang w:val="pt-BR"/>
              </w:rPr>
              <w:t>No</w:t>
            </w:r>
            <w:r w:rsidRPr="000C37C8">
              <w:rPr>
                <w:spacing w:val="-4"/>
                <w:sz w:val="18"/>
                <w:lang w:val="pt-BR"/>
              </w:rPr>
              <w:t xml:space="preserve"> </w:t>
            </w:r>
            <w:r w:rsidRPr="000C37C8">
              <w:rPr>
                <w:sz w:val="18"/>
                <w:lang w:val="pt-BR"/>
              </w:rPr>
              <w:t>Ato</w:t>
            </w:r>
            <w:r w:rsidRPr="000C37C8">
              <w:rPr>
                <w:spacing w:val="-4"/>
                <w:sz w:val="18"/>
                <w:lang w:val="pt-BR"/>
              </w:rPr>
              <w:t xml:space="preserve"> </w:t>
            </w:r>
            <w:r w:rsidRPr="000C37C8">
              <w:rPr>
                <w:sz w:val="18"/>
                <w:lang w:val="pt-BR"/>
              </w:rPr>
              <w:t xml:space="preserve">Da Entrega Aos </w:t>
            </w:r>
            <w:proofErr w:type="spellStart"/>
            <w:r w:rsidRPr="000C37C8">
              <w:rPr>
                <w:sz w:val="18"/>
                <w:lang w:val="pt-BR"/>
              </w:rPr>
              <w:t>Proced.adm</w:t>
            </w:r>
            <w:proofErr w:type="spellEnd"/>
            <w:r w:rsidRPr="000C37C8">
              <w:rPr>
                <w:sz w:val="18"/>
                <w:lang w:val="pt-BR"/>
              </w:rPr>
              <w:t>. Determinados</w:t>
            </w:r>
          </w:p>
          <w:p w14:paraId="3945FB7D" w14:textId="77777777" w:rsidR="00576DF0" w:rsidRDefault="00576DF0" w:rsidP="006D5D7E">
            <w:pPr>
              <w:pStyle w:val="TableParagraph"/>
              <w:spacing w:line="207" w:lineRule="exact"/>
              <w:ind w:left="22"/>
              <w:jc w:val="both"/>
              <w:rPr>
                <w:sz w:val="18"/>
              </w:rPr>
            </w:pPr>
            <w:proofErr w:type="spellStart"/>
            <w:r>
              <w:rPr>
                <w:sz w:val="18"/>
              </w:rPr>
              <w:t>Pelo</w:t>
            </w:r>
            <w:proofErr w:type="spellEnd"/>
            <w:r>
              <w:rPr>
                <w:spacing w:val="-2"/>
                <w:sz w:val="18"/>
              </w:rPr>
              <w:t xml:space="preserve"> </w:t>
            </w:r>
            <w:proofErr w:type="spellStart"/>
            <w:r>
              <w:rPr>
                <w:sz w:val="18"/>
              </w:rPr>
              <w:t>Mapa</w:t>
            </w:r>
            <w:proofErr w:type="spellEnd"/>
            <w:r>
              <w:rPr>
                <w:spacing w:val="-1"/>
                <w:sz w:val="18"/>
              </w:rPr>
              <w:t xml:space="preserve"> </w:t>
            </w:r>
            <w:r>
              <w:rPr>
                <w:sz w:val="18"/>
              </w:rPr>
              <w:t>e</w:t>
            </w:r>
            <w:r>
              <w:rPr>
                <w:spacing w:val="-2"/>
                <w:sz w:val="18"/>
              </w:rPr>
              <w:t xml:space="preserve"> </w:t>
            </w:r>
            <w:proofErr w:type="spellStart"/>
            <w:r>
              <w:rPr>
                <w:spacing w:val="-2"/>
                <w:sz w:val="18"/>
              </w:rPr>
              <w:t>Anvisa</w:t>
            </w:r>
            <w:proofErr w:type="spellEnd"/>
            <w:r>
              <w:rPr>
                <w:spacing w:val="-2"/>
                <w:sz w:val="18"/>
              </w:rPr>
              <w:t>;</w:t>
            </w:r>
          </w:p>
        </w:tc>
        <w:tc>
          <w:tcPr>
            <w:tcW w:w="946" w:type="dxa"/>
            <w:vAlign w:val="center"/>
          </w:tcPr>
          <w:p w14:paraId="4CCDB56A" w14:textId="77777777" w:rsidR="00576DF0" w:rsidRDefault="00576DF0" w:rsidP="006D5D7E">
            <w:pPr>
              <w:pStyle w:val="TableParagraph"/>
              <w:ind w:left="21"/>
              <w:rPr>
                <w:sz w:val="18"/>
              </w:rPr>
            </w:pPr>
            <w:r>
              <w:rPr>
                <w:sz w:val="18"/>
              </w:rPr>
              <w:t>BANDJ</w:t>
            </w:r>
            <w:r>
              <w:rPr>
                <w:spacing w:val="-5"/>
                <w:sz w:val="18"/>
              </w:rPr>
              <w:t xml:space="preserve"> 8UN</w:t>
            </w:r>
          </w:p>
        </w:tc>
        <w:tc>
          <w:tcPr>
            <w:tcW w:w="614" w:type="dxa"/>
            <w:vAlign w:val="center"/>
          </w:tcPr>
          <w:p w14:paraId="0AB57688" w14:textId="77777777" w:rsidR="00576DF0" w:rsidRDefault="00576DF0" w:rsidP="006D5D7E">
            <w:pPr>
              <w:pStyle w:val="TableParagraph"/>
              <w:ind w:left="21"/>
              <w:jc w:val="center"/>
              <w:rPr>
                <w:sz w:val="18"/>
              </w:rPr>
            </w:pPr>
            <w:r>
              <w:rPr>
                <w:spacing w:val="-5"/>
                <w:sz w:val="18"/>
              </w:rPr>
              <w:t>44</w:t>
            </w:r>
          </w:p>
        </w:tc>
        <w:tc>
          <w:tcPr>
            <w:tcW w:w="992" w:type="dxa"/>
            <w:vAlign w:val="center"/>
          </w:tcPr>
          <w:p w14:paraId="6E90FCC5" w14:textId="77777777" w:rsidR="00576DF0" w:rsidRPr="00AD075B" w:rsidRDefault="00576DF0" w:rsidP="006D5D7E">
            <w:pPr>
              <w:rPr>
                <w:rFonts w:ascii="Arial" w:eastAsia="Times New Roman" w:hAnsi="Arial" w:cs="Arial"/>
                <w:color w:val="000000"/>
                <w:w w:val="90"/>
                <w:sz w:val="16"/>
                <w:szCs w:val="16"/>
              </w:rPr>
            </w:pPr>
            <w:r>
              <w:rPr>
                <w:rFonts w:ascii="Arial" w:eastAsia="Times New Roman" w:hAnsi="Arial" w:cs="Arial"/>
                <w:color w:val="000000"/>
                <w:sz w:val="16"/>
                <w:szCs w:val="16"/>
              </w:rPr>
              <w:t>R$</w:t>
            </w:r>
          </w:p>
        </w:tc>
        <w:tc>
          <w:tcPr>
            <w:tcW w:w="850" w:type="dxa"/>
            <w:vAlign w:val="center"/>
          </w:tcPr>
          <w:p w14:paraId="4B3E08B4" w14:textId="77777777" w:rsidR="00576DF0" w:rsidRPr="00AD075B" w:rsidRDefault="00576DF0" w:rsidP="006D5D7E">
            <w:pPr>
              <w:rPr>
                <w:rFonts w:ascii="Arial" w:eastAsia="Times New Roman" w:hAnsi="Arial" w:cs="Arial"/>
                <w:color w:val="000000"/>
                <w:w w:val="90"/>
                <w:sz w:val="16"/>
                <w:szCs w:val="16"/>
              </w:rPr>
            </w:pPr>
            <w:r>
              <w:rPr>
                <w:rFonts w:ascii="Arial" w:eastAsia="Times New Roman" w:hAnsi="Arial" w:cs="Arial"/>
                <w:color w:val="000000"/>
                <w:sz w:val="16"/>
                <w:szCs w:val="16"/>
              </w:rPr>
              <w:t>R$</w:t>
            </w:r>
          </w:p>
        </w:tc>
      </w:tr>
    </w:tbl>
    <w:p w14:paraId="3867A486" w14:textId="77777777" w:rsidR="00576DF0" w:rsidRDefault="00576DF0" w:rsidP="00576DF0"/>
    <w:p w14:paraId="7B1F67B1" w14:textId="77777777" w:rsidR="00576DF0" w:rsidRPr="00B77B09" w:rsidRDefault="00576DF0" w:rsidP="00576DF0"/>
    <w:p w14:paraId="7ED9E849" w14:textId="77777777" w:rsidR="00576DF0" w:rsidRPr="00D4703A" w:rsidRDefault="00576DF0" w:rsidP="00576DF0"/>
    <w:p w14:paraId="08B12372" w14:textId="77777777" w:rsidR="00576DF0" w:rsidRDefault="00576DF0" w:rsidP="00576DF0">
      <w:pPr>
        <w:pStyle w:val="NormalWeb"/>
        <w:spacing w:before="0" w:beforeAutospacing="0" w:after="0" w:afterAutospacing="0"/>
        <w:rPr>
          <w:color w:val="000000"/>
          <w:sz w:val="27"/>
          <w:szCs w:val="27"/>
        </w:rPr>
      </w:pPr>
      <w:r>
        <w:rPr>
          <w:color w:val="000000"/>
          <w:sz w:val="27"/>
          <w:szCs w:val="27"/>
        </w:rPr>
        <w:t> </w:t>
      </w:r>
    </w:p>
    <w:p w14:paraId="0EA987B0" w14:textId="77777777" w:rsidR="00576DF0" w:rsidRDefault="00576DF0" w:rsidP="00576DF0">
      <w:pPr>
        <w:pStyle w:val="NormalWeb"/>
        <w:spacing w:before="0" w:beforeAutospacing="0" w:after="0" w:afterAutospacing="0" w:line="360" w:lineRule="auto"/>
        <w:rPr>
          <w:color w:val="000000"/>
          <w:sz w:val="27"/>
          <w:szCs w:val="27"/>
        </w:rPr>
      </w:pPr>
    </w:p>
    <w:p w14:paraId="18C7120E" w14:textId="77777777" w:rsidR="00576DF0" w:rsidRDefault="00576DF0" w:rsidP="00576DF0">
      <w:pPr>
        <w:pStyle w:val="NormalWeb"/>
        <w:spacing w:before="0" w:beforeAutospacing="0" w:after="0" w:afterAutospacing="0" w:line="360" w:lineRule="auto"/>
        <w:rPr>
          <w:color w:val="000000"/>
          <w:sz w:val="27"/>
          <w:szCs w:val="27"/>
        </w:rPr>
      </w:pPr>
      <w:r>
        <w:rPr>
          <w:color w:val="000000"/>
          <w:sz w:val="27"/>
          <w:szCs w:val="27"/>
        </w:rPr>
        <w:t> </w:t>
      </w:r>
      <w:r>
        <w:rPr>
          <w:rFonts w:ascii="Arial" w:hAnsi="Arial" w:cs="Arial"/>
          <w:i/>
          <w:iCs/>
          <w:color w:val="000000"/>
          <w:sz w:val="20"/>
          <w:szCs w:val="20"/>
        </w:rPr>
        <w:t>- Validade da proposta: 60 (sessenta) dias</w:t>
      </w:r>
    </w:p>
    <w:p w14:paraId="280C4F85" w14:textId="77777777" w:rsidR="00576DF0" w:rsidRDefault="00576DF0" w:rsidP="00576DF0">
      <w:pPr>
        <w:pStyle w:val="NormalWeb"/>
        <w:spacing w:before="0" w:beforeAutospacing="0" w:after="0" w:afterAutospacing="0" w:line="360" w:lineRule="auto"/>
        <w:jc w:val="both"/>
        <w:rPr>
          <w:color w:val="000000"/>
          <w:sz w:val="27"/>
          <w:szCs w:val="27"/>
        </w:rPr>
      </w:pPr>
      <w:r>
        <w:rPr>
          <w:color w:val="000000"/>
          <w:sz w:val="27"/>
          <w:szCs w:val="27"/>
        </w:rPr>
        <w:t> </w:t>
      </w:r>
    </w:p>
    <w:p w14:paraId="7B537023" w14:textId="77777777" w:rsidR="00576DF0" w:rsidRDefault="00576DF0" w:rsidP="00576DF0">
      <w:pPr>
        <w:spacing w:line="360" w:lineRule="auto"/>
        <w:ind w:left="972"/>
        <w:rPr>
          <w:rFonts w:ascii="Calibri" w:eastAsia="Calibri" w:hAnsi="Calibri" w:cs="Calibri"/>
          <w:b/>
          <w:bCs/>
        </w:rPr>
      </w:pPr>
      <w:r>
        <w:rPr>
          <w:rFonts w:ascii="Calibri" w:eastAsia="Calibri" w:hAnsi="Calibri" w:cs="Calibri"/>
          <w:b/>
          <w:bCs/>
        </w:rPr>
        <w:t>DADOS</w:t>
      </w:r>
      <w:r>
        <w:rPr>
          <w:rFonts w:ascii="Calibri" w:eastAsia="Calibri" w:hAnsi="Calibri" w:cs="Calibri"/>
          <w:b/>
          <w:bCs/>
          <w:spacing w:val="-4"/>
        </w:rPr>
        <w:t xml:space="preserve"> </w:t>
      </w:r>
      <w:r>
        <w:rPr>
          <w:rFonts w:ascii="Calibri" w:eastAsia="Calibri" w:hAnsi="Calibri" w:cs="Calibri"/>
          <w:b/>
          <w:bCs/>
        </w:rPr>
        <w:t>DO</w:t>
      </w:r>
      <w:r>
        <w:rPr>
          <w:rFonts w:ascii="Calibri" w:eastAsia="Calibri" w:hAnsi="Calibri" w:cs="Calibri"/>
          <w:b/>
          <w:bCs/>
          <w:spacing w:val="-4"/>
        </w:rPr>
        <w:t xml:space="preserve"> </w:t>
      </w:r>
      <w:r>
        <w:rPr>
          <w:rFonts w:ascii="Calibri" w:eastAsia="Calibri" w:hAnsi="Calibri" w:cs="Calibri"/>
          <w:b/>
          <w:bCs/>
        </w:rPr>
        <w:t>FO</w:t>
      </w:r>
      <w:r>
        <w:rPr>
          <w:rFonts w:ascii="Calibri" w:eastAsia="Calibri" w:hAnsi="Calibri" w:cs="Calibri"/>
          <w:b/>
          <w:bCs/>
          <w:spacing w:val="-1"/>
        </w:rPr>
        <w:t>R</w:t>
      </w:r>
      <w:r>
        <w:rPr>
          <w:rFonts w:ascii="Calibri" w:eastAsia="Calibri" w:hAnsi="Calibri" w:cs="Calibri"/>
          <w:b/>
          <w:bCs/>
        </w:rPr>
        <w:t>NECE</w:t>
      </w:r>
      <w:r>
        <w:rPr>
          <w:rFonts w:ascii="Calibri" w:eastAsia="Calibri" w:hAnsi="Calibri" w:cs="Calibri"/>
          <w:b/>
          <w:bCs/>
          <w:spacing w:val="-3"/>
        </w:rPr>
        <w:t>D</w:t>
      </w:r>
      <w:r>
        <w:rPr>
          <w:rFonts w:ascii="Calibri" w:eastAsia="Calibri" w:hAnsi="Calibri" w:cs="Calibri"/>
          <w:b/>
          <w:bCs/>
          <w:spacing w:val="-2"/>
        </w:rPr>
        <w:t>O</w:t>
      </w:r>
      <w:r>
        <w:rPr>
          <w:rFonts w:ascii="Calibri" w:eastAsia="Calibri" w:hAnsi="Calibri" w:cs="Calibri"/>
          <w:b/>
          <w:bCs/>
        </w:rPr>
        <w:t>R</w:t>
      </w:r>
    </w:p>
    <w:p w14:paraId="4B01F237" w14:textId="77777777" w:rsidR="00576DF0" w:rsidRDefault="00576DF0" w:rsidP="00576DF0">
      <w:pPr>
        <w:spacing w:line="360" w:lineRule="auto"/>
        <w:ind w:left="972"/>
        <w:rPr>
          <w:rFonts w:ascii="Calibri" w:eastAsia="Calibri" w:hAnsi="Calibri" w:cs="Calibri"/>
        </w:rPr>
      </w:pPr>
      <w:r>
        <w:rPr>
          <w:rFonts w:ascii="Calibri" w:eastAsia="Calibri" w:hAnsi="Calibri" w:cs="Calibri"/>
        </w:rPr>
        <w:t>Razão</w:t>
      </w:r>
      <w:r>
        <w:rPr>
          <w:rFonts w:ascii="Calibri" w:eastAsia="Calibri" w:hAnsi="Calibri" w:cs="Calibri"/>
          <w:spacing w:val="-1"/>
        </w:rPr>
        <w:t xml:space="preserve"> </w:t>
      </w:r>
      <w:r>
        <w:rPr>
          <w:rFonts w:ascii="Calibri" w:eastAsia="Calibri" w:hAnsi="Calibri" w:cs="Calibri"/>
        </w:rPr>
        <w:t>social:</w:t>
      </w:r>
      <w:r>
        <w:rPr>
          <w:rFonts w:ascii="Calibri" w:eastAsia="Calibri" w:hAnsi="Calibri" w:cs="Calibri"/>
          <w:spacing w:val="-3"/>
        </w:rPr>
        <w:t xml:space="preserve"> </w:t>
      </w:r>
      <w:proofErr w:type="gramStart"/>
      <w:r>
        <w:rPr>
          <w:rFonts w:ascii="Calibri" w:eastAsia="Calibri" w:hAnsi="Calibri" w:cs="Calibri"/>
        </w:rPr>
        <w:t>.</w:t>
      </w:r>
      <w:r>
        <w:rPr>
          <w:rFonts w:ascii="Calibri" w:eastAsia="Calibri" w:hAnsi="Calibri" w:cs="Calibri"/>
          <w:spacing w:val="-2"/>
        </w:rPr>
        <w:t>.</w:t>
      </w:r>
      <w:r>
        <w:rPr>
          <w:rFonts w:ascii="Calibri" w:eastAsia="Calibri" w:hAnsi="Calibri" w:cs="Calibri"/>
        </w:rPr>
        <w:t>.</w:t>
      </w:r>
      <w:r>
        <w:rPr>
          <w:rFonts w:ascii="Calibri" w:eastAsia="Calibri" w:hAnsi="Calibri" w:cs="Calibri"/>
          <w:spacing w:val="-2"/>
        </w:rPr>
        <w:t>.</w:t>
      </w:r>
      <w:r>
        <w:rPr>
          <w:rFonts w:ascii="Calibri" w:eastAsia="Calibri" w:hAnsi="Calibri" w:cs="Calibri"/>
        </w:rPr>
        <w:t>.</w:t>
      </w:r>
      <w:r>
        <w:rPr>
          <w:rFonts w:ascii="Calibri" w:eastAsia="Calibri" w:hAnsi="Calibri" w:cs="Calibri"/>
          <w:spacing w:val="-2"/>
        </w:rPr>
        <w:t>.</w:t>
      </w:r>
      <w:r>
        <w:rPr>
          <w:rFonts w:ascii="Calibri" w:eastAsia="Calibri" w:hAnsi="Calibri" w:cs="Calibri"/>
        </w:rPr>
        <w:t>.</w:t>
      </w:r>
      <w:r>
        <w:rPr>
          <w:rFonts w:ascii="Calibri" w:eastAsia="Calibri" w:hAnsi="Calibri" w:cs="Calibri"/>
          <w:spacing w:val="-2"/>
        </w:rPr>
        <w:t>.</w:t>
      </w:r>
      <w:r>
        <w:rPr>
          <w:rFonts w:ascii="Calibri" w:eastAsia="Calibri" w:hAnsi="Calibri" w:cs="Calibri"/>
          <w:spacing w:val="1"/>
        </w:rPr>
        <w:t>.</w:t>
      </w:r>
      <w:r>
        <w:rPr>
          <w:rFonts w:ascii="Calibri" w:eastAsia="Calibri" w:hAnsi="Calibri" w:cs="Calibri"/>
        </w:rPr>
        <w:t>.</w:t>
      </w:r>
      <w:proofErr w:type="gramEnd"/>
    </w:p>
    <w:p w14:paraId="24B5F96E" w14:textId="77777777" w:rsidR="00576DF0" w:rsidRDefault="00576DF0" w:rsidP="00576DF0">
      <w:pPr>
        <w:spacing w:line="360" w:lineRule="auto"/>
        <w:ind w:left="972"/>
        <w:rPr>
          <w:rFonts w:ascii="Calibri" w:eastAsia="Calibri" w:hAnsi="Calibri" w:cs="Calibri"/>
        </w:rPr>
      </w:pPr>
      <w:r>
        <w:rPr>
          <w:rFonts w:ascii="Calibri" w:eastAsia="Calibri" w:hAnsi="Calibri" w:cs="Calibri"/>
          <w:spacing w:val="-1"/>
        </w:rPr>
        <w:t>C</w:t>
      </w:r>
      <w:r>
        <w:rPr>
          <w:rFonts w:ascii="Calibri" w:eastAsia="Calibri" w:hAnsi="Calibri" w:cs="Calibri"/>
        </w:rPr>
        <w:t>NPJ:</w:t>
      </w:r>
      <w:r>
        <w:rPr>
          <w:rFonts w:ascii="Calibri" w:eastAsia="Calibri" w:hAnsi="Calibri" w:cs="Calibri"/>
          <w:spacing w:val="-4"/>
        </w:rPr>
        <w:t xml:space="preserve"> </w:t>
      </w:r>
      <w:proofErr w:type="gramStart"/>
      <w:r>
        <w:rPr>
          <w:rFonts w:ascii="Calibri" w:eastAsia="Calibri" w:hAnsi="Calibri" w:cs="Calibri"/>
        </w:rPr>
        <w:t>.</w:t>
      </w:r>
      <w:r>
        <w:rPr>
          <w:rFonts w:ascii="Calibri" w:eastAsia="Calibri" w:hAnsi="Calibri" w:cs="Calibri"/>
          <w:spacing w:val="-2"/>
        </w:rPr>
        <w:t>.</w:t>
      </w:r>
      <w:r>
        <w:rPr>
          <w:rFonts w:ascii="Calibri" w:eastAsia="Calibri" w:hAnsi="Calibri" w:cs="Calibri"/>
        </w:rPr>
        <w:t>.</w:t>
      </w:r>
      <w:r>
        <w:rPr>
          <w:rFonts w:ascii="Calibri" w:eastAsia="Calibri" w:hAnsi="Calibri" w:cs="Calibri"/>
          <w:spacing w:val="-2"/>
        </w:rPr>
        <w:t>.</w:t>
      </w:r>
      <w:r>
        <w:rPr>
          <w:rFonts w:ascii="Calibri" w:eastAsia="Calibri" w:hAnsi="Calibri" w:cs="Calibri"/>
        </w:rPr>
        <w:t>.</w:t>
      </w:r>
      <w:r>
        <w:rPr>
          <w:rFonts w:ascii="Calibri" w:eastAsia="Calibri" w:hAnsi="Calibri" w:cs="Calibri"/>
          <w:spacing w:val="-2"/>
        </w:rPr>
        <w:t>.</w:t>
      </w:r>
      <w:r>
        <w:rPr>
          <w:rFonts w:ascii="Calibri" w:eastAsia="Calibri" w:hAnsi="Calibri" w:cs="Calibri"/>
        </w:rPr>
        <w:t>.</w:t>
      </w:r>
      <w:r>
        <w:rPr>
          <w:rFonts w:ascii="Calibri" w:eastAsia="Calibri" w:hAnsi="Calibri" w:cs="Calibri"/>
          <w:spacing w:val="-2"/>
        </w:rPr>
        <w:t>.</w:t>
      </w:r>
      <w:r>
        <w:rPr>
          <w:rFonts w:ascii="Calibri" w:eastAsia="Calibri" w:hAnsi="Calibri" w:cs="Calibri"/>
        </w:rPr>
        <w:t>..</w:t>
      </w:r>
      <w:proofErr w:type="gramEnd"/>
    </w:p>
    <w:p w14:paraId="742EB571" w14:textId="77777777" w:rsidR="00576DF0" w:rsidRDefault="00576DF0" w:rsidP="00576DF0">
      <w:pPr>
        <w:spacing w:line="360" w:lineRule="auto"/>
        <w:ind w:left="972"/>
        <w:rPr>
          <w:rFonts w:ascii="Calibri" w:eastAsia="Calibri" w:hAnsi="Calibri" w:cs="Calibri"/>
        </w:rPr>
      </w:pPr>
      <w:r>
        <w:rPr>
          <w:rFonts w:ascii="Calibri" w:eastAsia="Calibri" w:hAnsi="Calibri" w:cs="Calibri"/>
        </w:rPr>
        <w:t>E</w:t>
      </w:r>
      <w:r>
        <w:rPr>
          <w:rFonts w:ascii="Calibri" w:eastAsia="Calibri" w:hAnsi="Calibri" w:cs="Calibri"/>
          <w:spacing w:val="1"/>
        </w:rPr>
        <w:t>n</w:t>
      </w:r>
      <w:r>
        <w:rPr>
          <w:rFonts w:ascii="Calibri" w:eastAsia="Calibri" w:hAnsi="Calibri" w:cs="Calibri"/>
        </w:rPr>
        <w:t>de</w:t>
      </w:r>
      <w:r>
        <w:rPr>
          <w:rFonts w:ascii="Calibri" w:eastAsia="Calibri" w:hAnsi="Calibri" w:cs="Calibri"/>
          <w:spacing w:val="-2"/>
        </w:rPr>
        <w:t>r</w:t>
      </w:r>
      <w:r>
        <w:rPr>
          <w:rFonts w:ascii="Calibri" w:eastAsia="Calibri" w:hAnsi="Calibri" w:cs="Calibri"/>
        </w:rPr>
        <w:t>eço:</w:t>
      </w:r>
      <w:r>
        <w:rPr>
          <w:rFonts w:ascii="Calibri" w:eastAsia="Calibri" w:hAnsi="Calibri" w:cs="Calibri"/>
          <w:spacing w:val="-6"/>
        </w:rPr>
        <w:t xml:space="preserve"> </w:t>
      </w:r>
      <w:proofErr w:type="gramStart"/>
      <w:r>
        <w:rPr>
          <w:rFonts w:ascii="Calibri" w:eastAsia="Calibri" w:hAnsi="Calibri" w:cs="Calibri"/>
        </w:rPr>
        <w:t>.</w:t>
      </w:r>
      <w:r>
        <w:rPr>
          <w:rFonts w:ascii="Calibri" w:eastAsia="Calibri" w:hAnsi="Calibri" w:cs="Calibri"/>
          <w:spacing w:val="-2"/>
        </w:rPr>
        <w:t>.</w:t>
      </w:r>
      <w:r>
        <w:rPr>
          <w:rFonts w:ascii="Calibri" w:eastAsia="Calibri" w:hAnsi="Calibri" w:cs="Calibri"/>
        </w:rPr>
        <w:t>.</w:t>
      </w:r>
      <w:r>
        <w:rPr>
          <w:rFonts w:ascii="Calibri" w:eastAsia="Calibri" w:hAnsi="Calibri" w:cs="Calibri"/>
          <w:spacing w:val="-2"/>
        </w:rPr>
        <w:t>.</w:t>
      </w:r>
      <w:r>
        <w:rPr>
          <w:rFonts w:ascii="Calibri" w:eastAsia="Calibri" w:hAnsi="Calibri" w:cs="Calibri"/>
        </w:rPr>
        <w:t>.</w:t>
      </w:r>
      <w:r>
        <w:rPr>
          <w:rFonts w:ascii="Calibri" w:eastAsia="Calibri" w:hAnsi="Calibri" w:cs="Calibri"/>
          <w:spacing w:val="-2"/>
        </w:rPr>
        <w:t>.</w:t>
      </w:r>
      <w:r>
        <w:rPr>
          <w:rFonts w:ascii="Calibri" w:eastAsia="Calibri" w:hAnsi="Calibri" w:cs="Calibri"/>
        </w:rPr>
        <w:t>.</w:t>
      </w:r>
      <w:r>
        <w:rPr>
          <w:rFonts w:ascii="Calibri" w:eastAsia="Calibri" w:hAnsi="Calibri" w:cs="Calibri"/>
          <w:spacing w:val="-2"/>
        </w:rPr>
        <w:t>.</w:t>
      </w:r>
      <w:r>
        <w:rPr>
          <w:rFonts w:ascii="Calibri" w:eastAsia="Calibri" w:hAnsi="Calibri" w:cs="Calibri"/>
        </w:rPr>
        <w:t>..</w:t>
      </w:r>
      <w:proofErr w:type="gramEnd"/>
    </w:p>
    <w:p w14:paraId="3EF3B101" w14:textId="77777777" w:rsidR="00576DF0" w:rsidRDefault="00576DF0" w:rsidP="00576DF0">
      <w:pPr>
        <w:spacing w:line="360" w:lineRule="auto"/>
        <w:ind w:left="972"/>
        <w:rPr>
          <w:rFonts w:ascii="Calibri" w:eastAsia="Calibri" w:hAnsi="Calibri" w:cs="Calibri"/>
        </w:rPr>
      </w:pPr>
      <w:r>
        <w:rPr>
          <w:rFonts w:ascii="Calibri" w:eastAsia="Calibri" w:hAnsi="Calibri" w:cs="Calibri"/>
        </w:rPr>
        <w:t>E-mail:</w:t>
      </w:r>
      <w:r>
        <w:rPr>
          <w:rFonts w:ascii="Calibri" w:eastAsia="Calibri" w:hAnsi="Calibri" w:cs="Calibri"/>
          <w:spacing w:val="1"/>
        </w:rPr>
        <w:t xml:space="preserve"> </w:t>
      </w:r>
      <w:proofErr w:type="gramStart"/>
      <w:r>
        <w:rPr>
          <w:rFonts w:ascii="Calibri" w:eastAsia="Calibri" w:hAnsi="Calibri" w:cs="Calibri"/>
        </w:rPr>
        <w:t>.</w:t>
      </w:r>
      <w:r>
        <w:rPr>
          <w:rFonts w:ascii="Calibri" w:eastAsia="Calibri" w:hAnsi="Calibri" w:cs="Calibri"/>
          <w:spacing w:val="-2"/>
        </w:rPr>
        <w:t>.</w:t>
      </w:r>
      <w:r>
        <w:rPr>
          <w:rFonts w:ascii="Calibri" w:eastAsia="Calibri" w:hAnsi="Calibri" w:cs="Calibri"/>
        </w:rPr>
        <w:t>.</w:t>
      </w:r>
      <w:r>
        <w:rPr>
          <w:rFonts w:ascii="Calibri" w:eastAsia="Calibri" w:hAnsi="Calibri" w:cs="Calibri"/>
          <w:spacing w:val="-2"/>
        </w:rPr>
        <w:t>.</w:t>
      </w:r>
      <w:r>
        <w:rPr>
          <w:rFonts w:ascii="Calibri" w:eastAsia="Calibri" w:hAnsi="Calibri" w:cs="Calibri"/>
        </w:rPr>
        <w:t>.</w:t>
      </w:r>
      <w:r>
        <w:rPr>
          <w:rFonts w:ascii="Calibri" w:eastAsia="Calibri" w:hAnsi="Calibri" w:cs="Calibri"/>
          <w:spacing w:val="-2"/>
        </w:rPr>
        <w:t>.</w:t>
      </w:r>
      <w:r>
        <w:rPr>
          <w:rFonts w:ascii="Calibri" w:eastAsia="Calibri" w:hAnsi="Calibri" w:cs="Calibri"/>
        </w:rPr>
        <w:t>.</w:t>
      </w:r>
      <w:r>
        <w:rPr>
          <w:rFonts w:ascii="Calibri" w:eastAsia="Calibri" w:hAnsi="Calibri" w:cs="Calibri"/>
          <w:spacing w:val="-2"/>
        </w:rPr>
        <w:t>.</w:t>
      </w:r>
      <w:r>
        <w:rPr>
          <w:rFonts w:ascii="Calibri" w:eastAsia="Calibri" w:hAnsi="Calibri" w:cs="Calibri"/>
        </w:rPr>
        <w:t>..</w:t>
      </w:r>
      <w:proofErr w:type="gramEnd"/>
    </w:p>
    <w:p w14:paraId="25DA3E12" w14:textId="77777777" w:rsidR="00576DF0" w:rsidRDefault="00576DF0" w:rsidP="00576DF0">
      <w:pPr>
        <w:spacing w:line="360" w:lineRule="auto"/>
        <w:ind w:left="972"/>
        <w:rPr>
          <w:rFonts w:ascii="Calibri" w:eastAsia="Calibri" w:hAnsi="Calibri" w:cs="Calibri"/>
        </w:rPr>
      </w:pPr>
      <w:r>
        <w:rPr>
          <w:rFonts w:ascii="Calibri" w:eastAsia="Calibri" w:hAnsi="Calibri" w:cs="Calibri"/>
        </w:rPr>
        <w:t>T</w:t>
      </w:r>
      <w:r>
        <w:rPr>
          <w:rFonts w:ascii="Calibri" w:eastAsia="Calibri" w:hAnsi="Calibri" w:cs="Calibri"/>
          <w:spacing w:val="1"/>
        </w:rPr>
        <w:t>e</w:t>
      </w:r>
      <w:r>
        <w:rPr>
          <w:rFonts w:ascii="Calibri" w:eastAsia="Calibri" w:hAnsi="Calibri" w:cs="Calibri"/>
        </w:rPr>
        <w:t>le</w:t>
      </w:r>
      <w:r>
        <w:rPr>
          <w:rFonts w:ascii="Calibri" w:eastAsia="Calibri" w:hAnsi="Calibri" w:cs="Calibri"/>
          <w:spacing w:val="-1"/>
        </w:rPr>
        <w:t>f</w:t>
      </w:r>
      <w:r>
        <w:rPr>
          <w:rFonts w:ascii="Calibri" w:eastAsia="Calibri" w:hAnsi="Calibri" w:cs="Calibri"/>
        </w:rPr>
        <w:t>o</w:t>
      </w:r>
      <w:r>
        <w:rPr>
          <w:rFonts w:ascii="Calibri" w:eastAsia="Calibri" w:hAnsi="Calibri" w:cs="Calibri"/>
          <w:spacing w:val="1"/>
        </w:rPr>
        <w:t>n</w:t>
      </w:r>
      <w:r>
        <w:rPr>
          <w:rFonts w:ascii="Calibri" w:eastAsia="Calibri" w:hAnsi="Calibri" w:cs="Calibri"/>
        </w:rPr>
        <w:t>e:</w:t>
      </w:r>
      <w:r>
        <w:rPr>
          <w:rFonts w:ascii="Calibri" w:eastAsia="Calibri" w:hAnsi="Calibri" w:cs="Calibri"/>
          <w:spacing w:val="-6"/>
        </w:rPr>
        <w:t xml:space="preserve"> </w:t>
      </w:r>
      <w:proofErr w:type="gramStart"/>
      <w:r>
        <w:rPr>
          <w:rFonts w:ascii="Calibri" w:eastAsia="Calibri" w:hAnsi="Calibri" w:cs="Calibri"/>
        </w:rPr>
        <w:t>.</w:t>
      </w:r>
      <w:r>
        <w:rPr>
          <w:rFonts w:ascii="Calibri" w:eastAsia="Calibri" w:hAnsi="Calibri" w:cs="Calibri"/>
          <w:spacing w:val="-2"/>
        </w:rPr>
        <w:t>.</w:t>
      </w:r>
      <w:r>
        <w:rPr>
          <w:rFonts w:ascii="Calibri" w:eastAsia="Calibri" w:hAnsi="Calibri" w:cs="Calibri"/>
        </w:rPr>
        <w:t>.</w:t>
      </w:r>
      <w:r>
        <w:rPr>
          <w:rFonts w:ascii="Calibri" w:eastAsia="Calibri" w:hAnsi="Calibri" w:cs="Calibri"/>
          <w:spacing w:val="-2"/>
        </w:rPr>
        <w:t>.</w:t>
      </w:r>
      <w:r>
        <w:rPr>
          <w:rFonts w:ascii="Calibri" w:eastAsia="Calibri" w:hAnsi="Calibri" w:cs="Calibri"/>
        </w:rPr>
        <w:t>.</w:t>
      </w:r>
      <w:r>
        <w:rPr>
          <w:rFonts w:ascii="Calibri" w:eastAsia="Calibri" w:hAnsi="Calibri" w:cs="Calibri"/>
          <w:spacing w:val="-2"/>
        </w:rPr>
        <w:t>.</w:t>
      </w:r>
      <w:r>
        <w:rPr>
          <w:rFonts w:ascii="Calibri" w:eastAsia="Calibri" w:hAnsi="Calibri" w:cs="Calibri"/>
        </w:rPr>
        <w:t>.</w:t>
      </w:r>
      <w:r>
        <w:rPr>
          <w:rFonts w:ascii="Calibri" w:eastAsia="Calibri" w:hAnsi="Calibri" w:cs="Calibri"/>
          <w:spacing w:val="-2"/>
        </w:rPr>
        <w:t>.</w:t>
      </w:r>
      <w:r>
        <w:rPr>
          <w:rFonts w:ascii="Calibri" w:eastAsia="Calibri" w:hAnsi="Calibri" w:cs="Calibri"/>
          <w:spacing w:val="1"/>
        </w:rPr>
        <w:t>.</w:t>
      </w:r>
      <w:r>
        <w:rPr>
          <w:rFonts w:ascii="Calibri" w:eastAsia="Calibri" w:hAnsi="Calibri" w:cs="Calibri"/>
        </w:rPr>
        <w:t>.</w:t>
      </w:r>
      <w:proofErr w:type="gramEnd"/>
    </w:p>
    <w:p w14:paraId="408BEFB0" w14:textId="77777777" w:rsidR="00576DF0" w:rsidRDefault="00576DF0" w:rsidP="00576DF0">
      <w:pPr>
        <w:spacing w:line="360" w:lineRule="auto"/>
        <w:ind w:left="972"/>
        <w:rPr>
          <w:rFonts w:asciiTheme="minorHAnsi" w:eastAsiaTheme="minorHAnsi" w:hAnsiTheme="minorHAnsi" w:cstheme="minorBidi"/>
          <w:sz w:val="14"/>
          <w:szCs w:val="14"/>
        </w:rPr>
      </w:pPr>
    </w:p>
    <w:p w14:paraId="537700CA" w14:textId="77777777" w:rsidR="00576DF0" w:rsidRDefault="00576DF0" w:rsidP="00576DF0">
      <w:pPr>
        <w:spacing w:line="360" w:lineRule="auto"/>
        <w:ind w:left="972"/>
        <w:rPr>
          <w:rFonts w:ascii="Arial" w:hAnsi="Arial" w:cs="Arial"/>
          <w:sz w:val="20"/>
          <w:szCs w:val="20"/>
        </w:rPr>
      </w:pPr>
      <w:r>
        <w:rPr>
          <w:rFonts w:ascii="Arial" w:hAnsi="Arial" w:cs="Arial"/>
          <w:sz w:val="20"/>
          <w:szCs w:val="20"/>
        </w:rPr>
        <w:t xml:space="preserve">Dados Bancários para pagamento: </w:t>
      </w:r>
    </w:p>
    <w:p w14:paraId="176614A9" w14:textId="77777777" w:rsidR="00576DF0" w:rsidRDefault="00576DF0" w:rsidP="00576DF0">
      <w:pPr>
        <w:spacing w:line="360" w:lineRule="auto"/>
        <w:ind w:left="993"/>
        <w:rPr>
          <w:rFonts w:ascii="Arial" w:hAnsi="Arial" w:cs="Arial"/>
          <w:sz w:val="20"/>
          <w:szCs w:val="20"/>
        </w:rPr>
      </w:pPr>
      <w:r>
        <w:rPr>
          <w:rFonts w:ascii="Arial" w:hAnsi="Arial" w:cs="Arial"/>
          <w:sz w:val="20"/>
          <w:szCs w:val="20"/>
        </w:rPr>
        <w:t xml:space="preserve">Banco: 001-Banco do Brasil S/A Agência nº: _________________. Conta nº: ____________________. </w:t>
      </w:r>
    </w:p>
    <w:p w14:paraId="4233519D" w14:textId="77777777" w:rsidR="00576DF0" w:rsidRDefault="00576DF0" w:rsidP="00576DF0">
      <w:pPr>
        <w:pStyle w:val="NormalWeb"/>
        <w:spacing w:before="0" w:beforeAutospacing="0" w:after="0" w:afterAutospacing="0" w:line="360" w:lineRule="auto"/>
        <w:jc w:val="both"/>
        <w:rPr>
          <w:color w:val="000000"/>
          <w:sz w:val="27"/>
          <w:szCs w:val="27"/>
        </w:rPr>
      </w:pPr>
    </w:p>
    <w:p w14:paraId="45CED30B" w14:textId="77777777" w:rsidR="00576DF0" w:rsidRDefault="00576DF0" w:rsidP="00576DF0">
      <w:pPr>
        <w:spacing w:line="360" w:lineRule="auto"/>
        <w:ind w:left="803"/>
        <w:jc w:val="center"/>
        <w:rPr>
          <w:rFonts w:ascii="Arial" w:eastAsia="Arial" w:hAnsi="Arial" w:cs="Arial"/>
          <w:sz w:val="28"/>
          <w:szCs w:val="28"/>
        </w:rPr>
      </w:pPr>
    </w:p>
    <w:p w14:paraId="2A833320" w14:textId="77777777" w:rsidR="00576DF0" w:rsidRDefault="00576DF0" w:rsidP="00576DF0">
      <w:pPr>
        <w:spacing w:line="360" w:lineRule="auto"/>
        <w:ind w:left="803"/>
        <w:jc w:val="center"/>
        <w:rPr>
          <w:rFonts w:ascii="Arial" w:eastAsia="Arial" w:hAnsi="Arial" w:cs="Arial"/>
          <w:sz w:val="28"/>
          <w:szCs w:val="28"/>
        </w:rPr>
      </w:pPr>
    </w:p>
    <w:p w14:paraId="064D1C35" w14:textId="77777777" w:rsidR="00576DF0" w:rsidRDefault="00576DF0" w:rsidP="00576DF0">
      <w:pPr>
        <w:spacing w:line="360" w:lineRule="auto"/>
        <w:ind w:left="803"/>
        <w:jc w:val="center"/>
        <w:rPr>
          <w:rFonts w:ascii="Arial" w:eastAsia="Arial" w:hAnsi="Arial" w:cs="Arial"/>
          <w:sz w:val="28"/>
          <w:szCs w:val="28"/>
        </w:rPr>
      </w:pPr>
      <w:r>
        <w:rPr>
          <w:rFonts w:ascii="Arial" w:eastAsia="Arial" w:hAnsi="Arial" w:cs="Arial"/>
          <w:sz w:val="28"/>
          <w:szCs w:val="28"/>
        </w:rPr>
        <w:t>(L</w:t>
      </w:r>
      <w:r>
        <w:rPr>
          <w:rFonts w:ascii="Arial" w:eastAsia="Arial" w:hAnsi="Arial" w:cs="Arial"/>
          <w:spacing w:val="-3"/>
          <w:sz w:val="28"/>
          <w:szCs w:val="28"/>
        </w:rPr>
        <w:t>o</w:t>
      </w:r>
      <w:r>
        <w:rPr>
          <w:rFonts w:ascii="Arial" w:eastAsia="Arial" w:hAnsi="Arial" w:cs="Arial"/>
          <w:sz w:val="28"/>
          <w:szCs w:val="28"/>
        </w:rPr>
        <w:t>cal</w:t>
      </w:r>
      <w:r>
        <w:rPr>
          <w:rFonts w:ascii="Arial" w:eastAsia="Arial" w:hAnsi="Arial" w:cs="Arial"/>
          <w:spacing w:val="-4"/>
          <w:sz w:val="28"/>
          <w:szCs w:val="28"/>
        </w:rPr>
        <w:t xml:space="preserve"> </w:t>
      </w:r>
      <w:r>
        <w:rPr>
          <w:rFonts w:ascii="Arial" w:eastAsia="Arial" w:hAnsi="Arial" w:cs="Arial"/>
          <w:sz w:val="28"/>
          <w:szCs w:val="28"/>
        </w:rPr>
        <w:t>e</w:t>
      </w:r>
      <w:r>
        <w:rPr>
          <w:rFonts w:ascii="Arial" w:eastAsia="Arial" w:hAnsi="Arial" w:cs="Arial"/>
          <w:spacing w:val="1"/>
          <w:sz w:val="28"/>
          <w:szCs w:val="28"/>
        </w:rPr>
        <w:t xml:space="preserve"> </w:t>
      </w:r>
      <w:r>
        <w:rPr>
          <w:rFonts w:ascii="Arial" w:eastAsia="Arial" w:hAnsi="Arial" w:cs="Arial"/>
          <w:sz w:val="28"/>
          <w:szCs w:val="28"/>
        </w:rPr>
        <w:t>da</w:t>
      </w:r>
      <w:r>
        <w:rPr>
          <w:rFonts w:ascii="Arial" w:eastAsia="Arial" w:hAnsi="Arial" w:cs="Arial"/>
          <w:spacing w:val="-2"/>
          <w:sz w:val="28"/>
          <w:szCs w:val="28"/>
        </w:rPr>
        <w:t>t</w:t>
      </w:r>
      <w:r>
        <w:rPr>
          <w:rFonts w:ascii="Arial" w:eastAsia="Arial" w:hAnsi="Arial" w:cs="Arial"/>
          <w:sz w:val="28"/>
          <w:szCs w:val="28"/>
        </w:rPr>
        <w:t>a)</w:t>
      </w:r>
    </w:p>
    <w:p w14:paraId="573FDEF7" w14:textId="77777777" w:rsidR="00576DF0" w:rsidRDefault="00576DF0" w:rsidP="00576DF0">
      <w:pPr>
        <w:spacing w:line="360" w:lineRule="auto"/>
        <w:rPr>
          <w:rFonts w:asciiTheme="minorHAnsi" w:eastAsiaTheme="minorHAnsi" w:hAnsiTheme="minorHAnsi" w:cstheme="minorBidi"/>
          <w:sz w:val="12"/>
          <w:szCs w:val="12"/>
        </w:rPr>
      </w:pPr>
    </w:p>
    <w:p w14:paraId="48598F09" w14:textId="77777777" w:rsidR="00576DF0" w:rsidRDefault="00576DF0" w:rsidP="00576DF0">
      <w:pPr>
        <w:spacing w:line="360" w:lineRule="auto"/>
        <w:rPr>
          <w:sz w:val="20"/>
          <w:szCs w:val="20"/>
        </w:rPr>
      </w:pPr>
    </w:p>
    <w:p w14:paraId="2ED115ED" w14:textId="77777777" w:rsidR="00576DF0" w:rsidRDefault="00576DF0" w:rsidP="00576DF0">
      <w:pPr>
        <w:spacing w:line="360" w:lineRule="auto"/>
        <w:ind w:left="799"/>
        <w:jc w:val="center"/>
        <w:rPr>
          <w:rFonts w:ascii="Arial" w:eastAsia="Arial" w:hAnsi="Arial" w:cs="Arial"/>
          <w:sz w:val="28"/>
          <w:szCs w:val="28"/>
        </w:rPr>
      </w:pPr>
      <w:r>
        <w:rPr>
          <w:rFonts w:ascii="Arial" w:eastAsia="Arial" w:hAnsi="Arial" w:cs="Arial"/>
          <w:sz w:val="28"/>
          <w:szCs w:val="28"/>
        </w:rPr>
        <w:t>(</w:t>
      </w:r>
      <w:r>
        <w:rPr>
          <w:rFonts w:ascii="Arial" w:eastAsia="Arial" w:hAnsi="Arial" w:cs="Arial"/>
          <w:spacing w:val="-2"/>
          <w:sz w:val="28"/>
          <w:szCs w:val="28"/>
        </w:rPr>
        <w:t>N</w:t>
      </w:r>
      <w:r>
        <w:rPr>
          <w:rFonts w:ascii="Arial" w:eastAsia="Arial" w:hAnsi="Arial" w:cs="Arial"/>
          <w:sz w:val="28"/>
          <w:szCs w:val="28"/>
        </w:rPr>
        <w:t>o</w:t>
      </w:r>
      <w:r>
        <w:rPr>
          <w:rFonts w:ascii="Arial" w:eastAsia="Arial" w:hAnsi="Arial" w:cs="Arial"/>
          <w:spacing w:val="-2"/>
          <w:sz w:val="28"/>
          <w:szCs w:val="28"/>
        </w:rPr>
        <w:t>m</w:t>
      </w:r>
      <w:r>
        <w:rPr>
          <w:rFonts w:ascii="Arial" w:eastAsia="Arial" w:hAnsi="Arial" w:cs="Arial"/>
          <w:sz w:val="28"/>
          <w:szCs w:val="28"/>
        </w:rPr>
        <w:t>e</w:t>
      </w:r>
      <w:r>
        <w:rPr>
          <w:rFonts w:ascii="Arial" w:eastAsia="Arial" w:hAnsi="Arial" w:cs="Arial"/>
          <w:spacing w:val="-4"/>
          <w:sz w:val="28"/>
          <w:szCs w:val="28"/>
        </w:rPr>
        <w:t xml:space="preserve"> </w:t>
      </w:r>
      <w:r>
        <w:rPr>
          <w:rFonts w:ascii="Arial" w:eastAsia="Arial" w:hAnsi="Arial" w:cs="Arial"/>
          <w:sz w:val="28"/>
          <w:szCs w:val="28"/>
        </w:rPr>
        <w:t>/a</w:t>
      </w:r>
      <w:r>
        <w:rPr>
          <w:rFonts w:ascii="Arial" w:eastAsia="Arial" w:hAnsi="Arial" w:cs="Arial"/>
          <w:spacing w:val="-2"/>
          <w:sz w:val="28"/>
          <w:szCs w:val="28"/>
        </w:rPr>
        <w:t>s</w:t>
      </w:r>
      <w:r>
        <w:rPr>
          <w:rFonts w:ascii="Arial" w:eastAsia="Arial" w:hAnsi="Arial" w:cs="Arial"/>
          <w:sz w:val="28"/>
          <w:szCs w:val="28"/>
        </w:rPr>
        <w:t>sin</w:t>
      </w:r>
      <w:r>
        <w:rPr>
          <w:rFonts w:ascii="Arial" w:eastAsia="Arial" w:hAnsi="Arial" w:cs="Arial"/>
          <w:spacing w:val="-3"/>
          <w:sz w:val="28"/>
          <w:szCs w:val="28"/>
        </w:rPr>
        <w:t>a</w:t>
      </w:r>
      <w:r>
        <w:rPr>
          <w:rFonts w:ascii="Arial" w:eastAsia="Arial" w:hAnsi="Arial" w:cs="Arial"/>
          <w:sz w:val="28"/>
          <w:szCs w:val="28"/>
        </w:rPr>
        <w:t>tura</w:t>
      </w:r>
      <w:r>
        <w:rPr>
          <w:rFonts w:ascii="Arial" w:eastAsia="Arial" w:hAnsi="Arial" w:cs="Arial"/>
          <w:spacing w:val="-2"/>
          <w:sz w:val="28"/>
          <w:szCs w:val="28"/>
        </w:rPr>
        <w:t xml:space="preserve"> </w:t>
      </w:r>
      <w:r>
        <w:rPr>
          <w:rFonts w:ascii="Arial" w:eastAsia="Arial" w:hAnsi="Arial" w:cs="Arial"/>
          <w:sz w:val="28"/>
          <w:szCs w:val="28"/>
        </w:rPr>
        <w:t>do</w:t>
      </w:r>
      <w:r>
        <w:rPr>
          <w:rFonts w:ascii="Arial" w:eastAsia="Arial" w:hAnsi="Arial" w:cs="Arial"/>
          <w:spacing w:val="-2"/>
          <w:sz w:val="28"/>
          <w:szCs w:val="28"/>
        </w:rPr>
        <w:t xml:space="preserve"> </w:t>
      </w:r>
      <w:r>
        <w:rPr>
          <w:rFonts w:ascii="Arial" w:eastAsia="Arial" w:hAnsi="Arial" w:cs="Arial"/>
          <w:sz w:val="28"/>
          <w:szCs w:val="28"/>
        </w:rPr>
        <w:t>rep</w:t>
      </w:r>
      <w:r>
        <w:rPr>
          <w:rFonts w:ascii="Arial" w:eastAsia="Arial" w:hAnsi="Arial" w:cs="Arial"/>
          <w:spacing w:val="-3"/>
          <w:sz w:val="28"/>
          <w:szCs w:val="28"/>
        </w:rPr>
        <w:t>r</w:t>
      </w:r>
      <w:r>
        <w:rPr>
          <w:rFonts w:ascii="Arial" w:eastAsia="Arial" w:hAnsi="Arial" w:cs="Arial"/>
          <w:sz w:val="28"/>
          <w:szCs w:val="28"/>
        </w:rPr>
        <w:t>ese</w:t>
      </w:r>
      <w:r>
        <w:rPr>
          <w:rFonts w:ascii="Arial" w:eastAsia="Arial" w:hAnsi="Arial" w:cs="Arial"/>
          <w:spacing w:val="-3"/>
          <w:sz w:val="28"/>
          <w:szCs w:val="28"/>
        </w:rPr>
        <w:t>n</w:t>
      </w:r>
      <w:r>
        <w:rPr>
          <w:rFonts w:ascii="Arial" w:eastAsia="Arial" w:hAnsi="Arial" w:cs="Arial"/>
          <w:sz w:val="28"/>
          <w:szCs w:val="28"/>
        </w:rPr>
        <w:t>tante</w:t>
      </w:r>
      <w:r>
        <w:rPr>
          <w:rFonts w:ascii="Arial" w:eastAsia="Arial" w:hAnsi="Arial" w:cs="Arial"/>
          <w:spacing w:val="-2"/>
          <w:sz w:val="28"/>
          <w:szCs w:val="28"/>
        </w:rPr>
        <w:t xml:space="preserve"> </w:t>
      </w:r>
      <w:r>
        <w:rPr>
          <w:rFonts w:ascii="Arial" w:eastAsia="Arial" w:hAnsi="Arial" w:cs="Arial"/>
          <w:sz w:val="28"/>
          <w:szCs w:val="28"/>
        </w:rPr>
        <w:t>leg</w:t>
      </w:r>
      <w:r>
        <w:rPr>
          <w:rFonts w:ascii="Arial" w:eastAsia="Arial" w:hAnsi="Arial" w:cs="Arial"/>
          <w:spacing w:val="-3"/>
          <w:sz w:val="28"/>
          <w:szCs w:val="28"/>
        </w:rPr>
        <w:t>a</w:t>
      </w:r>
      <w:r>
        <w:rPr>
          <w:rFonts w:ascii="Arial" w:eastAsia="Arial" w:hAnsi="Arial" w:cs="Arial"/>
          <w:sz w:val="28"/>
          <w:szCs w:val="28"/>
        </w:rPr>
        <w:t>l)</w:t>
      </w:r>
    </w:p>
    <w:p w14:paraId="2642EDC8" w14:textId="77777777" w:rsidR="00576DF0" w:rsidRDefault="00576DF0" w:rsidP="00576DF0">
      <w:pPr>
        <w:pStyle w:val="NormalWeb"/>
        <w:spacing w:before="0" w:beforeAutospacing="0" w:after="0" w:afterAutospacing="0" w:line="360" w:lineRule="auto"/>
        <w:jc w:val="both"/>
        <w:rPr>
          <w:color w:val="000000"/>
          <w:sz w:val="27"/>
          <w:szCs w:val="27"/>
        </w:rPr>
      </w:pPr>
    </w:p>
    <w:p w14:paraId="70A8CC79" w14:textId="77777777" w:rsidR="00576DF0" w:rsidRDefault="00576DF0" w:rsidP="00576DF0"/>
    <w:p w14:paraId="3A0D18F5" w14:textId="77777777" w:rsidR="00576DF0" w:rsidRDefault="00576DF0" w:rsidP="00576DF0">
      <w:pPr>
        <w:rPr>
          <w:rFonts w:ascii="Arial" w:hAnsi="Arial" w:cs="Arial"/>
          <w:sz w:val="20"/>
          <w:szCs w:val="20"/>
        </w:rPr>
      </w:pPr>
      <w:r>
        <w:rPr>
          <w:rFonts w:ascii="Arial" w:eastAsia="Times New Roman" w:hAnsi="Arial" w:cs="Arial"/>
          <w:color w:val="000000"/>
        </w:rPr>
        <w:br w:type="column"/>
      </w:r>
    </w:p>
    <w:p w14:paraId="23834E64" w14:textId="77777777" w:rsidR="00576DF0" w:rsidRDefault="00576DF0" w:rsidP="00576DF0">
      <w:pPr>
        <w:rPr>
          <w:rFonts w:ascii="Arial" w:hAnsi="Arial" w:cs="Arial"/>
          <w:sz w:val="20"/>
          <w:szCs w:val="20"/>
        </w:rPr>
      </w:pPr>
    </w:p>
    <w:p w14:paraId="7F630E91" w14:textId="77777777" w:rsidR="00576DF0" w:rsidRDefault="00576DF0" w:rsidP="00576DF0">
      <w:pPr>
        <w:ind w:left="4253"/>
        <w:rPr>
          <w:rFonts w:ascii="Arial" w:hAnsi="Arial" w:cs="Arial"/>
          <w:b/>
          <w:bCs/>
          <w:i/>
          <w:iCs/>
          <w:sz w:val="20"/>
          <w:szCs w:val="20"/>
        </w:rPr>
      </w:pPr>
      <w:r>
        <w:rPr>
          <w:rFonts w:ascii="Arial" w:hAnsi="Arial" w:cs="Arial"/>
          <w:b/>
          <w:bCs/>
          <w:i/>
          <w:iCs/>
          <w:sz w:val="20"/>
          <w:szCs w:val="20"/>
        </w:rPr>
        <w:t>ANEXO IV</w:t>
      </w:r>
    </w:p>
    <w:p w14:paraId="1632D261" w14:textId="77777777" w:rsidR="00576DF0" w:rsidRDefault="00576DF0" w:rsidP="00576DF0">
      <w:pPr>
        <w:jc w:val="center"/>
        <w:rPr>
          <w:rFonts w:ascii="Arial" w:hAnsi="Arial" w:cs="Arial"/>
          <w:b/>
          <w:bCs/>
          <w:i/>
          <w:iCs/>
          <w:sz w:val="20"/>
          <w:szCs w:val="20"/>
        </w:rPr>
      </w:pPr>
    </w:p>
    <w:p w14:paraId="36BD96E6" w14:textId="77777777" w:rsidR="00576DF0" w:rsidRDefault="00576DF0" w:rsidP="00576DF0">
      <w:pPr>
        <w:jc w:val="center"/>
        <w:rPr>
          <w:rFonts w:ascii="Arial" w:hAnsi="Arial" w:cs="Arial"/>
          <w:b/>
          <w:bCs/>
          <w:i/>
          <w:iCs/>
          <w:sz w:val="20"/>
          <w:szCs w:val="20"/>
        </w:rPr>
      </w:pPr>
      <w:r>
        <w:rPr>
          <w:rFonts w:ascii="Arial" w:hAnsi="Arial" w:cs="Arial"/>
          <w:b/>
          <w:bCs/>
          <w:i/>
          <w:iCs/>
          <w:sz w:val="20"/>
          <w:szCs w:val="20"/>
        </w:rPr>
        <w:t xml:space="preserve">MODELO(S) DE </w:t>
      </w:r>
      <w:proofErr w:type="gramStart"/>
      <w:r>
        <w:rPr>
          <w:rFonts w:ascii="Arial" w:hAnsi="Arial" w:cs="Arial"/>
          <w:b/>
          <w:bCs/>
          <w:i/>
          <w:iCs/>
          <w:sz w:val="20"/>
          <w:szCs w:val="20"/>
        </w:rPr>
        <w:t>DECLARAÇÃO(</w:t>
      </w:r>
      <w:proofErr w:type="gramEnd"/>
      <w:r>
        <w:rPr>
          <w:rFonts w:ascii="Arial" w:hAnsi="Arial" w:cs="Arial"/>
          <w:b/>
          <w:bCs/>
          <w:i/>
          <w:iCs/>
          <w:sz w:val="20"/>
          <w:szCs w:val="20"/>
        </w:rPr>
        <w:t>ÕES)</w:t>
      </w:r>
    </w:p>
    <w:p w14:paraId="2252D038" w14:textId="77777777" w:rsidR="00576DF0" w:rsidRDefault="00576DF0" w:rsidP="00576DF0">
      <w:pPr>
        <w:jc w:val="center"/>
        <w:rPr>
          <w:rFonts w:ascii="Arial" w:hAnsi="Arial" w:cs="Arial"/>
          <w:b/>
          <w:bCs/>
          <w:i/>
          <w:iCs/>
          <w:sz w:val="20"/>
          <w:szCs w:val="20"/>
        </w:rPr>
      </w:pPr>
    </w:p>
    <w:p w14:paraId="5E0AC5F0" w14:textId="77777777" w:rsidR="00576DF0" w:rsidRDefault="00576DF0" w:rsidP="00576DF0">
      <w:pPr>
        <w:jc w:val="center"/>
        <w:rPr>
          <w:rFonts w:ascii="Arial" w:hAnsi="Arial" w:cs="Arial"/>
          <w:b/>
          <w:bCs/>
          <w:i/>
          <w:iCs/>
          <w:sz w:val="20"/>
          <w:szCs w:val="20"/>
        </w:rPr>
      </w:pPr>
      <w:r>
        <w:rPr>
          <w:rFonts w:ascii="Arial" w:hAnsi="Arial" w:cs="Arial"/>
          <w:b/>
          <w:bCs/>
          <w:i/>
          <w:iCs/>
          <w:sz w:val="20"/>
          <w:szCs w:val="20"/>
        </w:rPr>
        <w:t xml:space="preserve">ANEXO </w:t>
      </w:r>
      <w:proofErr w:type="gramStart"/>
      <w:r>
        <w:rPr>
          <w:rFonts w:ascii="Arial" w:hAnsi="Arial" w:cs="Arial"/>
          <w:b/>
          <w:bCs/>
          <w:i/>
          <w:iCs/>
          <w:sz w:val="20"/>
          <w:szCs w:val="20"/>
        </w:rPr>
        <w:t>IV.</w:t>
      </w:r>
      <w:proofErr w:type="gramEnd"/>
      <w:r>
        <w:rPr>
          <w:rFonts w:ascii="Arial" w:hAnsi="Arial" w:cs="Arial"/>
          <w:b/>
          <w:bCs/>
          <w:i/>
          <w:iCs/>
          <w:sz w:val="20"/>
          <w:szCs w:val="20"/>
        </w:rPr>
        <w:t>1</w:t>
      </w:r>
    </w:p>
    <w:p w14:paraId="5E5880F8" w14:textId="77777777" w:rsidR="00576DF0" w:rsidRDefault="00576DF0" w:rsidP="00576DF0">
      <w:pPr>
        <w:jc w:val="center"/>
        <w:rPr>
          <w:rFonts w:ascii="Arial" w:hAnsi="Arial" w:cs="Arial"/>
          <w:b/>
          <w:bCs/>
          <w:i/>
          <w:iCs/>
          <w:sz w:val="20"/>
          <w:szCs w:val="20"/>
        </w:rPr>
      </w:pPr>
    </w:p>
    <w:p w14:paraId="0458A2CF" w14:textId="77777777" w:rsidR="00576DF0" w:rsidRDefault="00576DF0" w:rsidP="00576DF0">
      <w:pPr>
        <w:jc w:val="center"/>
        <w:rPr>
          <w:rFonts w:ascii="Arial" w:hAnsi="Arial" w:cs="Arial"/>
          <w:b/>
          <w:bCs/>
          <w:i/>
          <w:iCs/>
          <w:sz w:val="20"/>
          <w:szCs w:val="20"/>
        </w:rPr>
      </w:pPr>
      <w:r>
        <w:rPr>
          <w:rFonts w:ascii="Arial" w:hAnsi="Arial" w:cs="Arial"/>
          <w:b/>
          <w:bCs/>
          <w:i/>
          <w:iCs/>
          <w:sz w:val="20"/>
          <w:szCs w:val="20"/>
        </w:rPr>
        <w:t>MODELO DE DECLARAÇÃO EXIGIDA PARA HABILITAÇÃO</w:t>
      </w:r>
    </w:p>
    <w:p w14:paraId="576A8436" w14:textId="77777777" w:rsidR="00576DF0" w:rsidRDefault="00576DF0" w:rsidP="00576DF0">
      <w:pPr>
        <w:jc w:val="center"/>
        <w:rPr>
          <w:rFonts w:ascii="Arial" w:hAnsi="Arial" w:cs="Arial"/>
          <w:i/>
          <w:iCs/>
          <w:sz w:val="20"/>
          <w:szCs w:val="20"/>
        </w:rPr>
      </w:pPr>
      <w:r>
        <w:rPr>
          <w:rFonts w:ascii="Arial" w:hAnsi="Arial" w:cs="Arial"/>
          <w:i/>
          <w:iCs/>
          <w:sz w:val="20"/>
          <w:szCs w:val="20"/>
        </w:rPr>
        <w:t>(em papel timbrado do licitante)</w:t>
      </w:r>
    </w:p>
    <w:p w14:paraId="2C5F017B" w14:textId="77777777" w:rsidR="00576DF0" w:rsidRDefault="00576DF0" w:rsidP="00576DF0">
      <w:pPr>
        <w:jc w:val="both"/>
        <w:rPr>
          <w:rFonts w:ascii="Arial" w:hAnsi="Arial" w:cs="Arial"/>
          <w:sz w:val="20"/>
          <w:szCs w:val="20"/>
        </w:rPr>
      </w:pPr>
    </w:p>
    <w:p w14:paraId="53C89ACF" w14:textId="77777777" w:rsidR="00576DF0" w:rsidRDefault="00576DF0" w:rsidP="00576DF0">
      <w:pPr>
        <w:ind w:left="567" w:right="235" w:firstLine="567"/>
        <w:jc w:val="both"/>
        <w:rPr>
          <w:rFonts w:ascii="Arial" w:hAnsi="Arial" w:cs="Arial"/>
          <w:i/>
          <w:iCs/>
          <w:sz w:val="20"/>
          <w:szCs w:val="20"/>
        </w:rPr>
      </w:pPr>
      <w:r>
        <w:rPr>
          <w:rFonts w:ascii="Arial" w:hAnsi="Arial" w:cs="Arial"/>
          <w:i/>
          <w:iCs/>
          <w:sz w:val="20"/>
          <w:szCs w:val="20"/>
        </w:rPr>
        <w:t>Eu, ___________________________________, portador do CPF nº _____________, na condição de representante legal de ________________________ (nome empresarial ou denominação</w:t>
      </w:r>
      <w:proofErr w:type="gramStart"/>
      <w:r>
        <w:rPr>
          <w:rFonts w:ascii="Arial" w:hAnsi="Arial" w:cs="Arial"/>
          <w:i/>
          <w:iCs/>
          <w:sz w:val="20"/>
          <w:szCs w:val="20"/>
        </w:rPr>
        <w:t>) ,</w:t>
      </w:r>
      <w:proofErr w:type="gramEnd"/>
      <w:r>
        <w:rPr>
          <w:rFonts w:ascii="Arial" w:hAnsi="Arial" w:cs="Arial"/>
          <w:i/>
          <w:iCs/>
          <w:sz w:val="20"/>
          <w:szCs w:val="20"/>
        </w:rPr>
        <w:t xml:space="preserve"> interessado em participar do Pregão Eletrônico nº ___/___, Processo n° ___/___, DECLARO, sob as penas da Lei, que o licitante:</w:t>
      </w:r>
    </w:p>
    <w:p w14:paraId="51E7C9D8" w14:textId="77777777" w:rsidR="00576DF0" w:rsidRDefault="00576DF0" w:rsidP="00576DF0">
      <w:pPr>
        <w:ind w:left="567" w:right="235"/>
        <w:jc w:val="both"/>
        <w:rPr>
          <w:rFonts w:ascii="Arial" w:hAnsi="Arial" w:cs="Arial"/>
          <w:sz w:val="20"/>
          <w:szCs w:val="20"/>
        </w:rPr>
      </w:pPr>
    </w:p>
    <w:p w14:paraId="44374AB8" w14:textId="77777777" w:rsidR="00576DF0" w:rsidRDefault="00576DF0" w:rsidP="00576DF0">
      <w:pPr>
        <w:ind w:left="567" w:right="235"/>
        <w:jc w:val="both"/>
        <w:rPr>
          <w:rFonts w:ascii="Arial" w:hAnsi="Arial" w:cs="Arial"/>
          <w:sz w:val="20"/>
          <w:szCs w:val="20"/>
        </w:rPr>
      </w:pPr>
      <w:r>
        <w:rPr>
          <w:rFonts w:ascii="Arial" w:hAnsi="Arial" w:cs="Arial"/>
          <w:sz w:val="20"/>
          <w:szCs w:val="20"/>
        </w:rPr>
        <w:t xml:space="preserve">a) está em situação regular perante o Ministério do Trabalho e Previdência no que se refere </w:t>
      </w:r>
      <w:proofErr w:type="gramStart"/>
      <w:r>
        <w:rPr>
          <w:rFonts w:ascii="Arial" w:hAnsi="Arial" w:cs="Arial"/>
          <w:sz w:val="20"/>
          <w:szCs w:val="20"/>
        </w:rPr>
        <w:t>a</w:t>
      </w:r>
      <w:proofErr w:type="gramEnd"/>
      <w:r>
        <w:rPr>
          <w:rFonts w:ascii="Arial" w:hAnsi="Arial" w:cs="Arial"/>
          <w:sz w:val="20"/>
          <w:szCs w:val="20"/>
        </w:rPr>
        <w:t xml:space="preserve"> observância do disposto no inciso XXXIII do artigo 7.º da Constituição Federal, na forma do Decreto Estadual nº 42.911/1998; </w:t>
      </w:r>
    </w:p>
    <w:p w14:paraId="183A5A39" w14:textId="77777777" w:rsidR="00576DF0" w:rsidRDefault="00576DF0" w:rsidP="00576DF0">
      <w:pPr>
        <w:ind w:left="567" w:right="235"/>
        <w:jc w:val="both"/>
        <w:rPr>
          <w:rFonts w:ascii="Arial" w:hAnsi="Arial" w:cs="Arial"/>
          <w:sz w:val="20"/>
          <w:szCs w:val="20"/>
        </w:rPr>
      </w:pPr>
      <w:r>
        <w:rPr>
          <w:rFonts w:ascii="Arial" w:hAnsi="Arial" w:cs="Arial"/>
          <w:sz w:val="20"/>
          <w:szCs w:val="20"/>
        </w:rPr>
        <w:t>b) não se enquadra em nenhuma das vedações de participação na licitação.</w:t>
      </w:r>
    </w:p>
    <w:p w14:paraId="11A40D55" w14:textId="77777777" w:rsidR="00576DF0" w:rsidRDefault="00576DF0" w:rsidP="00576DF0">
      <w:pPr>
        <w:ind w:left="567" w:right="235"/>
        <w:jc w:val="both"/>
        <w:rPr>
          <w:rFonts w:ascii="Arial" w:hAnsi="Arial" w:cs="Arial"/>
          <w:sz w:val="20"/>
          <w:szCs w:val="20"/>
        </w:rPr>
      </w:pPr>
    </w:p>
    <w:p w14:paraId="5DA03A70" w14:textId="77777777" w:rsidR="00576DF0" w:rsidRDefault="00576DF0" w:rsidP="00576DF0">
      <w:pPr>
        <w:ind w:left="567" w:right="235" w:firstLine="567"/>
        <w:jc w:val="both"/>
        <w:rPr>
          <w:rFonts w:ascii="Arial" w:hAnsi="Arial" w:cs="Arial"/>
          <w:sz w:val="20"/>
          <w:szCs w:val="20"/>
        </w:rPr>
      </w:pPr>
      <w:r>
        <w:rPr>
          <w:rFonts w:ascii="Arial" w:hAnsi="Arial" w:cs="Arial"/>
          <w:sz w:val="20"/>
          <w:szCs w:val="20"/>
        </w:rPr>
        <w:t>Sob as penas da Lei, especialmente o artigo 299 do Código Penal Brasileiro, que:</w:t>
      </w:r>
    </w:p>
    <w:p w14:paraId="66EEBC3E" w14:textId="77777777" w:rsidR="00576DF0" w:rsidRDefault="00576DF0" w:rsidP="00576DF0">
      <w:pPr>
        <w:ind w:left="567" w:right="235"/>
        <w:jc w:val="both"/>
        <w:rPr>
          <w:rFonts w:ascii="Arial" w:hAnsi="Arial" w:cs="Arial"/>
          <w:sz w:val="20"/>
          <w:szCs w:val="20"/>
        </w:rPr>
      </w:pPr>
      <w:r>
        <w:rPr>
          <w:rFonts w:ascii="Arial" w:hAnsi="Arial" w:cs="Arial"/>
          <w:sz w:val="20"/>
          <w:szCs w:val="20"/>
        </w:rPr>
        <w:t>a) a proposta apresentada foi elaborada de maneira independente e o seu conteúdo não foi, no todo ou em parte, direta ou indiretamente, informado ou discutido com qualquer outro licitante ou interessado, em potencial ou de fato, no presente procedimento licitatório;</w:t>
      </w:r>
    </w:p>
    <w:p w14:paraId="6FB88364" w14:textId="77777777" w:rsidR="00576DF0" w:rsidRDefault="00576DF0" w:rsidP="00576DF0">
      <w:pPr>
        <w:ind w:left="567" w:right="235"/>
        <w:jc w:val="both"/>
        <w:rPr>
          <w:rFonts w:ascii="Arial" w:hAnsi="Arial" w:cs="Arial"/>
          <w:sz w:val="20"/>
          <w:szCs w:val="20"/>
        </w:rPr>
      </w:pPr>
      <w:r>
        <w:rPr>
          <w:rFonts w:ascii="Arial" w:hAnsi="Arial" w:cs="Arial"/>
          <w:sz w:val="20"/>
          <w:szCs w:val="20"/>
        </w:rPr>
        <w:t>b) a intenção de apresentar a proposta não foi informada ou discutida com qualquer outro licitante ou interessado, em potencial ou de fato, no presente procedimento licitatório;</w:t>
      </w:r>
    </w:p>
    <w:p w14:paraId="1495909C" w14:textId="77777777" w:rsidR="00576DF0" w:rsidRDefault="00576DF0" w:rsidP="00576DF0">
      <w:pPr>
        <w:ind w:left="567" w:right="235"/>
        <w:jc w:val="both"/>
        <w:rPr>
          <w:rFonts w:ascii="Arial" w:hAnsi="Arial" w:cs="Arial"/>
          <w:sz w:val="20"/>
          <w:szCs w:val="20"/>
        </w:rPr>
      </w:pPr>
      <w:r>
        <w:rPr>
          <w:rFonts w:ascii="Arial" w:hAnsi="Arial" w:cs="Arial"/>
          <w:sz w:val="20"/>
          <w:szCs w:val="20"/>
        </w:rPr>
        <w:t>c) o licitante não tentou, por qualquer meio ou por qualquer pessoa, influir na decisão de qualquer outro licitante ou interessado, em potencial ou de fato, no presente procedimento licitatório;</w:t>
      </w:r>
    </w:p>
    <w:p w14:paraId="48D97F1F" w14:textId="77777777" w:rsidR="00576DF0" w:rsidRDefault="00576DF0" w:rsidP="00576DF0">
      <w:pPr>
        <w:ind w:left="567" w:right="235"/>
        <w:jc w:val="both"/>
        <w:rPr>
          <w:rFonts w:ascii="Arial" w:hAnsi="Arial" w:cs="Arial"/>
          <w:sz w:val="20"/>
          <w:szCs w:val="20"/>
        </w:rPr>
      </w:pPr>
      <w:r>
        <w:rPr>
          <w:rFonts w:ascii="Arial" w:hAnsi="Arial" w:cs="Arial"/>
          <w:sz w:val="20"/>
          <w:szCs w:val="20"/>
        </w:rPr>
        <w:t>d) o conteúdo da proposta apresentada não será, no todo ou em parte, direta ou indiretamente, comunicado ou discutido com qualquer outro licitante ou interessado, em potencial ou de fato, no presente procedimento licitatório antes da adjudicação do objeto;</w:t>
      </w:r>
    </w:p>
    <w:p w14:paraId="5AEEA8EB" w14:textId="77777777" w:rsidR="00576DF0" w:rsidRDefault="00576DF0" w:rsidP="00576DF0">
      <w:pPr>
        <w:ind w:left="567" w:right="235"/>
        <w:jc w:val="both"/>
        <w:rPr>
          <w:rFonts w:ascii="Arial" w:hAnsi="Arial" w:cs="Arial"/>
          <w:sz w:val="20"/>
          <w:szCs w:val="20"/>
        </w:rPr>
      </w:pPr>
      <w:r>
        <w:rPr>
          <w:rFonts w:ascii="Arial" w:hAnsi="Arial" w:cs="Arial"/>
          <w:sz w:val="20"/>
          <w:szCs w:val="20"/>
        </w:rPr>
        <w:t xml:space="preserve">e) o conteúdo da proposta apresentada não foi, no todo ou em parte, informado, discutido ou recebido de qualquer integrante relacionado, direta ou indiretamente, ao órgão licitante antes da abertura oficial das propostas; </w:t>
      </w:r>
      <w:proofErr w:type="gramStart"/>
      <w:r>
        <w:rPr>
          <w:rFonts w:ascii="Arial" w:hAnsi="Arial" w:cs="Arial"/>
          <w:sz w:val="20"/>
          <w:szCs w:val="20"/>
        </w:rPr>
        <w:t>e</w:t>
      </w:r>
      <w:proofErr w:type="gramEnd"/>
      <w:r>
        <w:rPr>
          <w:rFonts w:ascii="Arial" w:hAnsi="Arial" w:cs="Arial"/>
          <w:sz w:val="20"/>
          <w:szCs w:val="20"/>
        </w:rPr>
        <w:t xml:space="preserve"> </w:t>
      </w:r>
    </w:p>
    <w:p w14:paraId="10D3255A" w14:textId="77777777" w:rsidR="00576DF0" w:rsidRDefault="00576DF0" w:rsidP="00576DF0">
      <w:pPr>
        <w:ind w:left="567" w:right="235"/>
        <w:jc w:val="both"/>
        <w:rPr>
          <w:rFonts w:ascii="Arial" w:hAnsi="Arial" w:cs="Arial"/>
          <w:sz w:val="20"/>
          <w:szCs w:val="20"/>
        </w:rPr>
      </w:pPr>
      <w:r>
        <w:rPr>
          <w:rFonts w:ascii="Arial" w:hAnsi="Arial" w:cs="Arial"/>
          <w:sz w:val="20"/>
          <w:szCs w:val="20"/>
        </w:rPr>
        <w:t>f) o representante legal do licitante está plenamente ciente do teor e da extensão desta declaração e que detém plenos poderes e informações para firmá-la.</w:t>
      </w:r>
    </w:p>
    <w:p w14:paraId="0F4CA957" w14:textId="77777777" w:rsidR="00576DF0" w:rsidRDefault="00576DF0" w:rsidP="00576DF0">
      <w:pPr>
        <w:ind w:left="567" w:right="235"/>
        <w:jc w:val="both"/>
        <w:rPr>
          <w:rFonts w:ascii="Arial" w:hAnsi="Arial" w:cs="Arial"/>
          <w:sz w:val="20"/>
          <w:szCs w:val="20"/>
        </w:rPr>
      </w:pPr>
    </w:p>
    <w:p w14:paraId="0B093890" w14:textId="77777777" w:rsidR="00576DF0" w:rsidRDefault="00576DF0" w:rsidP="00576DF0">
      <w:pPr>
        <w:ind w:left="567" w:right="235" w:firstLine="567"/>
        <w:jc w:val="both"/>
        <w:rPr>
          <w:rFonts w:ascii="Arial" w:hAnsi="Arial" w:cs="Arial"/>
          <w:sz w:val="20"/>
          <w:szCs w:val="20"/>
        </w:rPr>
      </w:pPr>
      <w:r>
        <w:rPr>
          <w:rFonts w:ascii="Arial" w:hAnsi="Arial" w:cs="Arial"/>
          <w:sz w:val="20"/>
          <w:szCs w:val="20"/>
        </w:rPr>
        <w:t xml:space="preserve">DECLARO, ainda, que a pessoa jurídica que represento conduz seus negócios de forma a coibir fraudes, corrupção e a prática de quaisquer outros atos lesivos à Administração Pública, nacional ou estrangeira, em atendimento à Lei Federal nº 12.846/ 2013 e ao Decreto Estadual nº 60.106/2014, tais como: </w:t>
      </w:r>
    </w:p>
    <w:p w14:paraId="7BCBAA80" w14:textId="77777777" w:rsidR="00576DF0" w:rsidRDefault="00576DF0" w:rsidP="00576DF0">
      <w:pPr>
        <w:ind w:left="567" w:right="235"/>
        <w:jc w:val="both"/>
        <w:rPr>
          <w:rFonts w:ascii="Arial" w:hAnsi="Arial" w:cs="Arial"/>
          <w:sz w:val="20"/>
          <w:szCs w:val="20"/>
        </w:rPr>
      </w:pPr>
      <w:r>
        <w:rPr>
          <w:rFonts w:ascii="Arial" w:hAnsi="Arial" w:cs="Arial"/>
          <w:sz w:val="20"/>
          <w:szCs w:val="20"/>
        </w:rPr>
        <w:t xml:space="preserve">I – prometer, oferecer ou dar, direta ou indiretamente, vantagem indevida a agente público, ou a terceira pessoa a ele relacionada; </w:t>
      </w:r>
    </w:p>
    <w:p w14:paraId="4F58E78F" w14:textId="77777777" w:rsidR="00576DF0" w:rsidRDefault="00576DF0" w:rsidP="00576DF0">
      <w:pPr>
        <w:ind w:left="567" w:right="235"/>
        <w:jc w:val="both"/>
        <w:rPr>
          <w:rFonts w:ascii="Arial" w:hAnsi="Arial" w:cs="Arial"/>
          <w:sz w:val="20"/>
          <w:szCs w:val="20"/>
        </w:rPr>
      </w:pPr>
      <w:r>
        <w:rPr>
          <w:rFonts w:ascii="Arial" w:hAnsi="Arial" w:cs="Arial"/>
          <w:sz w:val="20"/>
          <w:szCs w:val="20"/>
        </w:rPr>
        <w:t xml:space="preserve">II – comprovadamente, financiar, custear, patrocinar ou de qualquer modo subvencionar a prática dos atos ilícitos previstos em Lei; </w:t>
      </w:r>
    </w:p>
    <w:p w14:paraId="20B84AEB" w14:textId="77777777" w:rsidR="00576DF0" w:rsidRDefault="00576DF0" w:rsidP="00576DF0">
      <w:pPr>
        <w:ind w:left="567" w:right="235"/>
        <w:jc w:val="both"/>
        <w:rPr>
          <w:rFonts w:ascii="Arial" w:hAnsi="Arial" w:cs="Arial"/>
          <w:sz w:val="20"/>
          <w:szCs w:val="20"/>
        </w:rPr>
      </w:pPr>
      <w:r>
        <w:rPr>
          <w:rFonts w:ascii="Arial" w:hAnsi="Arial" w:cs="Arial"/>
          <w:sz w:val="20"/>
          <w:szCs w:val="20"/>
        </w:rPr>
        <w:t xml:space="preserve">III – comprovadamente, utilizar-se de interposta pessoa física ou jurídica para ocultar ou dissimular seus reais interesses ou a identidade dos beneficiários dos atos praticados; </w:t>
      </w:r>
    </w:p>
    <w:p w14:paraId="591ED769" w14:textId="77777777" w:rsidR="00576DF0" w:rsidRDefault="00576DF0" w:rsidP="00576DF0">
      <w:pPr>
        <w:ind w:left="567" w:right="235"/>
        <w:jc w:val="both"/>
        <w:rPr>
          <w:rFonts w:ascii="Arial" w:hAnsi="Arial" w:cs="Arial"/>
          <w:sz w:val="20"/>
          <w:szCs w:val="20"/>
        </w:rPr>
      </w:pPr>
      <w:r>
        <w:rPr>
          <w:rFonts w:ascii="Arial" w:hAnsi="Arial" w:cs="Arial"/>
          <w:sz w:val="20"/>
          <w:szCs w:val="20"/>
        </w:rPr>
        <w:t xml:space="preserve">IV – no tocante a licitações e contratos: </w:t>
      </w:r>
    </w:p>
    <w:p w14:paraId="0F3AC046" w14:textId="77777777" w:rsidR="00576DF0" w:rsidRDefault="00576DF0" w:rsidP="00576DF0">
      <w:pPr>
        <w:ind w:left="567" w:right="235"/>
        <w:jc w:val="both"/>
        <w:rPr>
          <w:rFonts w:ascii="Arial" w:hAnsi="Arial" w:cs="Arial"/>
          <w:sz w:val="20"/>
          <w:szCs w:val="20"/>
        </w:rPr>
      </w:pPr>
      <w:r>
        <w:rPr>
          <w:rFonts w:ascii="Arial" w:hAnsi="Arial" w:cs="Arial"/>
          <w:sz w:val="20"/>
          <w:szCs w:val="20"/>
        </w:rPr>
        <w:t>a) frustrar</w:t>
      </w:r>
      <w:proofErr w:type="gramStart"/>
      <w:r>
        <w:rPr>
          <w:rFonts w:ascii="Arial" w:hAnsi="Arial" w:cs="Arial"/>
          <w:sz w:val="20"/>
          <w:szCs w:val="20"/>
        </w:rPr>
        <w:t xml:space="preserve">  </w:t>
      </w:r>
      <w:proofErr w:type="gramEnd"/>
      <w:r>
        <w:rPr>
          <w:rFonts w:ascii="Arial" w:hAnsi="Arial" w:cs="Arial"/>
          <w:sz w:val="20"/>
          <w:szCs w:val="20"/>
        </w:rPr>
        <w:t xml:space="preserve">ou  fraudar,  mediante  ajuste,  combinação  ou  qualquer  outro  expediente,  o  caráter  competitivo  de procedimento licitatório público; </w:t>
      </w:r>
    </w:p>
    <w:p w14:paraId="5BEEEAD6" w14:textId="77777777" w:rsidR="00576DF0" w:rsidRDefault="00576DF0" w:rsidP="00576DF0">
      <w:pPr>
        <w:ind w:left="567" w:right="235"/>
        <w:jc w:val="both"/>
        <w:rPr>
          <w:rFonts w:ascii="Arial" w:hAnsi="Arial" w:cs="Arial"/>
          <w:sz w:val="20"/>
          <w:szCs w:val="20"/>
        </w:rPr>
      </w:pPr>
      <w:r>
        <w:rPr>
          <w:rFonts w:ascii="Arial" w:hAnsi="Arial" w:cs="Arial"/>
          <w:sz w:val="20"/>
          <w:szCs w:val="20"/>
        </w:rPr>
        <w:t xml:space="preserve">b) impedir, perturbar ou fraudar a realização de qualquer ato de procedimento licitatório público; </w:t>
      </w:r>
    </w:p>
    <w:p w14:paraId="77B3F06D" w14:textId="77777777" w:rsidR="00576DF0" w:rsidRDefault="00576DF0" w:rsidP="00576DF0">
      <w:pPr>
        <w:ind w:left="567" w:right="235"/>
        <w:jc w:val="both"/>
        <w:rPr>
          <w:rFonts w:ascii="Arial" w:hAnsi="Arial" w:cs="Arial"/>
          <w:sz w:val="20"/>
          <w:szCs w:val="20"/>
        </w:rPr>
      </w:pPr>
      <w:r>
        <w:rPr>
          <w:rFonts w:ascii="Arial" w:hAnsi="Arial" w:cs="Arial"/>
          <w:sz w:val="20"/>
          <w:szCs w:val="20"/>
        </w:rPr>
        <w:t xml:space="preserve">c) afastar ou procurar afastar licitante, por meio de fraude ou oferecimento de vantagem de qualquer tipo; </w:t>
      </w:r>
    </w:p>
    <w:p w14:paraId="4D1B79E3" w14:textId="77777777" w:rsidR="00576DF0" w:rsidRDefault="00576DF0" w:rsidP="00576DF0">
      <w:pPr>
        <w:ind w:left="567" w:right="235"/>
        <w:jc w:val="both"/>
        <w:rPr>
          <w:rFonts w:ascii="Arial" w:hAnsi="Arial" w:cs="Arial"/>
          <w:sz w:val="20"/>
          <w:szCs w:val="20"/>
        </w:rPr>
      </w:pPr>
      <w:r>
        <w:rPr>
          <w:rFonts w:ascii="Arial" w:hAnsi="Arial" w:cs="Arial"/>
          <w:sz w:val="20"/>
          <w:szCs w:val="20"/>
        </w:rPr>
        <w:t xml:space="preserve">d) fraudar licitação pública ou contrato dela decorrente; </w:t>
      </w:r>
    </w:p>
    <w:p w14:paraId="321FCFB5" w14:textId="77777777" w:rsidR="00576DF0" w:rsidRDefault="00576DF0" w:rsidP="00576DF0">
      <w:pPr>
        <w:ind w:left="567" w:right="235"/>
        <w:jc w:val="both"/>
        <w:rPr>
          <w:rFonts w:ascii="Arial" w:hAnsi="Arial" w:cs="Arial"/>
          <w:sz w:val="20"/>
          <w:szCs w:val="20"/>
        </w:rPr>
      </w:pPr>
      <w:r>
        <w:rPr>
          <w:rFonts w:ascii="Arial" w:hAnsi="Arial" w:cs="Arial"/>
          <w:sz w:val="20"/>
          <w:szCs w:val="20"/>
        </w:rPr>
        <w:t xml:space="preserve">e) criar, de modo fraudulento ou irregular, pessoa jurídica para participar de licitação pública ou celebrar contrato administrativo; </w:t>
      </w:r>
    </w:p>
    <w:p w14:paraId="09702F38" w14:textId="77777777" w:rsidR="00576DF0" w:rsidRDefault="00576DF0" w:rsidP="00576DF0">
      <w:pPr>
        <w:ind w:left="567" w:right="235"/>
        <w:jc w:val="both"/>
        <w:rPr>
          <w:rFonts w:ascii="Arial" w:hAnsi="Arial" w:cs="Arial"/>
          <w:sz w:val="20"/>
          <w:szCs w:val="20"/>
        </w:rPr>
      </w:pPr>
      <w:r>
        <w:rPr>
          <w:rFonts w:ascii="Arial" w:hAnsi="Arial" w:cs="Arial"/>
          <w:sz w:val="20"/>
          <w:szCs w:val="20"/>
        </w:rPr>
        <w:t xml:space="preserve">f) obter vantagem ou benefício indevido, de modo fraudulento, de modificações ou prorrogações de contratos celebrados com a administração pública, sem autorização em lei, no ato convocatório da licitação pública ou nos respectivos instrumentos contratuais; </w:t>
      </w:r>
      <w:proofErr w:type="gramStart"/>
      <w:r>
        <w:rPr>
          <w:rFonts w:ascii="Arial" w:hAnsi="Arial" w:cs="Arial"/>
          <w:sz w:val="20"/>
          <w:szCs w:val="20"/>
        </w:rPr>
        <w:t>ou</w:t>
      </w:r>
      <w:proofErr w:type="gramEnd"/>
      <w:r>
        <w:rPr>
          <w:rFonts w:ascii="Arial" w:hAnsi="Arial" w:cs="Arial"/>
          <w:sz w:val="20"/>
          <w:szCs w:val="20"/>
        </w:rPr>
        <w:t xml:space="preserve"> </w:t>
      </w:r>
    </w:p>
    <w:p w14:paraId="2FD0305E" w14:textId="77777777" w:rsidR="00576DF0" w:rsidRDefault="00576DF0" w:rsidP="00576DF0">
      <w:pPr>
        <w:ind w:left="567" w:right="235"/>
        <w:jc w:val="both"/>
        <w:rPr>
          <w:rFonts w:ascii="Arial" w:hAnsi="Arial" w:cs="Arial"/>
          <w:sz w:val="20"/>
          <w:szCs w:val="20"/>
        </w:rPr>
      </w:pPr>
      <w:r>
        <w:rPr>
          <w:rFonts w:ascii="Arial" w:hAnsi="Arial" w:cs="Arial"/>
          <w:sz w:val="20"/>
          <w:szCs w:val="20"/>
        </w:rPr>
        <w:t xml:space="preserve">g) manipular ou fraudar o equilíbrio econômico-financeiro dos contratos celebrados com a administração pública; </w:t>
      </w:r>
    </w:p>
    <w:p w14:paraId="60DC4264" w14:textId="77777777" w:rsidR="00576DF0" w:rsidRDefault="00576DF0" w:rsidP="00576DF0">
      <w:pPr>
        <w:ind w:left="567" w:right="235"/>
        <w:jc w:val="both"/>
        <w:rPr>
          <w:rFonts w:ascii="Arial" w:hAnsi="Arial" w:cs="Arial"/>
          <w:sz w:val="20"/>
          <w:szCs w:val="20"/>
        </w:rPr>
      </w:pPr>
      <w:r>
        <w:rPr>
          <w:rFonts w:ascii="Arial" w:hAnsi="Arial" w:cs="Arial"/>
          <w:sz w:val="20"/>
          <w:szCs w:val="20"/>
        </w:rPr>
        <w:t>V – dificultar atividade de investigação ou fiscalização de órgãos, entidades ou agentes públicos, ou intervir em sua atuação, inclusive no âmbito das agências reguladoras e dos órgãos de fiscalização do sistema financeiro nacional.</w:t>
      </w:r>
    </w:p>
    <w:p w14:paraId="7CEBD1AA" w14:textId="77777777" w:rsidR="00576DF0" w:rsidRDefault="00576DF0" w:rsidP="00576DF0">
      <w:pPr>
        <w:jc w:val="both"/>
        <w:rPr>
          <w:rFonts w:ascii="Arial" w:hAnsi="Arial" w:cs="Arial"/>
          <w:sz w:val="20"/>
          <w:szCs w:val="20"/>
        </w:rPr>
      </w:pPr>
    </w:p>
    <w:p w14:paraId="7DD750B4" w14:textId="77777777" w:rsidR="00576DF0" w:rsidRDefault="00576DF0" w:rsidP="00576DF0">
      <w:pPr>
        <w:jc w:val="both"/>
        <w:rPr>
          <w:rFonts w:ascii="Arial" w:hAnsi="Arial" w:cs="Arial"/>
          <w:sz w:val="20"/>
          <w:szCs w:val="20"/>
        </w:rPr>
      </w:pPr>
    </w:p>
    <w:p w14:paraId="48400399" w14:textId="77777777" w:rsidR="00576DF0" w:rsidRDefault="00576DF0" w:rsidP="00576DF0">
      <w:pPr>
        <w:jc w:val="center"/>
        <w:rPr>
          <w:rFonts w:ascii="Arial" w:hAnsi="Arial" w:cs="Arial"/>
          <w:sz w:val="20"/>
          <w:szCs w:val="20"/>
        </w:rPr>
      </w:pPr>
    </w:p>
    <w:p w14:paraId="5AD6E84F" w14:textId="77777777" w:rsidR="00576DF0" w:rsidRDefault="00576DF0" w:rsidP="00576DF0">
      <w:pPr>
        <w:jc w:val="center"/>
        <w:rPr>
          <w:rFonts w:ascii="Arial" w:hAnsi="Arial" w:cs="Arial"/>
          <w:sz w:val="20"/>
          <w:szCs w:val="20"/>
        </w:rPr>
      </w:pPr>
      <w:r>
        <w:rPr>
          <w:rFonts w:ascii="Arial" w:hAnsi="Arial" w:cs="Arial"/>
          <w:sz w:val="20"/>
          <w:szCs w:val="20"/>
        </w:rPr>
        <w:t>[</w:t>
      </w:r>
      <w:proofErr w:type="gramStart"/>
      <w:r>
        <w:rPr>
          <w:rFonts w:ascii="Arial" w:hAnsi="Arial" w:cs="Arial"/>
          <w:sz w:val="20"/>
          <w:szCs w:val="20"/>
        </w:rPr>
        <w:t>Sendo ME</w:t>
      </w:r>
      <w:proofErr w:type="gramEnd"/>
      <w:r>
        <w:rPr>
          <w:rFonts w:ascii="Arial" w:hAnsi="Arial" w:cs="Arial"/>
          <w:sz w:val="20"/>
          <w:szCs w:val="20"/>
        </w:rPr>
        <w:t xml:space="preserve"> ou EPP]</w:t>
      </w:r>
    </w:p>
    <w:p w14:paraId="019B15D7" w14:textId="77777777" w:rsidR="00576DF0" w:rsidRDefault="00576DF0" w:rsidP="00576DF0">
      <w:pPr>
        <w:jc w:val="center"/>
        <w:rPr>
          <w:rFonts w:ascii="Arial" w:hAnsi="Arial" w:cs="Arial"/>
          <w:sz w:val="20"/>
          <w:szCs w:val="20"/>
        </w:rPr>
      </w:pPr>
    </w:p>
    <w:p w14:paraId="35A1853D" w14:textId="77777777" w:rsidR="00576DF0" w:rsidRDefault="00576DF0" w:rsidP="00576DF0">
      <w:pPr>
        <w:ind w:left="567" w:right="235" w:firstLine="567"/>
        <w:jc w:val="both"/>
        <w:rPr>
          <w:rFonts w:ascii="Arial" w:hAnsi="Arial" w:cs="Arial"/>
          <w:sz w:val="20"/>
          <w:szCs w:val="20"/>
        </w:rPr>
      </w:pPr>
      <w:r>
        <w:rPr>
          <w:rFonts w:ascii="Arial" w:hAnsi="Arial" w:cs="Arial"/>
          <w:sz w:val="20"/>
          <w:szCs w:val="20"/>
        </w:rPr>
        <w:t>[DECLARO, sob as penas da Lei, o seu enquadramento na condição de Microempresa ou Empresa de Pequeno Porte, nos critérios previstos no artigo 3º da Lei Complementar Federal n° 123/2006, bem como sua não inclusão nas vedações previstas no mesmo diploma legal.</w:t>
      </w:r>
      <w:proofErr w:type="gramStart"/>
      <w:r>
        <w:rPr>
          <w:rFonts w:ascii="Arial" w:hAnsi="Arial" w:cs="Arial"/>
          <w:sz w:val="20"/>
          <w:szCs w:val="20"/>
        </w:rPr>
        <w:t>]</w:t>
      </w:r>
      <w:proofErr w:type="gramEnd"/>
    </w:p>
    <w:p w14:paraId="10814E7B" w14:textId="77777777" w:rsidR="00576DF0" w:rsidRDefault="00576DF0" w:rsidP="00576DF0">
      <w:pPr>
        <w:ind w:left="567" w:right="235" w:firstLine="567"/>
        <w:jc w:val="both"/>
        <w:rPr>
          <w:rFonts w:ascii="Arial" w:hAnsi="Arial" w:cs="Arial"/>
          <w:sz w:val="20"/>
          <w:szCs w:val="20"/>
        </w:rPr>
      </w:pPr>
    </w:p>
    <w:p w14:paraId="4BAC710A" w14:textId="77777777" w:rsidR="00576DF0" w:rsidRDefault="00576DF0" w:rsidP="00576DF0">
      <w:pPr>
        <w:ind w:left="567" w:right="235" w:firstLine="567"/>
        <w:jc w:val="both"/>
        <w:rPr>
          <w:rFonts w:ascii="Arial" w:hAnsi="Arial" w:cs="Arial"/>
          <w:sz w:val="20"/>
          <w:szCs w:val="20"/>
        </w:rPr>
      </w:pPr>
    </w:p>
    <w:p w14:paraId="31797ADB" w14:textId="77777777" w:rsidR="00576DF0" w:rsidRDefault="00576DF0" w:rsidP="00576DF0">
      <w:pPr>
        <w:ind w:left="567" w:right="235" w:firstLine="567"/>
        <w:jc w:val="center"/>
        <w:rPr>
          <w:rFonts w:ascii="Arial" w:hAnsi="Arial" w:cs="Arial"/>
          <w:sz w:val="20"/>
          <w:szCs w:val="20"/>
        </w:rPr>
      </w:pPr>
      <w:proofErr w:type="gramStart"/>
      <w:r>
        <w:rPr>
          <w:rFonts w:ascii="Arial" w:hAnsi="Arial" w:cs="Arial"/>
          <w:sz w:val="20"/>
          <w:szCs w:val="20"/>
        </w:rPr>
        <w:t>ou</w:t>
      </w:r>
      <w:proofErr w:type="gramEnd"/>
    </w:p>
    <w:p w14:paraId="1C6ADE74" w14:textId="77777777" w:rsidR="00576DF0" w:rsidRDefault="00576DF0" w:rsidP="00576DF0">
      <w:pPr>
        <w:ind w:left="567" w:right="235" w:firstLine="567"/>
        <w:jc w:val="both"/>
        <w:rPr>
          <w:rFonts w:ascii="Arial" w:hAnsi="Arial" w:cs="Arial"/>
          <w:sz w:val="20"/>
          <w:szCs w:val="20"/>
        </w:rPr>
      </w:pPr>
    </w:p>
    <w:p w14:paraId="4AE4D923" w14:textId="77777777" w:rsidR="00576DF0" w:rsidRDefault="00576DF0" w:rsidP="00576DF0">
      <w:pPr>
        <w:ind w:left="567" w:right="235" w:firstLine="567"/>
        <w:jc w:val="center"/>
        <w:rPr>
          <w:rFonts w:ascii="Arial" w:hAnsi="Arial" w:cs="Arial"/>
          <w:sz w:val="20"/>
          <w:szCs w:val="20"/>
        </w:rPr>
      </w:pPr>
      <w:r>
        <w:rPr>
          <w:rFonts w:ascii="Arial" w:hAnsi="Arial" w:cs="Arial"/>
          <w:sz w:val="20"/>
          <w:szCs w:val="20"/>
        </w:rPr>
        <w:t>[DECLARAÇÃO DE ENQUADRAMENTO COMO COOPERATIVA QUE PREENCHA AS CONDIÇÕES ESTABELECIDAS NO ART. 34, DA LEI FEDERAL Nº 11.488/2007</w:t>
      </w:r>
      <w:proofErr w:type="gramStart"/>
      <w:r>
        <w:rPr>
          <w:rFonts w:ascii="Arial" w:hAnsi="Arial" w:cs="Arial"/>
          <w:sz w:val="20"/>
          <w:szCs w:val="20"/>
        </w:rPr>
        <w:t>]</w:t>
      </w:r>
      <w:proofErr w:type="gramEnd"/>
    </w:p>
    <w:p w14:paraId="486AFB1E" w14:textId="77777777" w:rsidR="00576DF0" w:rsidRDefault="00576DF0" w:rsidP="00576DF0">
      <w:pPr>
        <w:ind w:left="567" w:right="235" w:firstLine="567"/>
        <w:jc w:val="center"/>
        <w:rPr>
          <w:rFonts w:ascii="Arial" w:hAnsi="Arial" w:cs="Arial"/>
          <w:sz w:val="20"/>
          <w:szCs w:val="20"/>
        </w:rPr>
      </w:pPr>
    </w:p>
    <w:p w14:paraId="4B307AD9" w14:textId="77777777" w:rsidR="00576DF0" w:rsidRDefault="00576DF0" w:rsidP="00576DF0">
      <w:pPr>
        <w:ind w:left="567" w:right="235" w:firstLine="567"/>
        <w:jc w:val="center"/>
        <w:rPr>
          <w:rFonts w:ascii="Arial" w:hAnsi="Arial" w:cs="Arial"/>
          <w:sz w:val="20"/>
          <w:szCs w:val="20"/>
        </w:rPr>
      </w:pPr>
    </w:p>
    <w:p w14:paraId="1DE5C594" w14:textId="77777777" w:rsidR="00576DF0" w:rsidRDefault="00576DF0" w:rsidP="00576DF0">
      <w:pPr>
        <w:ind w:left="567" w:right="235" w:firstLine="567"/>
        <w:jc w:val="both"/>
        <w:rPr>
          <w:rFonts w:ascii="Arial" w:hAnsi="Arial" w:cs="Arial"/>
          <w:sz w:val="20"/>
          <w:szCs w:val="20"/>
        </w:rPr>
      </w:pPr>
      <w:proofErr w:type="gramStart"/>
      <w:r>
        <w:rPr>
          <w:rFonts w:ascii="Arial" w:hAnsi="Arial" w:cs="Arial"/>
          <w:sz w:val="20"/>
          <w:szCs w:val="20"/>
        </w:rPr>
        <w:t>[DECLARO, sob as penas da Lei, que:</w:t>
      </w:r>
    </w:p>
    <w:p w14:paraId="12D98414" w14:textId="77777777" w:rsidR="00576DF0" w:rsidRDefault="00576DF0" w:rsidP="00576DF0">
      <w:pPr>
        <w:ind w:left="567" w:right="235" w:firstLine="567"/>
        <w:jc w:val="both"/>
        <w:rPr>
          <w:rFonts w:ascii="Arial" w:hAnsi="Arial" w:cs="Arial"/>
          <w:sz w:val="20"/>
          <w:szCs w:val="20"/>
        </w:rPr>
      </w:pPr>
      <w:r>
        <w:rPr>
          <w:rFonts w:ascii="Arial" w:hAnsi="Arial" w:cs="Arial"/>
          <w:sz w:val="20"/>
          <w:szCs w:val="20"/>
        </w:rPr>
        <w:t>a</w:t>
      </w:r>
      <w:proofErr w:type="gramEnd"/>
      <w:r>
        <w:rPr>
          <w:rFonts w:ascii="Arial" w:hAnsi="Arial" w:cs="Arial"/>
          <w:sz w:val="20"/>
          <w:szCs w:val="20"/>
        </w:rPr>
        <w:t>)</w:t>
      </w:r>
      <w:r>
        <w:rPr>
          <w:rFonts w:ascii="Arial" w:hAnsi="Arial" w:cs="Arial"/>
          <w:sz w:val="20"/>
          <w:szCs w:val="20"/>
        </w:rPr>
        <w:tab/>
        <w:t>O Estatuto Social da cooperativa encontra-se adequado à Lei Federal nº 12.690/2012;</w:t>
      </w:r>
    </w:p>
    <w:p w14:paraId="3DACA76B" w14:textId="77777777" w:rsidR="00576DF0" w:rsidRDefault="00576DF0" w:rsidP="00576DF0">
      <w:pPr>
        <w:ind w:left="567" w:right="235" w:firstLine="567"/>
        <w:jc w:val="both"/>
        <w:rPr>
          <w:rFonts w:ascii="Arial" w:hAnsi="Arial" w:cs="Arial"/>
          <w:sz w:val="20"/>
          <w:szCs w:val="20"/>
        </w:rPr>
      </w:pPr>
      <w:proofErr w:type="gramStart"/>
      <w:r>
        <w:rPr>
          <w:rFonts w:ascii="Arial" w:hAnsi="Arial" w:cs="Arial"/>
          <w:sz w:val="20"/>
          <w:szCs w:val="20"/>
        </w:rPr>
        <w:t>b)</w:t>
      </w:r>
      <w:proofErr w:type="gramEnd"/>
      <w:r>
        <w:rPr>
          <w:rFonts w:ascii="Arial" w:hAnsi="Arial" w:cs="Arial"/>
          <w:sz w:val="20"/>
          <w:szCs w:val="20"/>
        </w:rPr>
        <w:tab/>
        <w:t>A cooperativa aufere Receita Bruta até o limite definido no inciso II do caput do art. 3º da Lei Complementar Federal n° 123/2006, a ser comprovado mediante Demonstração do Resultado do Exercício ou documento equivalente;]</w:t>
      </w:r>
    </w:p>
    <w:p w14:paraId="239F7789" w14:textId="77777777" w:rsidR="00576DF0" w:rsidRDefault="00576DF0" w:rsidP="00576DF0">
      <w:pPr>
        <w:ind w:left="567" w:right="235" w:firstLine="567"/>
        <w:jc w:val="both"/>
        <w:rPr>
          <w:rFonts w:ascii="Arial" w:hAnsi="Arial" w:cs="Arial"/>
          <w:sz w:val="20"/>
          <w:szCs w:val="20"/>
        </w:rPr>
      </w:pPr>
    </w:p>
    <w:p w14:paraId="37B97712" w14:textId="77777777" w:rsidR="00576DF0" w:rsidRDefault="00576DF0" w:rsidP="00576DF0">
      <w:pPr>
        <w:jc w:val="both"/>
        <w:rPr>
          <w:rFonts w:ascii="Arial" w:hAnsi="Arial" w:cs="Arial"/>
          <w:sz w:val="20"/>
          <w:szCs w:val="20"/>
        </w:rPr>
      </w:pPr>
    </w:p>
    <w:p w14:paraId="6119BF22" w14:textId="77777777" w:rsidR="00576DF0" w:rsidRDefault="00576DF0" w:rsidP="00576DF0">
      <w:pPr>
        <w:jc w:val="both"/>
        <w:rPr>
          <w:rFonts w:ascii="Arial" w:hAnsi="Arial" w:cs="Arial"/>
          <w:sz w:val="20"/>
          <w:szCs w:val="20"/>
        </w:rPr>
      </w:pPr>
    </w:p>
    <w:p w14:paraId="33C67423" w14:textId="77777777" w:rsidR="00576DF0" w:rsidRDefault="00576DF0" w:rsidP="00576DF0">
      <w:pPr>
        <w:jc w:val="both"/>
        <w:rPr>
          <w:rFonts w:ascii="Arial" w:hAnsi="Arial" w:cs="Arial"/>
          <w:sz w:val="20"/>
          <w:szCs w:val="20"/>
        </w:rPr>
      </w:pPr>
    </w:p>
    <w:p w14:paraId="5F62350F" w14:textId="77777777" w:rsidR="00576DF0" w:rsidRDefault="00576DF0" w:rsidP="00576DF0">
      <w:pPr>
        <w:jc w:val="center"/>
        <w:rPr>
          <w:rFonts w:ascii="Arial" w:hAnsi="Arial" w:cs="Arial"/>
          <w:i/>
          <w:iCs/>
          <w:sz w:val="20"/>
          <w:szCs w:val="20"/>
        </w:rPr>
      </w:pPr>
      <w:r>
        <w:rPr>
          <w:rFonts w:ascii="Arial" w:hAnsi="Arial" w:cs="Arial"/>
          <w:i/>
          <w:iCs/>
          <w:sz w:val="20"/>
          <w:szCs w:val="20"/>
        </w:rPr>
        <w:t>(Local e data).</w:t>
      </w:r>
    </w:p>
    <w:p w14:paraId="559A7230" w14:textId="77777777" w:rsidR="00576DF0" w:rsidRDefault="00576DF0" w:rsidP="00576DF0">
      <w:pPr>
        <w:jc w:val="center"/>
        <w:rPr>
          <w:rFonts w:ascii="Arial" w:hAnsi="Arial" w:cs="Arial"/>
          <w:i/>
          <w:iCs/>
          <w:sz w:val="20"/>
          <w:szCs w:val="20"/>
        </w:rPr>
      </w:pPr>
    </w:p>
    <w:p w14:paraId="211B914D" w14:textId="77777777" w:rsidR="00576DF0" w:rsidRDefault="00576DF0" w:rsidP="00576DF0">
      <w:pPr>
        <w:jc w:val="center"/>
        <w:rPr>
          <w:rFonts w:ascii="Arial" w:hAnsi="Arial" w:cs="Arial"/>
          <w:i/>
          <w:iCs/>
          <w:sz w:val="20"/>
          <w:szCs w:val="20"/>
        </w:rPr>
      </w:pPr>
      <w:r>
        <w:rPr>
          <w:rFonts w:ascii="Arial" w:hAnsi="Arial" w:cs="Arial"/>
          <w:i/>
          <w:iCs/>
          <w:sz w:val="20"/>
          <w:szCs w:val="20"/>
        </w:rPr>
        <w:t>_______________________________</w:t>
      </w:r>
    </w:p>
    <w:p w14:paraId="39A20619" w14:textId="77777777" w:rsidR="00576DF0" w:rsidRDefault="00576DF0" w:rsidP="00576DF0">
      <w:pPr>
        <w:jc w:val="center"/>
        <w:rPr>
          <w:rFonts w:ascii="Arial" w:hAnsi="Arial" w:cs="Arial"/>
          <w:b/>
          <w:bCs/>
          <w:i/>
          <w:iCs/>
          <w:color w:val="FF0000"/>
          <w:sz w:val="20"/>
          <w:szCs w:val="20"/>
        </w:rPr>
      </w:pPr>
      <w:r>
        <w:rPr>
          <w:rFonts w:ascii="Arial" w:hAnsi="Arial" w:cs="Arial"/>
          <w:i/>
          <w:iCs/>
          <w:sz w:val="20"/>
          <w:szCs w:val="20"/>
        </w:rPr>
        <w:tab/>
        <w:t>(Nome/assinatura do representante legal)</w:t>
      </w:r>
    </w:p>
    <w:p w14:paraId="17D0BFBB" w14:textId="77777777" w:rsidR="00576DF0" w:rsidRDefault="00576DF0" w:rsidP="00576DF0"/>
    <w:p w14:paraId="7999B88E" w14:textId="16B92E5A" w:rsidR="00E32745" w:rsidRPr="00D624AE" w:rsidRDefault="00E32745" w:rsidP="00576DF0">
      <w:pPr>
        <w:ind w:left="100"/>
        <w:rPr>
          <w:rFonts w:ascii="Arial" w:eastAsia="Times New Roman" w:hAnsi="Arial" w:cs="Arial"/>
          <w:color w:val="000000"/>
        </w:rPr>
      </w:pPr>
      <w:bookmarkStart w:id="74" w:name="_GoBack"/>
      <w:bookmarkEnd w:id="74"/>
    </w:p>
    <w:sectPr w:rsidR="00E32745" w:rsidRPr="00D624AE" w:rsidSect="00D1719A">
      <w:headerReference w:type="even" r:id="rId119"/>
      <w:headerReference w:type="default" r:id="rId120"/>
      <w:footerReference w:type="even" r:id="rId121"/>
      <w:footerReference w:type="default" r:id="rId122"/>
      <w:headerReference w:type="first" r:id="rId123"/>
      <w:footerReference w:type="first" r:id="rId124"/>
      <w:pgSz w:w="11906" w:h="16838" w:code="9"/>
      <w:pgMar w:top="709" w:right="1134" w:bottom="1418" w:left="1134" w:header="709" w:footer="709" w:gutter="0"/>
      <w:cols w:space="708"/>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6D3CB6AC" w15:done="0"/>
  <w15:commentEx w15:paraId="7898FBC2" w15:done="0"/>
  <w15:commentEx w15:paraId="5DA6F538" w15:done="0"/>
  <w15:commentEx w15:paraId="197BCF55" w15:done="0"/>
  <w15:commentEx w15:paraId="56F3202A" w15:done="0"/>
  <w15:commentEx w15:paraId="04B121CB" w15:done="0"/>
  <w15:commentEx w15:paraId="052F82B0" w15:done="0"/>
  <w15:commentEx w15:paraId="66D68373" w15:done="0"/>
  <w15:commentEx w15:paraId="221CE7EB" w15:done="0"/>
  <w15:commentEx w15:paraId="49193D03" w15:done="0"/>
  <w15:commentEx w15:paraId="77D2E804" w15:done="0"/>
  <w15:commentEx w15:paraId="33D86494" w15:done="0"/>
  <w15:commentEx w15:paraId="025D84B4" w15:done="0"/>
  <w15:commentEx w15:paraId="077CADE6" w15:done="0"/>
  <w15:commentEx w15:paraId="7DC8AF90" w15:done="0"/>
  <w15:commentEx w15:paraId="3FC31CE1" w15:done="0"/>
  <w15:commentEx w15:paraId="6B0CCC24" w15:done="0"/>
  <w15:commentEx w15:paraId="3BB3E56C" w15:done="0"/>
  <w15:commentEx w15:paraId="7D53E10E" w15:done="0"/>
  <w15:commentEx w15:paraId="2F3AD707" w15:done="0"/>
  <w15:commentEx w15:paraId="726C2223" w15:done="0"/>
  <w15:commentEx w15:paraId="3E6B08BD" w15:done="0"/>
  <w15:commentEx w15:paraId="67CC4DAE" w15:done="0"/>
  <w15:commentEx w15:paraId="10F045B9" w15:done="0"/>
  <w15:commentEx w15:paraId="54360D84" w15:done="0"/>
  <w15:commentEx w15:paraId="32DCB264" w15:done="0"/>
  <w15:commentEx w15:paraId="54B81D8E" w15:done="0"/>
  <w15:commentEx w15:paraId="3D54E2DF" w15:done="0"/>
  <w15:commentEx w15:paraId="0E09B4D9" w15:done="0"/>
  <w15:commentEx w15:paraId="209E1854" w15:done="0"/>
  <w15:commentEx w15:paraId="1716C874" w15:done="0"/>
  <w15:commentEx w15:paraId="0C5A88DB" w15:done="0"/>
  <w15:commentEx w15:paraId="0A8DC4E0" w15:done="0"/>
  <w15:commentEx w15:paraId="67841BA7" w15:done="0"/>
  <w15:commentEx w15:paraId="6A341AE3" w15:done="0"/>
  <w15:commentEx w15:paraId="0B15E664" w15:done="0"/>
  <w15:commentEx w15:paraId="516D11A9" w15:done="0"/>
  <w15:commentEx w15:paraId="1C46628A" w15:done="0"/>
  <w15:commentEx w15:paraId="3F4AA36F" w15:done="0"/>
  <w15:commentEx w15:paraId="0AD3D9D7" w15:done="0"/>
  <w15:commentEx w15:paraId="04C0D15E" w15:done="0"/>
  <w15:commentEx w15:paraId="6CD221FA" w15:done="0"/>
  <w15:commentEx w15:paraId="00DDC0F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6D3CB6AC" w16cid:durableId="27ED14BF"/>
  <w16cid:commentId w16cid:paraId="7898FBC2" w16cid:durableId="274CA30C"/>
  <w16cid:commentId w16cid:paraId="5DA6F538" w16cid:durableId="27F10B4D"/>
  <w16cid:commentId w16cid:paraId="197BCF55" w16cid:durableId="274C6FC9"/>
  <w16cid:commentId w16cid:paraId="56F3202A" w16cid:durableId="27F10B5F"/>
  <w16cid:commentId w16cid:paraId="04B121CB" w16cid:durableId="27ED14C2"/>
  <w16cid:commentId w16cid:paraId="052F82B0" w16cid:durableId="274C7393"/>
  <w16cid:commentId w16cid:paraId="66D68373" w16cid:durableId="274C7505"/>
  <w16cid:commentId w16cid:paraId="221CE7EB" w16cid:durableId="274C7612"/>
  <w16cid:commentId w16cid:paraId="49193D03" w16cid:durableId="274C774D"/>
  <w16cid:commentId w16cid:paraId="77D2E804" w16cid:durableId="274C779D"/>
  <w16cid:commentId w16cid:paraId="33D86494" w16cid:durableId="274DCB52"/>
  <w16cid:commentId w16cid:paraId="025D84B4" w16cid:durableId="27F10431"/>
  <w16cid:commentId w16cid:paraId="077CADE6" w16cid:durableId="27F1045B"/>
  <w16cid:commentId w16cid:paraId="7DC8AF90" w16cid:durableId="278B8C7D"/>
  <w16cid:commentId w16cid:paraId="3FC31CE1" w16cid:durableId="274C7A30"/>
  <w16cid:commentId w16cid:paraId="6B0CCC24" w16cid:durableId="281092A7"/>
  <w16cid:commentId w16cid:paraId="3BB3E56C" w16cid:durableId="274C7AF3"/>
  <w16cid:commentId w16cid:paraId="7D53E10E" w16cid:durableId="274C7B2C"/>
  <w16cid:commentId w16cid:paraId="2F3AD707" w16cid:durableId="274C7B76"/>
  <w16cid:commentId w16cid:paraId="726C2223" w16cid:durableId="274C7BB2"/>
  <w16cid:commentId w16cid:paraId="3E6B08BD" w16cid:durableId="27F10C78"/>
  <w16cid:commentId w16cid:paraId="67CC4DAE" w16cid:durableId="27F10DE4"/>
  <w16cid:commentId w16cid:paraId="10F045B9" w16cid:durableId="274C85DA"/>
  <w16cid:commentId w16cid:paraId="54360D84" w16cid:durableId="274C86E7"/>
  <w16cid:commentId w16cid:paraId="32DCB264" w16cid:durableId="274C88B4"/>
  <w16cid:commentId w16cid:paraId="54B81D8E" w16cid:durableId="2810975E"/>
  <w16cid:commentId w16cid:paraId="3D54E2DF" w16cid:durableId="274C8C25"/>
  <w16cid:commentId w16cid:paraId="0E09B4D9" w16cid:durableId="274C8E45"/>
  <w16cid:commentId w16cid:paraId="209E1854" w16cid:durableId="27ED14DB"/>
  <w16cid:commentId w16cid:paraId="1716C874" w16cid:durableId="27ED4600"/>
  <w16cid:commentId w16cid:paraId="0C5A88DB" w16cid:durableId="27ED4657"/>
  <w16cid:commentId w16cid:paraId="0A8DC4E0" w16cid:durableId="27F10574"/>
  <w16cid:commentId w16cid:paraId="67841BA7" w16cid:durableId="27ED482F"/>
  <w16cid:commentId w16cid:paraId="6A341AE3" w16cid:durableId="27ED14DD"/>
  <w16cid:commentId w16cid:paraId="0B15E664" w16cid:durableId="27ED43B9"/>
  <w16cid:commentId w16cid:paraId="516D11A9" w16cid:durableId="27ED4959"/>
  <w16cid:commentId w16cid:paraId="1C46628A" w16cid:durableId="274C9789"/>
  <w16cid:commentId w16cid:paraId="3F4AA36F" w16cid:durableId="279779D0"/>
  <w16cid:commentId w16cid:paraId="0AD3D9D7" w16cid:durableId="274C9A98"/>
  <w16cid:commentId w16cid:paraId="04C0D15E" w16cid:durableId="274C9ADE"/>
  <w16cid:commentId w16cid:paraId="6CD221FA" w16cid:durableId="274C9B32"/>
  <w16cid:commentId w16cid:paraId="00DDC0FC" w16cid:durableId="274C9B56"/>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3F7FDF0" w14:textId="77777777" w:rsidR="00D4703A" w:rsidRDefault="00D4703A">
      <w:r>
        <w:separator/>
      </w:r>
    </w:p>
  </w:endnote>
  <w:endnote w:type="continuationSeparator" w:id="0">
    <w:p w14:paraId="6FB362B5" w14:textId="77777777" w:rsidR="00D4703A" w:rsidRDefault="00D4703A">
      <w:r>
        <w:continuationSeparator/>
      </w:r>
    </w:p>
  </w:endnote>
  <w:endnote w:type="continuationNotice" w:id="1">
    <w:p w14:paraId="2AD388E5" w14:textId="77777777" w:rsidR="00D4703A" w:rsidRDefault="00D4703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font>
  <w:font w:name="Segoe MDL2 Assets">
    <w:panose1 w:val="050A0102010101010101"/>
    <w:charset w:val="00"/>
    <w:family w:val="roman"/>
    <w:pitch w:val="variable"/>
    <w:sig w:usb0="00000003" w:usb1="1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Ecofont_Spranq_eco_Sans">
    <w:altName w:val="Calibri"/>
    <w:charset w:val="00"/>
    <w:family w:val="swiss"/>
    <w:pitch w:val="variable"/>
    <w:sig w:usb0="00000003"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Zurich BT">
    <w:panose1 w:val="00000000000000000000"/>
    <w:charset w:val="00"/>
    <w:family w:val="roman"/>
    <w:notTrueType/>
    <w:pitch w:val="default"/>
  </w:font>
  <w:font w:name="Quattrocento Sans">
    <w:altName w:val="Times New Roman"/>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2B371E" w14:textId="77777777" w:rsidR="00D4703A" w:rsidRDefault="00576DF0">
    <w:pPr>
      <w:pStyle w:val="Corpodetexto"/>
      <w:kinsoku w:val="0"/>
      <w:overflowPunct w:val="0"/>
      <w:spacing w:line="14" w:lineRule="auto"/>
    </w:pPr>
    <w:r>
      <w:rPr>
        <w:noProof/>
      </w:rPr>
      <w:pict w14:anchorId="35C01E5A">
        <v:shapetype id="_x0000_t202" coordsize="21600,21600" o:spt="202" path="m,l,21600r21600,l21600,xe">
          <v:stroke joinstyle="miter"/>
          <v:path gradientshapeok="t" o:connecttype="rect"/>
        </v:shapetype>
        <v:shape id="_x0000_s2051" type="#_x0000_t202" style="position:absolute;margin-left:55.7pt;margin-top:802pt;width:210.9pt;height:23.45pt;z-index:-251650048;mso-position-horizontal-relative:page;mso-position-vertical-relative:page" o:allowincell="f" filled="f" stroked="f">
          <v:textbox inset="0,0,0,0">
            <w:txbxContent>
              <w:p w14:paraId="29E699B1" w14:textId="77777777" w:rsidR="00D4703A" w:rsidRDefault="00D4703A">
                <w:pPr>
                  <w:pStyle w:val="Corpodetexto"/>
                  <w:kinsoku w:val="0"/>
                  <w:overflowPunct w:val="0"/>
                  <w:spacing w:before="4" w:line="268" w:lineRule="auto"/>
                  <w:ind w:left="20" w:right="18"/>
                  <w:rPr>
                    <w:sz w:val="12"/>
                    <w:szCs w:val="12"/>
                  </w:rPr>
                </w:pPr>
                <w:r>
                  <w:rPr>
                    <w:sz w:val="12"/>
                    <w:szCs w:val="12"/>
                  </w:rPr>
                  <w:t>Câmara</w:t>
                </w:r>
                <w:r>
                  <w:rPr>
                    <w:spacing w:val="-4"/>
                    <w:sz w:val="12"/>
                    <w:szCs w:val="12"/>
                  </w:rPr>
                  <w:t xml:space="preserve"> </w:t>
                </w:r>
                <w:r>
                  <w:rPr>
                    <w:sz w:val="12"/>
                    <w:szCs w:val="12"/>
                  </w:rPr>
                  <w:t>Nacional</w:t>
                </w:r>
                <w:r>
                  <w:rPr>
                    <w:spacing w:val="-3"/>
                    <w:sz w:val="12"/>
                    <w:szCs w:val="12"/>
                  </w:rPr>
                  <w:t xml:space="preserve"> </w:t>
                </w:r>
                <w:r>
                  <w:rPr>
                    <w:sz w:val="12"/>
                    <w:szCs w:val="12"/>
                  </w:rPr>
                  <w:t>de</w:t>
                </w:r>
                <w:r>
                  <w:rPr>
                    <w:spacing w:val="-4"/>
                    <w:sz w:val="12"/>
                    <w:szCs w:val="12"/>
                  </w:rPr>
                  <w:t xml:space="preserve"> </w:t>
                </w:r>
                <w:r>
                  <w:rPr>
                    <w:sz w:val="12"/>
                    <w:szCs w:val="12"/>
                  </w:rPr>
                  <w:t>Modelos</w:t>
                </w:r>
                <w:r>
                  <w:rPr>
                    <w:spacing w:val="-3"/>
                    <w:sz w:val="12"/>
                    <w:szCs w:val="12"/>
                  </w:rPr>
                  <w:t xml:space="preserve"> </w:t>
                </w:r>
                <w:r>
                  <w:rPr>
                    <w:sz w:val="12"/>
                    <w:szCs w:val="12"/>
                  </w:rPr>
                  <w:t>de</w:t>
                </w:r>
                <w:r>
                  <w:rPr>
                    <w:spacing w:val="-4"/>
                    <w:sz w:val="12"/>
                    <w:szCs w:val="12"/>
                  </w:rPr>
                  <w:t xml:space="preserve"> </w:t>
                </w:r>
                <w:r>
                  <w:rPr>
                    <w:sz w:val="12"/>
                    <w:szCs w:val="12"/>
                  </w:rPr>
                  <w:t>Licitações</w:t>
                </w:r>
                <w:r>
                  <w:rPr>
                    <w:spacing w:val="-3"/>
                    <w:sz w:val="12"/>
                    <w:szCs w:val="12"/>
                  </w:rPr>
                  <w:t xml:space="preserve"> </w:t>
                </w:r>
                <w:r>
                  <w:rPr>
                    <w:sz w:val="12"/>
                    <w:szCs w:val="12"/>
                  </w:rPr>
                  <w:t>e</w:t>
                </w:r>
                <w:r>
                  <w:rPr>
                    <w:spacing w:val="-4"/>
                    <w:sz w:val="12"/>
                    <w:szCs w:val="12"/>
                  </w:rPr>
                  <w:t xml:space="preserve"> </w:t>
                </w:r>
                <w:r>
                  <w:rPr>
                    <w:sz w:val="12"/>
                    <w:szCs w:val="12"/>
                  </w:rPr>
                  <w:t>Contratos</w:t>
                </w:r>
                <w:r>
                  <w:rPr>
                    <w:spacing w:val="-3"/>
                    <w:sz w:val="12"/>
                    <w:szCs w:val="12"/>
                  </w:rPr>
                  <w:t xml:space="preserve"> </w:t>
                </w:r>
                <w:r>
                  <w:rPr>
                    <w:sz w:val="12"/>
                    <w:szCs w:val="12"/>
                  </w:rPr>
                  <w:t>da</w:t>
                </w:r>
                <w:r>
                  <w:rPr>
                    <w:spacing w:val="-4"/>
                    <w:sz w:val="12"/>
                    <w:szCs w:val="12"/>
                  </w:rPr>
                  <w:t xml:space="preserve"> </w:t>
                </w:r>
                <w:r>
                  <w:rPr>
                    <w:sz w:val="12"/>
                    <w:szCs w:val="12"/>
                  </w:rPr>
                  <w:t>Consultoria-Geral</w:t>
                </w:r>
                <w:r>
                  <w:rPr>
                    <w:spacing w:val="-4"/>
                    <w:sz w:val="12"/>
                    <w:szCs w:val="12"/>
                  </w:rPr>
                  <w:t xml:space="preserve"> </w:t>
                </w:r>
                <w:r>
                  <w:rPr>
                    <w:sz w:val="12"/>
                    <w:szCs w:val="12"/>
                  </w:rPr>
                  <w:t>da</w:t>
                </w:r>
                <w:r>
                  <w:rPr>
                    <w:spacing w:val="-3"/>
                    <w:sz w:val="12"/>
                    <w:szCs w:val="12"/>
                  </w:rPr>
                  <w:t xml:space="preserve"> </w:t>
                </w:r>
                <w:r>
                  <w:rPr>
                    <w:sz w:val="12"/>
                    <w:szCs w:val="12"/>
                  </w:rPr>
                  <w:t>União</w:t>
                </w:r>
                <w:r>
                  <w:rPr>
                    <w:w w:val="99"/>
                    <w:sz w:val="12"/>
                    <w:szCs w:val="12"/>
                  </w:rPr>
                  <w:t xml:space="preserve"> </w:t>
                </w:r>
                <w:r>
                  <w:rPr>
                    <w:sz w:val="12"/>
                    <w:szCs w:val="12"/>
                  </w:rPr>
                  <w:t>Modelo</w:t>
                </w:r>
                <w:r>
                  <w:rPr>
                    <w:spacing w:val="-5"/>
                    <w:sz w:val="12"/>
                    <w:szCs w:val="12"/>
                  </w:rPr>
                  <w:t xml:space="preserve"> </w:t>
                </w:r>
                <w:r>
                  <w:rPr>
                    <w:sz w:val="12"/>
                    <w:szCs w:val="12"/>
                  </w:rPr>
                  <w:t>de</w:t>
                </w:r>
                <w:r>
                  <w:rPr>
                    <w:spacing w:val="-4"/>
                    <w:sz w:val="12"/>
                    <w:szCs w:val="12"/>
                  </w:rPr>
                  <w:t xml:space="preserve"> </w:t>
                </w:r>
                <w:r>
                  <w:rPr>
                    <w:sz w:val="12"/>
                    <w:szCs w:val="12"/>
                  </w:rPr>
                  <w:t>Aquisições</w:t>
                </w:r>
                <w:r>
                  <w:rPr>
                    <w:spacing w:val="-4"/>
                    <w:sz w:val="12"/>
                    <w:szCs w:val="12"/>
                  </w:rPr>
                  <w:t xml:space="preserve"> </w:t>
                </w:r>
                <w:r>
                  <w:rPr>
                    <w:sz w:val="12"/>
                    <w:szCs w:val="12"/>
                  </w:rPr>
                  <w:t>—</w:t>
                </w:r>
                <w:r>
                  <w:rPr>
                    <w:spacing w:val="-5"/>
                    <w:sz w:val="12"/>
                    <w:szCs w:val="12"/>
                  </w:rPr>
                  <w:t xml:space="preserve"> </w:t>
                </w:r>
                <w:r>
                  <w:rPr>
                    <w:sz w:val="12"/>
                    <w:szCs w:val="12"/>
                  </w:rPr>
                  <w:t>Atualização:</w:t>
                </w:r>
                <w:r>
                  <w:rPr>
                    <w:spacing w:val="-4"/>
                    <w:sz w:val="12"/>
                    <w:szCs w:val="12"/>
                  </w:rPr>
                  <w:t xml:space="preserve"> </w:t>
                </w:r>
                <w:r>
                  <w:rPr>
                    <w:sz w:val="12"/>
                    <w:szCs w:val="12"/>
                  </w:rPr>
                  <w:t>maio/2023</w:t>
                </w:r>
              </w:p>
              <w:p w14:paraId="0EA2D54C" w14:textId="77777777" w:rsidR="00D4703A" w:rsidRDefault="00D4703A">
                <w:pPr>
                  <w:pStyle w:val="Corpodetexto"/>
                  <w:kinsoku w:val="0"/>
                  <w:overflowPunct w:val="0"/>
                  <w:ind w:left="20"/>
                  <w:rPr>
                    <w:sz w:val="12"/>
                    <w:szCs w:val="12"/>
                  </w:rPr>
                </w:pPr>
                <w:r>
                  <w:rPr>
                    <w:sz w:val="12"/>
                    <w:szCs w:val="12"/>
                  </w:rPr>
                  <w:t>Aprovado</w:t>
                </w:r>
                <w:r>
                  <w:rPr>
                    <w:spacing w:val="-4"/>
                    <w:sz w:val="12"/>
                    <w:szCs w:val="12"/>
                  </w:rPr>
                  <w:t xml:space="preserve"> </w:t>
                </w:r>
                <w:r>
                  <w:rPr>
                    <w:sz w:val="12"/>
                    <w:szCs w:val="12"/>
                  </w:rPr>
                  <w:t>pela</w:t>
                </w:r>
                <w:r>
                  <w:rPr>
                    <w:spacing w:val="-3"/>
                    <w:sz w:val="12"/>
                    <w:szCs w:val="12"/>
                  </w:rPr>
                  <w:t xml:space="preserve"> </w:t>
                </w:r>
                <w:r>
                  <w:rPr>
                    <w:sz w:val="12"/>
                    <w:szCs w:val="12"/>
                  </w:rPr>
                  <w:t>Secretaria</w:t>
                </w:r>
                <w:r>
                  <w:rPr>
                    <w:spacing w:val="-4"/>
                    <w:sz w:val="12"/>
                    <w:szCs w:val="12"/>
                  </w:rPr>
                  <w:t xml:space="preserve"> </w:t>
                </w:r>
                <w:r>
                  <w:rPr>
                    <w:sz w:val="12"/>
                    <w:szCs w:val="12"/>
                  </w:rPr>
                  <w:t>de</w:t>
                </w:r>
                <w:r>
                  <w:rPr>
                    <w:spacing w:val="-3"/>
                    <w:sz w:val="12"/>
                    <w:szCs w:val="12"/>
                  </w:rPr>
                  <w:t xml:space="preserve"> </w:t>
                </w:r>
                <w:r>
                  <w:rPr>
                    <w:sz w:val="12"/>
                    <w:szCs w:val="12"/>
                  </w:rPr>
                  <w:t>Gestão</w:t>
                </w:r>
                <w:r>
                  <w:rPr>
                    <w:spacing w:val="-4"/>
                    <w:sz w:val="12"/>
                    <w:szCs w:val="12"/>
                  </w:rPr>
                  <w:t xml:space="preserve"> </w:t>
                </w:r>
                <w:r>
                  <w:rPr>
                    <w:sz w:val="12"/>
                    <w:szCs w:val="12"/>
                  </w:rPr>
                  <w:t>e</w:t>
                </w:r>
                <w:r>
                  <w:rPr>
                    <w:spacing w:val="-3"/>
                    <w:sz w:val="12"/>
                    <w:szCs w:val="12"/>
                  </w:rPr>
                  <w:t xml:space="preserve"> </w:t>
                </w:r>
                <w:r>
                  <w:rPr>
                    <w:sz w:val="12"/>
                    <w:szCs w:val="12"/>
                  </w:rPr>
                  <w:t>Inovação</w:t>
                </w:r>
              </w:p>
            </w:txbxContent>
          </v:textbox>
          <w10:wrap anchorx="page" anchory="page"/>
        </v:shape>
      </w:pict>
    </w:r>
    <w:r>
      <w:rPr>
        <w:noProof/>
      </w:rPr>
      <w:pict w14:anchorId="26592708">
        <v:shape id="_x0000_s2052" type="#_x0000_t202" style="position:absolute;margin-left:505.55pt;margin-top:808.35pt;width:34.05pt;height:11pt;z-index:-251649024;mso-position-horizontal-relative:page;mso-position-vertical-relative:page" o:allowincell="f" filled="f" stroked="f">
          <v:textbox inset="0,0,0,0">
            <w:txbxContent>
              <w:p w14:paraId="29B8CE9C" w14:textId="77777777" w:rsidR="00D4703A" w:rsidRDefault="00D4703A">
                <w:pPr>
                  <w:pStyle w:val="Corpodetexto"/>
                  <w:kinsoku w:val="0"/>
                  <w:overflowPunct w:val="0"/>
                  <w:spacing w:line="204" w:lineRule="exact"/>
                  <w:ind w:left="40"/>
                  <w:rPr>
                    <w:sz w:val="18"/>
                    <w:szCs w:val="18"/>
                  </w:rPr>
                </w:pPr>
                <w:r>
                  <w:rPr>
                    <w:sz w:val="18"/>
                    <w:szCs w:val="18"/>
                  </w:rPr>
                  <w:fldChar w:fldCharType="begin"/>
                </w:r>
                <w:r>
                  <w:rPr>
                    <w:sz w:val="18"/>
                    <w:szCs w:val="18"/>
                  </w:rPr>
                  <w:instrText xml:space="preserve"> PAGE </w:instrText>
                </w:r>
                <w:r>
                  <w:rPr>
                    <w:sz w:val="18"/>
                    <w:szCs w:val="18"/>
                  </w:rPr>
                  <w:fldChar w:fldCharType="separate"/>
                </w:r>
                <w:r w:rsidR="00576DF0">
                  <w:rPr>
                    <w:noProof/>
                    <w:sz w:val="18"/>
                    <w:szCs w:val="18"/>
                  </w:rPr>
                  <w:t>1</w:t>
                </w:r>
                <w:r>
                  <w:rPr>
                    <w:sz w:val="18"/>
                    <w:szCs w:val="18"/>
                  </w:rPr>
                  <w:fldChar w:fldCharType="end"/>
                </w:r>
                <w:r>
                  <w:rPr>
                    <w:spacing w:val="-1"/>
                    <w:sz w:val="18"/>
                    <w:szCs w:val="18"/>
                  </w:rPr>
                  <w:t xml:space="preserve"> </w:t>
                </w:r>
                <w:r>
                  <w:rPr>
                    <w:sz w:val="18"/>
                    <w:szCs w:val="18"/>
                  </w:rPr>
                  <w:t>de</w:t>
                </w:r>
                <w:r>
                  <w:rPr>
                    <w:spacing w:val="-1"/>
                    <w:sz w:val="18"/>
                    <w:szCs w:val="18"/>
                  </w:rPr>
                  <w:t xml:space="preserve"> </w:t>
                </w:r>
                <w:r>
                  <w:rPr>
                    <w:sz w:val="18"/>
                    <w:szCs w:val="18"/>
                  </w:rPr>
                  <w:t>15</w:t>
                </w:r>
              </w:p>
            </w:txbxContent>
          </v:textbox>
          <w10:wrap anchorx="page" anchory="page"/>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20B1E9" w14:textId="77777777" w:rsidR="00D4703A" w:rsidRDefault="00D4703A">
    <w:pPr>
      <w:pStyle w:val="Rodap"/>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26612036"/>
      <w:docPartObj>
        <w:docPartGallery w:val="Page Numbers (Bottom of Page)"/>
        <w:docPartUnique/>
      </w:docPartObj>
    </w:sdtPr>
    <w:sdtEndPr>
      <w:rPr>
        <w:rFonts w:ascii="Arial" w:hAnsi="Arial" w:cs="Arial"/>
        <w:sz w:val="14"/>
        <w:szCs w:val="14"/>
      </w:rPr>
    </w:sdtEndPr>
    <w:sdtContent>
      <w:p w14:paraId="58DEC1BC" w14:textId="40F4D612" w:rsidR="00D4703A" w:rsidRPr="007B5385" w:rsidRDefault="00D4703A" w:rsidP="00E96341">
        <w:pPr>
          <w:pStyle w:val="Rodap"/>
          <w:rPr>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1D29B53F" w14:textId="2BC5AEBC" w:rsidR="00D4703A" w:rsidRPr="00244403" w:rsidRDefault="00D4703A" w:rsidP="00E96341">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Pr="00244403">
          <w:rPr>
            <w:rFonts w:ascii="Arial" w:hAnsi="Arial" w:cs="Arial"/>
            <w:color w:val="595959" w:themeColor="text1" w:themeTint="A6"/>
            <w:spacing w:val="60"/>
            <w:sz w:val="18"/>
            <w:szCs w:val="18"/>
          </w:rPr>
          <w:t>Página</w:t>
        </w:r>
        <w:r w:rsidRPr="00244403">
          <w:rPr>
            <w:rFonts w:ascii="Arial" w:hAnsi="Arial" w:cs="Arial"/>
            <w:color w:val="595959" w:themeColor="text1" w:themeTint="A6"/>
            <w:sz w:val="18"/>
            <w:szCs w:val="18"/>
          </w:rPr>
          <w:t xml:space="preserve">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PAGE   \* MERGEFORMAT</w:instrText>
        </w:r>
        <w:r w:rsidRPr="00244403">
          <w:rPr>
            <w:rFonts w:ascii="Arial" w:hAnsi="Arial" w:cs="Arial"/>
            <w:color w:val="595959" w:themeColor="text1" w:themeTint="A6"/>
            <w:sz w:val="18"/>
            <w:szCs w:val="18"/>
          </w:rPr>
          <w:fldChar w:fldCharType="separate"/>
        </w:r>
        <w:r w:rsidR="00576DF0">
          <w:rPr>
            <w:rFonts w:ascii="Arial" w:hAnsi="Arial" w:cs="Arial"/>
            <w:noProof/>
            <w:color w:val="595959" w:themeColor="text1" w:themeTint="A6"/>
            <w:sz w:val="18"/>
            <w:szCs w:val="18"/>
          </w:rPr>
          <w:t>61</w:t>
        </w:r>
        <w:r w:rsidRPr="00244403">
          <w:rPr>
            <w:rFonts w:ascii="Arial" w:hAnsi="Arial" w:cs="Arial"/>
            <w:color w:val="595959" w:themeColor="text1" w:themeTint="A6"/>
            <w:sz w:val="18"/>
            <w:szCs w:val="18"/>
          </w:rPr>
          <w:fldChar w:fldCharType="end"/>
        </w:r>
        <w:r w:rsidRPr="00244403">
          <w:rPr>
            <w:rFonts w:ascii="Arial" w:hAnsi="Arial" w:cs="Arial"/>
            <w:color w:val="595959" w:themeColor="text1" w:themeTint="A6"/>
            <w:sz w:val="18"/>
            <w:szCs w:val="18"/>
          </w:rPr>
          <w:t xml:space="preserve"> |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NUMPAGES  \* Arabic  \* MERGEFORMAT</w:instrText>
        </w:r>
        <w:r w:rsidRPr="00244403">
          <w:rPr>
            <w:rFonts w:ascii="Arial" w:hAnsi="Arial" w:cs="Arial"/>
            <w:color w:val="595959" w:themeColor="text1" w:themeTint="A6"/>
            <w:sz w:val="18"/>
            <w:szCs w:val="18"/>
          </w:rPr>
          <w:fldChar w:fldCharType="separate"/>
        </w:r>
        <w:r w:rsidR="00576DF0">
          <w:rPr>
            <w:rFonts w:ascii="Arial" w:hAnsi="Arial" w:cs="Arial"/>
            <w:noProof/>
            <w:color w:val="595959" w:themeColor="text1" w:themeTint="A6"/>
            <w:sz w:val="18"/>
            <w:szCs w:val="18"/>
          </w:rPr>
          <w:t>62</w:t>
        </w:r>
        <w:r w:rsidRPr="00244403">
          <w:rPr>
            <w:rFonts w:ascii="Arial" w:hAnsi="Arial" w:cs="Arial"/>
            <w:color w:val="595959" w:themeColor="text1" w:themeTint="A6"/>
            <w:sz w:val="18"/>
            <w:szCs w:val="18"/>
          </w:rPr>
          <w:fldChar w:fldCharType="end"/>
        </w:r>
      </w:p>
      <w:p w14:paraId="5A52314B" w14:textId="77777777" w:rsidR="00D4703A" w:rsidRDefault="00D4703A" w:rsidP="00B7153F">
        <w:pPr>
          <w:pStyle w:val="Rodap"/>
          <w:rPr>
            <w:sz w:val="12"/>
            <w:szCs w:val="12"/>
          </w:rPr>
        </w:pPr>
        <w:bookmarkStart w:id="75" w:name="_Hlk135299703"/>
        <w:r>
          <w:rPr>
            <w:sz w:val="12"/>
            <w:szCs w:val="12"/>
          </w:rPr>
          <w:t>Administração Pública do Estado São Paulo</w:t>
        </w:r>
      </w:p>
      <w:p w14:paraId="1E39E12B" w14:textId="77777777" w:rsidR="00D4703A" w:rsidRDefault="00D4703A" w:rsidP="00B7153F">
        <w:pPr>
          <w:pStyle w:val="Rodap"/>
          <w:rPr>
            <w:sz w:val="12"/>
            <w:szCs w:val="12"/>
          </w:rPr>
        </w:pPr>
        <w:r>
          <w:rPr>
            <w:sz w:val="12"/>
            <w:szCs w:val="12"/>
          </w:rPr>
          <w:t>Minuta padronizada. Análise técnica: Subsecretaria de Gestão. Exame jurídico: PGE</w:t>
        </w:r>
      </w:p>
      <w:p w14:paraId="2D7FE518" w14:textId="5E0A0515" w:rsidR="00D4703A" w:rsidRDefault="00D4703A" w:rsidP="00B7153F">
        <w:pPr>
          <w:pStyle w:val="Rodap"/>
          <w:rPr>
            <w:sz w:val="12"/>
            <w:szCs w:val="12"/>
          </w:rPr>
        </w:pPr>
        <w:r>
          <w:rPr>
            <w:sz w:val="12"/>
            <w:szCs w:val="12"/>
          </w:rPr>
          <w:t xml:space="preserve">Modelo Edital </w:t>
        </w:r>
        <w:proofErr w:type="spellStart"/>
        <w:r>
          <w:rPr>
            <w:sz w:val="12"/>
            <w:szCs w:val="12"/>
          </w:rPr>
          <w:t>Pregão_SRP</w:t>
        </w:r>
        <w:proofErr w:type="spellEnd"/>
      </w:p>
      <w:p w14:paraId="1E84A595" w14:textId="77777777" w:rsidR="00D4703A" w:rsidRDefault="00D4703A" w:rsidP="00B7153F">
        <w:pPr>
          <w:pStyle w:val="Rodap"/>
        </w:pPr>
        <w:r w:rsidRPr="00805244">
          <w:rPr>
            <w:sz w:val="12"/>
            <w:szCs w:val="12"/>
          </w:rPr>
          <w:t>Versão</w:t>
        </w:r>
        <w:r>
          <w:rPr>
            <w:sz w:val="12"/>
            <w:szCs w:val="12"/>
          </w:rPr>
          <w:t xml:space="preserve"> atualizada em</w:t>
        </w:r>
        <w:r w:rsidRPr="00805244">
          <w:rPr>
            <w:sz w:val="12"/>
            <w:szCs w:val="12"/>
          </w:rPr>
          <w:t xml:space="preserve">: </w:t>
        </w:r>
        <w:r>
          <w:rPr>
            <w:sz w:val="12"/>
            <w:szCs w:val="12"/>
          </w:rPr>
          <w:t>25/03/2024</w:t>
        </w:r>
      </w:p>
      <w:p w14:paraId="7E6308F2" w14:textId="0047B75E" w:rsidR="00D4703A" w:rsidRPr="00B9651D" w:rsidRDefault="00576DF0" w:rsidP="00225EC5">
        <w:pPr>
          <w:pStyle w:val="Rodap"/>
          <w:rPr>
            <w:rFonts w:ascii="Arial" w:hAnsi="Arial" w:cs="Arial"/>
            <w:sz w:val="14"/>
            <w:szCs w:val="14"/>
          </w:rPr>
        </w:pPr>
      </w:p>
    </w:sdtContent>
  </w:sdt>
  <w:bookmarkEnd w:id="75" w:displacedByCustomXml="prev"/>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06A973" w14:textId="77777777" w:rsidR="00D4703A" w:rsidRDefault="00D4703A">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525BFDE" w14:textId="77777777" w:rsidR="00D4703A" w:rsidRDefault="00D4703A">
      <w:r>
        <w:separator/>
      </w:r>
    </w:p>
  </w:footnote>
  <w:footnote w:type="continuationSeparator" w:id="0">
    <w:p w14:paraId="6E3F3B77" w14:textId="77777777" w:rsidR="00D4703A" w:rsidRDefault="00D4703A">
      <w:r>
        <w:continuationSeparator/>
      </w:r>
    </w:p>
  </w:footnote>
  <w:footnote w:type="continuationNotice" w:id="1">
    <w:p w14:paraId="4B45D21B" w14:textId="77777777" w:rsidR="00D4703A" w:rsidRDefault="00D4703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elacomgrade"/>
      <w:tblW w:w="103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93"/>
      <w:gridCol w:w="6237"/>
      <w:gridCol w:w="1984"/>
    </w:tblGrid>
    <w:tr w:rsidR="00D4703A" w14:paraId="6AFC89A3" w14:textId="77777777" w:rsidTr="00D624AE">
      <w:tc>
        <w:tcPr>
          <w:tcW w:w="2093" w:type="dxa"/>
          <w:vAlign w:val="center"/>
        </w:tcPr>
        <w:p w14:paraId="158595F8" w14:textId="77777777" w:rsidR="00D4703A" w:rsidRDefault="00D4703A" w:rsidP="00D624AE">
          <w:pPr>
            <w:spacing w:beforeLines="120" w:before="288" w:afterLines="120" w:after="288" w:line="312" w:lineRule="auto"/>
            <w:jc w:val="center"/>
            <w:rPr>
              <w:rFonts w:ascii="Arial" w:hAnsi="Arial" w:cs="Arial"/>
              <w:b/>
              <w:i/>
              <w:color w:val="FF0000"/>
              <w:sz w:val="20"/>
              <w:szCs w:val="20"/>
            </w:rPr>
          </w:pPr>
          <w:r>
            <w:rPr>
              <w:noProof/>
            </w:rPr>
            <w:drawing>
              <wp:inline distT="0" distB="0" distL="0" distR="0" wp14:anchorId="75392AEC" wp14:editId="2D30918D">
                <wp:extent cx="1186016" cy="981075"/>
                <wp:effectExtent l="0" t="0" r="0" b="0"/>
                <wp:docPr id="31" name="Imagem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85322" cy="980501"/>
                        </a:xfrm>
                        <a:prstGeom prst="rect">
                          <a:avLst/>
                        </a:prstGeom>
                        <a:noFill/>
                      </pic:spPr>
                    </pic:pic>
                  </a:graphicData>
                </a:graphic>
              </wp:inline>
            </w:drawing>
          </w:r>
        </w:p>
      </w:tc>
      <w:tc>
        <w:tcPr>
          <w:tcW w:w="6237" w:type="dxa"/>
          <w:vAlign w:val="center"/>
        </w:tcPr>
        <w:p w14:paraId="40D71473" w14:textId="77777777" w:rsidR="00D4703A" w:rsidRPr="006E0957" w:rsidRDefault="00D4703A" w:rsidP="00D624AE">
          <w:pPr>
            <w:pStyle w:val="Ttulo2"/>
            <w:tabs>
              <w:tab w:val="clear" w:pos="1701"/>
            </w:tabs>
            <w:spacing w:line="330" w:lineRule="auto"/>
            <w:ind w:left="56" w:right="0" w:firstLine="11"/>
            <w:rPr>
              <w:rFonts w:ascii="Arial" w:hAnsi="Arial" w:cs="Arial"/>
              <w:b w:val="0"/>
              <w:bCs/>
              <w:szCs w:val="24"/>
            </w:rPr>
          </w:pPr>
          <w:r w:rsidRPr="006E0957">
            <w:rPr>
              <w:rFonts w:ascii="Arial" w:hAnsi="Arial" w:cs="Arial"/>
              <w:szCs w:val="24"/>
            </w:rPr>
            <w:t>SE</w:t>
          </w:r>
          <w:r w:rsidRPr="006E0957">
            <w:rPr>
              <w:rFonts w:ascii="Arial" w:hAnsi="Arial" w:cs="Arial"/>
              <w:spacing w:val="-2"/>
              <w:szCs w:val="24"/>
            </w:rPr>
            <w:t>CR</w:t>
          </w:r>
          <w:r w:rsidRPr="006E0957">
            <w:rPr>
              <w:rFonts w:ascii="Arial" w:hAnsi="Arial" w:cs="Arial"/>
              <w:szCs w:val="24"/>
            </w:rPr>
            <w:t>E</w:t>
          </w:r>
          <w:r w:rsidRPr="006E0957">
            <w:rPr>
              <w:rFonts w:ascii="Arial" w:hAnsi="Arial" w:cs="Arial"/>
              <w:spacing w:val="3"/>
              <w:szCs w:val="24"/>
            </w:rPr>
            <w:t>T</w:t>
          </w:r>
          <w:r w:rsidRPr="006E0957">
            <w:rPr>
              <w:rFonts w:ascii="Arial" w:hAnsi="Arial" w:cs="Arial"/>
              <w:spacing w:val="-6"/>
              <w:szCs w:val="24"/>
            </w:rPr>
            <w:t>A</w:t>
          </w:r>
          <w:r w:rsidRPr="006E0957">
            <w:rPr>
              <w:rFonts w:ascii="Arial" w:hAnsi="Arial" w:cs="Arial"/>
              <w:spacing w:val="-2"/>
              <w:szCs w:val="24"/>
            </w:rPr>
            <w:t>R</w:t>
          </w:r>
          <w:r w:rsidRPr="006E0957">
            <w:rPr>
              <w:rFonts w:ascii="Arial" w:hAnsi="Arial" w:cs="Arial"/>
              <w:spacing w:val="3"/>
              <w:szCs w:val="24"/>
            </w:rPr>
            <w:t>I</w:t>
          </w:r>
          <w:r w:rsidRPr="006E0957">
            <w:rPr>
              <w:rFonts w:ascii="Arial" w:hAnsi="Arial" w:cs="Arial"/>
              <w:szCs w:val="24"/>
            </w:rPr>
            <w:t>A</w:t>
          </w:r>
          <w:r w:rsidRPr="006E0957">
            <w:rPr>
              <w:rFonts w:ascii="Arial" w:hAnsi="Arial" w:cs="Arial"/>
              <w:spacing w:val="-5"/>
              <w:szCs w:val="24"/>
            </w:rPr>
            <w:t xml:space="preserve"> </w:t>
          </w:r>
          <w:r w:rsidRPr="006E0957">
            <w:rPr>
              <w:rFonts w:ascii="Arial" w:hAnsi="Arial" w:cs="Arial"/>
              <w:spacing w:val="3"/>
              <w:szCs w:val="24"/>
            </w:rPr>
            <w:t>D</w:t>
          </w:r>
          <w:r w:rsidRPr="006E0957">
            <w:rPr>
              <w:rFonts w:ascii="Arial" w:hAnsi="Arial" w:cs="Arial"/>
              <w:szCs w:val="24"/>
            </w:rPr>
            <w:t>A</w:t>
          </w:r>
          <w:r w:rsidRPr="006E0957">
            <w:rPr>
              <w:rFonts w:ascii="Arial" w:hAnsi="Arial" w:cs="Arial"/>
              <w:spacing w:val="-3"/>
              <w:szCs w:val="24"/>
            </w:rPr>
            <w:t xml:space="preserve"> </w:t>
          </w:r>
          <w:r w:rsidRPr="006E0957">
            <w:rPr>
              <w:rFonts w:ascii="Arial" w:hAnsi="Arial" w:cs="Arial"/>
              <w:szCs w:val="24"/>
            </w:rPr>
            <w:t>SEG</w:t>
          </w:r>
          <w:r w:rsidRPr="006E0957">
            <w:rPr>
              <w:rFonts w:ascii="Arial" w:hAnsi="Arial" w:cs="Arial"/>
              <w:spacing w:val="-2"/>
              <w:szCs w:val="24"/>
            </w:rPr>
            <w:t>U</w:t>
          </w:r>
          <w:r w:rsidRPr="006E0957">
            <w:rPr>
              <w:rFonts w:ascii="Arial" w:hAnsi="Arial" w:cs="Arial"/>
              <w:szCs w:val="24"/>
            </w:rPr>
            <w:t>R</w:t>
          </w:r>
          <w:r w:rsidRPr="006E0957">
            <w:rPr>
              <w:rFonts w:ascii="Arial" w:hAnsi="Arial" w:cs="Arial"/>
              <w:spacing w:val="-6"/>
              <w:szCs w:val="24"/>
            </w:rPr>
            <w:t>A</w:t>
          </w:r>
          <w:r w:rsidRPr="006E0957">
            <w:rPr>
              <w:rFonts w:ascii="Arial" w:hAnsi="Arial" w:cs="Arial"/>
              <w:szCs w:val="24"/>
            </w:rPr>
            <w:t>N</w:t>
          </w:r>
          <w:r w:rsidRPr="006E0957">
            <w:rPr>
              <w:rFonts w:ascii="Arial" w:hAnsi="Arial" w:cs="Arial"/>
              <w:spacing w:val="3"/>
              <w:szCs w:val="24"/>
            </w:rPr>
            <w:t>Ç</w:t>
          </w:r>
          <w:r w:rsidRPr="006E0957">
            <w:rPr>
              <w:rFonts w:ascii="Arial" w:hAnsi="Arial" w:cs="Arial"/>
              <w:szCs w:val="24"/>
            </w:rPr>
            <w:t>A</w:t>
          </w:r>
          <w:r w:rsidRPr="006E0957">
            <w:rPr>
              <w:rFonts w:ascii="Arial" w:hAnsi="Arial" w:cs="Arial"/>
              <w:spacing w:val="-4"/>
              <w:szCs w:val="24"/>
            </w:rPr>
            <w:t xml:space="preserve"> </w:t>
          </w:r>
          <w:r w:rsidRPr="006E0957">
            <w:rPr>
              <w:rFonts w:ascii="Arial" w:hAnsi="Arial" w:cs="Arial"/>
              <w:szCs w:val="24"/>
            </w:rPr>
            <w:t>PU</w:t>
          </w:r>
          <w:r w:rsidRPr="006E0957">
            <w:rPr>
              <w:rFonts w:ascii="Arial" w:hAnsi="Arial" w:cs="Arial"/>
              <w:spacing w:val="-2"/>
              <w:szCs w:val="24"/>
            </w:rPr>
            <w:t>BL</w:t>
          </w:r>
          <w:r w:rsidRPr="006E0957">
            <w:rPr>
              <w:rFonts w:ascii="Arial" w:hAnsi="Arial" w:cs="Arial"/>
              <w:szCs w:val="24"/>
            </w:rPr>
            <w:t>ICA PO</w:t>
          </w:r>
          <w:r w:rsidRPr="006E0957">
            <w:rPr>
              <w:rFonts w:ascii="Arial" w:hAnsi="Arial" w:cs="Arial"/>
              <w:spacing w:val="-2"/>
              <w:szCs w:val="24"/>
            </w:rPr>
            <w:t>L</w:t>
          </w:r>
          <w:r w:rsidRPr="006E0957">
            <w:rPr>
              <w:rFonts w:ascii="Arial" w:hAnsi="Arial" w:cs="Arial"/>
              <w:szCs w:val="24"/>
            </w:rPr>
            <w:t>I</w:t>
          </w:r>
          <w:r w:rsidRPr="006E0957">
            <w:rPr>
              <w:rFonts w:ascii="Arial" w:hAnsi="Arial" w:cs="Arial"/>
              <w:spacing w:val="-2"/>
              <w:szCs w:val="24"/>
            </w:rPr>
            <w:t>C</w:t>
          </w:r>
          <w:r w:rsidRPr="006E0957">
            <w:rPr>
              <w:rFonts w:ascii="Arial" w:hAnsi="Arial" w:cs="Arial"/>
              <w:spacing w:val="3"/>
              <w:szCs w:val="24"/>
            </w:rPr>
            <w:t>I</w:t>
          </w:r>
          <w:r w:rsidRPr="006E0957">
            <w:rPr>
              <w:rFonts w:ascii="Arial" w:hAnsi="Arial" w:cs="Arial"/>
              <w:szCs w:val="24"/>
            </w:rPr>
            <w:t>A</w:t>
          </w:r>
          <w:r w:rsidRPr="006E0957">
            <w:rPr>
              <w:rFonts w:ascii="Arial" w:hAnsi="Arial" w:cs="Arial"/>
              <w:spacing w:val="-8"/>
              <w:szCs w:val="24"/>
            </w:rPr>
            <w:t xml:space="preserve"> </w:t>
          </w:r>
          <w:r w:rsidRPr="006E0957">
            <w:rPr>
              <w:rFonts w:ascii="Arial" w:hAnsi="Arial" w:cs="Arial"/>
              <w:spacing w:val="1"/>
              <w:szCs w:val="24"/>
            </w:rPr>
            <w:t>M</w:t>
          </w:r>
          <w:r w:rsidRPr="006E0957">
            <w:rPr>
              <w:rFonts w:ascii="Arial" w:hAnsi="Arial" w:cs="Arial"/>
              <w:szCs w:val="24"/>
            </w:rPr>
            <w:t>I</w:t>
          </w:r>
          <w:r w:rsidRPr="006E0957">
            <w:rPr>
              <w:rFonts w:ascii="Arial" w:hAnsi="Arial" w:cs="Arial"/>
              <w:spacing w:val="-2"/>
              <w:szCs w:val="24"/>
            </w:rPr>
            <w:t>L</w:t>
          </w:r>
          <w:r w:rsidRPr="006E0957">
            <w:rPr>
              <w:rFonts w:ascii="Arial" w:hAnsi="Arial" w:cs="Arial"/>
              <w:szCs w:val="24"/>
            </w:rPr>
            <w:t>IT</w:t>
          </w:r>
          <w:r w:rsidRPr="006E0957">
            <w:rPr>
              <w:rFonts w:ascii="Arial" w:hAnsi="Arial" w:cs="Arial"/>
              <w:spacing w:val="-6"/>
              <w:szCs w:val="24"/>
            </w:rPr>
            <w:t>A</w:t>
          </w:r>
          <w:r w:rsidRPr="006E0957">
            <w:rPr>
              <w:rFonts w:ascii="Arial" w:hAnsi="Arial" w:cs="Arial"/>
              <w:szCs w:val="24"/>
            </w:rPr>
            <w:t>R</w:t>
          </w:r>
          <w:r w:rsidRPr="006E0957">
            <w:rPr>
              <w:rFonts w:ascii="Arial" w:hAnsi="Arial" w:cs="Arial"/>
              <w:spacing w:val="-1"/>
              <w:szCs w:val="24"/>
            </w:rPr>
            <w:t xml:space="preserve"> </w:t>
          </w:r>
          <w:r w:rsidRPr="006E0957">
            <w:rPr>
              <w:rFonts w:ascii="Arial" w:hAnsi="Arial" w:cs="Arial"/>
              <w:spacing w:val="-2"/>
              <w:szCs w:val="24"/>
            </w:rPr>
            <w:t>D</w:t>
          </w:r>
          <w:r w:rsidRPr="006E0957">
            <w:rPr>
              <w:rFonts w:ascii="Arial" w:hAnsi="Arial" w:cs="Arial"/>
              <w:szCs w:val="24"/>
            </w:rPr>
            <w:t>O</w:t>
          </w:r>
          <w:r w:rsidRPr="006E0957">
            <w:rPr>
              <w:rFonts w:ascii="Arial" w:hAnsi="Arial" w:cs="Arial"/>
              <w:spacing w:val="1"/>
              <w:szCs w:val="24"/>
            </w:rPr>
            <w:t xml:space="preserve"> </w:t>
          </w:r>
          <w:r w:rsidRPr="006E0957">
            <w:rPr>
              <w:rFonts w:ascii="Arial" w:hAnsi="Arial" w:cs="Arial"/>
              <w:szCs w:val="24"/>
            </w:rPr>
            <w:t>EST</w:t>
          </w:r>
          <w:r w:rsidRPr="006E0957">
            <w:rPr>
              <w:rFonts w:ascii="Arial" w:hAnsi="Arial" w:cs="Arial"/>
              <w:spacing w:val="-6"/>
              <w:szCs w:val="24"/>
            </w:rPr>
            <w:t>A</w:t>
          </w:r>
          <w:r w:rsidRPr="006E0957">
            <w:rPr>
              <w:rFonts w:ascii="Arial" w:hAnsi="Arial" w:cs="Arial"/>
              <w:spacing w:val="-2"/>
              <w:szCs w:val="24"/>
            </w:rPr>
            <w:t>D</w:t>
          </w:r>
          <w:r w:rsidRPr="006E0957">
            <w:rPr>
              <w:rFonts w:ascii="Arial" w:hAnsi="Arial" w:cs="Arial"/>
              <w:szCs w:val="24"/>
            </w:rPr>
            <w:t>O</w:t>
          </w:r>
          <w:r w:rsidRPr="006E0957">
            <w:rPr>
              <w:rFonts w:ascii="Arial" w:hAnsi="Arial" w:cs="Arial"/>
              <w:spacing w:val="1"/>
              <w:szCs w:val="24"/>
            </w:rPr>
            <w:t xml:space="preserve"> </w:t>
          </w:r>
          <w:r w:rsidRPr="006E0957">
            <w:rPr>
              <w:rFonts w:ascii="Arial" w:hAnsi="Arial" w:cs="Arial"/>
              <w:spacing w:val="-2"/>
              <w:szCs w:val="24"/>
            </w:rPr>
            <w:t>D</w:t>
          </w:r>
          <w:r w:rsidRPr="006E0957">
            <w:rPr>
              <w:rFonts w:ascii="Arial" w:hAnsi="Arial" w:cs="Arial"/>
              <w:szCs w:val="24"/>
            </w:rPr>
            <w:t>E</w:t>
          </w:r>
          <w:r w:rsidRPr="006E0957">
            <w:rPr>
              <w:rFonts w:ascii="Arial" w:hAnsi="Arial" w:cs="Arial"/>
              <w:spacing w:val="1"/>
              <w:szCs w:val="24"/>
            </w:rPr>
            <w:t xml:space="preserve"> </w:t>
          </w:r>
          <w:r w:rsidRPr="006E0957">
            <w:rPr>
              <w:rFonts w:ascii="Arial" w:hAnsi="Arial" w:cs="Arial"/>
              <w:spacing w:val="-3"/>
              <w:szCs w:val="24"/>
            </w:rPr>
            <w:t>S</w:t>
          </w:r>
          <w:r w:rsidRPr="006E0957">
            <w:rPr>
              <w:rFonts w:ascii="Arial" w:hAnsi="Arial" w:cs="Arial"/>
              <w:spacing w:val="-2"/>
              <w:szCs w:val="24"/>
            </w:rPr>
            <w:t>Ã</w:t>
          </w:r>
          <w:r w:rsidRPr="006E0957">
            <w:rPr>
              <w:rFonts w:ascii="Arial" w:hAnsi="Arial" w:cs="Arial"/>
              <w:szCs w:val="24"/>
            </w:rPr>
            <w:t>O</w:t>
          </w:r>
          <w:r w:rsidRPr="006E0957">
            <w:rPr>
              <w:rFonts w:ascii="Arial" w:hAnsi="Arial" w:cs="Arial"/>
              <w:spacing w:val="1"/>
              <w:szCs w:val="24"/>
            </w:rPr>
            <w:t xml:space="preserve"> P</w:t>
          </w:r>
          <w:r w:rsidRPr="006E0957">
            <w:rPr>
              <w:rFonts w:ascii="Arial" w:hAnsi="Arial" w:cs="Arial"/>
              <w:spacing w:val="-6"/>
              <w:szCs w:val="24"/>
            </w:rPr>
            <w:t>A</w:t>
          </w:r>
          <w:r w:rsidRPr="006E0957">
            <w:rPr>
              <w:rFonts w:ascii="Arial" w:hAnsi="Arial" w:cs="Arial"/>
              <w:spacing w:val="-2"/>
              <w:szCs w:val="24"/>
            </w:rPr>
            <w:t>UL</w:t>
          </w:r>
          <w:r w:rsidRPr="006E0957">
            <w:rPr>
              <w:rFonts w:ascii="Arial" w:hAnsi="Arial" w:cs="Arial"/>
              <w:szCs w:val="24"/>
            </w:rPr>
            <w:t>O</w:t>
          </w:r>
        </w:p>
        <w:p w14:paraId="163852F3" w14:textId="77777777" w:rsidR="00D4703A" w:rsidRPr="006E0957" w:rsidRDefault="00D4703A" w:rsidP="00D624AE">
          <w:pPr>
            <w:spacing w:before="49"/>
            <w:ind w:left="56"/>
            <w:jc w:val="center"/>
            <w:rPr>
              <w:rFonts w:ascii="Arial" w:eastAsia="Arial" w:hAnsi="Arial" w:cs="Arial"/>
            </w:rPr>
          </w:pPr>
          <w:r w:rsidRPr="006E0957">
            <w:rPr>
              <w:rFonts w:ascii="Arial" w:eastAsia="Arial" w:hAnsi="Arial" w:cs="Arial"/>
              <w:b/>
              <w:bCs/>
              <w:spacing w:val="-2"/>
            </w:rPr>
            <w:t>C</w:t>
          </w:r>
          <w:r w:rsidRPr="006E0957">
            <w:rPr>
              <w:rFonts w:ascii="Arial" w:eastAsia="Arial" w:hAnsi="Arial" w:cs="Arial"/>
              <w:b/>
              <w:bCs/>
              <w:spacing w:val="-3"/>
            </w:rPr>
            <w:t>O</w:t>
          </w:r>
          <w:r w:rsidRPr="006E0957">
            <w:rPr>
              <w:rFonts w:ascii="Arial" w:eastAsia="Arial" w:hAnsi="Arial" w:cs="Arial"/>
              <w:b/>
              <w:bCs/>
              <w:spacing w:val="5"/>
            </w:rPr>
            <w:t>M</w:t>
          </w:r>
          <w:r w:rsidRPr="006E0957">
            <w:rPr>
              <w:rFonts w:ascii="Arial" w:eastAsia="Arial" w:hAnsi="Arial" w:cs="Arial"/>
              <w:b/>
              <w:bCs/>
              <w:spacing w:val="-6"/>
            </w:rPr>
            <w:t>A</w:t>
          </w:r>
          <w:r w:rsidRPr="006E0957">
            <w:rPr>
              <w:rFonts w:ascii="Arial" w:eastAsia="Arial" w:hAnsi="Arial" w:cs="Arial"/>
              <w:b/>
              <w:bCs/>
              <w:spacing w:val="-2"/>
            </w:rPr>
            <w:t>ND</w:t>
          </w:r>
          <w:r w:rsidRPr="006E0957">
            <w:rPr>
              <w:rFonts w:ascii="Arial" w:eastAsia="Arial" w:hAnsi="Arial" w:cs="Arial"/>
              <w:b/>
              <w:bCs/>
            </w:rPr>
            <w:t>O</w:t>
          </w:r>
          <w:r w:rsidRPr="006E0957">
            <w:rPr>
              <w:rFonts w:ascii="Arial" w:eastAsia="Arial" w:hAnsi="Arial" w:cs="Arial"/>
              <w:b/>
              <w:bCs/>
              <w:spacing w:val="1"/>
            </w:rPr>
            <w:t xml:space="preserve"> </w:t>
          </w:r>
          <w:r w:rsidRPr="006E0957">
            <w:rPr>
              <w:rFonts w:ascii="Arial" w:eastAsia="Arial" w:hAnsi="Arial" w:cs="Arial"/>
              <w:b/>
              <w:bCs/>
              <w:spacing w:val="-2"/>
            </w:rPr>
            <w:t>D</w:t>
          </w:r>
          <w:r w:rsidRPr="006E0957">
            <w:rPr>
              <w:rFonts w:ascii="Arial" w:eastAsia="Arial" w:hAnsi="Arial" w:cs="Arial"/>
              <w:b/>
              <w:bCs/>
            </w:rPr>
            <w:t>E</w:t>
          </w:r>
          <w:r w:rsidRPr="006E0957">
            <w:rPr>
              <w:rFonts w:ascii="Arial" w:eastAsia="Arial" w:hAnsi="Arial" w:cs="Arial"/>
              <w:b/>
              <w:bCs/>
              <w:spacing w:val="1"/>
            </w:rPr>
            <w:t xml:space="preserve"> </w:t>
          </w:r>
          <w:r w:rsidRPr="006E0957">
            <w:rPr>
              <w:rFonts w:ascii="Arial" w:eastAsia="Arial" w:hAnsi="Arial" w:cs="Arial"/>
              <w:b/>
              <w:bCs/>
            </w:rPr>
            <w:t>P</w:t>
          </w:r>
          <w:r w:rsidRPr="006E0957">
            <w:rPr>
              <w:rFonts w:ascii="Arial" w:eastAsia="Arial" w:hAnsi="Arial" w:cs="Arial"/>
              <w:b/>
              <w:bCs/>
              <w:spacing w:val="-3"/>
            </w:rPr>
            <w:t>O</w:t>
          </w:r>
          <w:r w:rsidRPr="006E0957">
            <w:rPr>
              <w:rFonts w:ascii="Arial" w:eastAsia="Arial" w:hAnsi="Arial" w:cs="Arial"/>
              <w:b/>
              <w:bCs/>
              <w:spacing w:val="-2"/>
            </w:rPr>
            <w:t>L</w:t>
          </w:r>
          <w:r w:rsidRPr="006E0957">
            <w:rPr>
              <w:rFonts w:ascii="Arial" w:eastAsia="Arial" w:hAnsi="Arial" w:cs="Arial"/>
              <w:b/>
              <w:bCs/>
            </w:rPr>
            <w:t>I</w:t>
          </w:r>
          <w:r w:rsidRPr="006E0957">
            <w:rPr>
              <w:rFonts w:ascii="Arial" w:eastAsia="Arial" w:hAnsi="Arial" w:cs="Arial"/>
              <w:b/>
              <w:bCs/>
              <w:spacing w:val="-2"/>
            </w:rPr>
            <w:t>C</w:t>
          </w:r>
          <w:r w:rsidRPr="006E0957">
            <w:rPr>
              <w:rFonts w:ascii="Arial" w:eastAsia="Arial" w:hAnsi="Arial" w:cs="Arial"/>
              <w:b/>
              <w:bCs/>
              <w:spacing w:val="3"/>
            </w:rPr>
            <w:t>I</w:t>
          </w:r>
          <w:r w:rsidRPr="006E0957">
            <w:rPr>
              <w:rFonts w:ascii="Arial" w:eastAsia="Arial" w:hAnsi="Arial" w:cs="Arial"/>
              <w:b/>
              <w:bCs/>
              <w:spacing w:val="-9"/>
            </w:rPr>
            <w:t>A</w:t>
          </w:r>
          <w:r w:rsidRPr="006E0957">
            <w:rPr>
              <w:rFonts w:ascii="Arial" w:eastAsia="Arial" w:hAnsi="Arial" w:cs="Arial"/>
              <w:b/>
              <w:bCs/>
              <w:spacing w:val="3"/>
            </w:rPr>
            <w:t>M</w:t>
          </w:r>
          <w:r w:rsidRPr="006E0957">
            <w:rPr>
              <w:rFonts w:ascii="Arial" w:eastAsia="Arial" w:hAnsi="Arial" w:cs="Arial"/>
              <w:b/>
              <w:bCs/>
            </w:rPr>
            <w:t>E</w:t>
          </w:r>
          <w:r w:rsidRPr="006E0957">
            <w:rPr>
              <w:rFonts w:ascii="Arial" w:eastAsia="Arial" w:hAnsi="Arial" w:cs="Arial"/>
              <w:b/>
              <w:bCs/>
              <w:spacing w:val="-2"/>
            </w:rPr>
            <w:t>NT</w:t>
          </w:r>
          <w:r w:rsidRPr="006E0957">
            <w:rPr>
              <w:rFonts w:ascii="Arial" w:eastAsia="Arial" w:hAnsi="Arial" w:cs="Arial"/>
              <w:b/>
              <w:bCs/>
            </w:rPr>
            <w:t>O</w:t>
          </w:r>
          <w:r w:rsidRPr="006E0957">
            <w:rPr>
              <w:rFonts w:ascii="Arial" w:eastAsia="Arial" w:hAnsi="Arial" w:cs="Arial"/>
              <w:b/>
              <w:bCs/>
              <w:spacing w:val="1"/>
            </w:rPr>
            <w:t xml:space="preserve"> </w:t>
          </w:r>
          <w:r w:rsidRPr="006E0957">
            <w:rPr>
              <w:rFonts w:ascii="Arial" w:eastAsia="Arial" w:hAnsi="Arial" w:cs="Arial"/>
              <w:b/>
              <w:bCs/>
              <w:spacing w:val="-2"/>
            </w:rPr>
            <w:t>D</w:t>
          </w:r>
          <w:r w:rsidRPr="006E0957">
            <w:rPr>
              <w:rFonts w:ascii="Arial" w:eastAsia="Arial" w:hAnsi="Arial" w:cs="Arial"/>
              <w:b/>
              <w:bCs/>
            </w:rPr>
            <w:t>O</w:t>
          </w:r>
          <w:r w:rsidRPr="006E0957">
            <w:rPr>
              <w:rFonts w:ascii="Arial" w:eastAsia="Arial" w:hAnsi="Arial" w:cs="Arial"/>
              <w:b/>
              <w:bCs/>
              <w:spacing w:val="-2"/>
            </w:rPr>
            <w:t xml:space="preserve"> </w:t>
          </w:r>
          <w:proofErr w:type="gramStart"/>
          <w:r w:rsidRPr="006E0957">
            <w:rPr>
              <w:rFonts w:ascii="Arial" w:eastAsia="Arial" w:hAnsi="Arial" w:cs="Arial"/>
              <w:b/>
              <w:bCs/>
              <w:spacing w:val="-2"/>
            </w:rPr>
            <w:t>INT</w:t>
          </w:r>
          <w:r w:rsidRPr="006E0957">
            <w:rPr>
              <w:rFonts w:ascii="Arial" w:eastAsia="Arial" w:hAnsi="Arial" w:cs="Arial"/>
              <w:b/>
              <w:bCs/>
            </w:rPr>
            <w:t>E</w:t>
          </w:r>
          <w:r w:rsidRPr="006E0957">
            <w:rPr>
              <w:rFonts w:ascii="Arial" w:eastAsia="Arial" w:hAnsi="Arial" w:cs="Arial"/>
              <w:b/>
              <w:bCs/>
              <w:spacing w:val="-2"/>
            </w:rPr>
            <w:t>R</w:t>
          </w:r>
          <w:r w:rsidRPr="006E0957">
            <w:rPr>
              <w:rFonts w:ascii="Arial" w:eastAsia="Arial" w:hAnsi="Arial" w:cs="Arial"/>
              <w:b/>
              <w:bCs/>
            </w:rPr>
            <w:t>IOR SEIS</w:t>
          </w:r>
          <w:proofErr w:type="gramEnd"/>
        </w:p>
        <w:p w14:paraId="09D2FF95" w14:textId="77777777" w:rsidR="00D4703A" w:rsidRDefault="00D4703A" w:rsidP="00D624AE">
          <w:pPr>
            <w:spacing w:beforeLines="120" w:before="288" w:afterLines="120" w:after="288" w:line="312" w:lineRule="auto"/>
            <w:ind w:left="56"/>
            <w:jc w:val="center"/>
            <w:rPr>
              <w:rFonts w:ascii="Arial" w:hAnsi="Arial" w:cs="Arial"/>
              <w:b/>
              <w:i/>
              <w:color w:val="FF0000"/>
              <w:sz w:val="20"/>
              <w:szCs w:val="20"/>
            </w:rPr>
          </w:pPr>
          <w:r w:rsidRPr="006E0957">
            <w:rPr>
              <w:rFonts w:ascii="Arial" w:eastAsia="Arial" w:hAnsi="Arial" w:cs="Arial"/>
              <w:b/>
              <w:bCs/>
              <w:spacing w:val="4"/>
            </w:rPr>
            <w:t>U</w:t>
          </w:r>
          <w:r w:rsidRPr="006E0957">
            <w:rPr>
              <w:rFonts w:ascii="Arial" w:eastAsia="Arial" w:hAnsi="Arial" w:cs="Arial"/>
              <w:b/>
              <w:bCs/>
              <w:spacing w:val="-9"/>
            </w:rPr>
            <w:t>A</w:t>
          </w:r>
          <w:r w:rsidRPr="006E0957">
            <w:rPr>
              <w:rFonts w:ascii="Arial" w:eastAsia="Arial" w:hAnsi="Arial" w:cs="Arial"/>
              <w:b/>
              <w:bCs/>
              <w:spacing w:val="2"/>
            </w:rPr>
            <w:t>S</w:t>
          </w:r>
          <w:r w:rsidRPr="006E0957">
            <w:rPr>
              <w:rFonts w:ascii="Arial" w:eastAsia="Arial" w:hAnsi="Arial" w:cs="Arial"/>
              <w:b/>
              <w:bCs/>
            </w:rPr>
            <w:t>G</w:t>
          </w:r>
          <w:r w:rsidRPr="006E0957">
            <w:rPr>
              <w:rFonts w:ascii="Arial" w:eastAsia="Arial" w:hAnsi="Arial" w:cs="Arial"/>
              <w:b/>
              <w:bCs/>
              <w:spacing w:val="-12"/>
            </w:rPr>
            <w:t xml:space="preserve"> </w:t>
          </w:r>
          <w:r w:rsidRPr="006E0957">
            <w:rPr>
              <w:rFonts w:ascii="Arial" w:eastAsia="Arial" w:hAnsi="Arial" w:cs="Arial"/>
              <w:b/>
              <w:bCs/>
            </w:rPr>
            <w:t>–</w:t>
          </w:r>
          <w:r w:rsidRPr="006E0957">
            <w:rPr>
              <w:rFonts w:ascii="Arial" w:eastAsia="Arial" w:hAnsi="Arial" w:cs="Arial"/>
              <w:b/>
              <w:bCs/>
              <w:spacing w:val="-8"/>
            </w:rPr>
            <w:t xml:space="preserve"> </w:t>
          </w:r>
          <w:r w:rsidRPr="006E0957">
            <w:rPr>
              <w:rFonts w:ascii="Arial" w:eastAsia="Arial" w:hAnsi="Arial" w:cs="Arial"/>
              <w:b/>
              <w:bCs/>
            </w:rPr>
            <w:t>180154</w:t>
          </w:r>
        </w:p>
      </w:tc>
      <w:tc>
        <w:tcPr>
          <w:tcW w:w="1984" w:type="dxa"/>
        </w:tcPr>
        <w:p w14:paraId="7EA3BFA8" w14:textId="77777777" w:rsidR="00D4703A" w:rsidRDefault="00D4703A" w:rsidP="00D624AE">
          <w:pPr>
            <w:spacing w:beforeLines="120" w:before="288" w:afterLines="120" w:after="288" w:line="312" w:lineRule="auto"/>
            <w:jc w:val="center"/>
            <w:rPr>
              <w:rFonts w:ascii="Arial" w:hAnsi="Arial" w:cs="Arial"/>
              <w:b/>
              <w:i/>
              <w:color w:val="FF0000"/>
              <w:sz w:val="20"/>
              <w:szCs w:val="20"/>
            </w:rPr>
          </w:pPr>
          <w:r>
            <w:rPr>
              <w:noProof/>
            </w:rPr>
            <w:drawing>
              <wp:inline distT="0" distB="0" distL="0" distR="0" wp14:anchorId="3B4CA4C4" wp14:editId="0659C52E">
                <wp:extent cx="1076098" cy="1390650"/>
                <wp:effectExtent l="0" t="0" r="0" b="0"/>
                <wp:docPr id="32" name="Imagem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PI6.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1073150" cy="1386840"/>
                        </a:xfrm>
                        <a:prstGeom prst="rect">
                          <a:avLst/>
                        </a:prstGeom>
                      </pic:spPr>
                    </pic:pic>
                  </a:graphicData>
                </a:graphic>
              </wp:inline>
            </w:drawing>
          </w:r>
        </w:p>
      </w:tc>
    </w:tr>
  </w:tbl>
  <w:p w14:paraId="5A604ED7" w14:textId="77777777" w:rsidR="00D4703A" w:rsidRDefault="00D4703A">
    <w:pPr>
      <w:pStyle w:val="Cabealh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FD9E40" w14:textId="77777777" w:rsidR="00D4703A" w:rsidRDefault="00D4703A">
    <w:pPr>
      <w:pStyle w:val="Cabealho"/>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B4EF61" w14:textId="67C84128" w:rsidR="00D4703A" w:rsidRPr="00244403" w:rsidRDefault="00D4703A" w:rsidP="00AC5259">
    <w:pPr>
      <w:pStyle w:val="Cabealho"/>
      <w:jc w:val="right"/>
      <w:rPr>
        <w:rFonts w:ascii="Arial" w:hAnsi="Arial" w:cs="Arial"/>
        <w:sz w:val="20"/>
        <w:szCs w:val="20"/>
      </w:rPr>
    </w:pPr>
    <w:r w:rsidRPr="00244403">
      <w:rPr>
        <w:rFonts w:ascii="Arial" w:hAnsi="Arial" w:cs="Arial"/>
        <w:sz w:val="20"/>
        <w:szCs w:val="20"/>
      </w:rPr>
      <w:t xml:space="preserve">EDITAL - PREGÃO ELETRÔNICO Nº </w:t>
    </w:r>
    <w:r w:rsidR="00576DF0" w:rsidRPr="00576DF0">
      <w:rPr>
        <w:rFonts w:ascii="Arial" w:hAnsi="Arial" w:cs="Arial"/>
        <w:sz w:val="20"/>
        <w:szCs w:val="20"/>
      </w:rPr>
      <w:t>94002/2024</w:t>
    </w:r>
  </w:p>
  <w:p w14:paraId="53A58E01" w14:textId="77777777" w:rsidR="00D4703A" w:rsidRDefault="00D4703A" w:rsidP="00AC5259">
    <w:pPr>
      <w:pStyle w:val="Cabealho"/>
      <w:jc w:val="right"/>
    </w:pPr>
  </w:p>
  <w:p w14:paraId="36411352" w14:textId="77777777" w:rsidR="00D4703A" w:rsidRDefault="00D4703A" w:rsidP="00AC5259">
    <w:pPr>
      <w:pStyle w:val="Cabealho"/>
      <w:jc w:val="right"/>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4C8EA0" w14:textId="2A936BFD" w:rsidR="00D4703A" w:rsidRDefault="00D4703A">
    <w:pPr>
      <w:pStyle w:val="Cabealho"/>
    </w:pPr>
    <w:r>
      <w:rPr>
        <w:noProof/>
      </w:rPr>
      <w:drawing>
        <wp:anchor distT="0" distB="0" distL="114300" distR="114300" simplePos="0" relativeHeight="251661312" behindDoc="1" locked="0" layoutInCell="1" allowOverlap="1" wp14:anchorId="74A51C75" wp14:editId="74A29A34">
          <wp:simplePos x="0" y="0"/>
          <wp:positionH relativeFrom="margin">
            <wp:align>left</wp:align>
          </wp:positionH>
          <wp:positionV relativeFrom="paragraph">
            <wp:posOffset>-267335</wp:posOffset>
          </wp:positionV>
          <wp:extent cx="1876425" cy="771525"/>
          <wp:effectExtent l="0" t="0" r="9525" b="9525"/>
          <wp:wrapThrough wrapText="bothSides">
            <wp:wrapPolygon edited="0">
              <wp:start x="13377" y="0"/>
              <wp:lineTo x="0" y="1067"/>
              <wp:lineTo x="0" y="14400"/>
              <wp:lineTo x="11184" y="17067"/>
              <wp:lineTo x="11403" y="21333"/>
              <wp:lineTo x="19955" y="21333"/>
              <wp:lineTo x="20175" y="21333"/>
              <wp:lineTo x="19297" y="17067"/>
              <wp:lineTo x="21490" y="13867"/>
              <wp:lineTo x="21490" y="6933"/>
              <wp:lineTo x="17543" y="1067"/>
              <wp:lineTo x="15570" y="0"/>
              <wp:lineTo x="13377" y="0"/>
            </wp:wrapPolygon>
          </wp:wrapThrough>
          <wp:docPr id="33" name="Imagem 4" descr="Uma imagem contendo Ícone&#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8290015" name="Imagem 4" descr="Uma imagem contendo Ícone&#10;&#10;Descrição gerada automaticamen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76425" cy="771525"/>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0000402"/>
    <w:multiLevelType w:val="multilevel"/>
    <w:tmpl w:val="00000885"/>
    <w:lvl w:ilvl="0">
      <w:start w:val="1"/>
      <w:numFmt w:val="decimal"/>
      <w:lvlText w:val="%1."/>
      <w:lvlJc w:val="left"/>
      <w:pPr>
        <w:ind w:left="414" w:hanging="180"/>
      </w:pPr>
      <w:rPr>
        <w:rFonts w:ascii="Times New Roman" w:hAnsi="Times New Roman" w:cs="Times New Roman"/>
        <w:b/>
        <w:bCs/>
        <w:sz w:val="18"/>
        <w:szCs w:val="18"/>
      </w:rPr>
    </w:lvl>
    <w:lvl w:ilvl="1">
      <w:start w:val="1"/>
      <w:numFmt w:val="decimal"/>
      <w:lvlText w:val="%1.%2."/>
      <w:lvlJc w:val="left"/>
      <w:pPr>
        <w:ind w:left="234" w:hanging="341"/>
      </w:pPr>
      <w:rPr>
        <w:rFonts w:ascii="Times New Roman" w:hAnsi="Times New Roman" w:cs="Times New Roman"/>
        <w:b w:val="0"/>
        <w:bCs w:val="0"/>
        <w:sz w:val="18"/>
        <w:szCs w:val="18"/>
      </w:rPr>
    </w:lvl>
    <w:lvl w:ilvl="2">
      <w:start w:val="1"/>
      <w:numFmt w:val="decimal"/>
      <w:lvlText w:val="%1.%2.%3."/>
      <w:lvlJc w:val="left"/>
      <w:pPr>
        <w:ind w:left="234" w:hanging="569"/>
      </w:pPr>
      <w:rPr>
        <w:rFonts w:ascii="Arial" w:hAnsi="Arial" w:cs="Arial"/>
        <w:b w:val="0"/>
        <w:bCs w:val="0"/>
        <w:sz w:val="20"/>
        <w:szCs w:val="20"/>
      </w:rPr>
    </w:lvl>
    <w:lvl w:ilvl="3">
      <w:numFmt w:val="bullet"/>
      <w:lvlText w:val="•"/>
      <w:lvlJc w:val="left"/>
      <w:pPr>
        <w:ind w:left="2514" w:hanging="569"/>
      </w:pPr>
    </w:lvl>
    <w:lvl w:ilvl="4">
      <w:numFmt w:val="bullet"/>
      <w:lvlText w:val="•"/>
      <w:lvlJc w:val="left"/>
      <w:pPr>
        <w:ind w:left="3564" w:hanging="569"/>
      </w:pPr>
    </w:lvl>
    <w:lvl w:ilvl="5">
      <w:numFmt w:val="bullet"/>
      <w:lvlText w:val="•"/>
      <w:lvlJc w:val="left"/>
      <w:pPr>
        <w:ind w:left="4614" w:hanging="569"/>
      </w:pPr>
    </w:lvl>
    <w:lvl w:ilvl="6">
      <w:numFmt w:val="bullet"/>
      <w:lvlText w:val="•"/>
      <w:lvlJc w:val="left"/>
      <w:pPr>
        <w:ind w:left="5664" w:hanging="569"/>
      </w:pPr>
    </w:lvl>
    <w:lvl w:ilvl="7">
      <w:numFmt w:val="bullet"/>
      <w:lvlText w:val="•"/>
      <w:lvlJc w:val="left"/>
      <w:pPr>
        <w:ind w:left="6715" w:hanging="569"/>
      </w:pPr>
    </w:lvl>
    <w:lvl w:ilvl="8">
      <w:numFmt w:val="bullet"/>
      <w:lvlText w:val="•"/>
      <w:lvlJc w:val="left"/>
      <w:pPr>
        <w:ind w:left="7765" w:hanging="569"/>
      </w:pPr>
    </w:lvl>
  </w:abstractNum>
  <w:abstractNum w:abstractNumId="2">
    <w:nsid w:val="00000403"/>
    <w:multiLevelType w:val="multilevel"/>
    <w:tmpl w:val="00000886"/>
    <w:lvl w:ilvl="0">
      <w:start w:val="1"/>
      <w:numFmt w:val="decimal"/>
      <w:lvlText w:val="%1"/>
      <w:lvlJc w:val="left"/>
      <w:pPr>
        <w:ind w:left="234" w:hanging="400"/>
      </w:pPr>
    </w:lvl>
    <w:lvl w:ilvl="1">
      <w:start w:val="2"/>
      <w:numFmt w:val="decimal"/>
      <w:lvlText w:val="%1.%2."/>
      <w:lvlJc w:val="left"/>
      <w:pPr>
        <w:ind w:left="234" w:hanging="400"/>
      </w:pPr>
      <w:rPr>
        <w:rFonts w:ascii="Arial" w:hAnsi="Arial" w:cs="Arial"/>
        <w:b w:val="0"/>
        <w:bCs w:val="0"/>
        <w:sz w:val="20"/>
        <w:szCs w:val="20"/>
      </w:rPr>
    </w:lvl>
    <w:lvl w:ilvl="2">
      <w:numFmt w:val="bullet"/>
      <w:lvlText w:val="•"/>
      <w:lvlJc w:val="left"/>
      <w:pPr>
        <w:ind w:left="2160" w:hanging="400"/>
      </w:pPr>
    </w:lvl>
    <w:lvl w:ilvl="3">
      <w:numFmt w:val="bullet"/>
      <w:lvlText w:val="•"/>
      <w:lvlJc w:val="left"/>
      <w:pPr>
        <w:ind w:left="3123" w:hanging="400"/>
      </w:pPr>
    </w:lvl>
    <w:lvl w:ilvl="4">
      <w:numFmt w:val="bullet"/>
      <w:lvlText w:val="•"/>
      <w:lvlJc w:val="left"/>
      <w:pPr>
        <w:ind w:left="4086" w:hanging="400"/>
      </w:pPr>
    </w:lvl>
    <w:lvl w:ilvl="5">
      <w:numFmt w:val="bullet"/>
      <w:lvlText w:val="•"/>
      <w:lvlJc w:val="left"/>
      <w:pPr>
        <w:ind w:left="5049" w:hanging="400"/>
      </w:pPr>
    </w:lvl>
    <w:lvl w:ilvl="6">
      <w:numFmt w:val="bullet"/>
      <w:lvlText w:val="•"/>
      <w:lvlJc w:val="left"/>
      <w:pPr>
        <w:ind w:left="6012" w:hanging="400"/>
      </w:pPr>
    </w:lvl>
    <w:lvl w:ilvl="7">
      <w:numFmt w:val="bullet"/>
      <w:lvlText w:val="•"/>
      <w:lvlJc w:val="left"/>
      <w:pPr>
        <w:ind w:left="6976" w:hanging="400"/>
      </w:pPr>
    </w:lvl>
    <w:lvl w:ilvl="8">
      <w:numFmt w:val="bullet"/>
      <w:lvlText w:val="•"/>
      <w:lvlJc w:val="left"/>
      <w:pPr>
        <w:ind w:left="7939" w:hanging="400"/>
      </w:pPr>
    </w:lvl>
  </w:abstractNum>
  <w:abstractNum w:abstractNumId="3">
    <w:nsid w:val="00000404"/>
    <w:multiLevelType w:val="multilevel"/>
    <w:tmpl w:val="00000887"/>
    <w:lvl w:ilvl="0">
      <w:start w:val="2"/>
      <w:numFmt w:val="decimal"/>
      <w:lvlText w:val="%1."/>
      <w:lvlJc w:val="left"/>
      <w:pPr>
        <w:ind w:left="456" w:hanging="223"/>
      </w:pPr>
      <w:rPr>
        <w:rFonts w:ascii="Arial" w:hAnsi="Arial" w:cs="Arial"/>
        <w:b/>
        <w:bCs/>
        <w:sz w:val="20"/>
        <w:szCs w:val="20"/>
      </w:rPr>
    </w:lvl>
    <w:lvl w:ilvl="1">
      <w:start w:val="1"/>
      <w:numFmt w:val="decimal"/>
      <w:lvlText w:val="%1.%2."/>
      <w:lvlJc w:val="left"/>
      <w:pPr>
        <w:ind w:left="234" w:hanging="417"/>
      </w:pPr>
      <w:rPr>
        <w:rFonts w:ascii="Arial" w:hAnsi="Arial" w:cs="Arial"/>
        <w:b w:val="0"/>
        <w:bCs w:val="0"/>
        <w:sz w:val="20"/>
        <w:szCs w:val="20"/>
      </w:rPr>
    </w:lvl>
    <w:lvl w:ilvl="2">
      <w:numFmt w:val="bullet"/>
      <w:lvlText w:val="•"/>
      <w:lvlJc w:val="left"/>
      <w:pPr>
        <w:ind w:left="1502" w:hanging="417"/>
      </w:pPr>
    </w:lvl>
    <w:lvl w:ilvl="3">
      <w:numFmt w:val="bullet"/>
      <w:lvlText w:val="•"/>
      <w:lvlJc w:val="left"/>
      <w:pPr>
        <w:ind w:left="2547" w:hanging="417"/>
      </w:pPr>
    </w:lvl>
    <w:lvl w:ilvl="4">
      <w:numFmt w:val="bullet"/>
      <w:lvlText w:val="•"/>
      <w:lvlJc w:val="left"/>
      <w:pPr>
        <w:ind w:left="3592" w:hanging="417"/>
      </w:pPr>
    </w:lvl>
    <w:lvl w:ilvl="5">
      <w:numFmt w:val="bullet"/>
      <w:lvlText w:val="•"/>
      <w:lvlJc w:val="left"/>
      <w:pPr>
        <w:ind w:left="4638" w:hanging="417"/>
      </w:pPr>
    </w:lvl>
    <w:lvl w:ilvl="6">
      <w:numFmt w:val="bullet"/>
      <w:lvlText w:val="•"/>
      <w:lvlJc w:val="left"/>
      <w:pPr>
        <w:ind w:left="5683" w:hanging="417"/>
      </w:pPr>
    </w:lvl>
    <w:lvl w:ilvl="7">
      <w:numFmt w:val="bullet"/>
      <w:lvlText w:val="•"/>
      <w:lvlJc w:val="left"/>
      <w:pPr>
        <w:ind w:left="6729" w:hanging="417"/>
      </w:pPr>
    </w:lvl>
    <w:lvl w:ilvl="8">
      <w:numFmt w:val="bullet"/>
      <w:lvlText w:val="•"/>
      <w:lvlJc w:val="left"/>
      <w:pPr>
        <w:ind w:left="7774" w:hanging="417"/>
      </w:pPr>
    </w:lvl>
  </w:abstractNum>
  <w:abstractNum w:abstractNumId="4">
    <w:nsid w:val="00000405"/>
    <w:multiLevelType w:val="multilevel"/>
    <w:tmpl w:val="535661EE"/>
    <w:lvl w:ilvl="0">
      <w:start w:val="3"/>
      <w:numFmt w:val="decimal"/>
      <w:lvlText w:val="%1."/>
      <w:lvlJc w:val="left"/>
      <w:pPr>
        <w:ind w:left="234" w:hanging="250"/>
      </w:pPr>
      <w:rPr>
        <w:rFonts w:ascii="Times New Roman" w:hAnsi="Times New Roman" w:cs="Times New Roman"/>
        <w:b/>
        <w:bCs/>
        <w:spacing w:val="3"/>
        <w:sz w:val="18"/>
        <w:szCs w:val="18"/>
      </w:rPr>
    </w:lvl>
    <w:lvl w:ilvl="1">
      <w:start w:val="1"/>
      <w:numFmt w:val="decimal"/>
      <w:lvlText w:val="%1.%2."/>
      <w:lvlJc w:val="left"/>
      <w:pPr>
        <w:ind w:left="234" w:hanging="327"/>
      </w:pPr>
      <w:rPr>
        <w:rFonts w:ascii="Arial" w:hAnsi="Arial" w:cs="Arial" w:hint="default"/>
        <w:b w:val="0"/>
        <w:bCs w:val="0"/>
        <w:sz w:val="24"/>
        <w:szCs w:val="24"/>
      </w:rPr>
    </w:lvl>
    <w:lvl w:ilvl="2">
      <w:numFmt w:val="bullet"/>
      <w:lvlText w:val="•"/>
      <w:lvlJc w:val="left"/>
      <w:pPr>
        <w:ind w:left="2160" w:hanging="327"/>
      </w:pPr>
    </w:lvl>
    <w:lvl w:ilvl="3">
      <w:numFmt w:val="bullet"/>
      <w:lvlText w:val="•"/>
      <w:lvlJc w:val="left"/>
      <w:pPr>
        <w:ind w:left="3123" w:hanging="327"/>
      </w:pPr>
    </w:lvl>
    <w:lvl w:ilvl="4">
      <w:numFmt w:val="bullet"/>
      <w:lvlText w:val="•"/>
      <w:lvlJc w:val="left"/>
      <w:pPr>
        <w:ind w:left="4086" w:hanging="327"/>
      </w:pPr>
    </w:lvl>
    <w:lvl w:ilvl="5">
      <w:numFmt w:val="bullet"/>
      <w:lvlText w:val="•"/>
      <w:lvlJc w:val="left"/>
      <w:pPr>
        <w:ind w:left="5049" w:hanging="327"/>
      </w:pPr>
    </w:lvl>
    <w:lvl w:ilvl="6">
      <w:numFmt w:val="bullet"/>
      <w:lvlText w:val="•"/>
      <w:lvlJc w:val="left"/>
      <w:pPr>
        <w:ind w:left="6012" w:hanging="327"/>
      </w:pPr>
    </w:lvl>
    <w:lvl w:ilvl="7">
      <w:numFmt w:val="bullet"/>
      <w:lvlText w:val="•"/>
      <w:lvlJc w:val="left"/>
      <w:pPr>
        <w:ind w:left="6976" w:hanging="327"/>
      </w:pPr>
    </w:lvl>
    <w:lvl w:ilvl="8">
      <w:numFmt w:val="bullet"/>
      <w:lvlText w:val="•"/>
      <w:lvlJc w:val="left"/>
      <w:pPr>
        <w:ind w:left="7939" w:hanging="327"/>
      </w:pPr>
    </w:lvl>
  </w:abstractNum>
  <w:abstractNum w:abstractNumId="5">
    <w:nsid w:val="00000406"/>
    <w:multiLevelType w:val="multilevel"/>
    <w:tmpl w:val="4796BE1A"/>
    <w:lvl w:ilvl="0">
      <w:start w:val="4"/>
      <w:numFmt w:val="decimal"/>
      <w:lvlText w:val="%1."/>
      <w:lvlJc w:val="left"/>
      <w:pPr>
        <w:ind w:left="414" w:hanging="180"/>
      </w:pPr>
      <w:rPr>
        <w:rFonts w:ascii="Times New Roman" w:hAnsi="Times New Roman" w:cs="Times New Roman"/>
        <w:b/>
        <w:bCs/>
        <w:sz w:val="18"/>
        <w:szCs w:val="18"/>
      </w:rPr>
    </w:lvl>
    <w:lvl w:ilvl="1">
      <w:start w:val="1"/>
      <w:numFmt w:val="decimal"/>
      <w:lvlText w:val="%1.%2."/>
      <w:lvlJc w:val="left"/>
      <w:pPr>
        <w:ind w:left="234" w:hanging="411"/>
      </w:pPr>
      <w:rPr>
        <w:rFonts w:ascii="Arial" w:hAnsi="Arial" w:cs="Arial"/>
        <w:b w:val="0"/>
        <w:bCs w:val="0"/>
        <w:sz w:val="24"/>
        <w:szCs w:val="24"/>
      </w:rPr>
    </w:lvl>
    <w:lvl w:ilvl="2">
      <w:start w:val="1"/>
      <w:numFmt w:val="decimal"/>
      <w:lvlText w:val="%1.%2.%3."/>
      <w:lvlJc w:val="left"/>
      <w:pPr>
        <w:ind w:left="234" w:hanging="565"/>
      </w:pPr>
      <w:rPr>
        <w:rFonts w:ascii="Arial" w:hAnsi="Arial" w:cs="Arial"/>
        <w:b w:val="0"/>
        <w:bCs w:val="0"/>
        <w:sz w:val="24"/>
        <w:szCs w:val="24"/>
      </w:rPr>
    </w:lvl>
    <w:lvl w:ilvl="3">
      <w:numFmt w:val="bullet"/>
      <w:lvlText w:val="•"/>
      <w:lvlJc w:val="left"/>
      <w:pPr>
        <w:ind w:left="2514" w:hanging="565"/>
      </w:pPr>
    </w:lvl>
    <w:lvl w:ilvl="4">
      <w:numFmt w:val="bullet"/>
      <w:lvlText w:val="•"/>
      <w:lvlJc w:val="left"/>
      <w:pPr>
        <w:ind w:left="3564" w:hanging="565"/>
      </w:pPr>
    </w:lvl>
    <w:lvl w:ilvl="5">
      <w:numFmt w:val="bullet"/>
      <w:lvlText w:val="•"/>
      <w:lvlJc w:val="left"/>
      <w:pPr>
        <w:ind w:left="4614" w:hanging="565"/>
      </w:pPr>
    </w:lvl>
    <w:lvl w:ilvl="6">
      <w:numFmt w:val="bullet"/>
      <w:lvlText w:val="•"/>
      <w:lvlJc w:val="left"/>
      <w:pPr>
        <w:ind w:left="5664" w:hanging="565"/>
      </w:pPr>
    </w:lvl>
    <w:lvl w:ilvl="7">
      <w:numFmt w:val="bullet"/>
      <w:lvlText w:val="•"/>
      <w:lvlJc w:val="left"/>
      <w:pPr>
        <w:ind w:left="6715" w:hanging="565"/>
      </w:pPr>
    </w:lvl>
    <w:lvl w:ilvl="8">
      <w:numFmt w:val="bullet"/>
      <w:lvlText w:val="•"/>
      <w:lvlJc w:val="left"/>
      <w:pPr>
        <w:ind w:left="7765" w:hanging="565"/>
      </w:pPr>
    </w:lvl>
  </w:abstractNum>
  <w:abstractNum w:abstractNumId="6">
    <w:nsid w:val="00000407"/>
    <w:multiLevelType w:val="multilevel"/>
    <w:tmpl w:val="0000088A"/>
    <w:lvl w:ilvl="0">
      <w:start w:val="5"/>
      <w:numFmt w:val="decimal"/>
      <w:lvlText w:val="%1."/>
      <w:lvlJc w:val="left"/>
      <w:pPr>
        <w:ind w:left="414" w:hanging="180"/>
      </w:pPr>
      <w:rPr>
        <w:rFonts w:ascii="Times New Roman" w:hAnsi="Times New Roman" w:cs="Times New Roman"/>
        <w:b/>
        <w:bCs/>
        <w:sz w:val="18"/>
        <w:szCs w:val="18"/>
      </w:rPr>
    </w:lvl>
    <w:lvl w:ilvl="1">
      <w:start w:val="1"/>
      <w:numFmt w:val="decimal"/>
      <w:lvlText w:val="%1.%2."/>
      <w:lvlJc w:val="left"/>
      <w:pPr>
        <w:ind w:left="234" w:hanging="390"/>
      </w:pPr>
      <w:rPr>
        <w:rFonts w:ascii="Arial" w:hAnsi="Arial" w:cs="Arial"/>
        <w:b w:val="0"/>
        <w:bCs w:val="0"/>
        <w:sz w:val="20"/>
        <w:szCs w:val="20"/>
      </w:rPr>
    </w:lvl>
    <w:lvl w:ilvl="2">
      <w:numFmt w:val="bullet"/>
      <w:lvlText w:val="•"/>
      <w:lvlJc w:val="left"/>
      <w:pPr>
        <w:ind w:left="1464" w:hanging="390"/>
      </w:pPr>
    </w:lvl>
    <w:lvl w:ilvl="3">
      <w:numFmt w:val="bullet"/>
      <w:lvlText w:val="•"/>
      <w:lvlJc w:val="left"/>
      <w:pPr>
        <w:ind w:left="2514" w:hanging="390"/>
      </w:pPr>
    </w:lvl>
    <w:lvl w:ilvl="4">
      <w:numFmt w:val="bullet"/>
      <w:lvlText w:val="•"/>
      <w:lvlJc w:val="left"/>
      <w:pPr>
        <w:ind w:left="3564" w:hanging="390"/>
      </w:pPr>
    </w:lvl>
    <w:lvl w:ilvl="5">
      <w:numFmt w:val="bullet"/>
      <w:lvlText w:val="•"/>
      <w:lvlJc w:val="left"/>
      <w:pPr>
        <w:ind w:left="4614" w:hanging="390"/>
      </w:pPr>
    </w:lvl>
    <w:lvl w:ilvl="6">
      <w:numFmt w:val="bullet"/>
      <w:lvlText w:val="•"/>
      <w:lvlJc w:val="left"/>
      <w:pPr>
        <w:ind w:left="5664" w:hanging="390"/>
      </w:pPr>
    </w:lvl>
    <w:lvl w:ilvl="7">
      <w:numFmt w:val="bullet"/>
      <w:lvlText w:val="•"/>
      <w:lvlJc w:val="left"/>
      <w:pPr>
        <w:ind w:left="6715" w:hanging="390"/>
      </w:pPr>
    </w:lvl>
    <w:lvl w:ilvl="8">
      <w:numFmt w:val="bullet"/>
      <w:lvlText w:val="•"/>
      <w:lvlJc w:val="left"/>
      <w:pPr>
        <w:ind w:left="7765" w:hanging="390"/>
      </w:pPr>
    </w:lvl>
  </w:abstractNum>
  <w:abstractNum w:abstractNumId="7">
    <w:nsid w:val="00000408"/>
    <w:multiLevelType w:val="multilevel"/>
    <w:tmpl w:val="9CA010F8"/>
    <w:lvl w:ilvl="0">
      <w:start w:val="6"/>
      <w:numFmt w:val="decimal"/>
      <w:lvlText w:val="%1."/>
      <w:lvlJc w:val="left"/>
      <w:pPr>
        <w:ind w:left="414" w:hanging="180"/>
      </w:pPr>
      <w:rPr>
        <w:rFonts w:ascii="Times New Roman" w:hAnsi="Times New Roman" w:cs="Times New Roman"/>
        <w:b/>
        <w:bCs/>
        <w:sz w:val="18"/>
        <w:szCs w:val="18"/>
      </w:rPr>
    </w:lvl>
    <w:lvl w:ilvl="1">
      <w:start w:val="1"/>
      <w:numFmt w:val="decimal"/>
      <w:lvlText w:val="%1.%2."/>
      <w:lvlJc w:val="left"/>
      <w:pPr>
        <w:ind w:left="234" w:hanging="390"/>
      </w:pPr>
      <w:rPr>
        <w:rFonts w:ascii="Arial" w:hAnsi="Arial" w:cs="Arial"/>
        <w:b w:val="0"/>
        <w:bCs w:val="0"/>
        <w:sz w:val="24"/>
        <w:szCs w:val="24"/>
      </w:rPr>
    </w:lvl>
    <w:lvl w:ilvl="2">
      <w:numFmt w:val="bullet"/>
      <w:lvlText w:val="•"/>
      <w:lvlJc w:val="left"/>
      <w:pPr>
        <w:ind w:left="1464" w:hanging="390"/>
      </w:pPr>
    </w:lvl>
    <w:lvl w:ilvl="3">
      <w:numFmt w:val="bullet"/>
      <w:lvlText w:val="•"/>
      <w:lvlJc w:val="left"/>
      <w:pPr>
        <w:ind w:left="2514" w:hanging="390"/>
      </w:pPr>
    </w:lvl>
    <w:lvl w:ilvl="4">
      <w:numFmt w:val="bullet"/>
      <w:lvlText w:val="•"/>
      <w:lvlJc w:val="left"/>
      <w:pPr>
        <w:ind w:left="3564" w:hanging="390"/>
      </w:pPr>
    </w:lvl>
    <w:lvl w:ilvl="5">
      <w:numFmt w:val="bullet"/>
      <w:lvlText w:val="•"/>
      <w:lvlJc w:val="left"/>
      <w:pPr>
        <w:ind w:left="4614" w:hanging="390"/>
      </w:pPr>
    </w:lvl>
    <w:lvl w:ilvl="6">
      <w:numFmt w:val="bullet"/>
      <w:lvlText w:val="•"/>
      <w:lvlJc w:val="left"/>
      <w:pPr>
        <w:ind w:left="5664" w:hanging="390"/>
      </w:pPr>
    </w:lvl>
    <w:lvl w:ilvl="7">
      <w:numFmt w:val="bullet"/>
      <w:lvlText w:val="•"/>
      <w:lvlJc w:val="left"/>
      <w:pPr>
        <w:ind w:left="6715" w:hanging="390"/>
      </w:pPr>
    </w:lvl>
    <w:lvl w:ilvl="8">
      <w:numFmt w:val="bullet"/>
      <w:lvlText w:val="•"/>
      <w:lvlJc w:val="left"/>
      <w:pPr>
        <w:ind w:left="7765" w:hanging="390"/>
      </w:pPr>
    </w:lvl>
  </w:abstractNum>
  <w:abstractNum w:abstractNumId="8">
    <w:nsid w:val="00000409"/>
    <w:multiLevelType w:val="multilevel"/>
    <w:tmpl w:val="68389CC4"/>
    <w:lvl w:ilvl="0">
      <w:start w:val="6"/>
      <w:numFmt w:val="decimal"/>
      <w:lvlText w:val="%1"/>
      <w:lvlJc w:val="left"/>
      <w:pPr>
        <w:ind w:left="234" w:hanging="390"/>
      </w:pPr>
    </w:lvl>
    <w:lvl w:ilvl="1">
      <w:start w:val="7"/>
      <w:numFmt w:val="decimal"/>
      <w:lvlText w:val="%1.%2."/>
      <w:lvlJc w:val="left"/>
      <w:pPr>
        <w:ind w:left="234" w:hanging="390"/>
      </w:pPr>
      <w:rPr>
        <w:rFonts w:ascii="Arial" w:hAnsi="Arial" w:cs="Arial"/>
        <w:b w:val="0"/>
        <w:bCs w:val="0"/>
        <w:sz w:val="24"/>
        <w:szCs w:val="24"/>
      </w:rPr>
    </w:lvl>
    <w:lvl w:ilvl="2">
      <w:start w:val="1"/>
      <w:numFmt w:val="decimal"/>
      <w:lvlText w:val="%1.%2.%3."/>
      <w:lvlJc w:val="left"/>
      <w:pPr>
        <w:ind w:left="234" w:hanging="557"/>
      </w:pPr>
      <w:rPr>
        <w:rFonts w:ascii="Arial" w:hAnsi="Arial" w:cs="Arial"/>
        <w:b w:val="0"/>
        <w:bCs w:val="0"/>
        <w:sz w:val="24"/>
        <w:szCs w:val="24"/>
      </w:rPr>
    </w:lvl>
    <w:lvl w:ilvl="3">
      <w:numFmt w:val="bullet"/>
      <w:lvlText w:val="•"/>
      <w:lvlJc w:val="left"/>
      <w:pPr>
        <w:ind w:left="3123" w:hanging="557"/>
      </w:pPr>
    </w:lvl>
    <w:lvl w:ilvl="4">
      <w:numFmt w:val="bullet"/>
      <w:lvlText w:val="•"/>
      <w:lvlJc w:val="left"/>
      <w:pPr>
        <w:ind w:left="4086" w:hanging="557"/>
      </w:pPr>
    </w:lvl>
    <w:lvl w:ilvl="5">
      <w:numFmt w:val="bullet"/>
      <w:lvlText w:val="•"/>
      <w:lvlJc w:val="left"/>
      <w:pPr>
        <w:ind w:left="5049" w:hanging="557"/>
      </w:pPr>
    </w:lvl>
    <w:lvl w:ilvl="6">
      <w:numFmt w:val="bullet"/>
      <w:lvlText w:val="•"/>
      <w:lvlJc w:val="left"/>
      <w:pPr>
        <w:ind w:left="6012" w:hanging="557"/>
      </w:pPr>
    </w:lvl>
    <w:lvl w:ilvl="7">
      <w:numFmt w:val="bullet"/>
      <w:lvlText w:val="•"/>
      <w:lvlJc w:val="left"/>
      <w:pPr>
        <w:ind w:left="6976" w:hanging="557"/>
      </w:pPr>
    </w:lvl>
    <w:lvl w:ilvl="8">
      <w:numFmt w:val="bullet"/>
      <w:lvlText w:val="•"/>
      <w:lvlJc w:val="left"/>
      <w:pPr>
        <w:ind w:left="7939" w:hanging="557"/>
      </w:pPr>
    </w:lvl>
  </w:abstractNum>
  <w:abstractNum w:abstractNumId="9">
    <w:nsid w:val="0000040A"/>
    <w:multiLevelType w:val="multilevel"/>
    <w:tmpl w:val="0000088D"/>
    <w:lvl w:ilvl="0">
      <w:start w:val="6"/>
      <w:numFmt w:val="decimal"/>
      <w:lvlText w:val="%1"/>
      <w:lvlJc w:val="left"/>
      <w:pPr>
        <w:ind w:left="234" w:hanging="454"/>
      </w:pPr>
    </w:lvl>
    <w:lvl w:ilvl="1">
      <w:start w:val="8"/>
      <w:numFmt w:val="decimal"/>
      <w:lvlText w:val="%1.%2."/>
      <w:lvlJc w:val="left"/>
      <w:pPr>
        <w:ind w:left="234" w:hanging="454"/>
      </w:pPr>
      <w:rPr>
        <w:rFonts w:ascii="Arial" w:hAnsi="Arial" w:cs="Arial"/>
        <w:b w:val="0"/>
        <w:bCs w:val="0"/>
        <w:spacing w:val="2"/>
        <w:sz w:val="20"/>
        <w:szCs w:val="20"/>
      </w:rPr>
    </w:lvl>
    <w:lvl w:ilvl="2">
      <w:start w:val="1"/>
      <w:numFmt w:val="decimal"/>
      <w:lvlText w:val="%1.%2.%3."/>
      <w:lvlJc w:val="left"/>
      <w:pPr>
        <w:ind w:left="234" w:hanging="616"/>
      </w:pPr>
      <w:rPr>
        <w:rFonts w:ascii="Arial" w:hAnsi="Arial" w:cs="Arial"/>
        <w:b w:val="0"/>
        <w:bCs w:val="0"/>
        <w:spacing w:val="1"/>
        <w:sz w:val="20"/>
        <w:szCs w:val="20"/>
      </w:rPr>
    </w:lvl>
    <w:lvl w:ilvl="3">
      <w:numFmt w:val="bullet"/>
      <w:lvlText w:val="•"/>
      <w:lvlJc w:val="left"/>
      <w:pPr>
        <w:ind w:left="3123" w:hanging="616"/>
      </w:pPr>
    </w:lvl>
    <w:lvl w:ilvl="4">
      <w:numFmt w:val="bullet"/>
      <w:lvlText w:val="•"/>
      <w:lvlJc w:val="left"/>
      <w:pPr>
        <w:ind w:left="4086" w:hanging="616"/>
      </w:pPr>
    </w:lvl>
    <w:lvl w:ilvl="5">
      <w:numFmt w:val="bullet"/>
      <w:lvlText w:val="•"/>
      <w:lvlJc w:val="left"/>
      <w:pPr>
        <w:ind w:left="5049" w:hanging="616"/>
      </w:pPr>
    </w:lvl>
    <w:lvl w:ilvl="6">
      <w:numFmt w:val="bullet"/>
      <w:lvlText w:val="•"/>
      <w:lvlJc w:val="left"/>
      <w:pPr>
        <w:ind w:left="6012" w:hanging="616"/>
      </w:pPr>
    </w:lvl>
    <w:lvl w:ilvl="7">
      <w:numFmt w:val="bullet"/>
      <w:lvlText w:val="•"/>
      <w:lvlJc w:val="left"/>
      <w:pPr>
        <w:ind w:left="6976" w:hanging="616"/>
      </w:pPr>
    </w:lvl>
    <w:lvl w:ilvl="8">
      <w:numFmt w:val="bullet"/>
      <w:lvlText w:val="•"/>
      <w:lvlJc w:val="left"/>
      <w:pPr>
        <w:ind w:left="7939" w:hanging="616"/>
      </w:pPr>
    </w:lvl>
  </w:abstractNum>
  <w:abstractNum w:abstractNumId="10">
    <w:nsid w:val="0000040B"/>
    <w:multiLevelType w:val="multilevel"/>
    <w:tmpl w:val="0000088E"/>
    <w:lvl w:ilvl="0">
      <w:start w:val="6"/>
      <w:numFmt w:val="decimal"/>
      <w:lvlText w:val="%1"/>
      <w:lvlJc w:val="left"/>
      <w:pPr>
        <w:ind w:left="234" w:hanging="451"/>
      </w:pPr>
    </w:lvl>
    <w:lvl w:ilvl="1">
      <w:start w:val="9"/>
      <w:numFmt w:val="decimal"/>
      <w:lvlText w:val="%1.%2."/>
      <w:lvlJc w:val="left"/>
      <w:pPr>
        <w:ind w:left="234" w:hanging="451"/>
      </w:pPr>
      <w:rPr>
        <w:rFonts w:ascii="Arial" w:hAnsi="Arial" w:cs="Arial"/>
        <w:b w:val="0"/>
        <w:bCs w:val="0"/>
        <w:spacing w:val="2"/>
        <w:sz w:val="20"/>
        <w:szCs w:val="20"/>
      </w:rPr>
    </w:lvl>
    <w:lvl w:ilvl="2">
      <w:numFmt w:val="bullet"/>
      <w:lvlText w:val="•"/>
      <w:lvlJc w:val="left"/>
      <w:pPr>
        <w:ind w:left="2160" w:hanging="451"/>
      </w:pPr>
    </w:lvl>
    <w:lvl w:ilvl="3">
      <w:numFmt w:val="bullet"/>
      <w:lvlText w:val="•"/>
      <w:lvlJc w:val="left"/>
      <w:pPr>
        <w:ind w:left="3123" w:hanging="451"/>
      </w:pPr>
    </w:lvl>
    <w:lvl w:ilvl="4">
      <w:numFmt w:val="bullet"/>
      <w:lvlText w:val="•"/>
      <w:lvlJc w:val="left"/>
      <w:pPr>
        <w:ind w:left="4086" w:hanging="451"/>
      </w:pPr>
    </w:lvl>
    <w:lvl w:ilvl="5">
      <w:numFmt w:val="bullet"/>
      <w:lvlText w:val="•"/>
      <w:lvlJc w:val="left"/>
      <w:pPr>
        <w:ind w:left="5049" w:hanging="451"/>
      </w:pPr>
    </w:lvl>
    <w:lvl w:ilvl="6">
      <w:numFmt w:val="bullet"/>
      <w:lvlText w:val="•"/>
      <w:lvlJc w:val="left"/>
      <w:pPr>
        <w:ind w:left="6012" w:hanging="451"/>
      </w:pPr>
    </w:lvl>
    <w:lvl w:ilvl="7">
      <w:numFmt w:val="bullet"/>
      <w:lvlText w:val="•"/>
      <w:lvlJc w:val="left"/>
      <w:pPr>
        <w:ind w:left="6976" w:hanging="451"/>
      </w:pPr>
    </w:lvl>
    <w:lvl w:ilvl="8">
      <w:numFmt w:val="bullet"/>
      <w:lvlText w:val="•"/>
      <w:lvlJc w:val="left"/>
      <w:pPr>
        <w:ind w:left="7939" w:hanging="451"/>
      </w:pPr>
    </w:lvl>
  </w:abstractNum>
  <w:abstractNum w:abstractNumId="11">
    <w:nsid w:val="0000040C"/>
    <w:multiLevelType w:val="multilevel"/>
    <w:tmpl w:val="BAC005B4"/>
    <w:lvl w:ilvl="0">
      <w:start w:val="7"/>
      <w:numFmt w:val="decimal"/>
      <w:lvlText w:val="%1."/>
      <w:lvlJc w:val="left"/>
      <w:pPr>
        <w:ind w:left="414" w:hanging="180"/>
      </w:pPr>
      <w:rPr>
        <w:rFonts w:ascii="Times New Roman" w:hAnsi="Times New Roman" w:cs="Times New Roman"/>
        <w:b/>
        <w:bCs/>
        <w:sz w:val="18"/>
        <w:szCs w:val="18"/>
      </w:rPr>
    </w:lvl>
    <w:lvl w:ilvl="1">
      <w:start w:val="1"/>
      <w:numFmt w:val="decimal"/>
      <w:lvlText w:val="%1.%2."/>
      <w:lvlJc w:val="left"/>
      <w:pPr>
        <w:ind w:left="234" w:hanging="406"/>
      </w:pPr>
      <w:rPr>
        <w:rFonts w:ascii="Arial" w:hAnsi="Arial" w:cs="Arial"/>
        <w:b w:val="0"/>
        <w:bCs w:val="0"/>
        <w:sz w:val="24"/>
        <w:szCs w:val="24"/>
      </w:rPr>
    </w:lvl>
    <w:lvl w:ilvl="2">
      <w:start w:val="1"/>
      <w:numFmt w:val="decimal"/>
      <w:lvlText w:val="%1.%2.%3."/>
      <w:lvlJc w:val="left"/>
      <w:pPr>
        <w:ind w:left="790" w:hanging="557"/>
      </w:pPr>
      <w:rPr>
        <w:rFonts w:ascii="Arial" w:hAnsi="Arial" w:cs="Arial"/>
        <w:b w:val="0"/>
        <w:bCs w:val="0"/>
        <w:sz w:val="24"/>
        <w:szCs w:val="24"/>
      </w:rPr>
    </w:lvl>
    <w:lvl w:ilvl="3">
      <w:numFmt w:val="bullet"/>
      <w:lvlText w:val="•"/>
      <w:lvlJc w:val="left"/>
      <w:pPr>
        <w:ind w:left="1924" w:hanging="557"/>
      </w:pPr>
    </w:lvl>
    <w:lvl w:ilvl="4">
      <w:numFmt w:val="bullet"/>
      <w:lvlText w:val="•"/>
      <w:lvlJc w:val="left"/>
      <w:pPr>
        <w:ind w:left="3059" w:hanging="557"/>
      </w:pPr>
    </w:lvl>
    <w:lvl w:ilvl="5">
      <w:numFmt w:val="bullet"/>
      <w:lvlText w:val="•"/>
      <w:lvlJc w:val="left"/>
      <w:pPr>
        <w:ind w:left="4193" w:hanging="557"/>
      </w:pPr>
    </w:lvl>
    <w:lvl w:ilvl="6">
      <w:numFmt w:val="bullet"/>
      <w:lvlText w:val="•"/>
      <w:lvlJc w:val="left"/>
      <w:pPr>
        <w:ind w:left="5328" w:hanging="557"/>
      </w:pPr>
    </w:lvl>
    <w:lvl w:ilvl="7">
      <w:numFmt w:val="bullet"/>
      <w:lvlText w:val="•"/>
      <w:lvlJc w:val="left"/>
      <w:pPr>
        <w:ind w:left="6462" w:hanging="557"/>
      </w:pPr>
    </w:lvl>
    <w:lvl w:ilvl="8">
      <w:numFmt w:val="bullet"/>
      <w:lvlText w:val="•"/>
      <w:lvlJc w:val="left"/>
      <w:pPr>
        <w:ind w:left="7596" w:hanging="557"/>
      </w:pPr>
    </w:lvl>
  </w:abstractNum>
  <w:abstractNum w:abstractNumId="12">
    <w:nsid w:val="0000040D"/>
    <w:multiLevelType w:val="multilevel"/>
    <w:tmpl w:val="CD804CEC"/>
    <w:lvl w:ilvl="0">
      <w:start w:val="7"/>
      <w:numFmt w:val="decimal"/>
      <w:lvlText w:val="%1"/>
      <w:lvlJc w:val="left"/>
      <w:pPr>
        <w:ind w:left="234" w:hanging="520"/>
      </w:pPr>
    </w:lvl>
    <w:lvl w:ilvl="1">
      <w:start w:val="20"/>
      <w:numFmt w:val="decimal"/>
      <w:lvlText w:val="%1.%2."/>
      <w:lvlJc w:val="left"/>
      <w:pPr>
        <w:ind w:left="234" w:hanging="520"/>
      </w:pPr>
      <w:rPr>
        <w:rFonts w:ascii="Arial" w:hAnsi="Arial" w:cs="Arial"/>
        <w:b w:val="0"/>
        <w:bCs w:val="0"/>
        <w:sz w:val="24"/>
        <w:szCs w:val="24"/>
      </w:rPr>
    </w:lvl>
    <w:lvl w:ilvl="2">
      <w:start w:val="1"/>
      <w:numFmt w:val="decimal"/>
      <w:lvlText w:val="%1.%2.%3."/>
      <w:lvlJc w:val="left"/>
      <w:pPr>
        <w:ind w:left="234" w:hanging="692"/>
      </w:pPr>
      <w:rPr>
        <w:rFonts w:ascii="Arial" w:hAnsi="Arial" w:cs="Arial"/>
        <w:b w:val="0"/>
        <w:bCs w:val="0"/>
        <w:sz w:val="20"/>
        <w:szCs w:val="20"/>
      </w:rPr>
    </w:lvl>
    <w:lvl w:ilvl="3">
      <w:numFmt w:val="bullet"/>
      <w:lvlText w:val="•"/>
      <w:lvlJc w:val="left"/>
      <w:pPr>
        <w:ind w:left="3123" w:hanging="692"/>
      </w:pPr>
    </w:lvl>
    <w:lvl w:ilvl="4">
      <w:numFmt w:val="bullet"/>
      <w:lvlText w:val="•"/>
      <w:lvlJc w:val="left"/>
      <w:pPr>
        <w:ind w:left="4086" w:hanging="692"/>
      </w:pPr>
    </w:lvl>
    <w:lvl w:ilvl="5">
      <w:numFmt w:val="bullet"/>
      <w:lvlText w:val="•"/>
      <w:lvlJc w:val="left"/>
      <w:pPr>
        <w:ind w:left="5049" w:hanging="692"/>
      </w:pPr>
    </w:lvl>
    <w:lvl w:ilvl="6">
      <w:numFmt w:val="bullet"/>
      <w:lvlText w:val="•"/>
      <w:lvlJc w:val="left"/>
      <w:pPr>
        <w:ind w:left="6012" w:hanging="692"/>
      </w:pPr>
    </w:lvl>
    <w:lvl w:ilvl="7">
      <w:numFmt w:val="bullet"/>
      <w:lvlText w:val="•"/>
      <w:lvlJc w:val="left"/>
      <w:pPr>
        <w:ind w:left="6976" w:hanging="692"/>
      </w:pPr>
    </w:lvl>
    <w:lvl w:ilvl="8">
      <w:numFmt w:val="bullet"/>
      <w:lvlText w:val="•"/>
      <w:lvlJc w:val="left"/>
      <w:pPr>
        <w:ind w:left="7939" w:hanging="692"/>
      </w:pPr>
    </w:lvl>
  </w:abstractNum>
  <w:abstractNum w:abstractNumId="13">
    <w:nsid w:val="0000040E"/>
    <w:multiLevelType w:val="multilevel"/>
    <w:tmpl w:val="B7606A4C"/>
    <w:lvl w:ilvl="0">
      <w:start w:val="8"/>
      <w:numFmt w:val="decimal"/>
      <w:lvlText w:val="%1."/>
      <w:lvlJc w:val="left"/>
      <w:pPr>
        <w:ind w:left="414" w:hanging="180"/>
      </w:pPr>
      <w:rPr>
        <w:rFonts w:ascii="Times New Roman" w:hAnsi="Times New Roman" w:cs="Times New Roman"/>
        <w:b/>
        <w:bCs/>
        <w:sz w:val="18"/>
        <w:szCs w:val="18"/>
      </w:rPr>
    </w:lvl>
    <w:lvl w:ilvl="1">
      <w:start w:val="1"/>
      <w:numFmt w:val="decimal"/>
      <w:lvlText w:val="%1.%2."/>
      <w:lvlJc w:val="left"/>
      <w:pPr>
        <w:ind w:left="234" w:hanging="456"/>
      </w:pPr>
      <w:rPr>
        <w:rFonts w:ascii="Arial" w:hAnsi="Arial" w:cs="Arial"/>
        <w:b w:val="0"/>
        <w:bCs w:val="0"/>
        <w:spacing w:val="2"/>
        <w:sz w:val="24"/>
        <w:szCs w:val="24"/>
      </w:rPr>
    </w:lvl>
    <w:lvl w:ilvl="2">
      <w:numFmt w:val="bullet"/>
      <w:lvlText w:val="•"/>
      <w:lvlJc w:val="left"/>
      <w:pPr>
        <w:ind w:left="1464" w:hanging="456"/>
      </w:pPr>
    </w:lvl>
    <w:lvl w:ilvl="3">
      <w:numFmt w:val="bullet"/>
      <w:lvlText w:val="•"/>
      <w:lvlJc w:val="left"/>
      <w:pPr>
        <w:ind w:left="2514" w:hanging="456"/>
      </w:pPr>
    </w:lvl>
    <w:lvl w:ilvl="4">
      <w:numFmt w:val="bullet"/>
      <w:lvlText w:val="•"/>
      <w:lvlJc w:val="left"/>
      <w:pPr>
        <w:ind w:left="3564" w:hanging="456"/>
      </w:pPr>
    </w:lvl>
    <w:lvl w:ilvl="5">
      <w:numFmt w:val="bullet"/>
      <w:lvlText w:val="•"/>
      <w:lvlJc w:val="left"/>
      <w:pPr>
        <w:ind w:left="4614" w:hanging="456"/>
      </w:pPr>
    </w:lvl>
    <w:lvl w:ilvl="6">
      <w:numFmt w:val="bullet"/>
      <w:lvlText w:val="•"/>
      <w:lvlJc w:val="left"/>
      <w:pPr>
        <w:ind w:left="5664" w:hanging="456"/>
      </w:pPr>
    </w:lvl>
    <w:lvl w:ilvl="7">
      <w:numFmt w:val="bullet"/>
      <w:lvlText w:val="•"/>
      <w:lvlJc w:val="left"/>
      <w:pPr>
        <w:ind w:left="6715" w:hanging="456"/>
      </w:pPr>
    </w:lvl>
    <w:lvl w:ilvl="8">
      <w:numFmt w:val="bullet"/>
      <w:lvlText w:val="•"/>
      <w:lvlJc w:val="left"/>
      <w:pPr>
        <w:ind w:left="7765" w:hanging="456"/>
      </w:pPr>
    </w:lvl>
  </w:abstractNum>
  <w:abstractNum w:abstractNumId="14">
    <w:nsid w:val="0000040F"/>
    <w:multiLevelType w:val="multilevel"/>
    <w:tmpl w:val="370AD396"/>
    <w:lvl w:ilvl="0">
      <w:start w:val="8"/>
      <w:numFmt w:val="decimal"/>
      <w:lvlText w:val="%1"/>
      <w:lvlJc w:val="left"/>
      <w:pPr>
        <w:ind w:left="234" w:hanging="573"/>
      </w:pPr>
    </w:lvl>
    <w:lvl w:ilvl="1">
      <w:start w:val="13"/>
      <w:numFmt w:val="decimal"/>
      <w:lvlText w:val="%1.%2."/>
      <w:lvlJc w:val="left"/>
      <w:pPr>
        <w:ind w:left="234" w:hanging="573"/>
      </w:pPr>
      <w:rPr>
        <w:rFonts w:ascii="Arial" w:hAnsi="Arial" w:cs="Arial"/>
        <w:b w:val="0"/>
        <w:bCs w:val="0"/>
        <w:spacing w:val="2"/>
        <w:sz w:val="24"/>
        <w:szCs w:val="24"/>
      </w:rPr>
    </w:lvl>
    <w:lvl w:ilvl="2">
      <w:start w:val="1"/>
      <w:numFmt w:val="decimal"/>
      <w:lvlText w:val="%1.%2.%3."/>
      <w:lvlJc w:val="left"/>
      <w:pPr>
        <w:ind w:left="234" w:hanging="711"/>
      </w:pPr>
      <w:rPr>
        <w:rFonts w:ascii="Arial" w:hAnsi="Arial" w:cs="Arial"/>
        <w:b w:val="0"/>
        <w:bCs w:val="0"/>
        <w:spacing w:val="1"/>
        <w:sz w:val="24"/>
        <w:szCs w:val="24"/>
      </w:rPr>
    </w:lvl>
    <w:lvl w:ilvl="3">
      <w:numFmt w:val="bullet"/>
      <w:lvlText w:val="•"/>
      <w:lvlJc w:val="left"/>
      <w:pPr>
        <w:ind w:left="3123" w:hanging="711"/>
      </w:pPr>
    </w:lvl>
    <w:lvl w:ilvl="4">
      <w:numFmt w:val="bullet"/>
      <w:lvlText w:val="•"/>
      <w:lvlJc w:val="left"/>
      <w:pPr>
        <w:ind w:left="4086" w:hanging="711"/>
      </w:pPr>
    </w:lvl>
    <w:lvl w:ilvl="5">
      <w:numFmt w:val="bullet"/>
      <w:lvlText w:val="•"/>
      <w:lvlJc w:val="left"/>
      <w:pPr>
        <w:ind w:left="5049" w:hanging="711"/>
      </w:pPr>
    </w:lvl>
    <w:lvl w:ilvl="6">
      <w:numFmt w:val="bullet"/>
      <w:lvlText w:val="•"/>
      <w:lvlJc w:val="left"/>
      <w:pPr>
        <w:ind w:left="6012" w:hanging="711"/>
      </w:pPr>
    </w:lvl>
    <w:lvl w:ilvl="7">
      <w:numFmt w:val="bullet"/>
      <w:lvlText w:val="•"/>
      <w:lvlJc w:val="left"/>
      <w:pPr>
        <w:ind w:left="6976" w:hanging="711"/>
      </w:pPr>
    </w:lvl>
    <w:lvl w:ilvl="8">
      <w:numFmt w:val="bullet"/>
      <w:lvlText w:val="•"/>
      <w:lvlJc w:val="left"/>
      <w:pPr>
        <w:ind w:left="7939" w:hanging="711"/>
      </w:pPr>
    </w:lvl>
  </w:abstractNum>
  <w:abstractNum w:abstractNumId="15">
    <w:nsid w:val="00000410"/>
    <w:multiLevelType w:val="multilevel"/>
    <w:tmpl w:val="D9B22510"/>
    <w:lvl w:ilvl="0">
      <w:start w:val="8"/>
      <w:numFmt w:val="decimal"/>
      <w:lvlText w:val="%1"/>
      <w:lvlJc w:val="left"/>
      <w:pPr>
        <w:ind w:left="234" w:hanging="613"/>
      </w:pPr>
    </w:lvl>
    <w:lvl w:ilvl="1">
      <w:start w:val="22"/>
      <w:numFmt w:val="decimal"/>
      <w:lvlText w:val="%1.%2."/>
      <w:lvlJc w:val="left"/>
      <w:pPr>
        <w:ind w:left="234" w:hanging="613"/>
      </w:pPr>
      <w:rPr>
        <w:rFonts w:ascii="Arial" w:hAnsi="Arial" w:cs="Arial"/>
        <w:b w:val="0"/>
        <w:bCs w:val="0"/>
        <w:spacing w:val="3"/>
        <w:sz w:val="20"/>
        <w:szCs w:val="20"/>
      </w:rPr>
    </w:lvl>
    <w:lvl w:ilvl="2">
      <w:start w:val="1"/>
      <w:numFmt w:val="decimal"/>
      <w:lvlText w:val="%1.%2.%3."/>
      <w:lvlJc w:val="left"/>
      <w:pPr>
        <w:ind w:left="234" w:hanging="699"/>
      </w:pPr>
      <w:rPr>
        <w:rFonts w:ascii="Arial" w:hAnsi="Arial" w:cs="Arial"/>
        <w:b w:val="0"/>
        <w:bCs w:val="0"/>
        <w:spacing w:val="1"/>
        <w:sz w:val="24"/>
        <w:szCs w:val="24"/>
      </w:rPr>
    </w:lvl>
    <w:lvl w:ilvl="3">
      <w:numFmt w:val="bullet"/>
      <w:lvlText w:val="•"/>
      <w:lvlJc w:val="left"/>
      <w:pPr>
        <w:ind w:left="3123" w:hanging="699"/>
      </w:pPr>
    </w:lvl>
    <w:lvl w:ilvl="4">
      <w:numFmt w:val="bullet"/>
      <w:lvlText w:val="•"/>
      <w:lvlJc w:val="left"/>
      <w:pPr>
        <w:ind w:left="4086" w:hanging="699"/>
      </w:pPr>
    </w:lvl>
    <w:lvl w:ilvl="5">
      <w:numFmt w:val="bullet"/>
      <w:lvlText w:val="•"/>
      <w:lvlJc w:val="left"/>
      <w:pPr>
        <w:ind w:left="5049" w:hanging="699"/>
      </w:pPr>
    </w:lvl>
    <w:lvl w:ilvl="6">
      <w:numFmt w:val="bullet"/>
      <w:lvlText w:val="•"/>
      <w:lvlJc w:val="left"/>
      <w:pPr>
        <w:ind w:left="6012" w:hanging="699"/>
      </w:pPr>
    </w:lvl>
    <w:lvl w:ilvl="7">
      <w:numFmt w:val="bullet"/>
      <w:lvlText w:val="•"/>
      <w:lvlJc w:val="left"/>
      <w:pPr>
        <w:ind w:left="6976" w:hanging="699"/>
      </w:pPr>
    </w:lvl>
    <w:lvl w:ilvl="8">
      <w:numFmt w:val="bullet"/>
      <w:lvlText w:val="•"/>
      <w:lvlJc w:val="left"/>
      <w:pPr>
        <w:ind w:left="7939" w:hanging="699"/>
      </w:pPr>
    </w:lvl>
  </w:abstractNum>
  <w:abstractNum w:abstractNumId="16">
    <w:nsid w:val="00000411"/>
    <w:multiLevelType w:val="multilevel"/>
    <w:tmpl w:val="0554D65E"/>
    <w:lvl w:ilvl="0">
      <w:start w:val="9"/>
      <w:numFmt w:val="decimal"/>
      <w:lvlText w:val="%1."/>
      <w:lvlJc w:val="left"/>
      <w:pPr>
        <w:ind w:left="414" w:hanging="180"/>
      </w:pPr>
      <w:rPr>
        <w:rFonts w:ascii="Times New Roman" w:hAnsi="Times New Roman" w:cs="Times New Roman"/>
        <w:b/>
        <w:bCs/>
        <w:sz w:val="18"/>
        <w:szCs w:val="18"/>
      </w:rPr>
    </w:lvl>
    <w:lvl w:ilvl="1">
      <w:start w:val="1"/>
      <w:numFmt w:val="decimal"/>
      <w:lvlText w:val="%1.%2."/>
      <w:lvlJc w:val="left"/>
      <w:pPr>
        <w:ind w:left="687" w:hanging="401"/>
      </w:pPr>
      <w:rPr>
        <w:rFonts w:ascii="Arial" w:hAnsi="Arial" w:cs="Arial"/>
        <w:b w:val="0"/>
        <w:bCs w:val="0"/>
        <w:sz w:val="24"/>
        <w:szCs w:val="24"/>
      </w:rPr>
    </w:lvl>
    <w:lvl w:ilvl="2">
      <w:numFmt w:val="bullet"/>
      <w:lvlText w:val="•"/>
      <w:lvlJc w:val="left"/>
      <w:pPr>
        <w:ind w:left="1707" w:hanging="401"/>
      </w:pPr>
    </w:lvl>
    <w:lvl w:ilvl="3">
      <w:numFmt w:val="bullet"/>
      <w:lvlText w:val="•"/>
      <w:lvlJc w:val="left"/>
      <w:pPr>
        <w:ind w:left="2727" w:hanging="401"/>
      </w:pPr>
    </w:lvl>
    <w:lvl w:ilvl="4">
      <w:numFmt w:val="bullet"/>
      <w:lvlText w:val="•"/>
      <w:lvlJc w:val="left"/>
      <w:pPr>
        <w:ind w:left="3746" w:hanging="401"/>
      </w:pPr>
    </w:lvl>
    <w:lvl w:ilvl="5">
      <w:numFmt w:val="bullet"/>
      <w:lvlText w:val="•"/>
      <w:lvlJc w:val="left"/>
      <w:pPr>
        <w:ind w:left="4766" w:hanging="401"/>
      </w:pPr>
    </w:lvl>
    <w:lvl w:ilvl="6">
      <w:numFmt w:val="bullet"/>
      <w:lvlText w:val="•"/>
      <w:lvlJc w:val="left"/>
      <w:pPr>
        <w:ind w:left="5786" w:hanging="401"/>
      </w:pPr>
    </w:lvl>
    <w:lvl w:ilvl="7">
      <w:numFmt w:val="bullet"/>
      <w:lvlText w:val="•"/>
      <w:lvlJc w:val="left"/>
      <w:pPr>
        <w:ind w:left="6806" w:hanging="401"/>
      </w:pPr>
    </w:lvl>
    <w:lvl w:ilvl="8">
      <w:numFmt w:val="bullet"/>
      <w:lvlText w:val="•"/>
      <w:lvlJc w:val="left"/>
      <w:pPr>
        <w:ind w:left="7826" w:hanging="401"/>
      </w:pPr>
    </w:lvl>
  </w:abstractNum>
  <w:abstractNum w:abstractNumId="17">
    <w:nsid w:val="00000412"/>
    <w:multiLevelType w:val="multilevel"/>
    <w:tmpl w:val="4BA6871E"/>
    <w:lvl w:ilvl="0">
      <w:start w:val="10"/>
      <w:numFmt w:val="decimal"/>
      <w:lvlText w:val="%1."/>
      <w:lvlJc w:val="left"/>
      <w:pPr>
        <w:ind w:left="504" w:hanging="270"/>
      </w:pPr>
      <w:rPr>
        <w:rFonts w:ascii="Times New Roman" w:hAnsi="Times New Roman" w:cs="Times New Roman"/>
        <w:b/>
        <w:bCs/>
        <w:sz w:val="24"/>
        <w:szCs w:val="24"/>
      </w:rPr>
    </w:lvl>
    <w:lvl w:ilvl="1">
      <w:start w:val="1"/>
      <w:numFmt w:val="decimal"/>
      <w:lvlText w:val="%1.%2."/>
      <w:lvlJc w:val="left"/>
      <w:pPr>
        <w:ind w:left="234" w:hanging="627"/>
      </w:pPr>
      <w:rPr>
        <w:rFonts w:ascii="Arial" w:hAnsi="Arial" w:cs="Arial"/>
        <w:b w:val="0"/>
        <w:bCs w:val="0"/>
        <w:sz w:val="24"/>
        <w:szCs w:val="24"/>
      </w:rPr>
    </w:lvl>
    <w:lvl w:ilvl="2">
      <w:numFmt w:val="bullet"/>
      <w:lvlText w:val="•"/>
      <w:lvlJc w:val="left"/>
      <w:pPr>
        <w:ind w:left="1544" w:hanging="627"/>
      </w:pPr>
    </w:lvl>
    <w:lvl w:ilvl="3">
      <w:numFmt w:val="bullet"/>
      <w:lvlText w:val="•"/>
      <w:lvlJc w:val="left"/>
      <w:pPr>
        <w:ind w:left="2584" w:hanging="627"/>
      </w:pPr>
    </w:lvl>
    <w:lvl w:ilvl="4">
      <w:numFmt w:val="bullet"/>
      <w:lvlText w:val="•"/>
      <w:lvlJc w:val="left"/>
      <w:pPr>
        <w:ind w:left="3624" w:hanging="627"/>
      </w:pPr>
    </w:lvl>
    <w:lvl w:ilvl="5">
      <w:numFmt w:val="bullet"/>
      <w:lvlText w:val="•"/>
      <w:lvlJc w:val="left"/>
      <w:pPr>
        <w:ind w:left="4664" w:hanging="627"/>
      </w:pPr>
    </w:lvl>
    <w:lvl w:ilvl="6">
      <w:numFmt w:val="bullet"/>
      <w:lvlText w:val="•"/>
      <w:lvlJc w:val="left"/>
      <w:pPr>
        <w:ind w:left="5704" w:hanging="627"/>
      </w:pPr>
    </w:lvl>
    <w:lvl w:ilvl="7">
      <w:numFmt w:val="bullet"/>
      <w:lvlText w:val="•"/>
      <w:lvlJc w:val="left"/>
      <w:pPr>
        <w:ind w:left="6745" w:hanging="627"/>
      </w:pPr>
    </w:lvl>
    <w:lvl w:ilvl="8">
      <w:numFmt w:val="bullet"/>
      <w:lvlText w:val="•"/>
      <w:lvlJc w:val="left"/>
      <w:pPr>
        <w:ind w:left="7785" w:hanging="627"/>
      </w:pPr>
    </w:lvl>
  </w:abstractNum>
  <w:abstractNum w:abstractNumId="18">
    <w:nsid w:val="1D5C100D"/>
    <w:multiLevelType w:val="multilevel"/>
    <w:tmpl w:val="AEA22D42"/>
    <w:lvl w:ilvl="0">
      <w:start w:val="1"/>
      <w:numFmt w:val="decimal"/>
      <w:pStyle w:val="Nivel01"/>
      <w:lvlText w:val="%1."/>
      <w:lvlJc w:val="left"/>
      <w:pPr>
        <w:ind w:left="360" w:hanging="360"/>
      </w:pPr>
      <w:rPr>
        <w:b/>
      </w:rPr>
    </w:lvl>
    <w:lvl w:ilvl="1">
      <w:start w:val="1"/>
      <w:numFmt w:val="decimal"/>
      <w:pStyle w:val="Nivel2"/>
      <w:lvlText w:val="%1.%2."/>
      <w:lvlJc w:val="left"/>
      <w:pPr>
        <w:ind w:left="574" w:hanging="432"/>
      </w:pPr>
      <w:rPr>
        <w:b w:val="0"/>
        <w:i w:val="0"/>
        <w:strike w:val="0"/>
        <w:color w:val="auto"/>
        <w:sz w:val="24"/>
        <w:szCs w:val="24"/>
        <w:u w:val="none"/>
      </w:rPr>
    </w:lvl>
    <w:lvl w:ilvl="2">
      <w:start w:val="1"/>
      <w:numFmt w:val="decimal"/>
      <w:pStyle w:val="Nivel3"/>
      <w:lvlText w:val="%1.%2.%3."/>
      <w:lvlJc w:val="left"/>
      <w:pPr>
        <w:ind w:left="1638" w:hanging="504"/>
      </w:pPr>
      <w:rPr>
        <w:rFonts w:ascii="Arial" w:hAnsi="Arial" w:hint="default"/>
        <w:b w:val="0"/>
        <w:i w:val="0"/>
        <w:strike w:val="0"/>
        <w:color w:val="auto"/>
        <w:sz w:val="24"/>
        <w:szCs w:val="24"/>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21">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nsid w:val="54B44385"/>
    <w:multiLevelType w:val="multilevel"/>
    <w:tmpl w:val="C0C49EA8"/>
    <w:lvl w:ilvl="0">
      <w:start w:val="12"/>
      <w:numFmt w:val="decimal"/>
      <w:lvlText w:val="%1"/>
      <w:lvlJc w:val="left"/>
      <w:pPr>
        <w:ind w:hanging="709"/>
        <w:jc w:val="left"/>
      </w:pPr>
      <w:rPr>
        <w:rFonts w:hint="default"/>
      </w:rPr>
    </w:lvl>
    <w:lvl w:ilvl="1">
      <w:start w:val="4"/>
      <w:numFmt w:val="decimal"/>
      <w:lvlText w:val="%1.%2."/>
      <w:lvlJc w:val="left"/>
      <w:pPr>
        <w:ind w:hanging="709"/>
        <w:jc w:val="left"/>
      </w:pPr>
      <w:rPr>
        <w:rFonts w:ascii="Arial" w:eastAsia="Arial" w:hAnsi="Arial" w:hint="default"/>
        <w:i/>
        <w:spacing w:val="-1"/>
        <w:w w:val="99"/>
        <w:sz w:val="20"/>
        <w:szCs w:val="20"/>
      </w:rPr>
    </w:lvl>
    <w:lvl w:ilvl="2">
      <w:start w:val="1"/>
      <w:numFmt w:val="decimal"/>
      <w:lvlText w:val="(%3)"/>
      <w:lvlJc w:val="left"/>
      <w:pPr>
        <w:ind w:hanging="425"/>
        <w:jc w:val="left"/>
      </w:pPr>
      <w:rPr>
        <w:rFonts w:ascii="Arial" w:eastAsia="Arial" w:hAnsi="Arial" w:hint="default"/>
        <w:w w:val="99"/>
        <w:sz w:val="20"/>
        <w:szCs w:val="20"/>
      </w:rPr>
    </w:lvl>
    <w:lvl w:ilvl="3">
      <w:start w:val="1"/>
      <w:numFmt w:val="lowerLetter"/>
      <w:lvlText w:val="%4."/>
      <w:lvlJc w:val="left"/>
      <w:pPr>
        <w:ind w:hanging="426"/>
        <w:jc w:val="left"/>
      </w:pPr>
      <w:rPr>
        <w:rFonts w:ascii="Arial" w:eastAsia="Arial" w:hAnsi="Arial" w:hint="default"/>
        <w:spacing w:val="-1"/>
        <w:w w:val="99"/>
        <w:sz w:val="20"/>
        <w:szCs w:val="20"/>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24">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nsid w:val="71F87645"/>
    <w:multiLevelType w:val="hybridMultilevel"/>
    <w:tmpl w:val="1E18DD42"/>
    <w:lvl w:ilvl="0" w:tplc="BCBE7568">
      <w:start w:val="1"/>
      <w:numFmt w:val="bullet"/>
      <w:lvlText w:val=""/>
      <w:lvlJc w:val="left"/>
      <w:pPr>
        <w:ind w:hanging="298"/>
      </w:pPr>
      <w:rPr>
        <w:rFonts w:ascii="Segoe MDL2 Assets" w:eastAsia="Segoe MDL2 Assets" w:hAnsi="Segoe MDL2 Assets" w:hint="default"/>
        <w:color w:val="FF0000"/>
        <w:w w:val="46"/>
        <w:sz w:val="24"/>
        <w:szCs w:val="24"/>
      </w:rPr>
    </w:lvl>
    <w:lvl w:ilvl="1" w:tplc="98BCF0EA">
      <w:start w:val="1"/>
      <w:numFmt w:val="bullet"/>
      <w:lvlText w:val="•"/>
      <w:lvlJc w:val="left"/>
      <w:rPr>
        <w:rFonts w:hint="default"/>
      </w:rPr>
    </w:lvl>
    <w:lvl w:ilvl="2" w:tplc="CBBA376A">
      <w:start w:val="1"/>
      <w:numFmt w:val="bullet"/>
      <w:lvlText w:val="•"/>
      <w:lvlJc w:val="left"/>
      <w:rPr>
        <w:rFonts w:hint="default"/>
      </w:rPr>
    </w:lvl>
    <w:lvl w:ilvl="3" w:tplc="6130F23C">
      <w:start w:val="1"/>
      <w:numFmt w:val="bullet"/>
      <w:lvlText w:val="•"/>
      <w:lvlJc w:val="left"/>
      <w:rPr>
        <w:rFonts w:hint="default"/>
      </w:rPr>
    </w:lvl>
    <w:lvl w:ilvl="4" w:tplc="85F6B110">
      <w:start w:val="1"/>
      <w:numFmt w:val="bullet"/>
      <w:lvlText w:val="•"/>
      <w:lvlJc w:val="left"/>
      <w:rPr>
        <w:rFonts w:hint="default"/>
      </w:rPr>
    </w:lvl>
    <w:lvl w:ilvl="5" w:tplc="362EEFC8">
      <w:start w:val="1"/>
      <w:numFmt w:val="bullet"/>
      <w:lvlText w:val="•"/>
      <w:lvlJc w:val="left"/>
      <w:rPr>
        <w:rFonts w:hint="default"/>
      </w:rPr>
    </w:lvl>
    <w:lvl w:ilvl="6" w:tplc="6DBC617C">
      <w:start w:val="1"/>
      <w:numFmt w:val="bullet"/>
      <w:lvlText w:val="•"/>
      <w:lvlJc w:val="left"/>
      <w:rPr>
        <w:rFonts w:hint="default"/>
      </w:rPr>
    </w:lvl>
    <w:lvl w:ilvl="7" w:tplc="64FA4954">
      <w:start w:val="1"/>
      <w:numFmt w:val="bullet"/>
      <w:lvlText w:val="•"/>
      <w:lvlJc w:val="left"/>
      <w:rPr>
        <w:rFonts w:hint="default"/>
      </w:rPr>
    </w:lvl>
    <w:lvl w:ilvl="8" w:tplc="6B228E70">
      <w:start w:val="1"/>
      <w:numFmt w:val="bullet"/>
      <w:lvlText w:val="•"/>
      <w:lvlJc w:val="left"/>
      <w:rPr>
        <w:rFonts w:hint="default"/>
      </w:rPr>
    </w:lvl>
  </w:abstractNum>
  <w:abstractNum w:abstractNumId="26">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7">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8"/>
  </w:num>
  <w:num w:numId="2">
    <w:abstractNumId w:val="0"/>
  </w:num>
  <w:num w:numId="3">
    <w:abstractNumId w:val="26"/>
  </w:num>
  <w:num w:numId="4">
    <w:abstractNumId w:val="27"/>
  </w:num>
  <w:num w:numId="5">
    <w:abstractNumId w:val="21"/>
  </w:num>
  <w:num w:numId="6">
    <w:abstractNumId w:val="19"/>
  </w:num>
  <w:num w:numId="7">
    <w:abstractNumId w:val="22"/>
  </w:num>
  <w:num w:numId="8">
    <w:abstractNumId w:val="24"/>
  </w:num>
  <w:num w:numId="9">
    <w:abstractNumId w:val="23"/>
  </w:num>
  <w:num w:numId="10">
    <w:abstractNumId w:val="17"/>
  </w:num>
  <w:num w:numId="11">
    <w:abstractNumId w:val="16"/>
  </w:num>
  <w:num w:numId="12">
    <w:abstractNumId w:val="15"/>
  </w:num>
  <w:num w:numId="13">
    <w:abstractNumId w:val="14"/>
  </w:num>
  <w:num w:numId="14">
    <w:abstractNumId w:val="13"/>
  </w:num>
  <w:num w:numId="15">
    <w:abstractNumId w:val="12"/>
  </w:num>
  <w:num w:numId="16">
    <w:abstractNumId w:val="11"/>
  </w:num>
  <w:num w:numId="17">
    <w:abstractNumId w:val="10"/>
  </w:num>
  <w:num w:numId="18">
    <w:abstractNumId w:val="9"/>
  </w:num>
  <w:num w:numId="19">
    <w:abstractNumId w:val="8"/>
  </w:num>
  <w:num w:numId="20">
    <w:abstractNumId w:val="7"/>
  </w:num>
  <w:num w:numId="21">
    <w:abstractNumId w:val="6"/>
  </w:num>
  <w:num w:numId="22">
    <w:abstractNumId w:val="5"/>
  </w:num>
  <w:num w:numId="23">
    <w:abstractNumId w:val="4"/>
  </w:num>
  <w:num w:numId="24">
    <w:abstractNumId w:val="3"/>
  </w:num>
  <w:num w:numId="25">
    <w:abstractNumId w:val="2"/>
  </w:num>
  <w:num w:numId="26">
    <w:abstractNumId w:val="1"/>
  </w:num>
  <w:num w:numId="27">
    <w:abstractNumId w:val="25"/>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utor">
    <w15:presenceInfo w15:providerId="None" w15:userId="Au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removePersonalInformation/>
  <w:removeDateAndTime/>
  <w:mirrorMargins/>
  <w:activeWritingStyle w:appName="MSWord" w:lang="pt-BR" w:vendorID="64" w:dllVersion="6" w:nlCheck="1" w:checkStyle="0"/>
  <w:activeWritingStyle w:appName="MSWord" w:lang="pt-BR" w:vendorID="64" w:dllVersion="0" w:nlCheck="1" w:checkStyle="0"/>
  <w:activeWritingStyle w:appName="MSWord" w:lang="pt-BR" w:vendorID="64" w:dllVersion="4096" w:nlCheck="1" w:checkStyle="0"/>
  <w:activeWritingStyle w:appName="MSWord" w:lang="en-US" w:vendorID="64" w:dllVersion="131078" w:nlCheck="1" w:checkStyle="1"/>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4"/>
    <o:shapelayout v:ext="edit">
      <o:idmap v:ext="edit" data="2"/>
    </o:shapelayout>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51AB"/>
    <w:rsid w:val="000000EE"/>
    <w:rsid w:val="0000071E"/>
    <w:rsid w:val="00000E05"/>
    <w:rsid w:val="00001089"/>
    <w:rsid w:val="000010AA"/>
    <w:rsid w:val="000019C6"/>
    <w:rsid w:val="0000236D"/>
    <w:rsid w:val="00003298"/>
    <w:rsid w:val="00003F8B"/>
    <w:rsid w:val="00004D4F"/>
    <w:rsid w:val="00004FCA"/>
    <w:rsid w:val="00005901"/>
    <w:rsid w:val="00005A68"/>
    <w:rsid w:val="00005C75"/>
    <w:rsid w:val="00006179"/>
    <w:rsid w:val="00006180"/>
    <w:rsid w:val="000066C8"/>
    <w:rsid w:val="000069B4"/>
    <w:rsid w:val="00006A6B"/>
    <w:rsid w:val="00006D99"/>
    <w:rsid w:val="000070AF"/>
    <w:rsid w:val="000073F3"/>
    <w:rsid w:val="0000756E"/>
    <w:rsid w:val="00007E0D"/>
    <w:rsid w:val="00010C6A"/>
    <w:rsid w:val="00011390"/>
    <w:rsid w:val="000122C1"/>
    <w:rsid w:val="000124BA"/>
    <w:rsid w:val="00012A11"/>
    <w:rsid w:val="00012CE5"/>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200C5"/>
    <w:rsid w:val="00020C33"/>
    <w:rsid w:val="0002118D"/>
    <w:rsid w:val="000212C9"/>
    <w:rsid w:val="00021486"/>
    <w:rsid w:val="0002260C"/>
    <w:rsid w:val="0002289A"/>
    <w:rsid w:val="000229B1"/>
    <w:rsid w:val="00022BA7"/>
    <w:rsid w:val="0002306D"/>
    <w:rsid w:val="00023CDD"/>
    <w:rsid w:val="000242C8"/>
    <w:rsid w:val="00025402"/>
    <w:rsid w:val="00025B38"/>
    <w:rsid w:val="00025E06"/>
    <w:rsid w:val="00026A9C"/>
    <w:rsid w:val="00027155"/>
    <w:rsid w:val="000277DE"/>
    <w:rsid w:val="00027855"/>
    <w:rsid w:val="00027933"/>
    <w:rsid w:val="00027963"/>
    <w:rsid w:val="00027A5D"/>
    <w:rsid w:val="000318BA"/>
    <w:rsid w:val="00031DBE"/>
    <w:rsid w:val="00031E06"/>
    <w:rsid w:val="000321F5"/>
    <w:rsid w:val="000322A8"/>
    <w:rsid w:val="00032EA8"/>
    <w:rsid w:val="000335F5"/>
    <w:rsid w:val="00033DA9"/>
    <w:rsid w:val="00033E86"/>
    <w:rsid w:val="000340B8"/>
    <w:rsid w:val="000348A1"/>
    <w:rsid w:val="00034A29"/>
    <w:rsid w:val="00034FD6"/>
    <w:rsid w:val="00035D80"/>
    <w:rsid w:val="00036982"/>
    <w:rsid w:val="00036DF4"/>
    <w:rsid w:val="000373BF"/>
    <w:rsid w:val="0003743B"/>
    <w:rsid w:val="00037B74"/>
    <w:rsid w:val="00037C97"/>
    <w:rsid w:val="00037CFD"/>
    <w:rsid w:val="00040217"/>
    <w:rsid w:val="00040633"/>
    <w:rsid w:val="0004076C"/>
    <w:rsid w:val="000408A0"/>
    <w:rsid w:val="00040957"/>
    <w:rsid w:val="00040D0F"/>
    <w:rsid w:val="00041176"/>
    <w:rsid w:val="00041517"/>
    <w:rsid w:val="00041B5D"/>
    <w:rsid w:val="0004226B"/>
    <w:rsid w:val="00042328"/>
    <w:rsid w:val="00042708"/>
    <w:rsid w:val="00042714"/>
    <w:rsid w:val="000428E3"/>
    <w:rsid w:val="00042AEA"/>
    <w:rsid w:val="00042DB9"/>
    <w:rsid w:val="000438B3"/>
    <w:rsid w:val="00044685"/>
    <w:rsid w:val="0004478F"/>
    <w:rsid w:val="00044CF4"/>
    <w:rsid w:val="000452C7"/>
    <w:rsid w:val="0004586D"/>
    <w:rsid w:val="0004587A"/>
    <w:rsid w:val="00045EE0"/>
    <w:rsid w:val="00046DDA"/>
    <w:rsid w:val="00047D73"/>
    <w:rsid w:val="00050015"/>
    <w:rsid w:val="000501A4"/>
    <w:rsid w:val="000502FB"/>
    <w:rsid w:val="00050712"/>
    <w:rsid w:val="00050CA9"/>
    <w:rsid w:val="00050EA0"/>
    <w:rsid w:val="00051312"/>
    <w:rsid w:val="00051782"/>
    <w:rsid w:val="0005180E"/>
    <w:rsid w:val="000518EF"/>
    <w:rsid w:val="000518F5"/>
    <w:rsid w:val="00051F02"/>
    <w:rsid w:val="00052048"/>
    <w:rsid w:val="000526DD"/>
    <w:rsid w:val="00052F23"/>
    <w:rsid w:val="00053303"/>
    <w:rsid w:val="00053572"/>
    <w:rsid w:val="00053E65"/>
    <w:rsid w:val="00054216"/>
    <w:rsid w:val="00055034"/>
    <w:rsid w:val="00055889"/>
    <w:rsid w:val="00055C19"/>
    <w:rsid w:val="00055F99"/>
    <w:rsid w:val="00056433"/>
    <w:rsid w:val="000564D1"/>
    <w:rsid w:val="00060256"/>
    <w:rsid w:val="00060414"/>
    <w:rsid w:val="00060A78"/>
    <w:rsid w:val="00060B91"/>
    <w:rsid w:val="00060E15"/>
    <w:rsid w:val="00060E1B"/>
    <w:rsid w:val="00061553"/>
    <w:rsid w:val="00061DA5"/>
    <w:rsid w:val="0006239C"/>
    <w:rsid w:val="00062853"/>
    <w:rsid w:val="0006296F"/>
    <w:rsid w:val="00062E0E"/>
    <w:rsid w:val="0006303F"/>
    <w:rsid w:val="000633EF"/>
    <w:rsid w:val="00063660"/>
    <w:rsid w:val="0006419C"/>
    <w:rsid w:val="00064A73"/>
    <w:rsid w:val="0006504E"/>
    <w:rsid w:val="000652F6"/>
    <w:rsid w:val="0006537A"/>
    <w:rsid w:val="00065883"/>
    <w:rsid w:val="000662C1"/>
    <w:rsid w:val="00066368"/>
    <w:rsid w:val="00066564"/>
    <w:rsid w:val="00066C2F"/>
    <w:rsid w:val="000670EC"/>
    <w:rsid w:val="000677A2"/>
    <w:rsid w:val="000678AF"/>
    <w:rsid w:val="00067B0A"/>
    <w:rsid w:val="0007019A"/>
    <w:rsid w:val="000702B4"/>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E39"/>
    <w:rsid w:val="00077F21"/>
    <w:rsid w:val="00080710"/>
    <w:rsid w:val="00080B53"/>
    <w:rsid w:val="00080DD9"/>
    <w:rsid w:val="00081098"/>
    <w:rsid w:val="00081282"/>
    <w:rsid w:val="0008205E"/>
    <w:rsid w:val="000823C4"/>
    <w:rsid w:val="000826B8"/>
    <w:rsid w:val="0008276E"/>
    <w:rsid w:val="00082BF4"/>
    <w:rsid w:val="00082DC7"/>
    <w:rsid w:val="000831C8"/>
    <w:rsid w:val="00083E83"/>
    <w:rsid w:val="00084490"/>
    <w:rsid w:val="00084518"/>
    <w:rsid w:val="000850DC"/>
    <w:rsid w:val="00086BB6"/>
    <w:rsid w:val="00086D55"/>
    <w:rsid w:val="000872C8"/>
    <w:rsid w:val="000879FB"/>
    <w:rsid w:val="00087EF2"/>
    <w:rsid w:val="000902AA"/>
    <w:rsid w:val="00090425"/>
    <w:rsid w:val="00090534"/>
    <w:rsid w:val="00090BA7"/>
    <w:rsid w:val="00090D08"/>
    <w:rsid w:val="00090F5D"/>
    <w:rsid w:val="00091828"/>
    <w:rsid w:val="00091897"/>
    <w:rsid w:val="0009201D"/>
    <w:rsid w:val="000921E1"/>
    <w:rsid w:val="000923CA"/>
    <w:rsid w:val="00092759"/>
    <w:rsid w:val="00092CA5"/>
    <w:rsid w:val="0009333E"/>
    <w:rsid w:val="000935AA"/>
    <w:rsid w:val="00093B86"/>
    <w:rsid w:val="00094191"/>
    <w:rsid w:val="00094321"/>
    <w:rsid w:val="00094790"/>
    <w:rsid w:val="00094A8E"/>
    <w:rsid w:val="00094D55"/>
    <w:rsid w:val="00094D83"/>
    <w:rsid w:val="000952E5"/>
    <w:rsid w:val="000967EB"/>
    <w:rsid w:val="00096B41"/>
    <w:rsid w:val="000A0129"/>
    <w:rsid w:val="000A0585"/>
    <w:rsid w:val="000A05E3"/>
    <w:rsid w:val="000A0BAC"/>
    <w:rsid w:val="000A102A"/>
    <w:rsid w:val="000A179E"/>
    <w:rsid w:val="000A1A7B"/>
    <w:rsid w:val="000A1B88"/>
    <w:rsid w:val="000A1BEE"/>
    <w:rsid w:val="000A1EAC"/>
    <w:rsid w:val="000A2046"/>
    <w:rsid w:val="000A23DA"/>
    <w:rsid w:val="000A308D"/>
    <w:rsid w:val="000A3D93"/>
    <w:rsid w:val="000A494B"/>
    <w:rsid w:val="000A498A"/>
    <w:rsid w:val="000A50B2"/>
    <w:rsid w:val="000A529C"/>
    <w:rsid w:val="000A5D6C"/>
    <w:rsid w:val="000A5E21"/>
    <w:rsid w:val="000A674F"/>
    <w:rsid w:val="000A6EF7"/>
    <w:rsid w:val="000A7095"/>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3EB"/>
    <w:rsid w:val="000B663C"/>
    <w:rsid w:val="000B7B55"/>
    <w:rsid w:val="000C052F"/>
    <w:rsid w:val="000C05F5"/>
    <w:rsid w:val="000C08E9"/>
    <w:rsid w:val="000C0A7A"/>
    <w:rsid w:val="000C123B"/>
    <w:rsid w:val="000C19BD"/>
    <w:rsid w:val="000C1A8D"/>
    <w:rsid w:val="000C20BD"/>
    <w:rsid w:val="000C2162"/>
    <w:rsid w:val="000C21AD"/>
    <w:rsid w:val="000C2879"/>
    <w:rsid w:val="000C2C16"/>
    <w:rsid w:val="000C2E00"/>
    <w:rsid w:val="000C32BF"/>
    <w:rsid w:val="000C380A"/>
    <w:rsid w:val="000C3BFF"/>
    <w:rsid w:val="000C3E5F"/>
    <w:rsid w:val="000C40ED"/>
    <w:rsid w:val="000C41CD"/>
    <w:rsid w:val="000C4324"/>
    <w:rsid w:val="000C4583"/>
    <w:rsid w:val="000C4759"/>
    <w:rsid w:val="000C4E94"/>
    <w:rsid w:val="000C57B2"/>
    <w:rsid w:val="000C5D14"/>
    <w:rsid w:val="000C6446"/>
    <w:rsid w:val="000C670A"/>
    <w:rsid w:val="000C7B49"/>
    <w:rsid w:val="000C7FA6"/>
    <w:rsid w:val="000C7FFC"/>
    <w:rsid w:val="000D017E"/>
    <w:rsid w:val="000D239E"/>
    <w:rsid w:val="000D294B"/>
    <w:rsid w:val="000D2A6B"/>
    <w:rsid w:val="000D2AC3"/>
    <w:rsid w:val="000D2B1C"/>
    <w:rsid w:val="000D348F"/>
    <w:rsid w:val="000D3590"/>
    <w:rsid w:val="000D4159"/>
    <w:rsid w:val="000D48EE"/>
    <w:rsid w:val="000D4D3E"/>
    <w:rsid w:val="000D55DF"/>
    <w:rsid w:val="000D5774"/>
    <w:rsid w:val="000D5CAD"/>
    <w:rsid w:val="000D5EED"/>
    <w:rsid w:val="000D6597"/>
    <w:rsid w:val="000D76B8"/>
    <w:rsid w:val="000E071F"/>
    <w:rsid w:val="000E15DC"/>
    <w:rsid w:val="000E20A6"/>
    <w:rsid w:val="000E238A"/>
    <w:rsid w:val="000E2F19"/>
    <w:rsid w:val="000E31D5"/>
    <w:rsid w:val="000E320E"/>
    <w:rsid w:val="000E3CC6"/>
    <w:rsid w:val="000E3D71"/>
    <w:rsid w:val="000E3F86"/>
    <w:rsid w:val="000E42DE"/>
    <w:rsid w:val="000E4C1B"/>
    <w:rsid w:val="000E4F8C"/>
    <w:rsid w:val="000E5C58"/>
    <w:rsid w:val="000E5ED5"/>
    <w:rsid w:val="000E610F"/>
    <w:rsid w:val="000E611D"/>
    <w:rsid w:val="000E737C"/>
    <w:rsid w:val="000E739A"/>
    <w:rsid w:val="000E7EB8"/>
    <w:rsid w:val="000E7F73"/>
    <w:rsid w:val="000F03F6"/>
    <w:rsid w:val="000F0A2E"/>
    <w:rsid w:val="000F104D"/>
    <w:rsid w:val="000F113C"/>
    <w:rsid w:val="000F1290"/>
    <w:rsid w:val="000F1778"/>
    <w:rsid w:val="000F1C1C"/>
    <w:rsid w:val="000F1CCF"/>
    <w:rsid w:val="000F2B66"/>
    <w:rsid w:val="000F2D6D"/>
    <w:rsid w:val="000F397B"/>
    <w:rsid w:val="000F3C28"/>
    <w:rsid w:val="000F4088"/>
    <w:rsid w:val="000F4F96"/>
    <w:rsid w:val="000F5A07"/>
    <w:rsid w:val="000F68B7"/>
    <w:rsid w:val="000F7E38"/>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309"/>
    <w:rsid w:val="00106B39"/>
    <w:rsid w:val="001100EC"/>
    <w:rsid w:val="00110305"/>
    <w:rsid w:val="001103FF"/>
    <w:rsid w:val="00110909"/>
    <w:rsid w:val="0011165F"/>
    <w:rsid w:val="001116F8"/>
    <w:rsid w:val="0011189D"/>
    <w:rsid w:val="00111C8B"/>
    <w:rsid w:val="00111E13"/>
    <w:rsid w:val="0011261C"/>
    <w:rsid w:val="00112A6A"/>
    <w:rsid w:val="00112ABD"/>
    <w:rsid w:val="00113470"/>
    <w:rsid w:val="0011358D"/>
    <w:rsid w:val="00113EEB"/>
    <w:rsid w:val="00114C63"/>
    <w:rsid w:val="0011509E"/>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EB8"/>
    <w:rsid w:val="00124F89"/>
    <w:rsid w:val="00124FB7"/>
    <w:rsid w:val="00125A7B"/>
    <w:rsid w:val="00125AF2"/>
    <w:rsid w:val="00125CCF"/>
    <w:rsid w:val="001260FD"/>
    <w:rsid w:val="00126C32"/>
    <w:rsid w:val="00126D51"/>
    <w:rsid w:val="0012731E"/>
    <w:rsid w:val="0012744D"/>
    <w:rsid w:val="001274AB"/>
    <w:rsid w:val="00127AAA"/>
    <w:rsid w:val="00127D78"/>
    <w:rsid w:val="00127DCD"/>
    <w:rsid w:val="00130039"/>
    <w:rsid w:val="001304C0"/>
    <w:rsid w:val="001305E6"/>
    <w:rsid w:val="001305EC"/>
    <w:rsid w:val="00130737"/>
    <w:rsid w:val="00130BEE"/>
    <w:rsid w:val="001315F2"/>
    <w:rsid w:val="00132214"/>
    <w:rsid w:val="00132231"/>
    <w:rsid w:val="00133148"/>
    <w:rsid w:val="001338D0"/>
    <w:rsid w:val="00133A1F"/>
    <w:rsid w:val="001342C0"/>
    <w:rsid w:val="00134694"/>
    <w:rsid w:val="00134FE4"/>
    <w:rsid w:val="0013520A"/>
    <w:rsid w:val="00135710"/>
    <w:rsid w:val="00135CCD"/>
    <w:rsid w:val="00136255"/>
    <w:rsid w:val="00136307"/>
    <w:rsid w:val="00136D43"/>
    <w:rsid w:val="00136F3B"/>
    <w:rsid w:val="0013709F"/>
    <w:rsid w:val="00137BE7"/>
    <w:rsid w:val="00137F60"/>
    <w:rsid w:val="0014004B"/>
    <w:rsid w:val="001400AB"/>
    <w:rsid w:val="00140584"/>
    <w:rsid w:val="00140A41"/>
    <w:rsid w:val="00140C04"/>
    <w:rsid w:val="00141189"/>
    <w:rsid w:val="001414AC"/>
    <w:rsid w:val="001419CD"/>
    <w:rsid w:val="001419EE"/>
    <w:rsid w:val="00142B67"/>
    <w:rsid w:val="00142FE1"/>
    <w:rsid w:val="0014325E"/>
    <w:rsid w:val="00143367"/>
    <w:rsid w:val="00143845"/>
    <w:rsid w:val="00143DB3"/>
    <w:rsid w:val="00143E29"/>
    <w:rsid w:val="001441A4"/>
    <w:rsid w:val="001443B4"/>
    <w:rsid w:val="00144AB1"/>
    <w:rsid w:val="00144E73"/>
    <w:rsid w:val="0014670B"/>
    <w:rsid w:val="001468D3"/>
    <w:rsid w:val="00146B7E"/>
    <w:rsid w:val="00146BDF"/>
    <w:rsid w:val="00147222"/>
    <w:rsid w:val="0014755F"/>
    <w:rsid w:val="00150295"/>
    <w:rsid w:val="001503BE"/>
    <w:rsid w:val="001516EA"/>
    <w:rsid w:val="0015172D"/>
    <w:rsid w:val="00151789"/>
    <w:rsid w:val="0015394F"/>
    <w:rsid w:val="00153B80"/>
    <w:rsid w:val="00153E25"/>
    <w:rsid w:val="0015402C"/>
    <w:rsid w:val="00154505"/>
    <w:rsid w:val="00154B86"/>
    <w:rsid w:val="00154BF4"/>
    <w:rsid w:val="00155D25"/>
    <w:rsid w:val="001562A8"/>
    <w:rsid w:val="00156349"/>
    <w:rsid w:val="001565DA"/>
    <w:rsid w:val="0015684D"/>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67C91"/>
    <w:rsid w:val="001700FE"/>
    <w:rsid w:val="00170173"/>
    <w:rsid w:val="00170558"/>
    <w:rsid w:val="001705DE"/>
    <w:rsid w:val="001706E2"/>
    <w:rsid w:val="001708CD"/>
    <w:rsid w:val="00170CE1"/>
    <w:rsid w:val="00170D49"/>
    <w:rsid w:val="00171A80"/>
    <w:rsid w:val="001723DF"/>
    <w:rsid w:val="0017284B"/>
    <w:rsid w:val="00172A0F"/>
    <w:rsid w:val="0017326E"/>
    <w:rsid w:val="00174843"/>
    <w:rsid w:val="00174CAA"/>
    <w:rsid w:val="00174D48"/>
    <w:rsid w:val="00174F1B"/>
    <w:rsid w:val="00175089"/>
    <w:rsid w:val="00175303"/>
    <w:rsid w:val="00175662"/>
    <w:rsid w:val="00175687"/>
    <w:rsid w:val="00175B9C"/>
    <w:rsid w:val="00176D13"/>
    <w:rsid w:val="001772A8"/>
    <w:rsid w:val="001777C6"/>
    <w:rsid w:val="00177958"/>
    <w:rsid w:val="00177CD5"/>
    <w:rsid w:val="00180391"/>
    <w:rsid w:val="00180B4C"/>
    <w:rsid w:val="0018179A"/>
    <w:rsid w:val="001817D2"/>
    <w:rsid w:val="00181E1F"/>
    <w:rsid w:val="00181F1C"/>
    <w:rsid w:val="0018218A"/>
    <w:rsid w:val="001825A9"/>
    <w:rsid w:val="00182912"/>
    <w:rsid w:val="0018388F"/>
    <w:rsid w:val="00184086"/>
    <w:rsid w:val="001842A6"/>
    <w:rsid w:val="00184618"/>
    <w:rsid w:val="00184919"/>
    <w:rsid w:val="0018493E"/>
    <w:rsid w:val="00184E7C"/>
    <w:rsid w:val="0018556F"/>
    <w:rsid w:val="00185F3B"/>
    <w:rsid w:val="0018613B"/>
    <w:rsid w:val="001904A8"/>
    <w:rsid w:val="00191087"/>
    <w:rsid w:val="00191140"/>
    <w:rsid w:val="001916AA"/>
    <w:rsid w:val="00191E21"/>
    <w:rsid w:val="001935E5"/>
    <w:rsid w:val="001937C4"/>
    <w:rsid w:val="00194118"/>
    <w:rsid w:val="00194866"/>
    <w:rsid w:val="00194F7C"/>
    <w:rsid w:val="001959DA"/>
    <w:rsid w:val="00197070"/>
    <w:rsid w:val="001979BA"/>
    <w:rsid w:val="001A009A"/>
    <w:rsid w:val="001A0186"/>
    <w:rsid w:val="001A0A05"/>
    <w:rsid w:val="001A1138"/>
    <w:rsid w:val="001A13FA"/>
    <w:rsid w:val="001A15C2"/>
    <w:rsid w:val="001A1732"/>
    <w:rsid w:val="001A1E37"/>
    <w:rsid w:val="001A20E8"/>
    <w:rsid w:val="001A2CE9"/>
    <w:rsid w:val="001A3153"/>
    <w:rsid w:val="001A3A05"/>
    <w:rsid w:val="001A3ADF"/>
    <w:rsid w:val="001A3E18"/>
    <w:rsid w:val="001A43DE"/>
    <w:rsid w:val="001A4748"/>
    <w:rsid w:val="001A570F"/>
    <w:rsid w:val="001A6234"/>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5BFB"/>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223"/>
    <w:rsid w:val="001C694F"/>
    <w:rsid w:val="001C6C9C"/>
    <w:rsid w:val="001C6EE0"/>
    <w:rsid w:val="001C7098"/>
    <w:rsid w:val="001C70DB"/>
    <w:rsid w:val="001C721E"/>
    <w:rsid w:val="001C72CA"/>
    <w:rsid w:val="001D0A38"/>
    <w:rsid w:val="001D10F5"/>
    <w:rsid w:val="001D1172"/>
    <w:rsid w:val="001D15A4"/>
    <w:rsid w:val="001D21DD"/>
    <w:rsid w:val="001D288E"/>
    <w:rsid w:val="001D28CC"/>
    <w:rsid w:val="001D2907"/>
    <w:rsid w:val="001D2C58"/>
    <w:rsid w:val="001D3305"/>
    <w:rsid w:val="001D3368"/>
    <w:rsid w:val="001D3524"/>
    <w:rsid w:val="001D3951"/>
    <w:rsid w:val="001D3BA3"/>
    <w:rsid w:val="001D3ED8"/>
    <w:rsid w:val="001D4665"/>
    <w:rsid w:val="001D4741"/>
    <w:rsid w:val="001D48C9"/>
    <w:rsid w:val="001D4EF3"/>
    <w:rsid w:val="001D557C"/>
    <w:rsid w:val="001D6554"/>
    <w:rsid w:val="001D6EE5"/>
    <w:rsid w:val="001D712D"/>
    <w:rsid w:val="001D7B52"/>
    <w:rsid w:val="001E053E"/>
    <w:rsid w:val="001E093F"/>
    <w:rsid w:val="001E1335"/>
    <w:rsid w:val="001E137B"/>
    <w:rsid w:val="001E1D6B"/>
    <w:rsid w:val="001E204B"/>
    <w:rsid w:val="001E2495"/>
    <w:rsid w:val="001E2579"/>
    <w:rsid w:val="001E2E97"/>
    <w:rsid w:val="001E3AAF"/>
    <w:rsid w:val="001E40D3"/>
    <w:rsid w:val="001E52DF"/>
    <w:rsid w:val="001E60BA"/>
    <w:rsid w:val="001E635C"/>
    <w:rsid w:val="001E702D"/>
    <w:rsid w:val="001E722B"/>
    <w:rsid w:val="001E7281"/>
    <w:rsid w:val="001E7948"/>
    <w:rsid w:val="001E7CE4"/>
    <w:rsid w:val="001F0A6E"/>
    <w:rsid w:val="001F0D23"/>
    <w:rsid w:val="001F0E4E"/>
    <w:rsid w:val="001F28BE"/>
    <w:rsid w:val="001F3016"/>
    <w:rsid w:val="001F39FA"/>
    <w:rsid w:val="001F4655"/>
    <w:rsid w:val="001F4C3C"/>
    <w:rsid w:val="001F5154"/>
    <w:rsid w:val="001F54EF"/>
    <w:rsid w:val="001F66DD"/>
    <w:rsid w:val="001F6A1C"/>
    <w:rsid w:val="001F6AED"/>
    <w:rsid w:val="001F6C44"/>
    <w:rsid w:val="00200097"/>
    <w:rsid w:val="0020019F"/>
    <w:rsid w:val="00200A4B"/>
    <w:rsid w:val="002018CC"/>
    <w:rsid w:val="00201A75"/>
    <w:rsid w:val="00201BC1"/>
    <w:rsid w:val="00201F24"/>
    <w:rsid w:val="00202234"/>
    <w:rsid w:val="00202A04"/>
    <w:rsid w:val="00202BFE"/>
    <w:rsid w:val="00202DBE"/>
    <w:rsid w:val="00203BD2"/>
    <w:rsid w:val="00204EF9"/>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2B8"/>
    <w:rsid w:val="0021162B"/>
    <w:rsid w:val="00211C19"/>
    <w:rsid w:val="00211F6A"/>
    <w:rsid w:val="00212535"/>
    <w:rsid w:val="002129D2"/>
    <w:rsid w:val="00213C8A"/>
    <w:rsid w:val="00213E2F"/>
    <w:rsid w:val="00213E32"/>
    <w:rsid w:val="00214276"/>
    <w:rsid w:val="00216051"/>
    <w:rsid w:val="00216492"/>
    <w:rsid w:val="0021698A"/>
    <w:rsid w:val="00216AA5"/>
    <w:rsid w:val="00217305"/>
    <w:rsid w:val="00217F8C"/>
    <w:rsid w:val="00220307"/>
    <w:rsid w:val="00220365"/>
    <w:rsid w:val="00220815"/>
    <w:rsid w:val="00220CD0"/>
    <w:rsid w:val="00220D79"/>
    <w:rsid w:val="00220FFE"/>
    <w:rsid w:val="00221BA5"/>
    <w:rsid w:val="002226F5"/>
    <w:rsid w:val="00222980"/>
    <w:rsid w:val="002231F7"/>
    <w:rsid w:val="00223218"/>
    <w:rsid w:val="0022333F"/>
    <w:rsid w:val="00223621"/>
    <w:rsid w:val="002241A2"/>
    <w:rsid w:val="00225EC5"/>
    <w:rsid w:val="00226061"/>
    <w:rsid w:val="0022617E"/>
    <w:rsid w:val="00226320"/>
    <w:rsid w:val="002267BC"/>
    <w:rsid w:val="002273DE"/>
    <w:rsid w:val="00227861"/>
    <w:rsid w:val="00227F96"/>
    <w:rsid w:val="00230C82"/>
    <w:rsid w:val="00231D35"/>
    <w:rsid w:val="00231E9C"/>
    <w:rsid w:val="00232135"/>
    <w:rsid w:val="002322DE"/>
    <w:rsid w:val="0023260A"/>
    <w:rsid w:val="00232E32"/>
    <w:rsid w:val="002333D7"/>
    <w:rsid w:val="002342BA"/>
    <w:rsid w:val="002345B4"/>
    <w:rsid w:val="00235187"/>
    <w:rsid w:val="00236150"/>
    <w:rsid w:val="00236166"/>
    <w:rsid w:val="00236EF6"/>
    <w:rsid w:val="00240B17"/>
    <w:rsid w:val="00240E5B"/>
    <w:rsid w:val="00241680"/>
    <w:rsid w:val="00241D78"/>
    <w:rsid w:val="00241F34"/>
    <w:rsid w:val="0024276C"/>
    <w:rsid w:val="002430F2"/>
    <w:rsid w:val="00243760"/>
    <w:rsid w:val="00244403"/>
    <w:rsid w:val="0024516A"/>
    <w:rsid w:val="00245337"/>
    <w:rsid w:val="00245538"/>
    <w:rsid w:val="00245B04"/>
    <w:rsid w:val="00245C2C"/>
    <w:rsid w:val="002463C0"/>
    <w:rsid w:val="002463FA"/>
    <w:rsid w:val="00246DAE"/>
    <w:rsid w:val="00247C97"/>
    <w:rsid w:val="00250C01"/>
    <w:rsid w:val="002514FE"/>
    <w:rsid w:val="002521DC"/>
    <w:rsid w:val="00252786"/>
    <w:rsid w:val="00252859"/>
    <w:rsid w:val="00252B43"/>
    <w:rsid w:val="00253319"/>
    <w:rsid w:val="0025376C"/>
    <w:rsid w:val="002538B4"/>
    <w:rsid w:val="002538E3"/>
    <w:rsid w:val="00253C18"/>
    <w:rsid w:val="00253EDB"/>
    <w:rsid w:val="00254933"/>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92F"/>
    <w:rsid w:val="00261A38"/>
    <w:rsid w:val="00262D41"/>
    <w:rsid w:val="002632D7"/>
    <w:rsid w:val="0026379E"/>
    <w:rsid w:val="0026386A"/>
    <w:rsid w:val="00263A2E"/>
    <w:rsid w:val="0026417F"/>
    <w:rsid w:val="00264555"/>
    <w:rsid w:val="0026552C"/>
    <w:rsid w:val="002656A2"/>
    <w:rsid w:val="00265B35"/>
    <w:rsid w:val="00265F07"/>
    <w:rsid w:val="00265FB6"/>
    <w:rsid w:val="00267125"/>
    <w:rsid w:val="00267178"/>
    <w:rsid w:val="00267993"/>
    <w:rsid w:val="00267B22"/>
    <w:rsid w:val="0027097C"/>
    <w:rsid w:val="00270E96"/>
    <w:rsid w:val="002711B5"/>
    <w:rsid w:val="00271CB6"/>
    <w:rsid w:val="002722EA"/>
    <w:rsid w:val="00272431"/>
    <w:rsid w:val="0027248A"/>
    <w:rsid w:val="00272E2D"/>
    <w:rsid w:val="0027301A"/>
    <w:rsid w:val="002735FF"/>
    <w:rsid w:val="00273748"/>
    <w:rsid w:val="0027376C"/>
    <w:rsid w:val="00273809"/>
    <w:rsid w:val="0027381F"/>
    <w:rsid w:val="00274074"/>
    <w:rsid w:val="00274159"/>
    <w:rsid w:val="002744AA"/>
    <w:rsid w:val="00274A97"/>
    <w:rsid w:val="00274FAF"/>
    <w:rsid w:val="00276ECC"/>
    <w:rsid w:val="00277FA1"/>
    <w:rsid w:val="0028037D"/>
    <w:rsid w:val="00280846"/>
    <w:rsid w:val="00281296"/>
    <w:rsid w:val="00281E5E"/>
    <w:rsid w:val="002821A0"/>
    <w:rsid w:val="00282AC5"/>
    <w:rsid w:val="00282DB1"/>
    <w:rsid w:val="00283BFE"/>
    <w:rsid w:val="00283D51"/>
    <w:rsid w:val="002840F4"/>
    <w:rsid w:val="0028552D"/>
    <w:rsid w:val="00285733"/>
    <w:rsid w:val="00285983"/>
    <w:rsid w:val="00286AD9"/>
    <w:rsid w:val="00286AF4"/>
    <w:rsid w:val="00286D0D"/>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C5A"/>
    <w:rsid w:val="00294F3F"/>
    <w:rsid w:val="002950EF"/>
    <w:rsid w:val="00295776"/>
    <w:rsid w:val="00295EB3"/>
    <w:rsid w:val="002961D6"/>
    <w:rsid w:val="00296F0D"/>
    <w:rsid w:val="00297E77"/>
    <w:rsid w:val="002A046D"/>
    <w:rsid w:val="002A0557"/>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50AB"/>
    <w:rsid w:val="002B5B51"/>
    <w:rsid w:val="002B5E72"/>
    <w:rsid w:val="002B60CC"/>
    <w:rsid w:val="002B626F"/>
    <w:rsid w:val="002B64C4"/>
    <w:rsid w:val="002B7727"/>
    <w:rsid w:val="002B7EB0"/>
    <w:rsid w:val="002C006A"/>
    <w:rsid w:val="002C1258"/>
    <w:rsid w:val="002C17A8"/>
    <w:rsid w:val="002C2C44"/>
    <w:rsid w:val="002C4E86"/>
    <w:rsid w:val="002C53B8"/>
    <w:rsid w:val="002C54C1"/>
    <w:rsid w:val="002C5E97"/>
    <w:rsid w:val="002C6278"/>
    <w:rsid w:val="002C661C"/>
    <w:rsid w:val="002C6793"/>
    <w:rsid w:val="002C6ABC"/>
    <w:rsid w:val="002C72B3"/>
    <w:rsid w:val="002C78B4"/>
    <w:rsid w:val="002C7B23"/>
    <w:rsid w:val="002C7FDB"/>
    <w:rsid w:val="002D0432"/>
    <w:rsid w:val="002D04FB"/>
    <w:rsid w:val="002D07BF"/>
    <w:rsid w:val="002D07E2"/>
    <w:rsid w:val="002D14AB"/>
    <w:rsid w:val="002D1B50"/>
    <w:rsid w:val="002D21D8"/>
    <w:rsid w:val="002D381A"/>
    <w:rsid w:val="002D5122"/>
    <w:rsid w:val="002D5AAD"/>
    <w:rsid w:val="002D5CA9"/>
    <w:rsid w:val="002D6984"/>
    <w:rsid w:val="002D6BF6"/>
    <w:rsid w:val="002D6CFB"/>
    <w:rsid w:val="002D6DBE"/>
    <w:rsid w:val="002D78B4"/>
    <w:rsid w:val="002D7C8E"/>
    <w:rsid w:val="002E1455"/>
    <w:rsid w:val="002E148E"/>
    <w:rsid w:val="002E15A7"/>
    <w:rsid w:val="002E160F"/>
    <w:rsid w:val="002E1E51"/>
    <w:rsid w:val="002E1EE8"/>
    <w:rsid w:val="002E2016"/>
    <w:rsid w:val="002E2043"/>
    <w:rsid w:val="002E2074"/>
    <w:rsid w:val="002E276E"/>
    <w:rsid w:val="002E2B74"/>
    <w:rsid w:val="002E2E70"/>
    <w:rsid w:val="002E2FFE"/>
    <w:rsid w:val="002E3A34"/>
    <w:rsid w:val="002E3B9D"/>
    <w:rsid w:val="002E3EEA"/>
    <w:rsid w:val="002E3F91"/>
    <w:rsid w:val="002E40C5"/>
    <w:rsid w:val="002E4709"/>
    <w:rsid w:val="002E480D"/>
    <w:rsid w:val="002E5386"/>
    <w:rsid w:val="002E544D"/>
    <w:rsid w:val="002E590E"/>
    <w:rsid w:val="002E5F6B"/>
    <w:rsid w:val="002E60B3"/>
    <w:rsid w:val="002E637D"/>
    <w:rsid w:val="002E6499"/>
    <w:rsid w:val="002E649F"/>
    <w:rsid w:val="002E6DA0"/>
    <w:rsid w:val="002E7459"/>
    <w:rsid w:val="002E7544"/>
    <w:rsid w:val="002E7C0B"/>
    <w:rsid w:val="002E7EDD"/>
    <w:rsid w:val="002E7F19"/>
    <w:rsid w:val="002F084D"/>
    <w:rsid w:val="002F0A9A"/>
    <w:rsid w:val="002F0D0C"/>
    <w:rsid w:val="002F0D0E"/>
    <w:rsid w:val="002F1CE6"/>
    <w:rsid w:val="002F1DAD"/>
    <w:rsid w:val="002F308B"/>
    <w:rsid w:val="002F3699"/>
    <w:rsid w:val="002F3A33"/>
    <w:rsid w:val="002F3B04"/>
    <w:rsid w:val="002F4811"/>
    <w:rsid w:val="002F48A7"/>
    <w:rsid w:val="002F6672"/>
    <w:rsid w:val="002F6A58"/>
    <w:rsid w:val="002F70BE"/>
    <w:rsid w:val="002F717F"/>
    <w:rsid w:val="002F7EB1"/>
    <w:rsid w:val="00301CAE"/>
    <w:rsid w:val="00302138"/>
    <w:rsid w:val="00302A6E"/>
    <w:rsid w:val="00303864"/>
    <w:rsid w:val="00303DF2"/>
    <w:rsid w:val="0030499F"/>
    <w:rsid w:val="00304AEA"/>
    <w:rsid w:val="00304B56"/>
    <w:rsid w:val="003051D8"/>
    <w:rsid w:val="00305F81"/>
    <w:rsid w:val="00306F32"/>
    <w:rsid w:val="00307DBE"/>
    <w:rsid w:val="00307EB8"/>
    <w:rsid w:val="003105D9"/>
    <w:rsid w:val="003109E1"/>
    <w:rsid w:val="00310B4A"/>
    <w:rsid w:val="00310D57"/>
    <w:rsid w:val="00311C50"/>
    <w:rsid w:val="00311D0A"/>
    <w:rsid w:val="00313147"/>
    <w:rsid w:val="0031358C"/>
    <w:rsid w:val="00313B45"/>
    <w:rsid w:val="00313E32"/>
    <w:rsid w:val="003141E8"/>
    <w:rsid w:val="00314264"/>
    <w:rsid w:val="00314319"/>
    <w:rsid w:val="00314CA9"/>
    <w:rsid w:val="003156BC"/>
    <w:rsid w:val="00315A92"/>
    <w:rsid w:val="00315CA8"/>
    <w:rsid w:val="00316D00"/>
    <w:rsid w:val="0031715D"/>
    <w:rsid w:val="00320345"/>
    <w:rsid w:val="0032192E"/>
    <w:rsid w:val="00321A1D"/>
    <w:rsid w:val="00322A3E"/>
    <w:rsid w:val="00322CB7"/>
    <w:rsid w:val="003238C3"/>
    <w:rsid w:val="00323E6D"/>
    <w:rsid w:val="00324781"/>
    <w:rsid w:val="00324BCD"/>
    <w:rsid w:val="00324F30"/>
    <w:rsid w:val="00325023"/>
    <w:rsid w:val="0032533F"/>
    <w:rsid w:val="00325FD8"/>
    <w:rsid w:val="003265B9"/>
    <w:rsid w:val="003265FC"/>
    <w:rsid w:val="0032701E"/>
    <w:rsid w:val="00327232"/>
    <w:rsid w:val="00327DD2"/>
    <w:rsid w:val="00330864"/>
    <w:rsid w:val="0033103B"/>
    <w:rsid w:val="003310F0"/>
    <w:rsid w:val="00331182"/>
    <w:rsid w:val="003323B5"/>
    <w:rsid w:val="00332AB2"/>
    <w:rsid w:val="00332C60"/>
    <w:rsid w:val="003339B0"/>
    <w:rsid w:val="00333B87"/>
    <w:rsid w:val="00333D81"/>
    <w:rsid w:val="003342E1"/>
    <w:rsid w:val="003343F8"/>
    <w:rsid w:val="00334FF3"/>
    <w:rsid w:val="00335189"/>
    <w:rsid w:val="0033550F"/>
    <w:rsid w:val="0033678D"/>
    <w:rsid w:val="003367B5"/>
    <w:rsid w:val="00337355"/>
    <w:rsid w:val="003373DB"/>
    <w:rsid w:val="003375CA"/>
    <w:rsid w:val="0033777C"/>
    <w:rsid w:val="0033795C"/>
    <w:rsid w:val="0034018E"/>
    <w:rsid w:val="00340192"/>
    <w:rsid w:val="0034062D"/>
    <w:rsid w:val="00340692"/>
    <w:rsid w:val="00340EE0"/>
    <w:rsid w:val="00340FFA"/>
    <w:rsid w:val="003412B1"/>
    <w:rsid w:val="003415B6"/>
    <w:rsid w:val="00341B71"/>
    <w:rsid w:val="00341ED9"/>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2541"/>
    <w:rsid w:val="003538DB"/>
    <w:rsid w:val="00354B78"/>
    <w:rsid w:val="00355BB3"/>
    <w:rsid w:val="00355EDF"/>
    <w:rsid w:val="0035658A"/>
    <w:rsid w:val="00357ADD"/>
    <w:rsid w:val="00357DC7"/>
    <w:rsid w:val="00360117"/>
    <w:rsid w:val="00360444"/>
    <w:rsid w:val="00360501"/>
    <w:rsid w:val="0036051A"/>
    <w:rsid w:val="003605F6"/>
    <w:rsid w:val="003606BD"/>
    <w:rsid w:val="00361551"/>
    <w:rsid w:val="003618E3"/>
    <w:rsid w:val="00361D6F"/>
    <w:rsid w:val="003626B7"/>
    <w:rsid w:val="00362847"/>
    <w:rsid w:val="003629E4"/>
    <w:rsid w:val="003639AA"/>
    <w:rsid w:val="00363E13"/>
    <w:rsid w:val="00364141"/>
    <w:rsid w:val="003648BA"/>
    <w:rsid w:val="00364911"/>
    <w:rsid w:val="00364F4B"/>
    <w:rsid w:val="003651FB"/>
    <w:rsid w:val="00365C7D"/>
    <w:rsid w:val="00365F02"/>
    <w:rsid w:val="003664F7"/>
    <w:rsid w:val="00366705"/>
    <w:rsid w:val="0036700A"/>
    <w:rsid w:val="003671ED"/>
    <w:rsid w:val="00367ABB"/>
    <w:rsid w:val="00367D72"/>
    <w:rsid w:val="00367EF6"/>
    <w:rsid w:val="00370241"/>
    <w:rsid w:val="00370FE8"/>
    <w:rsid w:val="0037125D"/>
    <w:rsid w:val="003716C9"/>
    <w:rsid w:val="00371E7E"/>
    <w:rsid w:val="00371EF6"/>
    <w:rsid w:val="00372512"/>
    <w:rsid w:val="00372D32"/>
    <w:rsid w:val="00373E09"/>
    <w:rsid w:val="00373F2A"/>
    <w:rsid w:val="00374525"/>
    <w:rsid w:val="00374B6B"/>
    <w:rsid w:val="00374D92"/>
    <w:rsid w:val="003751AD"/>
    <w:rsid w:val="00375A0A"/>
    <w:rsid w:val="00376236"/>
    <w:rsid w:val="00376A71"/>
    <w:rsid w:val="00377222"/>
    <w:rsid w:val="003778BE"/>
    <w:rsid w:val="003779A2"/>
    <w:rsid w:val="003800AF"/>
    <w:rsid w:val="0038063B"/>
    <w:rsid w:val="0038139C"/>
    <w:rsid w:val="00381E84"/>
    <w:rsid w:val="003823E1"/>
    <w:rsid w:val="0038245E"/>
    <w:rsid w:val="00382798"/>
    <w:rsid w:val="00383436"/>
    <w:rsid w:val="00383CAA"/>
    <w:rsid w:val="003842E9"/>
    <w:rsid w:val="00384CB4"/>
    <w:rsid w:val="00384DBB"/>
    <w:rsid w:val="0038519B"/>
    <w:rsid w:val="003859E2"/>
    <w:rsid w:val="00385B97"/>
    <w:rsid w:val="00386157"/>
    <w:rsid w:val="00386912"/>
    <w:rsid w:val="00386AAC"/>
    <w:rsid w:val="00386ADE"/>
    <w:rsid w:val="00386C8D"/>
    <w:rsid w:val="0038770F"/>
    <w:rsid w:val="00390D0A"/>
    <w:rsid w:val="00390F03"/>
    <w:rsid w:val="003911FA"/>
    <w:rsid w:val="00391AB2"/>
    <w:rsid w:val="00391E14"/>
    <w:rsid w:val="00392462"/>
    <w:rsid w:val="003936AA"/>
    <w:rsid w:val="00393873"/>
    <w:rsid w:val="00393C0E"/>
    <w:rsid w:val="003945AA"/>
    <w:rsid w:val="0039545C"/>
    <w:rsid w:val="003959F6"/>
    <w:rsid w:val="003963D1"/>
    <w:rsid w:val="003964BE"/>
    <w:rsid w:val="00396DE4"/>
    <w:rsid w:val="00396E8A"/>
    <w:rsid w:val="003979FF"/>
    <w:rsid w:val="00397CB6"/>
    <w:rsid w:val="003A05B0"/>
    <w:rsid w:val="003A0A19"/>
    <w:rsid w:val="003A0AD2"/>
    <w:rsid w:val="003A0D0D"/>
    <w:rsid w:val="003A0DE2"/>
    <w:rsid w:val="003A16B8"/>
    <w:rsid w:val="003A1A1A"/>
    <w:rsid w:val="003A1E40"/>
    <w:rsid w:val="003A1ED1"/>
    <w:rsid w:val="003A2584"/>
    <w:rsid w:val="003A2654"/>
    <w:rsid w:val="003A29A9"/>
    <w:rsid w:val="003A2D48"/>
    <w:rsid w:val="003A2FDC"/>
    <w:rsid w:val="003A30FE"/>
    <w:rsid w:val="003A3116"/>
    <w:rsid w:val="003A337E"/>
    <w:rsid w:val="003A3FB0"/>
    <w:rsid w:val="003A44C6"/>
    <w:rsid w:val="003A4E63"/>
    <w:rsid w:val="003A5367"/>
    <w:rsid w:val="003A54A7"/>
    <w:rsid w:val="003A5D49"/>
    <w:rsid w:val="003A6388"/>
    <w:rsid w:val="003A71A0"/>
    <w:rsid w:val="003A728F"/>
    <w:rsid w:val="003A73C1"/>
    <w:rsid w:val="003A74E5"/>
    <w:rsid w:val="003A7599"/>
    <w:rsid w:val="003A79B2"/>
    <w:rsid w:val="003A7B29"/>
    <w:rsid w:val="003B01FD"/>
    <w:rsid w:val="003B09A5"/>
    <w:rsid w:val="003B0A07"/>
    <w:rsid w:val="003B0D27"/>
    <w:rsid w:val="003B0E54"/>
    <w:rsid w:val="003B2188"/>
    <w:rsid w:val="003B219B"/>
    <w:rsid w:val="003B2ACE"/>
    <w:rsid w:val="003B2B65"/>
    <w:rsid w:val="003B32C1"/>
    <w:rsid w:val="003B3A4B"/>
    <w:rsid w:val="003B3F08"/>
    <w:rsid w:val="003B479C"/>
    <w:rsid w:val="003B47AE"/>
    <w:rsid w:val="003B48C0"/>
    <w:rsid w:val="003B55DE"/>
    <w:rsid w:val="003B5DF2"/>
    <w:rsid w:val="003B6D97"/>
    <w:rsid w:val="003B7226"/>
    <w:rsid w:val="003B74E1"/>
    <w:rsid w:val="003B791E"/>
    <w:rsid w:val="003B7E95"/>
    <w:rsid w:val="003B7EA4"/>
    <w:rsid w:val="003C0AA6"/>
    <w:rsid w:val="003C1379"/>
    <w:rsid w:val="003C181E"/>
    <w:rsid w:val="003C2524"/>
    <w:rsid w:val="003C2A40"/>
    <w:rsid w:val="003C32AE"/>
    <w:rsid w:val="003C493E"/>
    <w:rsid w:val="003C4C35"/>
    <w:rsid w:val="003C502C"/>
    <w:rsid w:val="003C514E"/>
    <w:rsid w:val="003C515D"/>
    <w:rsid w:val="003C5CFB"/>
    <w:rsid w:val="003C5E76"/>
    <w:rsid w:val="003C609E"/>
    <w:rsid w:val="003C6275"/>
    <w:rsid w:val="003C62F2"/>
    <w:rsid w:val="003C65E9"/>
    <w:rsid w:val="003C6615"/>
    <w:rsid w:val="003C674E"/>
    <w:rsid w:val="003C67ED"/>
    <w:rsid w:val="003C6AD6"/>
    <w:rsid w:val="003C6CE4"/>
    <w:rsid w:val="003C709C"/>
    <w:rsid w:val="003C7298"/>
    <w:rsid w:val="003C7A23"/>
    <w:rsid w:val="003D0233"/>
    <w:rsid w:val="003D023E"/>
    <w:rsid w:val="003D084B"/>
    <w:rsid w:val="003D1078"/>
    <w:rsid w:val="003D10F7"/>
    <w:rsid w:val="003D129F"/>
    <w:rsid w:val="003D2C66"/>
    <w:rsid w:val="003D3EF9"/>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4181"/>
    <w:rsid w:val="003E44FA"/>
    <w:rsid w:val="003E4719"/>
    <w:rsid w:val="003E4927"/>
    <w:rsid w:val="003E4D76"/>
    <w:rsid w:val="003E5379"/>
    <w:rsid w:val="003E55B1"/>
    <w:rsid w:val="003E5730"/>
    <w:rsid w:val="003E6D56"/>
    <w:rsid w:val="003E6E03"/>
    <w:rsid w:val="003E6F2A"/>
    <w:rsid w:val="003E74B0"/>
    <w:rsid w:val="003E7C5D"/>
    <w:rsid w:val="003E7DE1"/>
    <w:rsid w:val="003F004A"/>
    <w:rsid w:val="003F0212"/>
    <w:rsid w:val="003F048E"/>
    <w:rsid w:val="003F092F"/>
    <w:rsid w:val="003F0AE3"/>
    <w:rsid w:val="003F1437"/>
    <w:rsid w:val="003F185C"/>
    <w:rsid w:val="003F1DD8"/>
    <w:rsid w:val="003F2446"/>
    <w:rsid w:val="003F2479"/>
    <w:rsid w:val="003F2D4E"/>
    <w:rsid w:val="003F305B"/>
    <w:rsid w:val="003F3197"/>
    <w:rsid w:val="003F367F"/>
    <w:rsid w:val="003F36A3"/>
    <w:rsid w:val="003F3988"/>
    <w:rsid w:val="003F3A4A"/>
    <w:rsid w:val="003F5171"/>
    <w:rsid w:val="003F579D"/>
    <w:rsid w:val="003F5CD4"/>
    <w:rsid w:val="003F675F"/>
    <w:rsid w:val="003F6883"/>
    <w:rsid w:val="003F6C4D"/>
    <w:rsid w:val="003F6E6A"/>
    <w:rsid w:val="003F6F05"/>
    <w:rsid w:val="003F7C89"/>
    <w:rsid w:val="00400200"/>
    <w:rsid w:val="004011D9"/>
    <w:rsid w:val="00401A9B"/>
    <w:rsid w:val="004021C4"/>
    <w:rsid w:val="004021DF"/>
    <w:rsid w:val="00402223"/>
    <w:rsid w:val="004036E0"/>
    <w:rsid w:val="004037DD"/>
    <w:rsid w:val="00403C5C"/>
    <w:rsid w:val="00403EDC"/>
    <w:rsid w:val="00404065"/>
    <w:rsid w:val="0040443F"/>
    <w:rsid w:val="004053E1"/>
    <w:rsid w:val="004055C9"/>
    <w:rsid w:val="00405763"/>
    <w:rsid w:val="00406952"/>
    <w:rsid w:val="00407603"/>
    <w:rsid w:val="00407680"/>
    <w:rsid w:val="004076F7"/>
    <w:rsid w:val="00407F1C"/>
    <w:rsid w:val="004119BA"/>
    <w:rsid w:val="004122ED"/>
    <w:rsid w:val="00412C7A"/>
    <w:rsid w:val="00413089"/>
    <w:rsid w:val="004130BD"/>
    <w:rsid w:val="00413DFC"/>
    <w:rsid w:val="0041402E"/>
    <w:rsid w:val="00414DDA"/>
    <w:rsid w:val="00414DF1"/>
    <w:rsid w:val="00414E9B"/>
    <w:rsid w:val="0041506F"/>
    <w:rsid w:val="004158AA"/>
    <w:rsid w:val="00415BBA"/>
    <w:rsid w:val="00415D0B"/>
    <w:rsid w:val="00415F27"/>
    <w:rsid w:val="004161A9"/>
    <w:rsid w:val="00416A59"/>
    <w:rsid w:val="00416D8E"/>
    <w:rsid w:val="00416E4B"/>
    <w:rsid w:val="00416EE0"/>
    <w:rsid w:val="004170DD"/>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6BA6"/>
    <w:rsid w:val="00427410"/>
    <w:rsid w:val="00427990"/>
    <w:rsid w:val="00427A6C"/>
    <w:rsid w:val="004306D1"/>
    <w:rsid w:val="004307A2"/>
    <w:rsid w:val="00430FD9"/>
    <w:rsid w:val="00430FDB"/>
    <w:rsid w:val="00431129"/>
    <w:rsid w:val="0043151B"/>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21E"/>
    <w:rsid w:val="00435447"/>
    <w:rsid w:val="00435546"/>
    <w:rsid w:val="00435EA4"/>
    <w:rsid w:val="00435EDE"/>
    <w:rsid w:val="004370AA"/>
    <w:rsid w:val="00440D8A"/>
    <w:rsid w:val="00441A6B"/>
    <w:rsid w:val="00441EA1"/>
    <w:rsid w:val="0044294C"/>
    <w:rsid w:val="00443B3B"/>
    <w:rsid w:val="00443D53"/>
    <w:rsid w:val="00443E2F"/>
    <w:rsid w:val="00445418"/>
    <w:rsid w:val="0044564C"/>
    <w:rsid w:val="00445798"/>
    <w:rsid w:val="00446702"/>
    <w:rsid w:val="00446E40"/>
    <w:rsid w:val="0044725C"/>
    <w:rsid w:val="00447465"/>
    <w:rsid w:val="004479B1"/>
    <w:rsid w:val="00447F3E"/>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4F2D"/>
    <w:rsid w:val="0045512F"/>
    <w:rsid w:val="0045540E"/>
    <w:rsid w:val="00455494"/>
    <w:rsid w:val="00455AB5"/>
    <w:rsid w:val="00455AE6"/>
    <w:rsid w:val="00455CBE"/>
    <w:rsid w:val="00455EB7"/>
    <w:rsid w:val="00455FD5"/>
    <w:rsid w:val="00457B6F"/>
    <w:rsid w:val="00457CC6"/>
    <w:rsid w:val="004602E1"/>
    <w:rsid w:val="0046036D"/>
    <w:rsid w:val="004609C2"/>
    <w:rsid w:val="00460C3A"/>
    <w:rsid w:val="00460E8A"/>
    <w:rsid w:val="004617D7"/>
    <w:rsid w:val="00462126"/>
    <w:rsid w:val="0046230A"/>
    <w:rsid w:val="00462707"/>
    <w:rsid w:val="004627FF"/>
    <w:rsid w:val="004629B8"/>
    <w:rsid w:val="00462B1C"/>
    <w:rsid w:val="00462C95"/>
    <w:rsid w:val="00462E4C"/>
    <w:rsid w:val="004634B2"/>
    <w:rsid w:val="0046375D"/>
    <w:rsid w:val="00463B0A"/>
    <w:rsid w:val="0046486A"/>
    <w:rsid w:val="004649EB"/>
    <w:rsid w:val="00464AAF"/>
    <w:rsid w:val="00464B78"/>
    <w:rsid w:val="00464D4C"/>
    <w:rsid w:val="00464E7E"/>
    <w:rsid w:val="00464FEC"/>
    <w:rsid w:val="004653C5"/>
    <w:rsid w:val="00465909"/>
    <w:rsid w:val="00465AED"/>
    <w:rsid w:val="00465B92"/>
    <w:rsid w:val="00466319"/>
    <w:rsid w:val="0046697C"/>
    <w:rsid w:val="00466F3B"/>
    <w:rsid w:val="0046744C"/>
    <w:rsid w:val="00467518"/>
    <w:rsid w:val="00467557"/>
    <w:rsid w:val="00471425"/>
    <w:rsid w:val="00471443"/>
    <w:rsid w:val="00472103"/>
    <w:rsid w:val="004728ED"/>
    <w:rsid w:val="004737D0"/>
    <w:rsid w:val="00474F4B"/>
    <w:rsid w:val="004750E0"/>
    <w:rsid w:val="00475999"/>
    <w:rsid w:val="00475ACE"/>
    <w:rsid w:val="00475C7D"/>
    <w:rsid w:val="0047641C"/>
    <w:rsid w:val="00476A57"/>
    <w:rsid w:val="00476C51"/>
    <w:rsid w:val="00476CBE"/>
    <w:rsid w:val="004773FC"/>
    <w:rsid w:val="00477623"/>
    <w:rsid w:val="00477C37"/>
    <w:rsid w:val="00480328"/>
    <w:rsid w:val="004804EA"/>
    <w:rsid w:val="0048110E"/>
    <w:rsid w:val="00482163"/>
    <w:rsid w:val="00482AA9"/>
    <w:rsid w:val="004830F4"/>
    <w:rsid w:val="004834FC"/>
    <w:rsid w:val="00483B15"/>
    <w:rsid w:val="00483FB9"/>
    <w:rsid w:val="004845C8"/>
    <w:rsid w:val="004849BE"/>
    <w:rsid w:val="004866B0"/>
    <w:rsid w:val="00486C44"/>
    <w:rsid w:val="004875F1"/>
    <w:rsid w:val="004903FB"/>
    <w:rsid w:val="00490754"/>
    <w:rsid w:val="00491176"/>
    <w:rsid w:val="004913E1"/>
    <w:rsid w:val="004919E4"/>
    <w:rsid w:val="00491F90"/>
    <w:rsid w:val="0049237B"/>
    <w:rsid w:val="00492C93"/>
    <w:rsid w:val="00492E29"/>
    <w:rsid w:val="00493D94"/>
    <w:rsid w:val="004946CD"/>
    <w:rsid w:val="00494AE7"/>
    <w:rsid w:val="00494E37"/>
    <w:rsid w:val="004958BE"/>
    <w:rsid w:val="004959C2"/>
    <w:rsid w:val="00495FC7"/>
    <w:rsid w:val="0049669A"/>
    <w:rsid w:val="00496877"/>
    <w:rsid w:val="00496B3C"/>
    <w:rsid w:val="004974D8"/>
    <w:rsid w:val="004977C7"/>
    <w:rsid w:val="004A03F8"/>
    <w:rsid w:val="004A0738"/>
    <w:rsid w:val="004A0EA0"/>
    <w:rsid w:val="004A13C4"/>
    <w:rsid w:val="004A1BC0"/>
    <w:rsid w:val="004A1F98"/>
    <w:rsid w:val="004A26DC"/>
    <w:rsid w:val="004A3794"/>
    <w:rsid w:val="004A4C06"/>
    <w:rsid w:val="004A57D7"/>
    <w:rsid w:val="004A57DB"/>
    <w:rsid w:val="004A57F5"/>
    <w:rsid w:val="004A5D92"/>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68C4"/>
    <w:rsid w:val="004B6B1E"/>
    <w:rsid w:val="004B71F6"/>
    <w:rsid w:val="004C0212"/>
    <w:rsid w:val="004C05F9"/>
    <w:rsid w:val="004C0B32"/>
    <w:rsid w:val="004C1573"/>
    <w:rsid w:val="004C1862"/>
    <w:rsid w:val="004C18FD"/>
    <w:rsid w:val="004C2123"/>
    <w:rsid w:val="004C2751"/>
    <w:rsid w:val="004C2864"/>
    <w:rsid w:val="004C2BFF"/>
    <w:rsid w:val="004C30A7"/>
    <w:rsid w:val="004C41A0"/>
    <w:rsid w:val="004C4681"/>
    <w:rsid w:val="004C49F0"/>
    <w:rsid w:val="004C4F8F"/>
    <w:rsid w:val="004C52CE"/>
    <w:rsid w:val="004C6779"/>
    <w:rsid w:val="004C755A"/>
    <w:rsid w:val="004C77A7"/>
    <w:rsid w:val="004D067A"/>
    <w:rsid w:val="004D0D16"/>
    <w:rsid w:val="004D133F"/>
    <w:rsid w:val="004D2BC8"/>
    <w:rsid w:val="004D31CA"/>
    <w:rsid w:val="004D3268"/>
    <w:rsid w:val="004D374E"/>
    <w:rsid w:val="004D38D3"/>
    <w:rsid w:val="004D3991"/>
    <w:rsid w:val="004D39AE"/>
    <w:rsid w:val="004D4748"/>
    <w:rsid w:val="004D4B07"/>
    <w:rsid w:val="004D63AE"/>
    <w:rsid w:val="004D6968"/>
    <w:rsid w:val="004D6DCA"/>
    <w:rsid w:val="004D715C"/>
    <w:rsid w:val="004D7205"/>
    <w:rsid w:val="004D7340"/>
    <w:rsid w:val="004D79E0"/>
    <w:rsid w:val="004E0194"/>
    <w:rsid w:val="004E1325"/>
    <w:rsid w:val="004E13D4"/>
    <w:rsid w:val="004E1905"/>
    <w:rsid w:val="004E1E6B"/>
    <w:rsid w:val="004E2308"/>
    <w:rsid w:val="004E2404"/>
    <w:rsid w:val="004E25E8"/>
    <w:rsid w:val="004E2628"/>
    <w:rsid w:val="004E2A2E"/>
    <w:rsid w:val="004E2F37"/>
    <w:rsid w:val="004E3BF3"/>
    <w:rsid w:val="004E4437"/>
    <w:rsid w:val="004E4A16"/>
    <w:rsid w:val="004E52AA"/>
    <w:rsid w:val="004E54DA"/>
    <w:rsid w:val="004E5811"/>
    <w:rsid w:val="004E6F11"/>
    <w:rsid w:val="004E6FA6"/>
    <w:rsid w:val="004E7DB2"/>
    <w:rsid w:val="004EE66A"/>
    <w:rsid w:val="004F0A3B"/>
    <w:rsid w:val="004F0BDB"/>
    <w:rsid w:val="004F0C21"/>
    <w:rsid w:val="004F1177"/>
    <w:rsid w:val="004F1294"/>
    <w:rsid w:val="004F16B4"/>
    <w:rsid w:val="004F1A89"/>
    <w:rsid w:val="004F20C3"/>
    <w:rsid w:val="004F2445"/>
    <w:rsid w:val="004F2773"/>
    <w:rsid w:val="004F299C"/>
    <w:rsid w:val="004F2AC3"/>
    <w:rsid w:val="004F2E9D"/>
    <w:rsid w:val="004F3CB0"/>
    <w:rsid w:val="004F45F2"/>
    <w:rsid w:val="004F563A"/>
    <w:rsid w:val="004F56C3"/>
    <w:rsid w:val="004F5DF9"/>
    <w:rsid w:val="004F6042"/>
    <w:rsid w:val="004F65CC"/>
    <w:rsid w:val="004F66B4"/>
    <w:rsid w:val="004F6C38"/>
    <w:rsid w:val="004F737D"/>
    <w:rsid w:val="004F78C6"/>
    <w:rsid w:val="004F79F8"/>
    <w:rsid w:val="004F7B90"/>
    <w:rsid w:val="0050023E"/>
    <w:rsid w:val="0050032A"/>
    <w:rsid w:val="00500584"/>
    <w:rsid w:val="005009C7"/>
    <w:rsid w:val="005011F0"/>
    <w:rsid w:val="0050139A"/>
    <w:rsid w:val="005014F9"/>
    <w:rsid w:val="00501790"/>
    <w:rsid w:val="0050224C"/>
    <w:rsid w:val="005024BD"/>
    <w:rsid w:val="0050256B"/>
    <w:rsid w:val="0050298B"/>
    <w:rsid w:val="0050340D"/>
    <w:rsid w:val="005037A6"/>
    <w:rsid w:val="00503912"/>
    <w:rsid w:val="00503938"/>
    <w:rsid w:val="0050463D"/>
    <w:rsid w:val="00505A4C"/>
    <w:rsid w:val="00506818"/>
    <w:rsid w:val="005072FA"/>
    <w:rsid w:val="005076BB"/>
    <w:rsid w:val="005077D1"/>
    <w:rsid w:val="005079D6"/>
    <w:rsid w:val="00510394"/>
    <w:rsid w:val="005104ED"/>
    <w:rsid w:val="00510960"/>
    <w:rsid w:val="00510A57"/>
    <w:rsid w:val="0051253C"/>
    <w:rsid w:val="005128F7"/>
    <w:rsid w:val="00512D53"/>
    <w:rsid w:val="005132A8"/>
    <w:rsid w:val="00513768"/>
    <w:rsid w:val="00513C6E"/>
    <w:rsid w:val="0051477F"/>
    <w:rsid w:val="00514883"/>
    <w:rsid w:val="005148BF"/>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2127"/>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16F6"/>
    <w:rsid w:val="00532126"/>
    <w:rsid w:val="00532993"/>
    <w:rsid w:val="00532A04"/>
    <w:rsid w:val="00533750"/>
    <w:rsid w:val="005338DF"/>
    <w:rsid w:val="0053391D"/>
    <w:rsid w:val="00533F22"/>
    <w:rsid w:val="005347B6"/>
    <w:rsid w:val="0053498D"/>
    <w:rsid w:val="00534B33"/>
    <w:rsid w:val="00535637"/>
    <w:rsid w:val="005356C1"/>
    <w:rsid w:val="00535A68"/>
    <w:rsid w:val="00536923"/>
    <w:rsid w:val="00537A7D"/>
    <w:rsid w:val="0054016D"/>
    <w:rsid w:val="005402E7"/>
    <w:rsid w:val="005403AB"/>
    <w:rsid w:val="0054077F"/>
    <w:rsid w:val="00540A4E"/>
    <w:rsid w:val="00540AF2"/>
    <w:rsid w:val="0054188D"/>
    <w:rsid w:val="00541DB9"/>
    <w:rsid w:val="00542A36"/>
    <w:rsid w:val="00543243"/>
    <w:rsid w:val="005434D7"/>
    <w:rsid w:val="0054384E"/>
    <w:rsid w:val="00544C09"/>
    <w:rsid w:val="00545B8E"/>
    <w:rsid w:val="0054646D"/>
    <w:rsid w:val="00547069"/>
    <w:rsid w:val="005478F0"/>
    <w:rsid w:val="0055057F"/>
    <w:rsid w:val="005508F3"/>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9BF"/>
    <w:rsid w:val="00556D01"/>
    <w:rsid w:val="00557403"/>
    <w:rsid w:val="00557405"/>
    <w:rsid w:val="00557B3A"/>
    <w:rsid w:val="00560149"/>
    <w:rsid w:val="0056038A"/>
    <w:rsid w:val="0056091A"/>
    <w:rsid w:val="00561103"/>
    <w:rsid w:val="00561583"/>
    <w:rsid w:val="00561B3E"/>
    <w:rsid w:val="00561C04"/>
    <w:rsid w:val="00561C8A"/>
    <w:rsid w:val="0056213B"/>
    <w:rsid w:val="00562331"/>
    <w:rsid w:val="00562B21"/>
    <w:rsid w:val="00562E08"/>
    <w:rsid w:val="00562F82"/>
    <w:rsid w:val="00563591"/>
    <w:rsid w:val="0056373B"/>
    <w:rsid w:val="0056383C"/>
    <w:rsid w:val="00564070"/>
    <w:rsid w:val="00564913"/>
    <w:rsid w:val="00564978"/>
    <w:rsid w:val="005652D1"/>
    <w:rsid w:val="00565AD2"/>
    <w:rsid w:val="0056638F"/>
    <w:rsid w:val="005663FC"/>
    <w:rsid w:val="00566D73"/>
    <w:rsid w:val="00566D74"/>
    <w:rsid w:val="005674B5"/>
    <w:rsid w:val="00567C15"/>
    <w:rsid w:val="00567E47"/>
    <w:rsid w:val="00570B5A"/>
    <w:rsid w:val="00570DD6"/>
    <w:rsid w:val="00571529"/>
    <w:rsid w:val="0057154B"/>
    <w:rsid w:val="00571E6C"/>
    <w:rsid w:val="0057249A"/>
    <w:rsid w:val="00572580"/>
    <w:rsid w:val="00572663"/>
    <w:rsid w:val="00572EE5"/>
    <w:rsid w:val="00573B09"/>
    <w:rsid w:val="00573BD8"/>
    <w:rsid w:val="00575326"/>
    <w:rsid w:val="0057585B"/>
    <w:rsid w:val="00575FA2"/>
    <w:rsid w:val="00576256"/>
    <w:rsid w:val="005762B2"/>
    <w:rsid w:val="00576DF0"/>
    <w:rsid w:val="00577A77"/>
    <w:rsid w:val="00577B8D"/>
    <w:rsid w:val="005800D8"/>
    <w:rsid w:val="00580C15"/>
    <w:rsid w:val="00581347"/>
    <w:rsid w:val="00581492"/>
    <w:rsid w:val="00581688"/>
    <w:rsid w:val="005817F5"/>
    <w:rsid w:val="00581981"/>
    <w:rsid w:val="005819EE"/>
    <w:rsid w:val="00581D87"/>
    <w:rsid w:val="00581EA5"/>
    <w:rsid w:val="0058251E"/>
    <w:rsid w:val="00582710"/>
    <w:rsid w:val="00584482"/>
    <w:rsid w:val="0058463F"/>
    <w:rsid w:val="005846C9"/>
    <w:rsid w:val="00584FA3"/>
    <w:rsid w:val="00585447"/>
    <w:rsid w:val="00585EEB"/>
    <w:rsid w:val="00586906"/>
    <w:rsid w:val="00586D97"/>
    <w:rsid w:val="005872CC"/>
    <w:rsid w:val="005873EA"/>
    <w:rsid w:val="005873FC"/>
    <w:rsid w:val="00587A73"/>
    <w:rsid w:val="00590646"/>
    <w:rsid w:val="00590D22"/>
    <w:rsid w:val="00590EAF"/>
    <w:rsid w:val="00591709"/>
    <w:rsid w:val="00591ADF"/>
    <w:rsid w:val="00592626"/>
    <w:rsid w:val="005926A6"/>
    <w:rsid w:val="00592C40"/>
    <w:rsid w:val="00592FEA"/>
    <w:rsid w:val="00593A7A"/>
    <w:rsid w:val="00593CD6"/>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9B1"/>
    <w:rsid w:val="005A1DF1"/>
    <w:rsid w:val="005A29E3"/>
    <w:rsid w:val="005A3B20"/>
    <w:rsid w:val="005A3F8A"/>
    <w:rsid w:val="005A445B"/>
    <w:rsid w:val="005A4A17"/>
    <w:rsid w:val="005A4FD6"/>
    <w:rsid w:val="005A507E"/>
    <w:rsid w:val="005A510C"/>
    <w:rsid w:val="005A511F"/>
    <w:rsid w:val="005A5A4F"/>
    <w:rsid w:val="005A5C12"/>
    <w:rsid w:val="005A640F"/>
    <w:rsid w:val="005A6547"/>
    <w:rsid w:val="005A65CD"/>
    <w:rsid w:val="005A6A91"/>
    <w:rsid w:val="005A750C"/>
    <w:rsid w:val="005A7699"/>
    <w:rsid w:val="005B0066"/>
    <w:rsid w:val="005B018E"/>
    <w:rsid w:val="005B046F"/>
    <w:rsid w:val="005B07CB"/>
    <w:rsid w:val="005B09C8"/>
    <w:rsid w:val="005B1254"/>
    <w:rsid w:val="005B12EE"/>
    <w:rsid w:val="005B1C59"/>
    <w:rsid w:val="005B20BB"/>
    <w:rsid w:val="005B3094"/>
    <w:rsid w:val="005B346A"/>
    <w:rsid w:val="005B359A"/>
    <w:rsid w:val="005B41F1"/>
    <w:rsid w:val="005B48F0"/>
    <w:rsid w:val="005B4D36"/>
    <w:rsid w:val="005B511B"/>
    <w:rsid w:val="005B5442"/>
    <w:rsid w:val="005B5788"/>
    <w:rsid w:val="005B58F0"/>
    <w:rsid w:val="005B5D6A"/>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1A2"/>
    <w:rsid w:val="005D13A4"/>
    <w:rsid w:val="005D14BE"/>
    <w:rsid w:val="005D15D1"/>
    <w:rsid w:val="005D1FC2"/>
    <w:rsid w:val="005D2ACC"/>
    <w:rsid w:val="005D2B55"/>
    <w:rsid w:val="005D3030"/>
    <w:rsid w:val="005D3BD9"/>
    <w:rsid w:val="005D4928"/>
    <w:rsid w:val="005D56CB"/>
    <w:rsid w:val="005D5B63"/>
    <w:rsid w:val="005D6380"/>
    <w:rsid w:val="005D6447"/>
    <w:rsid w:val="005D6671"/>
    <w:rsid w:val="005D71B0"/>
    <w:rsid w:val="005E08E2"/>
    <w:rsid w:val="005E1321"/>
    <w:rsid w:val="005E15FA"/>
    <w:rsid w:val="005E162E"/>
    <w:rsid w:val="005E1666"/>
    <w:rsid w:val="005E1C1D"/>
    <w:rsid w:val="005E21A3"/>
    <w:rsid w:val="005E233F"/>
    <w:rsid w:val="005E2DD4"/>
    <w:rsid w:val="005E2E3E"/>
    <w:rsid w:val="005E37A0"/>
    <w:rsid w:val="005E47F7"/>
    <w:rsid w:val="005E538B"/>
    <w:rsid w:val="005E5528"/>
    <w:rsid w:val="005E587B"/>
    <w:rsid w:val="005E60E9"/>
    <w:rsid w:val="005E6374"/>
    <w:rsid w:val="005E6642"/>
    <w:rsid w:val="005E6C5D"/>
    <w:rsid w:val="005E6D43"/>
    <w:rsid w:val="005E7043"/>
    <w:rsid w:val="005E753C"/>
    <w:rsid w:val="005E75AD"/>
    <w:rsid w:val="005F0676"/>
    <w:rsid w:val="005F1E76"/>
    <w:rsid w:val="005F2122"/>
    <w:rsid w:val="005F255F"/>
    <w:rsid w:val="005F2DC9"/>
    <w:rsid w:val="005F3076"/>
    <w:rsid w:val="005F321D"/>
    <w:rsid w:val="005F333B"/>
    <w:rsid w:val="005F34E6"/>
    <w:rsid w:val="005F37CF"/>
    <w:rsid w:val="005F4215"/>
    <w:rsid w:val="005F50D6"/>
    <w:rsid w:val="005F51D4"/>
    <w:rsid w:val="005F51F9"/>
    <w:rsid w:val="005F6148"/>
    <w:rsid w:val="005F6570"/>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131"/>
    <w:rsid w:val="00601FBB"/>
    <w:rsid w:val="0060209E"/>
    <w:rsid w:val="00602213"/>
    <w:rsid w:val="0060239A"/>
    <w:rsid w:val="006026D1"/>
    <w:rsid w:val="00602B5F"/>
    <w:rsid w:val="00603459"/>
    <w:rsid w:val="00604277"/>
    <w:rsid w:val="00604447"/>
    <w:rsid w:val="006048FA"/>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1A86"/>
    <w:rsid w:val="0061210A"/>
    <w:rsid w:val="006122FD"/>
    <w:rsid w:val="006126A1"/>
    <w:rsid w:val="00612ECF"/>
    <w:rsid w:val="00613538"/>
    <w:rsid w:val="006135AD"/>
    <w:rsid w:val="006136EF"/>
    <w:rsid w:val="0061387E"/>
    <w:rsid w:val="00613B56"/>
    <w:rsid w:val="00614AA6"/>
    <w:rsid w:val="00614B9F"/>
    <w:rsid w:val="00615222"/>
    <w:rsid w:val="006152C9"/>
    <w:rsid w:val="00615A36"/>
    <w:rsid w:val="00615A86"/>
    <w:rsid w:val="00616134"/>
    <w:rsid w:val="00616815"/>
    <w:rsid w:val="00616835"/>
    <w:rsid w:val="006171A9"/>
    <w:rsid w:val="00617518"/>
    <w:rsid w:val="00617891"/>
    <w:rsid w:val="00617F5C"/>
    <w:rsid w:val="0062051A"/>
    <w:rsid w:val="0062055A"/>
    <w:rsid w:val="00620648"/>
    <w:rsid w:val="006207E8"/>
    <w:rsid w:val="00620B7F"/>
    <w:rsid w:val="00620C94"/>
    <w:rsid w:val="006210D6"/>
    <w:rsid w:val="00621397"/>
    <w:rsid w:val="006217A6"/>
    <w:rsid w:val="006219D6"/>
    <w:rsid w:val="00621B3B"/>
    <w:rsid w:val="00621FC4"/>
    <w:rsid w:val="00622B52"/>
    <w:rsid w:val="0062305D"/>
    <w:rsid w:val="00623436"/>
    <w:rsid w:val="00623498"/>
    <w:rsid w:val="006236D8"/>
    <w:rsid w:val="0062403D"/>
    <w:rsid w:val="006243BF"/>
    <w:rsid w:val="006248AF"/>
    <w:rsid w:val="00625595"/>
    <w:rsid w:val="00625D3B"/>
    <w:rsid w:val="006260A4"/>
    <w:rsid w:val="00626502"/>
    <w:rsid w:val="00626903"/>
    <w:rsid w:val="006272FB"/>
    <w:rsid w:val="0062767A"/>
    <w:rsid w:val="006278F6"/>
    <w:rsid w:val="00627C2F"/>
    <w:rsid w:val="00627F57"/>
    <w:rsid w:val="0063029C"/>
    <w:rsid w:val="00630464"/>
    <w:rsid w:val="0063051F"/>
    <w:rsid w:val="00630CF2"/>
    <w:rsid w:val="00630F60"/>
    <w:rsid w:val="00631549"/>
    <w:rsid w:val="006316A9"/>
    <w:rsid w:val="00632048"/>
    <w:rsid w:val="0063246D"/>
    <w:rsid w:val="0063257C"/>
    <w:rsid w:val="006328C5"/>
    <w:rsid w:val="00632D6B"/>
    <w:rsid w:val="006334CF"/>
    <w:rsid w:val="00633A09"/>
    <w:rsid w:val="006344FE"/>
    <w:rsid w:val="00634E98"/>
    <w:rsid w:val="00635279"/>
    <w:rsid w:val="00635B69"/>
    <w:rsid w:val="0063645E"/>
    <w:rsid w:val="00636593"/>
    <w:rsid w:val="00637232"/>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0E25"/>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BF3"/>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2F74"/>
    <w:rsid w:val="006733F6"/>
    <w:rsid w:val="006735EB"/>
    <w:rsid w:val="00673847"/>
    <w:rsid w:val="00674840"/>
    <w:rsid w:val="00674964"/>
    <w:rsid w:val="00674C6E"/>
    <w:rsid w:val="00675793"/>
    <w:rsid w:val="00675CFC"/>
    <w:rsid w:val="00675EF4"/>
    <w:rsid w:val="00676AFD"/>
    <w:rsid w:val="00677831"/>
    <w:rsid w:val="006779CB"/>
    <w:rsid w:val="00677A77"/>
    <w:rsid w:val="006803C4"/>
    <w:rsid w:val="00680467"/>
    <w:rsid w:val="0068087C"/>
    <w:rsid w:val="00680B7E"/>
    <w:rsid w:val="00681927"/>
    <w:rsid w:val="00681F9B"/>
    <w:rsid w:val="0068204B"/>
    <w:rsid w:val="00682215"/>
    <w:rsid w:val="00683408"/>
    <w:rsid w:val="00683B94"/>
    <w:rsid w:val="00683CFC"/>
    <w:rsid w:val="00683F27"/>
    <w:rsid w:val="00684CA4"/>
    <w:rsid w:val="00684E72"/>
    <w:rsid w:val="00685909"/>
    <w:rsid w:val="0068599B"/>
    <w:rsid w:val="006864E8"/>
    <w:rsid w:val="00686692"/>
    <w:rsid w:val="006869EC"/>
    <w:rsid w:val="006876DE"/>
    <w:rsid w:val="00690011"/>
    <w:rsid w:val="006901E4"/>
    <w:rsid w:val="00690316"/>
    <w:rsid w:val="0069077E"/>
    <w:rsid w:val="00690CAC"/>
    <w:rsid w:val="00692178"/>
    <w:rsid w:val="006927AE"/>
    <w:rsid w:val="00692D34"/>
    <w:rsid w:val="00693033"/>
    <w:rsid w:val="00693321"/>
    <w:rsid w:val="006934B6"/>
    <w:rsid w:val="006939A3"/>
    <w:rsid w:val="00693A8E"/>
    <w:rsid w:val="00694893"/>
    <w:rsid w:val="00694DD9"/>
    <w:rsid w:val="00695097"/>
    <w:rsid w:val="00695BE6"/>
    <w:rsid w:val="006963BC"/>
    <w:rsid w:val="00696CCF"/>
    <w:rsid w:val="0069716B"/>
    <w:rsid w:val="00697671"/>
    <w:rsid w:val="006A0069"/>
    <w:rsid w:val="006A02A7"/>
    <w:rsid w:val="006A075A"/>
    <w:rsid w:val="006A09BE"/>
    <w:rsid w:val="006A0A0D"/>
    <w:rsid w:val="006A0DCA"/>
    <w:rsid w:val="006A12B1"/>
    <w:rsid w:val="006A14C1"/>
    <w:rsid w:val="006A1E80"/>
    <w:rsid w:val="006A2935"/>
    <w:rsid w:val="006A3CAE"/>
    <w:rsid w:val="006A4E44"/>
    <w:rsid w:val="006A4F77"/>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5A9"/>
    <w:rsid w:val="006B7B15"/>
    <w:rsid w:val="006B7FB0"/>
    <w:rsid w:val="006C0314"/>
    <w:rsid w:val="006C0913"/>
    <w:rsid w:val="006C0CD0"/>
    <w:rsid w:val="006C0D78"/>
    <w:rsid w:val="006C17A0"/>
    <w:rsid w:val="006C17D4"/>
    <w:rsid w:val="006C2CC5"/>
    <w:rsid w:val="006C3712"/>
    <w:rsid w:val="006C3C4A"/>
    <w:rsid w:val="006C4642"/>
    <w:rsid w:val="006C468E"/>
    <w:rsid w:val="006C5AAA"/>
    <w:rsid w:val="006C6780"/>
    <w:rsid w:val="006C67DA"/>
    <w:rsid w:val="006C69E6"/>
    <w:rsid w:val="006C6B4D"/>
    <w:rsid w:val="006C7300"/>
    <w:rsid w:val="006C7CCE"/>
    <w:rsid w:val="006D000D"/>
    <w:rsid w:val="006D0473"/>
    <w:rsid w:val="006D04BE"/>
    <w:rsid w:val="006D0921"/>
    <w:rsid w:val="006D0D9A"/>
    <w:rsid w:val="006D1198"/>
    <w:rsid w:val="006D18F6"/>
    <w:rsid w:val="006D1B6C"/>
    <w:rsid w:val="006D27E3"/>
    <w:rsid w:val="006D28E7"/>
    <w:rsid w:val="006D2BFA"/>
    <w:rsid w:val="006D2C83"/>
    <w:rsid w:val="006D2F95"/>
    <w:rsid w:val="006D3A60"/>
    <w:rsid w:val="006D3CFA"/>
    <w:rsid w:val="006D3DD5"/>
    <w:rsid w:val="006D4135"/>
    <w:rsid w:val="006D425F"/>
    <w:rsid w:val="006D472D"/>
    <w:rsid w:val="006D4818"/>
    <w:rsid w:val="006D49B7"/>
    <w:rsid w:val="006D6610"/>
    <w:rsid w:val="006D70F2"/>
    <w:rsid w:val="006D780E"/>
    <w:rsid w:val="006D7854"/>
    <w:rsid w:val="006D7860"/>
    <w:rsid w:val="006E0957"/>
    <w:rsid w:val="006E09F2"/>
    <w:rsid w:val="006E1476"/>
    <w:rsid w:val="006E1990"/>
    <w:rsid w:val="006E1B4C"/>
    <w:rsid w:val="006E1DB8"/>
    <w:rsid w:val="006E1E3F"/>
    <w:rsid w:val="006E29ED"/>
    <w:rsid w:val="006E2D9C"/>
    <w:rsid w:val="006E4C6B"/>
    <w:rsid w:val="006E4F55"/>
    <w:rsid w:val="006E53E9"/>
    <w:rsid w:val="006E54A6"/>
    <w:rsid w:val="006E5777"/>
    <w:rsid w:val="006E6236"/>
    <w:rsid w:val="006E649F"/>
    <w:rsid w:val="006E721C"/>
    <w:rsid w:val="006E744E"/>
    <w:rsid w:val="006E7556"/>
    <w:rsid w:val="006E786D"/>
    <w:rsid w:val="006F003B"/>
    <w:rsid w:val="006F003D"/>
    <w:rsid w:val="006F0329"/>
    <w:rsid w:val="006F12DD"/>
    <w:rsid w:val="006F1AE6"/>
    <w:rsid w:val="006F20F5"/>
    <w:rsid w:val="006F2149"/>
    <w:rsid w:val="006F242F"/>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6F7AAA"/>
    <w:rsid w:val="007001B4"/>
    <w:rsid w:val="00700238"/>
    <w:rsid w:val="0070051E"/>
    <w:rsid w:val="00700CBD"/>
    <w:rsid w:val="00700E41"/>
    <w:rsid w:val="00700E64"/>
    <w:rsid w:val="007010B9"/>
    <w:rsid w:val="0070165F"/>
    <w:rsid w:val="00701698"/>
    <w:rsid w:val="0070180C"/>
    <w:rsid w:val="00701B88"/>
    <w:rsid w:val="00702125"/>
    <w:rsid w:val="00702245"/>
    <w:rsid w:val="007025B5"/>
    <w:rsid w:val="007028C7"/>
    <w:rsid w:val="007029D6"/>
    <w:rsid w:val="00702D8D"/>
    <w:rsid w:val="00703295"/>
    <w:rsid w:val="0070372D"/>
    <w:rsid w:val="0070384A"/>
    <w:rsid w:val="00704462"/>
    <w:rsid w:val="007049A5"/>
    <w:rsid w:val="00704CC3"/>
    <w:rsid w:val="007055DF"/>
    <w:rsid w:val="007058EE"/>
    <w:rsid w:val="00705D39"/>
    <w:rsid w:val="00705D43"/>
    <w:rsid w:val="007063C9"/>
    <w:rsid w:val="0070653A"/>
    <w:rsid w:val="00706C56"/>
    <w:rsid w:val="00707396"/>
    <w:rsid w:val="00707518"/>
    <w:rsid w:val="0070762A"/>
    <w:rsid w:val="00707F9F"/>
    <w:rsid w:val="007103E1"/>
    <w:rsid w:val="0071058D"/>
    <w:rsid w:val="00710C7E"/>
    <w:rsid w:val="00710EB3"/>
    <w:rsid w:val="00710F3D"/>
    <w:rsid w:val="00710FFF"/>
    <w:rsid w:val="0071215E"/>
    <w:rsid w:val="007136D9"/>
    <w:rsid w:val="00713A16"/>
    <w:rsid w:val="00714034"/>
    <w:rsid w:val="007145B4"/>
    <w:rsid w:val="00714968"/>
    <w:rsid w:val="00714A09"/>
    <w:rsid w:val="00715114"/>
    <w:rsid w:val="00715139"/>
    <w:rsid w:val="007154DE"/>
    <w:rsid w:val="007159EC"/>
    <w:rsid w:val="007164C4"/>
    <w:rsid w:val="007166B3"/>
    <w:rsid w:val="00716ABD"/>
    <w:rsid w:val="0071708F"/>
    <w:rsid w:val="0071709D"/>
    <w:rsid w:val="00720342"/>
    <w:rsid w:val="00720EA6"/>
    <w:rsid w:val="007214E3"/>
    <w:rsid w:val="00721F24"/>
    <w:rsid w:val="00722D13"/>
    <w:rsid w:val="00722EB6"/>
    <w:rsid w:val="00723B4F"/>
    <w:rsid w:val="007242A3"/>
    <w:rsid w:val="007262AF"/>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933"/>
    <w:rsid w:val="00734BA3"/>
    <w:rsid w:val="00734EFD"/>
    <w:rsid w:val="007350B8"/>
    <w:rsid w:val="007357C5"/>
    <w:rsid w:val="0073590A"/>
    <w:rsid w:val="00735A52"/>
    <w:rsid w:val="00735ABA"/>
    <w:rsid w:val="00735EE1"/>
    <w:rsid w:val="007366D4"/>
    <w:rsid w:val="00736CCD"/>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3092"/>
    <w:rsid w:val="007435AB"/>
    <w:rsid w:val="00744F18"/>
    <w:rsid w:val="0074508F"/>
    <w:rsid w:val="00745491"/>
    <w:rsid w:val="00746073"/>
    <w:rsid w:val="007468EF"/>
    <w:rsid w:val="00747316"/>
    <w:rsid w:val="00747434"/>
    <w:rsid w:val="0074783D"/>
    <w:rsid w:val="00747CCD"/>
    <w:rsid w:val="00747D2C"/>
    <w:rsid w:val="00750255"/>
    <w:rsid w:val="007508B8"/>
    <w:rsid w:val="00750A6C"/>
    <w:rsid w:val="00751280"/>
    <w:rsid w:val="007512C3"/>
    <w:rsid w:val="00751D83"/>
    <w:rsid w:val="007531D3"/>
    <w:rsid w:val="00754359"/>
    <w:rsid w:val="00756457"/>
    <w:rsid w:val="0075654A"/>
    <w:rsid w:val="007569EA"/>
    <w:rsid w:val="00756F76"/>
    <w:rsid w:val="00757201"/>
    <w:rsid w:val="0075748A"/>
    <w:rsid w:val="007579D9"/>
    <w:rsid w:val="00757B14"/>
    <w:rsid w:val="00760128"/>
    <w:rsid w:val="00760C85"/>
    <w:rsid w:val="00761AF2"/>
    <w:rsid w:val="00761E49"/>
    <w:rsid w:val="007629C1"/>
    <w:rsid w:val="0076316C"/>
    <w:rsid w:val="00763C01"/>
    <w:rsid w:val="00763FAD"/>
    <w:rsid w:val="007643AB"/>
    <w:rsid w:val="00764B79"/>
    <w:rsid w:val="00764F36"/>
    <w:rsid w:val="007656AF"/>
    <w:rsid w:val="00766275"/>
    <w:rsid w:val="0076696B"/>
    <w:rsid w:val="007672C9"/>
    <w:rsid w:val="007679B9"/>
    <w:rsid w:val="00767A83"/>
    <w:rsid w:val="00767DDE"/>
    <w:rsid w:val="00770D15"/>
    <w:rsid w:val="00771CBB"/>
    <w:rsid w:val="00771D84"/>
    <w:rsid w:val="007725B4"/>
    <w:rsid w:val="00772D94"/>
    <w:rsid w:val="00772F50"/>
    <w:rsid w:val="00773785"/>
    <w:rsid w:val="0077505F"/>
    <w:rsid w:val="00775259"/>
    <w:rsid w:val="00775D74"/>
    <w:rsid w:val="00776216"/>
    <w:rsid w:val="007762DC"/>
    <w:rsid w:val="007763D6"/>
    <w:rsid w:val="00776572"/>
    <w:rsid w:val="0077738D"/>
    <w:rsid w:val="007774C2"/>
    <w:rsid w:val="007774D0"/>
    <w:rsid w:val="00777ADF"/>
    <w:rsid w:val="00781AD8"/>
    <w:rsid w:val="00782A77"/>
    <w:rsid w:val="00782B72"/>
    <w:rsid w:val="00784CC4"/>
    <w:rsid w:val="00786098"/>
    <w:rsid w:val="0078642C"/>
    <w:rsid w:val="00786EB8"/>
    <w:rsid w:val="00787D28"/>
    <w:rsid w:val="0079000C"/>
    <w:rsid w:val="00790033"/>
    <w:rsid w:val="00790B29"/>
    <w:rsid w:val="00790B3E"/>
    <w:rsid w:val="00790D7B"/>
    <w:rsid w:val="00790D93"/>
    <w:rsid w:val="0079159D"/>
    <w:rsid w:val="00791CD7"/>
    <w:rsid w:val="00791F2C"/>
    <w:rsid w:val="007923B8"/>
    <w:rsid w:val="007928BE"/>
    <w:rsid w:val="00792D22"/>
    <w:rsid w:val="0079362E"/>
    <w:rsid w:val="007938EF"/>
    <w:rsid w:val="00793B3B"/>
    <w:rsid w:val="0079430D"/>
    <w:rsid w:val="007953B9"/>
    <w:rsid w:val="0079697B"/>
    <w:rsid w:val="00797138"/>
    <w:rsid w:val="0079754C"/>
    <w:rsid w:val="007975BE"/>
    <w:rsid w:val="007A0657"/>
    <w:rsid w:val="007A0679"/>
    <w:rsid w:val="007A0A03"/>
    <w:rsid w:val="007A0AF5"/>
    <w:rsid w:val="007A1172"/>
    <w:rsid w:val="007A1395"/>
    <w:rsid w:val="007A17E7"/>
    <w:rsid w:val="007A1B31"/>
    <w:rsid w:val="007A22E9"/>
    <w:rsid w:val="007A24A2"/>
    <w:rsid w:val="007A24EB"/>
    <w:rsid w:val="007A25CC"/>
    <w:rsid w:val="007A282D"/>
    <w:rsid w:val="007A28F8"/>
    <w:rsid w:val="007A331E"/>
    <w:rsid w:val="007A3B34"/>
    <w:rsid w:val="007A3BD0"/>
    <w:rsid w:val="007A44C1"/>
    <w:rsid w:val="007A455D"/>
    <w:rsid w:val="007A4C6D"/>
    <w:rsid w:val="007A4F2F"/>
    <w:rsid w:val="007A578F"/>
    <w:rsid w:val="007A644F"/>
    <w:rsid w:val="007A6563"/>
    <w:rsid w:val="007A65FC"/>
    <w:rsid w:val="007A67A3"/>
    <w:rsid w:val="007A6B97"/>
    <w:rsid w:val="007A6FEB"/>
    <w:rsid w:val="007A7CE5"/>
    <w:rsid w:val="007B02C3"/>
    <w:rsid w:val="007B04E7"/>
    <w:rsid w:val="007B07CA"/>
    <w:rsid w:val="007B0C6A"/>
    <w:rsid w:val="007B19CE"/>
    <w:rsid w:val="007B1E12"/>
    <w:rsid w:val="007B1E53"/>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87A"/>
    <w:rsid w:val="007C19EA"/>
    <w:rsid w:val="007C1A8C"/>
    <w:rsid w:val="007C22AA"/>
    <w:rsid w:val="007C22CA"/>
    <w:rsid w:val="007C2346"/>
    <w:rsid w:val="007C2707"/>
    <w:rsid w:val="007C2DD4"/>
    <w:rsid w:val="007C33CF"/>
    <w:rsid w:val="007C3543"/>
    <w:rsid w:val="007C36CB"/>
    <w:rsid w:val="007C608B"/>
    <w:rsid w:val="007C62E7"/>
    <w:rsid w:val="007C6623"/>
    <w:rsid w:val="007C671E"/>
    <w:rsid w:val="007C6AA3"/>
    <w:rsid w:val="007C7457"/>
    <w:rsid w:val="007D011C"/>
    <w:rsid w:val="007D0D04"/>
    <w:rsid w:val="007D1573"/>
    <w:rsid w:val="007D1CB4"/>
    <w:rsid w:val="007D1F1A"/>
    <w:rsid w:val="007D2462"/>
    <w:rsid w:val="007D3011"/>
    <w:rsid w:val="007D3195"/>
    <w:rsid w:val="007D3572"/>
    <w:rsid w:val="007D3750"/>
    <w:rsid w:val="007D3850"/>
    <w:rsid w:val="007D3FCB"/>
    <w:rsid w:val="007D4064"/>
    <w:rsid w:val="007D501A"/>
    <w:rsid w:val="007D50A0"/>
    <w:rsid w:val="007D5105"/>
    <w:rsid w:val="007D53CD"/>
    <w:rsid w:val="007D6377"/>
    <w:rsid w:val="007D6528"/>
    <w:rsid w:val="007D699F"/>
    <w:rsid w:val="007D6AF4"/>
    <w:rsid w:val="007E01AF"/>
    <w:rsid w:val="007E02CE"/>
    <w:rsid w:val="007E103C"/>
    <w:rsid w:val="007E1221"/>
    <w:rsid w:val="007E24B8"/>
    <w:rsid w:val="007E2A27"/>
    <w:rsid w:val="007E300C"/>
    <w:rsid w:val="007E3133"/>
    <w:rsid w:val="007E313C"/>
    <w:rsid w:val="007E3995"/>
    <w:rsid w:val="007E39F0"/>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140"/>
    <w:rsid w:val="007E7814"/>
    <w:rsid w:val="007E7972"/>
    <w:rsid w:val="007E7C59"/>
    <w:rsid w:val="007F0511"/>
    <w:rsid w:val="007F087C"/>
    <w:rsid w:val="007F1FC9"/>
    <w:rsid w:val="007F2093"/>
    <w:rsid w:val="007F2AE5"/>
    <w:rsid w:val="007F2B8F"/>
    <w:rsid w:val="007F31E1"/>
    <w:rsid w:val="007F3400"/>
    <w:rsid w:val="007F370B"/>
    <w:rsid w:val="007F3AC5"/>
    <w:rsid w:val="007F3B93"/>
    <w:rsid w:val="007F49A4"/>
    <w:rsid w:val="007F4DCC"/>
    <w:rsid w:val="007F52E1"/>
    <w:rsid w:val="007F53A1"/>
    <w:rsid w:val="007F56C3"/>
    <w:rsid w:val="007F5EA8"/>
    <w:rsid w:val="007F5FEB"/>
    <w:rsid w:val="007F6AB0"/>
    <w:rsid w:val="007F77AD"/>
    <w:rsid w:val="00800A85"/>
    <w:rsid w:val="00800C84"/>
    <w:rsid w:val="00801408"/>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832"/>
    <w:rsid w:val="008059CD"/>
    <w:rsid w:val="00805AB1"/>
    <w:rsid w:val="00805D11"/>
    <w:rsid w:val="00805F72"/>
    <w:rsid w:val="0080756C"/>
    <w:rsid w:val="00807941"/>
    <w:rsid w:val="00807FAE"/>
    <w:rsid w:val="00810322"/>
    <w:rsid w:val="00810325"/>
    <w:rsid w:val="00811243"/>
    <w:rsid w:val="00811AF4"/>
    <w:rsid w:val="00811E3F"/>
    <w:rsid w:val="0081220D"/>
    <w:rsid w:val="00812758"/>
    <w:rsid w:val="008131BE"/>
    <w:rsid w:val="0081351B"/>
    <w:rsid w:val="00813520"/>
    <w:rsid w:val="00813F88"/>
    <w:rsid w:val="00814B36"/>
    <w:rsid w:val="008150EA"/>
    <w:rsid w:val="0081517D"/>
    <w:rsid w:val="008152DB"/>
    <w:rsid w:val="00815792"/>
    <w:rsid w:val="00815A7D"/>
    <w:rsid w:val="00815C9B"/>
    <w:rsid w:val="00815F59"/>
    <w:rsid w:val="008168D8"/>
    <w:rsid w:val="00816B57"/>
    <w:rsid w:val="00816D49"/>
    <w:rsid w:val="008203A8"/>
    <w:rsid w:val="008210BA"/>
    <w:rsid w:val="00821833"/>
    <w:rsid w:val="00822C89"/>
    <w:rsid w:val="008241C6"/>
    <w:rsid w:val="008243C9"/>
    <w:rsid w:val="00824831"/>
    <w:rsid w:val="008251AB"/>
    <w:rsid w:val="0082531C"/>
    <w:rsid w:val="008255A4"/>
    <w:rsid w:val="008257ED"/>
    <w:rsid w:val="00825ABA"/>
    <w:rsid w:val="00825CF1"/>
    <w:rsid w:val="0082734C"/>
    <w:rsid w:val="008275D0"/>
    <w:rsid w:val="008278E9"/>
    <w:rsid w:val="00830401"/>
    <w:rsid w:val="0083086E"/>
    <w:rsid w:val="00830FF6"/>
    <w:rsid w:val="008311F1"/>
    <w:rsid w:val="00831204"/>
    <w:rsid w:val="00831208"/>
    <w:rsid w:val="00831253"/>
    <w:rsid w:val="008313BC"/>
    <w:rsid w:val="008322C9"/>
    <w:rsid w:val="0083279B"/>
    <w:rsid w:val="00832B4A"/>
    <w:rsid w:val="00832B94"/>
    <w:rsid w:val="00832F5C"/>
    <w:rsid w:val="00832FB1"/>
    <w:rsid w:val="008332D5"/>
    <w:rsid w:val="0083385A"/>
    <w:rsid w:val="00833B44"/>
    <w:rsid w:val="00833D61"/>
    <w:rsid w:val="00833D71"/>
    <w:rsid w:val="0083414A"/>
    <w:rsid w:val="00835378"/>
    <w:rsid w:val="00835A02"/>
    <w:rsid w:val="00836387"/>
    <w:rsid w:val="00836E21"/>
    <w:rsid w:val="0083705E"/>
    <w:rsid w:val="008372F5"/>
    <w:rsid w:val="00837428"/>
    <w:rsid w:val="0083782E"/>
    <w:rsid w:val="0083796E"/>
    <w:rsid w:val="00840481"/>
    <w:rsid w:val="00840BF1"/>
    <w:rsid w:val="008414B4"/>
    <w:rsid w:val="00841859"/>
    <w:rsid w:val="00841D16"/>
    <w:rsid w:val="00842420"/>
    <w:rsid w:val="008429CF"/>
    <w:rsid w:val="00843638"/>
    <w:rsid w:val="00843883"/>
    <w:rsid w:val="0084405B"/>
    <w:rsid w:val="008443C4"/>
    <w:rsid w:val="008446E2"/>
    <w:rsid w:val="0084493A"/>
    <w:rsid w:val="00844CEC"/>
    <w:rsid w:val="00844E0E"/>
    <w:rsid w:val="008454BE"/>
    <w:rsid w:val="008455D2"/>
    <w:rsid w:val="00845630"/>
    <w:rsid w:val="00845869"/>
    <w:rsid w:val="00845896"/>
    <w:rsid w:val="00845B40"/>
    <w:rsid w:val="008461D0"/>
    <w:rsid w:val="008466CC"/>
    <w:rsid w:val="0084708B"/>
    <w:rsid w:val="00847E19"/>
    <w:rsid w:val="00850CD3"/>
    <w:rsid w:val="0085112C"/>
    <w:rsid w:val="00851170"/>
    <w:rsid w:val="00851263"/>
    <w:rsid w:val="0085183E"/>
    <w:rsid w:val="00852FCF"/>
    <w:rsid w:val="008534D4"/>
    <w:rsid w:val="008536D6"/>
    <w:rsid w:val="00853766"/>
    <w:rsid w:val="00854E60"/>
    <w:rsid w:val="00854F1F"/>
    <w:rsid w:val="00855F5F"/>
    <w:rsid w:val="0085639E"/>
    <w:rsid w:val="0085656B"/>
    <w:rsid w:val="00856B1B"/>
    <w:rsid w:val="0085724C"/>
    <w:rsid w:val="008574D7"/>
    <w:rsid w:val="00857D58"/>
    <w:rsid w:val="008601A9"/>
    <w:rsid w:val="00860C62"/>
    <w:rsid w:val="0086150E"/>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7AD"/>
    <w:rsid w:val="008658A3"/>
    <w:rsid w:val="00865B0D"/>
    <w:rsid w:val="0086664D"/>
    <w:rsid w:val="00867351"/>
    <w:rsid w:val="00867652"/>
    <w:rsid w:val="00867756"/>
    <w:rsid w:val="00870713"/>
    <w:rsid w:val="0087179D"/>
    <w:rsid w:val="00871B33"/>
    <w:rsid w:val="00871D88"/>
    <w:rsid w:val="00871DC0"/>
    <w:rsid w:val="00872350"/>
    <w:rsid w:val="00872512"/>
    <w:rsid w:val="00872949"/>
    <w:rsid w:val="00872BBF"/>
    <w:rsid w:val="00872BE4"/>
    <w:rsid w:val="00872DA0"/>
    <w:rsid w:val="00872F40"/>
    <w:rsid w:val="008730BB"/>
    <w:rsid w:val="00873D96"/>
    <w:rsid w:val="00873E83"/>
    <w:rsid w:val="00873EE6"/>
    <w:rsid w:val="008748BC"/>
    <w:rsid w:val="008748E2"/>
    <w:rsid w:val="00874D66"/>
    <w:rsid w:val="0087502C"/>
    <w:rsid w:val="008753F7"/>
    <w:rsid w:val="008756B5"/>
    <w:rsid w:val="008758AF"/>
    <w:rsid w:val="00875D39"/>
    <w:rsid w:val="00876C17"/>
    <w:rsid w:val="00876E49"/>
    <w:rsid w:val="00877167"/>
    <w:rsid w:val="00877391"/>
    <w:rsid w:val="0087781F"/>
    <w:rsid w:val="00877B4E"/>
    <w:rsid w:val="0088157A"/>
    <w:rsid w:val="00881678"/>
    <w:rsid w:val="00881D8A"/>
    <w:rsid w:val="0088250D"/>
    <w:rsid w:val="008833F1"/>
    <w:rsid w:val="00883C32"/>
    <w:rsid w:val="00883CD5"/>
    <w:rsid w:val="00883E9B"/>
    <w:rsid w:val="00884360"/>
    <w:rsid w:val="00884ADD"/>
    <w:rsid w:val="00885CDD"/>
    <w:rsid w:val="008862EF"/>
    <w:rsid w:val="008874C6"/>
    <w:rsid w:val="008877AF"/>
    <w:rsid w:val="008877B1"/>
    <w:rsid w:val="00887874"/>
    <w:rsid w:val="00887B8D"/>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97E7B"/>
    <w:rsid w:val="008A07A8"/>
    <w:rsid w:val="008A0E9B"/>
    <w:rsid w:val="008A0F8E"/>
    <w:rsid w:val="008A16EA"/>
    <w:rsid w:val="008A19CD"/>
    <w:rsid w:val="008A2862"/>
    <w:rsid w:val="008A2C5D"/>
    <w:rsid w:val="008A2E6C"/>
    <w:rsid w:val="008A2F60"/>
    <w:rsid w:val="008A3046"/>
    <w:rsid w:val="008A3DF9"/>
    <w:rsid w:val="008A51BF"/>
    <w:rsid w:val="008A5209"/>
    <w:rsid w:val="008A547E"/>
    <w:rsid w:val="008A5B1F"/>
    <w:rsid w:val="008A5DDC"/>
    <w:rsid w:val="008A5E8A"/>
    <w:rsid w:val="008A5FC8"/>
    <w:rsid w:val="008A6254"/>
    <w:rsid w:val="008A66F4"/>
    <w:rsid w:val="008A7254"/>
    <w:rsid w:val="008A7474"/>
    <w:rsid w:val="008B060F"/>
    <w:rsid w:val="008B0B42"/>
    <w:rsid w:val="008B0D56"/>
    <w:rsid w:val="008B131B"/>
    <w:rsid w:val="008B1A4F"/>
    <w:rsid w:val="008B1A8B"/>
    <w:rsid w:val="008B1C35"/>
    <w:rsid w:val="008B2929"/>
    <w:rsid w:val="008B2CE0"/>
    <w:rsid w:val="008B2E67"/>
    <w:rsid w:val="008B31F9"/>
    <w:rsid w:val="008B3A74"/>
    <w:rsid w:val="008B3BD2"/>
    <w:rsid w:val="008B3C40"/>
    <w:rsid w:val="008B428B"/>
    <w:rsid w:val="008B47F3"/>
    <w:rsid w:val="008B4A65"/>
    <w:rsid w:val="008B4E9B"/>
    <w:rsid w:val="008B50DF"/>
    <w:rsid w:val="008B5B23"/>
    <w:rsid w:val="008B5B36"/>
    <w:rsid w:val="008B5D4D"/>
    <w:rsid w:val="008B60D9"/>
    <w:rsid w:val="008B6162"/>
    <w:rsid w:val="008B65D2"/>
    <w:rsid w:val="008B706F"/>
    <w:rsid w:val="008B7732"/>
    <w:rsid w:val="008B7977"/>
    <w:rsid w:val="008C04DF"/>
    <w:rsid w:val="008C082D"/>
    <w:rsid w:val="008C1041"/>
    <w:rsid w:val="008C1880"/>
    <w:rsid w:val="008C1897"/>
    <w:rsid w:val="008C1971"/>
    <w:rsid w:val="008C21BF"/>
    <w:rsid w:val="008C2AD0"/>
    <w:rsid w:val="008C2FA8"/>
    <w:rsid w:val="008C31AE"/>
    <w:rsid w:val="008C3BC3"/>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C7E9C"/>
    <w:rsid w:val="008D00FE"/>
    <w:rsid w:val="008D0D04"/>
    <w:rsid w:val="008D18F0"/>
    <w:rsid w:val="008D1DAF"/>
    <w:rsid w:val="008D2147"/>
    <w:rsid w:val="008D2298"/>
    <w:rsid w:val="008D2AC6"/>
    <w:rsid w:val="008D2CAF"/>
    <w:rsid w:val="008D303A"/>
    <w:rsid w:val="008D3ACE"/>
    <w:rsid w:val="008D3C0D"/>
    <w:rsid w:val="008D3C88"/>
    <w:rsid w:val="008D3DE1"/>
    <w:rsid w:val="008D4627"/>
    <w:rsid w:val="008D4E7E"/>
    <w:rsid w:val="008D51CC"/>
    <w:rsid w:val="008D648F"/>
    <w:rsid w:val="008D6B57"/>
    <w:rsid w:val="008D6C14"/>
    <w:rsid w:val="008D76C3"/>
    <w:rsid w:val="008D7A55"/>
    <w:rsid w:val="008E0BE2"/>
    <w:rsid w:val="008E0CD1"/>
    <w:rsid w:val="008E10AE"/>
    <w:rsid w:val="008E1419"/>
    <w:rsid w:val="008E1694"/>
    <w:rsid w:val="008E1CB2"/>
    <w:rsid w:val="008E22D6"/>
    <w:rsid w:val="008E293D"/>
    <w:rsid w:val="008E31A9"/>
    <w:rsid w:val="008E4F95"/>
    <w:rsid w:val="008E530B"/>
    <w:rsid w:val="008E5366"/>
    <w:rsid w:val="008E5533"/>
    <w:rsid w:val="008E737B"/>
    <w:rsid w:val="008E775F"/>
    <w:rsid w:val="008E7D8A"/>
    <w:rsid w:val="008F167D"/>
    <w:rsid w:val="008F1A30"/>
    <w:rsid w:val="008F1C6E"/>
    <w:rsid w:val="008F1FC1"/>
    <w:rsid w:val="008F2238"/>
    <w:rsid w:val="008F2691"/>
    <w:rsid w:val="008F2DF6"/>
    <w:rsid w:val="008F2E3D"/>
    <w:rsid w:val="008F330B"/>
    <w:rsid w:val="008F35DC"/>
    <w:rsid w:val="008F3C4A"/>
    <w:rsid w:val="008F478E"/>
    <w:rsid w:val="008F4D52"/>
    <w:rsid w:val="008F4E41"/>
    <w:rsid w:val="008F5276"/>
    <w:rsid w:val="008F558E"/>
    <w:rsid w:val="008F6222"/>
    <w:rsid w:val="008F665E"/>
    <w:rsid w:val="008F670B"/>
    <w:rsid w:val="008F69DE"/>
    <w:rsid w:val="008F7A00"/>
    <w:rsid w:val="00900C1C"/>
    <w:rsid w:val="00900F65"/>
    <w:rsid w:val="0090112C"/>
    <w:rsid w:val="009015BF"/>
    <w:rsid w:val="009018E1"/>
    <w:rsid w:val="009029B0"/>
    <w:rsid w:val="009039B0"/>
    <w:rsid w:val="0090408D"/>
    <w:rsid w:val="00904580"/>
    <w:rsid w:val="00904757"/>
    <w:rsid w:val="00904B36"/>
    <w:rsid w:val="00904C80"/>
    <w:rsid w:val="00904E6B"/>
    <w:rsid w:val="00904FCB"/>
    <w:rsid w:val="009056EC"/>
    <w:rsid w:val="00905E74"/>
    <w:rsid w:val="00906538"/>
    <w:rsid w:val="00906671"/>
    <w:rsid w:val="00906EEC"/>
    <w:rsid w:val="0090701B"/>
    <w:rsid w:val="0091038F"/>
    <w:rsid w:val="00910AE9"/>
    <w:rsid w:val="009113C8"/>
    <w:rsid w:val="00912037"/>
    <w:rsid w:val="009129EF"/>
    <w:rsid w:val="0091310B"/>
    <w:rsid w:val="00913531"/>
    <w:rsid w:val="0091384B"/>
    <w:rsid w:val="009139BE"/>
    <w:rsid w:val="00913F33"/>
    <w:rsid w:val="00914147"/>
    <w:rsid w:val="00914204"/>
    <w:rsid w:val="00914306"/>
    <w:rsid w:val="00914392"/>
    <w:rsid w:val="009143B2"/>
    <w:rsid w:val="00915068"/>
    <w:rsid w:val="00915C7E"/>
    <w:rsid w:val="009166AF"/>
    <w:rsid w:val="009175F4"/>
    <w:rsid w:val="00917862"/>
    <w:rsid w:val="009206C0"/>
    <w:rsid w:val="00920C62"/>
    <w:rsid w:val="009221C8"/>
    <w:rsid w:val="00922606"/>
    <w:rsid w:val="00922791"/>
    <w:rsid w:val="00922D31"/>
    <w:rsid w:val="009239F9"/>
    <w:rsid w:val="00923F34"/>
    <w:rsid w:val="0092559F"/>
    <w:rsid w:val="00925C6F"/>
    <w:rsid w:val="0092607C"/>
    <w:rsid w:val="00926081"/>
    <w:rsid w:val="0092675A"/>
    <w:rsid w:val="00927C28"/>
    <w:rsid w:val="00930389"/>
    <w:rsid w:val="0093068A"/>
    <w:rsid w:val="00930B95"/>
    <w:rsid w:val="00930E3A"/>
    <w:rsid w:val="00930F94"/>
    <w:rsid w:val="009310DB"/>
    <w:rsid w:val="00931141"/>
    <w:rsid w:val="009316EE"/>
    <w:rsid w:val="00931C86"/>
    <w:rsid w:val="009320A4"/>
    <w:rsid w:val="00932289"/>
    <w:rsid w:val="00932771"/>
    <w:rsid w:val="00932A03"/>
    <w:rsid w:val="00934D3B"/>
    <w:rsid w:val="00935224"/>
    <w:rsid w:val="00935665"/>
    <w:rsid w:val="00935B30"/>
    <w:rsid w:val="00936A4E"/>
    <w:rsid w:val="00936DAF"/>
    <w:rsid w:val="00936E77"/>
    <w:rsid w:val="009370ED"/>
    <w:rsid w:val="009374BF"/>
    <w:rsid w:val="00937965"/>
    <w:rsid w:val="0094038F"/>
    <w:rsid w:val="0094067C"/>
    <w:rsid w:val="00940AE9"/>
    <w:rsid w:val="00940C55"/>
    <w:rsid w:val="00941580"/>
    <w:rsid w:val="00942962"/>
    <w:rsid w:val="00943006"/>
    <w:rsid w:val="00943F94"/>
    <w:rsid w:val="00944A06"/>
    <w:rsid w:val="00944BCF"/>
    <w:rsid w:val="00944E0C"/>
    <w:rsid w:val="00945998"/>
    <w:rsid w:val="00945CE8"/>
    <w:rsid w:val="00946C48"/>
    <w:rsid w:val="00946D8B"/>
    <w:rsid w:val="00946DD8"/>
    <w:rsid w:val="00946EFF"/>
    <w:rsid w:val="00946F6E"/>
    <w:rsid w:val="009474C2"/>
    <w:rsid w:val="0094777A"/>
    <w:rsid w:val="00947A98"/>
    <w:rsid w:val="0095083A"/>
    <w:rsid w:val="00950D81"/>
    <w:rsid w:val="00950FF6"/>
    <w:rsid w:val="00951BD9"/>
    <w:rsid w:val="009528A2"/>
    <w:rsid w:val="00952A05"/>
    <w:rsid w:val="00953831"/>
    <w:rsid w:val="00953F58"/>
    <w:rsid w:val="009543EB"/>
    <w:rsid w:val="009543FC"/>
    <w:rsid w:val="00954978"/>
    <w:rsid w:val="00954B1B"/>
    <w:rsid w:val="00955B49"/>
    <w:rsid w:val="00957A0B"/>
    <w:rsid w:val="00957B9C"/>
    <w:rsid w:val="00957C86"/>
    <w:rsid w:val="0096019A"/>
    <w:rsid w:val="00960F15"/>
    <w:rsid w:val="00961A98"/>
    <w:rsid w:val="009620E6"/>
    <w:rsid w:val="009623AB"/>
    <w:rsid w:val="009628F8"/>
    <w:rsid w:val="00962AFE"/>
    <w:rsid w:val="009631BA"/>
    <w:rsid w:val="009631C3"/>
    <w:rsid w:val="00963456"/>
    <w:rsid w:val="0096378F"/>
    <w:rsid w:val="00963EA1"/>
    <w:rsid w:val="00964131"/>
    <w:rsid w:val="00964206"/>
    <w:rsid w:val="00964D9A"/>
    <w:rsid w:val="00965380"/>
    <w:rsid w:val="009656EE"/>
    <w:rsid w:val="00965871"/>
    <w:rsid w:val="00965D32"/>
    <w:rsid w:val="00965E26"/>
    <w:rsid w:val="009663C6"/>
    <w:rsid w:val="0096643C"/>
    <w:rsid w:val="00966F17"/>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57"/>
    <w:rsid w:val="00973F7E"/>
    <w:rsid w:val="0097505B"/>
    <w:rsid w:val="009758E3"/>
    <w:rsid w:val="009763C4"/>
    <w:rsid w:val="00976C4F"/>
    <w:rsid w:val="009772F1"/>
    <w:rsid w:val="00977A6B"/>
    <w:rsid w:val="009803F1"/>
    <w:rsid w:val="0098062F"/>
    <w:rsid w:val="009807B4"/>
    <w:rsid w:val="00980D55"/>
    <w:rsid w:val="0098182A"/>
    <w:rsid w:val="009828C6"/>
    <w:rsid w:val="00982964"/>
    <w:rsid w:val="009829E9"/>
    <w:rsid w:val="00982D78"/>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175"/>
    <w:rsid w:val="009944DF"/>
    <w:rsid w:val="00994F59"/>
    <w:rsid w:val="00995933"/>
    <w:rsid w:val="00995FFD"/>
    <w:rsid w:val="00996A15"/>
    <w:rsid w:val="00997F4B"/>
    <w:rsid w:val="009A0B5D"/>
    <w:rsid w:val="009A0DA5"/>
    <w:rsid w:val="009A1301"/>
    <w:rsid w:val="009A1FCC"/>
    <w:rsid w:val="009A244C"/>
    <w:rsid w:val="009A2BBB"/>
    <w:rsid w:val="009A2C08"/>
    <w:rsid w:val="009A2CD1"/>
    <w:rsid w:val="009A35A6"/>
    <w:rsid w:val="009A3612"/>
    <w:rsid w:val="009A3884"/>
    <w:rsid w:val="009A3F81"/>
    <w:rsid w:val="009A4059"/>
    <w:rsid w:val="009A44C8"/>
    <w:rsid w:val="009A4579"/>
    <w:rsid w:val="009A45B0"/>
    <w:rsid w:val="009A4755"/>
    <w:rsid w:val="009A4EAB"/>
    <w:rsid w:val="009A5BCC"/>
    <w:rsid w:val="009A5F58"/>
    <w:rsid w:val="009A6897"/>
    <w:rsid w:val="009A6A6F"/>
    <w:rsid w:val="009A735F"/>
    <w:rsid w:val="009B04F1"/>
    <w:rsid w:val="009B07DC"/>
    <w:rsid w:val="009B08FB"/>
    <w:rsid w:val="009B0C90"/>
    <w:rsid w:val="009B1226"/>
    <w:rsid w:val="009B13B9"/>
    <w:rsid w:val="009B18A9"/>
    <w:rsid w:val="009B1AD4"/>
    <w:rsid w:val="009B1B69"/>
    <w:rsid w:val="009B1D67"/>
    <w:rsid w:val="009B3317"/>
    <w:rsid w:val="009B47EE"/>
    <w:rsid w:val="009B500C"/>
    <w:rsid w:val="009B533B"/>
    <w:rsid w:val="009B5A67"/>
    <w:rsid w:val="009B5FF2"/>
    <w:rsid w:val="009B6084"/>
    <w:rsid w:val="009B65D5"/>
    <w:rsid w:val="009B7570"/>
    <w:rsid w:val="009C0288"/>
    <w:rsid w:val="009C0336"/>
    <w:rsid w:val="009C0DCE"/>
    <w:rsid w:val="009C1051"/>
    <w:rsid w:val="009C137B"/>
    <w:rsid w:val="009C16FB"/>
    <w:rsid w:val="009C1772"/>
    <w:rsid w:val="009C17DA"/>
    <w:rsid w:val="009C18CC"/>
    <w:rsid w:val="009C1C22"/>
    <w:rsid w:val="009C1F5C"/>
    <w:rsid w:val="009C1F80"/>
    <w:rsid w:val="009C2C62"/>
    <w:rsid w:val="009C2FC1"/>
    <w:rsid w:val="009C34C5"/>
    <w:rsid w:val="009C37B1"/>
    <w:rsid w:val="009C3AFB"/>
    <w:rsid w:val="009C3B95"/>
    <w:rsid w:val="009C3C80"/>
    <w:rsid w:val="009C470D"/>
    <w:rsid w:val="009C48FC"/>
    <w:rsid w:val="009C4CD0"/>
    <w:rsid w:val="009C5CA0"/>
    <w:rsid w:val="009C638B"/>
    <w:rsid w:val="009C7998"/>
    <w:rsid w:val="009C7AEF"/>
    <w:rsid w:val="009C7DCE"/>
    <w:rsid w:val="009D05E0"/>
    <w:rsid w:val="009D199C"/>
    <w:rsid w:val="009D1F22"/>
    <w:rsid w:val="009D217F"/>
    <w:rsid w:val="009D2594"/>
    <w:rsid w:val="009D2732"/>
    <w:rsid w:val="009D29E9"/>
    <w:rsid w:val="009D2B8A"/>
    <w:rsid w:val="009D3626"/>
    <w:rsid w:val="009D3B66"/>
    <w:rsid w:val="009D443F"/>
    <w:rsid w:val="009D5D25"/>
    <w:rsid w:val="009D655A"/>
    <w:rsid w:val="009D68FB"/>
    <w:rsid w:val="009D6EE3"/>
    <w:rsid w:val="009D72FC"/>
    <w:rsid w:val="009D771F"/>
    <w:rsid w:val="009D7A2D"/>
    <w:rsid w:val="009D7BA9"/>
    <w:rsid w:val="009D7CD5"/>
    <w:rsid w:val="009E0117"/>
    <w:rsid w:val="009E04B3"/>
    <w:rsid w:val="009E0780"/>
    <w:rsid w:val="009E0DFC"/>
    <w:rsid w:val="009E12EA"/>
    <w:rsid w:val="009E1880"/>
    <w:rsid w:val="009E1A06"/>
    <w:rsid w:val="009E1A85"/>
    <w:rsid w:val="009E247B"/>
    <w:rsid w:val="009E2FD4"/>
    <w:rsid w:val="009E36A5"/>
    <w:rsid w:val="009E3E4F"/>
    <w:rsid w:val="009E41A0"/>
    <w:rsid w:val="009E442B"/>
    <w:rsid w:val="009E46AE"/>
    <w:rsid w:val="009E5252"/>
    <w:rsid w:val="009E5B74"/>
    <w:rsid w:val="009E644A"/>
    <w:rsid w:val="009E664B"/>
    <w:rsid w:val="009E6E9A"/>
    <w:rsid w:val="009E7C14"/>
    <w:rsid w:val="009F0803"/>
    <w:rsid w:val="009F094B"/>
    <w:rsid w:val="009F0A01"/>
    <w:rsid w:val="009F14DF"/>
    <w:rsid w:val="009F1B50"/>
    <w:rsid w:val="009F1EFE"/>
    <w:rsid w:val="009F1F1A"/>
    <w:rsid w:val="009F2D3D"/>
    <w:rsid w:val="009F3B2B"/>
    <w:rsid w:val="009F3CA2"/>
    <w:rsid w:val="009F3EA2"/>
    <w:rsid w:val="009F419C"/>
    <w:rsid w:val="009F43E0"/>
    <w:rsid w:val="009F486D"/>
    <w:rsid w:val="009F49B2"/>
    <w:rsid w:val="009F52C1"/>
    <w:rsid w:val="009F52CE"/>
    <w:rsid w:val="009F5EB6"/>
    <w:rsid w:val="009F5FCD"/>
    <w:rsid w:val="009F61C8"/>
    <w:rsid w:val="009F62D9"/>
    <w:rsid w:val="009F663E"/>
    <w:rsid w:val="009F6F37"/>
    <w:rsid w:val="009F7BE3"/>
    <w:rsid w:val="009F7E1F"/>
    <w:rsid w:val="00A00949"/>
    <w:rsid w:val="00A00C12"/>
    <w:rsid w:val="00A016F4"/>
    <w:rsid w:val="00A01D7B"/>
    <w:rsid w:val="00A01FC1"/>
    <w:rsid w:val="00A0211B"/>
    <w:rsid w:val="00A037C8"/>
    <w:rsid w:val="00A03AB2"/>
    <w:rsid w:val="00A03AC2"/>
    <w:rsid w:val="00A03C7D"/>
    <w:rsid w:val="00A03FAB"/>
    <w:rsid w:val="00A04583"/>
    <w:rsid w:val="00A04B94"/>
    <w:rsid w:val="00A04CCE"/>
    <w:rsid w:val="00A04D6C"/>
    <w:rsid w:val="00A053A2"/>
    <w:rsid w:val="00A055A5"/>
    <w:rsid w:val="00A059F8"/>
    <w:rsid w:val="00A05DD6"/>
    <w:rsid w:val="00A06074"/>
    <w:rsid w:val="00A0626C"/>
    <w:rsid w:val="00A06502"/>
    <w:rsid w:val="00A06588"/>
    <w:rsid w:val="00A07A85"/>
    <w:rsid w:val="00A07E04"/>
    <w:rsid w:val="00A1067D"/>
    <w:rsid w:val="00A108E0"/>
    <w:rsid w:val="00A10938"/>
    <w:rsid w:val="00A10977"/>
    <w:rsid w:val="00A10E16"/>
    <w:rsid w:val="00A113C1"/>
    <w:rsid w:val="00A116EB"/>
    <w:rsid w:val="00A11EA9"/>
    <w:rsid w:val="00A12068"/>
    <w:rsid w:val="00A120B9"/>
    <w:rsid w:val="00A1260A"/>
    <w:rsid w:val="00A1264F"/>
    <w:rsid w:val="00A12763"/>
    <w:rsid w:val="00A12A7C"/>
    <w:rsid w:val="00A1313E"/>
    <w:rsid w:val="00A1330E"/>
    <w:rsid w:val="00A138DE"/>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1CD7"/>
    <w:rsid w:val="00A22790"/>
    <w:rsid w:val="00A22822"/>
    <w:rsid w:val="00A22CC2"/>
    <w:rsid w:val="00A2334F"/>
    <w:rsid w:val="00A2351C"/>
    <w:rsid w:val="00A23838"/>
    <w:rsid w:val="00A23944"/>
    <w:rsid w:val="00A2400F"/>
    <w:rsid w:val="00A243B7"/>
    <w:rsid w:val="00A25337"/>
    <w:rsid w:val="00A25E59"/>
    <w:rsid w:val="00A25FA0"/>
    <w:rsid w:val="00A2678B"/>
    <w:rsid w:val="00A278CE"/>
    <w:rsid w:val="00A30B98"/>
    <w:rsid w:val="00A31884"/>
    <w:rsid w:val="00A31A3C"/>
    <w:rsid w:val="00A320C1"/>
    <w:rsid w:val="00A321B6"/>
    <w:rsid w:val="00A32831"/>
    <w:rsid w:val="00A32E8A"/>
    <w:rsid w:val="00A33F37"/>
    <w:rsid w:val="00A34038"/>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2A4"/>
    <w:rsid w:val="00A41D8A"/>
    <w:rsid w:val="00A4274E"/>
    <w:rsid w:val="00A440FE"/>
    <w:rsid w:val="00A44175"/>
    <w:rsid w:val="00A44D8F"/>
    <w:rsid w:val="00A45768"/>
    <w:rsid w:val="00A45A85"/>
    <w:rsid w:val="00A46260"/>
    <w:rsid w:val="00A464DE"/>
    <w:rsid w:val="00A46777"/>
    <w:rsid w:val="00A46AB4"/>
    <w:rsid w:val="00A46CF2"/>
    <w:rsid w:val="00A46E8E"/>
    <w:rsid w:val="00A46F7D"/>
    <w:rsid w:val="00A47184"/>
    <w:rsid w:val="00A475B0"/>
    <w:rsid w:val="00A47C8E"/>
    <w:rsid w:val="00A502C3"/>
    <w:rsid w:val="00A50455"/>
    <w:rsid w:val="00A50D22"/>
    <w:rsid w:val="00A50E14"/>
    <w:rsid w:val="00A51233"/>
    <w:rsid w:val="00A512C3"/>
    <w:rsid w:val="00A51CDD"/>
    <w:rsid w:val="00A5223C"/>
    <w:rsid w:val="00A522C3"/>
    <w:rsid w:val="00A528B0"/>
    <w:rsid w:val="00A52C1E"/>
    <w:rsid w:val="00A52DCE"/>
    <w:rsid w:val="00A53477"/>
    <w:rsid w:val="00A54E22"/>
    <w:rsid w:val="00A55140"/>
    <w:rsid w:val="00A55E9F"/>
    <w:rsid w:val="00A562CA"/>
    <w:rsid w:val="00A56787"/>
    <w:rsid w:val="00A5694E"/>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66"/>
    <w:rsid w:val="00A6287E"/>
    <w:rsid w:val="00A63507"/>
    <w:rsid w:val="00A63733"/>
    <w:rsid w:val="00A64A3F"/>
    <w:rsid w:val="00A64C7C"/>
    <w:rsid w:val="00A64DC9"/>
    <w:rsid w:val="00A65280"/>
    <w:rsid w:val="00A65624"/>
    <w:rsid w:val="00A656EC"/>
    <w:rsid w:val="00A658A4"/>
    <w:rsid w:val="00A65A83"/>
    <w:rsid w:val="00A6710A"/>
    <w:rsid w:val="00A67354"/>
    <w:rsid w:val="00A675BB"/>
    <w:rsid w:val="00A70DF7"/>
    <w:rsid w:val="00A711F0"/>
    <w:rsid w:val="00A71593"/>
    <w:rsid w:val="00A71EFB"/>
    <w:rsid w:val="00A72644"/>
    <w:rsid w:val="00A72B79"/>
    <w:rsid w:val="00A7323C"/>
    <w:rsid w:val="00A73268"/>
    <w:rsid w:val="00A73BD7"/>
    <w:rsid w:val="00A742C7"/>
    <w:rsid w:val="00A743AB"/>
    <w:rsid w:val="00A7453E"/>
    <w:rsid w:val="00A753C0"/>
    <w:rsid w:val="00A75510"/>
    <w:rsid w:val="00A761E5"/>
    <w:rsid w:val="00A76878"/>
    <w:rsid w:val="00A76A86"/>
    <w:rsid w:val="00A76D45"/>
    <w:rsid w:val="00A77212"/>
    <w:rsid w:val="00A77A28"/>
    <w:rsid w:val="00A77C2C"/>
    <w:rsid w:val="00A80062"/>
    <w:rsid w:val="00A80110"/>
    <w:rsid w:val="00A8095B"/>
    <w:rsid w:val="00A80F27"/>
    <w:rsid w:val="00A80F6B"/>
    <w:rsid w:val="00A8182F"/>
    <w:rsid w:val="00A81C19"/>
    <w:rsid w:val="00A82146"/>
    <w:rsid w:val="00A82545"/>
    <w:rsid w:val="00A82683"/>
    <w:rsid w:val="00A82B55"/>
    <w:rsid w:val="00A82C68"/>
    <w:rsid w:val="00A831D9"/>
    <w:rsid w:val="00A83508"/>
    <w:rsid w:val="00A84F12"/>
    <w:rsid w:val="00A856EB"/>
    <w:rsid w:val="00A86236"/>
    <w:rsid w:val="00A875E3"/>
    <w:rsid w:val="00A87694"/>
    <w:rsid w:val="00A9022E"/>
    <w:rsid w:val="00A902D4"/>
    <w:rsid w:val="00A9079C"/>
    <w:rsid w:val="00A90C0D"/>
    <w:rsid w:val="00A90FFB"/>
    <w:rsid w:val="00A91257"/>
    <w:rsid w:val="00A91EA3"/>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4BD"/>
    <w:rsid w:val="00A976FB"/>
    <w:rsid w:val="00A979B1"/>
    <w:rsid w:val="00AA0AD4"/>
    <w:rsid w:val="00AA1165"/>
    <w:rsid w:val="00AA1480"/>
    <w:rsid w:val="00AA1C10"/>
    <w:rsid w:val="00AA1E32"/>
    <w:rsid w:val="00AA2601"/>
    <w:rsid w:val="00AA2720"/>
    <w:rsid w:val="00AA2A10"/>
    <w:rsid w:val="00AA2F7E"/>
    <w:rsid w:val="00AA3467"/>
    <w:rsid w:val="00AA3682"/>
    <w:rsid w:val="00AA397F"/>
    <w:rsid w:val="00AA3F31"/>
    <w:rsid w:val="00AA437A"/>
    <w:rsid w:val="00AA4625"/>
    <w:rsid w:val="00AA5517"/>
    <w:rsid w:val="00AA6BB6"/>
    <w:rsid w:val="00AA7470"/>
    <w:rsid w:val="00AA7BCE"/>
    <w:rsid w:val="00AA7BF3"/>
    <w:rsid w:val="00AA7D57"/>
    <w:rsid w:val="00AB02E9"/>
    <w:rsid w:val="00AB05C1"/>
    <w:rsid w:val="00AB10EA"/>
    <w:rsid w:val="00AB16B3"/>
    <w:rsid w:val="00AB1EFA"/>
    <w:rsid w:val="00AB1F1A"/>
    <w:rsid w:val="00AB2EE7"/>
    <w:rsid w:val="00AB31D7"/>
    <w:rsid w:val="00AB33AA"/>
    <w:rsid w:val="00AB376D"/>
    <w:rsid w:val="00AB3A75"/>
    <w:rsid w:val="00AB3F0D"/>
    <w:rsid w:val="00AB4639"/>
    <w:rsid w:val="00AB48EC"/>
    <w:rsid w:val="00AB53E4"/>
    <w:rsid w:val="00AB5467"/>
    <w:rsid w:val="00AB5488"/>
    <w:rsid w:val="00AB6007"/>
    <w:rsid w:val="00AB65EA"/>
    <w:rsid w:val="00AB6EAC"/>
    <w:rsid w:val="00AC00D2"/>
    <w:rsid w:val="00AC0699"/>
    <w:rsid w:val="00AC131B"/>
    <w:rsid w:val="00AC191A"/>
    <w:rsid w:val="00AC252B"/>
    <w:rsid w:val="00AC2BEF"/>
    <w:rsid w:val="00AC2F08"/>
    <w:rsid w:val="00AC3031"/>
    <w:rsid w:val="00AC35B2"/>
    <w:rsid w:val="00AC3CBD"/>
    <w:rsid w:val="00AC4B39"/>
    <w:rsid w:val="00AC4F34"/>
    <w:rsid w:val="00AC50BC"/>
    <w:rsid w:val="00AC5259"/>
    <w:rsid w:val="00AC6104"/>
    <w:rsid w:val="00AC63AC"/>
    <w:rsid w:val="00AC6EC2"/>
    <w:rsid w:val="00AC6FBC"/>
    <w:rsid w:val="00AC6FC6"/>
    <w:rsid w:val="00AD0265"/>
    <w:rsid w:val="00AD047A"/>
    <w:rsid w:val="00AD0DE9"/>
    <w:rsid w:val="00AD13C0"/>
    <w:rsid w:val="00AD1F3E"/>
    <w:rsid w:val="00AD2036"/>
    <w:rsid w:val="00AD22E3"/>
    <w:rsid w:val="00AD2971"/>
    <w:rsid w:val="00AD4439"/>
    <w:rsid w:val="00AD4827"/>
    <w:rsid w:val="00AD5FE2"/>
    <w:rsid w:val="00AD76F2"/>
    <w:rsid w:val="00AD7D03"/>
    <w:rsid w:val="00AE1224"/>
    <w:rsid w:val="00AE12C5"/>
    <w:rsid w:val="00AE18A3"/>
    <w:rsid w:val="00AE1B0D"/>
    <w:rsid w:val="00AE1DBB"/>
    <w:rsid w:val="00AE2673"/>
    <w:rsid w:val="00AE2D01"/>
    <w:rsid w:val="00AE3505"/>
    <w:rsid w:val="00AE3756"/>
    <w:rsid w:val="00AE3A4B"/>
    <w:rsid w:val="00AE3A63"/>
    <w:rsid w:val="00AE4572"/>
    <w:rsid w:val="00AE4755"/>
    <w:rsid w:val="00AE53FF"/>
    <w:rsid w:val="00AE5416"/>
    <w:rsid w:val="00AE5435"/>
    <w:rsid w:val="00AE54F1"/>
    <w:rsid w:val="00AE5C7D"/>
    <w:rsid w:val="00AE62F6"/>
    <w:rsid w:val="00AE63B2"/>
    <w:rsid w:val="00AE645C"/>
    <w:rsid w:val="00AE71E0"/>
    <w:rsid w:val="00AE749F"/>
    <w:rsid w:val="00AE7DED"/>
    <w:rsid w:val="00AF10FA"/>
    <w:rsid w:val="00AF222A"/>
    <w:rsid w:val="00AF2255"/>
    <w:rsid w:val="00AF2537"/>
    <w:rsid w:val="00AF2918"/>
    <w:rsid w:val="00AF313A"/>
    <w:rsid w:val="00AF3ABE"/>
    <w:rsid w:val="00AF49C5"/>
    <w:rsid w:val="00AF52E0"/>
    <w:rsid w:val="00AF5615"/>
    <w:rsid w:val="00AF6079"/>
    <w:rsid w:val="00AF6286"/>
    <w:rsid w:val="00AF6959"/>
    <w:rsid w:val="00AF7408"/>
    <w:rsid w:val="00AF7AC8"/>
    <w:rsid w:val="00AF7F9A"/>
    <w:rsid w:val="00B00520"/>
    <w:rsid w:val="00B00B25"/>
    <w:rsid w:val="00B00DD9"/>
    <w:rsid w:val="00B00F8E"/>
    <w:rsid w:val="00B014D0"/>
    <w:rsid w:val="00B020E0"/>
    <w:rsid w:val="00B0226D"/>
    <w:rsid w:val="00B02CD1"/>
    <w:rsid w:val="00B03B39"/>
    <w:rsid w:val="00B03CB0"/>
    <w:rsid w:val="00B041A9"/>
    <w:rsid w:val="00B04350"/>
    <w:rsid w:val="00B0465E"/>
    <w:rsid w:val="00B04F0C"/>
    <w:rsid w:val="00B0515F"/>
    <w:rsid w:val="00B053F7"/>
    <w:rsid w:val="00B05CBC"/>
    <w:rsid w:val="00B06363"/>
    <w:rsid w:val="00B06A70"/>
    <w:rsid w:val="00B06B41"/>
    <w:rsid w:val="00B06BA8"/>
    <w:rsid w:val="00B06BC8"/>
    <w:rsid w:val="00B06D0F"/>
    <w:rsid w:val="00B0706E"/>
    <w:rsid w:val="00B076BD"/>
    <w:rsid w:val="00B07A6A"/>
    <w:rsid w:val="00B07B44"/>
    <w:rsid w:val="00B07BE6"/>
    <w:rsid w:val="00B10A7B"/>
    <w:rsid w:val="00B10BBD"/>
    <w:rsid w:val="00B1122A"/>
    <w:rsid w:val="00B11638"/>
    <w:rsid w:val="00B1199E"/>
    <w:rsid w:val="00B1218F"/>
    <w:rsid w:val="00B122CE"/>
    <w:rsid w:val="00B122F6"/>
    <w:rsid w:val="00B12341"/>
    <w:rsid w:val="00B129B3"/>
    <w:rsid w:val="00B13262"/>
    <w:rsid w:val="00B1340D"/>
    <w:rsid w:val="00B135A4"/>
    <w:rsid w:val="00B13E3E"/>
    <w:rsid w:val="00B14140"/>
    <w:rsid w:val="00B145CD"/>
    <w:rsid w:val="00B14791"/>
    <w:rsid w:val="00B14AC6"/>
    <w:rsid w:val="00B14BE0"/>
    <w:rsid w:val="00B14C20"/>
    <w:rsid w:val="00B14E56"/>
    <w:rsid w:val="00B151F4"/>
    <w:rsid w:val="00B16238"/>
    <w:rsid w:val="00B168B5"/>
    <w:rsid w:val="00B173B2"/>
    <w:rsid w:val="00B2005F"/>
    <w:rsid w:val="00B20164"/>
    <w:rsid w:val="00B202C7"/>
    <w:rsid w:val="00B203F3"/>
    <w:rsid w:val="00B2101D"/>
    <w:rsid w:val="00B210D6"/>
    <w:rsid w:val="00B210FA"/>
    <w:rsid w:val="00B21628"/>
    <w:rsid w:val="00B23939"/>
    <w:rsid w:val="00B23F81"/>
    <w:rsid w:val="00B23F8B"/>
    <w:rsid w:val="00B24204"/>
    <w:rsid w:val="00B24EB1"/>
    <w:rsid w:val="00B2518B"/>
    <w:rsid w:val="00B259B3"/>
    <w:rsid w:val="00B25B73"/>
    <w:rsid w:val="00B2680C"/>
    <w:rsid w:val="00B26930"/>
    <w:rsid w:val="00B276A4"/>
    <w:rsid w:val="00B27724"/>
    <w:rsid w:val="00B27905"/>
    <w:rsid w:val="00B3027F"/>
    <w:rsid w:val="00B303FC"/>
    <w:rsid w:val="00B306F3"/>
    <w:rsid w:val="00B30AAD"/>
    <w:rsid w:val="00B30BC2"/>
    <w:rsid w:val="00B30C63"/>
    <w:rsid w:val="00B30F3D"/>
    <w:rsid w:val="00B315B3"/>
    <w:rsid w:val="00B31645"/>
    <w:rsid w:val="00B32AAE"/>
    <w:rsid w:val="00B32C06"/>
    <w:rsid w:val="00B32E8B"/>
    <w:rsid w:val="00B33711"/>
    <w:rsid w:val="00B339BC"/>
    <w:rsid w:val="00B33D65"/>
    <w:rsid w:val="00B33EA5"/>
    <w:rsid w:val="00B33F5C"/>
    <w:rsid w:val="00B340AB"/>
    <w:rsid w:val="00B34514"/>
    <w:rsid w:val="00B34550"/>
    <w:rsid w:val="00B34ED7"/>
    <w:rsid w:val="00B34F46"/>
    <w:rsid w:val="00B353AF"/>
    <w:rsid w:val="00B35482"/>
    <w:rsid w:val="00B35F95"/>
    <w:rsid w:val="00B3622D"/>
    <w:rsid w:val="00B36B18"/>
    <w:rsid w:val="00B36C69"/>
    <w:rsid w:val="00B36D81"/>
    <w:rsid w:val="00B3755C"/>
    <w:rsid w:val="00B37837"/>
    <w:rsid w:val="00B37938"/>
    <w:rsid w:val="00B379BC"/>
    <w:rsid w:val="00B37D7D"/>
    <w:rsid w:val="00B37F7E"/>
    <w:rsid w:val="00B40375"/>
    <w:rsid w:val="00B405E4"/>
    <w:rsid w:val="00B412BD"/>
    <w:rsid w:val="00B419E4"/>
    <w:rsid w:val="00B41C6A"/>
    <w:rsid w:val="00B42043"/>
    <w:rsid w:val="00B42162"/>
    <w:rsid w:val="00B42D8F"/>
    <w:rsid w:val="00B432A0"/>
    <w:rsid w:val="00B4424E"/>
    <w:rsid w:val="00B44753"/>
    <w:rsid w:val="00B45088"/>
    <w:rsid w:val="00B45473"/>
    <w:rsid w:val="00B457B8"/>
    <w:rsid w:val="00B45F25"/>
    <w:rsid w:val="00B46275"/>
    <w:rsid w:val="00B462A7"/>
    <w:rsid w:val="00B46F85"/>
    <w:rsid w:val="00B4738B"/>
    <w:rsid w:val="00B47633"/>
    <w:rsid w:val="00B476AF"/>
    <w:rsid w:val="00B4772D"/>
    <w:rsid w:val="00B47CC4"/>
    <w:rsid w:val="00B5124B"/>
    <w:rsid w:val="00B517F7"/>
    <w:rsid w:val="00B518E5"/>
    <w:rsid w:val="00B51AE9"/>
    <w:rsid w:val="00B51C75"/>
    <w:rsid w:val="00B51DE4"/>
    <w:rsid w:val="00B51EBF"/>
    <w:rsid w:val="00B52006"/>
    <w:rsid w:val="00B52AFC"/>
    <w:rsid w:val="00B52B41"/>
    <w:rsid w:val="00B52C97"/>
    <w:rsid w:val="00B52EFE"/>
    <w:rsid w:val="00B535A3"/>
    <w:rsid w:val="00B539CF"/>
    <w:rsid w:val="00B53FA1"/>
    <w:rsid w:val="00B54B71"/>
    <w:rsid w:val="00B54E35"/>
    <w:rsid w:val="00B55093"/>
    <w:rsid w:val="00B56016"/>
    <w:rsid w:val="00B562D1"/>
    <w:rsid w:val="00B568B8"/>
    <w:rsid w:val="00B56CDC"/>
    <w:rsid w:val="00B56E01"/>
    <w:rsid w:val="00B56F07"/>
    <w:rsid w:val="00B570B9"/>
    <w:rsid w:val="00B5715D"/>
    <w:rsid w:val="00B57479"/>
    <w:rsid w:val="00B60331"/>
    <w:rsid w:val="00B607A0"/>
    <w:rsid w:val="00B60A8A"/>
    <w:rsid w:val="00B60DCA"/>
    <w:rsid w:val="00B61824"/>
    <w:rsid w:val="00B6244F"/>
    <w:rsid w:val="00B62A18"/>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153F"/>
    <w:rsid w:val="00B717E1"/>
    <w:rsid w:val="00B71F8B"/>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0A16"/>
    <w:rsid w:val="00B81030"/>
    <w:rsid w:val="00B810DF"/>
    <w:rsid w:val="00B818A6"/>
    <w:rsid w:val="00B81983"/>
    <w:rsid w:val="00B819AC"/>
    <w:rsid w:val="00B81FBB"/>
    <w:rsid w:val="00B823AE"/>
    <w:rsid w:val="00B827FD"/>
    <w:rsid w:val="00B837C2"/>
    <w:rsid w:val="00B84851"/>
    <w:rsid w:val="00B8533F"/>
    <w:rsid w:val="00B85414"/>
    <w:rsid w:val="00B8591C"/>
    <w:rsid w:val="00B863A8"/>
    <w:rsid w:val="00B86760"/>
    <w:rsid w:val="00B8706B"/>
    <w:rsid w:val="00B8772A"/>
    <w:rsid w:val="00B902B9"/>
    <w:rsid w:val="00B9049B"/>
    <w:rsid w:val="00B90708"/>
    <w:rsid w:val="00B90831"/>
    <w:rsid w:val="00B90A68"/>
    <w:rsid w:val="00B90D26"/>
    <w:rsid w:val="00B910E0"/>
    <w:rsid w:val="00B91319"/>
    <w:rsid w:val="00B91A2B"/>
    <w:rsid w:val="00B91E6E"/>
    <w:rsid w:val="00B925A9"/>
    <w:rsid w:val="00B929CF"/>
    <w:rsid w:val="00B92C59"/>
    <w:rsid w:val="00B92D3D"/>
    <w:rsid w:val="00B93112"/>
    <w:rsid w:val="00B931AD"/>
    <w:rsid w:val="00B93BA2"/>
    <w:rsid w:val="00B93D60"/>
    <w:rsid w:val="00B943EA"/>
    <w:rsid w:val="00B94FDF"/>
    <w:rsid w:val="00B950F0"/>
    <w:rsid w:val="00B95B21"/>
    <w:rsid w:val="00B95BFE"/>
    <w:rsid w:val="00B96063"/>
    <w:rsid w:val="00B961CB"/>
    <w:rsid w:val="00B9651D"/>
    <w:rsid w:val="00B96C22"/>
    <w:rsid w:val="00B96CFE"/>
    <w:rsid w:val="00B972D3"/>
    <w:rsid w:val="00B97C29"/>
    <w:rsid w:val="00BA0098"/>
    <w:rsid w:val="00BA036D"/>
    <w:rsid w:val="00BA0445"/>
    <w:rsid w:val="00BA0965"/>
    <w:rsid w:val="00BA1705"/>
    <w:rsid w:val="00BA2132"/>
    <w:rsid w:val="00BA22D3"/>
    <w:rsid w:val="00BA2524"/>
    <w:rsid w:val="00BA3049"/>
    <w:rsid w:val="00BA3224"/>
    <w:rsid w:val="00BA4295"/>
    <w:rsid w:val="00BA456F"/>
    <w:rsid w:val="00BA493D"/>
    <w:rsid w:val="00BA4D69"/>
    <w:rsid w:val="00BA5352"/>
    <w:rsid w:val="00BA5B58"/>
    <w:rsid w:val="00BA5C0D"/>
    <w:rsid w:val="00BA659C"/>
    <w:rsid w:val="00BA728C"/>
    <w:rsid w:val="00BA73D4"/>
    <w:rsid w:val="00BA74F1"/>
    <w:rsid w:val="00BA78DC"/>
    <w:rsid w:val="00BA7C4B"/>
    <w:rsid w:val="00BB0200"/>
    <w:rsid w:val="00BB0275"/>
    <w:rsid w:val="00BB0338"/>
    <w:rsid w:val="00BB0479"/>
    <w:rsid w:val="00BB0AB1"/>
    <w:rsid w:val="00BB0AD4"/>
    <w:rsid w:val="00BB1260"/>
    <w:rsid w:val="00BB168A"/>
    <w:rsid w:val="00BB186A"/>
    <w:rsid w:val="00BB19E4"/>
    <w:rsid w:val="00BB230F"/>
    <w:rsid w:val="00BB2496"/>
    <w:rsid w:val="00BB24A8"/>
    <w:rsid w:val="00BB2765"/>
    <w:rsid w:val="00BB3136"/>
    <w:rsid w:val="00BB32F9"/>
    <w:rsid w:val="00BB3497"/>
    <w:rsid w:val="00BB3940"/>
    <w:rsid w:val="00BB3AC5"/>
    <w:rsid w:val="00BB4389"/>
    <w:rsid w:val="00BB4FE3"/>
    <w:rsid w:val="00BB5587"/>
    <w:rsid w:val="00BB5F6F"/>
    <w:rsid w:val="00BB611F"/>
    <w:rsid w:val="00BB61BE"/>
    <w:rsid w:val="00BB64A9"/>
    <w:rsid w:val="00BB6B61"/>
    <w:rsid w:val="00BB7191"/>
    <w:rsid w:val="00BB76D3"/>
    <w:rsid w:val="00BB7FBE"/>
    <w:rsid w:val="00BC0922"/>
    <w:rsid w:val="00BC1712"/>
    <w:rsid w:val="00BC19AD"/>
    <w:rsid w:val="00BC1B16"/>
    <w:rsid w:val="00BC1B26"/>
    <w:rsid w:val="00BC1F08"/>
    <w:rsid w:val="00BC22AB"/>
    <w:rsid w:val="00BC278B"/>
    <w:rsid w:val="00BC2797"/>
    <w:rsid w:val="00BC2DF0"/>
    <w:rsid w:val="00BC2F58"/>
    <w:rsid w:val="00BC3101"/>
    <w:rsid w:val="00BC4189"/>
    <w:rsid w:val="00BC4227"/>
    <w:rsid w:val="00BC42B7"/>
    <w:rsid w:val="00BC4340"/>
    <w:rsid w:val="00BC4952"/>
    <w:rsid w:val="00BC5122"/>
    <w:rsid w:val="00BC54CD"/>
    <w:rsid w:val="00BC56F5"/>
    <w:rsid w:val="00BC58C8"/>
    <w:rsid w:val="00BC6014"/>
    <w:rsid w:val="00BC615D"/>
    <w:rsid w:val="00BC6BE0"/>
    <w:rsid w:val="00BC6CD8"/>
    <w:rsid w:val="00BC6CDA"/>
    <w:rsid w:val="00BC6EAE"/>
    <w:rsid w:val="00BC73E9"/>
    <w:rsid w:val="00BC76B1"/>
    <w:rsid w:val="00BD02F8"/>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67E6"/>
    <w:rsid w:val="00BD771F"/>
    <w:rsid w:val="00BD7C76"/>
    <w:rsid w:val="00BD7FD7"/>
    <w:rsid w:val="00BE0208"/>
    <w:rsid w:val="00BE0315"/>
    <w:rsid w:val="00BE05F0"/>
    <w:rsid w:val="00BE08D5"/>
    <w:rsid w:val="00BE091A"/>
    <w:rsid w:val="00BE09C0"/>
    <w:rsid w:val="00BE0D73"/>
    <w:rsid w:val="00BE1168"/>
    <w:rsid w:val="00BE11B8"/>
    <w:rsid w:val="00BE137E"/>
    <w:rsid w:val="00BE1772"/>
    <w:rsid w:val="00BE1DEB"/>
    <w:rsid w:val="00BE2903"/>
    <w:rsid w:val="00BE2E8B"/>
    <w:rsid w:val="00BE318A"/>
    <w:rsid w:val="00BE349E"/>
    <w:rsid w:val="00BE35DA"/>
    <w:rsid w:val="00BE44F2"/>
    <w:rsid w:val="00BE49F9"/>
    <w:rsid w:val="00BE6351"/>
    <w:rsid w:val="00BE76D4"/>
    <w:rsid w:val="00BF0A46"/>
    <w:rsid w:val="00BF0E8E"/>
    <w:rsid w:val="00BF17C6"/>
    <w:rsid w:val="00BF1A7F"/>
    <w:rsid w:val="00BF2085"/>
    <w:rsid w:val="00BF2E36"/>
    <w:rsid w:val="00BF33B2"/>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071"/>
    <w:rsid w:val="00C0422A"/>
    <w:rsid w:val="00C0501B"/>
    <w:rsid w:val="00C05C5B"/>
    <w:rsid w:val="00C05DDE"/>
    <w:rsid w:val="00C0648F"/>
    <w:rsid w:val="00C06812"/>
    <w:rsid w:val="00C07667"/>
    <w:rsid w:val="00C10466"/>
    <w:rsid w:val="00C10990"/>
    <w:rsid w:val="00C10CC7"/>
    <w:rsid w:val="00C1112B"/>
    <w:rsid w:val="00C111ED"/>
    <w:rsid w:val="00C11CD0"/>
    <w:rsid w:val="00C11DF8"/>
    <w:rsid w:val="00C11F38"/>
    <w:rsid w:val="00C13225"/>
    <w:rsid w:val="00C136A2"/>
    <w:rsid w:val="00C141C9"/>
    <w:rsid w:val="00C149DC"/>
    <w:rsid w:val="00C14C86"/>
    <w:rsid w:val="00C150EB"/>
    <w:rsid w:val="00C15313"/>
    <w:rsid w:val="00C1570E"/>
    <w:rsid w:val="00C15A5F"/>
    <w:rsid w:val="00C15E5C"/>
    <w:rsid w:val="00C15F63"/>
    <w:rsid w:val="00C17715"/>
    <w:rsid w:val="00C17B48"/>
    <w:rsid w:val="00C17E55"/>
    <w:rsid w:val="00C20227"/>
    <w:rsid w:val="00C2039E"/>
    <w:rsid w:val="00C20514"/>
    <w:rsid w:val="00C20C76"/>
    <w:rsid w:val="00C21875"/>
    <w:rsid w:val="00C21B5C"/>
    <w:rsid w:val="00C21CFB"/>
    <w:rsid w:val="00C21F01"/>
    <w:rsid w:val="00C21F45"/>
    <w:rsid w:val="00C2265F"/>
    <w:rsid w:val="00C22916"/>
    <w:rsid w:val="00C229F8"/>
    <w:rsid w:val="00C22DD5"/>
    <w:rsid w:val="00C232DB"/>
    <w:rsid w:val="00C2356F"/>
    <w:rsid w:val="00C2369A"/>
    <w:rsid w:val="00C23D71"/>
    <w:rsid w:val="00C25365"/>
    <w:rsid w:val="00C2540C"/>
    <w:rsid w:val="00C2551B"/>
    <w:rsid w:val="00C25B02"/>
    <w:rsid w:val="00C25BA5"/>
    <w:rsid w:val="00C261B8"/>
    <w:rsid w:val="00C270A4"/>
    <w:rsid w:val="00C27214"/>
    <w:rsid w:val="00C27BB6"/>
    <w:rsid w:val="00C30796"/>
    <w:rsid w:val="00C30F2D"/>
    <w:rsid w:val="00C312AB"/>
    <w:rsid w:val="00C322F1"/>
    <w:rsid w:val="00C32CFA"/>
    <w:rsid w:val="00C3327C"/>
    <w:rsid w:val="00C33284"/>
    <w:rsid w:val="00C33F76"/>
    <w:rsid w:val="00C34398"/>
    <w:rsid w:val="00C343E5"/>
    <w:rsid w:val="00C351A6"/>
    <w:rsid w:val="00C35A4C"/>
    <w:rsid w:val="00C35E0D"/>
    <w:rsid w:val="00C36FEF"/>
    <w:rsid w:val="00C37066"/>
    <w:rsid w:val="00C371FA"/>
    <w:rsid w:val="00C375E5"/>
    <w:rsid w:val="00C377A2"/>
    <w:rsid w:val="00C40A78"/>
    <w:rsid w:val="00C40FFC"/>
    <w:rsid w:val="00C41480"/>
    <w:rsid w:val="00C41622"/>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23AD"/>
    <w:rsid w:val="00C528C5"/>
    <w:rsid w:val="00C52DB8"/>
    <w:rsid w:val="00C53456"/>
    <w:rsid w:val="00C535D2"/>
    <w:rsid w:val="00C5397B"/>
    <w:rsid w:val="00C53E6D"/>
    <w:rsid w:val="00C53E92"/>
    <w:rsid w:val="00C53EF4"/>
    <w:rsid w:val="00C54A67"/>
    <w:rsid w:val="00C54CD6"/>
    <w:rsid w:val="00C55CCA"/>
    <w:rsid w:val="00C55E36"/>
    <w:rsid w:val="00C55EA7"/>
    <w:rsid w:val="00C60425"/>
    <w:rsid w:val="00C60557"/>
    <w:rsid w:val="00C60AFD"/>
    <w:rsid w:val="00C60C2D"/>
    <w:rsid w:val="00C6162E"/>
    <w:rsid w:val="00C6190E"/>
    <w:rsid w:val="00C61E0E"/>
    <w:rsid w:val="00C62E53"/>
    <w:rsid w:val="00C62E87"/>
    <w:rsid w:val="00C62FB0"/>
    <w:rsid w:val="00C63780"/>
    <w:rsid w:val="00C63E23"/>
    <w:rsid w:val="00C65399"/>
    <w:rsid w:val="00C65917"/>
    <w:rsid w:val="00C671D2"/>
    <w:rsid w:val="00C67A0A"/>
    <w:rsid w:val="00C67F26"/>
    <w:rsid w:val="00C70043"/>
    <w:rsid w:val="00C71330"/>
    <w:rsid w:val="00C713F2"/>
    <w:rsid w:val="00C71B0F"/>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0EC"/>
    <w:rsid w:val="00C7762E"/>
    <w:rsid w:val="00C77AEC"/>
    <w:rsid w:val="00C77F90"/>
    <w:rsid w:val="00C80554"/>
    <w:rsid w:val="00C807A2"/>
    <w:rsid w:val="00C808AC"/>
    <w:rsid w:val="00C8197A"/>
    <w:rsid w:val="00C82282"/>
    <w:rsid w:val="00C82CCA"/>
    <w:rsid w:val="00C84084"/>
    <w:rsid w:val="00C841FF"/>
    <w:rsid w:val="00C8462C"/>
    <w:rsid w:val="00C8471E"/>
    <w:rsid w:val="00C848CF"/>
    <w:rsid w:val="00C84955"/>
    <w:rsid w:val="00C84A39"/>
    <w:rsid w:val="00C85BF0"/>
    <w:rsid w:val="00C85FED"/>
    <w:rsid w:val="00C86467"/>
    <w:rsid w:val="00C86F32"/>
    <w:rsid w:val="00C87199"/>
    <w:rsid w:val="00C87581"/>
    <w:rsid w:val="00C90404"/>
    <w:rsid w:val="00C90A32"/>
    <w:rsid w:val="00C912FD"/>
    <w:rsid w:val="00C91A30"/>
    <w:rsid w:val="00C91A3F"/>
    <w:rsid w:val="00C92316"/>
    <w:rsid w:val="00C92547"/>
    <w:rsid w:val="00C926FD"/>
    <w:rsid w:val="00C939B9"/>
    <w:rsid w:val="00C941A8"/>
    <w:rsid w:val="00C95C72"/>
    <w:rsid w:val="00C95FE9"/>
    <w:rsid w:val="00C962B5"/>
    <w:rsid w:val="00C96959"/>
    <w:rsid w:val="00C96B86"/>
    <w:rsid w:val="00C971F9"/>
    <w:rsid w:val="00C97254"/>
    <w:rsid w:val="00C97DF7"/>
    <w:rsid w:val="00CA0278"/>
    <w:rsid w:val="00CA0AEE"/>
    <w:rsid w:val="00CA14C9"/>
    <w:rsid w:val="00CA1A6A"/>
    <w:rsid w:val="00CA20A3"/>
    <w:rsid w:val="00CA236E"/>
    <w:rsid w:val="00CA24FB"/>
    <w:rsid w:val="00CA27D6"/>
    <w:rsid w:val="00CA2D5B"/>
    <w:rsid w:val="00CA2F94"/>
    <w:rsid w:val="00CA3143"/>
    <w:rsid w:val="00CA36D3"/>
    <w:rsid w:val="00CA3B64"/>
    <w:rsid w:val="00CA4A8D"/>
    <w:rsid w:val="00CA4E97"/>
    <w:rsid w:val="00CA5E6A"/>
    <w:rsid w:val="00CA6108"/>
    <w:rsid w:val="00CA64D5"/>
    <w:rsid w:val="00CA66DA"/>
    <w:rsid w:val="00CA67A1"/>
    <w:rsid w:val="00CA7A20"/>
    <w:rsid w:val="00CB0482"/>
    <w:rsid w:val="00CB1877"/>
    <w:rsid w:val="00CB1AAC"/>
    <w:rsid w:val="00CB21E2"/>
    <w:rsid w:val="00CB3192"/>
    <w:rsid w:val="00CB3201"/>
    <w:rsid w:val="00CB3415"/>
    <w:rsid w:val="00CB360D"/>
    <w:rsid w:val="00CB3785"/>
    <w:rsid w:val="00CB3A41"/>
    <w:rsid w:val="00CB4329"/>
    <w:rsid w:val="00CB4B1F"/>
    <w:rsid w:val="00CB4E57"/>
    <w:rsid w:val="00CB599A"/>
    <w:rsid w:val="00CB5BB6"/>
    <w:rsid w:val="00CB6290"/>
    <w:rsid w:val="00CB6785"/>
    <w:rsid w:val="00CB6E40"/>
    <w:rsid w:val="00CB6EAE"/>
    <w:rsid w:val="00CB7127"/>
    <w:rsid w:val="00CB766B"/>
    <w:rsid w:val="00CB7BF2"/>
    <w:rsid w:val="00CB7C04"/>
    <w:rsid w:val="00CB7E10"/>
    <w:rsid w:val="00CC0AD5"/>
    <w:rsid w:val="00CC0DEB"/>
    <w:rsid w:val="00CC1417"/>
    <w:rsid w:val="00CC1478"/>
    <w:rsid w:val="00CC1720"/>
    <w:rsid w:val="00CC191C"/>
    <w:rsid w:val="00CC1F0F"/>
    <w:rsid w:val="00CC2759"/>
    <w:rsid w:val="00CC2F44"/>
    <w:rsid w:val="00CC356D"/>
    <w:rsid w:val="00CC3FEB"/>
    <w:rsid w:val="00CC469A"/>
    <w:rsid w:val="00CC52D2"/>
    <w:rsid w:val="00CC5719"/>
    <w:rsid w:val="00CC6A5F"/>
    <w:rsid w:val="00CC6F87"/>
    <w:rsid w:val="00CC7262"/>
    <w:rsid w:val="00CC7A24"/>
    <w:rsid w:val="00CC7DFE"/>
    <w:rsid w:val="00CD0040"/>
    <w:rsid w:val="00CD0569"/>
    <w:rsid w:val="00CD0BEF"/>
    <w:rsid w:val="00CD0EF3"/>
    <w:rsid w:val="00CD1043"/>
    <w:rsid w:val="00CD109D"/>
    <w:rsid w:val="00CD126F"/>
    <w:rsid w:val="00CD148B"/>
    <w:rsid w:val="00CD1623"/>
    <w:rsid w:val="00CD1E9D"/>
    <w:rsid w:val="00CD243C"/>
    <w:rsid w:val="00CD2A30"/>
    <w:rsid w:val="00CD2D54"/>
    <w:rsid w:val="00CD4041"/>
    <w:rsid w:val="00CD4565"/>
    <w:rsid w:val="00CD461B"/>
    <w:rsid w:val="00CD4823"/>
    <w:rsid w:val="00CD4B0C"/>
    <w:rsid w:val="00CD5288"/>
    <w:rsid w:val="00CD53FF"/>
    <w:rsid w:val="00CD57BE"/>
    <w:rsid w:val="00CD5DE7"/>
    <w:rsid w:val="00CD6672"/>
    <w:rsid w:val="00CD66E6"/>
    <w:rsid w:val="00CD6ABB"/>
    <w:rsid w:val="00CD76A3"/>
    <w:rsid w:val="00CD79E5"/>
    <w:rsid w:val="00CD7AB9"/>
    <w:rsid w:val="00CE158F"/>
    <w:rsid w:val="00CE1872"/>
    <w:rsid w:val="00CE1983"/>
    <w:rsid w:val="00CE2661"/>
    <w:rsid w:val="00CE2909"/>
    <w:rsid w:val="00CE2C36"/>
    <w:rsid w:val="00CE350A"/>
    <w:rsid w:val="00CE39CD"/>
    <w:rsid w:val="00CE3E59"/>
    <w:rsid w:val="00CE417B"/>
    <w:rsid w:val="00CE442C"/>
    <w:rsid w:val="00CE5352"/>
    <w:rsid w:val="00CE53E5"/>
    <w:rsid w:val="00CE5813"/>
    <w:rsid w:val="00CE5A1B"/>
    <w:rsid w:val="00CE5CF2"/>
    <w:rsid w:val="00CE5D94"/>
    <w:rsid w:val="00CE5F1B"/>
    <w:rsid w:val="00CE6298"/>
    <w:rsid w:val="00CE6713"/>
    <w:rsid w:val="00CE71E9"/>
    <w:rsid w:val="00CE7B1F"/>
    <w:rsid w:val="00CE7F9D"/>
    <w:rsid w:val="00CF0DEC"/>
    <w:rsid w:val="00CF10DB"/>
    <w:rsid w:val="00CF126F"/>
    <w:rsid w:val="00CF1EA6"/>
    <w:rsid w:val="00CF2572"/>
    <w:rsid w:val="00CF25A1"/>
    <w:rsid w:val="00CF2829"/>
    <w:rsid w:val="00CF2BA1"/>
    <w:rsid w:val="00CF2EA9"/>
    <w:rsid w:val="00CF2FFE"/>
    <w:rsid w:val="00CF3124"/>
    <w:rsid w:val="00CF3ECF"/>
    <w:rsid w:val="00CF3EEC"/>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D0B"/>
    <w:rsid w:val="00D05E5A"/>
    <w:rsid w:val="00D06336"/>
    <w:rsid w:val="00D06476"/>
    <w:rsid w:val="00D06535"/>
    <w:rsid w:val="00D065C2"/>
    <w:rsid w:val="00D06995"/>
    <w:rsid w:val="00D070BF"/>
    <w:rsid w:val="00D07B0D"/>
    <w:rsid w:val="00D0C93C"/>
    <w:rsid w:val="00D10E20"/>
    <w:rsid w:val="00D1160E"/>
    <w:rsid w:val="00D12C10"/>
    <w:rsid w:val="00D1305C"/>
    <w:rsid w:val="00D13087"/>
    <w:rsid w:val="00D137F1"/>
    <w:rsid w:val="00D13856"/>
    <w:rsid w:val="00D13A97"/>
    <w:rsid w:val="00D13FB3"/>
    <w:rsid w:val="00D14643"/>
    <w:rsid w:val="00D16FA0"/>
    <w:rsid w:val="00D1719A"/>
    <w:rsid w:val="00D17378"/>
    <w:rsid w:val="00D2017F"/>
    <w:rsid w:val="00D206F5"/>
    <w:rsid w:val="00D21449"/>
    <w:rsid w:val="00D216B2"/>
    <w:rsid w:val="00D222F1"/>
    <w:rsid w:val="00D22940"/>
    <w:rsid w:val="00D23974"/>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5D6"/>
    <w:rsid w:val="00D33B88"/>
    <w:rsid w:val="00D34138"/>
    <w:rsid w:val="00D341F3"/>
    <w:rsid w:val="00D34548"/>
    <w:rsid w:val="00D34914"/>
    <w:rsid w:val="00D36606"/>
    <w:rsid w:val="00D36816"/>
    <w:rsid w:val="00D36CD7"/>
    <w:rsid w:val="00D36ED9"/>
    <w:rsid w:val="00D37A37"/>
    <w:rsid w:val="00D4101D"/>
    <w:rsid w:val="00D4128C"/>
    <w:rsid w:val="00D42AFB"/>
    <w:rsid w:val="00D433A0"/>
    <w:rsid w:val="00D43511"/>
    <w:rsid w:val="00D4404B"/>
    <w:rsid w:val="00D4411B"/>
    <w:rsid w:val="00D44ABA"/>
    <w:rsid w:val="00D44EC6"/>
    <w:rsid w:val="00D45098"/>
    <w:rsid w:val="00D45EB6"/>
    <w:rsid w:val="00D46285"/>
    <w:rsid w:val="00D4638E"/>
    <w:rsid w:val="00D46D18"/>
    <w:rsid w:val="00D46D44"/>
    <w:rsid w:val="00D4703A"/>
    <w:rsid w:val="00D4724C"/>
    <w:rsid w:val="00D47E56"/>
    <w:rsid w:val="00D50161"/>
    <w:rsid w:val="00D501D3"/>
    <w:rsid w:val="00D50378"/>
    <w:rsid w:val="00D507DF"/>
    <w:rsid w:val="00D5130A"/>
    <w:rsid w:val="00D51533"/>
    <w:rsid w:val="00D51769"/>
    <w:rsid w:val="00D5188D"/>
    <w:rsid w:val="00D51F85"/>
    <w:rsid w:val="00D5221C"/>
    <w:rsid w:val="00D522D8"/>
    <w:rsid w:val="00D530C1"/>
    <w:rsid w:val="00D53A98"/>
    <w:rsid w:val="00D53F6E"/>
    <w:rsid w:val="00D54174"/>
    <w:rsid w:val="00D548CF"/>
    <w:rsid w:val="00D5491C"/>
    <w:rsid w:val="00D54CCF"/>
    <w:rsid w:val="00D554E8"/>
    <w:rsid w:val="00D55E12"/>
    <w:rsid w:val="00D5657D"/>
    <w:rsid w:val="00D5704D"/>
    <w:rsid w:val="00D5748E"/>
    <w:rsid w:val="00D577BB"/>
    <w:rsid w:val="00D57A88"/>
    <w:rsid w:val="00D60B39"/>
    <w:rsid w:val="00D610C4"/>
    <w:rsid w:val="00D612A9"/>
    <w:rsid w:val="00D612B9"/>
    <w:rsid w:val="00D61309"/>
    <w:rsid w:val="00D61ABF"/>
    <w:rsid w:val="00D61CE2"/>
    <w:rsid w:val="00D61E63"/>
    <w:rsid w:val="00D6201F"/>
    <w:rsid w:val="00D624AE"/>
    <w:rsid w:val="00D63253"/>
    <w:rsid w:val="00D636BE"/>
    <w:rsid w:val="00D639DA"/>
    <w:rsid w:val="00D6411E"/>
    <w:rsid w:val="00D64482"/>
    <w:rsid w:val="00D64979"/>
    <w:rsid w:val="00D64A0C"/>
    <w:rsid w:val="00D64E32"/>
    <w:rsid w:val="00D65C71"/>
    <w:rsid w:val="00D65DCC"/>
    <w:rsid w:val="00D66234"/>
    <w:rsid w:val="00D66935"/>
    <w:rsid w:val="00D66C59"/>
    <w:rsid w:val="00D67313"/>
    <w:rsid w:val="00D702CA"/>
    <w:rsid w:val="00D70636"/>
    <w:rsid w:val="00D71230"/>
    <w:rsid w:val="00D722C4"/>
    <w:rsid w:val="00D7313C"/>
    <w:rsid w:val="00D73492"/>
    <w:rsid w:val="00D735D0"/>
    <w:rsid w:val="00D738D2"/>
    <w:rsid w:val="00D74118"/>
    <w:rsid w:val="00D74693"/>
    <w:rsid w:val="00D74696"/>
    <w:rsid w:val="00D74D30"/>
    <w:rsid w:val="00D75688"/>
    <w:rsid w:val="00D757BC"/>
    <w:rsid w:val="00D7589B"/>
    <w:rsid w:val="00D760A2"/>
    <w:rsid w:val="00D77315"/>
    <w:rsid w:val="00D77465"/>
    <w:rsid w:val="00D77D3C"/>
    <w:rsid w:val="00D80021"/>
    <w:rsid w:val="00D807E5"/>
    <w:rsid w:val="00D80803"/>
    <w:rsid w:val="00D80843"/>
    <w:rsid w:val="00D81942"/>
    <w:rsid w:val="00D81B8F"/>
    <w:rsid w:val="00D833BE"/>
    <w:rsid w:val="00D84C22"/>
    <w:rsid w:val="00D8562F"/>
    <w:rsid w:val="00D858D9"/>
    <w:rsid w:val="00D85B15"/>
    <w:rsid w:val="00D8724C"/>
    <w:rsid w:val="00D8796D"/>
    <w:rsid w:val="00D87E37"/>
    <w:rsid w:val="00D87F8C"/>
    <w:rsid w:val="00D9027A"/>
    <w:rsid w:val="00D90280"/>
    <w:rsid w:val="00D90A85"/>
    <w:rsid w:val="00D90AF1"/>
    <w:rsid w:val="00D90EDD"/>
    <w:rsid w:val="00D91760"/>
    <w:rsid w:val="00D923F7"/>
    <w:rsid w:val="00D9272F"/>
    <w:rsid w:val="00D92936"/>
    <w:rsid w:val="00D929A3"/>
    <w:rsid w:val="00D93004"/>
    <w:rsid w:val="00D930C0"/>
    <w:rsid w:val="00D936B2"/>
    <w:rsid w:val="00D93711"/>
    <w:rsid w:val="00D938C1"/>
    <w:rsid w:val="00D939E9"/>
    <w:rsid w:val="00D942C4"/>
    <w:rsid w:val="00D94901"/>
    <w:rsid w:val="00D95413"/>
    <w:rsid w:val="00D95B4C"/>
    <w:rsid w:val="00D963A9"/>
    <w:rsid w:val="00D96479"/>
    <w:rsid w:val="00D964FA"/>
    <w:rsid w:val="00D96D2A"/>
    <w:rsid w:val="00D96F2A"/>
    <w:rsid w:val="00D97571"/>
    <w:rsid w:val="00D97A50"/>
    <w:rsid w:val="00DA05BF"/>
    <w:rsid w:val="00DA0ACF"/>
    <w:rsid w:val="00DA0C2C"/>
    <w:rsid w:val="00DA193F"/>
    <w:rsid w:val="00DA1B0B"/>
    <w:rsid w:val="00DA23FA"/>
    <w:rsid w:val="00DA2589"/>
    <w:rsid w:val="00DA287F"/>
    <w:rsid w:val="00DA29C7"/>
    <w:rsid w:val="00DA2AF8"/>
    <w:rsid w:val="00DA2C76"/>
    <w:rsid w:val="00DA37EF"/>
    <w:rsid w:val="00DA386A"/>
    <w:rsid w:val="00DA466E"/>
    <w:rsid w:val="00DA47A8"/>
    <w:rsid w:val="00DA524D"/>
    <w:rsid w:val="00DA7D61"/>
    <w:rsid w:val="00DB0BB5"/>
    <w:rsid w:val="00DB14DD"/>
    <w:rsid w:val="00DB1890"/>
    <w:rsid w:val="00DB1D21"/>
    <w:rsid w:val="00DB1F2C"/>
    <w:rsid w:val="00DB203C"/>
    <w:rsid w:val="00DB2897"/>
    <w:rsid w:val="00DB2E73"/>
    <w:rsid w:val="00DB328C"/>
    <w:rsid w:val="00DB3592"/>
    <w:rsid w:val="00DB47E5"/>
    <w:rsid w:val="00DB485B"/>
    <w:rsid w:val="00DB4C93"/>
    <w:rsid w:val="00DB4F05"/>
    <w:rsid w:val="00DB5421"/>
    <w:rsid w:val="00DB5704"/>
    <w:rsid w:val="00DB5F2D"/>
    <w:rsid w:val="00DB64F4"/>
    <w:rsid w:val="00DB7C3F"/>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30"/>
    <w:rsid w:val="00DC6AB8"/>
    <w:rsid w:val="00DC6DB4"/>
    <w:rsid w:val="00DC738E"/>
    <w:rsid w:val="00DC73FF"/>
    <w:rsid w:val="00DC744C"/>
    <w:rsid w:val="00DC7690"/>
    <w:rsid w:val="00DC78C8"/>
    <w:rsid w:val="00DC795E"/>
    <w:rsid w:val="00DC7CC8"/>
    <w:rsid w:val="00DD0482"/>
    <w:rsid w:val="00DD0533"/>
    <w:rsid w:val="00DD1537"/>
    <w:rsid w:val="00DD2A23"/>
    <w:rsid w:val="00DD369A"/>
    <w:rsid w:val="00DD3A14"/>
    <w:rsid w:val="00DD40D5"/>
    <w:rsid w:val="00DD46E9"/>
    <w:rsid w:val="00DD4EF1"/>
    <w:rsid w:val="00DD52BE"/>
    <w:rsid w:val="00DD740A"/>
    <w:rsid w:val="00DD77DD"/>
    <w:rsid w:val="00DD793C"/>
    <w:rsid w:val="00DD7F26"/>
    <w:rsid w:val="00DE0175"/>
    <w:rsid w:val="00DE0D00"/>
    <w:rsid w:val="00DE0D18"/>
    <w:rsid w:val="00DE1208"/>
    <w:rsid w:val="00DE16CD"/>
    <w:rsid w:val="00DE220D"/>
    <w:rsid w:val="00DE2803"/>
    <w:rsid w:val="00DE313C"/>
    <w:rsid w:val="00DE3213"/>
    <w:rsid w:val="00DE3AEF"/>
    <w:rsid w:val="00DE3F0E"/>
    <w:rsid w:val="00DE579E"/>
    <w:rsid w:val="00DE6492"/>
    <w:rsid w:val="00DE652F"/>
    <w:rsid w:val="00DE65AF"/>
    <w:rsid w:val="00DE7902"/>
    <w:rsid w:val="00DF02EE"/>
    <w:rsid w:val="00DF0517"/>
    <w:rsid w:val="00DF0830"/>
    <w:rsid w:val="00DF0AA6"/>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73A"/>
    <w:rsid w:val="00E008BA"/>
    <w:rsid w:val="00E00DD1"/>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63E"/>
    <w:rsid w:val="00E0799E"/>
    <w:rsid w:val="00E07B7D"/>
    <w:rsid w:val="00E07BB5"/>
    <w:rsid w:val="00E07DB8"/>
    <w:rsid w:val="00E1050F"/>
    <w:rsid w:val="00E1054C"/>
    <w:rsid w:val="00E11290"/>
    <w:rsid w:val="00E113B7"/>
    <w:rsid w:val="00E114C5"/>
    <w:rsid w:val="00E114E2"/>
    <w:rsid w:val="00E12316"/>
    <w:rsid w:val="00E1277F"/>
    <w:rsid w:val="00E12E73"/>
    <w:rsid w:val="00E139D5"/>
    <w:rsid w:val="00E14042"/>
    <w:rsid w:val="00E144E8"/>
    <w:rsid w:val="00E144EC"/>
    <w:rsid w:val="00E14CA5"/>
    <w:rsid w:val="00E15202"/>
    <w:rsid w:val="00E152DF"/>
    <w:rsid w:val="00E15505"/>
    <w:rsid w:val="00E15611"/>
    <w:rsid w:val="00E162B5"/>
    <w:rsid w:val="00E17141"/>
    <w:rsid w:val="00E174E7"/>
    <w:rsid w:val="00E17D3D"/>
    <w:rsid w:val="00E21896"/>
    <w:rsid w:val="00E219A1"/>
    <w:rsid w:val="00E2202A"/>
    <w:rsid w:val="00E22D1B"/>
    <w:rsid w:val="00E2303D"/>
    <w:rsid w:val="00E2324A"/>
    <w:rsid w:val="00E235F5"/>
    <w:rsid w:val="00E23783"/>
    <w:rsid w:val="00E237BD"/>
    <w:rsid w:val="00E23A53"/>
    <w:rsid w:val="00E23DF4"/>
    <w:rsid w:val="00E2401E"/>
    <w:rsid w:val="00E256E5"/>
    <w:rsid w:val="00E26149"/>
    <w:rsid w:val="00E26411"/>
    <w:rsid w:val="00E264BC"/>
    <w:rsid w:val="00E26AC1"/>
    <w:rsid w:val="00E2720A"/>
    <w:rsid w:val="00E27AE8"/>
    <w:rsid w:val="00E27AEB"/>
    <w:rsid w:val="00E3008F"/>
    <w:rsid w:val="00E307B6"/>
    <w:rsid w:val="00E3142D"/>
    <w:rsid w:val="00E316F5"/>
    <w:rsid w:val="00E32745"/>
    <w:rsid w:val="00E32E9C"/>
    <w:rsid w:val="00E336F9"/>
    <w:rsid w:val="00E339F2"/>
    <w:rsid w:val="00E34EBE"/>
    <w:rsid w:val="00E34F85"/>
    <w:rsid w:val="00E36093"/>
    <w:rsid w:val="00E37AE3"/>
    <w:rsid w:val="00E40ABF"/>
    <w:rsid w:val="00E40BF8"/>
    <w:rsid w:val="00E410C7"/>
    <w:rsid w:val="00E4154D"/>
    <w:rsid w:val="00E4196F"/>
    <w:rsid w:val="00E41A87"/>
    <w:rsid w:val="00E41AD6"/>
    <w:rsid w:val="00E41B01"/>
    <w:rsid w:val="00E42017"/>
    <w:rsid w:val="00E423E2"/>
    <w:rsid w:val="00E42698"/>
    <w:rsid w:val="00E426E5"/>
    <w:rsid w:val="00E42730"/>
    <w:rsid w:val="00E43060"/>
    <w:rsid w:val="00E4363A"/>
    <w:rsid w:val="00E440D0"/>
    <w:rsid w:val="00E45AB1"/>
    <w:rsid w:val="00E45B52"/>
    <w:rsid w:val="00E45C81"/>
    <w:rsid w:val="00E46268"/>
    <w:rsid w:val="00E462F2"/>
    <w:rsid w:val="00E468E6"/>
    <w:rsid w:val="00E46C38"/>
    <w:rsid w:val="00E46C51"/>
    <w:rsid w:val="00E46CC9"/>
    <w:rsid w:val="00E47919"/>
    <w:rsid w:val="00E50255"/>
    <w:rsid w:val="00E504BC"/>
    <w:rsid w:val="00E50772"/>
    <w:rsid w:val="00E50D89"/>
    <w:rsid w:val="00E528F9"/>
    <w:rsid w:val="00E52D8F"/>
    <w:rsid w:val="00E53522"/>
    <w:rsid w:val="00E545FA"/>
    <w:rsid w:val="00E546E8"/>
    <w:rsid w:val="00E5496E"/>
    <w:rsid w:val="00E55854"/>
    <w:rsid w:val="00E55BA5"/>
    <w:rsid w:val="00E56707"/>
    <w:rsid w:val="00E56924"/>
    <w:rsid w:val="00E56ACD"/>
    <w:rsid w:val="00E56C19"/>
    <w:rsid w:val="00E57279"/>
    <w:rsid w:val="00E57739"/>
    <w:rsid w:val="00E6045F"/>
    <w:rsid w:val="00E60CA2"/>
    <w:rsid w:val="00E628AD"/>
    <w:rsid w:val="00E62908"/>
    <w:rsid w:val="00E64339"/>
    <w:rsid w:val="00E64DAA"/>
    <w:rsid w:val="00E65547"/>
    <w:rsid w:val="00E656C5"/>
    <w:rsid w:val="00E66B76"/>
    <w:rsid w:val="00E67584"/>
    <w:rsid w:val="00E67669"/>
    <w:rsid w:val="00E677BD"/>
    <w:rsid w:val="00E67AE7"/>
    <w:rsid w:val="00E7011C"/>
    <w:rsid w:val="00E708BC"/>
    <w:rsid w:val="00E70C34"/>
    <w:rsid w:val="00E70C44"/>
    <w:rsid w:val="00E7100C"/>
    <w:rsid w:val="00E7138D"/>
    <w:rsid w:val="00E7273B"/>
    <w:rsid w:val="00E72B6E"/>
    <w:rsid w:val="00E73047"/>
    <w:rsid w:val="00E74227"/>
    <w:rsid w:val="00E742F4"/>
    <w:rsid w:val="00E74B6D"/>
    <w:rsid w:val="00E74BE2"/>
    <w:rsid w:val="00E75976"/>
    <w:rsid w:val="00E75C2C"/>
    <w:rsid w:val="00E75E12"/>
    <w:rsid w:val="00E75E5C"/>
    <w:rsid w:val="00E760FF"/>
    <w:rsid w:val="00E76384"/>
    <w:rsid w:val="00E76A5E"/>
    <w:rsid w:val="00E775E3"/>
    <w:rsid w:val="00E77A45"/>
    <w:rsid w:val="00E77ADB"/>
    <w:rsid w:val="00E77E0C"/>
    <w:rsid w:val="00E801E4"/>
    <w:rsid w:val="00E80693"/>
    <w:rsid w:val="00E812F5"/>
    <w:rsid w:val="00E8154B"/>
    <w:rsid w:val="00E81A6C"/>
    <w:rsid w:val="00E82968"/>
    <w:rsid w:val="00E82E20"/>
    <w:rsid w:val="00E8357D"/>
    <w:rsid w:val="00E8373C"/>
    <w:rsid w:val="00E83967"/>
    <w:rsid w:val="00E839AD"/>
    <w:rsid w:val="00E83E51"/>
    <w:rsid w:val="00E83FCE"/>
    <w:rsid w:val="00E84570"/>
    <w:rsid w:val="00E846CA"/>
    <w:rsid w:val="00E8487A"/>
    <w:rsid w:val="00E85726"/>
    <w:rsid w:val="00E85E2B"/>
    <w:rsid w:val="00E872A7"/>
    <w:rsid w:val="00E878CC"/>
    <w:rsid w:val="00E87A7D"/>
    <w:rsid w:val="00E87EAD"/>
    <w:rsid w:val="00E901AB"/>
    <w:rsid w:val="00E90AF8"/>
    <w:rsid w:val="00E917F5"/>
    <w:rsid w:val="00E923FD"/>
    <w:rsid w:val="00E924F7"/>
    <w:rsid w:val="00E9292A"/>
    <w:rsid w:val="00E9308C"/>
    <w:rsid w:val="00E93DA5"/>
    <w:rsid w:val="00E94687"/>
    <w:rsid w:val="00E95DD9"/>
    <w:rsid w:val="00E96341"/>
    <w:rsid w:val="00E9647F"/>
    <w:rsid w:val="00E967EA"/>
    <w:rsid w:val="00E96839"/>
    <w:rsid w:val="00E96CB9"/>
    <w:rsid w:val="00E9721B"/>
    <w:rsid w:val="00E97299"/>
    <w:rsid w:val="00E97A23"/>
    <w:rsid w:val="00E97B21"/>
    <w:rsid w:val="00E97C21"/>
    <w:rsid w:val="00EA05D9"/>
    <w:rsid w:val="00EA1521"/>
    <w:rsid w:val="00EA16C4"/>
    <w:rsid w:val="00EA19E9"/>
    <w:rsid w:val="00EA1D1D"/>
    <w:rsid w:val="00EA2418"/>
    <w:rsid w:val="00EA2443"/>
    <w:rsid w:val="00EA24A3"/>
    <w:rsid w:val="00EA2AA6"/>
    <w:rsid w:val="00EA3333"/>
    <w:rsid w:val="00EA369D"/>
    <w:rsid w:val="00EA3B6D"/>
    <w:rsid w:val="00EA3EF5"/>
    <w:rsid w:val="00EA411E"/>
    <w:rsid w:val="00EA4C4D"/>
    <w:rsid w:val="00EA4C84"/>
    <w:rsid w:val="00EA539E"/>
    <w:rsid w:val="00EA5F80"/>
    <w:rsid w:val="00EA641F"/>
    <w:rsid w:val="00EA64F1"/>
    <w:rsid w:val="00EA670C"/>
    <w:rsid w:val="00EA6A5A"/>
    <w:rsid w:val="00EA6F05"/>
    <w:rsid w:val="00EA714D"/>
    <w:rsid w:val="00EA7386"/>
    <w:rsid w:val="00EB0097"/>
    <w:rsid w:val="00EB01C3"/>
    <w:rsid w:val="00EB19E0"/>
    <w:rsid w:val="00EB1C21"/>
    <w:rsid w:val="00EB1E10"/>
    <w:rsid w:val="00EB249C"/>
    <w:rsid w:val="00EB33B0"/>
    <w:rsid w:val="00EB3B36"/>
    <w:rsid w:val="00EB42A7"/>
    <w:rsid w:val="00EB5649"/>
    <w:rsid w:val="00EB5754"/>
    <w:rsid w:val="00EB5A80"/>
    <w:rsid w:val="00EB6151"/>
    <w:rsid w:val="00EB644D"/>
    <w:rsid w:val="00EB675E"/>
    <w:rsid w:val="00EB686C"/>
    <w:rsid w:val="00EB6BB7"/>
    <w:rsid w:val="00EB7337"/>
    <w:rsid w:val="00EB780D"/>
    <w:rsid w:val="00EB7FBE"/>
    <w:rsid w:val="00EC020E"/>
    <w:rsid w:val="00EC0337"/>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4915"/>
    <w:rsid w:val="00EC5199"/>
    <w:rsid w:val="00EC6827"/>
    <w:rsid w:val="00EC6D38"/>
    <w:rsid w:val="00EC6F05"/>
    <w:rsid w:val="00EC7169"/>
    <w:rsid w:val="00EC7259"/>
    <w:rsid w:val="00EC7B1E"/>
    <w:rsid w:val="00EC7C76"/>
    <w:rsid w:val="00EC7F14"/>
    <w:rsid w:val="00EC7FC4"/>
    <w:rsid w:val="00ED0190"/>
    <w:rsid w:val="00ED15C5"/>
    <w:rsid w:val="00ED21C6"/>
    <w:rsid w:val="00ED2B2B"/>
    <w:rsid w:val="00ED2D7B"/>
    <w:rsid w:val="00ED2EBD"/>
    <w:rsid w:val="00ED3078"/>
    <w:rsid w:val="00ED3187"/>
    <w:rsid w:val="00ED35A7"/>
    <w:rsid w:val="00ED3B24"/>
    <w:rsid w:val="00ED3BB6"/>
    <w:rsid w:val="00ED415E"/>
    <w:rsid w:val="00ED450E"/>
    <w:rsid w:val="00ED473B"/>
    <w:rsid w:val="00ED4969"/>
    <w:rsid w:val="00ED56D3"/>
    <w:rsid w:val="00ED683B"/>
    <w:rsid w:val="00ED7770"/>
    <w:rsid w:val="00ED78E4"/>
    <w:rsid w:val="00EE1043"/>
    <w:rsid w:val="00EE1A88"/>
    <w:rsid w:val="00EE1CA1"/>
    <w:rsid w:val="00EE220A"/>
    <w:rsid w:val="00EE2448"/>
    <w:rsid w:val="00EE249B"/>
    <w:rsid w:val="00EE2853"/>
    <w:rsid w:val="00EE3012"/>
    <w:rsid w:val="00EE31AF"/>
    <w:rsid w:val="00EE352A"/>
    <w:rsid w:val="00EE4A0C"/>
    <w:rsid w:val="00EE5595"/>
    <w:rsid w:val="00EE5F9E"/>
    <w:rsid w:val="00EE627B"/>
    <w:rsid w:val="00EE7A5E"/>
    <w:rsid w:val="00EF00E7"/>
    <w:rsid w:val="00EF0685"/>
    <w:rsid w:val="00EF0DE4"/>
    <w:rsid w:val="00EF16CA"/>
    <w:rsid w:val="00EF1C9B"/>
    <w:rsid w:val="00EF1D1E"/>
    <w:rsid w:val="00EF26BD"/>
    <w:rsid w:val="00EF2B66"/>
    <w:rsid w:val="00EF4033"/>
    <w:rsid w:val="00EF4A41"/>
    <w:rsid w:val="00EF5D36"/>
    <w:rsid w:val="00EF5F34"/>
    <w:rsid w:val="00EF6111"/>
    <w:rsid w:val="00EF66FC"/>
    <w:rsid w:val="00EF6B68"/>
    <w:rsid w:val="00EF72D1"/>
    <w:rsid w:val="00EF7936"/>
    <w:rsid w:val="00F00C01"/>
    <w:rsid w:val="00F0135B"/>
    <w:rsid w:val="00F01FD1"/>
    <w:rsid w:val="00F023E7"/>
    <w:rsid w:val="00F0247E"/>
    <w:rsid w:val="00F02E73"/>
    <w:rsid w:val="00F03088"/>
    <w:rsid w:val="00F03091"/>
    <w:rsid w:val="00F03789"/>
    <w:rsid w:val="00F03A8B"/>
    <w:rsid w:val="00F05459"/>
    <w:rsid w:val="00F05514"/>
    <w:rsid w:val="00F063A1"/>
    <w:rsid w:val="00F06CF5"/>
    <w:rsid w:val="00F07781"/>
    <w:rsid w:val="00F07B66"/>
    <w:rsid w:val="00F10028"/>
    <w:rsid w:val="00F10140"/>
    <w:rsid w:val="00F107E3"/>
    <w:rsid w:val="00F109C7"/>
    <w:rsid w:val="00F11525"/>
    <w:rsid w:val="00F11B67"/>
    <w:rsid w:val="00F11BAF"/>
    <w:rsid w:val="00F11CE3"/>
    <w:rsid w:val="00F12825"/>
    <w:rsid w:val="00F132DC"/>
    <w:rsid w:val="00F13644"/>
    <w:rsid w:val="00F13A9A"/>
    <w:rsid w:val="00F13B27"/>
    <w:rsid w:val="00F13FE2"/>
    <w:rsid w:val="00F14790"/>
    <w:rsid w:val="00F14AB5"/>
    <w:rsid w:val="00F14D13"/>
    <w:rsid w:val="00F153FD"/>
    <w:rsid w:val="00F15AF3"/>
    <w:rsid w:val="00F15C07"/>
    <w:rsid w:val="00F16213"/>
    <w:rsid w:val="00F16471"/>
    <w:rsid w:val="00F16559"/>
    <w:rsid w:val="00F16672"/>
    <w:rsid w:val="00F16E77"/>
    <w:rsid w:val="00F16FDF"/>
    <w:rsid w:val="00F17672"/>
    <w:rsid w:val="00F179D0"/>
    <w:rsid w:val="00F17DA4"/>
    <w:rsid w:val="00F17DCE"/>
    <w:rsid w:val="00F20AE1"/>
    <w:rsid w:val="00F21BE9"/>
    <w:rsid w:val="00F22750"/>
    <w:rsid w:val="00F23455"/>
    <w:rsid w:val="00F23A49"/>
    <w:rsid w:val="00F23CA1"/>
    <w:rsid w:val="00F2401A"/>
    <w:rsid w:val="00F24798"/>
    <w:rsid w:val="00F24B19"/>
    <w:rsid w:val="00F2516C"/>
    <w:rsid w:val="00F257BB"/>
    <w:rsid w:val="00F26211"/>
    <w:rsid w:val="00F2646F"/>
    <w:rsid w:val="00F264A0"/>
    <w:rsid w:val="00F264A5"/>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209"/>
    <w:rsid w:val="00F37349"/>
    <w:rsid w:val="00F37D6D"/>
    <w:rsid w:val="00F404A7"/>
    <w:rsid w:val="00F405C9"/>
    <w:rsid w:val="00F40A19"/>
    <w:rsid w:val="00F40C29"/>
    <w:rsid w:val="00F414CD"/>
    <w:rsid w:val="00F414F8"/>
    <w:rsid w:val="00F424DB"/>
    <w:rsid w:val="00F425BD"/>
    <w:rsid w:val="00F42A68"/>
    <w:rsid w:val="00F43603"/>
    <w:rsid w:val="00F43A68"/>
    <w:rsid w:val="00F43AA9"/>
    <w:rsid w:val="00F43CA2"/>
    <w:rsid w:val="00F44320"/>
    <w:rsid w:val="00F44435"/>
    <w:rsid w:val="00F44FA1"/>
    <w:rsid w:val="00F45418"/>
    <w:rsid w:val="00F45BCE"/>
    <w:rsid w:val="00F4645D"/>
    <w:rsid w:val="00F46558"/>
    <w:rsid w:val="00F46639"/>
    <w:rsid w:val="00F46676"/>
    <w:rsid w:val="00F47377"/>
    <w:rsid w:val="00F4749C"/>
    <w:rsid w:val="00F4753F"/>
    <w:rsid w:val="00F47626"/>
    <w:rsid w:val="00F476A9"/>
    <w:rsid w:val="00F47CAB"/>
    <w:rsid w:val="00F50275"/>
    <w:rsid w:val="00F505C7"/>
    <w:rsid w:val="00F505F4"/>
    <w:rsid w:val="00F50CEB"/>
    <w:rsid w:val="00F51366"/>
    <w:rsid w:val="00F522F3"/>
    <w:rsid w:val="00F52D43"/>
    <w:rsid w:val="00F53109"/>
    <w:rsid w:val="00F53117"/>
    <w:rsid w:val="00F534AD"/>
    <w:rsid w:val="00F53C9E"/>
    <w:rsid w:val="00F54824"/>
    <w:rsid w:val="00F54B2F"/>
    <w:rsid w:val="00F54CAC"/>
    <w:rsid w:val="00F54D09"/>
    <w:rsid w:val="00F55486"/>
    <w:rsid w:val="00F555BB"/>
    <w:rsid w:val="00F55B14"/>
    <w:rsid w:val="00F55D7D"/>
    <w:rsid w:val="00F566F6"/>
    <w:rsid w:val="00F56CE1"/>
    <w:rsid w:val="00F57031"/>
    <w:rsid w:val="00F57532"/>
    <w:rsid w:val="00F6003E"/>
    <w:rsid w:val="00F6038F"/>
    <w:rsid w:val="00F60839"/>
    <w:rsid w:val="00F6186F"/>
    <w:rsid w:val="00F61DD5"/>
    <w:rsid w:val="00F6274E"/>
    <w:rsid w:val="00F62833"/>
    <w:rsid w:val="00F62AE5"/>
    <w:rsid w:val="00F62B07"/>
    <w:rsid w:val="00F62D01"/>
    <w:rsid w:val="00F62EE5"/>
    <w:rsid w:val="00F63BB0"/>
    <w:rsid w:val="00F64C7D"/>
    <w:rsid w:val="00F64FDB"/>
    <w:rsid w:val="00F65784"/>
    <w:rsid w:val="00F66746"/>
    <w:rsid w:val="00F669C5"/>
    <w:rsid w:val="00F66F82"/>
    <w:rsid w:val="00F672FF"/>
    <w:rsid w:val="00F67ACE"/>
    <w:rsid w:val="00F67C1B"/>
    <w:rsid w:val="00F67F40"/>
    <w:rsid w:val="00F70195"/>
    <w:rsid w:val="00F7033F"/>
    <w:rsid w:val="00F70FC0"/>
    <w:rsid w:val="00F715E7"/>
    <w:rsid w:val="00F71FF8"/>
    <w:rsid w:val="00F721E2"/>
    <w:rsid w:val="00F72602"/>
    <w:rsid w:val="00F72DEA"/>
    <w:rsid w:val="00F7331C"/>
    <w:rsid w:val="00F74ABA"/>
    <w:rsid w:val="00F75340"/>
    <w:rsid w:val="00F75710"/>
    <w:rsid w:val="00F75739"/>
    <w:rsid w:val="00F75AC9"/>
    <w:rsid w:val="00F75C20"/>
    <w:rsid w:val="00F75ED1"/>
    <w:rsid w:val="00F76413"/>
    <w:rsid w:val="00F7653B"/>
    <w:rsid w:val="00F76F00"/>
    <w:rsid w:val="00F77077"/>
    <w:rsid w:val="00F7731B"/>
    <w:rsid w:val="00F77814"/>
    <w:rsid w:val="00F77891"/>
    <w:rsid w:val="00F7791B"/>
    <w:rsid w:val="00F803B0"/>
    <w:rsid w:val="00F80409"/>
    <w:rsid w:val="00F8065B"/>
    <w:rsid w:val="00F8086E"/>
    <w:rsid w:val="00F80C31"/>
    <w:rsid w:val="00F80E14"/>
    <w:rsid w:val="00F80E25"/>
    <w:rsid w:val="00F812B0"/>
    <w:rsid w:val="00F81524"/>
    <w:rsid w:val="00F822FE"/>
    <w:rsid w:val="00F82562"/>
    <w:rsid w:val="00F83142"/>
    <w:rsid w:val="00F83362"/>
    <w:rsid w:val="00F84101"/>
    <w:rsid w:val="00F8520A"/>
    <w:rsid w:val="00F857AD"/>
    <w:rsid w:val="00F8600C"/>
    <w:rsid w:val="00F863C1"/>
    <w:rsid w:val="00F86631"/>
    <w:rsid w:val="00F869B7"/>
    <w:rsid w:val="00F86E68"/>
    <w:rsid w:val="00F86EF5"/>
    <w:rsid w:val="00F875C4"/>
    <w:rsid w:val="00F876E5"/>
    <w:rsid w:val="00F878A6"/>
    <w:rsid w:val="00F9005C"/>
    <w:rsid w:val="00F904AE"/>
    <w:rsid w:val="00F90826"/>
    <w:rsid w:val="00F91590"/>
    <w:rsid w:val="00F91B2C"/>
    <w:rsid w:val="00F91CBA"/>
    <w:rsid w:val="00F91D8E"/>
    <w:rsid w:val="00F91DF2"/>
    <w:rsid w:val="00F91E7A"/>
    <w:rsid w:val="00F92513"/>
    <w:rsid w:val="00F925C6"/>
    <w:rsid w:val="00F9294C"/>
    <w:rsid w:val="00F92F98"/>
    <w:rsid w:val="00F93AEB"/>
    <w:rsid w:val="00F93DB1"/>
    <w:rsid w:val="00F93FC5"/>
    <w:rsid w:val="00F94CD4"/>
    <w:rsid w:val="00F9506A"/>
    <w:rsid w:val="00F955CD"/>
    <w:rsid w:val="00F959F2"/>
    <w:rsid w:val="00F95B03"/>
    <w:rsid w:val="00F96026"/>
    <w:rsid w:val="00F96B57"/>
    <w:rsid w:val="00F97CE1"/>
    <w:rsid w:val="00FA0966"/>
    <w:rsid w:val="00FA1419"/>
    <w:rsid w:val="00FA1755"/>
    <w:rsid w:val="00FA18F2"/>
    <w:rsid w:val="00FA1ECE"/>
    <w:rsid w:val="00FA208B"/>
    <w:rsid w:val="00FA217F"/>
    <w:rsid w:val="00FA267A"/>
    <w:rsid w:val="00FA280A"/>
    <w:rsid w:val="00FA2D0D"/>
    <w:rsid w:val="00FA368A"/>
    <w:rsid w:val="00FA3832"/>
    <w:rsid w:val="00FA3EBF"/>
    <w:rsid w:val="00FA3F9A"/>
    <w:rsid w:val="00FA4C90"/>
    <w:rsid w:val="00FA4EEC"/>
    <w:rsid w:val="00FA5127"/>
    <w:rsid w:val="00FA6905"/>
    <w:rsid w:val="00FA7A01"/>
    <w:rsid w:val="00FB03E9"/>
    <w:rsid w:val="00FB08DC"/>
    <w:rsid w:val="00FB08E9"/>
    <w:rsid w:val="00FB1250"/>
    <w:rsid w:val="00FB1807"/>
    <w:rsid w:val="00FB231E"/>
    <w:rsid w:val="00FB28CB"/>
    <w:rsid w:val="00FB2F2E"/>
    <w:rsid w:val="00FB37C3"/>
    <w:rsid w:val="00FB4456"/>
    <w:rsid w:val="00FB4D43"/>
    <w:rsid w:val="00FB5120"/>
    <w:rsid w:val="00FB5485"/>
    <w:rsid w:val="00FB5D74"/>
    <w:rsid w:val="00FB5F5C"/>
    <w:rsid w:val="00FB6220"/>
    <w:rsid w:val="00FB6981"/>
    <w:rsid w:val="00FB6D84"/>
    <w:rsid w:val="00FB6FDB"/>
    <w:rsid w:val="00FB7076"/>
    <w:rsid w:val="00FB7543"/>
    <w:rsid w:val="00FB75FC"/>
    <w:rsid w:val="00FC04BA"/>
    <w:rsid w:val="00FC0936"/>
    <w:rsid w:val="00FC0BCA"/>
    <w:rsid w:val="00FC1093"/>
    <w:rsid w:val="00FC1673"/>
    <w:rsid w:val="00FC21CD"/>
    <w:rsid w:val="00FC2225"/>
    <w:rsid w:val="00FC25E0"/>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695"/>
    <w:rsid w:val="00FD28C6"/>
    <w:rsid w:val="00FD2A3E"/>
    <w:rsid w:val="00FD3BCE"/>
    <w:rsid w:val="00FD496E"/>
    <w:rsid w:val="00FD4EA9"/>
    <w:rsid w:val="00FD5091"/>
    <w:rsid w:val="00FD546E"/>
    <w:rsid w:val="00FD5869"/>
    <w:rsid w:val="00FD6D94"/>
    <w:rsid w:val="00FD6FFE"/>
    <w:rsid w:val="00FD7077"/>
    <w:rsid w:val="00FD7766"/>
    <w:rsid w:val="00FE0522"/>
    <w:rsid w:val="00FE1050"/>
    <w:rsid w:val="00FE116B"/>
    <w:rsid w:val="00FE153D"/>
    <w:rsid w:val="00FE1DD3"/>
    <w:rsid w:val="00FE2690"/>
    <w:rsid w:val="00FE2700"/>
    <w:rsid w:val="00FE27F4"/>
    <w:rsid w:val="00FE3184"/>
    <w:rsid w:val="00FE374D"/>
    <w:rsid w:val="00FE3887"/>
    <w:rsid w:val="00FE3BFD"/>
    <w:rsid w:val="00FE41B2"/>
    <w:rsid w:val="00FE42BA"/>
    <w:rsid w:val="00FE4A14"/>
    <w:rsid w:val="00FE5BBC"/>
    <w:rsid w:val="00FE5DEC"/>
    <w:rsid w:val="00FE6509"/>
    <w:rsid w:val="00FE6638"/>
    <w:rsid w:val="00FE69B0"/>
    <w:rsid w:val="00FE77ED"/>
    <w:rsid w:val="00FE7BF7"/>
    <w:rsid w:val="00FE7D6B"/>
    <w:rsid w:val="00FE7EEA"/>
    <w:rsid w:val="00FF1B0B"/>
    <w:rsid w:val="00FF1DCA"/>
    <w:rsid w:val="00FF1FBA"/>
    <w:rsid w:val="00FF2773"/>
    <w:rsid w:val="00FF2B42"/>
    <w:rsid w:val="00FF2C9A"/>
    <w:rsid w:val="00FF322C"/>
    <w:rsid w:val="00FF3EF8"/>
    <w:rsid w:val="00FF454E"/>
    <w:rsid w:val="00FF4712"/>
    <w:rsid w:val="00FF507F"/>
    <w:rsid w:val="00FF5D4D"/>
    <w:rsid w:val="00FF634E"/>
    <w:rsid w:val="00FF649E"/>
    <w:rsid w:val="00FF6FE3"/>
    <w:rsid w:val="00FF7625"/>
    <w:rsid w:val="026C999D"/>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48A379E"/>
    <w:rsid w:val="150F5B63"/>
    <w:rsid w:val="15FB6522"/>
    <w:rsid w:val="165C66F7"/>
    <w:rsid w:val="16649FEF"/>
    <w:rsid w:val="187314D3"/>
    <w:rsid w:val="193305E4"/>
    <w:rsid w:val="1A0CC7BE"/>
    <w:rsid w:val="1AB5ADE8"/>
    <w:rsid w:val="1AECDB15"/>
    <w:rsid w:val="1C3EC466"/>
    <w:rsid w:val="1C8CA1DF"/>
    <w:rsid w:val="1D38DAFD"/>
    <w:rsid w:val="1E029676"/>
    <w:rsid w:val="21646041"/>
    <w:rsid w:val="21D19061"/>
    <w:rsid w:val="21E662A0"/>
    <w:rsid w:val="225CA34E"/>
    <w:rsid w:val="23272055"/>
    <w:rsid w:val="242F06C7"/>
    <w:rsid w:val="24BD7080"/>
    <w:rsid w:val="24DF3391"/>
    <w:rsid w:val="2657C157"/>
    <w:rsid w:val="2663E852"/>
    <w:rsid w:val="26789B7A"/>
    <w:rsid w:val="27D707DD"/>
    <w:rsid w:val="29F468E2"/>
    <w:rsid w:val="2A115A7D"/>
    <w:rsid w:val="2A6B4968"/>
    <w:rsid w:val="2AF6E43E"/>
    <w:rsid w:val="2B4D64D2"/>
    <w:rsid w:val="2B7872A7"/>
    <w:rsid w:val="2D13BC76"/>
    <w:rsid w:val="2E29257B"/>
    <w:rsid w:val="2E715A7F"/>
    <w:rsid w:val="2E86C874"/>
    <w:rsid w:val="2F33A853"/>
    <w:rsid w:val="2F5F874C"/>
    <w:rsid w:val="3003D639"/>
    <w:rsid w:val="3022A7F5"/>
    <w:rsid w:val="30CF78B4"/>
    <w:rsid w:val="325B8041"/>
    <w:rsid w:val="34A1E81C"/>
    <w:rsid w:val="3562965A"/>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016739E"/>
    <w:rsid w:val="512C7C40"/>
    <w:rsid w:val="515AB37A"/>
    <w:rsid w:val="5189942C"/>
    <w:rsid w:val="52F683DB"/>
    <w:rsid w:val="532B3C12"/>
    <w:rsid w:val="55FA4715"/>
    <w:rsid w:val="5658C53A"/>
    <w:rsid w:val="569C1CFF"/>
    <w:rsid w:val="583BAD14"/>
    <w:rsid w:val="58B543D9"/>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26E5872"/>
    <w:rsid w:val="749958C6"/>
    <w:rsid w:val="74F482F7"/>
    <w:rsid w:val="759EF8DD"/>
    <w:rsid w:val="75AED98F"/>
    <w:rsid w:val="75FCB035"/>
    <w:rsid w:val="77392A14"/>
    <w:rsid w:val="77467F07"/>
    <w:rsid w:val="77E0AB9D"/>
    <w:rsid w:val="788D7F63"/>
    <w:rsid w:val="78DAB8D5"/>
    <w:rsid w:val="78F9E42E"/>
    <w:rsid w:val="79546C12"/>
    <w:rsid w:val="7A70CAD6"/>
    <w:rsid w:val="7A99A846"/>
    <w:rsid w:val="7B63C47B"/>
    <w:rsid w:val="7BA8F6CC"/>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4"/>
    <o:shapelayout v:ext="edit">
      <o:idmap v:ext="edit" data="1"/>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pt-BR" w:eastAsia="en-US" w:bidi="ar-SA"/>
      </w:rPr>
    </w:rPrDefault>
    <w:pPrDefault/>
  </w:docDefaults>
  <w:latentStyles w:defLockedState="0" w:defUIPriority="0" w:defSemiHidden="1" w:defUnhideWhenUsed="1" w:defQFormat="0" w:count="267">
    <w:lsdException w:name="Normal" w:semiHidden="0" w:unhideWhenUsed="0"/>
    <w:lsdException w:name="heading 1" w:semiHidden="0" w:uiPriority="1" w:unhideWhenUsed="0" w:qFormat="1"/>
    <w:lsdException w:name="heading 2" w:semiHidden="0" w:uiPriority="1" w:unhideWhenUsed="0" w:qFormat="1"/>
    <w:lsdException w:name="heading 3" w:uiPriority="1" w:qFormat="1"/>
    <w:lsdException w:name="heading 4" w:uiPriority="1" w:qFormat="1"/>
    <w:lsdException w:name="heading 5" w:uiPriority="1" w:qFormat="1"/>
    <w:lsdException w:name="heading 6" w:uiPriority="1" w:qFormat="1"/>
    <w:lsdException w:name="heading 7" w:uiPriority="1" w:qFormat="1"/>
    <w:lsdException w:name="heading 8" w:uiPriority="1" w:qFormat="1"/>
    <w:lsdException w:name="heading 9" w:qFormat="1"/>
    <w:lsdException w:name="toc 1" w:uiPriority="39" w:qFormat="1"/>
    <w:lsdException w:name="toc 2" w:uiPriority="39" w:qFormat="1"/>
    <w:lsdException w:name="toc 3" w:uiPriority="3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lsdException w:name="Body Text" w:uiPriority="1" w:qFormat="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lsdException w:name="Emphasis" w:semiHidden="0" w:unhideWhenUsed="0"/>
    <w:lsdException w:name="Normal (Web)" w:uiPriority="99"/>
    <w:lsdException w:name="No List" w:uiPriority="99"/>
    <w:lsdException w:name="Balloon Text" w:uiPriority="99"/>
    <w:lsdException w:name="Table Grid" w:semiHidden="0" w:unhideWhenUsed="0"/>
    <w:lsdException w:name="Placeholder Text"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lsdException w:name="List Paragraph" w:semiHidden="0" w:uiPriority="1" w:unhideWhenUsed="0" w:qFormat="1"/>
    <w:lsdException w:name="Quote" w:semiHidden="0"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1"/>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uiPriority w:val="1"/>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1"/>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uiPriority w:val="1"/>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link w:val="Ttulo5Char"/>
    <w:uiPriority w:val="1"/>
    <w:qFormat/>
    <w:rsid w:val="00A7323C"/>
    <w:pPr>
      <w:widowControl w:val="0"/>
      <w:ind w:left="234"/>
      <w:outlineLvl w:val="4"/>
    </w:pPr>
    <w:rPr>
      <w:rFonts w:ascii="Arial" w:eastAsia="Arial" w:hAnsi="Arial" w:cstheme="minorBidi"/>
      <w:b/>
      <w:bCs/>
      <w:lang w:val="en-US" w:eastAsia="en-US"/>
    </w:rPr>
  </w:style>
  <w:style w:type="paragraph" w:styleId="Ttulo6">
    <w:name w:val="heading 6"/>
    <w:basedOn w:val="Normal"/>
    <w:next w:val="Normal"/>
    <w:link w:val="Ttulo6Char"/>
    <w:uiPriority w:val="1"/>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paragraph" w:styleId="Ttulo7">
    <w:name w:val="heading 7"/>
    <w:basedOn w:val="Normal"/>
    <w:link w:val="Ttulo7Char"/>
    <w:uiPriority w:val="1"/>
    <w:qFormat/>
    <w:rsid w:val="00A7323C"/>
    <w:pPr>
      <w:widowControl w:val="0"/>
      <w:ind w:left="234"/>
      <w:outlineLvl w:val="6"/>
    </w:pPr>
    <w:rPr>
      <w:rFonts w:ascii="Arial" w:eastAsia="Arial" w:hAnsi="Arial" w:cstheme="minorBidi"/>
      <w:lang w:val="en-US" w:eastAsia="en-US"/>
    </w:rPr>
  </w:style>
  <w:style w:type="paragraph" w:styleId="Ttulo8">
    <w:name w:val="heading 8"/>
    <w:basedOn w:val="Normal"/>
    <w:next w:val="Normal"/>
    <w:link w:val="Ttulo8Char"/>
    <w:uiPriority w:val="1"/>
    <w:unhideWhenUsed/>
    <w:qFormat/>
    <w:rsid w:val="00A7323C"/>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1"/>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uiPriority w:val="1"/>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rsid w:val="00430FDB"/>
    <w:rPr>
      <w:sz w:val="16"/>
      <w:szCs w:val="16"/>
    </w:rPr>
  </w:style>
  <w:style w:type="paragraph" w:styleId="Textodecomentrio">
    <w:name w:val="annotation text"/>
    <w:basedOn w:val="Normal"/>
    <w:link w:val="TextodecomentrioChar"/>
    <w:unhideWhenUsed/>
    <w:rsid w:val="00D30A43"/>
    <w:rPr>
      <w:sz w:val="20"/>
      <w:szCs w:val="20"/>
    </w:rPr>
  </w:style>
  <w:style w:type="character" w:customStyle="1" w:styleId="TextodecomentrioChar">
    <w:name w:val="Texto de comentário Char"/>
    <w:basedOn w:val="Fontepargpadro"/>
    <w:link w:val="Textodecomentrio"/>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uiPriority w:val="1"/>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3A74E5"/>
    <w:pPr>
      <w:numPr>
        <w:numId w:val="1"/>
      </w:numPr>
      <w:tabs>
        <w:tab w:val="left" w:pos="567"/>
      </w:tabs>
      <w:spacing w:beforeLines="120" w:before="288" w:afterLines="120" w:after="288" w:line="312" w:lineRule="auto"/>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3A74E5"/>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rsid w:val="00DB54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
    <w:name w:val="PADRÃO"/>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1"/>
    <w:unhideWhenUsed/>
    <w:qFormat/>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1"/>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447F3E"/>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447F3E"/>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447F3E"/>
    <w:pPr>
      <w:numPr>
        <w:ilvl w:val="3"/>
      </w:numPr>
      <w:ind w:left="567" w:firstLine="0"/>
    </w:pPr>
    <w:rPr>
      <w:color w:val="auto"/>
    </w:rPr>
  </w:style>
  <w:style w:type="paragraph" w:customStyle="1" w:styleId="Nivel5">
    <w:name w:val="Nivel 5"/>
    <w:basedOn w:val="Nivel4"/>
    <w:qFormat/>
    <w:rsid w:val="00447F3E"/>
    <w:pPr>
      <w:numPr>
        <w:ilvl w:val="4"/>
      </w:numPr>
      <w:ind w:left="851" w:firstLine="0"/>
    </w:pPr>
  </w:style>
  <w:style w:type="character" w:customStyle="1" w:styleId="Nivel4Char">
    <w:name w:val="Nivel 4 Char"/>
    <w:basedOn w:val="Fontepargpadro"/>
    <w:link w:val="Nivel4"/>
    <w:rsid w:val="00447F3E"/>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447F3E"/>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1"/>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1"/>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1"/>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447F3E"/>
    <w:rPr>
      <w:i/>
      <w:iCs/>
      <w:color w:val="FF0000"/>
    </w:rPr>
  </w:style>
  <w:style w:type="paragraph" w:customStyle="1" w:styleId="Nvel3-R">
    <w:name w:val="Nível 3-R"/>
    <w:basedOn w:val="Nivel3"/>
    <w:link w:val="Nvel3-RChar"/>
    <w:qFormat/>
    <w:rsid w:val="00447F3E"/>
    <w:rPr>
      <w:i/>
      <w:iCs/>
      <w:color w:val="FF0000"/>
    </w:rPr>
  </w:style>
  <w:style w:type="character" w:customStyle="1" w:styleId="Nvel2-RedChar">
    <w:name w:val="Nível 2 -Red Char"/>
    <w:basedOn w:val="Nivel2Char"/>
    <w:link w:val="Nvel2-Red"/>
    <w:rsid w:val="00447F3E"/>
    <w:rPr>
      <w:rFonts w:ascii="Arial" w:hAnsi="Arial" w:cs="Arial"/>
      <w:i/>
      <w:iCs/>
      <w:color w:val="FF0000"/>
      <w:lang w:eastAsia="pt-BR"/>
    </w:rPr>
  </w:style>
  <w:style w:type="paragraph" w:customStyle="1" w:styleId="Nvel4-R">
    <w:name w:val="Nível 4-R"/>
    <w:basedOn w:val="Nivel4"/>
    <w:link w:val="Nvel4-RChar"/>
    <w:qFormat/>
    <w:rsid w:val="00447F3E"/>
    <w:rPr>
      <w:i/>
      <w:iCs/>
      <w:color w:val="FF0000"/>
    </w:rPr>
  </w:style>
  <w:style w:type="character" w:customStyle="1" w:styleId="Nivel3Char">
    <w:name w:val="Nivel 3 Char"/>
    <w:basedOn w:val="Fontepargpadro"/>
    <w:link w:val="Nivel3"/>
    <w:rsid w:val="00447F3E"/>
    <w:rPr>
      <w:rFonts w:ascii="Arial" w:hAnsi="Arial" w:cs="Arial"/>
      <w:color w:val="000000"/>
      <w:lang w:eastAsia="pt-BR"/>
    </w:rPr>
  </w:style>
  <w:style w:type="character" w:customStyle="1" w:styleId="Nvel3-RChar">
    <w:name w:val="Nível 3-R Char"/>
    <w:basedOn w:val="Nivel3Char"/>
    <w:link w:val="Nvel3-R"/>
    <w:rsid w:val="00447F3E"/>
    <w:rPr>
      <w:rFonts w:ascii="Arial" w:hAnsi="Arial" w:cs="Arial"/>
      <w:i/>
      <w:iCs/>
      <w:color w:val="FF0000"/>
      <w:lang w:eastAsia="pt-BR"/>
    </w:rPr>
  </w:style>
  <w:style w:type="paragraph" w:customStyle="1" w:styleId="Nvel1-SemNum">
    <w:name w:val="Nível 1-Sem Num"/>
    <w:basedOn w:val="Nivel01"/>
    <w:link w:val="Nvel1-SemNumChar"/>
    <w:qFormat/>
    <w:rsid w:val="00447F3E"/>
    <w:pPr>
      <w:numPr>
        <w:numId w:val="0"/>
      </w:numPr>
      <w:outlineLvl w:val="1"/>
    </w:pPr>
    <w:rPr>
      <w:color w:val="FF0000"/>
    </w:rPr>
  </w:style>
  <w:style w:type="character" w:customStyle="1" w:styleId="Nvel4-RChar">
    <w:name w:val="Nível 4-R Char"/>
    <w:basedOn w:val="Nivel4Char"/>
    <w:link w:val="Nvel4-R"/>
    <w:rsid w:val="00447F3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447F3E"/>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rsid w:val="00DC41DD"/>
    <w:pPr>
      <w:overflowPunct w:val="0"/>
    </w:pPr>
    <w:rPr>
      <w:szCs w:val="20"/>
    </w:rPr>
  </w:style>
  <w:style w:type="paragraph" w:customStyle="1" w:styleId="Prembulo">
    <w:name w:val="Preâmbulo"/>
    <w:basedOn w:val="Normal"/>
    <w:link w:val="PrembuloChar"/>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qFormat/>
    <w:rsid w:val="002D04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character" w:customStyle="1" w:styleId="Mentionnonrsolue1">
    <w:name w:val="Mention non résolue1"/>
    <w:basedOn w:val="Fontepargpadro"/>
    <w:uiPriority w:val="99"/>
    <w:semiHidden/>
    <w:unhideWhenUsed/>
    <w:rsid w:val="009A0DA5"/>
    <w:rPr>
      <w:color w:val="605E5C"/>
      <w:shd w:val="clear" w:color="auto" w:fill="E1DFDD"/>
    </w:rPr>
  </w:style>
  <w:style w:type="character" w:customStyle="1" w:styleId="cf01">
    <w:name w:val="cf01"/>
    <w:basedOn w:val="Fontepargpadro"/>
    <w:rsid w:val="0046375D"/>
    <w:rPr>
      <w:rFonts w:ascii="Segoe UI" w:hAnsi="Segoe UI" w:cs="Segoe UI" w:hint="default"/>
      <w:color w:val="555555"/>
      <w:sz w:val="18"/>
      <w:szCs w:val="18"/>
      <w:shd w:val="clear" w:color="auto" w:fill="FFFFFF"/>
    </w:rPr>
  </w:style>
  <w:style w:type="paragraph" w:customStyle="1" w:styleId="pf0">
    <w:name w:val="pf0"/>
    <w:basedOn w:val="Normal"/>
    <w:rsid w:val="0046375D"/>
    <w:pPr>
      <w:spacing w:before="100" w:beforeAutospacing="1" w:after="100" w:afterAutospacing="1"/>
    </w:pPr>
    <w:rPr>
      <w:rFonts w:ascii="Times New Roman" w:eastAsia="Times New Roman" w:hAnsi="Times New Roman" w:cs="Times New Roman"/>
    </w:rPr>
  </w:style>
  <w:style w:type="character" w:customStyle="1" w:styleId="cf11">
    <w:name w:val="cf11"/>
    <w:basedOn w:val="Fontepargpadro"/>
    <w:rsid w:val="0046375D"/>
    <w:rPr>
      <w:rFonts w:ascii="Segoe UI" w:hAnsi="Segoe UI" w:cs="Segoe UI" w:hint="default"/>
      <w:b/>
      <w:bCs/>
      <w:sz w:val="18"/>
      <w:szCs w:val="18"/>
      <w:u w:val="single"/>
    </w:rPr>
  </w:style>
  <w:style w:type="character" w:customStyle="1" w:styleId="UnresolvedMention">
    <w:name w:val="Unresolved Mention"/>
    <w:basedOn w:val="Fontepargpadro"/>
    <w:uiPriority w:val="99"/>
    <w:semiHidden/>
    <w:unhideWhenUsed/>
    <w:rsid w:val="008455D2"/>
    <w:rPr>
      <w:color w:val="605E5C"/>
      <w:shd w:val="clear" w:color="auto" w:fill="E1DFDD"/>
    </w:rPr>
  </w:style>
  <w:style w:type="character" w:customStyle="1" w:styleId="Ttulo8Char">
    <w:name w:val="Título 8 Char"/>
    <w:basedOn w:val="Fontepargpadro"/>
    <w:link w:val="Ttulo8"/>
    <w:uiPriority w:val="1"/>
    <w:rsid w:val="00A7323C"/>
    <w:rPr>
      <w:rFonts w:asciiTheme="majorHAnsi" w:eastAsiaTheme="majorEastAsia" w:hAnsiTheme="majorHAnsi" w:cstheme="majorBidi"/>
      <w:color w:val="404040" w:themeColor="text1" w:themeTint="BF"/>
      <w:lang w:eastAsia="pt-BR"/>
    </w:rPr>
  </w:style>
  <w:style w:type="character" w:customStyle="1" w:styleId="Ttulo5Char">
    <w:name w:val="Título 5 Char"/>
    <w:basedOn w:val="Fontepargpadro"/>
    <w:link w:val="Ttulo5"/>
    <w:uiPriority w:val="1"/>
    <w:rsid w:val="00A7323C"/>
    <w:rPr>
      <w:rFonts w:ascii="Arial" w:eastAsia="Arial" w:hAnsi="Arial" w:cstheme="minorBidi"/>
      <w:b/>
      <w:bCs/>
      <w:sz w:val="24"/>
      <w:szCs w:val="24"/>
      <w:lang w:val="en-US"/>
    </w:rPr>
  </w:style>
  <w:style w:type="character" w:customStyle="1" w:styleId="Ttulo7Char">
    <w:name w:val="Título 7 Char"/>
    <w:basedOn w:val="Fontepargpadro"/>
    <w:link w:val="Ttulo7"/>
    <w:uiPriority w:val="1"/>
    <w:rsid w:val="00A7323C"/>
    <w:rPr>
      <w:rFonts w:ascii="Arial" w:eastAsia="Arial" w:hAnsi="Arial" w:cstheme="minorBidi"/>
      <w:sz w:val="24"/>
      <w:szCs w:val="24"/>
      <w:lang w:val="en-US"/>
    </w:rPr>
  </w:style>
  <w:style w:type="table" w:customStyle="1" w:styleId="TableNormal">
    <w:name w:val="Table Normal"/>
    <w:uiPriority w:val="2"/>
    <w:semiHidden/>
    <w:unhideWhenUsed/>
    <w:qFormat/>
    <w:rsid w:val="00A7323C"/>
    <w:pPr>
      <w:widowControl w:val="0"/>
    </w:pPr>
    <w:rPr>
      <w:rFonts w:asciiTheme="minorHAnsi" w:eastAsiaTheme="minorHAnsi" w:hAnsiTheme="minorHAnsi" w:cstheme="minorBidi"/>
      <w:sz w:val="22"/>
      <w:szCs w:val="22"/>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A7323C"/>
    <w:pPr>
      <w:widowControl w:val="0"/>
    </w:pPr>
    <w:rPr>
      <w:rFonts w:asciiTheme="minorHAnsi" w:eastAsiaTheme="minorHAnsi" w:hAnsiTheme="minorHAnsi" w:cstheme="minorBidi"/>
      <w:sz w:val="22"/>
      <w:szCs w:val="22"/>
      <w:lang w:val="en-US" w:eastAsia="en-US"/>
    </w:rPr>
  </w:style>
  <w:style w:type="paragraph" w:styleId="Sumrio2">
    <w:name w:val="toc 2"/>
    <w:basedOn w:val="Normal"/>
    <w:next w:val="Normal"/>
    <w:autoRedefine/>
    <w:uiPriority w:val="39"/>
    <w:semiHidden/>
    <w:unhideWhenUsed/>
    <w:qFormat/>
    <w:rsid w:val="00A7323C"/>
    <w:pPr>
      <w:spacing w:after="100" w:line="276" w:lineRule="auto"/>
      <w:ind w:left="220"/>
    </w:pPr>
    <w:rPr>
      <w:rFonts w:asciiTheme="minorHAnsi" w:hAnsiTheme="minorHAnsi" w:cstheme="minorBidi"/>
      <w:sz w:val="22"/>
      <w:szCs w:val="22"/>
    </w:rPr>
  </w:style>
  <w:style w:type="paragraph" w:styleId="Sumrio3">
    <w:name w:val="toc 3"/>
    <w:basedOn w:val="Normal"/>
    <w:next w:val="Normal"/>
    <w:autoRedefine/>
    <w:uiPriority w:val="39"/>
    <w:semiHidden/>
    <w:unhideWhenUsed/>
    <w:qFormat/>
    <w:rsid w:val="00A7323C"/>
    <w:pPr>
      <w:spacing w:after="100" w:line="276" w:lineRule="auto"/>
      <w:ind w:left="440"/>
    </w:pPr>
    <w:rPr>
      <w:rFonts w:asciiTheme="minorHAnsi"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pt-BR" w:eastAsia="en-US" w:bidi="ar-SA"/>
      </w:rPr>
    </w:rPrDefault>
    <w:pPrDefault/>
  </w:docDefaults>
  <w:latentStyles w:defLockedState="0" w:defUIPriority="0" w:defSemiHidden="1" w:defUnhideWhenUsed="1" w:defQFormat="0" w:count="267">
    <w:lsdException w:name="Normal" w:semiHidden="0" w:unhideWhenUsed="0"/>
    <w:lsdException w:name="heading 1" w:semiHidden="0" w:uiPriority="1" w:unhideWhenUsed="0" w:qFormat="1"/>
    <w:lsdException w:name="heading 2" w:semiHidden="0" w:uiPriority="1" w:unhideWhenUsed="0" w:qFormat="1"/>
    <w:lsdException w:name="heading 3" w:uiPriority="1" w:qFormat="1"/>
    <w:lsdException w:name="heading 4" w:uiPriority="1" w:qFormat="1"/>
    <w:lsdException w:name="heading 5" w:uiPriority="1" w:qFormat="1"/>
    <w:lsdException w:name="heading 6" w:uiPriority="1" w:qFormat="1"/>
    <w:lsdException w:name="heading 7" w:uiPriority="1" w:qFormat="1"/>
    <w:lsdException w:name="heading 8" w:uiPriority="1" w:qFormat="1"/>
    <w:lsdException w:name="heading 9" w:qFormat="1"/>
    <w:lsdException w:name="toc 1" w:uiPriority="39" w:qFormat="1"/>
    <w:lsdException w:name="toc 2" w:uiPriority="39" w:qFormat="1"/>
    <w:lsdException w:name="toc 3" w:uiPriority="3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lsdException w:name="Body Text" w:uiPriority="1" w:qFormat="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lsdException w:name="Emphasis" w:semiHidden="0" w:unhideWhenUsed="0"/>
    <w:lsdException w:name="Normal (Web)" w:uiPriority="99"/>
    <w:lsdException w:name="No List" w:uiPriority="99"/>
    <w:lsdException w:name="Balloon Text" w:uiPriority="99"/>
    <w:lsdException w:name="Table Grid" w:semiHidden="0" w:unhideWhenUsed="0"/>
    <w:lsdException w:name="Placeholder Text"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lsdException w:name="List Paragraph" w:semiHidden="0" w:uiPriority="1" w:unhideWhenUsed="0" w:qFormat="1"/>
    <w:lsdException w:name="Quote" w:semiHidden="0"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1"/>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uiPriority w:val="1"/>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1"/>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uiPriority w:val="1"/>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link w:val="Ttulo5Char"/>
    <w:uiPriority w:val="1"/>
    <w:qFormat/>
    <w:rsid w:val="00A7323C"/>
    <w:pPr>
      <w:widowControl w:val="0"/>
      <w:ind w:left="234"/>
      <w:outlineLvl w:val="4"/>
    </w:pPr>
    <w:rPr>
      <w:rFonts w:ascii="Arial" w:eastAsia="Arial" w:hAnsi="Arial" w:cstheme="minorBidi"/>
      <w:b/>
      <w:bCs/>
      <w:lang w:val="en-US" w:eastAsia="en-US"/>
    </w:rPr>
  </w:style>
  <w:style w:type="paragraph" w:styleId="Ttulo6">
    <w:name w:val="heading 6"/>
    <w:basedOn w:val="Normal"/>
    <w:next w:val="Normal"/>
    <w:link w:val="Ttulo6Char"/>
    <w:uiPriority w:val="1"/>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paragraph" w:styleId="Ttulo7">
    <w:name w:val="heading 7"/>
    <w:basedOn w:val="Normal"/>
    <w:link w:val="Ttulo7Char"/>
    <w:uiPriority w:val="1"/>
    <w:qFormat/>
    <w:rsid w:val="00A7323C"/>
    <w:pPr>
      <w:widowControl w:val="0"/>
      <w:ind w:left="234"/>
      <w:outlineLvl w:val="6"/>
    </w:pPr>
    <w:rPr>
      <w:rFonts w:ascii="Arial" w:eastAsia="Arial" w:hAnsi="Arial" w:cstheme="minorBidi"/>
      <w:lang w:val="en-US" w:eastAsia="en-US"/>
    </w:rPr>
  </w:style>
  <w:style w:type="paragraph" w:styleId="Ttulo8">
    <w:name w:val="heading 8"/>
    <w:basedOn w:val="Normal"/>
    <w:next w:val="Normal"/>
    <w:link w:val="Ttulo8Char"/>
    <w:uiPriority w:val="1"/>
    <w:unhideWhenUsed/>
    <w:qFormat/>
    <w:rsid w:val="00A7323C"/>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1"/>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uiPriority w:val="1"/>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rsid w:val="00430FDB"/>
    <w:rPr>
      <w:sz w:val="16"/>
      <w:szCs w:val="16"/>
    </w:rPr>
  </w:style>
  <w:style w:type="paragraph" w:styleId="Textodecomentrio">
    <w:name w:val="annotation text"/>
    <w:basedOn w:val="Normal"/>
    <w:link w:val="TextodecomentrioChar"/>
    <w:unhideWhenUsed/>
    <w:rsid w:val="00D30A43"/>
    <w:rPr>
      <w:sz w:val="20"/>
      <w:szCs w:val="20"/>
    </w:rPr>
  </w:style>
  <w:style w:type="character" w:customStyle="1" w:styleId="TextodecomentrioChar">
    <w:name w:val="Texto de comentário Char"/>
    <w:basedOn w:val="Fontepargpadro"/>
    <w:link w:val="Textodecomentrio"/>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uiPriority w:val="1"/>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3A74E5"/>
    <w:pPr>
      <w:numPr>
        <w:numId w:val="1"/>
      </w:numPr>
      <w:tabs>
        <w:tab w:val="left" w:pos="567"/>
      </w:tabs>
      <w:spacing w:beforeLines="120" w:before="288" w:afterLines="120" w:after="288" w:line="312" w:lineRule="auto"/>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3A74E5"/>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rsid w:val="00DB54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
    <w:name w:val="PADRÃO"/>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1"/>
    <w:unhideWhenUsed/>
    <w:qFormat/>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1"/>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447F3E"/>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447F3E"/>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447F3E"/>
    <w:pPr>
      <w:numPr>
        <w:ilvl w:val="3"/>
      </w:numPr>
      <w:ind w:left="567" w:firstLine="0"/>
    </w:pPr>
    <w:rPr>
      <w:color w:val="auto"/>
    </w:rPr>
  </w:style>
  <w:style w:type="paragraph" w:customStyle="1" w:styleId="Nivel5">
    <w:name w:val="Nivel 5"/>
    <w:basedOn w:val="Nivel4"/>
    <w:qFormat/>
    <w:rsid w:val="00447F3E"/>
    <w:pPr>
      <w:numPr>
        <w:ilvl w:val="4"/>
      </w:numPr>
      <w:ind w:left="851" w:firstLine="0"/>
    </w:pPr>
  </w:style>
  <w:style w:type="character" w:customStyle="1" w:styleId="Nivel4Char">
    <w:name w:val="Nivel 4 Char"/>
    <w:basedOn w:val="Fontepargpadro"/>
    <w:link w:val="Nivel4"/>
    <w:rsid w:val="00447F3E"/>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447F3E"/>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1"/>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1"/>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1"/>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447F3E"/>
    <w:rPr>
      <w:i/>
      <w:iCs/>
      <w:color w:val="FF0000"/>
    </w:rPr>
  </w:style>
  <w:style w:type="paragraph" w:customStyle="1" w:styleId="Nvel3-R">
    <w:name w:val="Nível 3-R"/>
    <w:basedOn w:val="Nivel3"/>
    <w:link w:val="Nvel3-RChar"/>
    <w:qFormat/>
    <w:rsid w:val="00447F3E"/>
    <w:rPr>
      <w:i/>
      <w:iCs/>
      <w:color w:val="FF0000"/>
    </w:rPr>
  </w:style>
  <w:style w:type="character" w:customStyle="1" w:styleId="Nvel2-RedChar">
    <w:name w:val="Nível 2 -Red Char"/>
    <w:basedOn w:val="Nivel2Char"/>
    <w:link w:val="Nvel2-Red"/>
    <w:rsid w:val="00447F3E"/>
    <w:rPr>
      <w:rFonts w:ascii="Arial" w:hAnsi="Arial" w:cs="Arial"/>
      <w:i/>
      <w:iCs/>
      <w:color w:val="FF0000"/>
      <w:lang w:eastAsia="pt-BR"/>
    </w:rPr>
  </w:style>
  <w:style w:type="paragraph" w:customStyle="1" w:styleId="Nvel4-R">
    <w:name w:val="Nível 4-R"/>
    <w:basedOn w:val="Nivel4"/>
    <w:link w:val="Nvel4-RChar"/>
    <w:qFormat/>
    <w:rsid w:val="00447F3E"/>
    <w:rPr>
      <w:i/>
      <w:iCs/>
      <w:color w:val="FF0000"/>
    </w:rPr>
  </w:style>
  <w:style w:type="character" w:customStyle="1" w:styleId="Nivel3Char">
    <w:name w:val="Nivel 3 Char"/>
    <w:basedOn w:val="Fontepargpadro"/>
    <w:link w:val="Nivel3"/>
    <w:rsid w:val="00447F3E"/>
    <w:rPr>
      <w:rFonts w:ascii="Arial" w:hAnsi="Arial" w:cs="Arial"/>
      <w:color w:val="000000"/>
      <w:lang w:eastAsia="pt-BR"/>
    </w:rPr>
  </w:style>
  <w:style w:type="character" w:customStyle="1" w:styleId="Nvel3-RChar">
    <w:name w:val="Nível 3-R Char"/>
    <w:basedOn w:val="Nivel3Char"/>
    <w:link w:val="Nvel3-R"/>
    <w:rsid w:val="00447F3E"/>
    <w:rPr>
      <w:rFonts w:ascii="Arial" w:hAnsi="Arial" w:cs="Arial"/>
      <w:i/>
      <w:iCs/>
      <w:color w:val="FF0000"/>
      <w:lang w:eastAsia="pt-BR"/>
    </w:rPr>
  </w:style>
  <w:style w:type="paragraph" w:customStyle="1" w:styleId="Nvel1-SemNum">
    <w:name w:val="Nível 1-Sem Num"/>
    <w:basedOn w:val="Nivel01"/>
    <w:link w:val="Nvel1-SemNumChar"/>
    <w:qFormat/>
    <w:rsid w:val="00447F3E"/>
    <w:pPr>
      <w:numPr>
        <w:numId w:val="0"/>
      </w:numPr>
      <w:outlineLvl w:val="1"/>
    </w:pPr>
    <w:rPr>
      <w:color w:val="FF0000"/>
    </w:rPr>
  </w:style>
  <w:style w:type="character" w:customStyle="1" w:styleId="Nvel4-RChar">
    <w:name w:val="Nível 4-R Char"/>
    <w:basedOn w:val="Nivel4Char"/>
    <w:link w:val="Nvel4-R"/>
    <w:rsid w:val="00447F3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447F3E"/>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rsid w:val="00DC41DD"/>
    <w:pPr>
      <w:overflowPunct w:val="0"/>
    </w:pPr>
    <w:rPr>
      <w:szCs w:val="20"/>
    </w:rPr>
  </w:style>
  <w:style w:type="paragraph" w:customStyle="1" w:styleId="Prembulo">
    <w:name w:val="Preâmbulo"/>
    <w:basedOn w:val="Normal"/>
    <w:link w:val="PrembuloChar"/>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qFormat/>
    <w:rsid w:val="002D04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character" w:customStyle="1" w:styleId="Mentionnonrsolue1">
    <w:name w:val="Mention non résolue1"/>
    <w:basedOn w:val="Fontepargpadro"/>
    <w:uiPriority w:val="99"/>
    <w:semiHidden/>
    <w:unhideWhenUsed/>
    <w:rsid w:val="009A0DA5"/>
    <w:rPr>
      <w:color w:val="605E5C"/>
      <w:shd w:val="clear" w:color="auto" w:fill="E1DFDD"/>
    </w:rPr>
  </w:style>
  <w:style w:type="character" w:customStyle="1" w:styleId="cf01">
    <w:name w:val="cf01"/>
    <w:basedOn w:val="Fontepargpadro"/>
    <w:rsid w:val="0046375D"/>
    <w:rPr>
      <w:rFonts w:ascii="Segoe UI" w:hAnsi="Segoe UI" w:cs="Segoe UI" w:hint="default"/>
      <w:color w:val="555555"/>
      <w:sz w:val="18"/>
      <w:szCs w:val="18"/>
      <w:shd w:val="clear" w:color="auto" w:fill="FFFFFF"/>
    </w:rPr>
  </w:style>
  <w:style w:type="paragraph" w:customStyle="1" w:styleId="pf0">
    <w:name w:val="pf0"/>
    <w:basedOn w:val="Normal"/>
    <w:rsid w:val="0046375D"/>
    <w:pPr>
      <w:spacing w:before="100" w:beforeAutospacing="1" w:after="100" w:afterAutospacing="1"/>
    </w:pPr>
    <w:rPr>
      <w:rFonts w:ascii="Times New Roman" w:eastAsia="Times New Roman" w:hAnsi="Times New Roman" w:cs="Times New Roman"/>
    </w:rPr>
  </w:style>
  <w:style w:type="character" w:customStyle="1" w:styleId="cf11">
    <w:name w:val="cf11"/>
    <w:basedOn w:val="Fontepargpadro"/>
    <w:rsid w:val="0046375D"/>
    <w:rPr>
      <w:rFonts w:ascii="Segoe UI" w:hAnsi="Segoe UI" w:cs="Segoe UI" w:hint="default"/>
      <w:b/>
      <w:bCs/>
      <w:sz w:val="18"/>
      <w:szCs w:val="18"/>
      <w:u w:val="single"/>
    </w:rPr>
  </w:style>
  <w:style w:type="character" w:customStyle="1" w:styleId="UnresolvedMention">
    <w:name w:val="Unresolved Mention"/>
    <w:basedOn w:val="Fontepargpadro"/>
    <w:uiPriority w:val="99"/>
    <w:semiHidden/>
    <w:unhideWhenUsed/>
    <w:rsid w:val="008455D2"/>
    <w:rPr>
      <w:color w:val="605E5C"/>
      <w:shd w:val="clear" w:color="auto" w:fill="E1DFDD"/>
    </w:rPr>
  </w:style>
  <w:style w:type="character" w:customStyle="1" w:styleId="Ttulo8Char">
    <w:name w:val="Título 8 Char"/>
    <w:basedOn w:val="Fontepargpadro"/>
    <w:link w:val="Ttulo8"/>
    <w:uiPriority w:val="1"/>
    <w:rsid w:val="00A7323C"/>
    <w:rPr>
      <w:rFonts w:asciiTheme="majorHAnsi" w:eastAsiaTheme="majorEastAsia" w:hAnsiTheme="majorHAnsi" w:cstheme="majorBidi"/>
      <w:color w:val="404040" w:themeColor="text1" w:themeTint="BF"/>
      <w:lang w:eastAsia="pt-BR"/>
    </w:rPr>
  </w:style>
  <w:style w:type="character" w:customStyle="1" w:styleId="Ttulo5Char">
    <w:name w:val="Título 5 Char"/>
    <w:basedOn w:val="Fontepargpadro"/>
    <w:link w:val="Ttulo5"/>
    <w:uiPriority w:val="1"/>
    <w:rsid w:val="00A7323C"/>
    <w:rPr>
      <w:rFonts w:ascii="Arial" w:eastAsia="Arial" w:hAnsi="Arial" w:cstheme="minorBidi"/>
      <w:b/>
      <w:bCs/>
      <w:sz w:val="24"/>
      <w:szCs w:val="24"/>
      <w:lang w:val="en-US"/>
    </w:rPr>
  </w:style>
  <w:style w:type="character" w:customStyle="1" w:styleId="Ttulo7Char">
    <w:name w:val="Título 7 Char"/>
    <w:basedOn w:val="Fontepargpadro"/>
    <w:link w:val="Ttulo7"/>
    <w:uiPriority w:val="1"/>
    <w:rsid w:val="00A7323C"/>
    <w:rPr>
      <w:rFonts w:ascii="Arial" w:eastAsia="Arial" w:hAnsi="Arial" w:cstheme="minorBidi"/>
      <w:sz w:val="24"/>
      <w:szCs w:val="24"/>
      <w:lang w:val="en-US"/>
    </w:rPr>
  </w:style>
  <w:style w:type="table" w:customStyle="1" w:styleId="TableNormal">
    <w:name w:val="Table Normal"/>
    <w:uiPriority w:val="2"/>
    <w:semiHidden/>
    <w:unhideWhenUsed/>
    <w:qFormat/>
    <w:rsid w:val="00A7323C"/>
    <w:pPr>
      <w:widowControl w:val="0"/>
    </w:pPr>
    <w:rPr>
      <w:rFonts w:asciiTheme="minorHAnsi" w:eastAsiaTheme="minorHAnsi" w:hAnsiTheme="minorHAnsi" w:cstheme="minorBidi"/>
      <w:sz w:val="22"/>
      <w:szCs w:val="22"/>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A7323C"/>
    <w:pPr>
      <w:widowControl w:val="0"/>
    </w:pPr>
    <w:rPr>
      <w:rFonts w:asciiTheme="minorHAnsi" w:eastAsiaTheme="minorHAnsi" w:hAnsiTheme="minorHAnsi" w:cstheme="minorBidi"/>
      <w:sz w:val="22"/>
      <w:szCs w:val="22"/>
      <w:lang w:val="en-US" w:eastAsia="en-US"/>
    </w:rPr>
  </w:style>
  <w:style w:type="paragraph" w:styleId="Sumrio2">
    <w:name w:val="toc 2"/>
    <w:basedOn w:val="Normal"/>
    <w:next w:val="Normal"/>
    <w:autoRedefine/>
    <w:uiPriority w:val="39"/>
    <w:semiHidden/>
    <w:unhideWhenUsed/>
    <w:qFormat/>
    <w:rsid w:val="00A7323C"/>
    <w:pPr>
      <w:spacing w:after="100" w:line="276" w:lineRule="auto"/>
      <w:ind w:left="220"/>
    </w:pPr>
    <w:rPr>
      <w:rFonts w:asciiTheme="minorHAnsi" w:hAnsiTheme="minorHAnsi" w:cstheme="minorBidi"/>
      <w:sz w:val="22"/>
      <w:szCs w:val="22"/>
    </w:rPr>
  </w:style>
  <w:style w:type="paragraph" w:styleId="Sumrio3">
    <w:name w:val="toc 3"/>
    <w:basedOn w:val="Normal"/>
    <w:next w:val="Normal"/>
    <w:autoRedefine/>
    <w:uiPriority w:val="39"/>
    <w:semiHidden/>
    <w:unhideWhenUsed/>
    <w:qFormat/>
    <w:rsid w:val="00A7323C"/>
    <w:pPr>
      <w:spacing w:after="100" w:line="276" w:lineRule="auto"/>
      <w:ind w:left="440"/>
    </w:pPr>
    <w:rPr>
      <w:rFonts w:ascii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43413531">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66852171">
      <w:bodyDiv w:val="1"/>
      <w:marLeft w:val="0"/>
      <w:marRight w:val="0"/>
      <w:marTop w:val="0"/>
      <w:marBottom w:val="0"/>
      <w:divBdr>
        <w:top w:val="none" w:sz="0" w:space="0" w:color="auto"/>
        <w:left w:val="none" w:sz="0" w:space="0" w:color="auto"/>
        <w:bottom w:val="none" w:sz="0" w:space="0" w:color="auto"/>
        <w:right w:val="none" w:sz="0" w:space="0" w:color="auto"/>
      </w:divBdr>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03390039">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51077133">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07782213">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994459212">
      <w:bodyDiv w:val="1"/>
      <w:marLeft w:val="0"/>
      <w:marRight w:val="0"/>
      <w:marTop w:val="0"/>
      <w:marBottom w:val="0"/>
      <w:divBdr>
        <w:top w:val="none" w:sz="0" w:space="0" w:color="auto"/>
        <w:left w:val="none" w:sz="0" w:space="0" w:color="auto"/>
        <w:bottom w:val="none" w:sz="0" w:space="0" w:color="auto"/>
        <w:right w:val="none" w:sz="0" w:space="0" w:color="auto"/>
      </w:divBdr>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0085666">
      <w:bodyDiv w:val="1"/>
      <w:marLeft w:val="0"/>
      <w:marRight w:val="0"/>
      <w:marTop w:val="0"/>
      <w:marBottom w:val="0"/>
      <w:divBdr>
        <w:top w:val="none" w:sz="0" w:space="0" w:color="auto"/>
        <w:left w:val="none" w:sz="0" w:space="0" w:color="auto"/>
        <w:bottom w:val="none" w:sz="0" w:space="0" w:color="auto"/>
        <w:right w:val="none" w:sz="0" w:space="0" w:color="auto"/>
      </w:divBdr>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05155176">
      <w:bodyDiv w:val="1"/>
      <w:marLeft w:val="0"/>
      <w:marRight w:val="0"/>
      <w:marTop w:val="0"/>
      <w:marBottom w:val="0"/>
      <w:divBdr>
        <w:top w:val="none" w:sz="0" w:space="0" w:color="auto"/>
        <w:left w:val="none" w:sz="0" w:space="0" w:color="auto"/>
        <w:bottom w:val="none" w:sz="0" w:space="0" w:color="auto"/>
        <w:right w:val="none" w:sz="0" w:space="0" w:color="auto"/>
      </w:divBdr>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0241874">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399866006">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49101828">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6936065">
      <w:bodyDiv w:val="1"/>
      <w:marLeft w:val="0"/>
      <w:marRight w:val="0"/>
      <w:marTop w:val="0"/>
      <w:marBottom w:val="0"/>
      <w:divBdr>
        <w:top w:val="none" w:sz="0" w:space="0" w:color="auto"/>
        <w:left w:val="none" w:sz="0" w:space="0" w:color="auto"/>
        <w:bottom w:val="none" w:sz="0" w:space="0" w:color="auto"/>
        <w:right w:val="none" w:sz="0" w:space="0" w:color="auto"/>
      </w:divBdr>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55259732">
      <w:bodyDiv w:val="1"/>
      <w:marLeft w:val="0"/>
      <w:marRight w:val="0"/>
      <w:marTop w:val="0"/>
      <w:marBottom w:val="0"/>
      <w:divBdr>
        <w:top w:val="none" w:sz="0" w:space="0" w:color="auto"/>
        <w:left w:val="none" w:sz="0" w:space="0" w:color="auto"/>
        <w:bottom w:val="none" w:sz="0" w:space="0" w:color="auto"/>
        <w:right w:val="none" w:sz="0" w:space="0" w:color="auto"/>
      </w:divBdr>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16924497">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5348998">
      <w:bodyDiv w:val="1"/>
      <w:marLeft w:val="0"/>
      <w:marRight w:val="0"/>
      <w:marTop w:val="0"/>
      <w:marBottom w:val="0"/>
      <w:divBdr>
        <w:top w:val="none" w:sz="0" w:space="0" w:color="auto"/>
        <w:left w:val="none" w:sz="0" w:space="0" w:color="auto"/>
        <w:bottom w:val="none" w:sz="0" w:space="0" w:color="auto"/>
        <w:right w:val="none" w:sz="0" w:space="0" w:color="auto"/>
      </w:divBdr>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43856699">
      <w:bodyDiv w:val="1"/>
      <w:marLeft w:val="0"/>
      <w:marRight w:val="0"/>
      <w:marTop w:val="0"/>
      <w:marBottom w:val="0"/>
      <w:divBdr>
        <w:top w:val="none" w:sz="0" w:space="0" w:color="auto"/>
        <w:left w:val="none" w:sz="0" w:space="0" w:color="auto"/>
        <w:bottom w:val="none" w:sz="0" w:space="0" w:color="auto"/>
        <w:right w:val="none" w:sz="0" w:space="0" w:color="auto"/>
      </w:divBdr>
    </w:div>
    <w:div w:id="1878740965">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199933780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08427525">
      <w:bodyDiv w:val="1"/>
      <w:marLeft w:val="0"/>
      <w:marRight w:val="0"/>
      <w:marTop w:val="0"/>
      <w:marBottom w:val="0"/>
      <w:divBdr>
        <w:top w:val="none" w:sz="0" w:space="0" w:color="auto"/>
        <w:left w:val="none" w:sz="0" w:space="0" w:color="auto"/>
        <w:bottom w:val="none" w:sz="0" w:space="0" w:color="auto"/>
        <w:right w:val="none" w:sz="0" w:space="0" w:color="auto"/>
      </w:divBdr>
    </w:div>
    <w:div w:id="2110656546">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26347555">
      <w:bodyDiv w:val="1"/>
      <w:marLeft w:val="0"/>
      <w:marRight w:val="0"/>
      <w:marTop w:val="0"/>
      <w:marBottom w:val="0"/>
      <w:divBdr>
        <w:top w:val="none" w:sz="0" w:space="0" w:color="auto"/>
        <w:left w:val="none" w:sz="0" w:space="0" w:color="auto"/>
        <w:bottom w:val="none" w:sz="0" w:space="0" w:color="auto"/>
        <w:right w:val="none" w:sz="0" w:space="0" w:color="auto"/>
      </w:divBdr>
    </w:div>
    <w:div w:id="2134133962">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117" Type="http://schemas.openxmlformats.org/officeDocument/2006/relationships/hyperlink" Target="https://www.planalto.gov.br/ccivil_03/_ato2019-2022/2020/decreto/D10543.htm" TargetMode="External"/><Relationship Id="rId21" Type="http://schemas.openxmlformats.org/officeDocument/2006/relationships/hyperlink" Target="https://www.planalto.gov.br/ccivil_03/_Ato2019-2022/2021/Lei/L14133.htm" TargetMode="External"/><Relationship Id="rId42" Type="http://schemas.openxmlformats.org/officeDocument/2006/relationships/hyperlink" Target="https://www.planalto.gov.br/ccivil_03/LEIS/LCP/Lcp123.htm" TargetMode="External"/><Relationship Id="rId47" Type="http://schemas.openxmlformats.org/officeDocument/2006/relationships/hyperlink" Target="https://www.planalto.gov.br/ccivil_03/LEIS/LCP/Lcp123.htm" TargetMode="External"/><Relationship Id="rId63" Type="http://schemas.openxmlformats.org/officeDocument/2006/relationships/hyperlink" Target="https://www.tce.sp.gov.br/apenados" TargetMode="External"/><Relationship Id="rId68" Type="http://schemas.openxmlformats.org/officeDocument/2006/relationships/hyperlink" Target="http://www.legislacao.sp.gov.br/legislacao/dg280202.nsf/5fb5269ed17b47ab83256cfb00501469/ae4c99f07f9f4f7d03258980004dbc9d?OpenDocument&amp;Highlight=0,67.608" TargetMode="External"/><Relationship Id="rId84" Type="http://schemas.openxmlformats.org/officeDocument/2006/relationships/hyperlink" Target="http://www.legislacao.sp.gov.br/legislacao/dg280202.nsf/5fb5269ed17b47ab83256cfb00501469/ae4c99f07f9f4f7d03258980004dbc9d?OpenDocument&amp;Highlight=0,67.608" TargetMode="External"/><Relationship Id="rId89" Type="http://schemas.openxmlformats.org/officeDocument/2006/relationships/hyperlink" Target="https://portal.sei.sp.gov.br/sei/institucional/usuario_externo" TargetMode="External"/><Relationship Id="rId112" Type="http://schemas.openxmlformats.org/officeDocument/2006/relationships/hyperlink" Target="https://www.planalto.gov.br/ccivil_03/_Ato2019-2022/2021/Lei/L14133.htm" TargetMode="External"/><Relationship Id="rId133" Type="http://schemas.microsoft.com/office/2016/09/relationships/commentsIds" Target="commentsIds.xml"/><Relationship Id="rId16" Type="http://schemas.openxmlformats.org/officeDocument/2006/relationships/hyperlink" Target="https://sei.sp.gov.br/sei/controlador.php?acao=procedimento_trabalhar&amp;amp;acao_origem=procedimento_controlar&amp;amp;acao_retorno=procedimento_controlar&amp;amp;id_procedimento=23512052&amp;amp;infra_sistema=100000100&amp;amp;infra_unidade_atual=110030775&amp;amp;infra_hash=a46b4979520c9b9dd10ad3e4d811d69133331efd497013bb72528791c6fea95b" TargetMode="External"/><Relationship Id="rId107" Type="http://schemas.openxmlformats.org/officeDocument/2006/relationships/hyperlink" Target="https://www.planalto.gov.br/ccivil_03/_Ato2019-2022/2021/Lei/L14133.htm" TargetMode="External"/><Relationship Id="rId11" Type="http://schemas.openxmlformats.org/officeDocument/2006/relationships/endnotes" Target="endnotes.xml"/><Relationship Id="rId32" Type="http://schemas.openxmlformats.org/officeDocument/2006/relationships/hyperlink" Target="https://www.planalto.gov.br/ccivil_03/constituicao/constituicao.htm" TargetMode="External"/><Relationship Id="rId37" Type="http://schemas.openxmlformats.org/officeDocument/2006/relationships/hyperlink" Target="https://www.planalto.gov.br/ccivil_03/leis/lcp/lcp123.htm" TargetMode="External"/><Relationship Id="rId53" Type="http://schemas.openxmlformats.org/officeDocument/2006/relationships/hyperlink" Target="https://www.planalto.gov.br/ccivil_03/_Ato2019-2022/2021/Lei/L14133.htm" TargetMode="External"/><Relationship Id="rId58" Type="http://schemas.openxmlformats.org/officeDocument/2006/relationships/hyperlink" Target="http://www.planalto.gov.br/ccivil_03/_ato2019-2022/2021/lei/L14133.htm" TargetMode="External"/><Relationship Id="rId74" Type="http://schemas.openxmlformats.org/officeDocument/2006/relationships/hyperlink" Target="https://www.planalto.gov.br/ccivil_03/_Ato2019-2022/2021/Lei/L14133.htm" TargetMode="External"/><Relationship Id="rId79" Type="http://schemas.openxmlformats.org/officeDocument/2006/relationships/hyperlink" Target="https://www.gov.br/compras/pt-br/acesso-a-informacao/legislacao/instrucoes-normativas/instrucao-normativa-no-3-de-26-de-abril-de-2018" TargetMode="External"/><Relationship Id="rId102" Type="http://schemas.openxmlformats.org/officeDocument/2006/relationships/hyperlink" Target="mailto:cpi6uge@policiamilitar.sp.gov.br" TargetMode="External"/><Relationship Id="rId123" Type="http://schemas.openxmlformats.org/officeDocument/2006/relationships/header" Target="header4.xml"/><Relationship Id="rId5" Type="http://schemas.openxmlformats.org/officeDocument/2006/relationships/numbering" Target="numbering.xml"/><Relationship Id="rId90" Type="http://schemas.openxmlformats.org/officeDocument/2006/relationships/hyperlink" Target="https://www.planalto.gov.br/ccivil_03/_ato2011-2014/2013/lei/l12846.htm" TargetMode="External"/><Relationship Id="rId95" Type="http://schemas.openxmlformats.org/officeDocument/2006/relationships/hyperlink" Target="https://www.planalto.gov.br/ccivil_03/_Ato2019-2022/2021/Lei/L14133.htm" TargetMode="External"/><Relationship Id="rId22" Type="http://schemas.openxmlformats.org/officeDocument/2006/relationships/hyperlink" Target="https://www.planalto.gov.br/ccivil_03/LEIS/LCP/Lcp123.htm" TargetMode="External"/><Relationship Id="rId27" Type="http://schemas.openxmlformats.org/officeDocument/2006/relationships/hyperlink" Target="https://www.planalto.gov.br/ccivil_03/leis/lcp/lcp123.htm" TargetMode="External"/><Relationship Id="rId43" Type="http://schemas.openxmlformats.org/officeDocument/2006/relationships/hyperlink" Target="https://www.planalto.gov.br/ccivil_03/_Ato2019-2022/2021/Lei/L14133.htm" TargetMode="External"/><Relationship Id="rId48" Type="http://schemas.openxmlformats.org/officeDocument/2006/relationships/hyperlink" Target="https://www.planalto.gov.br/ccivil_03/LEIS/LCP/Lcp123.htm" TargetMode="External"/><Relationship Id="rId64" Type="http://schemas.openxmlformats.org/officeDocument/2006/relationships/hyperlink" Target="https://www.planalto.gov.br/ccivil_03/leis/l8429.htm" TargetMode="External"/><Relationship Id="rId69" Type="http://schemas.openxmlformats.org/officeDocument/2006/relationships/hyperlink" Target="https://www.gov.br/compras/pt-br/acesso-a-informacao/legislacao/instrucoes-normativas/instrucao-normativa-no-3-de-26-de-abril-de-2018" TargetMode="External"/><Relationship Id="rId113" Type="http://schemas.openxmlformats.org/officeDocument/2006/relationships/hyperlink" Target="https://www.planalto.gov.br/ccivil_03/_Ato2019-2022/2021/Lei/L14133.htm" TargetMode="External"/><Relationship Id="rId118" Type="http://schemas.openxmlformats.org/officeDocument/2006/relationships/hyperlink" Target="https://sei.sp.gov.br/sei/controlador.php?acao=procedimento_trabalhar&amp;amp;acao_origem=procedimento_controlar&amp;amp;acao_retorno=procedimento_controlar&amp;amp;id_procedimento=23512052&amp;amp;infra_sistema=100000100&amp;amp;infra_unidade_atual=110030775&amp;amp;infra_hash=a46b4979520c9b9dd10ad3e4d811d69133331efd497013bb72528791c6fea95b" TargetMode="External"/><Relationship Id="rId80" Type="http://schemas.openxmlformats.org/officeDocument/2006/relationships/hyperlink" Target="http://www.legislacao.sp.gov.br/legislacao/dg280202.nsf/5fb5269ed17b47ab83256cfb00501469/ae4c99f07f9f4f7d03258980004dbc9d?OpenDocument&amp;Highlight=0,67.608" TargetMode="External"/><Relationship Id="rId85" Type="http://schemas.openxmlformats.org/officeDocument/2006/relationships/hyperlink" Target="http://www.planalto.gov.br/ccivil_03/_ato2019-2022/2021/lei/L14133.htm" TargetMode="External"/><Relationship Id="rId12" Type="http://schemas.openxmlformats.org/officeDocument/2006/relationships/image" Target="media/image1.jpeg"/><Relationship Id="rId17" Type="http://schemas.openxmlformats.org/officeDocument/2006/relationships/hyperlink" Target="http://www.planalto.gov.br/ccivil_03/_ato2019-2022/2021/lei/L14133.htm" TargetMode="External"/><Relationship Id="rId33" Type="http://schemas.openxmlformats.org/officeDocument/2006/relationships/hyperlink" Target="https://www.planalto.gov.br/ccivil_03/constituicao/constituicaocompilado.htm" TargetMode="External"/><Relationship Id="rId38" Type="http://schemas.openxmlformats.org/officeDocument/2006/relationships/hyperlink" Target="http://www.planalto.gov.br/ccivil_03/_ato2019-2022/2021/lei/L14133.htm" TargetMode="External"/><Relationship Id="rId59" Type="http://schemas.openxmlformats.org/officeDocument/2006/relationships/hyperlink" Target="https://portaldatransparencia.gov.br/sancoes/consulta" TargetMode="External"/><Relationship Id="rId103" Type="http://schemas.openxmlformats.org/officeDocument/2006/relationships/hyperlink" Target="https://www.planalto.gov.br/ccivil_03/_Ato2019-2022/2021/Lei/L14133.htm" TargetMode="External"/><Relationship Id="rId108" Type="http://schemas.openxmlformats.org/officeDocument/2006/relationships/hyperlink" Target="https://www.planalto.gov.br/ccivil_03/leis/l8078.htm" TargetMode="External"/><Relationship Id="rId124" Type="http://schemas.openxmlformats.org/officeDocument/2006/relationships/footer" Target="footer4.xml"/><Relationship Id="rId54" Type="http://schemas.openxmlformats.org/officeDocument/2006/relationships/hyperlink" Target="http://www.planalto.gov.br/ccivil_03/_ato2019-2022/2021/lei/L14133.htm" TargetMode="External"/><Relationship Id="rId70" Type="http://schemas.openxmlformats.org/officeDocument/2006/relationships/hyperlink" Target="http://www.legislacao.sp.gov.br/legislacao/dg280202.nsf/5fb5269ed17b47ab83256cfb00501469/ae4c99f07f9f4f7d03258980004dbc9d?OpenDocument&amp;Highlight=0,67.608" TargetMode="External"/><Relationship Id="rId75" Type="http://schemas.openxmlformats.org/officeDocument/2006/relationships/hyperlink" Target="http://www.planalto.gov.br/ccivil_03/_ato2019-2022/2021/lei/L14133.htm" TargetMode="External"/><Relationship Id="rId91" Type="http://schemas.openxmlformats.org/officeDocument/2006/relationships/hyperlink" Target="http://www.planalto.gov.br/ccivil_03/_ato2019-2022/2021/lei/L14133.htm" TargetMode="External"/><Relationship Id="rId96" Type="http://schemas.openxmlformats.org/officeDocument/2006/relationships/hyperlink" Target="https://www.planalto.gov.br/ccivil_03/_Ato2019-2022/2021/Lei/L14133.htm" TargetMode="External"/><Relationship Id="rId1" Type="http://schemas.openxmlformats.org/officeDocument/2006/relationships/customXml" Target="../customXml/item1.xml"/><Relationship Id="rId6" Type="http://schemas.openxmlformats.org/officeDocument/2006/relationships/styles" Target="styles.xml"/><Relationship Id="rId23" Type="http://schemas.openxmlformats.org/officeDocument/2006/relationships/hyperlink" Target="https://www.planalto.gov.br/ccivil_03/_ato2007-2010/2007/lei/l11488.htm" TargetMode="External"/><Relationship Id="rId28" Type="http://schemas.openxmlformats.org/officeDocument/2006/relationships/hyperlink" Target="https://www.planalto.gov.br/ccivil_03/_Ato2019-2022/2021/Lei/L14133.htm" TargetMode="External"/><Relationship Id="rId49" Type="http://schemas.openxmlformats.org/officeDocument/2006/relationships/hyperlink" Target="https://www.planalto.gov.br/ccivil_03/constituicao/constituicaocompilado.htm" TargetMode="External"/><Relationship Id="rId114" Type="http://schemas.openxmlformats.org/officeDocument/2006/relationships/hyperlink" Target="http://www.gov.br/compras/pt-br" TargetMode="External"/><Relationship Id="rId119" Type="http://schemas.openxmlformats.org/officeDocument/2006/relationships/header" Target="header2.xml"/><Relationship Id="rId44" Type="http://schemas.openxmlformats.org/officeDocument/2006/relationships/hyperlink" Target="https://www.planalto.gov.br/ccivil_03/LEIS/LCP/Lcp123.htm" TargetMode="External"/><Relationship Id="rId60" Type="http://schemas.openxmlformats.org/officeDocument/2006/relationships/hyperlink" Target="https://portaldatransparencia.gov.br/sancoes/consulta" TargetMode="External"/><Relationship Id="rId65" Type="http://schemas.openxmlformats.org/officeDocument/2006/relationships/hyperlink" Target="https://www.gov.br/compras/pt-br/acesso-a-informacao/legislacao/instrucoes-normativas/instrucao-normativa-no-3-de-26-de-abril-de-2018" TargetMode="External"/><Relationship Id="rId81" Type="http://schemas.openxmlformats.org/officeDocument/2006/relationships/hyperlink" Target="https://www.gov.br/compras/pt-br/acesso-a-informacao/legislacao/instrucoes-normativas/instrucao-normativa-no-3-de-26-de-abril-de-2018" TargetMode="External"/><Relationship Id="rId86" Type="http://schemas.openxmlformats.org/officeDocument/2006/relationships/hyperlink" Target="https://www.planalto.gov.br/ccivil_03/_ato2007-2010/2007/lei/l11488.htm" TargetMode="External"/><Relationship Id="rId13" Type="http://schemas.openxmlformats.org/officeDocument/2006/relationships/image" Target="media/image2.png"/><Relationship Id="rId18" Type="http://schemas.openxmlformats.org/officeDocument/2006/relationships/hyperlink" Target="http://www.legislacao.sp.gov.br/legislacao/dg280202.nsf/5fb5269ed17b47ab83256cfb00501469/ae4c99f07f9f4f7d03258980004dbc9d?OpenDocument&amp;Highlight=0,67.608" TargetMode="External"/><Relationship Id="rId39" Type="http://schemas.openxmlformats.org/officeDocument/2006/relationships/hyperlink" Target="https://www.planalto.gov.br/ccivil_03/_Ato2019-2022/2021/Lei/L14133.htm" TargetMode="External"/><Relationship Id="rId109" Type="http://schemas.openxmlformats.org/officeDocument/2006/relationships/hyperlink" Target="http://www.planalto.gov.br/ccivil_03/_ato2019-2022/2021/lei/L14133.htm" TargetMode="External"/><Relationship Id="rId34" Type="http://schemas.openxmlformats.org/officeDocument/2006/relationships/hyperlink" Target="https://www.planalto.gov.br/ccivil_03/constituicao/constituicaocompilado.htm" TargetMode="External"/><Relationship Id="rId50" Type="http://schemas.openxmlformats.org/officeDocument/2006/relationships/hyperlink" Target="http://www.legislacao.sp.gov.br/legislacao/dg280202.nsf/legislacao/constituicao_estadual.htm" TargetMode="External"/><Relationship Id="rId55" Type="http://schemas.openxmlformats.org/officeDocument/2006/relationships/hyperlink" Target="https://www.planalto.gov.br/ccivil_03/_Ato2019-2022/2021/Lei/L14133.htm" TargetMode="External"/><Relationship Id="rId76" Type="http://schemas.openxmlformats.org/officeDocument/2006/relationships/hyperlink" Target="https://www.planalto.gov.br/ccivil_03/_Ato2019-2022/2021/Lei/L14133.htm" TargetMode="External"/><Relationship Id="rId97" Type="http://schemas.openxmlformats.org/officeDocument/2006/relationships/hyperlink" Target="https://www.planalto.gov.br/ccivil_03/_Ato2019-2022/2021/Lei/L14133.htm" TargetMode="External"/><Relationship Id="rId104" Type="http://schemas.openxmlformats.org/officeDocument/2006/relationships/hyperlink" Target="http://www.legislacao.sp.gov.br/legislacao/dg280202.nsf/ae9f9e0701e533aa032572e6006cf5fd/0cf4bc084e49b505032573d000509b17?OpenDocument&amp;Highlight=0,12.799" TargetMode="External"/><Relationship Id="rId120" Type="http://schemas.openxmlformats.org/officeDocument/2006/relationships/header" Target="header3.xml"/><Relationship Id="rId125" Type="http://schemas.openxmlformats.org/officeDocument/2006/relationships/fontTable" Target="fontTable.xml"/><Relationship Id="rId146" Type="http://schemas.microsoft.com/office/2011/relationships/people" Target="people.xml"/><Relationship Id="rId7" Type="http://schemas.microsoft.com/office/2007/relationships/stylesWithEffects" Target="stylesWithEffects.xml"/><Relationship Id="rId71" Type="http://schemas.openxmlformats.org/officeDocument/2006/relationships/hyperlink" Target="https://www.planalto.gov.br/ccivil_03/_Ato2019-2022/2021/Lei/L14133.htm" TargetMode="External"/><Relationship Id="rId92" Type="http://schemas.openxmlformats.org/officeDocument/2006/relationships/hyperlink" Target="http://www.planalto.gov.br/ccivil_03/_ato2019-2022/2021/lei/L14133.htm" TargetMode="External"/><Relationship Id="rId2" Type="http://schemas.openxmlformats.org/officeDocument/2006/relationships/customXml" Target="../customXml/item2.xml"/><Relationship Id="rId29" Type="http://schemas.openxmlformats.org/officeDocument/2006/relationships/hyperlink" Target="https://www.planalto.gov.br/ccivil_03/_Ato2019-2022/2021/Lei/L14133.htm" TargetMode="External"/><Relationship Id="rId24" Type="http://schemas.openxmlformats.org/officeDocument/2006/relationships/hyperlink" Target="https://www.planalto.gov.br/ccivil_03/_Ato2019-2022/2021/Lei/L14133.htm" TargetMode="External"/><Relationship Id="rId40" Type="http://schemas.openxmlformats.org/officeDocument/2006/relationships/hyperlink" Target="https://www.planalto.gov.br/ccivil_03/LEIS/LCP/Lcp123.htm" TargetMode="External"/><Relationship Id="rId45" Type="http://schemas.openxmlformats.org/officeDocument/2006/relationships/hyperlink" Target="http://www.planalto.gov.br/ccivil_03/_ato2019-2022/2021/lei/L14133.htm" TargetMode="External"/><Relationship Id="rId66" Type="http://schemas.openxmlformats.org/officeDocument/2006/relationships/hyperlink" Target="http://www.legislacao.sp.gov.br/legislacao/dg280202.nsf/5fb5269ed17b47ab83256cfb00501469/ae4c99f07f9f4f7d03258980004dbc9d?OpenDocument&amp;Highlight=0,67.608" TargetMode="External"/><Relationship Id="rId87" Type="http://schemas.openxmlformats.org/officeDocument/2006/relationships/hyperlink" Target="https://www.planalto.gov.br/ccivil_03/_Ato2019-2022/2021/Lei/L14133.htm" TargetMode="External"/><Relationship Id="rId110" Type="http://schemas.openxmlformats.org/officeDocument/2006/relationships/hyperlink" Target="http://www.planalto.gov.br/ccivil_03/_ato2019-2022/2021/lei/L14133.htm" TargetMode="External"/><Relationship Id="rId115" Type="http://schemas.openxmlformats.org/officeDocument/2006/relationships/hyperlink" Target="http://www.gov.br/" TargetMode="External"/><Relationship Id="rId61" Type="http://schemas.openxmlformats.org/officeDocument/2006/relationships/hyperlink" Target="http://www.cnj.jus.br/improbidade_adm/consultar_requerido.php" TargetMode="External"/><Relationship Id="rId82" Type="http://schemas.openxmlformats.org/officeDocument/2006/relationships/hyperlink" Target="http://www.legislacao.sp.gov.br/legislacao/dg280202.nsf/5fb5269ed17b47ab83256cfb00501469/ae4c99f07f9f4f7d03258980004dbc9d?OpenDocument&amp;Highlight=0,67.608" TargetMode="External"/><Relationship Id="rId19" Type="http://schemas.openxmlformats.org/officeDocument/2006/relationships/hyperlink" Target="https://www.gov.br/compras/pt-br/acesso-a-informacao/legislacao/instrucoes-normativas/instrucao-normativa-seges-me-no-73-de-30-de-setembro-de-2022" TargetMode="External"/><Relationship Id="rId14" Type="http://schemas.openxmlformats.org/officeDocument/2006/relationships/footer" Target="footer1.xml"/><Relationship Id="rId30" Type="http://schemas.openxmlformats.org/officeDocument/2006/relationships/hyperlink" Target="https://www.planalto.gov.br/ccivil_03/leis/l6404consol.htm" TargetMode="External"/><Relationship Id="rId35" Type="http://schemas.openxmlformats.org/officeDocument/2006/relationships/hyperlink" Target="http://www.planalto.gov.br/ccivil_03/_ato2019-2022/2021/lei/L14133.htm" TargetMode="External"/><Relationship Id="rId56" Type="http://schemas.openxmlformats.org/officeDocument/2006/relationships/hyperlink" Target="https://www.planalto.gov.br/ccivil_03/_Ato2019-2022/2021/Lei/L14133.htm" TargetMode="External"/><Relationship Id="rId77" Type="http://schemas.openxmlformats.org/officeDocument/2006/relationships/hyperlink" Target="http://www.planalto.gov.br/ccivil_03/_ato2019-2022/2021/lei/L14133.htm" TargetMode="External"/><Relationship Id="rId100" Type="http://schemas.openxmlformats.org/officeDocument/2006/relationships/hyperlink" Target="https://www.planalto.gov.br/ccivil_03/_Ato2019-2022/2021/Lei/L14133.htm" TargetMode="External"/><Relationship Id="rId105" Type="http://schemas.openxmlformats.org/officeDocument/2006/relationships/hyperlink" Target="https://www.planalto.gov.br/ccivil_03/_Ato2019-2022/2021/Lei/L14133.htm" TargetMode="External"/><Relationship Id="rId126" Type="http://schemas.openxmlformats.org/officeDocument/2006/relationships/theme" Target="theme/theme1.xml"/><Relationship Id="rId8" Type="http://schemas.openxmlformats.org/officeDocument/2006/relationships/settings" Target="settings.xml"/><Relationship Id="rId51" Type="http://schemas.openxmlformats.org/officeDocument/2006/relationships/hyperlink" Target="https://www.planalto.gov.br/ccivil_03/leis/lcp/lcp123.htm" TargetMode="External"/><Relationship Id="rId72" Type="http://schemas.openxmlformats.org/officeDocument/2006/relationships/hyperlink" Target="https://www.planalto.gov.br/ccivil_03/_Ato2019-2022/2021/Lei/L14133.htm" TargetMode="External"/><Relationship Id="rId93" Type="http://schemas.openxmlformats.org/officeDocument/2006/relationships/hyperlink" Target="http://www.planalto.gov.br/ccivil_03/_ato2019-2022/2021/lei/L14133.htm" TargetMode="External"/><Relationship Id="rId98" Type="http://schemas.openxmlformats.org/officeDocument/2006/relationships/hyperlink" Target="https://www.planalto.gov.br/ccivil_03/_Ato2019-2022/2021/Lei/L14133.htm" TargetMode="External"/><Relationship Id="rId121" Type="http://schemas.openxmlformats.org/officeDocument/2006/relationships/footer" Target="footer2.xml"/><Relationship Id="rId3" Type="http://schemas.openxmlformats.org/officeDocument/2006/relationships/customXml" Target="../customXml/item3.xml"/><Relationship Id="rId25" Type="http://schemas.openxmlformats.org/officeDocument/2006/relationships/hyperlink" Target="https://www.planalto.gov.br/ccivil_03/_ato2007-2010/2007/lei/l11488.htm" TargetMode="External"/><Relationship Id="rId46" Type="http://schemas.openxmlformats.org/officeDocument/2006/relationships/hyperlink" Target="https://www.planalto.gov.br/ccivil_03/LEIS/LCP/Lcp123.htm" TargetMode="External"/><Relationship Id="rId67" Type="http://schemas.openxmlformats.org/officeDocument/2006/relationships/hyperlink" Target="https://www.gov.br/compras/pt-br/acesso-a-informacao/legislacao/instrucoes-normativas/instrucao-normativa-no-3-de-26-de-abril-de-2018" TargetMode="External"/><Relationship Id="rId116" Type="http://schemas.openxmlformats.org/officeDocument/2006/relationships/hyperlink" Target="https://www.planalto.gov.br/ccivil_03/_ato2019-2022/2020/decreto/D10543.htm" TargetMode="External"/><Relationship Id="rId20" Type="http://schemas.openxmlformats.org/officeDocument/2006/relationships/hyperlink" Target="http://www.gov.br/compras" TargetMode="External"/><Relationship Id="rId41" Type="http://schemas.openxmlformats.org/officeDocument/2006/relationships/hyperlink" Target="https://www.planalto.gov.br/ccivil_03/_Ato2019-2022/2021/Lei/L14133.htm" TargetMode="External"/><Relationship Id="rId62" Type="http://schemas.openxmlformats.org/officeDocument/2006/relationships/hyperlink" Target="http://www.esancoes.sp.gov.br" TargetMode="External"/><Relationship Id="rId83" Type="http://schemas.openxmlformats.org/officeDocument/2006/relationships/hyperlink" Target="https://www.gov.br/compras/pt-br/acesso-a-informacao/legislacao/instrucoes-normativas/instrucao-normativa-no-3-de-26-de-abril-de-2018" TargetMode="External"/><Relationship Id="rId88" Type="http://schemas.openxmlformats.org/officeDocument/2006/relationships/hyperlink" Target="http://www.planalto.gov.br/ccivil_03/_ato2019-2022/2021/lei/L14133.htm" TargetMode="External"/><Relationship Id="rId111" Type="http://schemas.openxmlformats.org/officeDocument/2006/relationships/hyperlink" Target="https://www.planalto.gov.br/ccivil_03/_Ato2019-2022/2021/Lei/L14133.htm" TargetMode="External"/><Relationship Id="rId132" Type="http://schemas.microsoft.com/office/2011/relationships/commentsExtended" Target="commentsExtended.xml"/><Relationship Id="rId15" Type="http://schemas.openxmlformats.org/officeDocument/2006/relationships/header" Target="header1.xml"/><Relationship Id="rId36" Type="http://schemas.openxmlformats.org/officeDocument/2006/relationships/hyperlink" Target="https://www.planalto.gov.br/ccivil_03/_ato2007-2010/2007/lei/l11488.htm" TargetMode="External"/><Relationship Id="rId57" Type="http://schemas.openxmlformats.org/officeDocument/2006/relationships/hyperlink" Target="https://www.planalto.gov.br/ccivil_03/_ato2007-2010/2009/lei/l12187.htm" TargetMode="External"/><Relationship Id="rId106" Type="http://schemas.openxmlformats.org/officeDocument/2006/relationships/hyperlink" Target="http://www.planalto.gov.br/ccivil_03/_ato2019-2022/2021/lei/L14133.htm" TargetMode="External"/><Relationship Id="rId10" Type="http://schemas.openxmlformats.org/officeDocument/2006/relationships/footnotes" Target="footnotes.xml"/><Relationship Id="rId31" Type="http://schemas.openxmlformats.org/officeDocument/2006/relationships/hyperlink" Target="http://www.planalto.gov.br/ccivil_03/_ato2019-2022/2021/lei/L14133.htm" TargetMode="External"/><Relationship Id="rId52" Type="http://schemas.openxmlformats.org/officeDocument/2006/relationships/hyperlink" Target="https://www.planalto.gov.br/ccivil_03/LEIS/LCP/Lcp123.htm" TargetMode="External"/><Relationship Id="rId73" Type="http://schemas.openxmlformats.org/officeDocument/2006/relationships/hyperlink" Target="https://www.planalto.gov.br/ccivil_03/_Ato2019-2022/2021/Lei/L14133.htm" TargetMode="External"/><Relationship Id="rId78" Type="http://schemas.openxmlformats.org/officeDocument/2006/relationships/hyperlink" Target="https://www.planalto.gov.br/ccivil_03/constituicao/constituicao.htm" TargetMode="External"/><Relationship Id="rId94" Type="http://schemas.openxmlformats.org/officeDocument/2006/relationships/hyperlink" Target="https://www.planalto.gov.br/ccivil_03/_Ato2019-2022/2021/Lei/L14133.htm" TargetMode="External"/><Relationship Id="rId99" Type="http://schemas.openxmlformats.org/officeDocument/2006/relationships/hyperlink" Target="https://www.planalto.gov.br/ccivil_03/_Ato2011-2014/2013/Lei/L12846.htm" TargetMode="External"/><Relationship Id="rId101" Type="http://schemas.openxmlformats.org/officeDocument/2006/relationships/hyperlink" Target="http://www.planalto.gov.br/ccivil_03/_ato2019-2022/2021/lei/L14133.htm" TargetMode="External"/><Relationship Id="rId122"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26" Type="http://schemas.openxmlformats.org/officeDocument/2006/relationships/hyperlink" Target="https://www.planalto.gov.br/ccivil_03/_Ato2019-2022/2021/Lei/L14133.htm"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header4.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4931ff2f-b0f8-4aad-8cf7-a6d1bb424b36">
      <UserInfo>
        <DisplayName>Maiko Henrique Lopes Lemes</DisplayName>
        <AccountId>34</AccountId>
        <AccountType/>
      </UserInfo>
      <UserInfo>
        <DisplayName>Thais Sabara Vieira de Goes</DisplayName>
        <AccountId>43</AccountId>
        <AccountType/>
      </UserInfo>
    </SharedWithUsers>
    <lcf76f155ced4ddcb4097134ff3c332f xmlns="0520121a-e1fa-493e-8edc-6ab1a7dcfcd2">
      <Terms xmlns="http://schemas.microsoft.com/office/infopath/2007/PartnerControls"/>
    </lcf76f155ced4ddcb4097134ff3c332f>
    <TaxCatchAll xmlns="4931ff2f-b0f8-4aad-8cf7-a6d1bb424b3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238CCDE248CAA4395B1EA6F4CCC32D2" ma:contentTypeVersion="14" ma:contentTypeDescription="Create a new document." ma:contentTypeScope="" ma:versionID="edf00be3a6341c55225c5998d1c85e08">
  <xsd:schema xmlns:xsd="http://www.w3.org/2001/XMLSchema" xmlns:xs="http://www.w3.org/2001/XMLSchema" xmlns:p="http://schemas.microsoft.com/office/2006/metadata/properties" xmlns:ns2="0520121a-e1fa-493e-8edc-6ab1a7dcfcd2" xmlns:ns3="4931ff2f-b0f8-4aad-8cf7-a6d1bb424b36" targetNamespace="http://schemas.microsoft.com/office/2006/metadata/properties" ma:root="true" ma:fieldsID="626f476c755f15e6a287aed0049cb6c3" ns2:_="" ns3:_="">
    <xsd:import namespace="0520121a-e1fa-493e-8edc-6ab1a7dcfcd2"/>
    <xsd:import namespace="4931ff2f-b0f8-4aad-8cf7-a6d1bb424b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20121a-e1fa-493e-8edc-6ab1a7dcfc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2dab9438-f903-450b-a158-c86bb4a35df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931ff2f-b0f8-4aad-8cf7-a6d1bb424b36"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accfaf9-404e-480b-a678-afb388f73fe3}" ma:internalName="TaxCatchAll" ma:showField="CatchAllData" ma:web="4931ff2f-b0f8-4aad-8cf7-a6d1bb424b36">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C7B275-7281-49DC-9744-51C9683D51D2}">
  <ds:schemaRefs>
    <ds:schemaRef ds:uri="http://schemas.microsoft.com/office/2006/metadata/properties"/>
    <ds:schemaRef ds:uri="http://schemas.microsoft.com/office/infopath/2007/PartnerControls"/>
    <ds:schemaRef ds:uri="4931ff2f-b0f8-4aad-8cf7-a6d1bb424b36"/>
    <ds:schemaRef ds:uri="0520121a-e1fa-493e-8edc-6ab1a7dcfcd2"/>
  </ds:schemaRefs>
</ds:datastoreItem>
</file>

<file path=customXml/itemProps2.xml><?xml version="1.0" encoding="utf-8"?>
<ds:datastoreItem xmlns:ds="http://schemas.openxmlformats.org/officeDocument/2006/customXml" ds:itemID="{F4289D39-0122-4E8C-A8F8-D511191755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20121a-e1fa-493e-8edc-6ab1a7dcfcd2"/>
    <ds:schemaRef ds:uri="4931ff2f-b0f8-4aad-8cf7-a6d1bb424b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C5D9370-D0F8-4975-A2D0-83FD7771EADE}">
  <ds:schemaRefs>
    <ds:schemaRef ds:uri="http://schemas.microsoft.com/sharepoint/v3/contenttype/forms"/>
  </ds:schemaRefs>
</ds:datastoreItem>
</file>

<file path=customXml/itemProps4.xml><?xml version="1.0" encoding="utf-8"?>
<ds:datastoreItem xmlns:ds="http://schemas.openxmlformats.org/officeDocument/2006/customXml" ds:itemID="{95928472-F92F-412C-AAB1-EAE900526C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62</Pages>
  <Words>22408</Words>
  <Characters>121004</Characters>
  <Application>Microsoft Office Word</Application>
  <DocSecurity>0</DocSecurity>
  <Lines>1008</Lines>
  <Paragraphs>286</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143126</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2024-06-10T14:07:00Z</dcterms:created>
  <dcterms:modified xsi:type="dcterms:W3CDTF">2024-06-17T18:53:00Z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0x010100F238CCDE248CAA4395B1EA6F4CCC32D2</vt:lpwstr>
  </property>
</Properties>
</file>